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EEEFAE" w14:textId="65632284" w:rsidR="00A9204E" w:rsidRDefault="001C6B32">
      <w:r>
        <w:rPr>
          <w:noProof/>
        </w:rPr>
        <w:drawing>
          <wp:inline distT="0" distB="0" distL="0" distR="0" wp14:anchorId="18FDAF21" wp14:editId="06D6A901">
            <wp:extent cx="5818505" cy="8229029"/>
            <wp:effectExtent l="0" t="0" r="0" b="635"/>
            <wp:docPr id="1" name="Picture 1" descr="A person wearing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wearing a garment&#10;&#10;Description automatically generated with low confidence"/>
                    <pic:cNvPicPr/>
                  </pic:nvPicPr>
                  <pic:blipFill rotWithShape="1">
                    <a:blip r:embed="rId9">
                      <a:extLst>
                        <a:ext uri="{28A0092B-C50C-407E-A947-70E740481C1C}">
                          <a14:useLocalDpi xmlns:a14="http://schemas.microsoft.com/office/drawing/2010/main" val="0"/>
                        </a:ext>
                      </a:extLst>
                    </a:blip>
                    <a:srcRect b="600"/>
                    <a:stretch/>
                  </pic:blipFill>
                  <pic:spPr bwMode="auto">
                    <a:xfrm>
                      <a:off x="0" y="0"/>
                      <a:ext cx="5818909" cy="8229600"/>
                    </a:xfrm>
                    <a:prstGeom prst="rect">
                      <a:avLst/>
                    </a:prstGeom>
                    <a:ln>
                      <a:noFill/>
                    </a:ln>
                    <a:extLst>
                      <a:ext uri="{53640926-AAD7-44D8-BBD7-CCE9431645EC}">
                        <a14:shadowObscured xmlns:a14="http://schemas.microsoft.com/office/drawing/2010/main"/>
                      </a:ext>
                    </a:extLst>
                  </pic:spPr>
                </pic:pic>
              </a:graphicData>
            </a:graphic>
          </wp:inline>
        </w:drawing>
      </w:r>
    </w:p>
    <w:p w14:paraId="273005E9" w14:textId="785F7AF5" w:rsidR="00BE3DE3" w:rsidRDefault="00BE3DE3"/>
    <w:p w14:paraId="01FCF581" w14:textId="64966EF3" w:rsidR="00BE3DE3" w:rsidRDefault="00016658" w:rsidP="00BE3DE3">
      <w:pPr>
        <w:jc w:val="center"/>
        <w:rPr>
          <w:b/>
          <w:bCs/>
          <w:color w:val="0070C0"/>
          <w:sz w:val="36"/>
          <w:szCs w:val="36"/>
        </w:rPr>
      </w:pPr>
      <w:r>
        <w:rPr>
          <w:b/>
          <w:bCs/>
          <w:color w:val="0070C0"/>
          <w:sz w:val="36"/>
          <w:szCs w:val="36"/>
        </w:rPr>
        <w:t>The Life and Times of</w:t>
      </w:r>
    </w:p>
    <w:p w14:paraId="7A2B3EE9" w14:textId="3481DC66" w:rsidR="00016658" w:rsidRDefault="00016658" w:rsidP="00BE3DE3">
      <w:pPr>
        <w:jc w:val="center"/>
        <w:rPr>
          <w:b/>
          <w:bCs/>
          <w:color w:val="0070C0"/>
          <w:sz w:val="36"/>
          <w:szCs w:val="36"/>
        </w:rPr>
      </w:pPr>
      <w:r>
        <w:rPr>
          <w:b/>
          <w:bCs/>
          <w:color w:val="0070C0"/>
          <w:sz w:val="36"/>
          <w:szCs w:val="36"/>
        </w:rPr>
        <w:t>Lauriella Sithmore</w:t>
      </w:r>
    </w:p>
    <w:p w14:paraId="6B735B96" w14:textId="132680D9" w:rsidR="00016658" w:rsidRDefault="00016658" w:rsidP="00BE3DE3">
      <w:pPr>
        <w:jc w:val="center"/>
        <w:rPr>
          <w:b/>
          <w:bCs/>
          <w:color w:val="0070C0"/>
          <w:sz w:val="28"/>
          <w:szCs w:val="28"/>
        </w:rPr>
      </w:pPr>
      <w:r>
        <w:rPr>
          <w:b/>
          <w:bCs/>
          <w:color w:val="0070C0"/>
          <w:sz w:val="28"/>
          <w:szCs w:val="28"/>
        </w:rPr>
        <w:t>By</w:t>
      </w:r>
    </w:p>
    <w:p w14:paraId="4729B6A9" w14:textId="7B8E1CAA" w:rsidR="00016658" w:rsidRDefault="00016658" w:rsidP="00BE3DE3">
      <w:pPr>
        <w:jc w:val="center"/>
        <w:rPr>
          <w:b/>
          <w:bCs/>
          <w:color w:val="0070C0"/>
          <w:sz w:val="28"/>
          <w:szCs w:val="28"/>
        </w:rPr>
      </w:pPr>
      <w:r>
        <w:rPr>
          <w:b/>
          <w:bCs/>
          <w:color w:val="0070C0"/>
          <w:sz w:val="28"/>
          <w:szCs w:val="28"/>
        </w:rPr>
        <w:t>Steven D. Weber</w:t>
      </w:r>
    </w:p>
    <w:p w14:paraId="15EEA9EF" w14:textId="08ED9E1C" w:rsidR="00016658" w:rsidRDefault="00016658" w:rsidP="00BE3DE3">
      <w:pPr>
        <w:jc w:val="center"/>
        <w:rPr>
          <w:b/>
          <w:bCs/>
          <w:color w:val="0070C0"/>
          <w:sz w:val="28"/>
          <w:szCs w:val="28"/>
        </w:rPr>
      </w:pPr>
      <w:r>
        <w:rPr>
          <w:b/>
          <w:bCs/>
          <w:color w:val="0070C0"/>
          <w:sz w:val="28"/>
          <w:szCs w:val="28"/>
        </w:rPr>
        <w:t>Winterhawk99</w:t>
      </w:r>
    </w:p>
    <w:p w14:paraId="1ED73D44" w14:textId="425609CF" w:rsidR="005556B4" w:rsidRDefault="005556B4" w:rsidP="00BE3DE3">
      <w:pPr>
        <w:jc w:val="center"/>
        <w:rPr>
          <w:b/>
          <w:bCs/>
          <w:color w:val="0070C0"/>
          <w:sz w:val="28"/>
          <w:szCs w:val="28"/>
        </w:rPr>
      </w:pPr>
    </w:p>
    <w:p w14:paraId="79C31533" w14:textId="30CA2C32" w:rsidR="005556B4" w:rsidRDefault="00C83D71" w:rsidP="00BE3DE3">
      <w:pPr>
        <w:jc w:val="center"/>
        <w:rPr>
          <w:b/>
          <w:bCs/>
          <w:color w:val="0070C0"/>
          <w:sz w:val="28"/>
          <w:szCs w:val="28"/>
        </w:rPr>
      </w:pPr>
      <w:r>
        <w:rPr>
          <w:b/>
          <w:bCs/>
          <w:color w:val="0070C0"/>
          <w:sz w:val="28"/>
          <w:szCs w:val="28"/>
        </w:rPr>
        <w:t>Author’s Notes</w:t>
      </w:r>
    </w:p>
    <w:p w14:paraId="211F8508" w14:textId="5203471D" w:rsidR="005556B4" w:rsidRDefault="005556B4" w:rsidP="005556B4"/>
    <w:p w14:paraId="62CBFAD3" w14:textId="466261F2" w:rsidR="005556B4" w:rsidRDefault="005556B4" w:rsidP="005556B4"/>
    <w:p w14:paraId="47544CF7" w14:textId="4947C450" w:rsidR="005556B4" w:rsidRDefault="005556B4" w:rsidP="005556B4">
      <w:r>
        <w:t xml:space="preserve">     Lauriella Sithmore was a character I played as my main review character through five servers over two years. She turned out to be a great character with a remarkable story. The four </w:t>
      </w:r>
      <w:r w:rsidR="00E775DF">
        <w:t>th</w:t>
      </w:r>
      <w:r w:rsidR="00FD66F0">
        <w:t>r</w:t>
      </w:r>
      <w:r w:rsidR="00E775DF">
        <w:t>eads</w:t>
      </w:r>
      <w:r>
        <w:t xml:space="preserve"> on her adventures </w:t>
      </w:r>
      <w:r w:rsidR="00E775DF">
        <w:t>at</w:t>
      </w:r>
      <w:r>
        <w:t xml:space="preserve"> Harvest Moon Consortium now have over 1</w:t>
      </w:r>
      <w:r w:rsidR="00241788">
        <w:t>20</w:t>
      </w:r>
      <w:r>
        <w:t xml:space="preserve">,000 </w:t>
      </w:r>
      <w:r w:rsidR="00DD1CB4">
        <w:t>views.</w:t>
      </w:r>
    </w:p>
    <w:p w14:paraId="260CD922" w14:textId="7C71A161" w:rsidR="00DD1CB4" w:rsidRDefault="00DD1CB4" w:rsidP="005556B4">
      <w:r>
        <w:t xml:space="preserve">     Being that there are so many that have read her various stories I will combine them here so everyone can download her adventures from the beginning until her death during the age of discovery in Netheril. </w:t>
      </w:r>
    </w:p>
    <w:p w14:paraId="2E48F210" w14:textId="59AEDB08" w:rsidR="00DD1CB4" w:rsidRDefault="00DD1CB4" w:rsidP="005556B4">
      <w:r>
        <w:t xml:space="preserve">      With this you can download the full story and keep it to read at your leisure or even perhaps read it to your children and grandchildren as bedtime stories.</w:t>
      </w:r>
    </w:p>
    <w:p w14:paraId="572969CA" w14:textId="5932B922" w:rsidR="00891DF8" w:rsidRDefault="00DD1CB4" w:rsidP="005556B4">
      <w:r>
        <w:t xml:space="preserve">      I will be changing </w:t>
      </w:r>
      <w:r w:rsidR="00FD66F0">
        <w:t>specific</w:t>
      </w:r>
      <w:r>
        <w:t xml:space="preserve"> things like times and names so that it becomes more consistent. I messed up sometimes when changing </w:t>
      </w:r>
      <w:r w:rsidR="00E775DF">
        <w:t>servers, such as</w:t>
      </w:r>
      <w:r>
        <w:t xml:space="preserve"> her age and </w:t>
      </w:r>
      <w:r w:rsidR="00FD66F0">
        <w:t>two</w:t>
      </w:r>
      <w:r>
        <w:t xml:space="preserve"> players want</w:t>
      </w:r>
      <w:r w:rsidR="00FD66F0">
        <w:t>ed</w:t>
      </w:r>
      <w:r>
        <w:t xml:space="preserve"> the names of their pcs changed which I will do. </w:t>
      </w:r>
      <w:r w:rsidR="00E775DF">
        <w:t>Overall,</w:t>
      </w:r>
      <w:r>
        <w:t xml:space="preserve"> this Novel Should knock out all and any inconsistencies with the threads on Harvest Moon and </w:t>
      </w:r>
      <w:r w:rsidR="00FD66F0">
        <w:t>several</w:t>
      </w:r>
      <w:r w:rsidR="00E775DF">
        <w:t xml:space="preserve"> sections</w:t>
      </w:r>
      <w:r>
        <w:t xml:space="preserve"> will be added to complete the story</w:t>
      </w:r>
      <w:r w:rsidR="00E775DF">
        <w:t xml:space="preserve"> and fill in some of the decades she was at sea commanding her ship. I thank everyone for their participation Dms and players of the various severs she was on which included Anchorome, Narfell, Corymr and the Dalelands, The </w:t>
      </w:r>
      <w:r w:rsidR="00C83D71">
        <w:t>C</w:t>
      </w:r>
      <w:r w:rsidR="00E775DF">
        <w:t>ity of Arabel, and Netheril the age of discovery. It is they that I dedicate this novel too.</w:t>
      </w:r>
    </w:p>
    <w:p w14:paraId="4F8379C2" w14:textId="09F52D43" w:rsidR="00891DF8" w:rsidRDefault="00891DF8" w:rsidP="005556B4">
      <w:r>
        <w:t xml:space="preserve">      I also have a novella featuring Lauriella in a general fantasy world where I take out </w:t>
      </w:r>
      <w:r w:rsidR="00FD66F0">
        <w:t>all</w:t>
      </w:r>
      <w:r>
        <w:t xml:space="preserve"> con</w:t>
      </w:r>
      <w:r w:rsidR="00FD66F0">
        <w:t>tent</w:t>
      </w:r>
      <w:r>
        <w:t xml:space="preserve"> that could be considered intellectual property</w:t>
      </w:r>
      <w:r w:rsidR="00FD66F0">
        <w:t xml:space="preserve"> of TSR or D</w:t>
      </w:r>
      <w:r w:rsidR="00C407B4">
        <w:t>ragons of the sword coast</w:t>
      </w:r>
      <w:r>
        <w:t xml:space="preserve">. I have it registered at the U.S. copywrite office but have yet to release it due to some edit fine tuning I need to do. When I do release </w:t>
      </w:r>
      <w:r w:rsidR="00FD66F0">
        <w:t>it,</w:t>
      </w:r>
      <w:r>
        <w:t xml:space="preserve"> I will most likely sell copies of the Cursive version for about 5 dollars and the non-cursive for 7.50. Once I fine tune </w:t>
      </w:r>
      <w:r w:rsidR="00FD66F0">
        <w:t>it.</w:t>
      </w:r>
      <w:r>
        <w:t xml:space="preserve"> </w:t>
      </w:r>
      <w:r w:rsidR="00FD66F0">
        <w:t>P</w:t>
      </w:r>
      <w:r>
        <w:t>ut it on Amazon and put links to the two versions on Harvestmoonconsortium.com.</w:t>
      </w:r>
    </w:p>
    <w:p w14:paraId="1DD62A00" w14:textId="3C16007E" w:rsidR="00C83D71" w:rsidRDefault="00C83D71" w:rsidP="005556B4"/>
    <w:p w14:paraId="331DA7FB" w14:textId="13C22998" w:rsidR="00C83D71" w:rsidRDefault="00C83D71" w:rsidP="005556B4"/>
    <w:p w14:paraId="1EBBB245" w14:textId="77BBBDC1" w:rsidR="00C83D71" w:rsidRDefault="00C83D71" w:rsidP="00C83D71">
      <w:pPr>
        <w:jc w:val="center"/>
        <w:rPr>
          <w:b/>
          <w:bCs/>
          <w:color w:val="0070C0"/>
          <w:sz w:val="36"/>
          <w:szCs w:val="36"/>
        </w:rPr>
      </w:pPr>
      <w:r>
        <w:rPr>
          <w:b/>
          <w:bCs/>
          <w:color w:val="0070C0"/>
          <w:sz w:val="36"/>
          <w:szCs w:val="36"/>
        </w:rPr>
        <w:t>Chapter I</w:t>
      </w:r>
    </w:p>
    <w:p w14:paraId="786B7EF2" w14:textId="79C7F2E6" w:rsidR="00C83D71" w:rsidRDefault="00C83D71" w:rsidP="00C83D71">
      <w:pPr>
        <w:jc w:val="center"/>
        <w:rPr>
          <w:b/>
          <w:bCs/>
          <w:color w:val="0070C0"/>
          <w:sz w:val="28"/>
          <w:szCs w:val="28"/>
        </w:rPr>
      </w:pPr>
      <w:r>
        <w:rPr>
          <w:b/>
          <w:bCs/>
          <w:color w:val="0070C0"/>
          <w:sz w:val="28"/>
          <w:szCs w:val="28"/>
        </w:rPr>
        <w:t>Evermeet</w:t>
      </w:r>
    </w:p>
    <w:p w14:paraId="06BE4F67" w14:textId="4DF8E0FC" w:rsidR="00C83D71" w:rsidRDefault="00C83D71" w:rsidP="00C83D71">
      <w:pPr>
        <w:jc w:val="center"/>
        <w:rPr>
          <w:b/>
          <w:bCs/>
          <w:color w:val="0070C0"/>
          <w:sz w:val="28"/>
          <w:szCs w:val="28"/>
        </w:rPr>
      </w:pPr>
    </w:p>
    <w:p w14:paraId="5FDBF0B9" w14:textId="5EB3B377" w:rsidR="00C83D71" w:rsidRDefault="00C83D71" w:rsidP="00C83D71"/>
    <w:p w14:paraId="50E9BC6C" w14:textId="3A2660C7" w:rsidR="00607C44" w:rsidRDefault="00C83D71" w:rsidP="00C83D71">
      <w:r>
        <w:t xml:space="preserve">     </w:t>
      </w:r>
      <w:r w:rsidR="00607C44">
        <w:t xml:space="preserve">It’s spring; Pixies collect pollen and play in the fields. </w:t>
      </w:r>
      <w:r w:rsidR="00564DD0">
        <w:t>t</w:t>
      </w:r>
      <w:r w:rsidR="00607C44">
        <w:t>he Elven moon horse herd, The Teu’kelytha walk around the farm lazily munching on the grains provided for them. There are no fences here. The Teu’kelytha go where they like and always find home come sundown.</w:t>
      </w:r>
    </w:p>
    <w:p w14:paraId="30B60BFE" w14:textId="77777777" w:rsidR="00564DD0" w:rsidRDefault="00607C44" w:rsidP="00C83D71">
      <w:r>
        <w:t xml:space="preserve">     Young Carric Sithmore looks fully grown but the elves of the island know he is only about Sixty years old or so: eleven or twelve in human years and just starting to figure out girls are different. His skin is a dark bronze much deeper than most sun elves betraying a dark heritage within his linage. Still, he seems to get along with others mostly. He stands five foot six and has flowing blonde hair tied loosely in back and brilliant copper eyes like his older sister. </w:t>
      </w:r>
      <w:r w:rsidR="00564DD0">
        <w:t xml:space="preserve">He lives on the horse farm on the plains of the sun elven </w:t>
      </w:r>
      <w:r w:rsidR="00564DD0">
        <w:lastRenderedPageBreak/>
        <w:t xml:space="preserve">nation of Evermeet with his sister and parents. A place of magic and great flying ships that cruise the sky from time to time. </w:t>
      </w:r>
    </w:p>
    <w:p w14:paraId="440F1567" w14:textId="003A5D17" w:rsidR="00C80D71" w:rsidRDefault="00564DD0" w:rsidP="00C83D71">
      <w:r>
        <w:t xml:space="preserve">     </w:t>
      </w:r>
      <w:r w:rsidR="00C80D71">
        <w:t>Carric thinks it’s a boring life, but at least he has his studies to provide him with some stimulus along with his older sister who often takes him out with her friends when chores and studies are finished. It’s midmorning and his parents sent him to count horses and make sure the feed they have provided is adequate for the herd.</w:t>
      </w:r>
    </w:p>
    <w:p w14:paraId="0E118895" w14:textId="77777777" w:rsidR="00CB0350" w:rsidRDefault="00C80D71" w:rsidP="00C83D71">
      <w:r>
        <w:t xml:space="preserve">       He walks along the acres of fields and grass toward the large </w:t>
      </w:r>
      <w:r w:rsidR="00CB0350">
        <w:t>brook at the end of the property line. The air is chill but not bitter. Ripples of high cirrus clouds hang up in the heavens. The breeze is just enough to keep the island humidity at bay. It is for all intense of purpose a wonderful day for a walk.</w:t>
      </w:r>
    </w:p>
    <w:p w14:paraId="609C67B4" w14:textId="0FF12468" w:rsidR="007167C8" w:rsidRDefault="00CB0350" w:rsidP="00C83D71">
      <w:r>
        <w:t xml:space="preserve">      As he gets a hundred y</w:t>
      </w:r>
      <w:r w:rsidR="00403C73">
        <w:t>ar</w:t>
      </w:r>
      <w:r>
        <w:t>ds from the stream, he sees a figure in the distance. It looks like an older boy of about his sister’s age. He’s wearing a straw hat and carrying a fishing pole over his shoulder. He’s wearing the same kind of simple farm clothes as himself</w:t>
      </w:r>
      <w:r w:rsidR="00564DD0">
        <w:t xml:space="preserve"> overalls with a fishing basket slung over his shoulder.</w:t>
      </w:r>
    </w:p>
    <w:p w14:paraId="226218F2" w14:textId="6F06A1F2" w:rsidR="00CB0350" w:rsidRDefault="00CB0350" w:rsidP="00C83D71">
      <w:r>
        <w:t xml:space="preserve">      Carric starts walking a track tangent to the figure</w:t>
      </w:r>
      <w:r w:rsidR="008D5C36">
        <w:t>. As he starts off one of the Teu’kelytha studs trots up and comes in front of him. It puts it’s head down and tries to nudge him back the other way.</w:t>
      </w:r>
    </w:p>
    <w:p w14:paraId="6C7FAC36" w14:textId="6435CE7C" w:rsidR="008D5C36" w:rsidRDefault="008D5C36" w:rsidP="00C83D71">
      <w:r>
        <w:t xml:space="preserve">       The boy pushes the horses head to the side angerly, “Come on Starchaser! I want to see who that is!”</w:t>
      </w:r>
    </w:p>
    <w:p w14:paraId="7F3F646D" w14:textId="242D1CBD" w:rsidR="008D5C36" w:rsidRDefault="008D5C36" w:rsidP="00C83D71">
      <w:r>
        <w:t xml:space="preserve">     Carric starts to walk forward again while trying to push the horse to the side of him. Starchaser again backs up and pushes Carric back more forcefully.</w:t>
      </w:r>
    </w:p>
    <w:p w14:paraId="52811F3F" w14:textId="1DD7D288" w:rsidR="00BE3DE3" w:rsidRDefault="00D4195B">
      <w:r>
        <w:t xml:space="preserve">      Now truly angry, Carric runs with all his might and pushes the horse on the shoulder almost toppling it. He then slaps it hard. “GO BACK TO YOU’RE HERD; YOU DUMB ANIMAL! I NEED TO KNOW WHO THAT IS ON THE EDGE OF THE PROPERTY!”</w:t>
      </w:r>
    </w:p>
    <w:p w14:paraId="733F5880" w14:textId="6C39B94D" w:rsidR="006B05A4" w:rsidRDefault="00D4195B">
      <w:r>
        <w:t xml:space="preserve">      Shocked at the force of both Carric’s physical force and mental anger the stud trots off. It stops every few feet and looks </w:t>
      </w:r>
      <w:r w:rsidR="00CA79D1">
        <w:t>back,</w:t>
      </w:r>
      <w:r>
        <w:t xml:space="preserve"> </w:t>
      </w:r>
      <w:r w:rsidR="005F36E0">
        <w:t>a</w:t>
      </w:r>
      <w:r>
        <w:t>s the boy walks to th</w:t>
      </w:r>
      <w:r w:rsidR="00493EED">
        <w:t>e other</w:t>
      </w:r>
      <w:r w:rsidR="005F36E0">
        <w:t>.</w:t>
      </w:r>
      <w:r w:rsidR="00CA79D1">
        <w:t xml:space="preserve"> </w:t>
      </w:r>
      <w:r w:rsidR="00493EED">
        <w:t>He trots again toward the herd stops and looks back</w:t>
      </w:r>
      <w:r w:rsidR="005F36E0">
        <w:t xml:space="preserve"> one last time</w:t>
      </w:r>
      <w:r w:rsidR="00493EED">
        <w:t xml:space="preserve">. The boy </w:t>
      </w:r>
      <w:r w:rsidR="00564DD0">
        <w:t>continues</w:t>
      </w:r>
      <w:r w:rsidR="00493EED">
        <w:t xml:space="preserve"> his chosen path. Starchaser uneasily goes back to the herd.</w:t>
      </w:r>
    </w:p>
    <w:p w14:paraId="03F6925B" w14:textId="41BB6DE1" w:rsidR="006B05A4" w:rsidRDefault="006B05A4">
      <w:r>
        <w:t xml:space="preserve">     Carric catches up to the boy.</w:t>
      </w:r>
      <w:r w:rsidR="00CA79D1">
        <w:t xml:space="preserve"> </w:t>
      </w:r>
      <w:r w:rsidR="00564DD0">
        <w:t>He</w:t>
      </w:r>
      <w:r>
        <w:t xml:space="preserve"> waves while running up to his side of the stream. “Hey there! Hi! I never seen you before.”</w:t>
      </w:r>
    </w:p>
    <w:p w14:paraId="4F80D12E" w14:textId="7F519423" w:rsidR="006B05A4" w:rsidRDefault="006B05A4">
      <w:r>
        <w:t xml:space="preserve">      The boy looks up, “Oh hey there, Ya. Just move in on the other side of the hill over there. My names Xanders, Xanders Hempelodious.”</w:t>
      </w:r>
    </w:p>
    <w:p w14:paraId="6C6C7898" w14:textId="187934FD" w:rsidR="006B05A4" w:rsidRDefault="006B05A4">
      <w:r>
        <w:t xml:space="preserve">     “My names Carric.”</w:t>
      </w:r>
    </w:p>
    <w:p w14:paraId="7CF28594" w14:textId="13E8DAA1" w:rsidR="006B05A4" w:rsidRDefault="006B05A4">
      <w:r>
        <w:t xml:space="preserve">     “Got yerself a last name, Carric.”</w:t>
      </w:r>
    </w:p>
    <w:p w14:paraId="6718188B" w14:textId="5FEF6A13" w:rsidR="006B05A4" w:rsidRDefault="006B05A4">
      <w:r>
        <w:t xml:space="preserve">     “Sure do, but folks round here, well they don’t always like it much.”</w:t>
      </w:r>
    </w:p>
    <w:p w14:paraId="4AD9B5FC" w14:textId="7B207EA5" w:rsidR="006B05A4" w:rsidRDefault="006B05A4">
      <w:r>
        <w:t xml:space="preserve">     “Why is that?”</w:t>
      </w:r>
    </w:p>
    <w:p w14:paraId="28A784CB" w14:textId="5C5784AF" w:rsidR="006B05A4" w:rsidRDefault="006B05A4">
      <w:r>
        <w:t xml:space="preserve">     “</w:t>
      </w:r>
      <w:r w:rsidR="00564DD0">
        <w:t>They</w:t>
      </w:r>
      <w:r>
        <w:t xml:space="preserve"> say</w:t>
      </w:r>
      <w:r w:rsidR="00564DD0">
        <w:t>,</w:t>
      </w:r>
      <w:r>
        <w:t xml:space="preserve"> my grandad was a bad person. He says it stains the family so best not mention him.”</w:t>
      </w:r>
    </w:p>
    <w:p w14:paraId="41795B64" w14:textId="7E9DC6F2" w:rsidR="00394E1F" w:rsidRDefault="00394E1F">
      <w:r>
        <w:t xml:space="preserve">     “Hells, you know grownups don’t always know what they talking about. Especially when they think you done something wrong. I bet I wouldn’t even care who you grandaddy was.”</w:t>
      </w:r>
    </w:p>
    <w:p w14:paraId="61851AF5" w14:textId="248A1474" w:rsidR="00394E1F" w:rsidRDefault="00394E1F">
      <w:r>
        <w:t xml:space="preserve">     </w:t>
      </w:r>
      <w:r w:rsidR="00F27785">
        <w:t>“All</w:t>
      </w:r>
      <w:r w:rsidR="00564DD0">
        <w:t xml:space="preserve"> </w:t>
      </w:r>
      <w:r w:rsidR="00F27785">
        <w:t xml:space="preserve">right, I’ll tell you since you give your name. Though it’s a bit strange. Never heard of an elven by the name of </w:t>
      </w:r>
      <w:bookmarkStart w:id="0" w:name="_Hlk115972588"/>
      <w:r w:rsidR="00F27785">
        <w:t>Hempelodious</w:t>
      </w:r>
      <w:bookmarkEnd w:id="0"/>
      <w:r w:rsidR="00F27785">
        <w:t>. My grandad’s name was Ruidari Sithmore.</w:t>
      </w:r>
    </w:p>
    <w:p w14:paraId="27A96BF6" w14:textId="5AFE95F5" w:rsidR="00F27785" w:rsidRDefault="00F27785">
      <w:r>
        <w:t xml:space="preserve">      “Rory Sithmore, One of the hero legends of Anchorome? Don’t know why anyone would shun you for that. He’s one of the greatest </w:t>
      </w:r>
      <w:r w:rsidR="00FD481F">
        <w:t>heroes</w:t>
      </w:r>
      <w:r>
        <w:t xml:space="preserve"> of the west.”</w:t>
      </w:r>
    </w:p>
    <w:p w14:paraId="34284ED9" w14:textId="34D6317D" w:rsidR="00F27785" w:rsidRDefault="00F27785">
      <w:r>
        <w:t xml:space="preserve">       “You know about him!?”</w:t>
      </w:r>
    </w:p>
    <w:p w14:paraId="18354BC6" w14:textId="4A05FB5F" w:rsidR="00F27785" w:rsidRDefault="00F27785">
      <w:r>
        <w:t xml:space="preserve">      “Sure do. My family and I migrated from there. I heard all the stories of the </w:t>
      </w:r>
      <w:r w:rsidR="00FD481F">
        <w:t>heroes</w:t>
      </w:r>
      <w:r>
        <w:t xml:space="preserve"> of Anchorome. Tell you what Carric. You find me a good fishing spot here and I’ll tell you some of them.”</w:t>
      </w:r>
    </w:p>
    <w:p w14:paraId="1962E908" w14:textId="08AF7B30" w:rsidR="00F27785" w:rsidRDefault="00F27785">
      <w:r>
        <w:t xml:space="preserve">     Carric looks back at the farm. “I don’t know. I should be getting back home soon. I was only </w:t>
      </w:r>
      <w:r w:rsidR="005F36E0">
        <w:t>supposed</w:t>
      </w:r>
      <w:r>
        <w:t xml:space="preserve"> to count horses and feed.”</w:t>
      </w:r>
    </w:p>
    <w:p w14:paraId="1AF33ED9" w14:textId="7F748980" w:rsidR="00F27785" w:rsidRDefault="00F27785">
      <w:r>
        <w:t xml:space="preserve">      The boy makes a few jesters with his hand, “Abbra The Cadaver.” He then takes his hands and pulls from opposite sides of the fishing pole. It separates becoming two.”</w:t>
      </w:r>
    </w:p>
    <w:p w14:paraId="34CBE17F" w14:textId="2B4C3F9C" w:rsidR="00F27785" w:rsidRDefault="00F27785">
      <w:r>
        <w:t xml:space="preserve">      “Wow! What was that?”</w:t>
      </w:r>
    </w:p>
    <w:p w14:paraId="273114AC" w14:textId="22FAF8B0" w:rsidR="00F27785" w:rsidRDefault="00F27785">
      <w:r>
        <w:lastRenderedPageBreak/>
        <w:t xml:space="preserve">      “Before my dad was a milk farmer he sang in the local bars and taverns over across the sea. He picked up some magic and taught me a few tricks. Now I got me two fishing poles. Bet you’re parents would be proud of you taking home a basket of fish. That is if you can stay. I’ll tell you stories about yer granddaddy and you spend some friend time with me. Sound like a deal Carric?”</w:t>
      </w:r>
    </w:p>
    <w:p w14:paraId="11232FEA" w14:textId="2296EFAB" w:rsidR="00F27785" w:rsidRDefault="00F27785">
      <w:r>
        <w:t xml:space="preserve">      “Well</w:t>
      </w:r>
      <w:r w:rsidR="000270ED">
        <w:t>,</w:t>
      </w:r>
      <w:r>
        <w:t xml:space="preserve"> I would hate to be unneighborly</w:t>
      </w:r>
      <w:r w:rsidR="000270ED">
        <w:t>. Family probably won’t be looking for me anyway till the sun goes down or I don’t come for the dinner bell.”</w:t>
      </w:r>
    </w:p>
    <w:p w14:paraId="39E46399" w14:textId="10E4E30D" w:rsidR="000270ED" w:rsidRDefault="000270ED">
      <w:r>
        <w:t xml:space="preserve">       “Tell</w:t>
      </w:r>
      <w:r w:rsidR="00564DD0">
        <w:t>…</w:t>
      </w:r>
      <w:r>
        <w:t xml:space="preserve"> you</w:t>
      </w:r>
      <w:r w:rsidR="00564DD0">
        <w:t>,</w:t>
      </w:r>
      <w:r>
        <w:t xml:space="preserve"> what. May I hop on over to the other side. That way you’ll never be off your side of the stream.”</w:t>
      </w:r>
    </w:p>
    <w:p w14:paraId="56DBE3F5" w14:textId="4F159124" w:rsidR="000270ED" w:rsidRDefault="000270ED">
      <w:r>
        <w:t xml:space="preserve">       “Hey your pretty smart. That way I stay on the farm. Sure, come on over Xanders.”</w:t>
      </w:r>
    </w:p>
    <w:p w14:paraId="7B0DF845" w14:textId="77777777" w:rsidR="005F36E0" w:rsidRDefault="005F36E0">
      <w:r>
        <w:t xml:space="preserve">     The two boys find a nice hole in the brook and throw lines in. The fish don’t bite much but both seem to get a half-dozen fish or so. All the while the older boy tells Carric of the great adventurers of Anchorome and the war that saved a whole continent. Carric is quite entranced by the tales he never knew of his grandfather. As the sun starts to set low on the horizon Xander’s is wrapping up the end of another tale. “So, you see cousin Carric. Rory he wasn’t an evil elf, nor a half the villain people make him out to be. He just like being completely independent of others. He just never liked others telling him what to think, do or say anything else for that matter. He was his own man except for when the god mask helped him out. Was like a symbiotic relationship.”</w:t>
      </w:r>
    </w:p>
    <w:p w14:paraId="75F49D71" w14:textId="19463596" w:rsidR="005E4A63" w:rsidRDefault="005F36E0">
      <w:r>
        <w:t xml:space="preserve">      </w:t>
      </w:r>
      <w:r w:rsidR="005E4A63">
        <w:t xml:space="preserve">Carric looks queerly at the other boy. “What’s that mean? </w:t>
      </w:r>
      <w:r w:rsidR="00D8756C">
        <w:t>Symbeotik</w:t>
      </w:r>
      <w:r w:rsidR="005E4A63">
        <w:t>.”</w:t>
      </w:r>
    </w:p>
    <w:p w14:paraId="096DEE78" w14:textId="2C497821" w:rsidR="005F36E0" w:rsidRDefault="005E4A63">
      <w:r>
        <w:t xml:space="preserve">     </w:t>
      </w:r>
      <w:r w:rsidR="005F36E0">
        <w:t xml:space="preserve"> </w:t>
      </w:r>
      <w:r>
        <w:t>“Well</w:t>
      </w:r>
      <w:r w:rsidR="00564DD0">
        <w:t>,</w:t>
      </w:r>
      <w:r>
        <w:t xml:space="preserve"> that means they was…….ummm………They was like blood brothers. Both friends with a deep connection with each other and each one getting something from the other. Like a partnership. They both did for one another and got something out of it. It all worked out till that goddess Tymora screwed everything up and got your grandfather killed, dead.”</w:t>
      </w:r>
    </w:p>
    <w:p w14:paraId="11E07DDA" w14:textId="6C50D728" w:rsidR="005E4A63" w:rsidRDefault="005E4A63">
      <w:r>
        <w:t xml:space="preserve">        Carric shakes his head. “I don’t know. I heard about blood brothers but don’t understand that either.”</w:t>
      </w:r>
    </w:p>
    <w:p w14:paraId="745AFB62" w14:textId="325AC2F4" w:rsidR="005E4A63" w:rsidRDefault="005E4A63">
      <w:r>
        <w:t xml:space="preserve">       “Oh well that’s easy, Carric. You see two good friends they cut their thumbs with a knife and press them together. It’s like a………pact……….yea, or a pledge. It means they will be friends forever. Each one sticking up for the other when they have a need. You get that?”</w:t>
      </w:r>
    </w:p>
    <w:p w14:paraId="4ACB3CA3" w14:textId="33B13C39" w:rsidR="005E4A63" w:rsidRDefault="005E4A63">
      <w:r>
        <w:t xml:space="preserve">      “I can understand </w:t>
      </w:r>
      <w:r w:rsidR="00FD03FE">
        <w:t>that</w:t>
      </w:r>
      <w:r>
        <w:t xml:space="preserve"> yea. My sister: She’s always looking out for me time to time but she’s older and doesn’t have much time now. She can do small magic too. Studies real hard because she wants to be in one of them flying ships one day. The ones that fly overhead every so often that look like giant moon moths. So, she can’t always stick up for me.”</w:t>
      </w:r>
    </w:p>
    <w:p w14:paraId="4E9641E1" w14:textId="00278306" w:rsidR="005E4A63" w:rsidRDefault="005E4A63">
      <w:r>
        <w:t xml:space="preserve">      Xanders looks down on Carric with a bit of pity. “Having some trouble, cousin?”</w:t>
      </w:r>
    </w:p>
    <w:p w14:paraId="06DA25B8" w14:textId="0ED10372" w:rsidR="005E4A63" w:rsidRDefault="005E4A63">
      <w:r>
        <w:t xml:space="preserve">      “Well</w:t>
      </w:r>
      <w:r w:rsidR="00FD03FE">
        <w:t>…</w:t>
      </w:r>
      <w:r>
        <w:t xml:space="preserve"> you know the other boys at school tease me a lot on the count I’m a Sithmore. I fight them off much as I can. They can say some pretty mean things. Especially the bigger ones.”</w:t>
      </w:r>
    </w:p>
    <w:p w14:paraId="7A31BC42" w14:textId="108D97BF" w:rsidR="005E4A63" w:rsidRDefault="005E4A63">
      <w:r>
        <w:t xml:space="preserve">      </w:t>
      </w:r>
      <w:r w:rsidR="00273AD2">
        <w:t>Carric looks at the sky a moment then continues, “Best get home. Mom will be ringing that bell soon and I don’t want my dad to be tannin my hide with a willow switch.”</w:t>
      </w:r>
    </w:p>
    <w:p w14:paraId="230342B2" w14:textId="1C6BD26D" w:rsidR="00273AD2" w:rsidRDefault="00273AD2">
      <w:r>
        <w:t xml:space="preserve">       Xanders laughs, “Aye, know exactly what you mean. I had my share of tannings over the years. Tell you what If you need someone to help you out I sure can. I’m pretty good in a scrap and the fishing here is </w:t>
      </w:r>
      <w:r w:rsidR="00FD03FE">
        <w:t>really</w:t>
      </w:r>
      <w:r>
        <w:t xml:space="preserve"> good. You great company too.”</w:t>
      </w:r>
    </w:p>
    <w:p w14:paraId="1C4282F3" w14:textId="531C7200" w:rsidR="00273AD2" w:rsidRDefault="00273AD2">
      <w:r>
        <w:t xml:space="preserve">      “Thanks Xanders”</w:t>
      </w:r>
    </w:p>
    <w:p w14:paraId="054E4C16" w14:textId="614CBBE7" w:rsidR="00273AD2" w:rsidRDefault="00273AD2">
      <w:r>
        <w:t xml:space="preserve">      “Before you go I’d like to make a proposal. Kinda like what your grandfather did.”</w:t>
      </w:r>
    </w:p>
    <w:p w14:paraId="1CFAD6A7" w14:textId="4376BF61" w:rsidR="00273AD2" w:rsidRDefault="00273AD2">
      <w:r>
        <w:t xml:space="preserve">     “Whatcha mean?”</w:t>
      </w:r>
    </w:p>
    <w:p w14:paraId="3D98C252" w14:textId="047DFADB" w:rsidR="00273AD2" w:rsidRDefault="00273AD2">
      <w:r>
        <w:t xml:space="preserve">     “Well In a couple weeks I’ll be having to go to school too. I could be your blood brother. I’ll stick up for you in school and you help me with homework and fishing here. What do you think about that?”</w:t>
      </w:r>
    </w:p>
    <w:p w14:paraId="700D58AE" w14:textId="1D4CCB95" w:rsidR="00273AD2" w:rsidRDefault="00273AD2">
      <w:r>
        <w:t xml:space="preserve">       “I don’t know. Seems pretty straight forward but something in the back of my mind says there more too it or something not quite right after all we only met today.”</w:t>
      </w:r>
    </w:p>
    <w:p w14:paraId="262AE3D4" w14:textId="563D4230" w:rsidR="00273AD2" w:rsidRDefault="00273AD2">
      <w:r>
        <w:t xml:space="preserve">      “Nothing to worry about, Carric. Wouldn’t you like someone to watch over you while them boys come round to tease you?”</w:t>
      </w:r>
    </w:p>
    <w:p w14:paraId="303627A9" w14:textId="6FBFE015" w:rsidR="00273AD2" w:rsidRDefault="00273AD2">
      <w:r>
        <w:lastRenderedPageBreak/>
        <w:t xml:space="preserve">      “Well yea. I sure would, but what do you get out of it all.”</w:t>
      </w:r>
    </w:p>
    <w:p w14:paraId="2F047E91" w14:textId="164BF471" w:rsidR="00273AD2" w:rsidRDefault="00273AD2">
      <w:r>
        <w:t xml:space="preserve">     “Like I said. You help me with homework and fish with me. We’ll be friends the rest of our lives after that. When you grow, we can always look out for each other.”</w:t>
      </w:r>
    </w:p>
    <w:p w14:paraId="7AED5A87" w14:textId="681631D1" w:rsidR="00273AD2" w:rsidRDefault="00273AD2">
      <w:r>
        <w:t xml:space="preserve">      Carric looks back at the house one more time and thinks about it. </w:t>
      </w:r>
      <w:r w:rsidR="006B7DCC">
        <w:t xml:space="preserve">He then turns to his new friend Xanders. “Ok I’ll do it. Lauri cant always be around at school and sure do need a friend </w:t>
      </w:r>
      <w:r w:rsidR="00FD03FE">
        <w:t>when things get bad</w:t>
      </w:r>
      <w:r w:rsidR="006B7DCC">
        <w:t>. I’ll do it!”</w:t>
      </w:r>
    </w:p>
    <w:p w14:paraId="19D6B01B" w14:textId="77777777" w:rsidR="006B7DCC" w:rsidRDefault="006B7DCC">
      <w:r>
        <w:t xml:space="preserve">     Xanders produces a pocketknife from his overalls and cuts his thumb. He then hands it to Carric who does the same. Xanders says, “I Xanders </w:t>
      </w:r>
      <w:r w:rsidRPr="006B7DCC">
        <w:t>Hempelodious</w:t>
      </w:r>
      <w:r>
        <w:t>, Pledge to Carric Sithmore that forever more I will be his blood brother. I will always watch over and protect him forever. We will be friends forever.” He then looks to Carric.</w:t>
      </w:r>
    </w:p>
    <w:p w14:paraId="24EC1FAA" w14:textId="1492FB79" w:rsidR="006B7DCC" w:rsidRDefault="006B7DCC">
      <w:r>
        <w:t xml:space="preserve">     “I Carric Sithmore pledge to help Xanders Hempelodious and his needs as a friend forever. To be his blood brother foreve</w:t>
      </w:r>
      <w:r w:rsidR="00FD03FE">
        <w:t>r</w:t>
      </w:r>
      <w:r>
        <w:t>.”</w:t>
      </w:r>
    </w:p>
    <w:p w14:paraId="00ADC3A5" w14:textId="77777777" w:rsidR="003710E4" w:rsidRDefault="006B7DCC">
      <w:r>
        <w:t xml:space="preserve">       Xanders smiles and holds out his thumb. When Carric presses his thumb to the older boy there is a spark and a loud crack in his ears. Everything goes black.</w:t>
      </w:r>
    </w:p>
    <w:p w14:paraId="54540E07" w14:textId="77777777" w:rsidR="003710E4" w:rsidRDefault="003710E4"/>
    <w:p w14:paraId="07BFEDFF" w14:textId="77777777" w:rsidR="009C4BBB" w:rsidRDefault="003710E4">
      <w:r>
        <w:t xml:space="preserve">They find the boy half naked and with no shoes laying by the brook among the shore stones. His head has a large cut from falling down and there is a lot of blood. The father quickly </w:t>
      </w:r>
      <w:r w:rsidR="009C4BBB">
        <w:t>sweeps him up in his arms. The sister looks around. “Looks like he slipped. But where is his shirt?”</w:t>
      </w:r>
    </w:p>
    <w:p w14:paraId="5D6D8B26" w14:textId="0DD320D3" w:rsidR="009C4BBB" w:rsidRDefault="009C4BBB">
      <w:r>
        <w:t xml:space="preserve">     The father looks grim. “Come on Lauri. You </w:t>
      </w:r>
      <w:r w:rsidR="00FD03FE">
        <w:t>need</w:t>
      </w:r>
      <w:r>
        <w:t xml:space="preserve"> to help me get him back to the house. We’ll figure it out later. Tend to him with your mother while I get the vet. The doctor is too far away.”</w:t>
      </w:r>
    </w:p>
    <w:p w14:paraId="587DF7DE" w14:textId="77777777" w:rsidR="009C4BBB" w:rsidRDefault="009C4BBB">
      <w:r>
        <w:t xml:space="preserve">      “Ok.”</w:t>
      </w:r>
    </w:p>
    <w:p w14:paraId="51005A94" w14:textId="05BE3565" w:rsidR="009C4BBB" w:rsidRDefault="009C4BBB">
      <w:r>
        <w:t xml:space="preserve">      “Pick up his fishing pole and basket too. No need to lose a good pole.”</w:t>
      </w:r>
    </w:p>
    <w:p w14:paraId="4D2E1107" w14:textId="77777777" w:rsidR="009C4BBB" w:rsidRDefault="009C4BBB">
      <w:r>
        <w:t xml:space="preserve">      Lauriella looks quizzically at the fishing pole and basket full of fish. “Dad?”</w:t>
      </w:r>
    </w:p>
    <w:p w14:paraId="50B0C4E7" w14:textId="77777777" w:rsidR="009C4BBB" w:rsidRDefault="009C4BBB">
      <w:r>
        <w:t xml:space="preserve">     “Yes, Lauriella?”</w:t>
      </w:r>
    </w:p>
    <w:p w14:paraId="0F220D2B" w14:textId="77777777" w:rsidR="009C4BBB" w:rsidRDefault="009C4BBB">
      <w:r>
        <w:t xml:space="preserve">     “Carric didn’t take his pole out this morning nor a fish basket.”</w:t>
      </w:r>
    </w:p>
    <w:p w14:paraId="51375316" w14:textId="77777777" w:rsidR="009C4BBB" w:rsidRDefault="009C4BBB">
      <w:r>
        <w:t xml:space="preserve">     “You must be mistaken.”</w:t>
      </w:r>
    </w:p>
    <w:p w14:paraId="09149138" w14:textId="77777777" w:rsidR="009C4BBB" w:rsidRDefault="009C4BBB">
      <w:r>
        <w:t xml:space="preserve">     “I saw him walk out to do his chores. He didn’t have a pole.”</w:t>
      </w:r>
    </w:p>
    <w:p w14:paraId="10D21B5C" w14:textId="77777777" w:rsidR="009C4BBB" w:rsidRDefault="009C4BBB">
      <w:r>
        <w:t xml:space="preserve">     “Maybe he left it here yesterday or the day before. Look We need to get him to the house. That’s an order young lady.”</w:t>
      </w:r>
    </w:p>
    <w:p w14:paraId="4BF5F47F" w14:textId="77777777" w:rsidR="009C4BBB" w:rsidRDefault="009C4BBB">
      <w:r>
        <w:t xml:space="preserve">     “Yes, sir.”</w:t>
      </w:r>
    </w:p>
    <w:p w14:paraId="5D18271E" w14:textId="77777777" w:rsidR="00C02AB7" w:rsidRDefault="009C4BBB">
      <w:r>
        <w:t xml:space="preserve">     Lauriella picks up the fishing equipment and follows her dad. Just before dusk comes, she turns back to the spot where they found him. A chill runs down her back.</w:t>
      </w:r>
    </w:p>
    <w:p w14:paraId="0913FDAA" w14:textId="77777777" w:rsidR="00C02AB7" w:rsidRDefault="00C02AB7"/>
    <w:p w14:paraId="3A02838C" w14:textId="77777777" w:rsidR="00BD1608" w:rsidRDefault="00C02AB7">
      <w:r>
        <w:t xml:space="preserve">     The young lady sits behind a desk her father made for her in the barn. There are many small tools, files, hammers and measuring instruments here. There are also upon the desk many small items like gears and cogs, </w:t>
      </w:r>
      <w:r w:rsidR="00BD1608">
        <w:t>small metal axels that roll and pivot within assembled parts. There’s a rudimentary clock on the corner. Its side is open so she can see the gears turn with the swinging of a tiny pendulum. There are models of sailing ships and spelljammers side by side each build freehand with painstaking but loving patience.</w:t>
      </w:r>
    </w:p>
    <w:p w14:paraId="24C36E3F" w14:textId="7B3A69A4" w:rsidR="00BD1608" w:rsidRDefault="00BD1608">
      <w:r>
        <w:t xml:space="preserve">      Her name is Lauriella Sithmore and like her younger brother she as deep bronze skin and copper </w:t>
      </w:r>
      <w:r w:rsidR="00D8756C">
        <w:t>eyes,</w:t>
      </w:r>
      <w:r>
        <w:t xml:space="preserve"> but her hair is different than his. It is raven black, and she is taller, very tall for a sun elven woman she stands five foot eight inches and is pretty for a woman of a century but still too young to be an adult. It will take another twenty years before she must choose a profession.</w:t>
      </w:r>
    </w:p>
    <w:p w14:paraId="592CC59B" w14:textId="77777777" w:rsidR="00BD1608" w:rsidRDefault="00BD1608">
      <w:r>
        <w:t xml:space="preserve">     Today she has over four dozen long green vines spread out on the desk. Beside them she has tiny stools, tables, even a few beds just large enough to be considered doll house furniture. Along with those items she has thin strips of wood each having dovetails along their sides so they can be interconnected. She is currently carefully gluing and connecting the strips together.</w:t>
      </w:r>
    </w:p>
    <w:p w14:paraId="66545472" w14:textId="77777777" w:rsidR="00BD1608" w:rsidRDefault="00BD1608">
      <w:r>
        <w:t xml:space="preserve">     A young man walks in on her. She is so focused on her work that she doesn’t even notice him.</w:t>
      </w:r>
    </w:p>
    <w:p w14:paraId="6E1D565F" w14:textId="77777777" w:rsidR="00BD1608" w:rsidRDefault="00BD1608">
      <w:r>
        <w:lastRenderedPageBreak/>
        <w:t xml:space="preserve">     “What’s you doing, Lauri?”</w:t>
      </w:r>
    </w:p>
    <w:p w14:paraId="67C9BDC6" w14:textId="77777777" w:rsidR="007B3616" w:rsidRDefault="00BD1608">
      <w:r>
        <w:t xml:space="preserve">    </w:t>
      </w:r>
      <w:r w:rsidR="007B3616">
        <w:t xml:space="preserve"> She startles, “What! Oh. Hi Carric.”</w:t>
      </w:r>
    </w:p>
    <w:p w14:paraId="6BE58E6E" w14:textId="77777777" w:rsidR="007B3616" w:rsidRDefault="007B3616">
      <w:r>
        <w:t xml:space="preserve">      “What’s you doing, Lauri?”</w:t>
      </w:r>
    </w:p>
    <w:p w14:paraId="542C47E2" w14:textId="77777777" w:rsidR="00747D80" w:rsidRDefault="007B3616">
      <w:r>
        <w:t xml:space="preserve">     She smiles, “Oh… This? I’m making a fairy ball.”</w:t>
      </w:r>
    </w:p>
    <w:p w14:paraId="7823EDAE" w14:textId="77777777" w:rsidR="00747D80" w:rsidRDefault="00747D80">
      <w:r>
        <w:t xml:space="preserve">     “Yea, I heard of them but don’t know much about them. What are they for?</w:t>
      </w:r>
    </w:p>
    <w:p w14:paraId="4E0C45C5" w14:textId="77777777" w:rsidR="00747D80" w:rsidRDefault="00747D80">
      <w:r>
        <w:t xml:space="preserve">     “Well, you ever walk down the road at night and see lights on the porches? They look like big balls hanging from the eves?”</w:t>
      </w:r>
    </w:p>
    <w:p w14:paraId="0EA68035" w14:textId="7F7A5E99" w:rsidR="006B7DCC" w:rsidRDefault="00747D80">
      <w:r>
        <w:t xml:space="preserve">      “Sure, few of the neighbors got them.”</w:t>
      </w:r>
    </w:p>
    <w:p w14:paraId="148C1177" w14:textId="210A9E91" w:rsidR="00747D80" w:rsidRDefault="00747D80">
      <w:r>
        <w:t xml:space="preserve">     “Those are fairy balls. What you do is you make a little house in a ball of vines to attract fairies. In a few months some will find the ball and make it their home. Kinda like a bird house only for pixies</w:t>
      </w:r>
      <w:r w:rsidR="00671E9D">
        <w:t>. And when they make it their home, they light up the porch at night with their light. And you know what. If you make friends with them, they will alert you to any danger on the farm. So, we make them a home and they help us with the farm in their own way.”</w:t>
      </w:r>
    </w:p>
    <w:p w14:paraId="7E42E55A" w14:textId="376FAE44" w:rsidR="00671E9D" w:rsidRDefault="00671E9D">
      <w:r>
        <w:t xml:space="preserve">      “I get it. Xander’s would like us to attract quicklings. Then if the farm is in danger, we will be alerted all that much faster because quicklings can fly like lightning.”</w:t>
      </w:r>
    </w:p>
    <w:p w14:paraId="53E46300" w14:textId="7EE1B5EF" w:rsidR="00671E9D" w:rsidRDefault="00671E9D">
      <w:r>
        <w:t xml:space="preserve">      Lauriella sighs, “Your imaginary friend again? Carric. Your almost seventy years old and will go into higher learning soon. Isn’t it time you give Xander’s up. And besides, Quicklings aren’t the good kind of fairy. They are tricksters and want to do no more than harm everyone w</w:t>
      </w:r>
      <w:r w:rsidR="00D8756C">
        <w:t>ith</w:t>
      </w:r>
      <w:r>
        <w:t xml:space="preserve"> their pranks. Quicklings are dangerous, Carric.”</w:t>
      </w:r>
    </w:p>
    <w:p w14:paraId="42100421" w14:textId="1CEEB738" w:rsidR="00671E9D" w:rsidRDefault="00671E9D">
      <w:r>
        <w:t xml:space="preserve">     “Xanders says you just don’t understand them. Just like you buy into all the lies about our grandfather. He was a good man and showed people how to make their own choices in life to be free from stupid rules.”</w:t>
      </w:r>
    </w:p>
    <w:p w14:paraId="0CF78FD3" w14:textId="3A923E8E" w:rsidR="00671E9D" w:rsidRDefault="00671E9D">
      <w:r>
        <w:t xml:space="preserve">      “Hate to break it to you, Carric; but your grandfather was a knave in the service of an evil human god. His brigands still </w:t>
      </w:r>
      <w:r w:rsidR="008D0F52">
        <w:t>raid merchant ships, His guild of shadow thieves still control a large part of the land to the west even though he’s been dead a few score of years now. Ruidari was not a good elven. He caused unrest everywhere he went and that’s why we live on a farm instead of the cities of the island. Because no one would accept us there.</w:t>
      </w:r>
    </w:p>
    <w:p w14:paraId="1776A255" w14:textId="3573DB7B" w:rsidR="008D0F52" w:rsidRDefault="008D0F52">
      <w:r>
        <w:t xml:space="preserve">      I don’t know where you get all this, probably from the other kids at school. Look its very nice to stick up for grandad but everything they say about him is probably true. I’ve read a few books on him and listen to Dad’s stories. It’s probably a good thing Rory died. He sure screwed our life up and our family really wants nothing to do with him or his legend. Understand?”</w:t>
      </w:r>
    </w:p>
    <w:p w14:paraId="38B7C6E4" w14:textId="4932C9DD" w:rsidR="008D0F52" w:rsidRDefault="008D0F52">
      <w:r>
        <w:t xml:space="preserve">      “They’re lying to you Lauri. You’ll find out one day. Grandad was a hero! Stop talking about him like that!”</w:t>
      </w:r>
    </w:p>
    <w:p w14:paraId="3C770178" w14:textId="0E559300" w:rsidR="008D0F52" w:rsidRDefault="008D0F52">
      <w:r>
        <w:t xml:space="preserve">     Lauriella slumps, cups her </w:t>
      </w:r>
      <w:r w:rsidR="00D8756C">
        <w:t>hands,</w:t>
      </w:r>
      <w:r>
        <w:t xml:space="preserve"> and rubs her face in exasperation</w:t>
      </w:r>
      <w:r w:rsidR="00633DBA">
        <w:t>, when the two of them hear a voice at the door of the barn. “Carric, are you giving your sister trouble and isn’t it past your bedtime?”</w:t>
      </w:r>
    </w:p>
    <w:p w14:paraId="5138BCE7" w14:textId="05E9DDA8" w:rsidR="00633DBA" w:rsidRDefault="00633DBA">
      <w:r>
        <w:t xml:space="preserve">     They look over to see their dad leaning on the open doorframe with his arms folded. Carric answers him. “It’s not that late beside Lori isn’t studying she’s just making a stupid fairy ball.”</w:t>
      </w:r>
    </w:p>
    <w:p w14:paraId="77E91C64" w14:textId="14465825" w:rsidR="00633DBA" w:rsidRDefault="00633DBA">
      <w:r>
        <w:t xml:space="preserve">      “That is studying Carric. Soon you’ll understand when you find something you want to do in life. Now go back to the house and get ready for bed.”</w:t>
      </w:r>
    </w:p>
    <w:p w14:paraId="69B02DA0" w14:textId="49C05AEB" w:rsidR="00633DBA" w:rsidRDefault="00633DBA">
      <w:r>
        <w:t xml:space="preserve">      Carric makes a big sigh. “Yes sir</w:t>
      </w:r>
      <w:r w:rsidR="0038452E">
        <w:t>”, then runs out of the barn toward the house. Her father walks over and pulls up a chair beside her.</w:t>
      </w:r>
    </w:p>
    <w:p w14:paraId="736CC648" w14:textId="269872E2" w:rsidR="0038452E" w:rsidRDefault="0038452E">
      <w:r>
        <w:t xml:space="preserve">      “Dad. I’m really worried about Carric. He’s talking more and more about this imaginary friend Xanders. Something just doesn’t sit right here.”</w:t>
      </w:r>
    </w:p>
    <w:p w14:paraId="417BFE46" w14:textId="03C3F02B" w:rsidR="0038452E" w:rsidRDefault="0038452E">
      <w:r>
        <w:t xml:space="preserve">      Her father grunts, “Do you remember how long it took me to get you to give up your favorite blanket?”</w:t>
      </w:r>
    </w:p>
    <w:p w14:paraId="0EE166C9" w14:textId="0A1A7D32" w:rsidR="0038452E" w:rsidRDefault="0038452E">
      <w:r>
        <w:t xml:space="preserve">     “No not really.”</w:t>
      </w:r>
    </w:p>
    <w:p w14:paraId="3541A2BC" w14:textId="3AD15F4F" w:rsidR="0038452E" w:rsidRDefault="0038452E">
      <w:r>
        <w:t xml:space="preserve">     “It was barely a few tattered strips before you finally gave it up to me.”</w:t>
      </w:r>
    </w:p>
    <w:p w14:paraId="0D423989" w14:textId="47E0ABB7" w:rsidR="0038452E" w:rsidRDefault="0038452E">
      <w:r>
        <w:lastRenderedPageBreak/>
        <w:t xml:space="preserve">     “He’s going to go into higher learning in a few years. If he goes on talking about Xanders like he’s right… there! What will the teachers and his classmates think?”</w:t>
      </w:r>
    </w:p>
    <w:p w14:paraId="0EF9A7AA" w14:textId="77777777" w:rsidR="0038452E" w:rsidRDefault="0038452E">
      <w:r>
        <w:t xml:space="preserve">     “Granted he is a little old for this kind of stuff, but it will pass. These things always do: Like your blanket.”</w:t>
      </w:r>
    </w:p>
    <w:p w14:paraId="6D82E0AD" w14:textId="77777777" w:rsidR="0038452E" w:rsidRDefault="0038452E">
      <w:r>
        <w:t xml:space="preserve">     She turns back to the table and all the items on it. Her dad picks up one of the sticks, “Nice dovetail on these. Your becoming an exceptional engineer for your age. Ever think about that?”</w:t>
      </w:r>
    </w:p>
    <w:p w14:paraId="15B02B86" w14:textId="77777777" w:rsidR="00DD6CEC" w:rsidRDefault="0038452E">
      <w:r>
        <w:t xml:space="preserve">     “You must know engineering to be a spelljammer pilot, but I admit. It is fun figuring out how things work. I have a few years before I can sub</w:t>
      </w:r>
      <w:r w:rsidR="00DD6CEC">
        <w:t>mit my paperwork but I’m going to do everything I can to get into the school.”</w:t>
      </w:r>
    </w:p>
    <w:p w14:paraId="58E36BF2" w14:textId="77777777" w:rsidR="00DD6CEC" w:rsidRDefault="00DD6CEC">
      <w:r>
        <w:t xml:space="preserve">      “Lauriella. Let’s be honest with each other. Do you really think the elven kingdom will let a Sithmore pilot a man or war or any other spelljammer for that matter?”</w:t>
      </w:r>
    </w:p>
    <w:p w14:paraId="49A0C624" w14:textId="77777777" w:rsidR="00DD6CEC" w:rsidRDefault="00DD6CEC">
      <w:r>
        <w:t xml:space="preserve">     She looks down at her desk with sadness and distain then looks at her father. “I know it’s a longshot; dad, but I must need try. It’s really what I want to do with my life. To travel the stars, see fantastic places and other worlds.”</w:t>
      </w:r>
    </w:p>
    <w:p w14:paraId="54C92802" w14:textId="77777777" w:rsidR="00DD6CEC" w:rsidRDefault="00DD6CEC">
      <w:r>
        <w:t xml:space="preserve">     “Just some advice. You need a back up plan. You have a talent for engineering, and you have a talent for magic. I’m sure the elven schools for magic would take you even being a Sithmore. Please consider your alternatives. Your almost a grown woman now and sometimes being a grown up sets you to hard choices in life.”</w:t>
      </w:r>
    </w:p>
    <w:p w14:paraId="3E8594DD" w14:textId="77777777" w:rsidR="00DD6CEC" w:rsidRDefault="00DD6CEC">
      <w:r>
        <w:t xml:space="preserve">     “I’ll think about it, Dad.”</w:t>
      </w:r>
    </w:p>
    <w:p w14:paraId="6348372D" w14:textId="14CA53C2" w:rsidR="0059760E" w:rsidRDefault="00DD6CEC">
      <w:r>
        <w:t xml:space="preserve">     Her father stands up and then pats her on the shoulder, “I know you will. </w:t>
      </w:r>
      <w:r w:rsidR="0059760E">
        <w:t>Two hours. You need your rest too. And don’t overthink Carric. He’s a bit different than you. I know. He’s very imaginative and more independent the rest of us. He’ll calm down in some ways</w:t>
      </w:r>
      <w:r w:rsidR="00F15BA3">
        <w:t>.</w:t>
      </w:r>
      <w:r w:rsidR="0059760E">
        <w:t xml:space="preserve"> </w:t>
      </w:r>
      <w:r w:rsidR="00F15BA3">
        <w:t>I</w:t>
      </w:r>
      <w:r w:rsidR="0059760E">
        <w:t>n a decade or two He’ll figure out that a girlfriend is much better.”</w:t>
      </w:r>
    </w:p>
    <w:p w14:paraId="535147F1" w14:textId="77777777" w:rsidR="0059760E" w:rsidRDefault="0059760E">
      <w:r>
        <w:t xml:space="preserve">      “Dad!”</w:t>
      </w:r>
    </w:p>
    <w:p w14:paraId="2FC6DEC9" w14:textId="77777777" w:rsidR="0059760E" w:rsidRDefault="0059760E">
      <w:r>
        <w:t xml:space="preserve">      Her father grunts, “Maybe you should get out from under books and drafting tables too. A boyfriend might just help you focus more on the important stuff.”</w:t>
      </w:r>
    </w:p>
    <w:p w14:paraId="509829A3" w14:textId="77777777" w:rsidR="0059760E" w:rsidRDefault="0059760E">
      <w:r>
        <w:t xml:space="preserve">      “DAD!”</w:t>
      </w:r>
    </w:p>
    <w:p w14:paraId="49E5CC60" w14:textId="77777777" w:rsidR="0059760E" w:rsidRDefault="0059760E">
      <w:r>
        <w:t xml:space="preserve">      “Ok, ok, Two hours young lady”</w:t>
      </w:r>
    </w:p>
    <w:p w14:paraId="1067F582" w14:textId="3DE46F86" w:rsidR="0059760E" w:rsidRDefault="0059760E">
      <w:r>
        <w:t xml:space="preserve">      Her dad walks out of the barn whistling and skipping along. Lauriella figures she should maybe stay three hours instead of two to let him be with mom for a time. She turns back to working on her project.</w:t>
      </w:r>
    </w:p>
    <w:p w14:paraId="7F972B69" w14:textId="65696323" w:rsidR="00DD33DF" w:rsidRDefault="00DD33DF"/>
    <w:p w14:paraId="01B43FD0" w14:textId="77777777" w:rsidR="00DD33DF" w:rsidRDefault="00DD33DF">
      <w:r>
        <w:t xml:space="preserve">     Lauriella wakes up in the middle of the night to screaming, yelling, and swearing. She quickly throws a nightgown over herself and goes to investigate. It’s darker than usual around the house and everyone is outside it seems.</w:t>
      </w:r>
    </w:p>
    <w:p w14:paraId="0BA057B1" w14:textId="77777777" w:rsidR="004F108C" w:rsidRDefault="00DD33DF">
      <w:r>
        <w:t xml:space="preserve">     She steps out onto the patio to see the fairy ball she put up two years ago smashed in pieces and lying on the ground. Carric has a flat stick he’s using as a club swinging at the Fairies swarming around him. Several bodies of pixies and sprites are littering the ground. Their lights put out forever.</w:t>
      </w:r>
    </w:p>
    <w:p w14:paraId="02301713" w14:textId="77777777" w:rsidR="004F108C" w:rsidRDefault="004F108C">
      <w:r>
        <w:t xml:space="preserve">      Lauriella sees her mother in the yard terrified and her dad laying on the ground with a bruise on his face. She is horrified over the scene but knows she must do something. She approaches her brother.</w:t>
      </w:r>
    </w:p>
    <w:p w14:paraId="5B830C20" w14:textId="77777777" w:rsidR="004F108C" w:rsidRDefault="004F108C">
      <w:r>
        <w:t xml:space="preserve">     “BAD FAIRES! BAD FUCKING FAIRES! YOU’LL ALL DIE NOW!”</w:t>
      </w:r>
    </w:p>
    <w:p w14:paraId="44E6C544" w14:textId="77777777" w:rsidR="004F108C" w:rsidRDefault="004F108C">
      <w:r>
        <w:t xml:space="preserve">     “Carric, please put the stick down.”</w:t>
      </w:r>
    </w:p>
    <w:p w14:paraId="7CF66205" w14:textId="77777777" w:rsidR="004F108C" w:rsidRDefault="004F108C">
      <w:r>
        <w:t xml:space="preserve">     “THEY ARE ATTACKING ME, LORI! WE TOLD YOU! WE TOLD YOU TO ATTRACT QUICKLINGS! THESE ARE THE BAD FARIES! LOOK AT THEM!”</w:t>
      </w:r>
    </w:p>
    <w:p w14:paraId="170D29A2" w14:textId="5BD542C4" w:rsidR="00DD33DF" w:rsidRDefault="004F108C">
      <w:r>
        <w:t xml:space="preserve">      She sees the little ones trying to retrieve their dead and hamper Carric from killing more of them. They aren’t really attacking him. Just flying around him to make him confused.</w:t>
      </w:r>
      <w:r w:rsidR="00DD33DF">
        <w:t xml:space="preserve"> </w:t>
      </w:r>
      <w:r>
        <w:t xml:space="preserve">He catches another one with his stick. It is thrown against the side of the house then crumbles to the ground. She tries to soften her and steel her voice at the same time. “Carric if you stop, they will stop. Please put down the stick </w:t>
      </w:r>
      <w:r>
        <w:lastRenderedPageBreak/>
        <w:t>and come over to me.</w:t>
      </w:r>
      <w:r w:rsidR="00827CD9">
        <w:t xml:space="preserve"> The sprites trust me. If you walk to me, they won’t harm you. Put down your stick”</w:t>
      </w:r>
    </w:p>
    <w:p w14:paraId="1F6F34D8" w14:textId="0F43172C" w:rsidR="00827CD9" w:rsidRDefault="00827CD9">
      <w:r>
        <w:t xml:space="preserve">     “I’M NOT PUTTING DOWN MY GODS DAMNED STICK LORI. THEY’RE TRING TO KILL ME! THEY ALL HAVE TO DIE! THEN WE’LL BE SAFE!” He smacks a pixie straight at her. It falls dead at her feet.</w:t>
      </w:r>
    </w:p>
    <w:p w14:paraId="0F35EC29" w14:textId="77777777" w:rsidR="00457381" w:rsidRDefault="00827CD9">
      <w:r>
        <w:t xml:space="preserve">      </w:t>
      </w:r>
      <w:r w:rsidR="00C72350">
        <w:t xml:space="preserve">In desperation she tries to preform a cantrip. She lifts her hands up </w:t>
      </w:r>
      <w:r w:rsidR="00457381">
        <w:t>speaking the words she learned. It’s a prestidigitation cantrip. Her body softly glows green. Green sparks softly spray out of her body and fall to the ground resembling fairy dust. The fairies surrounding Carric fly to her and surround her body. Some come down and perch on her shoulder. “They are no longer harassing you little brother. Please, put down your club.”</w:t>
      </w:r>
    </w:p>
    <w:p w14:paraId="67BF4156" w14:textId="77777777" w:rsidR="00457381" w:rsidRDefault="00457381">
      <w:r>
        <w:t xml:space="preserve">      “That’s no fair! They should all die for hurting me!”</w:t>
      </w:r>
    </w:p>
    <w:p w14:paraId="1BDCACAF" w14:textId="79A36EDA" w:rsidR="00827CD9" w:rsidRDefault="00457381">
      <w:r>
        <w:t xml:space="preserve">      “Where did they hurt you, Carric? The only ones I see hurt here are the fairies and Dad. Did you hurt Dad?”</w:t>
      </w:r>
    </w:p>
    <w:p w14:paraId="0DE0A659" w14:textId="108C512B" w:rsidR="00457381" w:rsidRDefault="00457381">
      <w:r>
        <w:t xml:space="preserve">      “They hurt my head on the inside, Lori. They used their damnable mind tricks on me! Just like the older kids at school! Dad tried to stop me so I wacked him good! He deserved it! I demand justice!”</w:t>
      </w:r>
    </w:p>
    <w:p w14:paraId="721295FE" w14:textId="68FA8011" w:rsidR="00457381" w:rsidRDefault="00457381">
      <w:r>
        <w:t xml:space="preserve">      “Now that you’re out of danger you need to put your stick down.”</w:t>
      </w:r>
    </w:p>
    <w:p w14:paraId="6D0FEA6F" w14:textId="765699D3" w:rsidR="00457381" w:rsidRDefault="00457381">
      <w:r>
        <w:t xml:space="preserve">      </w:t>
      </w:r>
      <w:r w:rsidR="00C45600">
        <w:t>Carric suddenly puts the stick down and looks around him a bit confused. Lauriella takes note of it. Her mother walks up to him and smacks him in the face as hard as she can sending the young man reeling over the railing of the porch and on to the hard ground. “GO TO YOUR ROOM! WE WILL DEAL WITH YOU IN THE MORNING AND DECIDE JUST WHAT WE ARE GOING TO DO WITH YOU! SEHANINE HAVE MERCY ON YOUR SOUL YOUNG MAN!”</w:t>
      </w:r>
    </w:p>
    <w:p w14:paraId="73583C9E" w14:textId="5A75FA78" w:rsidR="00C45600" w:rsidRDefault="00C45600">
      <w:r>
        <w:t xml:space="preserve">      Carric complies now with a nasty red swelling forming on his jaw and cheek. He walks in the house avoiding her and the sprites frantically flying around her. Her mother runs over to their dad in anguish.</w:t>
      </w:r>
    </w:p>
    <w:p w14:paraId="7B16B1B2" w14:textId="29730AF9" w:rsidR="00C45600" w:rsidRDefault="00C45600">
      <w:r>
        <w:t>She starts to cry as she check on his wounds. Lori walks to the broken pieces of fairy ball and gets down on her knees.</w:t>
      </w:r>
    </w:p>
    <w:p w14:paraId="3D78AA6E" w14:textId="4C3D8ABA" w:rsidR="00C45600" w:rsidRDefault="00C45600">
      <w:r>
        <w:t xml:space="preserve">      She collects up all the dead little ones first. As she is doing so the storm finally breaks and tears start to fall. She suddenly feels sick and weak. </w:t>
      </w:r>
      <w:r w:rsidR="00BE54A5">
        <w:t>Her arms tremble as she sets herself to the terrible task of giving the dead fairies their last peace. She takes them to the back yard where she buries them each with a flower seed beside them. She then prays to Sehanine to give them a good afterlife.</w:t>
      </w:r>
    </w:p>
    <w:p w14:paraId="6FFFE718" w14:textId="3BF06BE1" w:rsidR="00BE54A5" w:rsidRDefault="00BE54A5">
      <w:r>
        <w:t xml:space="preserve">      When she’s done, she looks at the little ones around her. “I’ll make you another home and give it to the neighbors. You deserve a nice home. I’ll make it twice as good for you this time. There you will be safe, and they will appreciate it more. Now you must disperse.</w:t>
      </w:r>
    </w:p>
    <w:p w14:paraId="1AEFEFAE" w14:textId="1167736E" w:rsidR="00BE54A5" w:rsidRDefault="00BE54A5">
      <w:r>
        <w:t xml:space="preserve">     Stay away from my brother. There is something very wrong with him.”</w:t>
      </w:r>
    </w:p>
    <w:p w14:paraId="48C3EA86" w14:textId="62FCE2B1" w:rsidR="00BE54A5" w:rsidRDefault="00BE54A5">
      <w:r>
        <w:t xml:space="preserve">     The pixies and sprites seem to understand her and fly off into the fields. Lori goes back to the broken ball. She again goes to her knees looking at all the broken pieces on the ground. She puts her hands to her face and cries her eyes out.</w:t>
      </w:r>
    </w:p>
    <w:p w14:paraId="1A917A4B" w14:textId="20A58613" w:rsidR="00BE54A5" w:rsidRDefault="00BE54A5">
      <w:r>
        <w:t xml:space="preserve">     After a few minutes she feels a strong hand on her shoulder. She turns her head. Her dad is on one knee trying to comfort her. “There is something really wrong with Carric, dad. You have to listen to me. I saw something. It was like he was two people for a second. If this goes on, I’m afraid we will loose him. To whatever ails his mind.”</w:t>
      </w:r>
    </w:p>
    <w:p w14:paraId="091538F5" w14:textId="0F427044" w:rsidR="00BE54A5" w:rsidRDefault="00BE54A5">
      <w:r>
        <w:t xml:space="preserve">     Her father sighs, “It seems he has a lot more Sithmore blood boiling in him than the rest of us but your right. I’m going to call a doctor. A real doctor this time. Not the vet. We’ll get him well again. Don’t worry.”</w:t>
      </w:r>
    </w:p>
    <w:p w14:paraId="02D99A67" w14:textId="1214007A" w:rsidR="00BE54A5" w:rsidRDefault="00BE54A5">
      <w:r>
        <w:t xml:space="preserve">     </w:t>
      </w:r>
      <w:r w:rsidR="00EC2FB4">
        <w:t>He then stands and walks over to her mother. They hug and slowly go back to the house. Her mother comments, “Lauriella should go back to bed.”</w:t>
      </w:r>
    </w:p>
    <w:p w14:paraId="24630ADC" w14:textId="72D8DDE2" w:rsidR="00EC2FB4" w:rsidRDefault="00EC2FB4">
      <w:r>
        <w:t xml:space="preserve">     “No. Let her grieve. They were her friends. Let</w:t>
      </w:r>
      <w:r w:rsidR="00CA79D1">
        <w:t xml:space="preserve"> her</w:t>
      </w:r>
      <w:r>
        <w:t xml:space="preserve"> sleep in a little too.”</w:t>
      </w:r>
    </w:p>
    <w:p w14:paraId="6F050BA2" w14:textId="07A7FC71" w:rsidR="00EC2FB4" w:rsidRDefault="00EC2FB4">
      <w:r>
        <w:t xml:space="preserve">     “Alright.”</w:t>
      </w:r>
    </w:p>
    <w:p w14:paraId="522085A4" w14:textId="6240A975" w:rsidR="002047FD" w:rsidRDefault="00EC2FB4">
      <w:r>
        <w:t xml:space="preserve">     They go into the house. Lauriella starts to pick up the pieces of ball remembering the names of each and every dead </w:t>
      </w:r>
      <w:r w:rsidR="002047FD">
        <w:t>fairy</w:t>
      </w:r>
      <w:r>
        <w:t>.”</w:t>
      </w:r>
    </w:p>
    <w:p w14:paraId="65B1D979" w14:textId="72F0ED57" w:rsidR="005B7079" w:rsidRDefault="005B7079"/>
    <w:p w14:paraId="1FCE2283" w14:textId="1382EA3C" w:rsidR="005B7079" w:rsidRDefault="005B7079">
      <w:r>
        <w:t xml:space="preserve">     </w:t>
      </w:r>
      <w:r w:rsidR="00356ED9">
        <w:t>As Lauriella sits down to dinner with the rest of the family she glances at her father and mother. They both have concerned looks on their faces. When they notice her watching they smile and try to look happy. Carric also notices it. He looks over her and smiles and not in a good way. It almost looks like a sneer of victory. She looks at her brother perplexed a moment then all heads turn to her father.</w:t>
      </w:r>
    </w:p>
    <w:p w14:paraId="2060ACE8" w14:textId="421977E7" w:rsidR="00F054F5" w:rsidRDefault="00F054F5">
      <w:r>
        <w:t xml:space="preserve">     Her father says grace to both Correllon and Sehanine before the family starts to eat. After grace they all start to eat. Today they are having baked sweet potatoes along with dove breasts and a grand salad. Lauriella quietly eats while watching the others. There seems to be some stress at the table again. Perhaps Carric got thrown out of school for the umpteenth time for fighting. Perhaps another horse has disappeared. She just didn’t know yet until her parents start the dinner conversation.</w:t>
      </w:r>
    </w:p>
    <w:p w14:paraId="5BBE6787" w14:textId="7468A432" w:rsidR="00F054F5" w:rsidRDefault="00F054F5">
      <w:r>
        <w:t xml:space="preserve">      Halfway through dinner her father speaks, “You got a letter today</w:t>
      </w:r>
      <w:r w:rsidR="0023475D">
        <w:t>,</w:t>
      </w:r>
      <w:r>
        <w:t xml:space="preserve"> Lori.”</w:t>
      </w:r>
    </w:p>
    <w:p w14:paraId="3995C25C" w14:textId="7842B995" w:rsidR="00F054F5" w:rsidRDefault="00F054F5">
      <w:r>
        <w:t xml:space="preserve">      Before she can open her mouth her mother states</w:t>
      </w:r>
      <w:r w:rsidR="0023475D">
        <w:t>. “I’m sorry honey. I know you really wanted to go to spelljammer school after you graduate your advanced primary.” She takes out the letter and slides it to her.</w:t>
      </w:r>
    </w:p>
    <w:p w14:paraId="32D675C7" w14:textId="498680A5" w:rsidR="003969AE" w:rsidRDefault="003969AE">
      <w:r>
        <w:t xml:space="preserve">     L</w:t>
      </w:r>
      <w:r w:rsidR="00716974">
        <w:t>au</w:t>
      </w:r>
      <w:r>
        <w:t>ri opens the letter and reads it. Her shoulders slump and she brings her open hand up to her brow as if in pain from a headache. When she is done, she looks up at her father. “Our name is such a curse that they wouldn’t even consider my achievements. I hate my name. I hate that family. I hope Ruidari Sithmore is in hell rotting away in anguish somewhere.”</w:t>
      </w:r>
    </w:p>
    <w:p w14:paraId="5367664C" w14:textId="3DBE434F" w:rsidR="003969AE" w:rsidRDefault="003969AE">
      <w:r>
        <w:t xml:space="preserve">      Carric stands up angerly, “Don’t say that you little bitch! Just because you couldn’t make the cut you blame Us, Our family, and our hero! It’s only because you weren’t good enough you stupid harlot! You should</w:t>
      </w:r>
      <w:r w:rsidR="00CE3E29">
        <w:t xml:space="preserve"> go</w:t>
      </w:r>
      <w:r>
        <w:t xml:space="preserve"> to the family and sell yourself for them as a whore</w:t>
      </w:r>
      <w:r w:rsidR="00694D6A">
        <w:t>!</w:t>
      </w:r>
      <w:r>
        <w:t xml:space="preserve"> </w:t>
      </w:r>
      <w:r w:rsidR="00694D6A">
        <w:t>B</w:t>
      </w:r>
      <w:r>
        <w:t>et you would be good at that!</w:t>
      </w:r>
      <w:r w:rsidR="00694D6A">
        <w:t xml:space="preserve"> I’ll even come to Anchorome after school and pimp you out for the family. That would be satisfying. I would watch too!</w:t>
      </w:r>
    </w:p>
    <w:p w14:paraId="0F0D611F" w14:textId="77777777" w:rsidR="00235C53" w:rsidRDefault="00694D6A">
      <w:r>
        <w:t xml:space="preserve">     </w:t>
      </w:r>
      <w:r w:rsidR="00CE3E29">
        <w:t>Completely red faced and fuming their mother pounds the table with both her fists and stands up.</w:t>
      </w:r>
      <w:r w:rsidR="00235C53">
        <w:t xml:space="preserve"> “That is enough out of you, Carric. Leave this house until you’re ready to apologize to your sister. OUT! Then you’ll have to deal with your father and me! OUT!”</w:t>
      </w:r>
    </w:p>
    <w:p w14:paraId="225A51DD" w14:textId="059B29D1" w:rsidR="00694D6A" w:rsidRDefault="00235C53">
      <w:r>
        <w:t xml:space="preserve">     </w:t>
      </w:r>
      <w:r w:rsidR="004420DA">
        <w:t>Lauriella starts to sob. Her mother moves to her leans down and hugs her. “It’s going to be ok. You’ll get engineering or mage school. You even know a few first circle spells now. We’ll work on it.”</w:t>
      </w:r>
    </w:p>
    <w:p w14:paraId="7A35D2B2" w14:textId="23AA807F" w:rsidR="004420DA" w:rsidRDefault="004420DA">
      <w:r>
        <w:t xml:space="preserve">     L</w:t>
      </w:r>
      <w:r w:rsidR="00716974">
        <w:t>au</w:t>
      </w:r>
      <w:r>
        <w:t>ri shakes her head. “It will never be alright, mom. Don’t the two of you see it. Carric is always fighting now. The horses won’t get near him. Even the birds stop chirping when he’s outside. There is something wrong with him. A decade ago, he was a happy, good kid. Now, Now I don’t even know him. He needs to see a doctor or a cleric. Now half the fillies wont fold. Some are missing. There something so very wrong here.”</w:t>
      </w:r>
      <w:r w:rsidR="00716974">
        <w:t xml:space="preserve"> She looks at her father who is listening very quietly.</w:t>
      </w:r>
    </w:p>
    <w:p w14:paraId="06F06CA0" w14:textId="553F066B" w:rsidR="00716974" w:rsidRDefault="00716974">
      <w:r>
        <w:t xml:space="preserve">     He gives her a slow nod. “I think your right, Lauriella. Something is happening and it all revolves around Carric. I’ll take him to the temple tomorrow. We need to settle this thing. I could not believe that outburst. Something is very wrong here and its time to get to the bottom of things.”</w:t>
      </w:r>
    </w:p>
    <w:p w14:paraId="6DE61833" w14:textId="6E40DE7B" w:rsidR="00716974" w:rsidRDefault="00716974">
      <w:r>
        <w:t xml:space="preserve">      Lauri gets up, “I’m going to the barn maybe snip some whiskey that you hide underneath the carriage and think about what to do next.”</w:t>
      </w:r>
    </w:p>
    <w:p w14:paraId="109A0A51" w14:textId="3B50CA0E" w:rsidR="00716974" w:rsidRDefault="00716974">
      <w:r>
        <w:t xml:space="preserve">      Her dad smiles, “So you know about that whiskey. You go do that. I’ll come by in an hour or two maybe join you.”</w:t>
      </w:r>
    </w:p>
    <w:p w14:paraId="36775D93" w14:textId="77777777" w:rsidR="00716974" w:rsidRDefault="00716974">
      <w:r>
        <w:t xml:space="preserve">     Her mother laughs, “Well then. I better be there too to keep everyone from falling over when they stand up. That is after I deal with that bad mouthed son of ours.”</w:t>
      </w:r>
    </w:p>
    <w:p w14:paraId="25643FDF" w14:textId="02576F02" w:rsidR="00716974" w:rsidRDefault="00716974">
      <w:r>
        <w:t xml:space="preserve">     Lauri gets up and walks outside. The night air seems strangely silent. As she steps off the porch, she hears a loud crack as two of her ribs break. Carric had come from the open window where he was peeping in on their conversation after he left. She falls, the pain hitting her as she hits the ground.</w:t>
      </w:r>
    </w:p>
    <w:p w14:paraId="1105AA20" w14:textId="46195A23" w:rsidR="00DC0C5E" w:rsidRDefault="00F32653">
      <w:r>
        <w:t xml:space="preserve">      “YOU BETRAYED US LAURI! NOW IT’S TIME TO PAYUP!” He swings down at her head. She manages to swing away from the blow and tries to get up as the club comes down on her ankle. She hears another </w:t>
      </w:r>
      <w:r>
        <w:lastRenderedPageBreak/>
        <w:t>snap.</w:t>
      </w:r>
      <w:r w:rsidR="00DC0C5E">
        <w:t xml:space="preserve"> She starts to crawl away lifting her arm up in defense of herself. Her forearm breaks next under his assault. Now she’s in so much pain all she can do is look up at him.</w:t>
      </w:r>
    </w:p>
    <w:p w14:paraId="55A3C036" w14:textId="2C044030" w:rsidR="00DC0C5E" w:rsidRDefault="00DC0C5E">
      <w:r>
        <w:t xml:space="preserve">     He smiles at her, “Oh this is much too easy. I want to see the pain in your face until the last moment.” He flips his club away then body slams her. He then straddles her on his knees and starts beating her around her face. “I’m going to hurt you! I’m going to hurt you so bad now!”</w:t>
      </w:r>
    </w:p>
    <w:p w14:paraId="3A1F2C8E" w14:textId="00123C70" w:rsidR="00DC0C5E" w:rsidRDefault="00DC0C5E">
      <w:r>
        <w:t xml:space="preserve">     By this time one of her eyes is swollen closed but her other eye picks up little green lights coming up behind him. She sees a cut appear on his face then another. He stops hitting her and starts to swing his arms around his head. “Gods damn you, little bastards!”</w:t>
      </w:r>
    </w:p>
    <w:p w14:paraId="56A54AEF" w14:textId="58530B41" w:rsidR="000551C7" w:rsidRDefault="000551C7">
      <w:r>
        <w:t xml:space="preserve">     Over two dozen fairies are swarming around him each has a little dagger in its hand. Carric gets up and dances around the yard swinging his hands wildly. Her mother and father come outside. Her father looks at her then Carric and runs toward him. His anger to the boiling point. Her mother rushes to her side. “Gods No! Gods No! please baby say something? Anything!”</w:t>
      </w:r>
    </w:p>
    <w:p w14:paraId="04E3AD76" w14:textId="06CBD520" w:rsidR="000551C7" w:rsidRDefault="000551C7">
      <w:r>
        <w:t xml:space="preserve">     Lauriella tries to speak but only spits up blood. Her father is running after her brother with blood in his eyes. The fairies fly away and Carric with seemingly super elven speed makes for the fields. He turns around once. “I HER! I TOLD HER NEVER BETRAY US! SHE DIDN’T LISTEN. NOW ALL OF YOU WILL PAY!”</w:t>
      </w:r>
    </w:p>
    <w:p w14:paraId="54BBE352" w14:textId="216E147A" w:rsidR="000551C7" w:rsidRDefault="000551C7">
      <w:r>
        <w:t>He turns around and disappears into the night.</w:t>
      </w:r>
    </w:p>
    <w:p w14:paraId="17145035" w14:textId="517E76B1" w:rsidR="000551C7" w:rsidRDefault="000551C7">
      <w:r>
        <w:t xml:space="preserve">      Her father runs back and gets to his knees beside her. She looks weakly at him. He says to mom, “Get the carriage ready. We need to rush her to the city.”</w:t>
      </w:r>
    </w:p>
    <w:p w14:paraId="7B9C3346" w14:textId="1AB20C82" w:rsidR="000551C7" w:rsidRDefault="000551C7">
      <w:r>
        <w:t xml:space="preserve">     Her mother starts to cry, “I don’t think she’ll make it to the city.”</w:t>
      </w:r>
    </w:p>
    <w:p w14:paraId="3F3FD0DF" w14:textId="1F7F1CB2" w:rsidR="0038452E" w:rsidRDefault="000551C7">
      <w:r>
        <w:t xml:space="preserve">     She blacks out as she stares at her father’s grim face.</w:t>
      </w:r>
    </w:p>
    <w:p w14:paraId="6A7C8DF0" w14:textId="38EB9D2C" w:rsidR="000551C7" w:rsidRDefault="000551C7"/>
    <w:p w14:paraId="41F964F2" w14:textId="1D183BE9" w:rsidR="000551C7" w:rsidRDefault="00A7326E">
      <w:r>
        <w:t>She wakes up in a strange bed. There are a few others there laying. Some hacking up a storm others she can hear sighing every so often or murmuring in pain. A young lady sees that she is awake and comes over sitting down at the side of the bed. “How are you, Sunshine?”</w:t>
      </w:r>
    </w:p>
    <w:p w14:paraId="75DE095E" w14:textId="3AB5A834" w:rsidR="00A7326E" w:rsidRDefault="00A7326E">
      <w:r>
        <w:t xml:space="preserve">      “I feel like I’ve been dragged behind a carriage for a day. It’s Lauri by the way.”</w:t>
      </w:r>
    </w:p>
    <w:p w14:paraId="66029A85" w14:textId="1304F574" w:rsidR="00A7326E" w:rsidRDefault="00A7326E">
      <w:r>
        <w:t xml:space="preserve">     She smiles, “I know. I’m going to give you a potion now to finish up your healing. Your parents need you as soon as you can get there.”</w:t>
      </w:r>
    </w:p>
    <w:p w14:paraId="40491472" w14:textId="13537423" w:rsidR="00A7326E" w:rsidRDefault="00A7326E">
      <w:r>
        <w:t xml:space="preserve">      Lauri suddenly wakes completely up, “What happened? How long have I been here?”</w:t>
      </w:r>
    </w:p>
    <w:p w14:paraId="039B2B66" w14:textId="78F9D72F" w:rsidR="00A7326E" w:rsidRDefault="00A7326E">
      <w:r>
        <w:t xml:space="preserve">     “Almost a month. We couldn’t give you a healing potion when you came in. You were almost dead, and your throat was so badly damaged that if we gave you anything you would drown. You had to heal the old way until you woke up. Now that you are we can fix you up the rest of the way.</w:t>
      </w:r>
    </w:p>
    <w:p w14:paraId="23C115DF" w14:textId="5B59A3F8" w:rsidR="00A7326E" w:rsidRDefault="00A7326E">
      <w:r>
        <w:t xml:space="preserve">     As far as your parents well I’ll let them tell you the whole of the story. I am so sorry for you Lauriella. It seems the curse of your family has struck once again.”</w:t>
      </w:r>
    </w:p>
    <w:p w14:paraId="1195227B" w14:textId="79237D9F" w:rsidR="00A7326E" w:rsidRDefault="00A7326E">
      <w:r>
        <w:t xml:space="preserve">      “Oh, Carric. What did you do?”</w:t>
      </w:r>
    </w:p>
    <w:p w14:paraId="619735FE" w14:textId="4E4F10DB" w:rsidR="00A7326E" w:rsidRDefault="00A7326E">
      <w:r>
        <w:t xml:space="preserve">     “I’ll get that potion and set up an escort. The investigators would like to speak with you along the way home anyway.”</w:t>
      </w:r>
    </w:p>
    <w:p w14:paraId="4A467DF2" w14:textId="5919AC9C" w:rsidR="00A7326E" w:rsidRDefault="00A7326E">
      <w:r>
        <w:t xml:space="preserve">      Lauri nods to her, “Who are you anyway?”</w:t>
      </w:r>
    </w:p>
    <w:p w14:paraId="48FFC4BF" w14:textId="0C1C1471" w:rsidR="00A7326E" w:rsidRDefault="00A7326E">
      <w:r>
        <w:t xml:space="preserve">     “My name is Annette I’m an </w:t>
      </w:r>
      <w:r w:rsidR="00697A89">
        <w:t>acolyte</w:t>
      </w:r>
      <w:r>
        <w:t xml:space="preserve"> </w:t>
      </w:r>
      <w:r w:rsidR="00697A89">
        <w:t>here at Sehanine’s infirmary.”</w:t>
      </w:r>
    </w:p>
    <w:p w14:paraId="2C48E7BA" w14:textId="41425064" w:rsidR="00697A89" w:rsidRDefault="00697A89">
      <w:r>
        <w:t xml:space="preserve">     “Thank you for tending to me.”</w:t>
      </w:r>
    </w:p>
    <w:p w14:paraId="2812D78F" w14:textId="3E6991DF" w:rsidR="00697A89" w:rsidRDefault="00697A89">
      <w:r>
        <w:t xml:space="preserve">     “That’s what we do here. We already tested you for any demonic influence. You’re clear.”</w:t>
      </w:r>
    </w:p>
    <w:p w14:paraId="730DEFE6" w14:textId="6B2C6214" w:rsidR="00697A89" w:rsidRDefault="00697A89">
      <w:r>
        <w:t xml:space="preserve">     “Er? What?”</w:t>
      </w:r>
    </w:p>
    <w:p w14:paraId="20BB7727" w14:textId="28E581C1" w:rsidR="00697A89" w:rsidRDefault="00697A89">
      <w:r>
        <w:t xml:space="preserve">     “You’ll see when  you get home, Lauriella.”</w:t>
      </w:r>
    </w:p>
    <w:p w14:paraId="07AFA25B" w14:textId="4B3F795F" w:rsidR="00697A89" w:rsidRDefault="00697A89">
      <w:r>
        <w:t xml:space="preserve">     She leaves a moment. Lauri wonders what this was all about. She guesses she will find out when she gets home. Annette comes back with a healing potion. Lauriella drinks it down. The girl then holds out a sandwich. “Evermeet sun cheese, lettuce and tomato.” Lauriella quickly downs it.</w:t>
      </w:r>
    </w:p>
    <w:p w14:paraId="5D2020EE" w14:textId="273D025F" w:rsidR="00697A89" w:rsidRDefault="00697A89">
      <w:r>
        <w:t xml:space="preserve">     The acolyte continues when Lauri finishes her sandwich. “I must tend to other patients now. You have a great day. I’m glad to have helped.” She leaves Lauriella to her misgivings.”</w:t>
      </w:r>
    </w:p>
    <w:p w14:paraId="6A90C7E2" w14:textId="35436E1F" w:rsidR="00EA67F3" w:rsidRDefault="00EA67F3">
      <w:r>
        <w:lastRenderedPageBreak/>
        <w:t xml:space="preserve">     And hour passes. She gets dressed in her regular wear that has been cleaned. It’s just common affair: Britches and belt and tunic. Perfect clothing for working a horse farm. An older elven walks in and greets her. “Hello there young lady. Are you Lauriella Sithmore?”</w:t>
      </w:r>
    </w:p>
    <w:p w14:paraId="76E45D92" w14:textId="48B6D322" w:rsidR="00EA67F3" w:rsidRDefault="00EA67F3">
      <w:r>
        <w:t xml:space="preserve">     She silently gives him a nod.</w:t>
      </w:r>
    </w:p>
    <w:p w14:paraId="28CEAC4D" w14:textId="39C323D8" w:rsidR="00EA67F3" w:rsidRDefault="00EA67F3">
      <w:r>
        <w:t xml:space="preserve">     “I’m Glenwvyr. Magical investigator for the greater state of Evermeet. I’ll wait outside with the horses until you’re ready to ride home.”</w:t>
      </w:r>
    </w:p>
    <w:p w14:paraId="0E42E007" w14:textId="21C196DB" w:rsidR="00EA67F3" w:rsidRDefault="00EA67F3">
      <w:r>
        <w:t xml:space="preserve">     “I’m ready now.”</w:t>
      </w:r>
    </w:p>
    <w:p w14:paraId="1AC503B6" w14:textId="21952999" w:rsidR="00EA67F3" w:rsidRDefault="00EA67F3">
      <w:r>
        <w:t xml:space="preserve">     He smiles, “Let’s go then.”</w:t>
      </w:r>
    </w:p>
    <w:p w14:paraId="71DCE346" w14:textId="7D7AB82C" w:rsidR="00EA67F3" w:rsidRDefault="00EA67F3">
      <w:r>
        <w:t xml:space="preserve">     </w:t>
      </w:r>
      <w:r w:rsidR="007D5215">
        <w:t>As they ride home, he asks many questions about her home life over the past decade. She tries to ask her own but as soon as she answers a question, he has another right behind or ignores the question all together. She feels frustrated.</w:t>
      </w:r>
    </w:p>
    <w:p w14:paraId="67F87AF9" w14:textId="20C236B9" w:rsidR="008D181E" w:rsidRDefault="008D181E">
      <w:r>
        <w:t xml:space="preserve">     The</w:t>
      </w:r>
      <w:r w:rsidR="000A0A97">
        <w:t>y</w:t>
      </w:r>
      <w:r>
        <w:t xml:space="preserve"> get near home. She can see the farmhouse which is buzzing with activity then she notices the neighbors home now a </w:t>
      </w:r>
      <w:r w:rsidR="001A603F">
        <w:t>burned-out</w:t>
      </w:r>
      <w:r>
        <w:t xml:space="preserve"> husk of three walls and a floor. </w:t>
      </w:r>
      <w:r w:rsidR="001A603F">
        <w:t>The remains of large burnt out Fairy ball blackened and empty slowly swings from what’s left of the eve on the above the roadside steps to the porch. Lauriella puts her hands over her face and sobs.</w:t>
      </w:r>
    </w:p>
    <w:p w14:paraId="02540A18" w14:textId="19613A4B" w:rsidR="001A603F" w:rsidRDefault="001A603F">
      <w:r>
        <w:t xml:space="preserve">      “Two days after your brother almost beat you to death, we found them. The Sunhearts were rounded up in the center of the house. Carric tied them up and burned them and the house. There are the remains of demonic symbols carved into the walls along with abysmal aphorisms. That’s mainly how we figured out what was going on.</w:t>
      </w:r>
    </w:p>
    <w:p w14:paraId="42061CCC" w14:textId="6BD22D78" w:rsidR="001A603F" w:rsidRDefault="001A603F">
      <w:r>
        <w:t xml:space="preserve">      In fact, if you had been awake, we would have known immediately. You almost figured it out yourself Lauriella. Almost. That’s based on your answers to my questions. You have a sharp mind. All you lack is confidence and conviction that you’re right.”</w:t>
      </w:r>
    </w:p>
    <w:p w14:paraId="79274FEC" w14:textId="1A1D670C" w:rsidR="001A603F" w:rsidRDefault="001A603F">
      <w:r>
        <w:t xml:space="preserve">     </w:t>
      </w:r>
      <w:r w:rsidR="000A0A97">
        <w:t>“Carric was possessed wasn’t he.”</w:t>
      </w:r>
    </w:p>
    <w:p w14:paraId="750709DA" w14:textId="55BA19BE" w:rsidR="000A0A97" w:rsidRDefault="000A0A97">
      <w:r>
        <w:t xml:space="preserve">     “He is, yes.”</w:t>
      </w:r>
    </w:p>
    <w:p w14:paraId="5F7A7340" w14:textId="1ED441A0" w:rsidR="000A0A97" w:rsidRDefault="000A0A97">
      <w:r>
        <w:t xml:space="preserve">     She looks again at the travesty of destruction. “He wasn’t after the family at all. He didn’t give a damn about them. They were just a…a fun diversion for him. It was the fairy ball he wanted. I protected them a few years ago from his ire. In turn they saved my life when he beat me. It’s my fault for making another and giving it to the Sunhearts.”</w:t>
      </w:r>
    </w:p>
    <w:p w14:paraId="4FE667AC" w14:textId="318C4140" w:rsidR="000A0A97" w:rsidRDefault="000A0A97">
      <w:r>
        <w:t xml:space="preserve">      “Never think that, miss Sithmore. It was not your fault. If you ever think that near a demon or devil or any other that can take possession of you it will give them the opportunity to use that doubt to harm you, or even possess you. Carric had to invite the demon into him either willfully or by the demon tricking him into it. It’s the demon’s fault. The more you think negative thoughts the more the demon will be able to feed upon them.</w:t>
      </w:r>
    </w:p>
    <w:p w14:paraId="6CAFF12A" w14:textId="6FEDAD26" w:rsidR="000A0A97" w:rsidRDefault="000A0A97">
      <w:r>
        <w:t xml:space="preserve">     That’s why it’s so strong now. It fed on your </w:t>
      </w:r>
      <w:r w:rsidR="00F8584E">
        <w:t>family’s</w:t>
      </w:r>
      <w:r>
        <w:t xml:space="preserve"> fears, anger, and sorrow for many years now.</w:t>
      </w:r>
      <w:r w:rsidR="00F8584E">
        <w:t>”</w:t>
      </w:r>
    </w:p>
    <w:p w14:paraId="4BF7AF75" w14:textId="54740811" w:rsidR="00F8584E" w:rsidRDefault="00F8584E">
      <w:r>
        <w:t xml:space="preserve">     “He’s there isn’t he”</w:t>
      </w:r>
    </w:p>
    <w:p w14:paraId="02665836" w14:textId="20C83E31" w:rsidR="00F8584E" w:rsidRDefault="00F8584E">
      <w:r>
        <w:t xml:space="preserve">    She turns her horse to move on but looks at the fairy ball one last time, “I hope they made it.”</w:t>
      </w:r>
    </w:p>
    <w:p w14:paraId="3D069805" w14:textId="7B8243EC" w:rsidR="00F8584E" w:rsidRDefault="00F8584E">
      <w:r>
        <w:t xml:space="preserve">    Glenwver hesitates, “They did.”</w:t>
      </w:r>
    </w:p>
    <w:p w14:paraId="4F74BB4E" w14:textId="6C5F0C1F" w:rsidR="00F8584E" w:rsidRDefault="00F8584E">
      <w:r>
        <w:t xml:space="preserve">    Lauriella sheds another tear, “You’re lying now.”</w:t>
      </w:r>
    </w:p>
    <w:p w14:paraId="1560F46E" w14:textId="5091F1E4" w:rsidR="00F8584E" w:rsidRDefault="00F8584E">
      <w:r>
        <w:t xml:space="preserve">    “Come on. Let’s get you home, chit!” He leads his horse on a lazy walk down the road.</w:t>
      </w:r>
    </w:p>
    <w:p w14:paraId="09F998A4" w14:textId="2028969E" w:rsidR="00F8584E" w:rsidRDefault="00F8584E">
      <w:r>
        <w:t xml:space="preserve">    Lauriella can do nothing but follow.</w:t>
      </w:r>
    </w:p>
    <w:p w14:paraId="5026F5BA" w14:textId="01ADC19B" w:rsidR="00C64F5B" w:rsidRDefault="00C64F5B"/>
    <w:p w14:paraId="01E91368" w14:textId="669BEE66" w:rsidR="00C64F5B" w:rsidRDefault="00C64F5B">
      <w:r>
        <w:t xml:space="preserve">     </w:t>
      </w:r>
      <w:r w:rsidR="008F1743">
        <w:t>When they get to the farm, she sees a gaggle of priests and mages some by the emblems very high ranking discussing something amongst themselves. She also sees her mother and father running out of the house. She dismounts and runs straight to them. They all crash into each other hugging.</w:t>
      </w:r>
    </w:p>
    <w:p w14:paraId="0715AB89" w14:textId="5BEE6E65" w:rsidR="008F1743" w:rsidRDefault="008F1743">
      <w:r>
        <w:t xml:space="preserve">     When finished she breaks away. “Where is he?”</w:t>
      </w:r>
    </w:p>
    <w:p w14:paraId="650E1286" w14:textId="17EE8FC4" w:rsidR="008F1743" w:rsidRDefault="008F1743">
      <w:r>
        <w:t xml:space="preserve">     Her father answers, “He’s in the barn lauri.”</w:t>
      </w:r>
    </w:p>
    <w:p w14:paraId="360E1D22" w14:textId="06E957A6" w:rsidR="008F1743" w:rsidRDefault="008F1743">
      <w:r>
        <w:t xml:space="preserve">     “Is it true? He killed the Sunhearts and burned down the house?”</w:t>
      </w:r>
    </w:p>
    <w:p w14:paraId="40D43753" w14:textId="166C5065" w:rsidR="008F1743" w:rsidRDefault="008F1743">
      <w:r>
        <w:t xml:space="preserve">     Her father huffs and nods. Her mother shakes her head, “It wasn’t him, Lauri. It was the demon.”</w:t>
      </w:r>
    </w:p>
    <w:p w14:paraId="5455014A" w14:textId="309C9B07" w:rsidR="008F1743" w:rsidRDefault="008F1743">
      <w:r>
        <w:lastRenderedPageBreak/>
        <w:t xml:space="preserve">     “I need to see him but first I must speak to that gaggle of busy bodies that are doing nothing.”</w:t>
      </w:r>
    </w:p>
    <w:p w14:paraId="02F4214E" w14:textId="38F5537A" w:rsidR="008F1743" w:rsidRDefault="008F1743">
      <w:r>
        <w:t xml:space="preserve">     Her father grimly says, “I tried Lauri and couldn’t get anywhere with them.”</w:t>
      </w:r>
    </w:p>
    <w:p w14:paraId="7724DBCA" w14:textId="00A6875E" w:rsidR="0062214D" w:rsidRDefault="0062214D">
      <w:r>
        <w:t xml:space="preserve">     “I can at least see him?”</w:t>
      </w:r>
    </w:p>
    <w:p w14:paraId="0FA3C33E" w14:textId="211C98CC" w:rsidR="0062214D" w:rsidRDefault="0062214D">
      <w:r>
        <w:t xml:space="preserve">     Her mother responds. “Yes, but are you sure you want to Lauri? He’s….well he’s changed so much these last few weeks.”</w:t>
      </w:r>
    </w:p>
    <w:p w14:paraId="611E994F" w14:textId="6F52075C" w:rsidR="0062214D" w:rsidRDefault="0062214D">
      <w:r>
        <w:t xml:space="preserve">     “I’m sure momma.”</w:t>
      </w:r>
    </w:p>
    <w:p w14:paraId="38F1420B" w14:textId="13215B1D" w:rsidR="0062214D" w:rsidRDefault="0062214D">
      <w:r>
        <w:t xml:space="preserve">     </w:t>
      </w:r>
      <w:r w:rsidR="00F35AFB">
        <w:t>Lauriella disengages to her family and walks up to the priests and mages outside of the door of the barn. “Excuse me? Is anyone helping my brother. Can you take that demon out of him?”</w:t>
      </w:r>
    </w:p>
    <w:p w14:paraId="01B118EB" w14:textId="4F24CB2F" w:rsidR="002075CD" w:rsidRDefault="002075CD">
      <w:r>
        <w:t xml:space="preserve">     An old elven woman approaches her. The others back away. “I am grand mage Breithel Olithir. You must be Lauriella, is that correct?”</w:t>
      </w:r>
    </w:p>
    <w:p w14:paraId="5193A0B1" w14:textId="146E40C4" w:rsidR="002075CD" w:rsidRDefault="002075CD">
      <w:r>
        <w:t xml:space="preserve">     </w:t>
      </w:r>
      <w:r w:rsidR="00B70A08">
        <w:t>Lauri staggers back a step. “Yes, why is the grand mage of Evermeet here? And can you help us?”</w:t>
      </w:r>
    </w:p>
    <w:p w14:paraId="50F7EDCC" w14:textId="26FBC7E0" w:rsidR="00F8584E" w:rsidRDefault="00B70A08">
      <w:r>
        <w:t xml:space="preserve">     “I am here child because there has not been a demonic possession in Evermeet for centuries. I have come to help you and your family. Sadly, the demon has its tentacles too far into your brother. There is not much left of Carric his essence has been shattered and the very last of it is being absorbed by the demon.</w:t>
      </w:r>
    </w:p>
    <w:p w14:paraId="32A4FBE8" w14:textId="242FA668" w:rsidR="00B70A08" w:rsidRDefault="00B70A08">
      <w:r>
        <w:t xml:space="preserve">     This makes the demon quite powerful, and it has defended itself beyond our means of magic and faith to rid it of what is left of your brother.”</w:t>
      </w:r>
    </w:p>
    <w:p w14:paraId="530FA8F0" w14:textId="1FD25E6B" w:rsidR="00B70A08" w:rsidRDefault="00B70A08">
      <w:r>
        <w:t xml:space="preserve">     “You mean you haven’t been able to free Carric from this demon so that he may have a normal life?”</w:t>
      </w:r>
    </w:p>
    <w:p w14:paraId="647CEE69" w14:textId="40EC4442" w:rsidR="00B70A08" w:rsidRDefault="00B70A08">
      <w:r>
        <w:t xml:space="preserve">     “As I have said child magic and faith only go so far. The demon has fed on Carric and your family for at least a decade now. There is little hope.”</w:t>
      </w:r>
    </w:p>
    <w:p w14:paraId="43035C76" w14:textId="724A2262" w:rsidR="00B70A08" w:rsidRDefault="00B70A08">
      <w:r>
        <w:t xml:space="preserve">      Lauriella thinks long and hard on this. She brightens a moment. “In my school studies I had to learn all of the consequential Archmages of toril. There is one who could free him if my studies are correct. One of the Archmage three of Anchorome: Fawn Vail. She is said to be a specialist in possession. It is said she has freed hundreds from demonic and infernal possession.”</w:t>
      </w:r>
    </w:p>
    <w:p w14:paraId="21160127" w14:textId="447EA85E" w:rsidR="0061121C" w:rsidRDefault="0061121C">
      <w:r>
        <w:t xml:space="preserve">     Chuckles erupt around her from the mages and clerics of the Sehanine. Even the grand mage smirks at the mere mention of archmage Fawn Vail. “Dear child, not all that you read in your studies gives you a full account of the Archmages of the world. Tis true that Fawn is a powerful archmage but child you do not know she is only half-elven and not only that she is steeped in the black magic of humans more specifically Mulhorandi magic. It is an evil you cannot describe for even adults would shutter at the mention of the black magic she practices.</w:t>
      </w:r>
    </w:p>
    <w:p w14:paraId="4A0E0147" w14:textId="3D238481" w:rsidR="0061121C" w:rsidRDefault="0061121C">
      <w:r>
        <w:t xml:space="preserve">     Give up this notion. If we cannot accomplish this task, then there is less chance of Archmage Vail to release him from this demon. Not only is she only a half-breed but she is a practitioner of the dark arts. We would not</w:t>
      </w:r>
      <w:r w:rsidR="001A182F">
        <w:t xml:space="preserve"> even</w:t>
      </w:r>
      <w:r>
        <w:t xml:space="preserve"> allow her to even come here.”</w:t>
      </w:r>
    </w:p>
    <w:p w14:paraId="54F81368" w14:textId="7FDA520D" w:rsidR="0061121C" w:rsidRDefault="0061121C">
      <w:r>
        <w:t xml:space="preserve">      </w:t>
      </w:r>
      <w:r w:rsidR="001A182F">
        <w:t>“So, your saying that even if there may be an answer you would not even consider it because the answer involves a half-breed that uses alien magic?”</w:t>
      </w:r>
    </w:p>
    <w:p w14:paraId="165AF1C6" w14:textId="1A0452B5" w:rsidR="001A182F" w:rsidRDefault="001A182F">
      <w:r>
        <w:t xml:space="preserve">     The grand mage upset with Lauriella’s response simply says, “We are done here child.”</w:t>
      </w:r>
    </w:p>
    <w:p w14:paraId="24C80F46" w14:textId="0211FFFB" w:rsidR="001A182F" w:rsidRDefault="001A182F">
      <w:r>
        <w:t xml:space="preserve">     Lauri furious with the grand mages responds states, “I’m going to see my brother now. I will defend myself if accosted.” She walks to the barn doors. No one stops her.</w:t>
      </w:r>
    </w:p>
    <w:p w14:paraId="0795ECEB" w14:textId="5AA46F22" w:rsidR="001A182F" w:rsidRDefault="001A182F">
      <w:r>
        <w:t xml:space="preserve">     Before opening the door, she tries to steel her will for whatever lies within. The grand mage makes note of it with some approval. With that she opens the </w:t>
      </w:r>
      <w:r w:rsidR="003D1F1D">
        <w:t>barn and walks in.</w:t>
      </w:r>
    </w:p>
    <w:p w14:paraId="71484B1B" w14:textId="44F11BC4" w:rsidR="003D1F1D" w:rsidRDefault="003D1F1D">
      <w:r>
        <w:t xml:space="preserve">     Once inside she sees Carric chained to a chair within a magical containment circle that looks very complex. He </w:t>
      </w:r>
      <w:r w:rsidR="00D37E56">
        <w:t>sits there watching her intently</w:t>
      </w:r>
      <w:r>
        <w:t xml:space="preserve">. There is urine, feces, and bile surrounding him. He has just enough room to stand and use the bedpan near </w:t>
      </w:r>
      <w:r w:rsidR="00B614E6">
        <w:t>him,</w:t>
      </w:r>
      <w:r>
        <w:t xml:space="preserve"> yet he doesn’t use it in defiance of his captures. The barn is a total wreck. Most of her clocks and models are destroyed. There must have been a horrendous fight here. All the debris has been collected and deposited along the walls and corners. There are several mages and clerics watching Carric for any indication of a breakout.</w:t>
      </w:r>
    </w:p>
    <w:p w14:paraId="6C67C091" w14:textId="75854F59" w:rsidR="003D1F1D" w:rsidRDefault="003D1F1D">
      <w:r>
        <w:t xml:space="preserve">     Carric himself looks emaciated. He is thin as a rail. His pelvic area looks distorted, and she can plainly see all of his ribs and collar bones. He looks like a living skeleton with an oversized head.</w:t>
      </w:r>
    </w:p>
    <w:p w14:paraId="16421108" w14:textId="78E9DAD2" w:rsidR="003D1F1D" w:rsidRDefault="003D1F1D">
      <w:r>
        <w:lastRenderedPageBreak/>
        <w:t xml:space="preserve">     “Lauri! Please help me! They wont let me eat or drink more than a cup of water a day. I’m dying. I’m your brother. I need you.”</w:t>
      </w:r>
    </w:p>
    <w:p w14:paraId="3E7CB25C" w14:textId="625F96B1" w:rsidR="00B614E6" w:rsidRDefault="00B614E6">
      <w:r>
        <w:t xml:space="preserve">     She walks up to the edge of the circle. Several of the attending mages and priest stand up and go on alert. “You are no longer my brother. What is your name? then maybe I’ll get them to give you some bread.”</w:t>
      </w:r>
    </w:p>
    <w:p w14:paraId="0824E377" w14:textId="6CDDF449" w:rsidR="00B614E6" w:rsidRDefault="00B614E6">
      <w:r>
        <w:t xml:space="preserve">     Carric stands and leers at her. “Do you really think I would give up my name to you after I wouldn’t to all these savages that are torturing me. Fuck you, little harlot.”</w:t>
      </w:r>
    </w:p>
    <w:p w14:paraId="19F18EE1" w14:textId="71146479" w:rsidR="00B614E6" w:rsidRDefault="00B614E6">
      <w:r>
        <w:t xml:space="preserve">     Lauriella laughs at that, “Hardly a harlot being that I still have my seal.”</w:t>
      </w:r>
    </w:p>
    <w:p w14:paraId="365F703E" w14:textId="3CFA3B63" w:rsidR="00B614E6" w:rsidRDefault="00B614E6">
      <w:r>
        <w:t xml:space="preserve">     Carric laughs in return, “You know what Lauri. Instead of beating you to death I should have lied in wait for you in the barn, subdued you and fucked you. You know what I would have done then? I would have stuck my finger in you when I was done and made you suck it after I pulled it out.”</w:t>
      </w:r>
    </w:p>
    <w:p w14:paraId="66C507CD" w14:textId="39ACC2DA" w:rsidR="00B614E6" w:rsidRDefault="00B614E6">
      <w:r>
        <w:t xml:space="preserve">      Lauri blushes in both humiliation and anger several of the people guarding him rush to stop her from breaking the circle. She puts her </w:t>
      </w:r>
      <w:r w:rsidR="00E57FF6">
        <w:t>hand up stating that she is still in control of it. She turns to him, “But you didn’t”</w:t>
      </w:r>
    </w:p>
    <w:p w14:paraId="33BBF36C" w14:textId="09D9D8D4" w:rsidR="00E57FF6" w:rsidRDefault="00E57FF6">
      <w:r>
        <w:t xml:space="preserve">     “I didn’t think of it at the time. I was just angry that you betrayed me.”</w:t>
      </w:r>
    </w:p>
    <w:p w14:paraId="055FE64E" w14:textId="0F07B9AD" w:rsidR="00E57FF6" w:rsidRDefault="00E57FF6">
      <w:r>
        <w:t xml:space="preserve">     “Now it is only you. Before, it was us. That’s all I really need to know now.”</w:t>
      </w:r>
    </w:p>
    <w:p w14:paraId="366AD22D" w14:textId="643982C8" w:rsidR="00E57FF6" w:rsidRDefault="00E57FF6">
      <w:r>
        <w:t xml:space="preserve">     “Fuck you, Bitch!”</w:t>
      </w:r>
    </w:p>
    <w:p w14:paraId="0D5B156A" w14:textId="62DC99A2" w:rsidR="00E57FF6" w:rsidRDefault="00E57FF6">
      <w:r>
        <w:t xml:space="preserve">     “You missed the chance.”</w:t>
      </w:r>
    </w:p>
    <w:p w14:paraId="43FEDA1B" w14:textId="02DE66D3" w:rsidR="00E57FF6" w:rsidRDefault="00E57FF6">
      <w:r>
        <w:t xml:space="preserve">     She starts to walk away. She stops and turns as he makes one last statement to her. “LAUREILLA SITHMORE! I CURSE YOU! I CURSE YOU TO TOUCH THE VINE OF TRUE LOVE BUT NEVER</w:t>
      </w:r>
      <w:r w:rsidR="00D37E56">
        <w:t xml:space="preserve"> TASTE</w:t>
      </w:r>
      <w:r>
        <w:t xml:space="preserve"> THE FRUIT  IT B</w:t>
      </w:r>
      <w:r w:rsidR="00DD49F1">
        <w:t>ARE</w:t>
      </w:r>
      <w:r>
        <w:t>S!”</w:t>
      </w:r>
    </w:p>
    <w:p w14:paraId="57A10F73" w14:textId="6513D8DF" w:rsidR="00E57FF6" w:rsidRDefault="00E57FF6">
      <w:r>
        <w:t xml:space="preserve">     Lauriella turns around again with a touch of anger in her soul. “Your trapped inside a magic circle. Your curses are useless.”</w:t>
      </w:r>
    </w:p>
    <w:p w14:paraId="4573C22C" w14:textId="25118D2C" w:rsidR="00E57FF6" w:rsidRDefault="00E57FF6">
      <w:r>
        <w:t xml:space="preserve">     With that comment Carric say’s nothing but he does make a thunderous laugh that echoes throughout the building. Lauriella turns again and walks back out the door.</w:t>
      </w:r>
    </w:p>
    <w:p w14:paraId="2D61A85A" w14:textId="21D04B8D" w:rsidR="00E57FF6" w:rsidRDefault="00E2656E">
      <w:r>
        <w:t xml:space="preserve">     As the evening sun hits her face, she makes way to her parents. She hugs each of them again. “I have decided what I want to do. I will go to Anchorome and work my butt off to apprentice under archmage Fawn Vail. I will know her secrets so that this never happens again. I will not tolerate loosing another soul like this again. He’s my brother and these worthless people around us are using him for their tests because they know they cannot fix him. And worst that that. They shun any outsider that can.</w:t>
      </w:r>
    </w:p>
    <w:p w14:paraId="4EEF344B" w14:textId="67BECAB6" w:rsidR="00E2656E" w:rsidRDefault="00E2656E">
      <w:r>
        <w:t xml:space="preserve">     No, I will not stand for that. I will learn and learn more until I can stop this from happening ever again.”</w:t>
      </w:r>
    </w:p>
    <w:p w14:paraId="1D739C2F" w14:textId="296C9DD0" w:rsidR="00E2656E" w:rsidRDefault="00E2656E">
      <w:r>
        <w:t xml:space="preserve">     Her dad slumps his shoulders, “I know the conviction in your voice, Lauri. We will do whatever needs done to set you on your path.”</w:t>
      </w:r>
    </w:p>
    <w:p w14:paraId="46EF0795" w14:textId="5B02C2DB" w:rsidR="00955F9F" w:rsidRDefault="00955F9F"/>
    <w:p w14:paraId="13FA42B3" w14:textId="02DD792A" w:rsidR="00955F9F" w:rsidRDefault="00955F9F"/>
    <w:p w14:paraId="057DF337" w14:textId="664A7035" w:rsidR="00955F9F" w:rsidRDefault="00955F9F" w:rsidP="00955F9F">
      <w:pPr>
        <w:jc w:val="center"/>
        <w:rPr>
          <w:b/>
          <w:bCs/>
          <w:color w:val="0070C0"/>
          <w:sz w:val="36"/>
          <w:szCs w:val="36"/>
        </w:rPr>
      </w:pPr>
      <w:r>
        <w:rPr>
          <w:b/>
          <w:bCs/>
          <w:color w:val="0070C0"/>
          <w:sz w:val="36"/>
          <w:szCs w:val="36"/>
        </w:rPr>
        <w:t>Chapter II</w:t>
      </w:r>
    </w:p>
    <w:p w14:paraId="50BF8E93" w14:textId="754ACB8E" w:rsidR="00955F9F" w:rsidRDefault="00955F9F" w:rsidP="00955F9F">
      <w:pPr>
        <w:jc w:val="center"/>
        <w:rPr>
          <w:b/>
          <w:bCs/>
          <w:color w:val="0070C0"/>
          <w:sz w:val="28"/>
          <w:szCs w:val="28"/>
        </w:rPr>
      </w:pPr>
      <w:r>
        <w:rPr>
          <w:b/>
          <w:bCs/>
          <w:color w:val="0070C0"/>
          <w:sz w:val="28"/>
          <w:szCs w:val="28"/>
        </w:rPr>
        <w:t>Anchorome</w:t>
      </w:r>
    </w:p>
    <w:p w14:paraId="517009B6" w14:textId="66EED455" w:rsidR="008F45EA" w:rsidRDefault="008F45EA" w:rsidP="008F45EA"/>
    <w:p w14:paraId="749641E8" w14:textId="3D4EE31C" w:rsidR="008F45EA" w:rsidRDefault="008F45EA" w:rsidP="008F45EA"/>
    <w:p w14:paraId="6DA973A0" w14:textId="77777777" w:rsidR="0047766E" w:rsidRDefault="0047766E" w:rsidP="0047766E">
      <w:r>
        <w:t xml:space="preserve">     My father's mother, my grandmother left Anchorome many years ago in disgrace. Rory Sithmore, Master thief and grey ribbon seduced her. When she found out she was pregnant she left for Evermeet and bore my father. There they stayed. He eventually married and my mother bore me. Now I return to Anchorome. Little did I know after years of painful study and work I would fail and end up on a ship to Damara. Here is how it happened.</w:t>
      </w:r>
    </w:p>
    <w:p w14:paraId="72AE06AE" w14:textId="0540E1C9" w:rsidR="0047766E" w:rsidRDefault="0047766E" w:rsidP="0047766E">
      <w:r>
        <w:lastRenderedPageBreak/>
        <w:t xml:space="preserve">     The gold elven begins taking her bags off the ship when she is accosted by two ruffians. They easily snag her up and though she fights them she has not the strength to fend them off. No one disturbs them for each have a grey sash wrapped round their belts and after all: these are the docks of Anchorome.</w:t>
      </w:r>
    </w:p>
    <w:p w14:paraId="431A7DE0" w14:textId="24C52B3D" w:rsidR="0047766E" w:rsidRDefault="0047766E" w:rsidP="0047766E">
      <w:r>
        <w:t xml:space="preserve">     She is taken to a restaurant a front for one of the biggest brothels on this side of the ocean. They take her struggling into the very bowels of the place, past the whores, the dancefloors, and the guard. Three stories down to a lavish apartment with an oversized office. Cabinets along the walls hold missing artifacts that defy logic in that they are all gathered in one place.</w:t>
      </w:r>
    </w:p>
    <w:p w14:paraId="6A5BCB72" w14:textId="33BB8705" w:rsidR="0047766E" w:rsidRDefault="0047766E" w:rsidP="0047766E">
      <w:r>
        <w:t xml:space="preserve">     The ruffians force Lauriella into a seat in front of two women. One an ordinary looking human woman except that her eyes are snakelike. The other a succubus in her prime. The dark beauty that beams a smile in her direction. Meanwhile another ruffian places all her bags on a counter behind her.</w:t>
      </w:r>
    </w:p>
    <w:p w14:paraId="2337B0F4" w14:textId="32C3E348" w:rsidR="0047766E" w:rsidRDefault="0047766E" w:rsidP="0047766E">
      <w:r>
        <w:t xml:space="preserve">     Lauriella swings her head back to the two women sitting in front of her. the human with yaun-ti blood is the first to speak. "You are Lauriella Sithmore. Do you know who I am?"</w:t>
      </w:r>
    </w:p>
    <w:p w14:paraId="61DD3BDE" w14:textId="62FBC470" w:rsidR="0047766E" w:rsidRDefault="0047766E" w:rsidP="0047766E">
      <w:r>
        <w:t xml:space="preserve">     She swallows hard before speaking, "Yes, I know who you are. You are Janine Sithmore a name you took from my grandfather when you took control of the guild after his death. And that abomination is Aileen concubine of Rory never allowed to see the light of Lapis for her involvement in the Shar affair."</w:t>
      </w:r>
    </w:p>
    <w:p w14:paraId="064B86EB" w14:textId="2537A3F5" w:rsidR="0047766E" w:rsidRDefault="0047766E" w:rsidP="0047766E">
      <w:r>
        <w:t xml:space="preserve">     Janine nods, a very serious expression on her face, "Aileen and her loyalty are mine now. I see that your grandmother and father did teach you the history of the Sithmore family. That is good. Tell me Lauriella why are you here?"</w:t>
      </w:r>
    </w:p>
    <w:p w14:paraId="1A839CBF" w14:textId="4AF7DA71" w:rsidR="0047766E" w:rsidRDefault="0047766E" w:rsidP="0047766E">
      <w:r>
        <w:t xml:space="preserve">     Incensed even with the guard around Lauriella retorts, "That is none of the Sithmore's business! My family disavowed you! Release me now!"</w:t>
      </w:r>
    </w:p>
    <w:p w14:paraId="7C344690" w14:textId="4A441758" w:rsidR="0047766E" w:rsidRDefault="0047766E" w:rsidP="0047766E">
      <w:r>
        <w:t xml:space="preserve">     Aileen stands up and slams her hand down on the oak conference table. She leans into it staring down at her. Lauriella has to turn her eyes away from the demon's stare.</w:t>
      </w:r>
    </w:p>
    <w:p w14:paraId="708F260B" w14:textId="27F9A508" w:rsidR="0047766E" w:rsidRDefault="0047766E" w:rsidP="0047766E">
      <w:r>
        <w:t xml:space="preserve">     Janine without changing her expression says, "You are in no position to make demands, young lady. If I want to, I can have you stripped here and now, throw you into a room to be used by our private customers. We've never had a gold elf before. You would make a fine addition and as far as the world knows. You may have simply fallen off the ship en-route. So… I ask you again, what is your business in Lapis Port!"</w:t>
      </w:r>
    </w:p>
    <w:p w14:paraId="03D42D6B" w14:textId="28E3861C" w:rsidR="0047766E" w:rsidRDefault="0047766E" w:rsidP="0047766E">
      <w:r>
        <w:t xml:space="preserve">     Lauriella takes a good stock in exactly what situation she is in. She sits erect but calms herself, "I have come to study magic at the school for the arcane."</w:t>
      </w:r>
    </w:p>
    <w:p w14:paraId="72A7647A" w14:textId="4184FE62" w:rsidR="0047766E" w:rsidRDefault="0047766E" w:rsidP="0047766E">
      <w:r>
        <w:t xml:space="preserve">     "There are many, many schools on the mainland. Why here? If you do not like the family, why would you go into the very city where we were born."</w:t>
      </w:r>
    </w:p>
    <w:p w14:paraId="4C030561" w14:textId="2E5EF416" w:rsidR="0047766E" w:rsidRDefault="0047766E" w:rsidP="0047766E">
      <w:r>
        <w:t xml:space="preserve">     "There is no teacher that anyone knows like Archmage Fawn Vail. The only one known that can exercise demons threw arcane magic. The only good Archmage that wields the powers of darkness to repel the very same. That is why I have come to Anchorome."</w:t>
      </w:r>
    </w:p>
    <w:p w14:paraId="2B9BF438" w14:textId="5AE6AF73" w:rsidR="0047766E" w:rsidRDefault="0047766E" w:rsidP="0047766E">
      <w:r>
        <w:t xml:space="preserve">     Janine smiles for the first time, "You may not know it but you have the same attitude of all Sithmores. You are a Sithmore whether you like it or not. The shear gull of standing among grey ribbons with threat all around you and displaying such bravosi. I commend you. You do realize that Fawn does not take apprentices, besides that to even become an apprentice of one of the other teachers there are four rigorous years of general schooling. So rigorous that only one in ten graduate. Of those only one or two are accepted every few years as apprentices."</w:t>
      </w:r>
    </w:p>
    <w:p w14:paraId="047F234B" w14:textId="06C7D3B8" w:rsidR="0047766E" w:rsidRDefault="0047766E" w:rsidP="0047766E">
      <w:r>
        <w:t xml:space="preserve">     "I have studied Lapis and the surrounding lands as long as I could walk. Every scrap, every rumor, every bit of lore. I will succeed where others have failed. I will become Archmage Fawns apprentice."</w:t>
      </w:r>
    </w:p>
    <w:p w14:paraId="047CFADB" w14:textId="47D830CB" w:rsidR="0047766E" w:rsidRDefault="0047766E" w:rsidP="0047766E">
      <w:r>
        <w:t xml:space="preserve">     "You also realize that in all these years only one Sithmore has become an apprentice at the school and she was forced upon Archmage Shaia Fereldon by Rory himself as a favor she owed. You will fail just because of your name and then you will return to us. We'll find a place for you in the family. With enough talent perhaps a mage position." She smiles and continues, "However I understand the Sithmore children. You must try your hand. The guild is willing to sponsor you.</w:t>
      </w:r>
    </w:p>
    <w:p w14:paraId="0A5E8498" w14:textId="47F354C3" w:rsidR="0047766E" w:rsidRDefault="00742F4F" w:rsidP="0047766E">
      <w:r>
        <w:lastRenderedPageBreak/>
        <w:t xml:space="preserve">     </w:t>
      </w:r>
      <w:r w:rsidR="0047766E">
        <w:t xml:space="preserve">You will never lack for supplies, rent or tuition. That is if you are willing to </w:t>
      </w:r>
      <w:r>
        <w:t>do</w:t>
      </w:r>
      <w:r w:rsidR="0047766E">
        <w:t xml:space="preserve"> us a favor by reporting back all that you see. We are especially interested in Archmage Fawn."</w:t>
      </w:r>
    </w:p>
    <w:p w14:paraId="2562B6B9" w14:textId="64BF91D2" w:rsidR="0047766E" w:rsidRDefault="00742F4F" w:rsidP="0047766E">
      <w:r>
        <w:t xml:space="preserve">     </w:t>
      </w:r>
      <w:r w:rsidR="0047766E">
        <w:t>Lauriella frowns, "I will never stoop down to the ways of the family. You are nothing to me and mine. The very name is a stain upon the lands of Toril."</w:t>
      </w:r>
    </w:p>
    <w:p w14:paraId="7FF93382" w14:textId="034AAC05" w:rsidR="0047766E" w:rsidRDefault="00742F4F" w:rsidP="0047766E">
      <w:r>
        <w:t xml:space="preserve">     </w:t>
      </w:r>
      <w:r w:rsidR="0047766E">
        <w:t xml:space="preserve">Janine swings her head from side to side smiling like she has heard this song before many times. Then she looks at the young elf, "And how will you pay for this schooling. Do you think to just show up and be inducted? </w:t>
      </w:r>
      <w:r>
        <w:t>uhm</w:t>
      </w:r>
      <w:r w:rsidR="0047766E">
        <w:t>!"</w:t>
      </w:r>
    </w:p>
    <w:p w14:paraId="4840015E" w14:textId="5A7A30FC" w:rsidR="0047766E" w:rsidRDefault="00742F4F" w:rsidP="0047766E">
      <w:r>
        <w:t xml:space="preserve">     </w:t>
      </w:r>
      <w:r w:rsidR="0047766E">
        <w:t xml:space="preserve">Lauriella flatly states, "I have plenty of coin." as she hears shuffling in the background. Looking </w:t>
      </w:r>
      <w:r>
        <w:t>back,</w:t>
      </w:r>
      <w:r w:rsidR="0047766E">
        <w:t xml:space="preserve"> she sees the two grey ribbons counting the coin it took her a human lifetime to acquire. She looks back at the woman."</w:t>
      </w:r>
    </w:p>
    <w:p w14:paraId="166B6BDC" w14:textId="63EED523" w:rsidR="0047766E" w:rsidRDefault="00742F4F" w:rsidP="0047766E">
      <w:r>
        <w:t xml:space="preserve">     Janine chuckles</w:t>
      </w:r>
      <w:r w:rsidR="0047766E">
        <w:t>, "No, you really don't have any coin. Now are we in business together?"</w:t>
      </w:r>
    </w:p>
    <w:p w14:paraId="5C738CCF" w14:textId="57EDCD05" w:rsidR="00742F4F" w:rsidRDefault="00742F4F" w:rsidP="0047766E"/>
    <w:p w14:paraId="38408BF8" w14:textId="4224C22F" w:rsidR="00742F4F" w:rsidRDefault="00742F4F" w:rsidP="00742F4F">
      <w:r>
        <w:t xml:space="preserve">     Lauriella comes into the office when invited. She sits down in front of the school mistress, Archmage Shaia Fereldon. The archmage looks to be a silver dragon disciple. Her eyes are blue with gold specks in them marking her a moon elf. Lauriella remains silent and slides a letter to her. Shaia picks it up and reads the letter along with the coin provided. After reading it she looks to the young gold elf noticing the vacant look to her.</w:t>
      </w:r>
    </w:p>
    <w:p w14:paraId="6F507A09" w14:textId="1688701E" w:rsidR="00742F4F" w:rsidRDefault="00742F4F" w:rsidP="00742F4F">
      <w:r>
        <w:t xml:space="preserve">     "Another Sithmore. I have three in this class already. Still the money is good to make improvements. The question is are you talented enough to attend. The guild has tried to sneak people with no talent before."</w:t>
      </w:r>
    </w:p>
    <w:p w14:paraId="667F761E" w14:textId="6EC0E21A" w:rsidR="00742F4F" w:rsidRDefault="00742F4F" w:rsidP="00742F4F">
      <w:r>
        <w:t xml:space="preserve">     Lauriella takes a firefly out of her pocket and throws it up into the air. with a slight move of her hand and a few utterances the room lights up."</w:t>
      </w:r>
    </w:p>
    <w:p w14:paraId="26D6875C" w14:textId="4124F05E" w:rsidR="00742F4F" w:rsidRDefault="00742F4F" w:rsidP="00742F4F">
      <w:r>
        <w:t xml:space="preserve">     Shaia smiles, "Well talent you have. Tell me why the dower look?"</w:t>
      </w:r>
    </w:p>
    <w:p w14:paraId="0116D1C2" w14:textId="273E0F1D" w:rsidR="00742F4F" w:rsidRDefault="00742F4F" w:rsidP="00742F4F">
      <w:r>
        <w:t xml:space="preserve">     Lauriella has to think somewhat about what she needs to say in the end she blurts it out, "I came here to study with your school. They accosted me at the docks. Brought me to their lair and blackmailed me. Stole my coin only to give it back on conditions."</w:t>
      </w:r>
    </w:p>
    <w:p w14:paraId="6379AA42" w14:textId="1D639B97" w:rsidR="00742F4F" w:rsidRDefault="00742F4F" w:rsidP="00742F4F">
      <w:r>
        <w:t xml:space="preserve">     Shaia folds her hands together elbows on the desk, "Your truthful. That's a start. First tell me who he is to you? and where you are from?"</w:t>
      </w:r>
    </w:p>
    <w:p w14:paraId="19A4429A" w14:textId="27D70099" w:rsidR="00742F4F" w:rsidRDefault="00742F4F" w:rsidP="00742F4F">
      <w:r>
        <w:t xml:space="preserve">     "I'm from Evermeet and he is my grandfather. I hate him. The name gives me nothing but shame."</w:t>
      </w:r>
    </w:p>
    <w:p w14:paraId="6D63465E" w14:textId="5FED2BE0" w:rsidR="00742F4F" w:rsidRDefault="00742F4F" w:rsidP="00742F4F">
      <w:r>
        <w:t xml:space="preserve">     "Then why come here?"</w:t>
      </w:r>
    </w:p>
    <w:p w14:paraId="5D9967B0" w14:textId="7636B6F6" w:rsidR="00742F4F" w:rsidRDefault="00742F4F" w:rsidP="00742F4F">
      <w:r>
        <w:t xml:space="preserve">     "I want to study under Archmage Vail. I want to understand and help others like she does. To wield the powers of darkness not for destruction but for the good of others."</w:t>
      </w:r>
    </w:p>
    <w:p w14:paraId="62FB50DA" w14:textId="0C6E8963" w:rsidR="00742F4F" w:rsidRDefault="00742F4F" w:rsidP="00742F4F">
      <w:r>
        <w:t xml:space="preserve">     "Then you have two problems Lauriella . First is you are a Sithmore. Every teacher will ignore you and none will have you as an apprentice. Your second problem is Fawn herself does not take apprentices. All magic has its price. And what Fawn does has an extremely high price. That kind of magic can rend your mind asunder with one misstep."</w:t>
      </w:r>
    </w:p>
    <w:p w14:paraId="2E2D26A4" w14:textId="33B1826B" w:rsidR="00742F4F" w:rsidRDefault="00742F4F" w:rsidP="00742F4F">
      <w:r>
        <w:t xml:space="preserve">     "I understand that I have four years to prove my worth. I will take that chance Archmage Fereldon. But what do I do about the guild. I don't want to give them anything."</w:t>
      </w:r>
    </w:p>
    <w:p w14:paraId="74000516" w14:textId="1969DA2E" w:rsidR="00742F4F" w:rsidRDefault="00742F4F" w:rsidP="00742F4F">
      <w:r>
        <w:t xml:space="preserve">     Shaia frowns looking down a moment then looks up, "Though you have no chance of being an apprentice I will accept you for your four-year general study. Don't worry about the guild. I will handle this. Because you have put yourself now in harm’s way by telling me this you will not be allowed to leave the premises.</w:t>
      </w:r>
    </w:p>
    <w:p w14:paraId="2D3C4181" w14:textId="4DBD5299" w:rsidR="00742F4F" w:rsidRDefault="00742F4F" w:rsidP="00742F4F">
      <w:r>
        <w:t xml:space="preserve">     I still think your trying to con me. You will be watched. Go to the quartermaster he will set you up with a room in the student dormitory."</w:t>
      </w:r>
    </w:p>
    <w:p w14:paraId="58DF2144" w14:textId="0CE3CD56" w:rsidR="00742F4F" w:rsidRDefault="00742F4F" w:rsidP="00742F4F">
      <w:r>
        <w:t xml:space="preserve">     Lauriella gets up and heads down the stairs to begin her new life.</w:t>
      </w:r>
    </w:p>
    <w:p w14:paraId="1A491FAE" w14:textId="02511BF9" w:rsidR="00742F4F" w:rsidRDefault="00742F4F" w:rsidP="00742F4F"/>
    <w:p w14:paraId="21C193B4" w14:textId="77777777" w:rsidR="003D44B6" w:rsidRDefault="00742F4F" w:rsidP="003D44B6">
      <w:r>
        <w:t xml:space="preserve">     </w:t>
      </w:r>
      <w:r w:rsidR="003D44B6">
        <w:t xml:space="preserve">The first year is a tremendous bore. The main teacher is Shaia herself. We learn basic alchemy, the theories of Abjuration and Divination. The school will not let you write spells in your books or learn them </w:t>
      </w:r>
      <w:r w:rsidR="003D44B6">
        <w:lastRenderedPageBreak/>
        <w:t>out of hand for control purposes. You learn them from a scroll and then cast. What the school does teach you is the techniques for each of the major schools along with defense techniques and different ways to apply the energies of the weave.</w:t>
      </w:r>
    </w:p>
    <w:p w14:paraId="76F5D709" w14:textId="09D4DE5E" w:rsidR="003D44B6" w:rsidRDefault="003D44B6" w:rsidP="003D44B6">
      <w:r>
        <w:t xml:space="preserve">     "Sithmore! Wake up!" Shaia screams right in my ear. I come out of trance wide awake.</w:t>
      </w:r>
    </w:p>
    <w:p w14:paraId="6165CB07" w14:textId="23D721DD" w:rsidR="003D44B6" w:rsidRDefault="003D44B6" w:rsidP="003D44B6">
      <w:r>
        <w:t xml:space="preserve">     The only reply I can make is "Elves don't sleep."</w:t>
      </w:r>
    </w:p>
    <w:p w14:paraId="17C927BA" w14:textId="4EEF4CC9" w:rsidR="003D44B6" w:rsidRDefault="003D44B6" w:rsidP="003D44B6">
      <w:r>
        <w:t xml:space="preserve">     "As Shaia walks down the row between lab tables she points at me, "That is a Sithmore answer Lauriella. Perhaps your closer to your friends at the docks than what you told me. You will stay after class and clean this place up."</w:t>
      </w:r>
    </w:p>
    <w:p w14:paraId="4A101939" w14:textId="2160CC39" w:rsidR="003D44B6" w:rsidRDefault="003D44B6" w:rsidP="003D44B6">
      <w:r>
        <w:t xml:space="preserve">     I sigh knowing I made a mistake and after class I do as Shaia wishes while practicing my divination somatic gestures."</w:t>
      </w:r>
    </w:p>
    <w:p w14:paraId="515304F3" w14:textId="334C7A5B" w:rsidR="003D44B6" w:rsidRDefault="003D44B6" w:rsidP="003D44B6">
      <w:r>
        <w:t xml:space="preserve">     Surrounding the school complex is many a walking path a lake and a large field in the back. In the back of the field, I find a small Stonehenge shrine with a large seven foot flat stone alter in the center. The shrine is dedicated to Selune the human aspect of the goddess I feel closest too, Sehanine Moonbow. I notice there is blood on the alter and wonder what could be happening here and why has this holy place been desecrated. I pray to the moon hoping that with my prayers this place may be cleansed.</w:t>
      </w:r>
    </w:p>
    <w:p w14:paraId="7CAAD70D" w14:textId="0572BBBF" w:rsidR="00742F4F" w:rsidRDefault="003D44B6" w:rsidP="003D44B6">
      <w:r>
        <w:t xml:space="preserve">     As I walk back under Selune in her full a group of butterflies pass me. I would take them little notice except the one of the emits a soft bluish/silver light. The butterflies go down to the shrine. A soft glow surrounds the holy stones, and the butterflies disappear into nothingness. I take note of the strangeness of it and continue my path to the dorm.</w:t>
      </w:r>
    </w:p>
    <w:p w14:paraId="1D9935A2" w14:textId="19AB4A12" w:rsidR="003D44B6" w:rsidRDefault="003D44B6" w:rsidP="003D44B6"/>
    <w:p w14:paraId="21A0B85A" w14:textId="089B3931" w:rsidR="003D44B6" w:rsidRDefault="003D44B6" w:rsidP="003D44B6">
      <w:r>
        <w:t xml:space="preserve">     After exhausting testing, I made it to be a year two student. The main teacher this year is Randyl Vail. A tall human from a noble family that is represented in Both Calimshan and Mirabar. He has blonde hair and sky-blue eyes. He also has a set of blue dragon wings much like a half dragon. Upon some investigation I found that it was a gift bestowed upon him by the gods he worships over an incident with a great red worm that terrorized the local community for over a year. He teaches us the techniques of Evocations, Illusions and Transmutations.</w:t>
      </w:r>
    </w:p>
    <w:p w14:paraId="5BD93478" w14:textId="2647737A" w:rsidR="003D44B6" w:rsidRDefault="003D44B6" w:rsidP="003D44B6">
      <w:r>
        <w:t xml:space="preserve">     During the second year I find myself going to the field in the back of the complex more and more after classes not only to practice the art being taught, but to worship at the small Stonehenge shrine dedicated to the moon mistress. I stay away from it during full moons for every time Selune grows full in her beauty the shrine takes on a mysterious glow.</w:t>
      </w:r>
    </w:p>
    <w:p w14:paraId="4F49B892" w14:textId="51FE7F20" w:rsidR="003D44B6" w:rsidRDefault="003D44B6" w:rsidP="003D44B6">
      <w:r>
        <w:t xml:space="preserve">     One night during a new moon I am practicing in the field when I see a figure approaching the shrine. I quickly duck to the side and watch. It is archmage Fawn. As she approaches within a few steps of the small temple she stops. Her hands and body start to weave a complex spell. I watch the half-elf carefully on every move she makes and listen to pick up every word she says. I feel the great power of the weave congealing around her. When the spell is done her entire body fades away...…...No that's not quite right. Her body seems to collapse upon itself until there is nothing. She is simply gone. Getting back to my dorm room I write down all the hand movements and words I remember upon one of my notebooks. What spell did she enact to disappear in such a way. I must find out.</w:t>
      </w:r>
    </w:p>
    <w:p w14:paraId="25D0332F" w14:textId="71862E91" w:rsidR="003D44B6" w:rsidRDefault="003D44B6" w:rsidP="003D44B6">
      <w:r>
        <w:t xml:space="preserve">     Several months after the incident; while researching within the school’s library I have figured out the spell she used. It is the Astral spell. Many an archmage have laboratories there where time seems to stand still. There a mage may take their time with various research projects for centuries while here only a night has elapsed. The question I have</w:t>
      </w:r>
      <w:r w:rsidR="00976D81">
        <w:t>?</w:t>
      </w:r>
      <w:r>
        <w:t xml:space="preserve"> </w:t>
      </w:r>
      <w:r w:rsidR="00976D81">
        <w:t>Why did the whole of</w:t>
      </w:r>
      <w:r>
        <w:t xml:space="preserve"> her body disappear</w:t>
      </w:r>
      <w:r w:rsidR="00976D81">
        <w:t>?</w:t>
      </w:r>
      <w:r>
        <w:t xml:space="preserve"> For according to the spell her body should not. Only her mind should go there tethered by a silver cord. I put my thoughts away until the appropriate time where I may gain the knowledge on</w:t>
      </w:r>
      <w:r w:rsidR="00976D81">
        <w:t xml:space="preserve"> this phenomenon</w:t>
      </w:r>
      <w:r>
        <w:t>. For the school itself has little on both the</w:t>
      </w:r>
      <w:r w:rsidR="00976D81">
        <w:t xml:space="preserve"> </w:t>
      </w:r>
      <w:r>
        <w:t>ra</w:t>
      </w:r>
      <w:r w:rsidR="00976D81">
        <w:t>r</w:t>
      </w:r>
      <w:r>
        <w:t>e astral and teleport spells to which mages who know these keep them closed to all others.</w:t>
      </w:r>
    </w:p>
    <w:p w14:paraId="6E156DBE" w14:textId="2AC11769" w:rsidR="003D44B6" w:rsidRDefault="00976D81" w:rsidP="003D44B6">
      <w:r>
        <w:lastRenderedPageBreak/>
        <w:t xml:space="preserve">     </w:t>
      </w:r>
      <w:r w:rsidR="003D44B6">
        <w:t xml:space="preserve">Lauriella </w:t>
      </w:r>
      <w:r>
        <w:t>knocks on the door of</w:t>
      </w:r>
      <w:r w:rsidR="003D44B6">
        <w:t xml:space="preserve"> the small office filled with books when she hears the words come in. Archmage Randyl Vail invites</w:t>
      </w:r>
      <w:r>
        <w:t xml:space="preserve"> </w:t>
      </w:r>
      <w:r w:rsidR="003D44B6">
        <w:t>her to a seat while he sits down from the other side of the desk, "Yes Lauriella? Why are you here girl?"</w:t>
      </w:r>
    </w:p>
    <w:p w14:paraId="33683867" w14:textId="7D210C90" w:rsidR="003D44B6" w:rsidRDefault="00976D81" w:rsidP="003D44B6">
      <w:r>
        <w:t xml:space="preserve">     </w:t>
      </w:r>
      <w:r w:rsidR="003D44B6">
        <w:t xml:space="preserve">She sits down a bit nervously asking, "I have been retained at the school for two years now. I'm sure you understand why I must stay upon the grounds. I wish to do research at Ogham's temple/library </w:t>
      </w:r>
      <w:r>
        <w:t>in</w:t>
      </w:r>
      <w:r w:rsidR="003D44B6">
        <w:t xml:space="preserve"> Lapis port but will need someone to......to make sure the Sithmore's do not accost me again."</w:t>
      </w:r>
    </w:p>
    <w:p w14:paraId="3CDDD878" w14:textId="0FF291FD" w:rsidR="003D44B6" w:rsidRDefault="00976D81" w:rsidP="003D44B6">
      <w:r>
        <w:t xml:space="preserve">     </w:t>
      </w:r>
      <w:r w:rsidR="003D44B6">
        <w:t xml:space="preserve">Randyl gets a serious look about </w:t>
      </w:r>
      <w:r>
        <w:t>him,</w:t>
      </w:r>
      <w:r w:rsidR="003D44B6">
        <w:t xml:space="preserve"> Which is uncommon for he is the most beloved of all the teachers with an easy going, disarming manner about </w:t>
      </w:r>
      <w:r>
        <w:t>him. “Ogham’s</w:t>
      </w:r>
      <w:r w:rsidR="003D44B6">
        <w:t xml:space="preserve"> has some resources not in our own library of </w:t>
      </w:r>
      <w:r>
        <w:t>course</w:t>
      </w:r>
      <w:r w:rsidR="003D44B6">
        <w:t>. It's a valid request. I cannot chaperon anyone for I have a date with a weapon's master at the Katana. I will ask my wife to escort you. Would you like that?"</w:t>
      </w:r>
    </w:p>
    <w:p w14:paraId="0BA33494" w14:textId="778A871B" w:rsidR="00976D81" w:rsidRDefault="00976D81" w:rsidP="003D44B6">
      <w:r>
        <w:t xml:space="preserve">     </w:t>
      </w:r>
      <w:r w:rsidR="003D44B6">
        <w:t>Lauriella jumps at the idea, "I would like that very much, Master Vail. Perhaps I will be able to learn something new with her help.</w:t>
      </w:r>
      <w:r>
        <w:t>”</w:t>
      </w:r>
    </w:p>
    <w:p w14:paraId="428FD8C4" w14:textId="5E02868A" w:rsidR="003D44B6" w:rsidRDefault="00976D81" w:rsidP="003D44B6">
      <w:r>
        <w:t xml:space="preserve">     </w:t>
      </w:r>
      <w:r w:rsidR="003D44B6">
        <w:t xml:space="preserve">Randyl nods and smiles, "tomorrow then. I don't believe Fawn is doing anything </w:t>
      </w:r>
      <w:r>
        <w:t>tomorrow,</w:t>
      </w:r>
      <w:r w:rsidR="003D44B6">
        <w:t xml:space="preserve"> but you never know. I'll make arrangements but you have to do something for me."</w:t>
      </w:r>
    </w:p>
    <w:p w14:paraId="59E7F451" w14:textId="63534531" w:rsidR="003D44B6" w:rsidRDefault="00976D81" w:rsidP="003D44B6">
      <w:r>
        <w:t xml:space="preserve">     </w:t>
      </w:r>
      <w:r w:rsidR="003D44B6">
        <w:t>Lauriella asks, "What is it, then?"</w:t>
      </w:r>
    </w:p>
    <w:p w14:paraId="0AE76049" w14:textId="3FCE4190" w:rsidR="003D44B6" w:rsidRDefault="00976D81" w:rsidP="003D44B6">
      <w:r>
        <w:t xml:space="preserve">     </w:t>
      </w:r>
      <w:r w:rsidR="003D44B6">
        <w:t>"I've notice that you like to practice at night in the field. Stay away from the grounds at full moon. there may be dangerous things out there at night. We want to keep you safe and beyond the shrine lurk many a dangerous creature."</w:t>
      </w:r>
    </w:p>
    <w:p w14:paraId="75075082" w14:textId="3ECB04AA" w:rsidR="003D44B6" w:rsidRDefault="00976D81" w:rsidP="003D44B6">
      <w:r>
        <w:t xml:space="preserve">     </w:t>
      </w:r>
      <w:r w:rsidR="003D44B6">
        <w:t xml:space="preserve">Lauriella thinks the request odd for the area of Lapis port and the school have been cleaned out by adventurers for years. </w:t>
      </w:r>
      <w:r>
        <w:t>S</w:t>
      </w:r>
      <w:r w:rsidR="003D44B6">
        <w:t>till</w:t>
      </w:r>
      <w:r>
        <w:t>,</w:t>
      </w:r>
      <w:r w:rsidR="003D44B6">
        <w:t xml:space="preserve"> she affirms his request</w:t>
      </w:r>
      <w:r>
        <w:t xml:space="preserve">. </w:t>
      </w:r>
      <w:r w:rsidR="003D44B6">
        <w:t>"I will take your counsel to heart, Archmage, and stay away from the field and shrine during full moons."</w:t>
      </w:r>
    </w:p>
    <w:p w14:paraId="34A86FA2" w14:textId="5E48CDDD" w:rsidR="003D44B6" w:rsidRDefault="00976D81" w:rsidP="003D44B6">
      <w:r>
        <w:t xml:space="preserve">     </w:t>
      </w:r>
      <w:r w:rsidR="003D44B6">
        <w:t>"Good, I will arrange things. Now off with you."</w:t>
      </w:r>
    </w:p>
    <w:p w14:paraId="7A20C6CD" w14:textId="2D66C5F7" w:rsidR="003D44B6" w:rsidRDefault="00976D81" w:rsidP="003D44B6">
      <w:r>
        <w:t xml:space="preserve">     </w:t>
      </w:r>
      <w:r w:rsidR="003D44B6">
        <w:t>Lauriella goes to her dorm much relieved and anticipating the important research she is about to embark on.</w:t>
      </w:r>
    </w:p>
    <w:p w14:paraId="5AC56D5F" w14:textId="77777777" w:rsidR="00976D81" w:rsidRDefault="00976D81" w:rsidP="003D44B6"/>
    <w:p w14:paraId="5677A985" w14:textId="7B8F9900" w:rsidR="003D44B6" w:rsidRDefault="00976D81" w:rsidP="003D44B6">
      <w:r>
        <w:t xml:space="preserve">     </w:t>
      </w:r>
      <w:r w:rsidR="003D44B6">
        <w:t xml:space="preserve">The next day I go to the courtyard of the school. Mistress </w:t>
      </w:r>
      <w:r>
        <w:t>a</w:t>
      </w:r>
      <w:r w:rsidR="003D44B6">
        <w:t xml:space="preserve">rchmage Fawn is there. I must say that for all the hype about her affinity for enchantment Fawn does not look the part. She is a </w:t>
      </w:r>
      <w:r>
        <w:t>heavy-set</w:t>
      </w:r>
      <w:r w:rsidR="003D44B6">
        <w:t xml:space="preserve"> half-elf. Her skin is olive like many of the desert nomads that inhabit Faerun. She has bright red hair with a silver stripe going down the center of her head. Her eyes are most disturbing. One is green. The other isn't even human or elven. It looks like a dog's eye, yellow and lupine. Such a mismatch in appearance makes her slightly ugly looking. In lore an enchantress is </w:t>
      </w:r>
      <w:r>
        <w:t>supposed to</w:t>
      </w:r>
      <w:r w:rsidR="003D44B6">
        <w:t xml:space="preserve"> be one of the most beautiful of mages enchanting not only in their spells but in their looks too. Could the lore be wrong?</w:t>
      </w:r>
    </w:p>
    <w:p w14:paraId="2A5DBB6C" w14:textId="669AD7C0" w:rsidR="003D44B6" w:rsidRDefault="00976D81" w:rsidP="003D44B6">
      <w:r>
        <w:t xml:space="preserve">     </w:t>
      </w:r>
      <w:r w:rsidR="003D44B6">
        <w:t xml:space="preserve">Lauriella is taken out of her musings by the archmage. Fawn casts two spells. Bones come up from the ground making two large undead horse like creatures. Ectoplasm forms upon the skeletal structures making phantom horses. Fawn gets up upon one of them. She looks to Lauriella , "Well! </w:t>
      </w:r>
      <w:r w:rsidR="00441538">
        <w:t>I</w:t>
      </w:r>
      <w:r w:rsidR="003D44B6">
        <w:t>f you</w:t>
      </w:r>
      <w:r w:rsidR="00441538">
        <w:t>’</w:t>
      </w:r>
      <w:r w:rsidR="003D44B6">
        <w:t>r</w:t>
      </w:r>
      <w:r w:rsidR="00441538">
        <w:t>e</w:t>
      </w:r>
      <w:r w:rsidR="003D44B6">
        <w:t xml:space="preserve"> going to be a </w:t>
      </w:r>
      <w:r w:rsidR="00441538">
        <w:t>mage,</w:t>
      </w:r>
      <w:r w:rsidR="003D44B6">
        <w:t xml:space="preserve"> then you must get use to traveling like one."</w:t>
      </w:r>
    </w:p>
    <w:p w14:paraId="3F5F4529" w14:textId="61D9BBA0" w:rsidR="003D44B6" w:rsidRDefault="00441538" w:rsidP="003D44B6">
      <w:r>
        <w:t xml:space="preserve">     </w:t>
      </w:r>
      <w:r w:rsidR="003D44B6">
        <w:t>She timidly mounts the other and they make their way to Lapis. Lauriella</w:t>
      </w:r>
      <w:r>
        <w:t>, no stranger to strong horses Has to</w:t>
      </w:r>
      <w:r w:rsidR="003D44B6">
        <w:t xml:space="preserve"> hold on for dear life for the</w:t>
      </w:r>
      <w:r>
        <w:t>y</w:t>
      </w:r>
      <w:r w:rsidR="003D44B6">
        <w:t xml:space="preserve"> seem to be hasted. Fawn does not speak or make any conversation at all. Once in the city they go to the library. Fawn dispels the </w:t>
      </w:r>
      <w:r>
        <w:t>mounts,</w:t>
      </w:r>
      <w:r w:rsidR="003D44B6">
        <w:t xml:space="preserve"> and they enter the library. Fawn is immediately accosted by the librarians of the</w:t>
      </w:r>
      <w:r>
        <w:t xml:space="preserve"> </w:t>
      </w:r>
      <w:r w:rsidR="003D44B6">
        <w:t xml:space="preserve">temple. They plead to her, "We have lost several books. If you have </w:t>
      </w:r>
      <w:r>
        <w:t>them,</w:t>
      </w:r>
      <w:r w:rsidR="003D44B6">
        <w:t xml:space="preserve"> could you make copies?"</w:t>
      </w:r>
    </w:p>
    <w:p w14:paraId="564AA7EA" w14:textId="1A9FE762" w:rsidR="003D44B6" w:rsidRDefault="00441538" w:rsidP="003D44B6">
      <w:r>
        <w:t xml:space="preserve">     </w:t>
      </w:r>
      <w:r w:rsidR="003D44B6">
        <w:t>Fawn nods respectfully, "If I have them</w:t>
      </w:r>
      <w:r>
        <w:t>,</w:t>
      </w:r>
      <w:r w:rsidR="003D44B6">
        <w:t xml:space="preserve"> I will rewrite them for you."</w:t>
      </w:r>
    </w:p>
    <w:p w14:paraId="11EB5878" w14:textId="1FBC674A" w:rsidR="003D44B6" w:rsidRDefault="00441538" w:rsidP="003D44B6">
      <w:r>
        <w:t xml:space="preserve">     </w:t>
      </w:r>
      <w:r w:rsidR="003D44B6">
        <w:t>Lauriella thinks this curious for the archmage is known for not having any books that she uses as research. A librarian comes up to her while others shuffle Fawn to another section of the building, "May I help you, ma'am?"</w:t>
      </w:r>
    </w:p>
    <w:p w14:paraId="7E1FE180" w14:textId="3BFE3054" w:rsidR="003D44B6" w:rsidRDefault="00441538" w:rsidP="003D44B6">
      <w:r>
        <w:t xml:space="preserve">     </w:t>
      </w:r>
      <w:r w:rsidR="003D44B6">
        <w:t>She smiles, "I'm a student at the school and am investigating the Astral spell and plane. Would you have something like that?"</w:t>
      </w:r>
    </w:p>
    <w:p w14:paraId="281ADC6B" w14:textId="3291E8A2" w:rsidR="003D44B6" w:rsidRDefault="00441538" w:rsidP="003D44B6">
      <w:r>
        <w:t xml:space="preserve">     </w:t>
      </w:r>
      <w:r w:rsidR="003D44B6">
        <w:t>The librarian purses his lips, "A difficult request but we do have several books."</w:t>
      </w:r>
    </w:p>
    <w:p w14:paraId="322DFF61" w14:textId="1623CCA4" w:rsidR="003D44B6" w:rsidRDefault="00441538" w:rsidP="003D44B6">
      <w:r>
        <w:lastRenderedPageBreak/>
        <w:t xml:space="preserve">     </w:t>
      </w:r>
      <w:r w:rsidR="003D44B6">
        <w:t>Lauriella elated says, "Lead the way. I appreciate your help."</w:t>
      </w:r>
    </w:p>
    <w:p w14:paraId="1EC4D995" w14:textId="1207CA11" w:rsidR="003D44B6" w:rsidRDefault="00441538" w:rsidP="003D44B6">
      <w:r>
        <w:t xml:space="preserve">     </w:t>
      </w:r>
      <w:r w:rsidR="003D44B6">
        <w:t xml:space="preserve">He leads her up several stairs to a smaller section of the building where spell research books are locked away. There he takes down several books and guides her to a table. He then goes to the door where he can still watch her and opens a book himself, occasionally bringing his eyes to her </w:t>
      </w:r>
      <w:r>
        <w:t>making sure</w:t>
      </w:r>
      <w:r w:rsidR="003D44B6">
        <w:t xml:space="preserve"> she doesn't steal anything. She opens the books and begins to read.</w:t>
      </w:r>
    </w:p>
    <w:p w14:paraId="0E577039" w14:textId="61F0C48C" w:rsidR="003D44B6" w:rsidRDefault="00441538" w:rsidP="003D44B6">
      <w:r>
        <w:t xml:space="preserve">     </w:t>
      </w:r>
      <w:r w:rsidR="003D44B6">
        <w:t xml:space="preserve">What she finds out disturbs her. First it was the astral spell Fawn used when she disappeared. Now she knows that the archmage has use of the spell for sure. In another book she finds out that there are a few people born and are native to the astral plane. Those that are born there all have a silver stripe displayed upon their crowns. It is a representation of a natural silver cord they carry with them throughout their lives. When they use the astral spell not only do their minds go there; Their entire bodies go with them for they are natives of the plane and need no special incantations to bring their entire </w:t>
      </w:r>
      <w:r>
        <w:t>selves</w:t>
      </w:r>
      <w:r w:rsidR="003D44B6">
        <w:t xml:space="preserve"> there.</w:t>
      </w:r>
    </w:p>
    <w:p w14:paraId="5B4565C3" w14:textId="0C07646B" w:rsidR="003D44B6" w:rsidRDefault="00441538" w:rsidP="003D44B6">
      <w:r>
        <w:t xml:space="preserve"> </w:t>
      </w:r>
      <w:r w:rsidR="003D44B6">
        <w:t>It also references the special things that astral children can do. because of time differentials between the astral and all other planes they can memorize</w:t>
      </w:r>
      <w:r>
        <w:t xml:space="preserve"> </w:t>
      </w:r>
      <w:r w:rsidR="003D44B6">
        <w:t>books at a page a second and retain the information word for word for several years. Lauriella looks up from her books exclaiming to herself, "Now I have the first point I need to become her apprentice. The question is how and when do I use this?"</w:t>
      </w:r>
    </w:p>
    <w:p w14:paraId="12A412D3" w14:textId="3B72D3BD" w:rsidR="00441538" w:rsidRDefault="00441538" w:rsidP="003D44B6"/>
    <w:p w14:paraId="6CA85188" w14:textId="77777777" w:rsidR="00441538" w:rsidRDefault="00441538" w:rsidP="00441538">
      <w:r>
        <w:t xml:space="preserve">     I made it to the third year. I am elated for three-year students are taught by Archmage Fawn herself. She teaches the schools of Enchantment, Necromancy and Conjuration. They say that her will is so strong it cannot be breached by another mortal’s mind.</w:t>
      </w:r>
    </w:p>
    <w:p w14:paraId="6A0A1199" w14:textId="550957C0" w:rsidR="00441538" w:rsidRDefault="00441538" w:rsidP="00441538">
      <w:r>
        <w:t xml:space="preserve">     The very first day was somewhat a surprise, for as the fifteen third year students, including myself were setting up their lab tables several new students walked in. All have a brownish olive skin tone. They walk down the aisle and go down on their knees side by side. They are also curiously dress in light robes similar in design to the Archmage but different colors and with different trim. The one in the center speaks. I pay close attention to the young human, “Hemt Netjer Vail, priestess of the house of life. We come bearing gifts for the sacred knowledge.”</w:t>
      </w:r>
    </w:p>
    <w:p w14:paraId="279333F7" w14:textId="65A5ABF8" w:rsidR="00441538" w:rsidRDefault="00441538" w:rsidP="00441538">
      <w:r>
        <w:t xml:space="preserve">     For the first time that I have ever seen the archmage smiles, “I accept your gifts. Do you have Pharaoh’s approval?”</w:t>
      </w:r>
    </w:p>
    <w:p w14:paraId="2ECC6C46" w14:textId="2C4E8F63" w:rsidR="00441538" w:rsidRDefault="00441538" w:rsidP="00441538">
      <w:r>
        <w:t xml:space="preserve">     The center one pulls a letter from his pack, “A personal letter Hem Netjer from Pharaoh himself.”</w:t>
      </w:r>
    </w:p>
    <w:p w14:paraId="2576C9BC" w14:textId="0D7ACD9C" w:rsidR="00441538" w:rsidRDefault="00441538" w:rsidP="00441538">
      <w:r>
        <w:t xml:space="preserve">     Fawn bows down and takes the note, “Good. You will rest during the day. We will work at the graveyard at nights. You will learn the sacred knowledge and will return Hems of the house.”</w:t>
      </w:r>
    </w:p>
    <w:p w14:paraId="211EEB11" w14:textId="26666259" w:rsidR="00441538" w:rsidRDefault="00E174B6" w:rsidP="00441538">
      <w:r>
        <w:t xml:space="preserve">     </w:t>
      </w:r>
      <w:r w:rsidR="00441538">
        <w:t>The young men and women stand. Fawn converse with them in a language none of the rest of us know. I throw up my hand.</w:t>
      </w:r>
    </w:p>
    <w:p w14:paraId="3A2C9DC1" w14:textId="4E24C717" w:rsidR="00441538" w:rsidRDefault="00E174B6" w:rsidP="00441538">
      <w:r>
        <w:t xml:space="preserve">     </w:t>
      </w:r>
      <w:r w:rsidR="00441538">
        <w:t>When she looks up, she frowns, “Yes, Lauriella ? What is it?”</w:t>
      </w:r>
    </w:p>
    <w:p w14:paraId="6A4A724E" w14:textId="12F6ECE1" w:rsidR="00441538" w:rsidRDefault="00E174B6" w:rsidP="00441538">
      <w:r>
        <w:t xml:space="preserve">     </w:t>
      </w:r>
      <w:r w:rsidR="00441538">
        <w:t>“May I join with them, Archmage? I will cause no trouble.”</w:t>
      </w:r>
    </w:p>
    <w:p w14:paraId="136CED9D" w14:textId="68455BAA" w:rsidR="00441538" w:rsidRDefault="00E174B6" w:rsidP="00441538">
      <w:r>
        <w:t xml:space="preserve">     </w:t>
      </w:r>
      <w:r w:rsidR="00441538">
        <w:t>“Lauriella , these people and the people they will attend to when they leave hold necromancy in the highest regard. They do not use the art in a destructive way. All mages from Mulhorand and the Sands of Itzcala must be trained in the death arts because to them it is religious in nature. It is not you or your peoples’ way. Besides its double duty for you. You will study both day and night.”</w:t>
      </w:r>
    </w:p>
    <w:p w14:paraId="56E034B3" w14:textId="3B6C3819" w:rsidR="00441538" w:rsidRDefault="00E174B6" w:rsidP="00441538">
      <w:r>
        <w:t xml:space="preserve">     </w:t>
      </w:r>
      <w:r w:rsidR="00441538">
        <w:t>“Still</w:t>
      </w:r>
      <w:r>
        <w:t>,</w:t>
      </w:r>
      <w:r w:rsidR="00441538">
        <w:t xml:space="preserve"> I wish to attempt it. The knowledge of using necromancy for the good of my loved ones and people is the reason I have come here to learn.”</w:t>
      </w:r>
    </w:p>
    <w:p w14:paraId="66ABADE0" w14:textId="0B90A0E1" w:rsidR="00441538" w:rsidRDefault="00E174B6" w:rsidP="00441538">
      <w:r>
        <w:t xml:space="preserve">     </w:t>
      </w:r>
      <w:r w:rsidR="00441538">
        <w:t>“Do you mean Evermeet? They would never accept necromancy as a valid school. Or do you mean the Sithmores? The Sithmores will never learn the sacred art of the Mulhorand.”</w:t>
      </w:r>
    </w:p>
    <w:p w14:paraId="514B9621" w14:textId="1D38C5D9" w:rsidR="00441538" w:rsidRDefault="00E174B6" w:rsidP="00441538">
      <w:r>
        <w:t xml:space="preserve">     </w:t>
      </w:r>
      <w:r w:rsidR="00441538">
        <w:t>“I have disavowed the Sithmores, Archmage. They will never know what I would learn. On my life.”</w:t>
      </w:r>
    </w:p>
    <w:p w14:paraId="21DED00D" w14:textId="6EC8EB94" w:rsidR="00441538" w:rsidRDefault="00E174B6" w:rsidP="00441538">
      <w:r>
        <w:t xml:space="preserve">     </w:t>
      </w:r>
      <w:r w:rsidR="00441538">
        <w:t>“Good, for if I ever see magic from the house of life used by the guild it will be your life. That is the price young lady. Are you prepared to accept that?”</w:t>
      </w:r>
    </w:p>
    <w:p w14:paraId="65637EFD" w14:textId="6A26EFBB" w:rsidR="00441538" w:rsidRDefault="00E174B6" w:rsidP="00441538">
      <w:r>
        <w:t xml:space="preserve">     </w:t>
      </w:r>
      <w:r w:rsidR="00441538">
        <w:t xml:space="preserve">Lauriella takes some time to mull over Fawns words. </w:t>
      </w:r>
      <w:r>
        <w:t>‘</w:t>
      </w:r>
      <w:r w:rsidR="00441538">
        <w:t>Would she actually kill me if the Sithmores found out?</w:t>
      </w:r>
      <w:r>
        <w:t>’</w:t>
      </w:r>
      <w:r w:rsidR="00441538">
        <w:t xml:space="preserve"> She throws her chin out, “Yes. I accept the proposal.”</w:t>
      </w:r>
    </w:p>
    <w:p w14:paraId="18D84398" w14:textId="16BBCAAE" w:rsidR="00441538" w:rsidRDefault="00E174B6" w:rsidP="00441538">
      <w:r>
        <w:lastRenderedPageBreak/>
        <w:t xml:space="preserve">     </w:t>
      </w:r>
      <w:r w:rsidR="00441538">
        <w:t xml:space="preserve">Fawn purses her lips a moment, “Fine, realize that if you fail your regular studies there will be no </w:t>
      </w:r>
      <w:r>
        <w:t>fourth</w:t>
      </w:r>
      <w:r w:rsidR="00441538">
        <w:t xml:space="preserve"> year.” Lauriella nods keeping her eyes on the Archmage.</w:t>
      </w:r>
    </w:p>
    <w:p w14:paraId="65811348" w14:textId="03275281" w:rsidR="00441538" w:rsidRDefault="00E174B6" w:rsidP="00441538">
      <w:r>
        <w:t xml:space="preserve">     </w:t>
      </w:r>
      <w:r w:rsidR="00441538">
        <w:t>Lauriella collapses on the bed of her dorm room for the few hours of rest she is allowed before being carted off to the graveyard for another night of study. As she does, she catches something out of place. The cage beside her bed is open and the door swings slightly in the breeze. Her sting lizard (pseudodragon) is missing.</w:t>
      </w:r>
    </w:p>
    <w:p w14:paraId="1F65A9CB" w14:textId="6B2BC8D4" w:rsidR="00441538" w:rsidRDefault="00E174B6" w:rsidP="00441538">
      <w:r>
        <w:t xml:space="preserve">     </w:t>
      </w:r>
      <w:r w:rsidR="00441538">
        <w:t>She sighs heavily and sends her mind out possessing the creature. Looking around there she finds herself in a loose grate There are beetles running about. Obviously, she was eating them for a snack but where is she. Voices quietly talking above her turn her attention away from the beetles. She crawls near the edge of the grate. Shaia and Randyl are in small kitchen. Each is drinking from a small cup.</w:t>
      </w:r>
    </w:p>
    <w:p w14:paraId="2F266B65" w14:textId="04FA1025" w:rsidR="00441538" w:rsidRDefault="00E174B6" w:rsidP="00441538">
      <w:r>
        <w:t xml:space="preserve">     </w:t>
      </w:r>
      <w:r w:rsidR="00441538">
        <w:t>“Any prospects from the three years? What do you think Randyl?</w:t>
      </w:r>
    </w:p>
    <w:p w14:paraId="4EA3F2B4" w14:textId="62939B22" w:rsidR="00441538" w:rsidRDefault="00E174B6" w:rsidP="00441538">
      <w:r>
        <w:t xml:space="preserve">     </w:t>
      </w:r>
      <w:r w:rsidR="00441538">
        <w:t>“The only one with real talent and drive is Lauriella . That is if she can avoid failing this year. Fawn set her on a near impossible task.”</w:t>
      </w:r>
    </w:p>
    <w:p w14:paraId="3A75B8C2" w14:textId="23F05FDA" w:rsidR="00441538" w:rsidRDefault="00E174B6" w:rsidP="00441538">
      <w:r>
        <w:t xml:space="preserve">     </w:t>
      </w:r>
      <w:r w:rsidR="00441538">
        <w:t>“She’s still a Sithmore.”</w:t>
      </w:r>
    </w:p>
    <w:p w14:paraId="493F847F" w14:textId="6B287317" w:rsidR="00441538" w:rsidRDefault="00E174B6" w:rsidP="00441538">
      <w:r>
        <w:t xml:space="preserve">     </w:t>
      </w:r>
      <w:r w:rsidR="00441538">
        <w:t>“Come on Shaia. She hasn’t started any trouble since she’s come. A few missteps but no major trouble like every other Sithmore.”</w:t>
      </w:r>
    </w:p>
    <w:p w14:paraId="16D2AEB9" w14:textId="0D0F8B1B" w:rsidR="00441538" w:rsidRDefault="00E174B6" w:rsidP="00441538">
      <w:r>
        <w:t xml:space="preserve">     </w:t>
      </w:r>
      <w:r w:rsidR="00441538">
        <w:t>“Well, if she is a spy, she’s good. Randyl how many years since Brath was born?”</w:t>
      </w:r>
    </w:p>
    <w:p w14:paraId="45119375" w14:textId="5ABDC3DF" w:rsidR="00441538" w:rsidRDefault="00E174B6" w:rsidP="00441538">
      <w:r>
        <w:t xml:space="preserve">     </w:t>
      </w:r>
      <w:r w:rsidR="00441538">
        <w:t>“Quite a few now. It’s so surprising to me that he’s still a toddler after all these years.”</w:t>
      </w:r>
    </w:p>
    <w:p w14:paraId="56E3BF15" w14:textId="78A668AE" w:rsidR="00441538" w:rsidRDefault="00E174B6" w:rsidP="00441538">
      <w:r>
        <w:t xml:space="preserve">     </w:t>
      </w:r>
      <w:r w:rsidR="00441538">
        <w:t>“laughter” “I’m concerned for you Randyl. Fawn killed the last one. There is a chance she will be hit with a second Valin.”</w:t>
      </w:r>
    </w:p>
    <w:p w14:paraId="2F48B3FF" w14:textId="201EF34B" w:rsidR="00441538" w:rsidRDefault="00E174B6" w:rsidP="00441538">
      <w:r>
        <w:t xml:space="preserve">     </w:t>
      </w:r>
      <w:r w:rsidR="00441538">
        <w:t>“Sigh” “She probably will. You know her heritage as much as I do. I don’t know Shaia?”</w:t>
      </w:r>
    </w:p>
    <w:p w14:paraId="6A307606" w14:textId="659BBED6" w:rsidR="00441538" w:rsidRDefault="00E174B6" w:rsidP="00441538">
      <w:r>
        <w:t xml:space="preserve">     </w:t>
      </w:r>
      <w:r w:rsidR="00441538">
        <w:t>“I can try to find someone to take your place.”</w:t>
      </w:r>
    </w:p>
    <w:p w14:paraId="2F967F5D" w14:textId="2CF2561D" w:rsidR="00441538" w:rsidRDefault="00E174B6" w:rsidP="00441538">
      <w:r>
        <w:t xml:space="preserve">     </w:t>
      </w:r>
      <w:r w:rsidR="00441538">
        <w:t xml:space="preserve">“No. I’ve prepared myself for all these years. I must be the one. It’s my job so to speak. I’m stronger now. I’ll be able to take her furry. Besides I </w:t>
      </w:r>
      <w:r>
        <w:t>won’t</w:t>
      </w:r>
      <w:r w:rsidR="00441538">
        <w:t xml:space="preserve"> be </w:t>
      </w:r>
      <w:r>
        <w:t>a</w:t>
      </w:r>
      <w:r w:rsidR="00441538">
        <w:t>ffected. Only she will. If the day comes, I’ll force her to look into my eyes. I'll do as Rory liked to say toss my coin and hope that the outcome comes for the best.”</w:t>
      </w:r>
    </w:p>
    <w:p w14:paraId="23FF31B3" w14:textId="0B914B9C" w:rsidR="00441538" w:rsidRDefault="00E174B6" w:rsidP="00441538">
      <w:r>
        <w:t xml:space="preserve">     </w:t>
      </w:r>
      <w:r w:rsidR="00441538">
        <w:t>Lauriella upset, comes out of her familiar’s mind. She writes down a word to study the next day. Try as she might for the next few months, she cannot find a reference for the word Valin and why it would be such a dire thing for Archmage Randyl concerning his wife. She gives up hoping in the coming year she will learn more.</w:t>
      </w:r>
    </w:p>
    <w:p w14:paraId="14795908" w14:textId="1BB6DD6C" w:rsidR="00441538" w:rsidRDefault="00E174B6" w:rsidP="00441538">
      <w:r>
        <w:t xml:space="preserve">     </w:t>
      </w:r>
      <w:r w:rsidR="00441538">
        <w:t>The very last test for the year is to pick a spell any spell and learn it to its very core. Archmage Fawn doesn’t care if it’s a simple sleep spell or a great spell like Time stop. She wants us to show complete understanding of the spell and every nuance about it.</w:t>
      </w:r>
    </w:p>
    <w:p w14:paraId="0E5949C6" w14:textId="46245E74" w:rsidR="00441538" w:rsidRDefault="00441538" w:rsidP="00441538">
      <w:r>
        <w:t xml:space="preserve">Lauriella knows </w:t>
      </w:r>
      <w:r w:rsidR="00E174B6">
        <w:t>it’s</w:t>
      </w:r>
      <w:r>
        <w:t xml:space="preserve"> time to enact her plan. She does exhaustive research once again on the astral spell. When the time comes, she makes her presentation in front of the class with Fawn standing in the back listening intently.</w:t>
      </w:r>
    </w:p>
    <w:p w14:paraId="67A8F1D3" w14:textId="5926BFAA" w:rsidR="00441538" w:rsidRDefault="00E174B6" w:rsidP="00441538">
      <w:r>
        <w:t xml:space="preserve">     </w:t>
      </w:r>
      <w:r w:rsidR="00441538">
        <w:t>Lauriella comes to the end of her presentation and rolls her bones, “Lastly, there is a curious natural adaptation of the astral spell. Few are born to the Astral plane but those that do may without effort or addition incantation not only teleport their minds to the realm but also their entire body with them.</w:t>
      </w:r>
    </w:p>
    <w:p w14:paraId="57521B72" w14:textId="77777777" w:rsidR="00441538" w:rsidRDefault="00441538" w:rsidP="00441538">
      <w:r>
        <w:t>Their ability to do this can be seen…………...”</w:t>
      </w:r>
    </w:p>
    <w:p w14:paraId="38E214C5" w14:textId="078231EB" w:rsidR="00441538" w:rsidRDefault="00E174B6" w:rsidP="00441538">
      <w:r>
        <w:t xml:space="preserve">     </w:t>
      </w:r>
      <w:r w:rsidR="00441538">
        <w:t>“LAURIELLA SITHMORE!”</w:t>
      </w:r>
    </w:p>
    <w:p w14:paraId="3F56FBAE" w14:textId="06B21271" w:rsidR="00441538" w:rsidRDefault="00E174B6" w:rsidP="00441538">
      <w:r>
        <w:t xml:space="preserve">     </w:t>
      </w:r>
      <w:r w:rsidR="00441538">
        <w:t xml:space="preserve">She looks up from the podium to see the Archmage fuming in the back of the room, “To Shaia’s office, NOW!” Lauriella slowly rolls up her thesis and leaves the room straight to Shaia’s Her skin pale in fear. When she </w:t>
      </w:r>
      <w:r>
        <w:t>arrives,</w:t>
      </w:r>
      <w:r w:rsidR="00441538">
        <w:t xml:space="preserve"> Shaia is there. She raises and eyebrow, “I’m not used to seeing you here. Sit down. What did you do?”</w:t>
      </w:r>
    </w:p>
    <w:p w14:paraId="7881DECE" w14:textId="3EF1DFDF" w:rsidR="00441538" w:rsidRDefault="00E174B6" w:rsidP="00441538">
      <w:r>
        <w:t xml:space="preserve">     </w:t>
      </w:r>
      <w:r w:rsidR="00441538">
        <w:t>She slowly stands up and slides her papers to the school mistress. Shaia picks them up and begins to read. When she gets to the end, she stands up looking more and more concerned. She looks at Lauriella</w:t>
      </w:r>
      <w:r>
        <w:t xml:space="preserve">. </w:t>
      </w:r>
      <w:r w:rsidR="00441538">
        <w:lastRenderedPageBreak/>
        <w:t>“How in all the hells did you find this information. I thought I had destroyed any reference to Astral children years ago?”</w:t>
      </w:r>
    </w:p>
    <w:p w14:paraId="1A638B82" w14:textId="3EC7E604" w:rsidR="00441538" w:rsidRDefault="00E174B6" w:rsidP="00441538">
      <w:r>
        <w:t xml:space="preserve">     </w:t>
      </w:r>
      <w:r w:rsidR="00441538">
        <w:t>Lauriella looks down, “I found it in Ogham’s”</w:t>
      </w:r>
    </w:p>
    <w:p w14:paraId="29596E35" w14:textId="43230790" w:rsidR="00441538" w:rsidRDefault="00E174B6" w:rsidP="00441538">
      <w:r>
        <w:t xml:space="preserve">     </w:t>
      </w:r>
      <w:r w:rsidR="00441538">
        <w:t>“Oh, Lauriella . You have no idea what you have done accident or not. Get behind me. This is going to be bad.”</w:t>
      </w:r>
    </w:p>
    <w:p w14:paraId="163C1242" w14:textId="26F199E4" w:rsidR="00441538" w:rsidRDefault="00E174B6" w:rsidP="00441538">
      <w:r>
        <w:t xml:space="preserve">     </w:t>
      </w:r>
      <w:r w:rsidR="00441538">
        <w:t>Shaia puts several powerful abjurations upon her and waits. It doesn’t take long for Fawn to stomp in with Randyl right behind, “Where is that Sithmore Bitch. I want to know exactly how she did it and then I’m going to rend her mind apart! There you are!”</w:t>
      </w:r>
    </w:p>
    <w:p w14:paraId="199521E8" w14:textId="03DB5D72" w:rsidR="00441538" w:rsidRDefault="00E174B6" w:rsidP="00441538">
      <w:r>
        <w:t xml:space="preserve">     </w:t>
      </w:r>
      <w:r w:rsidR="00441538">
        <w:t xml:space="preserve">Fawn holds up a fist size diamond and starts to cast a spell. Shaia starts to counter spell against her while Randyl exclaims, “NO FAWN! Don’t you dare possess her!” He knocks the diamond out of her hand. Shaia throws up a shimmering wall between herself and Lauriella . While Randyl grabs her preventing </w:t>
      </w:r>
      <w:r>
        <w:t>his wife</w:t>
      </w:r>
      <w:r w:rsidR="00441538">
        <w:t xml:space="preserve"> from casting anymore spells.</w:t>
      </w:r>
    </w:p>
    <w:p w14:paraId="54D0F04C" w14:textId="2B3A5DD6" w:rsidR="00441538" w:rsidRDefault="00E174B6" w:rsidP="00441538">
      <w:r>
        <w:t xml:space="preserve">     </w:t>
      </w:r>
      <w:r w:rsidR="00441538">
        <w:t>“I want that bitch out of the school and my class!”</w:t>
      </w:r>
    </w:p>
    <w:p w14:paraId="73CF569D" w14:textId="74EB2E9B" w:rsidR="00441538" w:rsidRDefault="00E174B6" w:rsidP="00441538">
      <w:r>
        <w:t xml:space="preserve">     </w:t>
      </w:r>
      <w:r w:rsidR="00441538">
        <w:t>Shaia retorts her, “It was a mistake, Fawn she didn’t know! I will not disavow a promising student just because of your paranoia.”</w:t>
      </w:r>
    </w:p>
    <w:p w14:paraId="743AAEE8" w14:textId="091833ED" w:rsidR="00441538" w:rsidRDefault="00E174B6" w:rsidP="00441538">
      <w:r>
        <w:t xml:space="preserve">     </w:t>
      </w:r>
      <w:r w:rsidR="00441538">
        <w:t>“As soon as she learned she knew, Shaia! She knew and kept it until she could use it like every other Sithmore! What else does she know about me!”</w:t>
      </w:r>
    </w:p>
    <w:p w14:paraId="77260F4B" w14:textId="4E3C2A77" w:rsidR="00441538" w:rsidRDefault="00E174B6" w:rsidP="00441538">
      <w:r>
        <w:t xml:space="preserve">     </w:t>
      </w:r>
      <w:r w:rsidR="00441538">
        <w:t>“Randyl handle your wife! I will deal with miss Sithmore.”</w:t>
      </w:r>
    </w:p>
    <w:p w14:paraId="6222E6A1" w14:textId="13EE9A7F" w:rsidR="00441538" w:rsidRDefault="00E174B6" w:rsidP="00441538">
      <w:r>
        <w:t xml:space="preserve">     </w:t>
      </w:r>
      <w:r w:rsidR="00441538">
        <w:t>Randyl drags Fawn out of Shaia’s office while Fawn unflustered screams insults at all three of them.</w:t>
      </w:r>
      <w:r>
        <w:t xml:space="preserve"> </w:t>
      </w:r>
      <w:r w:rsidR="00441538">
        <w:t>Shaia turns her eyes to her. She is not happy, “If you want to stay in this school you will have to get back into Fawns good graces though I have no idea how you could possibly do that.”</w:t>
      </w:r>
    </w:p>
    <w:p w14:paraId="63624773" w14:textId="7F71C2C4" w:rsidR="00441538" w:rsidRDefault="003B1A1D" w:rsidP="00441538">
      <w:r>
        <w:t xml:space="preserve">     </w:t>
      </w:r>
      <w:r w:rsidR="00441538">
        <w:t>Lauriella looks both downtrodden and mystified, “I don’t understand this or the mistress’s reaction.”</w:t>
      </w:r>
    </w:p>
    <w:p w14:paraId="7CA514FB" w14:textId="3254E033" w:rsidR="00441538" w:rsidRDefault="003B1A1D" w:rsidP="00441538">
      <w:r>
        <w:t xml:space="preserve">     </w:t>
      </w:r>
      <w:r w:rsidR="00441538">
        <w:t>Shaia sighs, “That’s why your still here Lauriella. You don’t understand. On some worlds. Worlds you know nothing about; Fawn’s head is worth ten fortunes. Are you researching her or is she just an idol to you? If you are researching, her: Stop now before you end up a slobbering lunatic in some insane asylum because that is what she can and will do to you if you learn too much about her. Do we have an understanding?”</w:t>
      </w:r>
    </w:p>
    <w:p w14:paraId="26EE7E94" w14:textId="7F0FBA5C" w:rsidR="00441538" w:rsidRDefault="003B1A1D" w:rsidP="00441538">
      <w:r>
        <w:t xml:space="preserve">     </w:t>
      </w:r>
      <w:r w:rsidR="00441538">
        <w:t>“Yes, Ma’am”</w:t>
      </w:r>
    </w:p>
    <w:p w14:paraId="3F31BE25" w14:textId="54F0D81C" w:rsidR="00441538" w:rsidRDefault="003B1A1D" w:rsidP="00441538">
      <w:r>
        <w:t xml:space="preserve">     </w:t>
      </w:r>
      <w:r w:rsidR="00441538">
        <w:t>“Good go to your room. Meanwhile I’ll try to fix this.”</w:t>
      </w:r>
    </w:p>
    <w:p w14:paraId="369F9E3D" w14:textId="24864B80" w:rsidR="00341F8B" w:rsidRDefault="00341F8B" w:rsidP="00441538"/>
    <w:p w14:paraId="0D5B0AC0" w14:textId="5759AA3B" w:rsidR="00341F8B" w:rsidRDefault="00341F8B" w:rsidP="00341F8B">
      <w:r>
        <w:t xml:space="preserve">     The last month of the year I was kept well away from archmage Fawn and her classroom. Instead, I received instruction and was eventually tested by Randyl and Shaia together. I had to conjure, enchant a minor spirit of the beastlands. I carefully and slowly went through each part step by step making my conjuring circle and protective circle. I called the creature to the circle, conjuring an enchanting it. I passed the test, but would I be accepted for the final year of general studies. I did not find out until the day of graduation.</w:t>
      </w:r>
    </w:p>
    <w:p w14:paraId="78B80D10" w14:textId="10F69F23" w:rsidR="00341F8B" w:rsidRDefault="00341F8B" w:rsidP="00341F8B">
      <w:r>
        <w:t xml:space="preserve">     After Shaia presented me with a new charm to continue to the final year, only one of three; Archmage Fawn walked out of the room with a sour look on her face. I was so sure that my investigations on the astral spell would show her I was serious about moving on after four years. That she would be elated yet the exact opposite has happened. I remember what Shaia had said to me that the archmage's head was practically worth a kingdom on other worlds. What did she do to draw the ire of other worlds if they truly exist?</w:t>
      </w:r>
    </w:p>
    <w:p w14:paraId="12C59228" w14:textId="515AE668" w:rsidR="00341F8B" w:rsidRDefault="00341F8B" w:rsidP="00341F8B">
      <w:r>
        <w:t xml:space="preserve">     Year four is a constant battery of learning spell technique, Lore and spellcraft. Fawn still refuses to teach me anything. I am saddened by the mistakes of the past. It seems that no matter what I do tragedy always follows closely on my heels. It plagued my thoughts every night while I slip into trance. On one of these nights early in the year I slip out of what elves call sleep in the small hours of the morning. I go downstairs to find something in the eating hall to lessen my anxiety. As I approach the </w:t>
      </w:r>
      <w:r>
        <w:lastRenderedPageBreak/>
        <w:t>kitchen, I see a door ajar that has always been locked before. There are voices. Quietly I open it just enough to slip through and tip toe down the stairs until I can understand them.</w:t>
      </w:r>
    </w:p>
    <w:p w14:paraId="3F5E4833" w14:textId="2B5B7F2A" w:rsidR="00341F8B" w:rsidRDefault="00341F8B" w:rsidP="00341F8B">
      <w:r>
        <w:t xml:space="preserve">     An alien, raspy voice speaks first, "You mean to tell me, mother that Randyl may or may not know the extent of the curse if Fawn succumbs to it a second time. Why have you not spoken to him. You know she may kill him if it consumes her again. You also know that even if he survives, she will never speak to him again. She will leave this place forever and bear her child alone. It is her people's way."</w:t>
      </w:r>
    </w:p>
    <w:p w14:paraId="115DCB17" w14:textId="4504FE7E" w:rsidR="00341F8B" w:rsidRDefault="00341F8B" w:rsidP="00341F8B">
      <w:r>
        <w:t xml:space="preserve">     Lauriella hears Shaia speak next, "I don't know Roman. It's just that I have mentored her for so long. I've helped her for so many years. You would think that...…..."</w:t>
      </w:r>
    </w:p>
    <w:p w14:paraId="2C75EC44" w14:textId="235499F9" w:rsidR="00341F8B" w:rsidRDefault="00341F8B" w:rsidP="00341F8B">
      <w:r>
        <w:t xml:space="preserve">     "Your selfish self-interest is interfering with your good nature. It is evil to not warn a friend of danger so that you may have something you may never attain. You know this as well as I."</w:t>
      </w:r>
    </w:p>
    <w:p w14:paraId="69E2B343" w14:textId="03F2B766" w:rsidR="00341F8B" w:rsidRDefault="00341F8B" w:rsidP="00341F8B">
      <w:r>
        <w:t xml:space="preserve">     "I know, I know. I just can't bring myself to tell him. You have never seen Fawn like I have."</w:t>
      </w:r>
    </w:p>
    <w:p w14:paraId="67BDE5BB" w14:textId="303153C7" w:rsidR="00341F8B" w:rsidRDefault="00341F8B" w:rsidP="00341F8B">
      <w:r>
        <w:t xml:space="preserve">     "This lust for the Idraian will put you to ruin, Fawn is a good woman. They are both your friends. Your eyes need to find something new. Randyl needs to know. Leave them alone. They have both found love after great tragedies. Randyl is human. You will outlive him by centuries. When he dies then...……"</w:t>
      </w:r>
    </w:p>
    <w:p w14:paraId="10F8AC09" w14:textId="40751AE7" w:rsidR="00341F8B" w:rsidRDefault="00341F8B" w:rsidP="00341F8B">
      <w:r>
        <w:t xml:space="preserve">     "Randyl has made a free choice, Roman. He has already made the decision. Their love will see them through it if the curse happens a second time. If it doesn't then I will be here to pick up the pieces."</w:t>
      </w:r>
    </w:p>
    <w:p w14:paraId="464EF624" w14:textId="41B52036" w:rsidR="00341F8B" w:rsidRDefault="00341F8B" w:rsidP="00341F8B">
      <w:r>
        <w:t xml:space="preserve">     "I disagree but as I can plainly see you have already made yours's. I believe this is the first time I have ever been disappointed. Leave my layer please."</w:t>
      </w:r>
    </w:p>
    <w:p w14:paraId="2F8AB614" w14:textId="718AA3D7" w:rsidR="00341F8B" w:rsidRDefault="00341F8B" w:rsidP="00341F8B">
      <w:r>
        <w:t xml:space="preserve">     Lauriella flees the stairs and quietly goes up to her room wondering about the part of the conversation she missed.</w:t>
      </w:r>
    </w:p>
    <w:p w14:paraId="4F6F6291" w14:textId="1FBACBA9" w:rsidR="00341F8B" w:rsidRDefault="00341F8B" w:rsidP="00341F8B">
      <w:r>
        <w:t xml:space="preserve">     Months later it just so happens that Selune is in full at the same night of summer solstice. The night is a high holy night of Sehanine Moonbow. Even though she was told by archmage Randyl never to go to the shrine on a full moon, Lauriella feels its pull and needs to pray. She dresses up in her best dress. She then explores the grounds for night lilies. Once she has picked thirty of them, she ties them up with a ribbon making a simple bouquet and walks down to the shrine. not wanting to place the flowers on the bloodstained alter she places them just before it so that they still bask in the moonlight.</w:t>
      </w:r>
    </w:p>
    <w:p w14:paraId="5292B750" w14:textId="3E8E799A" w:rsidR="00341F8B" w:rsidRDefault="00341F8B" w:rsidP="00341F8B">
      <w:r>
        <w:t xml:space="preserve">     After doing so she stands before the flowers. folds her hands over her belly and prays to the goddess, "Lady Moonbow. Please bless this shrine. It has been desecrated. I don't know how or why. I hope the poor soul that was sacrificed found peace in the afterlife. I've tried to wash the blood off, but it seems of no use. I know that I am a poor one to be asking this of you. I'm not exactly favored or go to every festival in your name. I seem to always be at the wrong place at the wrong time or assume things that are not true. Please help me to make peace with both myself, and the mistress who was one of my teachers. I am not sure how I was mistaken but at least I think I will graduate. I thank the gods for that. I thank your loving hand for getting me here."</w:t>
      </w:r>
    </w:p>
    <w:p w14:paraId="511AEA0A" w14:textId="67172BE7" w:rsidR="00341F8B" w:rsidRDefault="00341F8B" w:rsidP="00341F8B">
      <w:r>
        <w:t xml:space="preserve">     Ending her prayer she looks up to find a hooded figure standing on the opposite side of the alter. She asks, "Priestess?"</w:t>
      </w:r>
    </w:p>
    <w:p w14:paraId="345AB806" w14:textId="5BEE950A" w:rsidR="00341F8B" w:rsidRDefault="00341F8B" w:rsidP="00341F8B">
      <w:r>
        <w:t xml:space="preserve">     The figure takes down her hood. Lauriella stares face to face once again with Archmage Fawn. She goes pale with fear. She starts to back away, "I know I shouldn't be here. I will leave archmage."</w:t>
      </w:r>
    </w:p>
    <w:p w14:paraId="57A73D97" w14:textId="15AE90F2" w:rsidR="00341F8B" w:rsidRDefault="00341F8B" w:rsidP="00341F8B">
      <w:r>
        <w:t xml:space="preserve">     "Stop."</w:t>
      </w:r>
    </w:p>
    <w:p w14:paraId="0919EE5B" w14:textId="1BB382D2" w:rsidR="00341F8B" w:rsidRDefault="00341F8B" w:rsidP="00341F8B">
      <w:r>
        <w:t xml:space="preserve">     Lauriella stops her knees shaking. Fawn looks to the alter and back to her, "You worship Selune? She is your patron goddess?"</w:t>
      </w:r>
    </w:p>
    <w:p w14:paraId="42D9D3BA" w14:textId="05A76E98" w:rsidR="00341F8B" w:rsidRDefault="007C6B26" w:rsidP="00341F8B">
      <w:r>
        <w:t xml:space="preserve">     </w:t>
      </w:r>
      <w:r w:rsidR="00341F8B">
        <w:t>"I worship Sehanine Moonbow, archmage. Some say that she and Selune are one and the same."</w:t>
      </w:r>
    </w:p>
    <w:p w14:paraId="4075FEF2" w14:textId="12097A83" w:rsidR="00341F8B" w:rsidRDefault="007C6B26" w:rsidP="00341F8B">
      <w:r>
        <w:t xml:space="preserve">     </w:t>
      </w:r>
      <w:r w:rsidR="00341F8B">
        <w:t>"They are one and the same." Fawn looks at the alter again and continues, "The poor soul you mentions still lives. The woman was stricken by Selune herself upon this very alter after she struck a deal with the goddess to save the life of an unborn son. The blood is a reminder to the woman of a promise she made. A bargain she struck."</w:t>
      </w:r>
    </w:p>
    <w:p w14:paraId="7F602CF7" w14:textId="19F2CBAB" w:rsidR="00341F8B" w:rsidRDefault="007C6B26" w:rsidP="00341F8B">
      <w:r>
        <w:t xml:space="preserve">     </w:t>
      </w:r>
      <w:r w:rsidR="00341F8B">
        <w:t>"You were there archmage?"</w:t>
      </w:r>
    </w:p>
    <w:p w14:paraId="403C609A" w14:textId="2E38AABB" w:rsidR="00341F8B" w:rsidRDefault="007C6B26" w:rsidP="00341F8B">
      <w:r>
        <w:t xml:space="preserve">     </w:t>
      </w:r>
      <w:r w:rsidR="00341F8B">
        <w:t>"Yes. I was here. It is my blood that stains the alter."</w:t>
      </w:r>
    </w:p>
    <w:p w14:paraId="6F9BFEF4" w14:textId="13C8ADA8" w:rsidR="00341F8B" w:rsidRDefault="007C6B26" w:rsidP="00341F8B">
      <w:r>
        <w:lastRenderedPageBreak/>
        <w:t xml:space="preserve">     </w:t>
      </w:r>
      <w:r w:rsidR="00341F8B">
        <w:t>Fawn throws the hood back over her head and starts to walk away. Lauriella asks, "Archmage?"</w:t>
      </w:r>
    </w:p>
    <w:p w14:paraId="3514D7C4" w14:textId="77777777" w:rsidR="007C6B26" w:rsidRDefault="007C6B26" w:rsidP="00341F8B">
      <w:r>
        <w:t xml:space="preserve">     </w:t>
      </w:r>
      <w:r w:rsidR="00341F8B">
        <w:t xml:space="preserve">Fawn stops. The hood once again measures her, "I well I accidently overheard a conversation." Lauriella tells her of what she caught of the conversation between Shaia and the mysterious being underneath the school. As she </w:t>
      </w:r>
      <w:r>
        <w:t>does,</w:t>
      </w:r>
      <w:r w:rsidR="00341F8B">
        <w:t xml:space="preserve"> she feels a palatable emotion of grief and guilt emanating from the </w:t>
      </w:r>
      <w:r>
        <w:t>Fawn</w:t>
      </w:r>
      <w:r w:rsidR="00341F8B">
        <w:t xml:space="preserve">. </w:t>
      </w:r>
    </w:p>
    <w:p w14:paraId="25F9495C" w14:textId="7ED50505" w:rsidR="00341F8B" w:rsidRDefault="007C6B26" w:rsidP="00341F8B">
      <w:r>
        <w:t xml:space="preserve">     </w:t>
      </w:r>
      <w:r w:rsidR="00341F8B">
        <w:t xml:space="preserve">She replies, "If the curse of my people strikes me a second </w:t>
      </w:r>
      <w:r>
        <w:t>time,</w:t>
      </w:r>
      <w:r w:rsidR="00341F8B">
        <w:t xml:space="preserve"> I</w:t>
      </w:r>
      <w:r>
        <w:t xml:space="preserve"> will</w:t>
      </w:r>
      <w:r w:rsidR="00341F8B">
        <w:t xml:space="preserve"> do my best to make sure that Randyl is nowhere near. I love him dearly and wish not to hurt him."</w:t>
      </w:r>
    </w:p>
    <w:p w14:paraId="4F0B2FF6" w14:textId="4D2E948A" w:rsidR="00341F8B" w:rsidRDefault="007C6B26" w:rsidP="00341F8B">
      <w:r>
        <w:t xml:space="preserve">     </w:t>
      </w:r>
      <w:r w:rsidR="00341F8B">
        <w:t>With that Fawn leaves her to her questions and her goddess. Lauriella is more confused than ever before.</w:t>
      </w:r>
    </w:p>
    <w:p w14:paraId="0F055890" w14:textId="5B234B67" w:rsidR="007C6B26" w:rsidRDefault="007C6B26" w:rsidP="00341F8B"/>
    <w:p w14:paraId="6EA75463" w14:textId="10AB1947" w:rsidR="007B1540" w:rsidRDefault="007B1540" w:rsidP="007B1540">
      <w:r>
        <w:t xml:space="preserve">     After I and another graduate from general studies Shaia calls me to her office. Both </w:t>
      </w:r>
      <w:r w:rsidR="00D862B1">
        <w:t xml:space="preserve">the </w:t>
      </w:r>
      <w:r>
        <w:t>archmage Vail are there. Randyl is with Shaia sitting beside her. Fawn is in the corner watching the two of them. Shaia gets up from her seat and stands behind the desk, “Come in Lauriella. All of us would wish to speak with you so come up here and stand in front of the desk.”</w:t>
      </w:r>
    </w:p>
    <w:p w14:paraId="2D222C51" w14:textId="1BF4E988" w:rsidR="007B1540" w:rsidRDefault="00D862B1" w:rsidP="007B1540">
      <w:r>
        <w:t xml:space="preserve">     </w:t>
      </w:r>
      <w:r w:rsidR="007B1540">
        <w:t xml:space="preserve">She walks up to Randyl and Shaia and stands quietly waiting for what is to come. Shaia picks up where she left off, “Lauriella. You show great promise as a mage. You are in fact the first </w:t>
      </w:r>
      <w:r>
        <w:t>gold</w:t>
      </w:r>
      <w:r w:rsidR="007B1540">
        <w:t xml:space="preserve"> elf to receive her training here. Most stay on Evermeet for their training in elven magic. We know due to your heritage why you chose us. For many years we thought you a spy for the family. We have come to find out that this is not true. You truly have disavowed your ancestry and we have come to find out you are a good an honest woman, even with your Sithmore traits. Your curiosity may well damn you and you have still had some troubles with it. Still both I </w:t>
      </w:r>
      <w:r>
        <w:t>and</w:t>
      </w:r>
      <w:r w:rsidR="007B1540">
        <w:t xml:space="preserve"> Randyl are willing to take you on as an apprentice if you choose to continue your education. Neither of us currently have one.”</w:t>
      </w:r>
    </w:p>
    <w:p w14:paraId="2506EE87" w14:textId="4042DC7D" w:rsidR="007B1540" w:rsidRDefault="00D862B1" w:rsidP="007B1540">
      <w:r>
        <w:t xml:space="preserve">     </w:t>
      </w:r>
      <w:r w:rsidR="007B1540">
        <w:t xml:space="preserve">Being that neither Shaia or Randyl are upset with her she looks over to Fawn realizing that her words at the shrine are still a secret between the two of them. She wonders why this would </w:t>
      </w:r>
      <w:r>
        <w:t>be.</w:t>
      </w:r>
      <w:r w:rsidR="007B1540">
        <w:t xml:space="preserve"> She turns back to Shaia, “Archmages I am humbled by the thought that </w:t>
      </w:r>
      <w:r>
        <w:t>the</w:t>
      </w:r>
      <w:r w:rsidR="007B1540">
        <w:t xml:space="preserve"> two of you would accept me as an apprentice; However, I humbly must deny both. There is only one I wish to study under. Archmage Fawn. This is where my path has led me. Fawn has no apprentice and as far as I know has never had one. I wish to study under her.”</w:t>
      </w:r>
    </w:p>
    <w:p w14:paraId="1CD125A3" w14:textId="74C47845" w:rsidR="007B1540" w:rsidRDefault="00D862B1" w:rsidP="007B1540">
      <w:r>
        <w:t xml:space="preserve">     </w:t>
      </w:r>
      <w:r w:rsidR="007B1540">
        <w:t>Shaia purses her lips, “You must understand Lauriella. There is a reason Fawn does not take apprentices. The price of the magic she wields is grave. It can easily destroy the caster at any time, and is much more dangerous that the magics that I or Randyl teach and specialize in. Because of her nature she is uniquely qualified to survive the magic she uses. I’m sorry if you wish to continue it must be either Randyl or I to whom you accept.”</w:t>
      </w:r>
    </w:p>
    <w:p w14:paraId="1E49E0B5" w14:textId="375E25AE" w:rsidR="007B1540" w:rsidRDefault="00D862B1" w:rsidP="007B1540">
      <w:r>
        <w:t xml:space="preserve">     </w:t>
      </w:r>
      <w:r w:rsidR="007B1540">
        <w:t>Before Lauriella can say anything, Fawn stands, “Lauriella turn around and face me.”</w:t>
      </w:r>
    </w:p>
    <w:p w14:paraId="56CCB2BF" w14:textId="11FDA970" w:rsidR="007B1540" w:rsidRDefault="00D862B1" w:rsidP="007B1540">
      <w:r>
        <w:t xml:space="preserve">     </w:t>
      </w:r>
      <w:r w:rsidR="007B1540">
        <w:t xml:space="preserve">She turns around calming herself for whatever comes. Fawn inspects her carefully, “What Shaia says is true. I am uniquely qualified by both my heritage and my experiences. This magic. It’s dangerous. It will sap your soul, cause you great pain, tear apart your mind. You have no idea the price of wielding the dark schools even if for the good of your friends. If you wish to be </w:t>
      </w:r>
      <w:r>
        <w:t>tested,</w:t>
      </w:r>
      <w:r w:rsidR="007B1540">
        <w:t xml:space="preserve"> I will test you. I will show you the pain and destitution of what I do and if you survive. If your mind survives th</w:t>
      </w:r>
      <w:r>
        <w:t>is task,</w:t>
      </w:r>
      <w:r w:rsidR="007B1540">
        <w:t xml:space="preserve"> I will accept you. First</w:t>
      </w:r>
      <w:r>
        <w:t>,</w:t>
      </w:r>
      <w:r w:rsidR="007B1540">
        <w:t xml:space="preserve"> I must know why it is so important that you would come here to Anchorome to learn with us instead of going to your gold elven masters?”</w:t>
      </w:r>
    </w:p>
    <w:p w14:paraId="38B671C8" w14:textId="26565ED1" w:rsidR="007B1540" w:rsidRDefault="00D862B1" w:rsidP="007B1540">
      <w:r>
        <w:t xml:space="preserve">     </w:t>
      </w:r>
      <w:r w:rsidR="007B1540">
        <w:t>Shaia exclaims, “You cannot do this, Fawn! You will rend her mind! What if…</w:t>
      </w:r>
      <w:r>
        <w:t>…...</w:t>
      </w:r>
      <w:r w:rsidR="007B1540">
        <w:t>”</w:t>
      </w:r>
    </w:p>
    <w:p w14:paraId="5B580A63" w14:textId="4E130032" w:rsidR="007B1540" w:rsidRDefault="00D862B1" w:rsidP="007B1540">
      <w:r>
        <w:t xml:space="preserve">     </w:t>
      </w:r>
      <w:r w:rsidR="007B1540">
        <w:t xml:space="preserve">Fawn raises her voice, “You mean like you tested me, Shaia. When you put my mind against one of the high lords of hell to subdue him in your possessed friend! I was a teenager </w:t>
      </w:r>
      <w:r>
        <w:t>then,</w:t>
      </w:r>
      <w:r w:rsidR="007B1540">
        <w:t xml:space="preserve"> yet you set me against it. It took me twenty-five years to completely rid its essence from my mind.”</w:t>
      </w:r>
    </w:p>
    <w:p w14:paraId="3F3FEBCA" w14:textId="26CF5EA6" w:rsidR="007B1540" w:rsidRDefault="00D862B1" w:rsidP="007B1540">
      <w:r>
        <w:t xml:space="preserve">     </w:t>
      </w:r>
      <w:r w:rsidR="007B1540">
        <w:t>Shaia gets angry, “It is because I knew………”</w:t>
      </w:r>
    </w:p>
    <w:p w14:paraId="1097B068" w14:textId="7581B212" w:rsidR="007B1540" w:rsidRDefault="00D862B1" w:rsidP="007B1540">
      <w:r>
        <w:t xml:space="preserve">     </w:t>
      </w:r>
      <w:r w:rsidR="007B1540">
        <w:t>“</w:t>
      </w:r>
      <w:r>
        <w:t>K</w:t>
      </w:r>
      <w:r w:rsidR="007B1540">
        <w:t>new what Shaia!”</w:t>
      </w:r>
    </w:p>
    <w:p w14:paraId="7B8FC6E5" w14:textId="49B889F6" w:rsidR="007B1540" w:rsidRDefault="00D862B1" w:rsidP="007B1540">
      <w:r>
        <w:lastRenderedPageBreak/>
        <w:t xml:space="preserve">     </w:t>
      </w:r>
      <w:r w:rsidR="007B1540">
        <w:t>Randyl quickly gets between the two women, “Because Fawn, Shaia already knew your name. Your real name or suspected it. She has kept it from you all this time so she could be close to you. Not for your power or who you are because she is infatuated with you.”</w:t>
      </w:r>
    </w:p>
    <w:p w14:paraId="63A7FFEB" w14:textId="1E40DF3C" w:rsidR="007B1540" w:rsidRDefault="00D862B1" w:rsidP="007B1540">
      <w:r>
        <w:t xml:space="preserve">     </w:t>
      </w:r>
      <w:r w:rsidR="007B1540">
        <w:t>Shaia turns her face away</w:t>
      </w:r>
      <w:r>
        <w:t xml:space="preserve"> embarrassed</w:t>
      </w:r>
      <w:r w:rsidR="007B1540">
        <w:t>, “I don’t have to listen to this anymore. I’m……….”</w:t>
      </w:r>
    </w:p>
    <w:p w14:paraId="2726D72D" w14:textId="5914DB40" w:rsidR="007B1540" w:rsidRDefault="00D862B1" w:rsidP="007B1540">
      <w:r>
        <w:t xml:space="preserve">     </w:t>
      </w:r>
      <w:r w:rsidR="007B1540">
        <w:t xml:space="preserve">Randyl stands between her and the door, “No, Shaia. We’re finally going to end this here and now. I’m tired of all the secrets. For decade upon decade this has been going on and I’m tired of it. Fawn, Shaia knew you were the only one on this continent that could free the devil from Arrilan. She pretends she doesn’t know much about other worlds but then again ask yourself why would one of Toril’s greatest diviners be ignorant of </w:t>
      </w:r>
      <w:r>
        <w:t>such</w:t>
      </w:r>
      <w:r w:rsidR="007B1540">
        <w:t xml:space="preserve"> </w:t>
      </w:r>
      <w:r>
        <w:t>information</w:t>
      </w:r>
      <w:r w:rsidR="007B1540">
        <w:t>. She isn’t. She did everything she could to make your stronger to guide you to fight higher and higher lower planes creatures. She wanted a perfect weapon. A perfect companion. She got it. The only problem is we fell in love leaving her alone.”</w:t>
      </w:r>
    </w:p>
    <w:p w14:paraId="2ACB8354" w14:textId="03022729" w:rsidR="007B1540" w:rsidRDefault="00D862B1" w:rsidP="007B1540">
      <w:r>
        <w:t xml:space="preserve">     </w:t>
      </w:r>
      <w:r w:rsidR="007B1540">
        <w:t>Fawn looks to Randyl and then to Shaia, “I’m not sitting here to go over the past. Eventually I must teach someone my magic. I will discuss this with the two of you later. What concerns me now is Lauriella.” She turns back to her, “Now, why did you come here. Why do you want me to teach you?” Fawn casts a spell where nothing seems to happen. Lauriella has never seen it so has no Idea what it is.</w:t>
      </w:r>
    </w:p>
    <w:p w14:paraId="501A23FF" w14:textId="14F606F7" w:rsidR="007B1540" w:rsidRDefault="00D862B1" w:rsidP="007B1540">
      <w:r>
        <w:t xml:space="preserve">     </w:t>
      </w:r>
      <w:r w:rsidR="007B1540">
        <w:t>She tells her, “In all my studies it is you archmage that is considered one of the greatest of enchantresses. Th</w:t>
      </w:r>
      <w:r>
        <w:t>at</w:t>
      </w:r>
      <w:r w:rsidR="007B1540">
        <w:t xml:space="preserve"> is why.” Fawn steps closer to her, “You lie even to yourself. That is a half-truth. Why do you want to study under me?”</w:t>
      </w:r>
    </w:p>
    <w:p w14:paraId="617921AF" w14:textId="402E24F9" w:rsidR="007B1540" w:rsidRDefault="00D862B1" w:rsidP="007B1540">
      <w:r>
        <w:t xml:space="preserve">     </w:t>
      </w:r>
      <w:r w:rsidR="007B1540">
        <w:t>“Because I idolize your magic and the legends of Anchorome.”</w:t>
      </w:r>
    </w:p>
    <w:p w14:paraId="5D66F856" w14:textId="2C0FAA8E" w:rsidR="007B1540" w:rsidRDefault="00D862B1" w:rsidP="007B1540">
      <w:r>
        <w:t xml:space="preserve">     </w:t>
      </w:r>
      <w:r w:rsidR="007B1540">
        <w:t>“Another half-truth. Another lie. Are you a Baatezu in disguise?”</w:t>
      </w:r>
    </w:p>
    <w:p w14:paraId="2BB57248" w14:textId="1DD6EFE5" w:rsidR="007B1540" w:rsidRDefault="00D862B1" w:rsidP="007B1540">
      <w:r>
        <w:t xml:space="preserve">     </w:t>
      </w:r>
      <w:r w:rsidR="007B1540">
        <w:t>She raises her head thrusting out her chin, “Either accept me or not Archmage!”</w:t>
      </w:r>
    </w:p>
    <w:p w14:paraId="4631E8A0" w14:textId="268C82B1" w:rsidR="007B1540" w:rsidRDefault="00D862B1" w:rsidP="007B1540">
      <w:r>
        <w:t xml:space="preserve">     </w:t>
      </w:r>
      <w:r w:rsidR="007B1540">
        <w:t xml:space="preserve">Fawn throws a spell. Lauriella starts to feel a pressure both upon and within her head. Her nerves feel like they are starting to catch on fire. The pain </w:t>
      </w:r>
      <w:r>
        <w:t>softly starts</w:t>
      </w:r>
      <w:r w:rsidR="007B1540">
        <w:t xml:space="preserve"> moment by moment intensifying into a crescendo of seething pain she can no longer tolerate. She slides slowly to the ground her hands upon her head going into a fetal position.</w:t>
      </w:r>
    </w:p>
    <w:p w14:paraId="7A563BAD" w14:textId="3E925935" w:rsidR="007B1540" w:rsidRDefault="00D862B1" w:rsidP="007B1540">
      <w:r>
        <w:t xml:space="preserve">     </w:t>
      </w:r>
      <w:r w:rsidR="007B1540">
        <w:t>She screams, “IT WAS MY BROTHER! MY BROTHER WAS POSSESSED BY A DEMON! EVERYONE TRIED TO REMOVE IT, PRIESTS, MAGES, DRUIDS! I KNEW OF YOUR LEGEND AND ASKED THEM TO SEND FOR YOU BUT THEY WOULD NOT HAVE A HALF-BREED ATTEMPT SUCH A THING. THE THING INSIDE HIM KNOWING THAT WE WOULD NOT LET IT HAVE ITS WAY INTENTIONALLY STARVED HIM TO DEATH. I’LL NEVER FORGET THE BOILS ON HIS FACE THE SLOW WASTE HE BECAME. IT TOOK A MONTH FOR HIM TO BE CONSUMED! THAT IS WHY I WANT YOU TO TEACH ME. TO MAKE SURE SOMETHING LIKE THIS NEVER HAPPENS AGAIN!”</w:t>
      </w:r>
    </w:p>
    <w:p w14:paraId="7D815AFF" w14:textId="122F06C2" w:rsidR="007B1540" w:rsidRDefault="00D862B1" w:rsidP="007B1540">
      <w:r>
        <w:t xml:space="preserve">     </w:t>
      </w:r>
      <w:r w:rsidR="007B1540">
        <w:t xml:space="preserve">Fawn releases her mind from the pain. As the archmage walks out the door she tells the room, “I will test her tomorrow under controlled conditions where her body will not be harmed. If she stays </w:t>
      </w:r>
      <w:r>
        <w:t>sane,</w:t>
      </w:r>
      <w:r w:rsidR="007B1540">
        <w:t xml:space="preserve"> I will accept her as my apprentice. I don’t want one word from the two of you.”</w:t>
      </w:r>
    </w:p>
    <w:p w14:paraId="48BE9B67" w14:textId="79E1EEFF" w:rsidR="007B1540" w:rsidRDefault="00D862B1" w:rsidP="007B1540">
      <w:r>
        <w:t xml:space="preserve">     </w:t>
      </w:r>
      <w:r w:rsidR="007B1540">
        <w:t>After Fawn leaves Shaia slaps Randyl, “I can’t believe you! Both of you leave. I wish to be alone.”</w:t>
      </w:r>
    </w:p>
    <w:p w14:paraId="249CF2E1" w14:textId="1298F528" w:rsidR="007B1540" w:rsidRDefault="002F626E" w:rsidP="007B1540">
      <w:r>
        <w:t xml:space="preserve">     </w:t>
      </w:r>
      <w:r w:rsidR="007B1540">
        <w:t>Randyl guides Lauriella out of the room to the dormitory, “Here’s some scrolls. Study them and read them before your test. It will help. You’ll be able to defend yourself somewhat. You will know pain like you have never known. You will know and feel the pain, and guilt she deals with every day.”</w:t>
      </w:r>
    </w:p>
    <w:p w14:paraId="74108602" w14:textId="23F5030E" w:rsidR="007C6B26" w:rsidRDefault="002F626E" w:rsidP="007B1540">
      <w:r>
        <w:t xml:space="preserve">     </w:t>
      </w:r>
      <w:r w:rsidR="007B1540">
        <w:t>Randyl leaves her at the door of her room. Lauriella has both the feeling of elation and terror at the same time. Her head spins with emotion as she goes into her room to study the scrolls.</w:t>
      </w:r>
    </w:p>
    <w:p w14:paraId="09830189" w14:textId="01DEA942" w:rsidR="002F626E" w:rsidRDefault="002F626E" w:rsidP="007B1540"/>
    <w:p w14:paraId="31EEDAD2" w14:textId="77777777" w:rsidR="008A5C46" w:rsidRDefault="002F626E" w:rsidP="008A5C46">
      <w:r>
        <w:t xml:space="preserve">     </w:t>
      </w:r>
      <w:r w:rsidR="008A5C46">
        <w:t>Lauriella is woken up the very next day by Randyl. He rousts her out of bed and takes up her scrolls. He leads her to the practice grounds. There is a single circle, twenty feet in Diameter there. There are two lines a foot wide in the center dividing the two sections. There are lanterns on the 8 major directions all aligned with the magnetic compass. Lauriella in all her research has never seen anything like it.</w:t>
      </w:r>
    </w:p>
    <w:p w14:paraId="40CCCC69" w14:textId="15C51CCF" w:rsidR="008A5C46" w:rsidRDefault="008A5C46" w:rsidP="008A5C46">
      <w:r>
        <w:lastRenderedPageBreak/>
        <w:t xml:space="preserve">     Fawn and Shaia are both there. Shaia steps up to her, “Fawn is going to possess you like a demon would. She is going to show you the horrors of what fighting a demon is like within your mind. You must try to expel her. You will most likely fail in this. Do not worry that is not what the test is about. The test is in how long you can hold her off from taking full possession of your body. You have your scrolls. You will bring them into the circle and put them next to your skin. I suggest underneath your shirt. If you do this, you will have them and be able to use them in this fight. Understand?</w:t>
      </w:r>
    </w:p>
    <w:p w14:paraId="780CD9E2" w14:textId="09865728" w:rsidR="008A5C46" w:rsidRDefault="008A5C46" w:rsidP="008A5C46">
      <w:r>
        <w:t xml:space="preserve">     Randyl hands them to her. She does as Shaia instructs. Shaia continues, “Step into this side of the circle where it is open.”</w:t>
      </w:r>
    </w:p>
    <w:p w14:paraId="200FA5BE" w14:textId="77777777" w:rsidR="008A5C46" w:rsidRDefault="008A5C46" w:rsidP="008A5C46">
      <w:r>
        <w:t>She steps in. Shaia steps in with her. There are electrum chains on the ground. Shaia takes them up and cuffs them to her wrists, “Make sure you have enough freedom to cast.”</w:t>
      </w:r>
    </w:p>
    <w:p w14:paraId="6EF7CCA5" w14:textId="586B8395" w:rsidR="008A5C46" w:rsidRDefault="008A5C46" w:rsidP="008A5C46">
      <w:r>
        <w:t xml:space="preserve">     She makes some hand movements while asking, “why the chains?”</w:t>
      </w:r>
    </w:p>
    <w:p w14:paraId="55EA6E12" w14:textId="1B72C90A" w:rsidR="008A5C46" w:rsidRDefault="008A5C46" w:rsidP="008A5C46">
      <w:r>
        <w:t xml:space="preserve">     “In these types of battles creatures waiting for a soulless shell often attack a body. Seekers from the astral plane, demons, daemons, and devils often wait on the ethereal always ready to jump into a body and take it over. These chains will hold you in the circle.”</w:t>
      </w:r>
    </w:p>
    <w:p w14:paraId="57F7FE9C" w14:textId="63D2D8B1" w:rsidR="008A5C46" w:rsidRDefault="008A5C46" w:rsidP="008A5C46">
      <w:r>
        <w:t xml:space="preserve">     “And the circle itself?”</w:t>
      </w:r>
    </w:p>
    <w:p w14:paraId="0264104B" w14:textId="01AABBB6" w:rsidR="008A5C46" w:rsidRDefault="008A5C46" w:rsidP="008A5C46">
      <w:r>
        <w:t xml:space="preserve">     “Made by Archmage Fawn. Your side keeps any creature within the circle perfectly aligned with Bytopia. Her side of the circle keeps any creature in perfectly aligned with Ysgard.”</w:t>
      </w:r>
    </w:p>
    <w:p w14:paraId="2E154AD3" w14:textId="161143BF" w:rsidR="008A5C46" w:rsidRDefault="008A5C46" w:rsidP="008A5C46">
      <w:r>
        <w:t xml:space="preserve">     Shaia steps out of the circle closing it. Fawn steps into hers. Shaia does the same thing the only difference other than the design of her side of the circle is that her chains are a Damascus like blend of silver and gold. There are also glowing magic runes along the cuffs.”</w:t>
      </w:r>
    </w:p>
    <w:p w14:paraId="31229D6E" w14:textId="572345D5" w:rsidR="008A5C46" w:rsidRDefault="008A5C46" w:rsidP="008A5C46">
      <w:r>
        <w:t xml:space="preserve">     Lauriella asks, “Her chains are different?”</w:t>
      </w:r>
    </w:p>
    <w:p w14:paraId="10AAF3A4" w14:textId="1C9FF5E0" w:rsidR="008A5C46" w:rsidRDefault="008A5C46" w:rsidP="008A5C46">
      <w:r>
        <w:t xml:space="preserve">     Randyl is the one who answers, “Fawn aligns differently than you. The chains are thicker for she is an Archmage. A very powerful one. I have seen her break her chains in the circle before. The runes are to prevent her from using a natural ability she has where she can bypass the circle’s magic.”</w:t>
      </w:r>
    </w:p>
    <w:p w14:paraId="1711744A" w14:textId="5E225DEC" w:rsidR="008A5C46" w:rsidRDefault="008A5C46" w:rsidP="008A5C46">
      <w:r>
        <w:t xml:space="preserve">     Lauriella nods to him becoming frightened.</w:t>
      </w:r>
    </w:p>
    <w:p w14:paraId="0746A342" w14:textId="1F458EFA" w:rsidR="008A5C46" w:rsidRDefault="008A5C46" w:rsidP="008A5C46">
      <w:r>
        <w:t xml:space="preserve">     The last thing that happens is that Randyl Takes a fist size flawless diamond and places it upon the pedestal that sits in the very center of the circle. Lauriella knows its Fawns diamond that she usually has around her neck. The one she uses when she casts Magic Jar.</w:t>
      </w:r>
    </w:p>
    <w:p w14:paraId="4FFBF5C4" w14:textId="77777777" w:rsidR="008A5C46" w:rsidRDefault="008A5C46" w:rsidP="008A5C46">
      <w:r>
        <w:t xml:space="preserve">     Shaia and Randyl step out of Fawns part of the circle and close Fawn’s side. They stand facing one another chained to the center of their prospective containment within the circle. Fawn looks directly into her eyes. Her very glare seems to pressure her forehead as if saying. ‘Let me inside.’ </w:t>
      </w:r>
    </w:p>
    <w:p w14:paraId="49614918" w14:textId="108FAD82" w:rsidR="008A5C46" w:rsidRDefault="008A5C46" w:rsidP="008A5C46">
      <w:r>
        <w:t xml:space="preserve">     She speaks, “This is your last chance Lauriella. I really don’t want to do this to you because I know deep down you will never forgive me for this. Ask to be released. There is no shame in quitting. In fact, all now know just how brave you are from getting this far. I don’t want to hurt you girl.”</w:t>
      </w:r>
    </w:p>
    <w:p w14:paraId="4738272A" w14:textId="22B99F27" w:rsidR="008A5C46" w:rsidRDefault="008A5C46" w:rsidP="008A5C46">
      <w:r>
        <w:t xml:space="preserve">     Lauriella shakes her head, “I am clear in my goal Archmage. Do your worst.”</w:t>
      </w:r>
    </w:p>
    <w:p w14:paraId="43BD65BA" w14:textId="693AD6CA" w:rsidR="008A5C46" w:rsidRDefault="008A5C46" w:rsidP="008A5C46">
      <w:r>
        <w:t xml:space="preserve">     Fawn frowns, “If I did my worst, you would become but a shell. Your mind will be completely destroyed, and your body would do whatever I command for the rest of your life. No Lauriella. I will give you a taste of what it is to wield this magic.” She begins her spell.</w:t>
      </w:r>
    </w:p>
    <w:p w14:paraId="5FF9CE77" w14:textId="53B3952C" w:rsidR="008A5C46" w:rsidRDefault="008A5C46" w:rsidP="008A5C46">
      <w:r>
        <w:t xml:space="preserve">     The two in the circle strain against one another in an unseen battle of the mind. The Diamond in the center glows occasionally meaning that a soul has drifted within in it. Then the light dies as the soul leaves back to one body or another. Lauriella withstands five and then ten minutes still standing. Randyl comments, “She’s doing well.”</w:t>
      </w:r>
    </w:p>
    <w:p w14:paraId="4685D4F8" w14:textId="77777777" w:rsidR="008A5C46" w:rsidRDefault="008A5C46" w:rsidP="008A5C46">
      <w:r>
        <w:t xml:space="preserve">     Shaia shakes her head, “Remember just how long Sierra can do this. I have seen her stand within the circle of battle for more than a day and a morn.”</w:t>
      </w:r>
    </w:p>
    <w:p w14:paraId="0A79A38A" w14:textId="666888C8" w:rsidR="008A5C46" w:rsidRDefault="008A5C46" w:rsidP="008A5C46">
      <w:r>
        <w:t xml:space="preserve">     The two of them get concerned when Lauriella’s skin starts to blister, Shaia fearful for the young woman takes a step to the circle. Randyl stops her, “Remember if we disrupt this battle, we could lose them both.”</w:t>
      </w:r>
    </w:p>
    <w:p w14:paraId="0E5D0C07" w14:textId="7A504E05" w:rsidR="008A5C46" w:rsidRDefault="008A5C46" w:rsidP="008A5C46">
      <w:r>
        <w:lastRenderedPageBreak/>
        <w:t xml:space="preserve">     Shaia clasps her hands behind her back, “I know. Was just trying to decide how long we will need to comfort her.”</w:t>
      </w:r>
    </w:p>
    <w:p w14:paraId="22A32ADB" w14:textId="70F7C181" w:rsidR="008A5C46" w:rsidRDefault="006B354C" w:rsidP="008A5C46">
      <w:r>
        <w:t xml:space="preserve">     </w:t>
      </w:r>
      <w:r w:rsidR="008A5C46">
        <w:t xml:space="preserve">“Knowing Fawn, A week maybe two. She won’t go too far with her. The young </w:t>
      </w:r>
      <w:r>
        <w:t>woman’s</w:t>
      </w:r>
      <w:r w:rsidR="008A5C46">
        <w:t xml:space="preserve"> will seems to be quite strong though. It will take some time.”</w:t>
      </w:r>
    </w:p>
    <w:p w14:paraId="3EC62427" w14:textId="3CC0810F" w:rsidR="008A5C46" w:rsidRDefault="006B354C" w:rsidP="008A5C46">
      <w:r>
        <w:t xml:space="preserve">     </w:t>
      </w:r>
      <w:r w:rsidR="008A5C46">
        <w:t>After thirty-minutes blood starts to run from Lauriella’s eyes and ears. The two mages watching know that she is at her limits. Fawn will break her will soon and she will be subject to whatever the archmage has in store for her. The young apprentice starts to cry as boils break out along her face. After forty-five minutes she collapses on her hands and knees, spouting off unintelligible gibberish. The blisters and boils fade upon her body. Backing away from Fawns form still standing she hits the edge of the circle. Sparks fly. She screams and moves back to center holding her head.</w:t>
      </w:r>
    </w:p>
    <w:p w14:paraId="234AC4D8" w14:textId="1A9D15B0" w:rsidR="008A5C46" w:rsidRDefault="006B354C" w:rsidP="008A5C46">
      <w:r>
        <w:t xml:space="preserve">     </w:t>
      </w:r>
      <w:r w:rsidR="008A5C46">
        <w:t xml:space="preserve">Shaia and Randyl rush into it. While Fawn comes to herself. They wrap </w:t>
      </w:r>
      <w:r>
        <w:t>Lauriella</w:t>
      </w:r>
      <w:r w:rsidR="008A5C46">
        <w:t xml:space="preserve"> in a blanket both holding her for comfort.</w:t>
      </w:r>
    </w:p>
    <w:p w14:paraId="066E511D" w14:textId="5944033D" w:rsidR="008A5C46" w:rsidRDefault="006B354C" w:rsidP="008A5C46">
      <w:r>
        <w:t xml:space="preserve">     </w:t>
      </w:r>
      <w:r w:rsidR="008A5C46">
        <w:t>After a time, Fawn speaks, “Is she still sane?”</w:t>
      </w:r>
    </w:p>
    <w:p w14:paraId="6496C397" w14:textId="64D2F194" w:rsidR="008A5C46" w:rsidRDefault="006B354C" w:rsidP="008A5C46">
      <w:r>
        <w:t xml:space="preserve">     </w:t>
      </w:r>
      <w:r w:rsidR="008A5C46">
        <w:t>Randyl looks up, “We don’t know yet, honey. Quiet now while we examine her.</w:t>
      </w:r>
    </w:p>
    <w:p w14:paraId="015D2141" w14:textId="3EE8A396" w:rsidR="008A5C46" w:rsidRDefault="006B354C" w:rsidP="008A5C46">
      <w:r>
        <w:t xml:space="preserve">     </w:t>
      </w:r>
      <w:r w:rsidR="008A5C46">
        <w:t>Lauriella crawls out from under them. She points her finger at Fawn accusingly, “You raped and tortured me for hours upon end!</w:t>
      </w:r>
      <w:r>
        <w:t xml:space="preserve"> You did everything my brother said he would do to me as he sat dying within his circle!</w:t>
      </w:r>
      <w:r w:rsidR="008A5C46">
        <w:t xml:space="preserve"> You’re a monster!”</w:t>
      </w:r>
    </w:p>
    <w:p w14:paraId="373A53E5" w14:textId="2EEA1D44" w:rsidR="008A5C46" w:rsidRDefault="006B354C" w:rsidP="008A5C46">
      <w:r>
        <w:t xml:space="preserve">     </w:t>
      </w:r>
      <w:r w:rsidR="008A5C46">
        <w:t>Fawn in a quiet, steady voice retorts, “Now you know what I go through each and every time I expel a demon from another. Now you know the path you are about to choose. Do you still want to become my apprentice?”</w:t>
      </w:r>
    </w:p>
    <w:p w14:paraId="53575D94" w14:textId="21E36DA4" w:rsidR="008A5C46" w:rsidRDefault="006B354C" w:rsidP="008A5C46">
      <w:r>
        <w:t xml:space="preserve">     </w:t>
      </w:r>
      <w:r w:rsidR="008A5C46">
        <w:t>"I will do anything."</w:t>
      </w:r>
    </w:p>
    <w:p w14:paraId="7F8BE6B3" w14:textId="3A2BADB1" w:rsidR="006B354C" w:rsidRDefault="006B354C" w:rsidP="008A5C46">
      <w:r>
        <w:t xml:space="preserve">     </w:t>
      </w:r>
      <w:r w:rsidR="008A5C46">
        <w:t>“Then it is done. Randyl release me.”</w:t>
      </w:r>
    </w:p>
    <w:p w14:paraId="38B33D69" w14:textId="4F47C461" w:rsidR="006B354C" w:rsidRDefault="006B354C" w:rsidP="008A5C46"/>
    <w:p w14:paraId="0F4591E9" w14:textId="7AFB54DC" w:rsidR="006B354C" w:rsidRDefault="006B354C" w:rsidP="008A5C46"/>
    <w:p w14:paraId="1B13A591" w14:textId="179759CE" w:rsidR="006B354C" w:rsidRDefault="006B354C" w:rsidP="006B354C">
      <w:pPr>
        <w:jc w:val="center"/>
        <w:rPr>
          <w:b/>
          <w:bCs/>
          <w:color w:val="0070C0"/>
          <w:sz w:val="36"/>
          <w:szCs w:val="36"/>
        </w:rPr>
      </w:pPr>
      <w:r>
        <w:rPr>
          <w:b/>
          <w:bCs/>
          <w:color w:val="0070C0"/>
          <w:sz w:val="36"/>
          <w:szCs w:val="36"/>
        </w:rPr>
        <w:t>Chapter 3</w:t>
      </w:r>
    </w:p>
    <w:p w14:paraId="245CF015" w14:textId="76D91188" w:rsidR="006B354C" w:rsidRDefault="006B354C" w:rsidP="006B354C">
      <w:pPr>
        <w:jc w:val="center"/>
        <w:rPr>
          <w:b/>
          <w:bCs/>
          <w:color w:val="0070C0"/>
          <w:sz w:val="28"/>
          <w:szCs w:val="28"/>
        </w:rPr>
      </w:pPr>
      <w:r>
        <w:rPr>
          <w:b/>
          <w:bCs/>
          <w:color w:val="0070C0"/>
          <w:sz w:val="28"/>
          <w:szCs w:val="28"/>
        </w:rPr>
        <w:t>Apprenticeship</w:t>
      </w:r>
    </w:p>
    <w:p w14:paraId="779831F5" w14:textId="077CD7F9" w:rsidR="006B354C" w:rsidRDefault="006B354C" w:rsidP="006B354C"/>
    <w:p w14:paraId="5B762AEC" w14:textId="5F5973CD" w:rsidR="006B354C" w:rsidRDefault="006B354C" w:rsidP="006B354C"/>
    <w:p w14:paraId="56FA991A" w14:textId="2E027868" w:rsidR="006B354C" w:rsidRDefault="006B354C" w:rsidP="006B354C">
      <w:r>
        <w:t xml:space="preserve">     The two women stand across from each other at an alter in the woods. One a strange looking half-elven She is short and stocky. She has bright red hair with a silver stripe going down the middle. Her clothing is Mulhorandi (Egyptian) in nature. She has olive skin and of her two eyes one is emerald, green. The other is wolf like and yellow. The other woman is a gold elven with deep bronze skin. Her hair is black with new grey strands muddling the color: a reaction from the horrible testing the other put her through to become her apprentice. She stands nearly as tall as a typical human at five feet eight inches and her eyes are a cast of soft copper hue.</w:t>
      </w:r>
    </w:p>
    <w:p w14:paraId="6066AFE4" w14:textId="5519D5D5" w:rsidR="006B354C" w:rsidRDefault="006B354C" w:rsidP="006B354C">
      <w:r>
        <w:t xml:space="preserve">     It is the half-elf Fawn the archmage that speaks first, “First things first. As my apprentice you will be required to teach my beginners classes when I am needed elsewhere. I don’t care how you dress just that you can teach them. If you travel with me, I will tell you exactly how to dress as with the customs of the realms we visit. I’ll even provide clothing if necessary. You have that so far?”</w:t>
      </w:r>
    </w:p>
    <w:p w14:paraId="06E769D2" w14:textId="00318477" w:rsidR="006B354C" w:rsidRDefault="00106665" w:rsidP="006B354C">
      <w:r>
        <w:t xml:space="preserve">     </w:t>
      </w:r>
      <w:r w:rsidR="006B354C">
        <w:t>“Yes, Mistress.”</w:t>
      </w:r>
    </w:p>
    <w:p w14:paraId="26C7FE9B" w14:textId="6BD36155" w:rsidR="006B354C" w:rsidRDefault="00106665" w:rsidP="006B354C">
      <w:r>
        <w:t xml:space="preserve">     </w:t>
      </w:r>
      <w:r w:rsidR="006B354C">
        <w:t>“That’s another thing. Unless we are around others. No titles. They just bore me. If you’re interested in titles go, see my in-laws in Kenshinville. They’re all about their titles.”</w:t>
      </w:r>
    </w:p>
    <w:p w14:paraId="6AF4D508" w14:textId="48044D00" w:rsidR="006B354C" w:rsidRDefault="00106665" w:rsidP="006B354C">
      <w:r>
        <w:t xml:space="preserve">     </w:t>
      </w:r>
      <w:r w:rsidR="006B354C">
        <w:t>“Then what shall I call you?”</w:t>
      </w:r>
    </w:p>
    <w:p w14:paraId="2CAD3CF2" w14:textId="49B2368E" w:rsidR="006B354C" w:rsidRDefault="00106665" w:rsidP="006B354C">
      <w:r>
        <w:t xml:space="preserve">     </w:t>
      </w:r>
      <w:r w:rsidR="006B354C">
        <w:t>“Come on L</w:t>
      </w:r>
      <w:r>
        <w:t>auriella</w:t>
      </w:r>
      <w:r w:rsidR="006B354C">
        <w:t>. You’re not in Evermeet anymore. Just call me Fawn.”</w:t>
      </w:r>
    </w:p>
    <w:p w14:paraId="7F18F6E6" w14:textId="758A1871" w:rsidR="006B354C" w:rsidRDefault="00106665" w:rsidP="006B354C">
      <w:r>
        <w:t xml:space="preserve">     </w:t>
      </w:r>
      <w:r w:rsidR="006B354C">
        <w:t>The gold elf nods to her, “What will you teach me the first year? Enchantment?</w:t>
      </w:r>
    </w:p>
    <w:p w14:paraId="4AE452CE" w14:textId="451F222D" w:rsidR="006B354C" w:rsidRDefault="00106665" w:rsidP="006B354C">
      <w:r>
        <w:t xml:space="preserve">     </w:t>
      </w:r>
      <w:r w:rsidR="006B354C">
        <w:t>“</w:t>
      </w:r>
      <w:r>
        <w:t>No,</w:t>
      </w:r>
      <w:r w:rsidR="006B354C">
        <w:t xml:space="preserve"> I am going to teach you other techniques to use magic. There are hundreds of worlds out there. I will be teaching you these techniques starting today.”</w:t>
      </w:r>
    </w:p>
    <w:p w14:paraId="031B790A" w14:textId="1266702D" w:rsidR="006B354C" w:rsidRDefault="00106665" w:rsidP="006B354C">
      <w:r>
        <w:lastRenderedPageBreak/>
        <w:t xml:space="preserve">     </w:t>
      </w:r>
      <w:r w:rsidR="006B354C">
        <w:t>“I don’t understand. Why would you teach me something like that?”</w:t>
      </w:r>
    </w:p>
    <w:p w14:paraId="0D19B02C" w14:textId="0ABA77B7" w:rsidR="006B354C" w:rsidRDefault="00106665" w:rsidP="006B354C">
      <w:r>
        <w:t xml:space="preserve">     </w:t>
      </w:r>
      <w:r w:rsidR="006B354C">
        <w:t>“</w:t>
      </w:r>
      <w:r>
        <w:t>Because</w:t>
      </w:r>
      <w:r w:rsidR="006B354C">
        <w:t xml:space="preserve"> L</w:t>
      </w:r>
      <w:r>
        <w:t>auriella</w:t>
      </w:r>
      <w:r w:rsidR="006B354C">
        <w:t xml:space="preserve"> they may keep you alive someday. When your spells are used up how will you be able to tap once again with the weave to use magic?”</w:t>
      </w:r>
    </w:p>
    <w:p w14:paraId="61D067D6" w14:textId="62B0AD39" w:rsidR="006B354C" w:rsidRDefault="00106665" w:rsidP="006B354C">
      <w:r>
        <w:t xml:space="preserve">     </w:t>
      </w:r>
      <w:r w:rsidR="006B354C">
        <w:t>“You can’t”</w:t>
      </w:r>
    </w:p>
    <w:p w14:paraId="2710C328" w14:textId="6C766A83" w:rsidR="006B354C" w:rsidRDefault="00106665" w:rsidP="006B354C">
      <w:r>
        <w:t xml:space="preserve">     </w:t>
      </w:r>
      <w:r w:rsidR="006B354C">
        <w:t>“</w:t>
      </w:r>
      <w:r>
        <w:t>Y</w:t>
      </w:r>
      <w:r w:rsidR="006B354C">
        <w:t>ou</w:t>
      </w:r>
      <w:r>
        <w:t>’</w:t>
      </w:r>
      <w:r w:rsidR="006B354C">
        <w:t>r</w:t>
      </w:r>
      <w:r>
        <w:t>e</w:t>
      </w:r>
      <w:r w:rsidR="006B354C">
        <w:t xml:space="preserve"> only half-right. Yes, you can’t unless you have another means to tap into it. A means not of Toril. This saved my life once for I had no spells yet was able to tap into the weave using the techniques of Athas and combine it with the Thu’um of a world called Nirn using the words of dragon power from what I learned on the Pillar of Tauros.”</w:t>
      </w:r>
    </w:p>
    <w:p w14:paraId="42FBE586" w14:textId="56CEA701" w:rsidR="006B354C" w:rsidRDefault="00106665" w:rsidP="006B354C">
      <w:r>
        <w:t xml:space="preserve">     </w:t>
      </w:r>
      <w:r w:rsidR="006B354C">
        <w:t>L</w:t>
      </w:r>
      <w:r>
        <w:t>auriella</w:t>
      </w:r>
      <w:r w:rsidR="006B354C">
        <w:t xml:space="preserve"> just nods stupefied, “ok.”</w:t>
      </w:r>
    </w:p>
    <w:p w14:paraId="4542D77A" w14:textId="02F0B6AE" w:rsidR="006B354C" w:rsidRDefault="00106665" w:rsidP="006B354C">
      <w:r>
        <w:t xml:space="preserve">     </w:t>
      </w:r>
      <w:r w:rsidR="006B354C">
        <w:t xml:space="preserve">Fawn </w:t>
      </w:r>
      <w:r>
        <w:t>lifts</w:t>
      </w:r>
      <w:r w:rsidR="006B354C">
        <w:t xml:space="preserve"> two potted plants, “Come with me. </w:t>
      </w:r>
      <w:r>
        <w:t>First,</w:t>
      </w:r>
      <w:r w:rsidR="006B354C">
        <w:t xml:space="preserve"> I want to teach you the magic techniques not to use on Toril. The gods of this world frown upon the magic of Athas. That is because it is destructive magic. I will teach you this technique but only use it in life and death circumstances as I once did. This magic poisons the very ground it is performed on.” They go to the middle of the field.</w:t>
      </w:r>
    </w:p>
    <w:p w14:paraId="3A19A33F" w14:textId="043DDA61" w:rsidR="006B354C" w:rsidRDefault="00106665" w:rsidP="006B354C">
      <w:r>
        <w:t xml:space="preserve">     </w:t>
      </w:r>
      <w:r w:rsidR="006B354C">
        <w:t>Fawn sets the plants down, “Now get in front of one of the plants, Good. Now do watch.”</w:t>
      </w:r>
    </w:p>
    <w:p w14:paraId="669F11CE" w14:textId="7EA3F04B" w:rsidR="006B354C" w:rsidRDefault="00106665" w:rsidP="006B354C">
      <w:r>
        <w:t xml:space="preserve">     </w:t>
      </w:r>
      <w:r w:rsidR="006B354C">
        <w:t>She leans down and touches the plant in front of her. She then casts a shield spell. As L</w:t>
      </w:r>
      <w:r>
        <w:t>auriella</w:t>
      </w:r>
      <w:r w:rsidR="006B354C">
        <w:t xml:space="preserve"> watches the magic build around Fawn she sees the plant shrivel and die away to ash. Fawn then casts using no components.</w:t>
      </w:r>
    </w:p>
    <w:p w14:paraId="2BD4EC79" w14:textId="08AAA95E" w:rsidR="006B354C" w:rsidRDefault="00106665" w:rsidP="006B354C">
      <w:r>
        <w:t xml:space="preserve">     </w:t>
      </w:r>
      <w:r w:rsidR="006B354C">
        <w:t xml:space="preserve">The components of Athasian magic surround you. It is the very plants of the world. That is why it is so dangerous. Athas has become a desert waste because of the mages and sorcerers using this technique. Now </w:t>
      </w:r>
      <w:r>
        <w:t>it</w:t>
      </w:r>
      <w:r w:rsidR="006B354C">
        <w:t xml:space="preserve"> is your turn.”</w:t>
      </w:r>
    </w:p>
    <w:p w14:paraId="3E65A6CD" w14:textId="3A17EF24" w:rsidR="006B354C" w:rsidRDefault="00106665" w:rsidP="006B354C">
      <w:r>
        <w:t xml:space="preserve">     </w:t>
      </w:r>
      <w:r w:rsidR="006B354C">
        <w:t>It takes</w:t>
      </w:r>
      <w:r>
        <w:t xml:space="preserve"> Lauriella</w:t>
      </w:r>
      <w:r w:rsidR="006B354C">
        <w:t xml:space="preserve"> most of the day to accomplish the </w:t>
      </w:r>
      <w:r>
        <w:t>task,</w:t>
      </w:r>
      <w:r w:rsidR="006B354C">
        <w:t xml:space="preserve"> but she does. She uses the techniques of another world to cast her magic. </w:t>
      </w:r>
      <w:r>
        <w:t>Somehow,</w:t>
      </w:r>
      <w:r w:rsidR="006B354C">
        <w:t xml:space="preserve"> she is saddened by the whole ordeal, “Fawn this magic. It seems unnatural?”</w:t>
      </w:r>
    </w:p>
    <w:p w14:paraId="79E9475D" w14:textId="1F950828" w:rsidR="006B354C" w:rsidRDefault="00106665" w:rsidP="006B354C">
      <w:r>
        <w:t xml:space="preserve">     </w:t>
      </w:r>
      <w:r w:rsidR="006B354C">
        <w:t xml:space="preserve">“To you it </w:t>
      </w:r>
      <w:r>
        <w:t>does,</w:t>
      </w:r>
      <w:r w:rsidR="006B354C">
        <w:t xml:space="preserve"> and I must agree, but put that same question to an Athasian and you may get a different answer. You are killing living creatures to use magic. </w:t>
      </w:r>
      <w:r>
        <w:t>It’s</w:t>
      </w:r>
      <w:r w:rsidR="006B354C">
        <w:t xml:space="preserve"> not good magic but it can be useful if your life is in danger otherwise stay away from it.</w:t>
      </w:r>
      <w:r>
        <w:t xml:space="preserve"> </w:t>
      </w:r>
      <w:r w:rsidR="006B354C">
        <w:t>I will teach you no more of this magic. You have the basic idea of it and the technique.</w:t>
      </w:r>
      <w:r>
        <w:t>”</w:t>
      </w:r>
    </w:p>
    <w:p w14:paraId="5DB03197" w14:textId="65868B99" w:rsidR="006B354C" w:rsidRDefault="00106665" w:rsidP="006B354C">
      <w:r>
        <w:t xml:space="preserve">     </w:t>
      </w:r>
      <w:r w:rsidR="006B354C">
        <w:t xml:space="preserve">“For the next few </w:t>
      </w:r>
      <w:r>
        <w:t>months,</w:t>
      </w:r>
      <w:r w:rsidR="006B354C">
        <w:t xml:space="preserve"> I will teach you the next most dangerous type of magic. It is called Thedasarian blood magic.</w:t>
      </w:r>
    </w:p>
    <w:p w14:paraId="4B6B53E8" w14:textId="11B42871" w:rsidR="006B354C" w:rsidRDefault="00106665" w:rsidP="006B354C">
      <w:r>
        <w:t xml:space="preserve">     </w:t>
      </w:r>
      <w:r w:rsidR="006B354C">
        <w:t>Two weeks later L</w:t>
      </w:r>
      <w:r>
        <w:t>auriella</w:t>
      </w:r>
      <w:r w:rsidR="006B354C">
        <w:t xml:space="preserve"> and Fawn meet again at the altar. Fawn speaks, “You’ve done well in class remember that these are new students they are rowdy and uncaring for the most part. You need to find a way to keep control. Randyl entertains them. I as you know will pick the worst student and enchant them. That usually calms things down.”</w:t>
      </w:r>
    </w:p>
    <w:p w14:paraId="6FA1ADCF" w14:textId="61746D97" w:rsidR="006B354C" w:rsidRDefault="00106665" w:rsidP="006B354C">
      <w:r>
        <w:t xml:space="preserve">     </w:t>
      </w:r>
      <w:r w:rsidR="006B354C">
        <w:t>L</w:t>
      </w:r>
      <w:r>
        <w:t>auriella</w:t>
      </w:r>
      <w:r w:rsidR="006B354C">
        <w:t xml:space="preserve"> nods, “I’ve had some trouble.”</w:t>
      </w:r>
    </w:p>
    <w:p w14:paraId="146B963E" w14:textId="22B4FE7D" w:rsidR="006B354C" w:rsidRDefault="00106665" w:rsidP="006B354C">
      <w:r>
        <w:t xml:space="preserve">     </w:t>
      </w:r>
      <w:r w:rsidR="006B354C">
        <w:t xml:space="preserve">“You’ll get used to it. Now magic we can </w:t>
      </w:r>
      <w:r>
        <w:t>practice</w:t>
      </w:r>
      <w:r w:rsidR="006B354C">
        <w:t xml:space="preserve"> together for several months. The Magic of Thedas. There are several problems with both kinds of Thedasarian magic. First all Thedas techniques attract demons. Blood magic in particular. Another and more important thing. If you somehow ever find yourself on this world. Do not let anyone know you’re a mage. Find some common dresses where them and find a way off the damned world.”</w:t>
      </w:r>
    </w:p>
    <w:p w14:paraId="17846BB3" w14:textId="78BDF04B" w:rsidR="006B354C" w:rsidRDefault="00106665" w:rsidP="006B354C">
      <w:r>
        <w:t xml:space="preserve">     </w:t>
      </w:r>
      <w:r w:rsidR="006B354C">
        <w:t>“Why mistress……. I mean Fawn?”</w:t>
      </w:r>
    </w:p>
    <w:p w14:paraId="65AD13A7" w14:textId="69F49C7E" w:rsidR="006B354C" w:rsidRDefault="00106665" w:rsidP="006B354C">
      <w:r>
        <w:t xml:space="preserve">     </w:t>
      </w:r>
      <w:r w:rsidR="006B354C">
        <w:t>Fawn laughs at her apparent misstep, “It’s ok L</w:t>
      </w:r>
      <w:r>
        <w:t>auriella</w:t>
      </w:r>
      <w:r w:rsidR="006B354C">
        <w:t>. You’re testing is over. You are a graduate. You need to lighten up.</w:t>
      </w:r>
    </w:p>
    <w:p w14:paraId="3BD7E4E1" w14:textId="737D2AEA" w:rsidR="006B354C" w:rsidRDefault="00106665" w:rsidP="006B354C">
      <w:r>
        <w:t xml:space="preserve">     </w:t>
      </w:r>
      <w:r w:rsidR="006B354C">
        <w:t>Ok</w:t>
      </w:r>
      <w:r>
        <w:t>,</w:t>
      </w:r>
      <w:r w:rsidR="006B354C">
        <w:t xml:space="preserve"> you see on Thedas the authorities do not like mages. If they catch </w:t>
      </w:r>
      <w:r>
        <w:t>you,</w:t>
      </w:r>
      <w:r w:rsidR="006B354C">
        <w:t xml:space="preserve"> they will most likely drill a hole in your forehead and turn you into an imbecile. That is why you should get off the world as quickly as possible.”</w:t>
      </w:r>
    </w:p>
    <w:p w14:paraId="605B5115" w14:textId="14299FC6" w:rsidR="006B354C" w:rsidRDefault="00106665" w:rsidP="006B354C">
      <w:r>
        <w:t xml:space="preserve">     </w:t>
      </w:r>
      <w:r w:rsidR="006B354C">
        <w:t>L</w:t>
      </w:r>
      <w:r>
        <w:t>auriella</w:t>
      </w:r>
      <w:r w:rsidR="006B354C">
        <w:t xml:space="preserve"> looks to Fawn in horror, “Why would they do that!”</w:t>
      </w:r>
    </w:p>
    <w:p w14:paraId="544D467A" w14:textId="15D81D85" w:rsidR="006B354C" w:rsidRDefault="00106665" w:rsidP="006B354C">
      <w:r>
        <w:lastRenderedPageBreak/>
        <w:t xml:space="preserve">     </w:t>
      </w:r>
      <w:r w:rsidR="006B354C">
        <w:t>Because demons there constantly harass mages trying to possess them. You think Toril has a problem with possession. It is nothing compared to the problem in Thedas. Now in Thedasarian blood magic you do not use the weave at all. You use the magic in your own blood to draw</w:t>
      </w:r>
      <w:r w:rsidR="00CE5D71">
        <w:t xml:space="preserve"> the</w:t>
      </w:r>
      <w:r w:rsidR="006B354C">
        <w:t xml:space="preserve"> energy for the magic.”</w:t>
      </w:r>
    </w:p>
    <w:p w14:paraId="0C4F607E" w14:textId="7DE5BDAC" w:rsidR="006B354C" w:rsidRDefault="00CE5D71" w:rsidP="006B354C">
      <w:r>
        <w:t xml:space="preserve">     </w:t>
      </w:r>
      <w:r w:rsidR="006B354C">
        <w:t xml:space="preserve">Fawn takes out a knife and cuts a deep cut in her hand. Dropping the knife, she molds the blood with her other. It doesn’t drip on the ground. </w:t>
      </w:r>
      <w:r>
        <w:t>Instead,</w:t>
      </w:r>
      <w:r w:rsidR="006B354C">
        <w:t xml:space="preserve"> it turns itself into a fine mist surrounding her body. She molds the blood until it’s a perfect sphere when it does the blood disappears into a shield.</w:t>
      </w:r>
    </w:p>
    <w:p w14:paraId="0986CDEF" w14:textId="2ED379E9" w:rsidR="006B354C" w:rsidRDefault="00CE5D71" w:rsidP="006B354C">
      <w:r>
        <w:t xml:space="preserve">     </w:t>
      </w:r>
      <w:r w:rsidR="006B354C">
        <w:t xml:space="preserve">Fawn looks at her and says, “I must warn you never to practice this magic unless I am here. You will attract demons to you. If one possesses </w:t>
      </w:r>
      <w:r>
        <w:t>you,</w:t>
      </w:r>
      <w:r w:rsidR="006B354C">
        <w:t xml:space="preserve"> I will have to dispel it. Understand?”</w:t>
      </w:r>
    </w:p>
    <w:p w14:paraId="2454CF91" w14:textId="7DC50003" w:rsidR="006B354C" w:rsidRDefault="00CE5D71" w:rsidP="006B354C">
      <w:r>
        <w:t xml:space="preserve">     </w:t>
      </w:r>
      <w:r w:rsidR="006B354C">
        <w:t>L</w:t>
      </w:r>
      <w:r>
        <w:t>auriella</w:t>
      </w:r>
      <w:r w:rsidR="006B354C">
        <w:t xml:space="preserve"> wide eyed confirms, “I never want to go through what you put me through again unless I have </w:t>
      </w:r>
      <w:r>
        <w:t>to</w:t>
      </w:r>
      <w:r w:rsidR="006B354C">
        <w:t xml:space="preserve"> dispel one, myself. Yes, stop me before it happens.”</w:t>
      </w:r>
    </w:p>
    <w:p w14:paraId="2A126728" w14:textId="128EFE3F" w:rsidR="006B354C" w:rsidRDefault="00CE5D71" w:rsidP="006B354C">
      <w:r>
        <w:t xml:space="preserve">     </w:t>
      </w:r>
      <w:r w:rsidR="006B354C">
        <w:t>“Good.”</w:t>
      </w:r>
    </w:p>
    <w:p w14:paraId="329B9B0A" w14:textId="5A9F421C" w:rsidR="006B354C" w:rsidRDefault="00CE5D71" w:rsidP="006B354C">
      <w:r>
        <w:t xml:space="preserve">     </w:t>
      </w:r>
      <w:r w:rsidR="006B354C">
        <w:t xml:space="preserve">That day </w:t>
      </w:r>
      <w:r>
        <w:t>Lauriella</w:t>
      </w:r>
      <w:r w:rsidR="006B354C">
        <w:t xml:space="preserve"> cannot make it work and leaves the field with nothing except cuts all over her hands. It takes three days just to perform a cantrip, and another month to use her own blood to throw up a shield but when she accomplishes </w:t>
      </w:r>
      <w:r>
        <w:t>it,</w:t>
      </w:r>
      <w:r w:rsidR="006B354C">
        <w:t xml:space="preserve"> she is elated.</w:t>
      </w:r>
    </w:p>
    <w:p w14:paraId="1697ADF2" w14:textId="1B830343" w:rsidR="006B354C" w:rsidRDefault="00CE5D71" w:rsidP="006B354C">
      <w:r>
        <w:t xml:space="preserve">     </w:t>
      </w:r>
      <w:r w:rsidR="006B354C">
        <w:t>The next week Fawn brings with her two staves, “These are Thedasarian staves. They are different and the main weapon of a mage from Thedas.”</w:t>
      </w:r>
    </w:p>
    <w:p w14:paraId="0BA45AE6" w14:textId="488BA888" w:rsidR="006B354C" w:rsidRDefault="00CE5D71" w:rsidP="006B354C">
      <w:r>
        <w:t xml:space="preserve">     </w:t>
      </w:r>
      <w:r w:rsidR="006B354C">
        <w:t>L</w:t>
      </w:r>
      <w:r>
        <w:t>auriella</w:t>
      </w:r>
      <w:r w:rsidR="006B354C">
        <w:t xml:space="preserve"> looks at them, “What do they do?”</w:t>
      </w:r>
    </w:p>
    <w:p w14:paraId="1E6AF26C" w14:textId="0A174DA9" w:rsidR="006B354C" w:rsidRDefault="00CE5D71" w:rsidP="006B354C">
      <w:r>
        <w:t xml:space="preserve">     </w:t>
      </w:r>
      <w:r w:rsidR="006B354C">
        <w:t xml:space="preserve">Fawn gives one to her then walks over to the targets she has set up, “These staves use the latent magical energy within your own body to make powerful bolts like magic missile. As the magic builds within the </w:t>
      </w:r>
      <w:r>
        <w:t>stave,</w:t>
      </w:r>
      <w:r w:rsidR="006B354C">
        <w:t xml:space="preserve"> you can use a second attack. I will show you.”</w:t>
      </w:r>
    </w:p>
    <w:p w14:paraId="254C9757" w14:textId="57CBED40" w:rsidR="006B354C" w:rsidRDefault="00CE5D71" w:rsidP="006B354C">
      <w:r>
        <w:t xml:space="preserve">     </w:t>
      </w:r>
      <w:r w:rsidR="006B354C">
        <w:t>Fawn sets her feet. Within five seconds she hits three targets with a single bolt of energy from the staff. She then spins the staff and drives the back end into the ground there is a sonic boom. Luciellia goes flying back landing on her butt a few feet away.</w:t>
      </w:r>
    </w:p>
    <w:p w14:paraId="0656A5B9" w14:textId="77777777" w:rsidR="006B354C" w:rsidRDefault="006B354C" w:rsidP="006B354C">
      <w:r>
        <w:t>Fawn laughs, “Now it’s your turn.”</w:t>
      </w:r>
    </w:p>
    <w:p w14:paraId="04D3BE77" w14:textId="3D6D5077" w:rsidR="006B354C" w:rsidRDefault="00CE5D71" w:rsidP="006B354C">
      <w:r>
        <w:t xml:space="preserve">     </w:t>
      </w:r>
      <w:r w:rsidR="006B354C">
        <w:t>For the next few months Luciellia learns the techniques of tradition Thedasarian magic until Fawn thinks she fully understands. When that part of her training is complete Fawn ceases teaching her for a month so that she may absorb it. When they come back Fawn has something completely different for her in mind.</w:t>
      </w:r>
    </w:p>
    <w:p w14:paraId="4A3EA0EA" w14:textId="55153F7A" w:rsidR="006B354C" w:rsidRDefault="00CE5D71" w:rsidP="006B354C">
      <w:r>
        <w:t xml:space="preserve">     </w:t>
      </w:r>
      <w:r w:rsidR="006B354C">
        <w:t>L</w:t>
      </w:r>
      <w:r>
        <w:t>auriella</w:t>
      </w:r>
      <w:r w:rsidR="006B354C">
        <w:t xml:space="preserve"> walks out on the field after a long rest. Fawn is there. L</w:t>
      </w:r>
      <w:r>
        <w:t>auriella</w:t>
      </w:r>
      <w:r w:rsidR="006B354C">
        <w:t xml:space="preserve"> smiles and comically asks, “What will you teach me this time my mistress.”</w:t>
      </w:r>
    </w:p>
    <w:p w14:paraId="7F2FBD6A" w14:textId="18BF85BC" w:rsidR="006B354C" w:rsidRDefault="00CE5D71" w:rsidP="006B354C">
      <w:r>
        <w:t xml:space="preserve">     </w:t>
      </w:r>
      <w:r w:rsidR="006B354C">
        <w:t xml:space="preserve">Fawn shows a rare smile, “My favorite form of magic. It is called Nirnian magic. On Nirn some of the best of spells are created and they have dragon words of power called the Thu’um. </w:t>
      </w:r>
      <w:r>
        <w:t>Basically,</w:t>
      </w:r>
      <w:r w:rsidR="006B354C">
        <w:t xml:space="preserve"> when dragons fight on this </w:t>
      </w:r>
      <w:r>
        <w:t>world,</w:t>
      </w:r>
      <w:r w:rsidR="006B354C">
        <w:t xml:space="preserve"> they try to out lecture one another. But do not doubt these words of power have real effect. But first traditional Nirnian magic. For the Thu’um will take you the rest of the year to learn and even </w:t>
      </w:r>
      <w:r>
        <w:t>then,</w:t>
      </w:r>
      <w:r w:rsidR="006B354C">
        <w:t xml:space="preserve"> a pitiful number of words. Now make a protective circle.”</w:t>
      </w:r>
    </w:p>
    <w:p w14:paraId="5C9E1235" w14:textId="58B60A38" w:rsidR="006B354C" w:rsidRDefault="00CE5D71" w:rsidP="006B354C">
      <w:r>
        <w:t xml:space="preserve">     </w:t>
      </w:r>
      <w:r w:rsidR="006B354C">
        <w:t>L</w:t>
      </w:r>
      <w:r>
        <w:t>auriella</w:t>
      </w:r>
      <w:r w:rsidR="006B354C">
        <w:t xml:space="preserve"> draws out a protective circle while Fawn gets ready to cast her spell. When L</w:t>
      </w:r>
      <w:r>
        <w:t>auriella</w:t>
      </w:r>
      <w:r w:rsidR="006B354C">
        <w:t xml:space="preserve"> does it to her satisfaction Fawn summons what Luciellia thinks is a fire elemental in the shape of a beautiful woman, “The elemental is beautiful, Fawn.”</w:t>
      </w:r>
    </w:p>
    <w:p w14:paraId="372D60B5" w14:textId="75EA391C" w:rsidR="006B354C" w:rsidRDefault="00CE5D71" w:rsidP="006B354C">
      <w:r>
        <w:t xml:space="preserve">     </w:t>
      </w:r>
      <w:r w:rsidR="006B354C">
        <w:t xml:space="preserve">Fawn smiles wryly, “This isn’t an elemental. This is a demon from the abysmal plane of oblivion. It acts for all intents and purposes like an </w:t>
      </w:r>
      <w:r>
        <w:t>elemental,</w:t>
      </w:r>
      <w:r w:rsidR="006B354C">
        <w:t xml:space="preserve"> but it is still a demon. Remember that.</w:t>
      </w:r>
    </w:p>
    <w:p w14:paraId="62E3D758" w14:textId="6F403CF4" w:rsidR="006B354C" w:rsidRDefault="00CE5D71" w:rsidP="006B354C">
      <w:r>
        <w:t xml:space="preserve">     </w:t>
      </w:r>
      <w:r w:rsidR="006B354C">
        <w:t xml:space="preserve">For the next few </w:t>
      </w:r>
      <w:r>
        <w:t>months,</w:t>
      </w:r>
      <w:r w:rsidR="006B354C">
        <w:t xml:space="preserve"> I will teach you conjuration and illusion spells of Nirn. For some unknown reason the Nirnians call enchantments, illusions. Then for the last of your schooling this year we will study the Thu’um hopefully you will be able to call a few of the words of power.”</w:t>
      </w:r>
    </w:p>
    <w:p w14:paraId="16873480" w14:textId="0E93C153" w:rsidR="006B354C" w:rsidRDefault="00CE5D71" w:rsidP="006B354C">
      <w:r>
        <w:t xml:space="preserve">     </w:t>
      </w:r>
      <w:r w:rsidR="006B354C">
        <w:t>For the rest of the year L</w:t>
      </w:r>
      <w:r>
        <w:t>auriella</w:t>
      </w:r>
      <w:r w:rsidR="006B354C">
        <w:t xml:space="preserve"> toils with the alien magic. She fails often. Fawn gets somewhat disillusioned by her progress yet slowly she advances. On the last day of schooling Fawn finds her practicing at one end of the field.</w:t>
      </w:r>
    </w:p>
    <w:p w14:paraId="5BF5D57C" w14:textId="6A1906BE" w:rsidR="006B354C" w:rsidRDefault="00CE5D71" w:rsidP="006B354C">
      <w:r>
        <w:t xml:space="preserve">     </w:t>
      </w:r>
      <w:r w:rsidR="006B354C">
        <w:t>“Still have not gotten it?”</w:t>
      </w:r>
    </w:p>
    <w:p w14:paraId="3F6C2F88" w14:textId="569B2076" w:rsidR="006B354C" w:rsidRDefault="00CE5D71" w:rsidP="006B354C">
      <w:r>
        <w:t xml:space="preserve">     </w:t>
      </w:r>
      <w:r w:rsidR="006B354C">
        <w:t>L</w:t>
      </w:r>
      <w:r>
        <w:t>auriella</w:t>
      </w:r>
      <w:r w:rsidR="006B354C">
        <w:t xml:space="preserve"> shrugs, “If I could actually speak </w:t>
      </w:r>
      <w:r w:rsidR="00A71FDB">
        <w:t>dragon,</w:t>
      </w:r>
      <w:r w:rsidR="006B354C">
        <w:t xml:space="preserve"> it would go easier.”</w:t>
      </w:r>
    </w:p>
    <w:p w14:paraId="34684375" w14:textId="1D63410E" w:rsidR="006B354C" w:rsidRDefault="00CE5D71" w:rsidP="006B354C">
      <w:r>
        <w:lastRenderedPageBreak/>
        <w:t xml:space="preserve">     </w:t>
      </w:r>
      <w:r w:rsidR="006B354C">
        <w:t>“</w:t>
      </w:r>
      <w:r>
        <w:t>Yes,</w:t>
      </w:r>
      <w:r w:rsidR="006B354C">
        <w:t xml:space="preserve"> but only certain words have power and I have only taught you three to be able to flee things that are too strong for you to defeat. Now what are the words?”</w:t>
      </w:r>
    </w:p>
    <w:p w14:paraId="139BBB4D" w14:textId="01D0D37D" w:rsidR="006B354C" w:rsidRDefault="00CE5D71" w:rsidP="006B354C">
      <w:r>
        <w:t xml:space="preserve">     </w:t>
      </w:r>
      <w:r w:rsidR="006B354C">
        <w:t>Luciellia answers her, “Wuld, Whirlwind. Nah, Fury. Kest, Tempest.”</w:t>
      </w:r>
    </w:p>
    <w:p w14:paraId="6E7A5304" w14:textId="4896D3F4" w:rsidR="006B354C" w:rsidRDefault="00CE5D71" w:rsidP="006B354C">
      <w:r>
        <w:t xml:space="preserve">     </w:t>
      </w:r>
      <w:r w:rsidR="006B354C">
        <w:t>“And I thought you didn’t speak dragon.”</w:t>
      </w:r>
    </w:p>
    <w:p w14:paraId="6DC2C2EA" w14:textId="4FAE6477" w:rsidR="006B354C" w:rsidRDefault="00CE5D71" w:rsidP="006B354C">
      <w:r>
        <w:t xml:space="preserve">     </w:t>
      </w:r>
      <w:r w:rsidR="006B354C">
        <w:t>L</w:t>
      </w:r>
      <w:r>
        <w:t>auriella</w:t>
      </w:r>
      <w:r w:rsidR="006B354C">
        <w:t xml:space="preserve"> smiles.</w:t>
      </w:r>
    </w:p>
    <w:p w14:paraId="50F3A26F" w14:textId="5E42D829" w:rsidR="006B354C" w:rsidRDefault="00CE5D71" w:rsidP="006B354C">
      <w:r>
        <w:t xml:space="preserve">    </w:t>
      </w:r>
      <w:r w:rsidR="006B354C">
        <w:t>“You have to feel it deep within your soul. Bring the magic out from within you.”</w:t>
      </w:r>
    </w:p>
    <w:p w14:paraId="20C1FEAF" w14:textId="193FB63D" w:rsidR="006B354C" w:rsidRDefault="00CE5D71" w:rsidP="006B354C">
      <w:r>
        <w:t xml:space="preserve">     </w:t>
      </w:r>
      <w:r w:rsidR="006B354C">
        <w:t>L</w:t>
      </w:r>
      <w:r>
        <w:t>auriella</w:t>
      </w:r>
      <w:r w:rsidR="006B354C">
        <w:t xml:space="preserve"> plants her feet, “Wuld Nah Kest!”</w:t>
      </w:r>
    </w:p>
    <w:p w14:paraId="32CFA48B" w14:textId="72E0392C" w:rsidR="006B354C" w:rsidRDefault="00CE5D71" w:rsidP="006B354C">
      <w:r>
        <w:t xml:space="preserve">     </w:t>
      </w:r>
      <w:r w:rsidR="006B354C">
        <w:t>Nothing happens. Fawn sighs and repeats it, “WULD NAH KEST!”</w:t>
      </w:r>
    </w:p>
    <w:p w14:paraId="7F37FD99" w14:textId="14934AE3" w:rsidR="006B354C" w:rsidRDefault="00CE5D71" w:rsidP="006B354C">
      <w:r>
        <w:t xml:space="preserve">     </w:t>
      </w:r>
      <w:r w:rsidR="006B354C">
        <w:t>Her body flies like a sling bullet completely across the field. She turns around and waves L</w:t>
      </w:r>
      <w:r>
        <w:t>auriella</w:t>
      </w:r>
      <w:r w:rsidR="006B354C">
        <w:t xml:space="preserve"> to her. L</w:t>
      </w:r>
      <w:r>
        <w:t>auriella</w:t>
      </w:r>
      <w:r w:rsidR="006B354C">
        <w:t xml:space="preserve"> starts to walk. Fawn waves her hands at her. Points to her than to a spot beside her. She sets her feet again, “WULD NAH KEST!”</w:t>
      </w:r>
    </w:p>
    <w:p w14:paraId="46CE9E15" w14:textId="2CA74F05" w:rsidR="006B354C" w:rsidRDefault="00CE5D71" w:rsidP="006B354C">
      <w:r>
        <w:t xml:space="preserve">     </w:t>
      </w:r>
      <w:r w:rsidR="006B354C">
        <w:t>Nothing happens again. Fawn motions her to continue. L</w:t>
      </w:r>
      <w:r>
        <w:t>auriella</w:t>
      </w:r>
      <w:r w:rsidR="006B354C">
        <w:t xml:space="preserve"> tries and tries. Late in the evening she gets frustrated. In anger she tries it again the magic welling up in her unnoticed she screams out, “WULD NAH KEST!”</w:t>
      </w:r>
    </w:p>
    <w:p w14:paraId="53582D65" w14:textId="5263746D" w:rsidR="006B354C" w:rsidRDefault="00CE5D71" w:rsidP="006B354C">
      <w:r>
        <w:t xml:space="preserve">     </w:t>
      </w:r>
      <w:r w:rsidR="006B354C">
        <w:t>Her body is thrown by the magical energy of the Thu’um she hits a tree face first knocking herself out. When she wakes up Fawn helps her up. The stars are out. Selune shows a quarter of her face. They move to the alter. Fawn brings out two glasses and a bottle. She sets them on the Altar and pours whiskey into both. She then pours another round upon the altar, “One for your goddess. Congratulations on making it the first year of your apprentice.”</w:t>
      </w:r>
    </w:p>
    <w:p w14:paraId="3B5E2F17" w14:textId="5853488E" w:rsidR="006B354C" w:rsidRDefault="00187609" w:rsidP="006B354C">
      <w:r>
        <w:t xml:space="preserve">     </w:t>
      </w:r>
      <w:r w:rsidR="006B354C">
        <w:t>“Isn’t that irreverent?”</w:t>
      </w:r>
    </w:p>
    <w:p w14:paraId="1374C140" w14:textId="6A7ACE2A" w:rsidR="006B354C" w:rsidRDefault="00187609" w:rsidP="006B354C">
      <w:r>
        <w:t xml:space="preserve">     </w:t>
      </w:r>
      <w:r w:rsidR="006B354C">
        <w:t>Fawn frowns, “I think I’ve given enough to this altar already.”</w:t>
      </w:r>
    </w:p>
    <w:p w14:paraId="3B93C327" w14:textId="4AE100DE" w:rsidR="006B354C" w:rsidRDefault="00187609" w:rsidP="006B354C">
      <w:r>
        <w:t xml:space="preserve">     </w:t>
      </w:r>
      <w:r w:rsidR="006B354C">
        <w:t>“What really happened?”</w:t>
      </w:r>
    </w:p>
    <w:p w14:paraId="13196509" w14:textId="5E3F2FE2" w:rsidR="006B354C" w:rsidRDefault="00187609" w:rsidP="006B354C">
      <w:r>
        <w:t xml:space="preserve">     </w:t>
      </w:r>
      <w:r w:rsidR="006B354C">
        <w:t>Fawn winces, “That is between me and Selune, miss Sithmore. Please do not pry. I like you. I would hate it if you were expelled.”</w:t>
      </w:r>
    </w:p>
    <w:p w14:paraId="5045D559" w14:textId="32118C89" w:rsidR="006B354C" w:rsidRDefault="00187609" w:rsidP="006B354C">
      <w:r>
        <w:t xml:space="preserve">     </w:t>
      </w:r>
      <w:r w:rsidR="006B354C">
        <w:t>L</w:t>
      </w:r>
      <w:r>
        <w:t>auriella</w:t>
      </w:r>
      <w:r w:rsidR="006B354C">
        <w:t xml:space="preserve"> casts her eyes down, “My apologies, mistress.”</w:t>
      </w:r>
    </w:p>
    <w:p w14:paraId="56D1D666" w14:textId="1376D6B4" w:rsidR="006B354C" w:rsidRDefault="00187609" w:rsidP="006B354C">
      <w:r>
        <w:t xml:space="preserve">     </w:t>
      </w:r>
      <w:r w:rsidR="006B354C">
        <w:t xml:space="preserve">“It is of no consequence to you. Drink up and enjoy your victory with </w:t>
      </w:r>
      <w:r>
        <w:t>me,</w:t>
      </w:r>
      <w:r w:rsidR="006B354C">
        <w:t xml:space="preserve"> </w:t>
      </w:r>
      <w:r w:rsidR="00970BB1">
        <w:t>not</w:t>
      </w:r>
      <w:r w:rsidR="006B354C">
        <w:t xml:space="preserve"> as teacher and student. </w:t>
      </w:r>
      <w:r>
        <w:t>B</w:t>
      </w:r>
      <w:r w:rsidR="006B354C">
        <w:t>ut as friends.”</w:t>
      </w:r>
    </w:p>
    <w:p w14:paraId="6E735486" w14:textId="32F15230" w:rsidR="00B614E6" w:rsidRDefault="00187609">
      <w:r>
        <w:t xml:space="preserve">     </w:t>
      </w:r>
      <w:r w:rsidR="006B354C">
        <w:t>They drink the night away and come back sloshed. Shaia isn’t happy</w:t>
      </w:r>
    </w:p>
    <w:p w14:paraId="6EEABCB3" w14:textId="3E5600E2" w:rsidR="00A71FDB" w:rsidRDefault="00A71FDB"/>
    <w:p w14:paraId="756BF11A" w14:textId="1C0E9721" w:rsidR="00A71FDB" w:rsidRDefault="00A71FDB" w:rsidP="00A71FDB">
      <w:r>
        <w:t xml:space="preserve">     As Lauriella enters her second year of apprenticeship under fawn, the archmage once again goes back to Torilian magic. Fawn has her focus on every one of the minor enchantment spells. Learning their every nuance. Lauriella starts to become quiet adept as influencing others. When she teaches, she starts to pick out troublemakers and preforms minor enchantments on them to get them settled down. Not quite after the halfway point in the year Fawn starts her on greater enchantments, Feeblemind, confusion, even symbol of insanity. Each time Lauriella must use scrolls to perform the magic and she must do it repeatedly to Fawn’s satisfaction.</w:t>
      </w:r>
    </w:p>
    <w:p w14:paraId="201D0848" w14:textId="311C5A17" w:rsidR="00A71FDB" w:rsidRDefault="00A71FDB" w:rsidP="00A71FDB">
      <w:r>
        <w:t xml:space="preserve">     Near the short cold days of the new year. Fawn and Randyl come back from a short three-day vacation. Lauriella braces herself because she knows what it means. At the beginning of her apprenticeship Shaia decided that she should room right next to the Vails. The night frights and screams ever so often wake her from her trance. Those nights she must needs pace until it stops. This will be one of those nights.</w:t>
      </w:r>
    </w:p>
    <w:p w14:paraId="12276D64" w14:textId="33F3D61E" w:rsidR="00A71FDB" w:rsidRDefault="00A71FDB" w:rsidP="00A71FDB">
      <w:r>
        <w:t xml:space="preserve">     Sure enough, well past Selune’s Zenith the shouts and sounds of struggle begin. Lauriella has had enough. She goes down to the teachers’ lounge (which she is privy to now) and drags Fawn’s dirt like grains she calls coffee down. She brews a whole pot then sits at the table hoping that a few cups will be enough time for Randyl to bring Fawn out of her nightmare. Presently Randyl enters. He has a raised bloom over his left eye and his arms are all scratched to hell and back.</w:t>
      </w:r>
    </w:p>
    <w:p w14:paraId="3FD8760D" w14:textId="4CAE528F" w:rsidR="00A71FDB" w:rsidRDefault="00A71FDB" w:rsidP="00A71FDB">
      <w:r>
        <w:t xml:space="preserve">     “Is there another cup, Lauriella?”</w:t>
      </w:r>
    </w:p>
    <w:p w14:paraId="1B8F8B7B" w14:textId="0B7CF6B7" w:rsidR="00A71FDB" w:rsidRDefault="00A71FDB" w:rsidP="00A71FDB">
      <w:r>
        <w:t xml:space="preserve">     “I made a pot, Archmage.”</w:t>
      </w:r>
    </w:p>
    <w:p w14:paraId="66207ACE" w14:textId="4C123857" w:rsidR="00A71FDB" w:rsidRDefault="00A71FDB" w:rsidP="00A71FDB">
      <w:r>
        <w:lastRenderedPageBreak/>
        <w:t xml:space="preserve">     He winces and pours himself a cup sitting down opposite of her, “And you want to follow her to hell. A pox on the both of you.”</w:t>
      </w:r>
    </w:p>
    <w:p w14:paraId="07143157" w14:textId="68B4A5C0" w:rsidR="00A71FDB" w:rsidRDefault="00A71FDB" w:rsidP="00A71FDB">
      <w:r>
        <w:t xml:space="preserve">     “You’re just tired, Archmage. She will settle down in a few nights.”</w:t>
      </w:r>
    </w:p>
    <w:p w14:paraId="4E73174A" w14:textId="361BCF62" w:rsidR="00A71FDB" w:rsidRDefault="00A71FDB" w:rsidP="00A71FDB">
      <w:r>
        <w:t xml:space="preserve">     “If you intent to follow her and become an exorcist, find a good man. You’ll go insane without one. You may go insane even with one.”</w:t>
      </w:r>
    </w:p>
    <w:p w14:paraId="384EBB57" w14:textId="2C139E33" w:rsidR="00A71FDB" w:rsidRDefault="00A71FDB" w:rsidP="00A71FDB">
      <w:r>
        <w:t xml:space="preserve">     “It’s important work.”</w:t>
      </w:r>
    </w:p>
    <w:p w14:paraId="2328F2D8" w14:textId="00AFC219" w:rsidR="00A71FDB" w:rsidRDefault="00A71FDB" w:rsidP="00A71FDB">
      <w:r>
        <w:t xml:space="preserve">     “I don’t think is matters Lauriella. Do you know how many of the thousand or so students from this school have gotten closed to being able to perform an exorcism?” Randyl counts on his fingers, “Five that we know of. Five of them. Five have the ability to cast magic jar, the spell you initially need just to get started with pulling a demon out of someone’s body to your own and destroying it within your mind. Of those only one has become an archmage like us. Most die in some cave, underdark, accident, shipwreck or doing some other adventuring activity before they gain the knowledge and technique to be anything other than a hedge wizard.”</w:t>
      </w:r>
    </w:p>
    <w:p w14:paraId="0F0BA2E8" w14:textId="527AA466" w:rsidR="00A71FDB" w:rsidRDefault="00A71FDB" w:rsidP="00A71FDB">
      <w:r>
        <w:t xml:space="preserve">     “It’s not because of deficient schooling.”</w:t>
      </w:r>
    </w:p>
    <w:p w14:paraId="4F3829D5" w14:textId="1BCBBE6C" w:rsidR="00A71FDB" w:rsidRDefault="00A71FDB" w:rsidP="00A71FDB">
      <w:r>
        <w:t xml:space="preserve">     “No that’s the average for every school. Hell, dumb luck could get you killed just as sure as an excursion into a dragon’s lair.”</w:t>
      </w:r>
    </w:p>
    <w:p w14:paraId="38A9B6F5" w14:textId="1F8A20BA" w:rsidR="00A71FDB" w:rsidRDefault="00A71FDB" w:rsidP="00A71FDB">
      <w:r>
        <w:t xml:space="preserve">     “Why do you not let the students and apprentices actually learn their spells?”</w:t>
      </w:r>
    </w:p>
    <w:p w14:paraId="6840DC41" w14:textId="2C6531F3" w:rsidR="00A71FDB" w:rsidRDefault="00A71FDB" w:rsidP="00A71FDB">
      <w:r>
        <w:t xml:space="preserve">     “Safety precautions. We teach you the techniques, the finesse the components we don’t let you learn them so that everything is done in classroom conditions. If you truly want to be a wizard when you’re done, you’ll find a way to get the spells.”</w:t>
      </w:r>
    </w:p>
    <w:p w14:paraId="1B4E912B" w14:textId="0D44AE36" w:rsidR="00A71FDB" w:rsidRDefault="00A71FDB" w:rsidP="00A71FDB">
      <w:r>
        <w:t xml:space="preserve">     Lauriella nods then points to the cuts on his arm, “Does she hurt you badly?”</w:t>
      </w:r>
    </w:p>
    <w:p w14:paraId="696818F1" w14:textId="2F5ABA89" w:rsidR="00A71FDB" w:rsidRDefault="00A71FDB" w:rsidP="00A71FDB">
      <w:r>
        <w:t xml:space="preserve">     “Rarely, you also have to remember that I’m also a commander in the local mercenary guild. I’ve got a strong stomach so to speak. Rare for a mage but I guess I’m more of what you elves call a spellsword. Heavy on the spell, light on the sword but I know both trades. You need be rather hardy to be in the Katana.”</w:t>
      </w:r>
    </w:p>
    <w:p w14:paraId="47CB40ED" w14:textId="31864D18" w:rsidR="00A71FDB" w:rsidRDefault="00A71FDB" w:rsidP="00A71FDB">
      <w:r>
        <w:t xml:space="preserve">     Lauriella looks at her empty cup then smiles at Randyl, “I should go Archmage. If you’re down here that means my mistress has settled down.”</w:t>
      </w:r>
    </w:p>
    <w:p w14:paraId="58657AD7" w14:textId="56A72F6D" w:rsidR="00A71FDB" w:rsidRDefault="00A71FDB" w:rsidP="00A71FDB">
      <w:r>
        <w:t xml:space="preserve">     “One thing Lauriella.”</w:t>
      </w:r>
    </w:p>
    <w:p w14:paraId="03119562" w14:textId="1DFB0652" w:rsidR="00A71FDB" w:rsidRDefault="00A71FDB" w:rsidP="00A71FDB">
      <w:r>
        <w:t xml:space="preserve">     “Yes?”</w:t>
      </w:r>
    </w:p>
    <w:p w14:paraId="1532F18B" w14:textId="7E4CE605" w:rsidR="00A71FDB" w:rsidRDefault="00A71FDB" w:rsidP="00A71FDB">
      <w:r>
        <w:t xml:space="preserve">     “Fawn told me she taught you the techniques of magic from other worlds. You should keep that part of your training to yourself. There’s a lot of mages out there. Strong mages that covet that kind of thing. Most are much stronger than you. Understand where I’m going?”</w:t>
      </w:r>
    </w:p>
    <w:p w14:paraId="0310E6B5" w14:textId="493C5248" w:rsidR="00A71FDB" w:rsidRDefault="00A71FDB" w:rsidP="00A71FDB">
      <w:r>
        <w:t xml:space="preserve">     She nods to him with a little fright in her eyes, “I will keep it to myself unless I absolutely need it. But then again most take much more learning and I’ve only scratched the surface. I doubt that I will even be able to cast it in a year or two.”</w:t>
      </w:r>
    </w:p>
    <w:p w14:paraId="5D484DBD" w14:textId="6A7B7E7F" w:rsidR="00A71FDB" w:rsidRDefault="00A71FDB" w:rsidP="00A71FDB">
      <w:r>
        <w:t xml:space="preserve">     “You still know those techniques. I’m just saying when you leave here. Be careful.”</w:t>
      </w:r>
    </w:p>
    <w:p w14:paraId="26CD3617" w14:textId="1D961182" w:rsidR="00A71FDB" w:rsidRDefault="00A71FDB" w:rsidP="00A71FDB">
      <w:r>
        <w:t xml:space="preserve">     “I will, Randyl. I will.”</w:t>
      </w:r>
    </w:p>
    <w:p w14:paraId="29A0C688" w14:textId="77777777" w:rsidR="00A71FDB" w:rsidRDefault="00A71FDB" w:rsidP="00A71FDB"/>
    <w:p w14:paraId="17ED0F66" w14:textId="5E608D35" w:rsidR="00A71FDB" w:rsidRDefault="00A71FDB" w:rsidP="00A71FDB">
      <w:r>
        <w:t xml:space="preserve">     “Where are we going, mistress. These forests look deep.”</w:t>
      </w:r>
    </w:p>
    <w:p w14:paraId="1A99BE10" w14:textId="77C5D068" w:rsidR="00A71FDB" w:rsidRDefault="00A71FDB" w:rsidP="00A71FDB">
      <w:r>
        <w:t xml:space="preserve">     “Fawn!”</w:t>
      </w:r>
    </w:p>
    <w:p w14:paraId="552915D4" w14:textId="32D85A6F" w:rsidR="00A71FDB" w:rsidRDefault="00A71FDB" w:rsidP="00A71FDB">
      <w:r>
        <w:t xml:space="preserve">     “My apologies.”</w:t>
      </w:r>
    </w:p>
    <w:p w14:paraId="76434A1B" w14:textId="5B0E397F" w:rsidR="00A71FDB" w:rsidRDefault="00A71FDB" w:rsidP="00A71FDB">
      <w:r>
        <w:t xml:space="preserve">     “Don’t be sorry all the time. It irritates me more than calling me mistress.”</w:t>
      </w:r>
    </w:p>
    <w:p w14:paraId="37B42CDF" w14:textId="7A681358" w:rsidR="00A71FDB" w:rsidRDefault="00A71FDB" w:rsidP="00A71FDB">
      <w:r>
        <w:t xml:space="preserve">     “sigh”</w:t>
      </w:r>
    </w:p>
    <w:p w14:paraId="6B8B7972" w14:textId="5F1C11C1" w:rsidR="00A71FDB" w:rsidRDefault="00A71FDB" w:rsidP="00A71FDB">
      <w:r>
        <w:t xml:space="preserve">     “That’s more like it. Here. Stay by these big trees. I don’t want what’s in there to charm and kill you.”</w:t>
      </w:r>
    </w:p>
    <w:p w14:paraId="1A77930D" w14:textId="4F2B9C0E" w:rsidR="00A71FDB" w:rsidRDefault="00A71FDB" w:rsidP="00A71FDB">
      <w:r>
        <w:t xml:space="preserve">     “What’s in there!”</w:t>
      </w:r>
    </w:p>
    <w:p w14:paraId="57FE5480" w14:textId="0C914C5B" w:rsidR="00A71FDB" w:rsidRDefault="00A71FDB" w:rsidP="00A71FDB">
      <w:r>
        <w:t xml:space="preserve">     “A Nymph”</w:t>
      </w:r>
    </w:p>
    <w:p w14:paraId="3FE55D27" w14:textId="0255809C" w:rsidR="00A71FDB" w:rsidRDefault="00C77C6A" w:rsidP="00A71FDB">
      <w:r>
        <w:t xml:space="preserve">     </w:t>
      </w:r>
      <w:r w:rsidR="00A71FDB">
        <w:t>“You’ll die if you go in there!”</w:t>
      </w:r>
    </w:p>
    <w:p w14:paraId="1CAC3A43" w14:textId="5140058B" w:rsidR="00A71FDB" w:rsidRDefault="00C77C6A" w:rsidP="00A71FDB">
      <w:r>
        <w:t xml:space="preserve">     </w:t>
      </w:r>
      <w:r w:rsidR="00A71FDB">
        <w:t>“No, I’m naturally immune.”</w:t>
      </w:r>
    </w:p>
    <w:p w14:paraId="430C90A6" w14:textId="31206444" w:rsidR="00A71FDB" w:rsidRDefault="00C77C6A" w:rsidP="00A71FDB">
      <w:r>
        <w:lastRenderedPageBreak/>
        <w:t xml:space="preserve">     </w:t>
      </w:r>
      <w:r w:rsidR="00A71FDB">
        <w:t>“How!”</w:t>
      </w:r>
    </w:p>
    <w:p w14:paraId="6CD4FC02" w14:textId="26950049" w:rsidR="00A71FDB" w:rsidRDefault="00C77C6A" w:rsidP="00A71FDB">
      <w:r>
        <w:t xml:space="preserve">     </w:t>
      </w:r>
      <w:r w:rsidR="00A71FDB">
        <w:t>“None of your business, Miss Sithmore.”</w:t>
      </w:r>
    </w:p>
    <w:p w14:paraId="1A2EDB44" w14:textId="7ABCB11A" w:rsidR="00A71FDB" w:rsidRDefault="00C77C6A" w:rsidP="00A71FDB">
      <w:r>
        <w:t xml:space="preserve">     </w:t>
      </w:r>
      <w:r w:rsidR="00A71FDB">
        <w:t xml:space="preserve">Lauriella waits by the trees as Fawn disappears walking up a stream in a hidden box canyon. She sits down to enjoy the fresh air of the forest. After a few minutes a face shows itself from behind a tree. The woman looks much like an elf with dark brown skin and pretty </w:t>
      </w:r>
      <w:r>
        <w:t>emerald, green</w:t>
      </w:r>
      <w:r w:rsidR="00A71FDB">
        <w:t xml:space="preserve"> eyes.</w:t>
      </w:r>
    </w:p>
    <w:p w14:paraId="673934E7" w14:textId="70570F73" w:rsidR="00A71FDB" w:rsidRDefault="00C77C6A" w:rsidP="00A71FDB">
      <w:r>
        <w:t xml:space="preserve">     </w:t>
      </w:r>
      <w:r w:rsidR="00A71FDB">
        <w:t>“Hello?”</w:t>
      </w:r>
    </w:p>
    <w:p w14:paraId="1C797AF8" w14:textId="33ED17DD" w:rsidR="00A71FDB" w:rsidRDefault="00C77C6A" w:rsidP="00A71FDB">
      <w:r>
        <w:t xml:space="preserve">     </w:t>
      </w:r>
      <w:r w:rsidR="00A71FDB">
        <w:t>The creature giggles as her head disappears behind the tree again. A few minutes later several women put their heads round different trees. Lauriella snaps her fingers, “You are all dryads aren’t you.”</w:t>
      </w:r>
    </w:p>
    <w:p w14:paraId="72EE2C4E" w14:textId="07DB956E" w:rsidR="00A71FDB" w:rsidRDefault="00C77C6A" w:rsidP="00A71FDB">
      <w:r>
        <w:t xml:space="preserve">     </w:t>
      </w:r>
      <w:r w:rsidR="00A71FDB">
        <w:t>They all disappear again. Lauriella sees Fawn walking up to her, “Ok I asked her to take a swim. Come into the grove very quietly and speak softly. Also, this is a goddess’s holy ground so be respectful.”</w:t>
      </w:r>
    </w:p>
    <w:p w14:paraId="01A81F0F" w14:textId="3D6B7FCB" w:rsidR="00A71FDB" w:rsidRDefault="00C77C6A" w:rsidP="00A71FDB">
      <w:r>
        <w:t xml:space="preserve">     </w:t>
      </w:r>
      <w:r w:rsidR="00A71FDB">
        <w:t>“I will archmage.”</w:t>
      </w:r>
    </w:p>
    <w:p w14:paraId="36A99D09" w14:textId="230C8454" w:rsidR="00A71FDB" w:rsidRDefault="00C77C6A" w:rsidP="00A71FDB">
      <w:r>
        <w:t xml:space="preserve">     </w:t>
      </w:r>
      <w:r w:rsidR="00A71FDB">
        <w:t xml:space="preserve">They move to an enchanting canyon. The steam at the edge comes from a grand waterfall at the back that empties into a pool of unfathomable depth. From there the water ventures past the canyon in a wide shallow path out the other side where Lauriella sat. Great sequoias rim the inter canyon making shade. Beams of sunlight hit the ground between the </w:t>
      </w:r>
      <w:r>
        <w:t>canopies</w:t>
      </w:r>
      <w:r w:rsidR="00A71FDB">
        <w:t>. There are wildflowers everywhere.</w:t>
      </w:r>
    </w:p>
    <w:p w14:paraId="515E05B1" w14:textId="2692155E" w:rsidR="00A71FDB" w:rsidRDefault="00C77C6A" w:rsidP="00A71FDB">
      <w:r>
        <w:t xml:space="preserve">     </w:t>
      </w:r>
      <w:r w:rsidR="00A71FDB">
        <w:t>“Why are we here, Fawn?”</w:t>
      </w:r>
    </w:p>
    <w:p w14:paraId="56E6D1FA" w14:textId="72A0BF8E" w:rsidR="00A71FDB" w:rsidRDefault="00C77C6A" w:rsidP="00A71FDB">
      <w:r>
        <w:t xml:space="preserve">     </w:t>
      </w:r>
      <w:r w:rsidR="00A71FDB">
        <w:t>“We are going to find you a friend.”</w:t>
      </w:r>
    </w:p>
    <w:p w14:paraId="05B4DB01" w14:textId="7B57B15D" w:rsidR="00A71FDB" w:rsidRDefault="00C77C6A" w:rsidP="00A71FDB">
      <w:r>
        <w:t xml:space="preserve">     </w:t>
      </w:r>
      <w:r w:rsidR="00A71FDB">
        <w:t>“You mean a familiar? Like Silk? Just give me the spell scroll and I’ll mold the spirit into the creature I would like.”</w:t>
      </w:r>
    </w:p>
    <w:p w14:paraId="3B35E35E" w14:textId="0F5D6DCF" w:rsidR="00A71FDB" w:rsidRDefault="00C77C6A" w:rsidP="00A71FDB">
      <w:r>
        <w:t xml:space="preserve">     </w:t>
      </w:r>
      <w:r w:rsidR="00A71FDB">
        <w:t>“No. I want you to do it like an enchantress. Find a real animal in this grove. One that is interested in you. Then charm it. Make a pact with it. This is the proper way to do these things if you want to focus on my type of magic. This is your task. When it tells you its name in your mind you will know that it accepts your companionship. Do not subjugate it.”</w:t>
      </w:r>
    </w:p>
    <w:p w14:paraId="140BA43A" w14:textId="24D446EC" w:rsidR="00A71FDB" w:rsidRDefault="00C77C6A" w:rsidP="00A71FDB">
      <w:r>
        <w:t xml:space="preserve">     </w:t>
      </w:r>
      <w:r w:rsidR="00A71FDB">
        <w:t>Lauriella wanders the canyon and stream staying well away from the pool and its dangerous occupant as she can. She studies frogs, geckos, all kinds of birds. There’s a fox. She coaxes it to her, but it runs away looking back every few steps until disappearing in the brush.</w:t>
      </w:r>
    </w:p>
    <w:p w14:paraId="50A35CC5" w14:textId="09748CB5" w:rsidR="00A71FDB" w:rsidRDefault="00C77C6A" w:rsidP="00A71FDB">
      <w:r>
        <w:t xml:space="preserve">     </w:t>
      </w:r>
      <w:r w:rsidR="00A71FDB">
        <w:t>Walking around one of the giant pines she catches movement. Stopping, she studies the movement. She places a finger near the spot. A small piece of the bark that looks like a small dragon head suddenly moves toward her finger and hisses.</w:t>
      </w:r>
    </w:p>
    <w:p w14:paraId="262AE03D" w14:textId="77777777" w:rsidR="00A71FDB" w:rsidRDefault="00A71FDB" w:rsidP="00A71FDB">
      <w:r>
        <w:t>Softly she starts to speak to it, “Hello there. Who are you? What are you?”</w:t>
      </w:r>
    </w:p>
    <w:p w14:paraId="70A90722" w14:textId="00BCBD0D" w:rsidR="00A71FDB" w:rsidRDefault="00C77C6A" w:rsidP="00A71FDB">
      <w:r>
        <w:t xml:space="preserve">     </w:t>
      </w:r>
      <w:r w:rsidR="00A71FDB">
        <w:t>The head hisses again and strikes near her finger. She slowly slides her finger away, putting her face near the little head. She stares directly into its eyes, “You’re a cute little fellow.”</w:t>
      </w:r>
    </w:p>
    <w:p w14:paraId="14C51756" w14:textId="1DB9E5C5" w:rsidR="00A71FDB" w:rsidRDefault="00C77C6A" w:rsidP="00A71FDB">
      <w:r>
        <w:t xml:space="preserve">     </w:t>
      </w:r>
      <w:r w:rsidR="00A71FDB">
        <w:t>She sees another part of the bark move. It looks like a long tail with a wicked little barb at the end. Lauriella smiles. She knows what it is now.</w:t>
      </w:r>
    </w:p>
    <w:p w14:paraId="3D62E41F" w14:textId="3C6FF565" w:rsidR="00A71FDB" w:rsidRDefault="00C77C6A" w:rsidP="00A71FDB">
      <w:r>
        <w:t xml:space="preserve">     </w:t>
      </w:r>
      <w:r w:rsidR="00A71FDB">
        <w:t>Lauriella walks back to Fawn with what looks like a little brown dragon a slight smaller then a cat upon her head raking her hair in pleasure. Fawn sees her eyes wince every now and then when a claw digs in a little too deeply.</w:t>
      </w:r>
    </w:p>
    <w:p w14:paraId="5BDFAB5D" w14:textId="7BABF547" w:rsidR="00A71FDB" w:rsidRDefault="00C77C6A" w:rsidP="00A71FDB">
      <w:r>
        <w:t xml:space="preserve">     </w:t>
      </w:r>
      <w:r w:rsidR="00A71FDB">
        <w:t>“So?”</w:t>
      </w:r>
    </w:p>
    <w:p w14:paraId="48F09882" w14:textId="24BCCBAE" w:rsidR="00A71FDB" w:rsidRDefault="00C77C6A" w:rsidP="00A71FDB">
      <w:r>
        <w:t xml:space="preserve">     </w:t>
      </w:r>
      <w:r w:rsidR="00A71FDB">
        <w:t>Lauriella smiles, “Her name is Simsee, Fawn. Her name is Simsee.”</w:t>
      </w:r>
    </w:p>
    <w:p w14:paraId="046CC0A3" w14:textId="74E06B2B" w:rsidR="00A71FDB" w:rsidRDefault="00C77C6A" w:rsidP="00A71FDB">
      <w:r>
        <w:t xml:space="preserve">     </w:t>
      </w:r>
      <w:r w:rsidR="00A71FDB">
        <w:t>Fawn smiles, “Now you have a real familiar and a lifelong friend.”</w:t>
      </w:r>
    </w:p>
    <w:p w14:paraId="607C43B6" w14:textId="1A3E76F5" w:rsidR="00C77C6A" w:rsidRDefault="00C77C6A" w:rsidP="00A71FDB"/>
    <w:p w14:paraId="436DBFE7" w14:textId="1396A233" w:rsidR="00C77C6A" w:rsidRDefault="00C77C6A" w:rsidP="00C77C6A">
      <w:r>
        <w:t xml:space="preserve">     Near the beginning of her third apprenticeship year Fawn takes her down into the practice field early in the morning. There are several drawn out summoning circles there, both generic and complex. “How do you like a real sting lizard instead of the spirit you molded before?”</w:t>
      </w:r>
    </w:p>
    <w:p w14:paraId="7DEA0589" w14:textId="1E554DEB" w:rsidR="00C77C6A" w:rsidRDefault="00C77C6A" w:rsidP="00C77C6A">
      <w:r>
        <w:t xml:space="preserve">     “Well, I have to feed it more and it seems to get into more trouble.”</w:t>
      </w:r>
    </w:p>
    <w:p w14:paraId="4C88C969" w14:textId="20FCD53C" w:rsidR="00C77C6A" w:rsidRDefault="00C77C6A" w:rsidP="00C77C6A">
      <w:r>
        <w:t xml:space="preserve">     “Remember to let her go every other year or to mate and take care of her babies. I don’t know much about sting lizards. I have silk and he has a misses somewhere.”</w:t>
      </w:r>
    </w:p>
    <w:p w14:paraId="3D07AC86" w14:textId="5DFCB3C9" w:rsidR="00C77C6A" w:rsidRDefault="00C77C6A" w:rsidP="00C77C6A">
      <w:r>
        <w:t xml:space="preserve">     “You knew there would be sting lizards in that grove, didn’t you?”</w:t>
      </w:r>
    </w:p>
    <w:p w14:paraId="3EEF4A35" w14:textId="0795491D" w:rsidR="00C77C6A" w:rsidRDefault="00C77C6A" w:rsidP="00C77C6A">
      <w:r>
        <w:lastRenderedPageBreak/>
        <w:t xml:space="preserve">     Fawn waggles her finger at her, “Too much curiosity, Lauriella. Stick to what I’m willing to teach you.”</w:t>
      </w:r>
    </w:p>
    <w:p w14:paraId="538AC923" w14:textId="3024FF15" w:rsidR="00C77C6A" w:rsidRDefault="00C77C6A" w:rsidP="00C77C6A">
      <w:r>
        <w:t xml:space="preserve">     “ok”</w:t>
      </w:r>
    </w:p>
    <w:p w14:paraId="26AFD61A" w14:textId="6698DCF1" w:rsidR="00C77C6A" w:rsidRDefault="00C77C6A" w:rsidP="00C77C6A">
      <w:r>
        <w:t xml:space="preserve">     “That’s better. We’ll be covering conjurations spells this year. As you know there are many conjurations that deal with calling forth energies and not creatures. We will not be focusing on those so much. What we will be focusing is calling forth creatures and getting them to work for you.”</w:t>
      </w:r>
    </w:p>
    <w:p w14:paraId="46F3326F" w14:textId="49D18293" w:rsidR="00C77C6A" w:rsidRDefault="00C77C6A" w:rsidP="00C77C6A">
      <w:r>
        <w:t xml:space="preserve">     “You mean subduing them, Fawn?”</w:t>
      </w:r>
    </w:p>
    <w:p w14:paraId="64132AAB" w14:textId="1D608A89" w:rsidR="00C77C6A" w:rsidRDefault="00C77C6A" w:rsidP="00C77C6A">
      <w:r>
        <w:t xml:space="preserve">     “That’s exactly what I don’t mean. Lauriella, why did I ask you to get rid of your familiar and lead you to find a real animal?”</w:t>
      </w:r>
    </w:p>
    <w:p w14:paraId="4E58D9A2" w14:textId="2D6A8316" w:rsidR="00C77C6A" w:rsidRDefault="00C77C6A" w:rsidP="00C77C6A">
      <w:r>
        <w:t xml:space="preserve">     Lauriella winces in thought, “Because you think it wrong to trap a spirit in an earthly form?”</w:t>
      </w:r>
    </w:p>
    <w:p w14:paraId="7BBA8BB9" w14:textId="64A594FE" w:rsidR="00C77C6A" w:rsidRDefault="00C77C6A" w:rsidP="00C77C6A">
      <w:r>
        <w:t xml:space="preserve">     “Yes, good observation. Spirits deserve their afterlife whether very small or very big. Just like you deserve to live your life the way you want, so long you stir no trouble for others.”</w:t>
      </w:r>
    </w:p>
    <w:p w14:paraId="14F2E2A9" w14:textId="3ACD9408" w:rsidR="00C77C6A" w:rsidRDefault="00C77C6A" w:rsidP="00C77C6A">
      <w:r>
        <w:t xml:space="preserve">      “Yet you are a necromancer of renown too. You have controlled spirits.”</w:t>
      </w:r>
    </w:p>
    <w:p w14:paraId="7E1C806E" w14:textId="3CFD3194" w:rsidR="00C77C6A" w:rsidRDefault="00C77C6A" w:rsidP="00C77C6A">
      <w:r>
        <w:t xml:space="preserve">     “For a short time, yes. Then I leave them to their eternal rest. I borrow some of their time but do not subject them for years on end. You see the difference?”</w:t>
      </w:r>
    </w:p>
    <w:p w14:paraId="64AA0213" w14:textId="31363508" w:rsidR="00C77C6A" w:rsidRDefault="00C77C6A" w:rsidP="00C77C6A">
      <w:r>
        <w:t xml:space="preserve">     “I think I see. I’ve never really considered that before.”</w:t>
      </w:r>
    </w:p>
    <w:p w14:paraId="50F0932B" w14:textId="69C1DB23" w:rsidR="00C77C6A" w:rsidRDefault="00C77C6A" w:rsidP="00C77C6A">
      <w:r>
        <w:t xml:space="preserve">     “The same thing with conjurations. Now for small conjurations you don’t even need circles like what you see on the ground here. Hedge magic to call animals. Their understanding is small and for a piece of bacon a dire wolf or badger will do what you want for a short time.</w:t>
      </w:r>
      <w:r w:rsidR="00FF3AF8">
        <w:t xml:space="preserve"> </w:t>
      </w:r>
      <w:r>
        <w:t>You still need the spell to guide it. But you have no long-term relationship with it and can readily conjure these creatures from the local area.”</w:t>
      </w:r>
    </w:p>
    <w:p w14:paraId="235719EE" w14:textId="2FA7D33F" w:rsidR="00C77C6A" w:rsidRDefault="00FF3AF8" w:rsidP="00C77C6A">
      <w:r>
        <w:t xml:space="preserve">     </w:t>
      </w:r>
      <w:r w:rsidR="00C77C6A">
        <w:t>“Yes, mistress. I already know this.”</w:t>
      </w:r>
    </w:p>
    <w:p w14:paraId="61D79FC6" w14:textId="60B8C353" w:rsidR="00C77C6A" w:rsidRDefault="00FF3AF8" w:rsidP="00C77C6A">
      <w:r>
        <w:t xml:space="preserve">     </w:t>
      </w:r>
      <w:r w:rsidR="00C77C6A">
        <w:t xml:space="preserve">“Good I’m just reminding you of the training. Now greater conjurations including dire bears, Elementals, archaeons, devils, valkyries, demons and greater undead. For these you always must make a circle for yourself and a circle for the creature itself. There are two ways you need to decide upon to get it to do as you wish. The first that everyone knows is subjugation. If you use this method, you will constantly be fighting its will every time you summon it. There is a better way. You negotiate its service to you. These creatures all of them. They like things as much as you and I do. Some of those things are very different. If you can acquire them on a regular </w:t>
      </w:r>
      <w:r>
        <w:t>basis,</w:t>
      </w:r>
      <w:r w:rsidR="00C77C6A">
        <w:t xml:space="preserve"> you will have a lifetime servant as long as you are respectful of their time. In other words, don’t make a habit of calling them all the time.</w:t>
      </w:r>
    </w:p>
    <w:p w14:paraId="703CBA61" w14:textId="06B700BA" w:rsidR="00C77C6A" w:rsidRDefault="00FF3AF8" w:rsidP="00C77C6A">
      <w:r>
        <w:t xml:space="preserve">     </w:t>
      </w:r>
      <w:r w:rsidR="00C77C6A">
        <w:t>The bad thing is the further away a creature’s world view is the more likely you will have to subjugate it. I had to break all my elemental servants, but my higher planes servants I negotiate a contract with</w:t>
      </w:r>
      <w:r>
        <w:t>:</w:t>
      </w:r>
      <w:r w:rsidR="00C77C6A">
        <w:t xml:space="preserve"> each and </w:t>
      </w:r>
      <w:r>
        <w:t>every one</w:t>
      </w:r>
      <w:r w:rsidR="00C77C6A">
        <w:t xml:space="preserve"> of them.”</w:t>
      </w:r>
    </w:p>
    <w:p w14:paraId="64C70363" w14:textId="6A4E3BB5" w:rsidR="00C77C6A" w:rsidRDefault="00FF3AF8" w:rsidP="00C77C6A">
      <w:r>
        <w:t xml:space="preserve">     </w:t>
      </w:r>
      <w:r w:rsidR="00C77C6A">
        <w:t>Lauriella purses her lips, “But how do you do that?”</w:t>
      </w:r>
    </w:p>
    <w:p w14:paraId="5D757E6F" w14:textId="658FDAC5" w:rsidR="00C77C6A" w:rsidRDefault="00FF3AF8" w:rsidP="00C77C6A">
      <w:r>
        <w:t xml:space="preserve">     </w:t>
      </w:r>
      <w:r w:rsidR="00C77C6A">
        <w:t>Fawn smiles, “I’m glad you asked.</w:t>
      </w:r>
      <w:r>
        <w:t>”</w:t>
      </w:r>
      <w:r w:rsidR="00C77C6A">
        <w:t xml:space="preserve"> She takes a clear glass vial with some hair in it and shakes it. A light comes down from the heavens blinding the two women for a moment. When they can see again there is a hound archaeon in front of them. Lauriella feels funny for a second. The hairs on her arms stand up for a moment then the feeling dissipates. The heavenly warrior walks over and sits down beside them, “I see that you are keeping good company for once in your life, mistress. I am called Skylark young lady.”</w:t>
      </w:r>
    </w:p>
    <w:p w14:paraId="7876BFE8" w14:textId="4810EEC8" w:rsidR="00C77C6A" w:rsidRDefault="00FF3AF8" w:rsidP="00C77C6A">
      <w:r>
        <w:t xml:space="preserve">     </w:t>
      </w:r>
      <w:r w:rsidR="00C77C6A">
        <w:t>Wide eyed and gawking Lauriella stammers, “Your Mistress Fawn’s servant?”</w:t>
      </w:r>
    </w:p>
    <w:p w14:paraId="530D1A96" w14:textId="22BE165E" w:rsidR="00C77C6A" w:rsidRDefault="00FF3AF8" w:rsidP="00C77C6A">
      <w:r>
        <w:t xml:space="preserve">     </w:t>
      </w:r>
      <w:r w:rsidR="00C77C6A">
        <w:t>“No, I am Mistress Fawn’s partner. We have made a contract. She may call upon me in certain times of need. For this service I receive a small vial filled with the tears of a nymph every fifth summoning.”</w:t>
      </w:r>
    </w:p>
    <w:p w14:paraId="7F9FDCFE" w14:textId="3E188CD5" w:rsidR="00C77C6A" w:rsidRDefault="00FF3AF8" w:rsidP="00C77C6A">
      <w:r>
        <w:t xml:space="preserve">     </w:t>
      </w:r>
      <w:r w:rsidR="00C77C6A">
        <w:t>Fawn smiles, “He accepted my service even though my willed failed the first time I summoned him. Skylark, this is my apprentice. Lauriella.”</w:t>
      </w:r>
    </w:p>
    <w:p w14:paraId="6DB3F4CF" w14:textId="0074F316" w:rsidR="00C77C6A" w:rsidRDefault="00FF3AF8" w:rsidP="00C77C6A">
      <w:r>
        <w:t xml:space="preserve">     </w:t>
      </w:r>
      <w:r w:rsidR="00C77C6A">
        <w:t>“A pleasure to meet you.”</w:t>
      </w:r>
    </w:p>
    <w:p w14:paraId="08EB2CC3" w14:textId="035B00C2" w:rsidR="00C77C6A" w:rsidRDefault="00FF3AF8" w:rsidP="00C77C6A">
      <w:r>
        <w:t xml:space="preserve">     </w:t>
      </w:r>
      <w:r w:rsidR="00C77C6A">
        <w:t>Lauriella thinks, “You two never have a difference of opinion? You always do as she wishes.”</w:t>
      </w:r>
    </w:p>
    <w:p w14:paraId="271B55FD" w14:textId="647C4800" w:rsidR="00C77C6A" w:rsidRDefault="00FF3AF8" w:rsidP="00C77C6A">
      <w:r>
        <w:t xml:space="preserve">     </w:t>
      </w:r>
      <w:r w:rsidR="00C77C6A">
        <w:t xml:space="preserve">Skylark laughs, “We always have differences in opinions, But, while I am here unless her wishes are egregious in my eyes or beyond my abilities, I will obey her. She’s my employer so to speak. I do give her </w:t>
      </w:r>
      <w:r w:rsidR="00C77C6A">
        <w:lastRenderedPageBreak/>
        <w:t>much council about what is right and wrong and try to tamp down her insane individuality.” The hound shrugs, “But you can only do so much.”</w:t>
      </w:r>
    </w:p>
    <w:p w14:paraId="4D794855" w14:textId="23C7D36F" w:rsidR="00C77C6A" w:rsidRDefault="00FF3AF8" w:rsidP="00C77C6A">
      <w:r>
        <w:t xml:space="preserve">     </w:t>
      </w:r>
      <w:r w:rsidR="00C77C6A">
        <w:t>Fawn laughs, “I’m afraid that point will probably never be settled. Ok, you probably would like to get back to your duties. I release you.”</w:t>
      </w:r>
      <w:r>
        <w:t xml:space="preserve"> </w:t>
      </w:r>
      <w:r w:rsidR="00C77C6A">
        <w:t xml:space="preserve">Skylark disappears. Fawn sets her to task making circles </w:t>
      </w:r>
      <w:r>
        <w:t>like</w:t>
      </w:r>
      <w:r w:rsidR="00C77C6A">
        <w:t xml:space="preserve"> the ones she drew out earlier. She explains what each one does: if protective, how it protects the mage. If summoning what creatures and what safety precautions must be used.</w:t>
      </w:r>
    </w:p>
    <w:p w14:paraId="5974E3D9" w14:textId="7719318A" w:rsidR="00C77C6A" w:rsidRDefault="00FF3AF8" w:rsidP="00C77C6A">
      <w:r>
        <w:t xml:space="preserve">     </w:t>
      </w:r>
      <w:r w:rsidR="00C77C6A">
        <w:t>As they work Randyl walks across the field in leather armor, heater shield, and long sword. He looks sweaty from a hard work out. Lauriella thinks that he will pass by them without a word, but he stops and turns to them, “Fawn do I smell wildflowers?”</w:t>
      </w:r>
    </w:p>
    <w:p w14:paraId="7455D0A6" w14:textId="632806D9" w:rsidR="00C77C6A" w:rsidRDefault="00FF3AF8" w:rsidP="00C77C6A">
      <w:r>
        <w:t xml:space="preserve">     </w:t>
      </w:r>
      <w:r w:rsidR="00C77C6A">
        <w:t xml:space="preserve">“I’m hot and sweaty too, Randyl. I’ve been working with </w:t>
      </w:r>
      <w:r>
        <w:t>Lauriella,</w:t>
      </w:r>
      <w:r w:rsidR="00C77C6A">
        <w:t xml:space="preserve"> and we have been making many trips to the forest lately.”</w:t>
      </w:r>
    </w:p>
    <w:p w14:paraId="1B3261D3" w14:textId="0758C90D" w:rsidR="00C77C6A" w:rsidRDefault="00FF3AF8" w:rsidP="00C77C6A">
      <w:r>
        <w:t xml:space="preserve">     </w:t>
      </w:r>
      <w:r w:rsidR="00C77C6A">
        <w:t>“I’m smelling wildflowers from 20 feet away. Turn around and look at me.”</w:t>
      </w:r>
    </w:p>
    <w:p w14:paraId="7A96AA3E" w14:textId="799FB038" w:rsidR="00C77C6A" w:rsidRDefault="00FF3AF8" w:rsidP="00C77C6A">
      <w:r>
        <w:t xml:space="preserve">     </w:t>
      </w:r>
      <w:r w:rsidR="00C77C6A">
        <w:t>“Randyl! I am teaching my apprentice. Go home and change.”</w:t>
      </w:r>
    </w:p>
    <w:p w14:paraId="1133A288" w14:textId="6661EE7D" w:rsidR="00C77C6A" w:rsidRDefault="00FF3AF8" w:rsidP="00C77C6A">
      <w:r>
        <w:t xml:space="preserve">     </w:t>
      </w:r>
      <w:r w:rsidR="00C77C6A">
        <w:t>“You’ve been away quite a bit lately. Turn around and look at me. I just want to make sure everything is fine.”</w:t>
      </w:r>
    </w:p>
    <w:p w14:paraId="5C15DF5F" w14:textId="11895B5B" w:rsidR="00C77C6A" w:rsidRDefault="00FF3AF8" w:rsidP="00C77C6A">
      <w:r>
        <w:t xml:space="preserve">     </w:t>
      </w:r>
      <w:r w:rsidR="00C77C6A">
        <w:t>“Everything IS fine Randyl. Now go home before your spoil our conjurations.”</w:t>
      </w:r>
    </w:p>
    <w:p w14:paraId="4D78CE17" w14:textId="5B5A6345" w:rsidR="00C77C6A" w:rsidRDefault="00FF3AF8" w:rsidP="00C77C6A">
      <w:r>
        <w:t xml:space="preserve">     </w:t>
      </w:r>
      <w:r w:rsidR="00C77C6A">
        <w:t>“As soon as you look straight into my eyes.”</w:t>
      </w:r>
    </w:p>
    <w:p w14:paraId="145C85A1" w14:textId="1F662C23" w:rsidR="00C77C6A" w:rsidRDefault="00FF3AF8" w:rsidP="00C77C6A">
      <w:r>
        <w:t xml:space="preserve">     </w:t>
      </w:r>
      <w:r w:rsidR="00C77C6A">
        <w:t>Fawn looks at her. Lauriella sees her eyes move as if she is calculating something. Before Lauriella can figure out what she is doing Fawn takes off on a run, away from Randyl passing her. She starts to pull components out of her robes. Randyl even in armor quickly outpaces and tackles her. Knocking the components out of her hands.</w:t>
      </w:r>
    </w:p>
    <w:p w14:paraId="7435AF59" w14:textId="1B1C8CE5" w:rsidR="00C77C6A" w:rsidRDefault="00FF3AF8" w:rsidP="00C77C6A">
      <w:r>
        <w:t xml:space="preserve">     </w:t>
      </w:r>
      <w:r w:rsidR="00C77C6A">
        <w:t>Fawns on her belly screaming, “I’m not going to do this with you Randyl! I love you too much!”</w:t>
      </w:r>
    </w:p>
    <w:p w14:paraId="4D68832C" w14:textId="7A69A039" w:rsidR="00C77C6A" w:rsidRDefault="00FF3AF8" w:rsidP="00C77C6A">
      <w:r>
        <w:t xml:space="preserve">     </w:t>
      </w:r>
      <w:r w:rsidR="00C77C6A">
        <w:t>“My choice honey. This is my duty. Lauriella pick up those components and give them to me!”</w:t>
      </w:r>
    </w:p>
    <w:p w14:paraId="00FEF5DF" w14:textId="5187C9C7" w:rsidR="00C77C6A" w:rsidRDefault="00FF3AF8" w:rsidP="00C77C6A">
      <w:r>
        <w:t xml:space="preserve">     </w:t>
      </w:r>
      <w:r w:rsidR="00C77C6A">
        <w:t>“NO Lauriella! He doesn’t know what I will do with him! I’ll kill or enslave him, even if he survives, I’ll leave him. Don’t do it!”</w:t>
      </w:r>
    </w:p>
    <w:p w14:paraId="21163394" w14:textId="1900D706" w:rsidR="00C77C6A" w:rsidRDefault="00FF3AF8" w:rsidP="00C77C6A">
      <w:r>
        <w:t xml:space="preserve">     </w:t>
      </w:r>
      <w:r w:rsidR="00C77C6A">
        <w:t>“No, you won’t! I’ve trained twenty years for this just in case. Turn around and look into my eyes, Damn it!”</w:t>
      </w:r>
    </w:p>
    <w:p w14:paraId="1050D7C9" w14:textId="50F0E883" w:rsidR="00C77C6A" w:rsidRDefault="00FF3AF8" w:rsidP="00C77C6A">
      <w:r>
        <w:t xml:space="preserve">     </w:t>
      </w:r>
      <w:r w:rsidR="00C77C6A">
        <w:t>Lauriella picks them up but doesn’t know what to do. She waivers between the two of them. Randyl yells at her, “Lauriella if you don’t give me those components you will never see her again!”</w:t>
      </w:r>
    </w:p>
    <w:p w14:paraId="3A368805" w14:textId="24C26A88" w:rsidR="00C77C6A" w:rsidRDefault="00FF3AF8" w:rsidP="00C77C6A">
      <w:r>
        <w:t xml:space="preserve">     </w:t>
      </w:r>
      <w:r w:rsidR="00C77C6A">
        <w:t>She exclaims, “I don’t even know what the two of you are struggling about!”</w:t>
      </w:r>
    </w:p>
    <w:p w14:paraId="60C0B5D3" w14:textId="42065385" w:rsidR="00C77C6A" w:rsidRDefault="00FF3AF8" w:rsidP="00C77C6A">
      <w:r>
        <w:t xml:space="preserve">     </w:t>
      </w:r>
      <w:r w:rsidR="00C77C6A">
        <w:t>“Don’t do This! I will find another!”</w:t>
      </w:r>
    </w:p>
    <w:p w14:paraId="5FFA3AEC" w14:textId="4C35912D" w:rsidR="00C77C6A" w:rsidRDefault="00FF3AF8" w:rsidP="00C77C6A">
      <w:r>
        <w:t xml:space="preserve">     </w:t>
      </w:r>
      <w:r w:rsidR="00C77C6A">
        <w:t>“Not good enough honey! Our love will survive this and this time only one of us will be caught up in the insanity. I’m and archmage gods damn it! I am a hell of a lot stronger than he was!”</w:t>
      </w:r>
    </w:p>
    <w:p w14:paraId="031D1270" w14:textId="102D229F" w:rsidR="00C77C6A" w:rsidRDefault="00FF3AF8" w:rsidP="00C77C6A">
      <w:r>
        <w:t xml:space="preserve">     </w:t>
      </w:r>
      <w:r w:rsidR="00C77C6A">
        <w:t>Lauriella makes her decision and gives the components to Randyl. He roughly flips Fawn over on her back. She kicks and scratches him turning her head to the side. Randyl grabs the sides of her head and forces them face to face and forces her lids open with his thumbs. Randyl quickly throws the astral spell as Fawn is punching him in the face. Just before they leave, he turns to her, “Get Shaia quickly! When we are gone!”</w:t>
      </w:r>
    </w:p>
    <w:p w14:paraId="696666AC" w14:textId="4D9DA3B7" w:rsidR="00C77C6A" w:rsidRDefault="00FF3AF8" w:rsidP="00C77C6A">
      <w:r>
        <w:t xml:space="preserve">     </w:t>
      </w:r>
      <w:r w:rsidR="00C77C6A">
        <w:t>As they disappear Lauriella notices that Fawn seems to strain in pain. She seems to get taller or longer. The silver strip of hair starts to widen taking over her red hair. They disappear before she can see anything else.</w:t>
      </w:r>
    </w:p>
    <w:p w14:paraId="339E8E8E" w14:textId="64CFB22E" w:rsidR="00FF3AF8" w:rsidRDefault="00FF3AF8" w:rsidP="00C77C6A"/>
    <w:p w14:paraId="7F5CF08C" w14:textId="77777777" w:rsidR="005D0CAA" w:rsidRDefault="00FF3AF8" w:rsidP="005D0CAA">
      <w:r>
        <w:t xml:space="preserve">     </w:t>
      </w:r>
      <w:r w:rsidR="005D0CAA">
        <w:t>Lauriella rushes to Shaia’s office. Shaia stands up, “What’s wrong?”</w:t>
      </w:r>
    </w:p>
    <w:p w14:paraId="2E72FAE7" w14:textId="6D42E158" w:rsidR="005D0CAA" w:rsidRDefault="005D0CAA" w:rsidP="005D0CAA">
      <w:r>
        <w:t xml:space="preserve">     “Something with Randyl and Fawn. Randyl tackled her. She tired fighting him off but he forced her eyes to stare into his then they disappeared.”</w:t>
      </w:r>
    </w:p>
    <w:p w14:paraId="67521000" w14:textId="5E6F0550" w:rsidR="005D0CAA" w:rsidRDefault="005D0CAA" w:rsidP="005D0CAA">
      <w:r>
        <w:t xml:space="preserve">     Shaia slams her hand into the desk, “I hoped this wouldn’t happen, but figured Fawn would be the one in a hundred it happens to twice. We have fifteen minutes or so to get Miwa here and go after them. You’re coming with us.”</w:t>
      </w:r>
    </w:p>
    <w:p w14:paraId="0037A1A6" w14:textId="76D6A115" w:rsidR="005D0CAA" w:rsidRDefault="005D0CAA" w:rsidP="005D0CAA">
      <w:r>
        <w:lastRenderedPageBreak/>
        <w:t xml:space="preserve">     Shaia casts a spell. Lauriella exclaims, “Me! I’m not ready for anything like this, whatever it is!”</w:t>
      </w:r>
    </w:p>
    <w:p w14:paraId="654ADB90" w14:textId="250BAA80" w:rsidR="005D0CAA" w:rsidRDefault="005D0CAA" w:rsidP="005D0CAA">
      <w:r>
        <w:t xml:space="preserve">     “Ludwig! Teleport Miwa over to the gate right now. Fawn’s curse is back.”</w:t>
      </w:r>
    </w:p>
    <w:p w14:paraId="48F5126F" w14:textId="41903B9C" w:rsidR="005D0CAA" w:rsidRDefault="005D0CAA" w:rsidP="005D0CAA">
      <w:r>
        <w:t xml:space="preserve">     She looks at Lauriella, “She trusts you now. You must come with us. Between you and Miwa the two of you will be able to bring her back.”</w:t>
      </w:r>
    </w:p>
    <w:p w14:paraId="7CBAAA56" w14:textId="0D1DA390" w:rsidR="005D0CAA" w:rsidRDefault="005D0CAA" w:rsidP="005D0CAA">
      <w:r>
        <w:t xml:space="preserve">     “Bring her back! From what? I don’t even…………” Lauriella stops in her speech as the smell of hot ash and melted rock assault her nose. She turns around. Walking up to them is a being she only knows from Lapis Port legends. She has never seen one before.</w:t>
      </w:r>
    </w:p>
    <w:p w14:paraId="2025A273" w14:textId="334A810E" w:rsidR="005D0CAA" w:rsidRDefault="005D0CAA" w:rsidP="005D0CAA">
      <w:r>
        <w:t xml:space="preserve">     The woman has a slight elven figure. The white scales that are showing on her arms and legs show old cuts and wounds making her looks slightly disfigured. The scales themselves are twice the size of a dragon disciples. Her eyes are a deep watery blue. Her white hair has red coloring mixed into it and her face is painted with body paints in an elven pattern. There are large black claw marks tattooed across the left side of her face. She has great white wings like a dragon disciple. Her eye teeth are extended into fangs, meant for taking down game. The woman is wearing a robe of some foreign design. Still there is a katana belted to it while another belt wrapped round her waist holds a mithral fighting fan.</w:t>
      </w:r>
    </w:p>
    <w:p w14:paraId="4D98F1A0" w14:textId="04579C5E" w:rsidR="005D0CAA" w:rsidRDefault="005D0CAA" w:rsidP="005D0CAA">
      <w:r>
        <w:t>For the first time in her life Lauriella knows she is standing in front of an Elder Fey’ri. The creature stops and ignores her, “Where is she Shaia?”</w:t>
      </w:r>
    </w:p>
    <w:p w14:paraId="160BE837" w14:textId="0E305061" w:rsidR="005D0CAA" w:rsidRDefault="005D0CAA" w:rsidP="005D0CAA">
      <w:r>
        <w:t xml:space="preserve">     “Randyl took her to the island, Honorable.”</w:t>
      </w:r>
    </w:p>
    <w:p w14:paraId="3F4F0D1B" w14:textId="701891D2" w:rsidR="005D0CAA" w:rsidRDefault="005D0CAA" w:rsidP="005D0CAA">
      <w:r>
        <w:t xml:space="preserve">     “Are you stupid. How in Avernus did this happen? She’ll kill him. And who is this student?”</w:t>
      </w:r>
    </w:p>
    <w:p w14:paraId="387DC621" w14:textId="283B2A0A" w:rsidR="005D0CAA" w:rsidRDefault="005D0CAA" w:rsidP="005D0CAA">
      <w:r>
        <w:t xml:space="preserve">     “She’s not a student. She’s Fawns apprentice. We may need her too.”</w:t>
      </w:r>
    </w:p>
    <w:p w14:paraId="05A540D4" w14:textId="0A523BB1" w:rsidR="005D0CAA" w:rsidRDefault="005D0CAA" w:rsidP="005D0CAA">
      <w:r>
        <w:t xml:space="preserve">     “Miwa turns her eyes to her, “What’s your name?”</w:t>
      </w:r>
    </w:p>
    <w:p w14:paraId="42E2CDC6" w14:textId="514ED1A9" w:rsidR="005D0CAA" w:rsidRDefault="005D0CAA" w:rsidP="005D0CAA">
      <w:r>
        <w:t xml:space="preserve">     “Lauriella Sithmore, Ma’am.”</w:t>
      </w:r>
    </w:p>
    <w:p w14:paraId="3153A26A" w14:textId="3FB9CEB7" w:rsidR="005D0CAA" w:rsidRDefault="005D0CAA" w:rsidP="005D0CAA">
      <w:r>
        <w:t xml:space="preserve">     “It is not Ma’am. Shaia do you not teach your apprentices honorifics? By the way how did a Sithmore become an apprentice here?” She turns her eyes back to Lauriella, “I am Honorable Miwa Duskmere of house Yuki. If you want to address me properly it is Honorable.”</w:t>
      </w:r>
    </w:p>
    <w:p w14:paraId="0B9A9557" w14:textId="0886BFE9" w:rsidR="005D0CAA" w:rsidRDefault="005D0CAA" w:rsidP="005D0CAA">
      <w:r>
        <w:t xml:space="preserve">     Shaia responds, “Miwa we don’t have time for this. Seconds count and you know why. Do you have Fawn’s hair?”</w:t>
      </w:r>
    </w:p>
    <w:p w14:paraId="445FE9C5" w14:textId="73E9CAED" w:rsidR="005D0CAA" w:rsidRDefault="005D0CAA" w:rsidP="005D0CAA">
      <w:r>
        <w:t xml:space="preserve">     “I do. Randyl gave it to Seryne some years ago.”</w:t>
      </w:r>
    </w:p>
    <w:p w14:paraId="19A2F34F" w14:textId="4E9E16FE" w:rsidR="005D0CAA" w:rsidRDefault="005D0CAA" w:rsidP="005D0CAA">
      <w:r>
        <w:t xml:space="preserve">     “Ok, I can track her. Both of you touch me. We’re going for a ride.”</w:t>
      </w:r>
    </w:p>
    <w:p w14:paraId="76CABFD9" w14:textId="0AA32148" w:rsidR="005D0CAA" w:rsidRDefault="005D0CAA" w:rsidP="005D0CAA">
      <w:r>
        <w:t xml:space="preserve">     Suddenly Lauriella finds herself on a prairie. Within seconds giant cave lions surround them. Miwa goes into action. She steps out from the group making strange body movements, chirps, clicks and growls. The lions back off and disappear into the bush. Lauriella looks to Shaia, “She learned the animal language here on this island while taking care of Fawn when she was sick. Those scars on her face tell the lions that she is part of their clan.”</w:t>
      </w:r>
    </w:p>
    <w:p w14:paraId="30634035" w14:textId="4DE9B9B5" w:rsidR="005D0CAA" w:rsidRDefault="005D0CAA" w:rsidP="005D0CAA">
      <w:r>
        <w:t xml:space="preserve">     Miwa comes back, “I assume that neither of you have been here before. The house is trapped. You’re not allowed into the Vails home until you do a blood sacrifice. There’s a guest house in the woods ringing the island. I’ll take you there.”</w:t>
      </w:r>
    </w:p>
    <w:p w14:paraId="0CA840FD" w14:textId="1D229E72" w:rsidR="005D0CAA" w:rsidRDefault="005D0CAA" w:rsidP="005D0CAA">
      <w:r>
        <w:t xml:space="preserve">     They follow the elder fey’ri to a mansion in the woods with room for at least a dozen people to live in comfortably. As they walk in Miwa starts speaking a different language. Again, Lauriella looks to Shaia.</w:t>
      </w:r>
    </w:p>
    <w:p w14:paraId="672F903F" w14:textId="3C475752" w:rsidR="005D0CAA" w:rsidRDefault="005D0CAA" w:rsidP="005D0CAA">
      <w:r>
        <w:t xml:space="preserve">     “It’s infernal, Miwa’s milk language. She was born in Avernus. We all know it except for you because of our dealings with Kenshinville or with Ammothrawen the founder of the Golden Katana.”</w:t>
      </w:r>
    </w:p>
    <w:p w14:paraId="56B9D724" w14:textId="47C810DF" w:rsidR="005D0CAA" w:rsidRDefault="005D0CAA" w:rsidP="005D0CAA">
      <w:r>
        <w:t xml:space="preserve">     A woman’s voice answers her. As they walk into a grand study, they see a human woman in blue and white robes. A pendant of stars with an eye in the middle is hanging round her neck. She is a priestess of Selune. On the couch covered in a blanket is Randyl. His hair as turn prematurely grey.</w:t>
      </w:r>
    </w:p>
    <w:p w14:paraId="5CB76660" w14:textId="14E5B241" w:rsidR="005D0CAA" w:rsidRDefault="005D0CAA" w:rsidP="005D0CAA">
      <w:r>
        <w:t xml:space="preserve">     Shaia spurts out, “Could we all speak the common language please. Lauriella doesn’t speak infernal.”</w:t>
      </w:r>
    </w:p>
    <w:p w14:paraId="4D27EA4C" w14:textId="43B81EE6" w:rsidR="005D0CAA" w:rsidRDefault="005D0CAA" w:rsidP="005D0CAA">
      <w:r>
        <w:t xml:space="preserve">     The priestess asks, “Who is the young lady, and does she know the extent of the knowledge of being here?”</w:t>
      </w:r>
    </w:p>
    <w:p w14:paraId="2D1EB272" w14:textId="56792310" w:rsidR="005D0CAA" w:rsidRDefault="005D0CAA" w:rsidP="005D0CAA">
      <w:r>
        <w:t xml:space="preserve">     Shaia comments, “This is Lauriella Sithmore. Fawn’s apprentice. Fawn has some trust in her and Lauriella knows she is an astral being. She does not know everything else so let us not lose our tongues.”</w:t>
      </w:r>
    </w:p>
    <w:p w14:paraId="4A47AC0B" w14:textId="0384CBE3" w:rsidR="005D0CAA" w:rsidRDefault="005D0CAA" w:rsidP="005D0CAA">
      <w:r>
        <w:lastRenderedPageBreak/>
        <w:t xml:space="preserve">     The woman smiles, “I see you worship lady Moonbow. Tell me how a Sithmore gained Fawn’s trust?”</w:t>
      </w:r>
    </w:p>
    <w:p w14:paraId="290B35B5" w14:textId="3B5616D3" w:rsidR="005D0CAA" w:rsidRDefault="005D0CAA" w:rsidP="005D0CAA">
      <w:r>
        <w:t xml:space="preserve">     “She tested me, priestess. Afterward she went from hateful to pleasant toward me. I don’t know why but I am grateful for it.”</w:t>
      </w:r>
    </w:p>
    <w:p w14:paraId="6D9BE3CB" w14:textId="0A640B0B" w:rsidR="005D0CAA" w:rsidRDefault="005D0CAA" w:rsidP="005D0CAA">
      <w:r>
        <w:t xml:space="preserve">     “How did she test you, Lauriella?”</w:t>
      </w:r>
    </w:p>
    <w:p w14:paraId="6A8B476D" w14:textId="578D4473" w:rsidR="005D0CAA" w:rsidRDefault="005D0CAA" w:rsidP="005D0CAA">
      <w:r>
        <w:t xml:space="preserve">     “She made me fight her in a battle of possession.”</w:t>
      </w:r>
    </w:p>
    <w:p w14:paraId="3EA53EC8" w14:textId="12BBD8AA" w:rsidR="005D0CAA" w:rsidRDefault="005D0CAA" w:rsidP="005D0CAA">
      <w:r>
        <w:t xml:space="preserve">     The priestess smiles, “And you lost. There is your answer.”</w:t>
      </w:r>
    </w:p>
    <w:p w14:paraId="43B464F3" w14:textId="31096CB4" w:rsidR="005D0CAA" w:rsidRDefault="005D0CAA" w:rsidP="005D0CAA">
      <w:r>
        <w:t xml:space="preserve">     “I don’t understand. It’s not like she could read my mind.”</w:t>
      </w:r>
    </w:p>
    <w:p w14:paraId="3DDED012" w14:textId="12BBDC16" w:rsidR="005D0CAA" w:rsidRDefault="005D0CAA" w:rsidP="005D0CAA">
      <w:r>
        <w:t xml:space="preserve">     “No, she couldn’t but if she did possess you; she was able to read both the memories that you cherish and the memories of your worst dishevelment’s. Do you know why a demon who possesses someone takes some time to take full possession?”</w:t>
      </w:r>
    </w:p>
    <w:p w14:paraId="034C786E" w14:textId="7A2D7F66" w:rsidR="005D0CAA" w:rsidRDefault="005D0CAA" w:rsidP="005D0CAA">
      <w:r>
        <w:t xml:space="preserve">     “No Fawn hasn’t taught me necromancy yet.”</w:t>
      </w:r>
    </w:p>
    <w:p w14:paraId="5D14A835" w14:textId="125DAC01" w:rsidR="005D0CAA" w:rsidRDefault="005D0CAA" w:rsidP="005D0CAA">
      <w:r>
        <w:t xml:space="preserve">     “You see when someone possesses another, they cannot help but see the very worse and/or best experiences of the one that is possessed. A demon will possess a soul and sit there for weeks, months, even years until they can interpret all the memories they see. Then they will fully take over the body until it burns itself out. They need time to figure out how to either subvert the individual or mentally destroy them.”</w:t>
      </w:r>
    </w:p>
    <w:p w14:paraId="34B834A0" w14:textId="51EEF8E9" w:rsidR="005D0CAA" w:rsidRDefault="005D0CAA" w:rsidP="005D0CAA">
      <w:r>
        <w:t xml:space="preserve">     Shaia goes up to Randyl, pulls up a chair and holds his hand, “Randyl are you awake?”</w:t>
      </w:r>
    </w:p>
    <w:p w14:paraId="1C0C25DF" w14:textId="653ED2B6" w:rsidR="005D0CAA" w:rsidRDefault="005D0CAA" w:rsidP="005D0CAA">
      <w:r>
        <w:t xml:space="preserve">     He opens his eyes, “I’m awake.”</w:t>
      </w:r>
    </w:p>
    <w:p w14:paraId="6FE5C9C3" w14:textId="20367C61" w:rsidR="005D0CAA" w:rsidRDefault="005D0CAA" w:rsidP="005D0CAA">
      <w:r>
        <w:t xml:space="preserve">     “How do you feel.”</w:t>
      </w:r>
    </w:p>
    <w:p w14:paraId="34ED4648" w14:textId="3B9BBFC1" w:rsidR="005D0CAA" w:rsidRDefault="005D0CAA" w:rsidP="005D0CAA">
      <w:r>
        <w:t xml:space="preserve">     “Like I was tortured for a week and a half, how do you think I feel, Shaia.”</w:t>
      </w:r>
    </w:p>
    <w:p w14:paraId="65B3C652" w14:textId="68F46885" w:rsidR="005D0CAA" w:rsidRDefault="005D0CAA" w:rsidP="005D0CAA">
      <w:r>
        <w:t xml:space="preserve">     “Your alive and well. She didn’t kill you and she didn’t enslave you. How badly did she hurt you?”</w:t>
      </w:r>
    </w:p>
    <w:p w14:paraId="7FD510BB" w14:textId="2E5B45F3" w:rsidR="005D0CAA" w:rsidRDefault="005D0CAA" w:rsidP="005D0CAA">
      <w:r>
        <w:t xml:space="preserve">     “I’m not talking about this. Leave me alone.”</w:t>
      </w:r>
    </w:p>
    <w:p w14:paraId="27A6D48A" w14:textId="087B7833" w:rsidR="005D0CAA" w:rsidRDefault="005D0CAA" w:rsidP="005D0CAA">
      <w:r>
        <w:t xml:space="preserve">     Shaia purses her lips, “Is Fawn alright?”</w:t>
      </w:r>
    </w:p>
    <w:p w14:paraId="67105677" w14:textId="3A5C6E2D" w:rsidR="005D0CAA" w:rsidRDefault="005D0CAA" w:rsidP="005D0CAA">
      <w:r>
        <w:t xml:space="preserve">     “Far as I know she’s in one of her commas. It will take a few thousand years to bring her out of it.”</w:t>
      </w:r>
    </w:p>
    <w:p w14:paraId="2C99CE02" w14:textId="06D8EFBA" w:rsidR="005D0CAA" w:rsidRDefault="005D0CAA" w:rsidP="005D0CAA">
      <w:r>
        <w:t xml:space="preserve">     “Can you let Lauriella in to tend to her with Miwa?”</w:t>
      </w:r>
    </w:p>
    <w:p w14:paraId="252426D6" w14:textId="77BC9E9E" w:rsidR="005D0CAA" w:rsidRDefault="005D0CAA" w:rsidP="005D0CAA">
      <w:r>
        <w:t xml:space="preserve">     “Fuck them both Shaia. Fawn can stay there for all I care.”</w:t>
      </w:r>
    </w:p>
    <w:p w14:paraId="53235BB9" w14:textId="7D3DAB1F" w:rsidR="005D0CAA" w:rsidRDefault="005D0CAA" w:rsidP="005D0CAA">
      <w:r>
        <w:t xml:space="preserve">     “Shaia rubs her head then looks at them, “Come with me, you two.”</w:t>
      </w:r>
    </w:p>
    <w:p w14:paraId="4410FDB9" w14:textId="32C1DC53" w:rsidR="005D0CAA" w:rsidRDefault="005D0CAA" w:rsidP="005D0CAA">
      <w:r>
        <w:t xml:space="preserve">     She takes them outside on the porch. Helena the priestess Lauriella learned from the conversation and her take chairs. Shaia sits down on a high stool, “I didn’t figure the curse would effect Randyl. He was sane. The question is how do we get them back together? Is their love broken forever over this? And where is Brath?”</w:t>
      </w:r>
    </w:p>
    <w:p w14:paraId="3C19FCEA" w14:textId="5A194F90" w:rsidR="005D0CAA" w:rsidRDefault="00E7592F" w:rsidP="005D0CAA">
      <w:r>
        <w:t xml:space="preserve">     </w:t>
      </w:r>
      <w:r w:rsidR="005D0CAA">
        <w:t>Helena speaks, “I sent Brath to our main chapter in Sigil. He can play with all his aunts and uncles there.”</w:t>
      </w:r>
    </w:p>
    <w:p w14:paraId="79E14A3A" w14:textId="151ED872" w:rsidR="005D0CAA" w:rsidRDefault="00E7592F" w:rsidP="005D0CAA">
      <w:r>
        <w:t xml:space="preserve">     </w:t>
      </w:r>
      <w:r w:rsidR="005D0CAA">
        <w:t>Helena’s words stir something in Lauriella, “Sigil?”</w:t>
      </w:r>
    </w:p>
    <w:p w14:paraId="65F773D9" w14:textId="38EBD13A" w:rsidR="005D0CAA" w:rsidRDefault="00E7592F" w:rsidP="005D0CAA">
      <w:r>
        <w:t xml:space="preserve">     </w:t>
      </w:r>
      <w:r w:rsidR="005D0CAA">
        <w:t>Helena squints while weighing her words, “It’s an island much like this except its vast, miles and miles of city stretch out from its center. You need a key to get there. It’s a type of passport if you will. Now as far as getting these two love birds back together. Non-of us knows or will probably never know what exactly takes place during the curse. The people the curse comes under are really, secretive as we know. The thing is we do have time. What is the most time we can stay here Shaia before the everyone needs to return?”</w:t>
      </w:r>
    </w:p>
    <w:p w14:paraId="4421D982" w14:textId="4894FF62" w:rsidR="005D0CAA" w:rsidRDefault="00E7592F" w:rsidP="005D0CAA">
      <w:r>
        <w:t xml:space="preserve">     </w:t>
      </w:r>
      <w:r w:rsidR="005D0CAA">
        <w:t>“A week at most. I must return tomorrow morning so I can compensate for the loss of two teachers.”</w:t>
      </w:r>
    </w:p>
    <w:p w14:paraId="2526407F" w14:textId="437B992A" w:rsidR="005D0CAA" w:rsidRDefault="00E7592F" w:rsidP="005D0CAA">
      <w:r>
        <w:t xml:space="preserve">     </w:t>
      </w:r>
      <w:r w:rsidR="005D0CAA">
        <w:t xml:space="preserve">“Ok well; Fawn may wake up in a few centuries though I doubt it. I doubt it will be more than </w:t>
      </w:r>
      <w:r>
        <w:t>five</w:t>
      </w:r>
      <w:r w:rsidR="005D0CAA">
        <w:t xml:space="preserve"> days or I think that’s how long she took last time.</w:t>
      </w:r>
    </w:p>
    <w:p w14:paraId="56BAC4EB" w14:textId="21C8662F" w:rsidR="005D0CAA" w:rsidRDefault="00E7592F" w:rsidP="005D0CAA">
      <w:r>
        <w:t xml:space="preserve">     </w:t>
      </w:r>
      <w:r w:rsidR="005D0CAA">
        <w:t>Shaia</w:t>
      </w:r>
      <w:r>
        <w:t>,</w:t>
      </w:r>
      <w:r w:rsidR="005D0CAA">
        <w:t xml:space="preserve"> you and I will work on Randyl for the next few centuries, He’s human like me. In time we can turn him around. Lauriella and Miwa will have to work on Fawn. She’ll feel such strong morose and guilt over Randyl but she will know Randyl himself most likely did not hurt her back so she should be easier to bring along.”</w:t>
      </w:r>
    </w:p>
    <w:p w14:paraId="55F01436" w14:textId="2721131E" w:rsidR="005D0CAA" w:rsidRDefault="00E7592F" w:rsidP="005D0CAA">
      <w:r>
        <w:t xml:space="preserve">     </w:t>
      </w:r>
      <w:r w:rsidR="005D0CAA">
        <w:t>Lauriella asks, “What am I to do for thousands of years until Mistress Fawn wakes up?”</w:t>
      </w:r>
    </w:p>
    <w:p w14:paraId="316A7F30" w14:textId="27FB61C4" w:rsidR="005D0CAA" w:rsidRDefault="00E7592F" w:rsidP="005D0CAA">
      <w:r>
        <w:lastRenderedPageBreak/>
        <w:t xml:space="preserve">     </w:t>
      </w:r>
      <w:r w:rsidR="005D0CAA">
        <w:t>Helena laughs, “Have you seen the gasthaus library?”</w:t>
      </w:r>
    </w:p>
    <w:p w14:paraId="1479D879" w14:textId="1BD7E5FE" w:rsidR="005D0CAA" w:rsidRDefault="00E7592F" w:rsidP="005D0CAA">
      <w:r>
        <w:t xml:space="preserve">     </w:t>
      </w:r>
      <w:r w:rsidR="005D0CAA">
        <w:t>Shaia perks up, “Helena. I think for security purposes Lauriella should only read Torilian manuscripts.”</w:t>
      </w:r>
    </w:p>
    <w:p w14:paraId="3B33946D" w14:textId="1012900F" w:rsidR="005D0CAA" w:rsidRDefault="00E7592F" w:rsidP="005D0CAA">
      <w:r>
        <w:t xml:space="preserve">     </w:t>
      </w:r>
      <w:r w:rsidR="005D0CAA">
        <w:t>Helena nods, “That would be proper.”</w:t>
      </w:r>
    </w:p>
    <w:p w14:paraId="4307FD4B" w14:textId="525DA001" w:rsidR="005D0CAA" w:rsidRDefault="00E7592F" w:rsidP="005D0CAA">
      <w:r>
        <w:t xml:space="preserve">     </w:t>
      </w:r>
      <w:r w:rsidR="005D0CAA">
        <w:t xml:space="preserve">For several centuries Lauriella studies Torilian lore, geography, customs of nations and all sorts of subjects. She tries to keep it all in but somehow keeping everything in her head is hard to do. Just when she really gets bored Shaia and Helena bring Randyl out of his stupor. He </w:t>
      </w:r>
      <w:r>
        <w:t>performs</w:t>
      </w:r>
      <w:r w:rsidR="005D0CAA">
        <w:t xml:space="preserve"> a blood ceremony on her in front of the house and she is allowed in so long is someone is right next to her. The funny thing is the same rules apply to Shaia as she is considered also a guest that should be watched carefully.</w:t>
      </w:r>
    </w:p>
    <w:p w14:paraId="248D076E" w14:textId="49BC16F7" w:rsidR="005D0CAA" w:rsidRDefault="005D0CAA" w:rsidP="005D0CAA">
      <w:r>
        <w:t>One day Randyl comes out while Lauriella is picking fruits out of the backyard garden/orchard. She asks,</w:t>
      </w:r>
      <w:r w:rsidR="00E7592F">
        <w:t xml:space="preserve"> “have you seen her yet?”</w:t>
      </w:r>
    </w:p>
    <w:p w14:paraId="56F8656E" w14:textId="48D28B39" w:rsidR="005D0CAA" w:rsidRDefault="00E7592F" w:rsidP="005D0CAA">
      <w:r>
        <w:t xml:space="preserve">     </w:t>
      </w:r>
      <w:r w:rsidR="005D0CAA">
        <w:t>“No. She won’t be around me when she wakes for a while……. maybe never.”</w:t>
      </w:r>
    </w:p>
    <w:p w14:paraId="59CCACD2" w14:textId="793E26FD" w:rsidR="005D0CAA" w:rsidRDefault="00E7592F" w:rsidP="005D0CAA">
      <w:r>
        <w:t xml:space="preserve">     </w:t>
      </w:r>
      <w:r w:rsidR="005D0CAA">
        <w:t>Lauriella shrugs because she knows going any further</w:t>
      </w:r>
      <w:r>
        <w:t xml:space="preserve"> questions</w:t>
      </w:r>
      <w:r w:rsidR="005D0CAA">
        <w:t xml:space="preserve"> would create a sharp rebuke</w:t>
      </w:r>
      <w:r>
        <w:t>. “</w:t>
      </w:r>
      <w:r w:rsidR="005D0CAA">
        <w:t>I’ve been tending to her. I don’t understand the comma she’s in?”</w:t>
      </w:r>
    </w:p>
    <w:p w14:paraId="7F097987" w14:textId="51E66ED1" w:rsidR="005D0CAA" w:rsidRDefault="00E7592F" w:rsidP="005D0CAA">
      <w:r>
        <w:t xml:space="preserve">     </w:t>
      </w:r>
      <w:r w:rsidR="005D0CAA">
        <w:t>Randyl looks out at the two alien craft behind the yard by a waterfall, “When she comes under too much stress or uses too much magic she goes into a comma for a few days, week. I think it’s a healing processes. She knows how to slowly heal her own mind being her high skill in enchantments. It’s normal Lauriella.”</w:t>
      </w:r>
    </w:p>
    <w:p w14:paraId="68005A98" w14:textId="199A1D16" w:rsidR="005D0CAA" w:rsidRDefault="00E7592F" w:rsidP="005D0CAA">
      <w:r>
        <w:t xml:space="preserve">     </w:t>
      </w:r>
      <w:r w:rsidR="005D0CAA">
        <w:t>She points to the machines, “What are those?”</w:t>
      </w:r>
    </w:p>
    <w:p w14:paraId="56D21C3E" w14:textId="6E4B473F" w:rsidR="005D0CAA" w:rsidRDefault="00E7592F" w:rsidP="005D0CAA">
      <w:r>
        <w:t xml:space="preserve">     </w:t>
      </w:r>
      <w:r w:rsidR="005D0CAA">
        <w:t>Randyl smiles, “Those are our spelljammers. The big one is called a wasp. That was her parents craft before they died. The little one is a damselfly. It’s new a wedding gift to us. She used to have another one that she crashed, before we got married. The new one has more armor than the first</w:t>
      </w:r>
      <w:r>
        <w:t>.</w:t>
      </w:r>
      <w:r w:rsidR="005D0CAA">
        <w:t xml:space="preserve"> </w:t>
      </w:r>
      <w:r>
        <w:t>I</w:t>
      </w:r>
      <w:r w:rsidR="005D0CAA">
        <w:t>t’s harder to maneuver but virtually impregnable now. Custom made for us purchased by friends we saved.”</w:t>
      </w:r>
    </w:p>
    <w:p w14:paraId="6A9780A4" w14:textId="586BD2C2" w:rsidR="005D0CAA" w:rsidRDefault="00E7592F" w:rsidP="005D0CAA">
      <w:r>
        <w:t xml:space="preserve">     </w:t>
      </w:r>
      <w:r w:rsidR="005D0CAA">
        <w:t>Miwa comes out with two cups of coffee. She has a plate of raw organs and some wine too. Lauriella winces as she sits down with them at the table on the porch. Sliding the coffee to them she pours a glass of win</w:t>
      </w:r>
      <w:r>
        <w:t>e</w:t>
      </w:r>
      <w:r w:rsidR="005D0CAA">
        <w:t xml:space="preserve"> and starts gorging herself on the liver and gall bladder of whatever she killed. Lauriella </w:t>
      </w:r>
      <w:r>
        <w:t xml:space="preserve">must </w:t>
      </w:r>
      <w:r w:rsidR="005D0CAA">
        <w:t>turn away watching the antelope on the prairie.</w:t>
      </w:r>
    </w:p>
    <w:p w14:paraId="16392FC7" w14:textId="4E49C7E8" w:rsidR="005D0CAA" w:rsidRDefault="00E7592F" w:rsidP="005D0CAA">
      <w:r>
        <w:t xml:space="preserve">     </w:t>
      </w:r>
      <w:r w:rsidR="005D0CAA">
        <w:t>She hears the other sigh, “Grow some scales, Lauriella. We can</w:t>
      </w:r>
      <w:r>
        <w:t>’</w:t>
      </w:r>
      <w:r w:rsidR="005D0CAA">
        <w:t>t eat cooked meat, or grass like you elves and humans can.”</w:t>
      </w:r>
    </w:p>
    <w:p w14:paraId="2AEAB398" w14:textId="748DFB62" w:rsidR="005D0CAA" w:rsidRDefault="00E7592F" w:rsidP="005D0CAA">
      <w:r>
        <w:t xml:space="preserve">     </w:t>
      </w:r>
      <w:r w:rsidR="005D0CAA">
        <w:t>Randyl chides her, “You know sis. You could have eaten somewhere else?”</w:t>
      </w:r>
    </w:p>
    <w:p w14:paraId="45430568" w14:textId="1DFF7E34" w:rsidR="005D0CAA" w:rsidRDefault="00E7592F" w:rsidP="005D0CAA">
      <w:r>
        <w:t xml:space="preserve">     </w:t>
      </w:r>
      <w:r w:rsidR="005D0CAA">
        <w:t>“I wanted some company. The cats’ language is too basic.”</w:t>
      </w:r>
    </w:p>
    <w:p w14:paraId="455F78A1" w14:textId="6D10EB7E" w:rsidR="005D0CAA" w:rsidRDefault="00E7592F" w:rsidP="005D0CAA">
      <w:r>
        <w:t xml:space="preserve">     </w:t>
      </w:r>
      <w:r w:rsidR="005D0CAA">
        <w:t>“Wait! She’s your sister?”</w:t>
      </w:r>
    </w:p>
    <w:p w14:paraId="7239BAC7" w14:textId="5041FDB2" w:rsidR="005D0CAA" w:rsidRDefault="00E7592F" w:rsidP="005D0CAA">
      <w:r>
        <w:t xml:space="preserve">     </w:t>
      </w:r>
      <w:r w:rsidR="005D0CAA">
        <w:t xml:space="preserve">Randyl laughs, “No her name is Miwa not Seryne. </w:t>
      </w:r>
      <w:r>
        <w:t>She’s,</w:t>
      </w:r>
      <w:r w:rsidR="005D0CAA">
        <w:t xml:space="preserve"> my sister-in-law.”</w:t>
      </w:r>
    </w:p>
    <w:p w14:paraId="65E44BE3" w14:textId="028BB0FF" w:rsidR="005D0CAA" w:rsidRDefault="00E7592F" w:rsidP="005D0CAA">
      <w:r>
        <w:t xml:space="preserve">     </w:t>
      </w:r>
      <w:r w:rsidR="005D0CAA">
        <w:t>Lauriella tries but fails to figure it out. Randyl watching her laughs again, “Elder fey’ri men are polygamous. My sister is married to Most honorable Kioshi Fellmirr. So is Miwa.”</w:t>
      </w:r>
    </w:p>
    <w:p w14:paraId="713824ED" w14:textId="4A0EBA64" w:rsidR="005D0CAA" w:rsidRDefault="00E7592F" w:rsidP="005D0CAA">
      <w:r>
        <w:t xml:space="preserve">     </w:t>
      </w:r>
      <w:r w:rsidR="005D0CAA">
        <w:t>Lauriella gets a look of total disgust which makes Randyl laugh even harder.</w:t>
      </w:r>
    </w:p>
    <w:p w14:paraId="629F8EBB" w14:textId="09837306" w:rsidR="005D0CAA" w:rsidRDefault="00E7592F" w:rsidP="005D0CAA">
      <w:r>
        <w:t xml:space="preserve">     </w:t>
      </w:r>
      <w:r w:rsidR="005D0CAA">
        <w:t>Miwa points her chopsticks, That’s the look my sister gave me when I said we had to join after Kioshi joins with her. Said it would never happen in her lifetime. The bitch kept her promise too. She may be sixty now, but she can still beat the shit out of him and wear him out under the sheets too……………. I’m jealous.”</w:t>
      </w:r>
    </w:p>
    <w:p w14:paraId="38BE0D25" w14:textId="0BAA1D61" w:rsidR="005D0CAA" w:rsidRDefault="00E7592F" w:rsidP="005D0CAA">
      <w:r>
        <w:t xml:space="preserve">     </w:t>
      </w:r>
      <w:r w:rsidR="005D0CAA">
        <w:t>Randyl laughs so hard he falls backwards off his chair, exclaiming, “I think I’m finally back.”</w:t>
      </w:r>
    </w:p>
    <w:p w14:paraId="38A183D7" w14:textId="60F92CBD" w:rsidR="005D0CAA" w:rsidRDefault="00E7592F" w:rsidP="005D0CAA">
      <w:r>
        <w:t xml:space="preserve">     </w:t>
      </w:r>
      <w:r w:rsidR="005D0CAA">
        <w:t>Miwa shows her fangs smiling, “I knew that would do it.”</w:t>
      </w:r>
    </w:p>
    <w:p w14:paraId="1E018D8D" w14:textId="48C78AB0" w:rsidR="005D0CAA" w:rsidRDefault="00E7592F" w:rsidP="005D0CAA">
      <w:r>
        <w:t xml:space="preserve">     </w:t>
      </w:r>
      <w:r w:rsidR="005D0CAA">
        <w:t>When Fawn wakes up it takes centuries to calm her from her guilt and grief; Another few centuries until she’s ready to meet her husband again. In the end Helena and Lauriella watch them holding hands in a small glade with a statue in the middle of it at the west end of the island.</w:t>
      </w:r>
    </w:p>
    <w:p w14:paraId="67117178" w14:textId="0269D704" w:rsidR="005D0CAA" w:rsidRDefault="00E7592F" w:rsidP="005D0CAA">
      <w:r>
        <w:t xml:space="preserve">     </w:t>
      </w:r>
      <w:r w:rsidR="005D0CAA">
        <w:t>Helena turns to her, “The curse is broken forever now. It’s time for us to go. Thank you Lauriella. If you continue perhaps one day all will be revealed to you. Keep this place a secret. Keep it close to your heart.”</w:t>
      </w:r>
    </w:p>
    <w:p w14:paraId="5DFF12FB" w14:textId="02063B69" w:rsidR="00F8584E" w:rsidRDefault="00E7592F">
      <w:r>
        <w:lastRenderedPageBreak/>
        <w:t xml:space="preserve">     </w:t>
      </w:r>
      <w:r w:rsidR="005D0CAA">
        <w:t>The rest of the year goes rather well until the end. Fawn gets bitchy. For some reason she can no longer eat any meat. She throws it up as soon as it goes down which in turn makes her more unreasonable than she usually is. Lauriella does the best she can to help her mistress. The year ends with Lauriella hoping that Fawn will have her back for the final year.</w:t>
      </w:r>
    </w:p>
    <w:p w14:paraId="4421E1EB" w14:textId="62E4C5BE" w:rsidR="00AD7539" w:rsidRDefault="00AD7539"/>
    <w:p w14:paraId="55515B0D" w14:textId="77777777" w:rsidR="00AD7539" w:rsidRDefault="00AD7539" w:rsidP="00AD7539">
      <w:r>
        <w:t xml:space="preserve">     After a few short weeks of vacation Fawn calls Lauriella back to her office. When she gets there, she finds Fawn pacing the room. Fawn looks at her and says, “Sit down Lauriella.”</w:t>
      </w:r>
    </w:p>
    <w:p w14:paraId="2F27CEDA" w14:textId="2589A3A7" w:rsidR="00AD7539" w:rsidRDefault="00AD7539" w:rsidP="00AD7539">
      <w:r>
        <w:t xml:space="preserve">     Fawn doesn’t sit down behind her desk. Instead, she pulls a chair up and sits opposed to her. Lauriella notices that even though it’s been near half a year, Fawn is still not showing her pregnancy, even when she knows Fawn has been pregnant nearly six months. Fawn cuts off her musings with her voice, “This year I am supposed to teach you advanced techniques of necromancy. I will but there will be conditions. You understand?”</w:t>
      </w:r>
    </w:p>
    <w:p w14:paraId="55C66FCC" w14:textId="63360CEA" w:rsidR="00AD7539" w:rsidRDefault="00AD7539" w:rsidP="00AD7539">
      <w:r>
        <w:t xml:space="preserve">     Lauriella nods to her, “I understand. What are the conditions?”</w:t>
      </w:r>
    </w:p>
    <w:p w14:paraId="166B1883" w14:textId="3E2FE5BA" w:rsidR="00AD7539" w:rsidRDefault="00AD7539" w:rsidP="00AD7539">
      <w:r>
        <w:t xml:space="preserve">     First there are facets to every school of magic. The house of life considers necromancy a good and noble pursuit if certain rules are kept.”</w:t>
      </w:r>
    </w:p>
    <w:p w14:paraId="5611AD26" w14:textId="5CA1A025" w:rsidR="00AD7539" w:rsidRDefault="00AD7539" w:rsidP="00AD7539">
      <w:r>
        <w:t xml:space="preserve">     “Yes, Fawn I’m ready to listen.”</w:t>
      </w:r>
    </w:p>
    <w:p w14:paraId="64B94423" w14:textId="1AA04D01" w:rsidR="00AD7539" w:rsidRDefault="00AD7539" w:rsidP="00AD7539">
      <w:r>
        <w:t xml:space="preserve">     First there are considered spells which although can be very harmful don’t tap into the souls of others, Things like Cause Fear, and Horrid Wilting, Necromantic healing These kinds of spells you can use.</w:t>
      </w:r>
    </w:p>
    <w:p w14:paraId="3D3F0399" w14:textId="320E4609" w:rsidR="00AD7539" w:rsidRDefault="00AD7539" w:rsidP="00AD7539">
      <w:r>
        <w:t xml:space="preserve">     “Mistress……. Fawn. I’ve never heard of necromantic healing?”</w:t>
      </w:r>
    </w:p>
    <w:p w14:paraId="1DD5783D" w14:textId="086FF577" w:rsidR="00AD7539" w:rsidRDefault="00AD7539" w:rsidP="00AD7539">
      <w:r>
        <w:t xml:space="preserve">     “It’s a rare spell few have, even in Mulhorand. I will show you.”</w:t>
      </w:r>
    </w:p>
    <w:p w14:paraId="4064F88A" w14:textId="1E77EBF2" w:rsidR="00AD7539" w:rsidRDefault="00AD7539" w:rsidP="00AD7539">
      <w:r>
        <w:t xml:space="preserve">     Fawn takes a knife and cuts a deep wound into Lauriella’s hand. She then casts a spell using a powder as a component. When she is finished casting, she grabs her head and puts her mouth to hers saying open your mouth. Lauriella does. Black vapors come out of her mouth and go into Fawns.</w:t>
      </w:r>
    </w:p>
    <w:p w14:paraId="12672987" w14:textId="0A9D6D8C" w:rsidR="00AD7539" w:rsidRDefault="00AD7539" w:rsidP="00AD7539">
      <w:r>
        <w:t xml:space="preserve">     Fawn says, “Now look at your hand.” She does finding no wound or pain. Fawn then shows Lauriella her own hand. It has the wound upon it.”</w:t>
      </w:r>
    </w:p>
    <w:p w14:paraId="105E3C93" w14:textId="27F6F8D9" w:rsidR="00AD7539" w:rsidRDefault="00AD7539" w:rsidP="00AD7539">
      <w:r>
        <w:t xml:space="preserve">     Fawn continues, “It’s not really a healing spell. It is a spell of transference. As you see I’m wearing my archmage robe which will regenerate the wound.”</w:t>
      </w:r>
    </w:p>
    <w:p w14:paraId="4D4707B4" w14:textId="6BBC84D0" w:rsidR="00AD7539" w:rsidRDefault="00AD7539" w:rsidP="00AD7539">
      <w:r>
        <w:t xml:space="preserve">     Lauriella surprised says, “That’s amazing.”</w:t>
      </w:r>
    </w:p>
    <w:p w14:paraId="3AD12C72" w14:textId="5F0FBB93" w:rsidR="00AD7539" w:rsidRDefault="00AD7539" w:rsidP="00AD7539">
      <w:r>
        <w:t xml:space="preserve">     “And dangerous. If you ever find the spell on your own use it wisely. It can kill you; for you’re taking the wounds of another that may be stronger than you. Now there are spells to turn living beings into undead. There are many cultures that do this. The elves have the baelnorns. Mulhorand has mummy guards for their temples. All these people are volunteers. To have the procedure performed on them. You must promise me that if you do this you will always make sure they know what they are getting into before you do this. And never do it to an unwilling subject.”</w:t>
      </w:r>
    </w:p>
    <w:p w14:paraId="574D2118" w14:textId="1BCDA5A0" w:rsidR="00AD7539" w:rsidRDefault="00AD7539" w:rsidP="00AD7539">
      <w:r>
        <w:t xml:space="preserve">     “I promise, Fawn.”</w:t>
      </w:r>
    </w:p>
    <w:p w14:paraId="7D21908C" w14:textId="0395B1B5" w:rsidR="00AD7539" w:rsidRDefault="00AD7539" w:rsidP="00AD7539">
      <w:r>
        <w:t xml:space="preserve">     “On possession: The only reason for you to use Magic Jar is on someone already possessed or someone you know for sure has evil in their heart. Never ever try to magic jar a good person. It is forbidden.”</w:t>
      </w:r>
    </w:p>
    <w:p w14:paraId="79E024B6" w14:textId="0E27327F" w:rsidR="00AD7539" w:rsidRDefault="00AD7539" w:rsidP="00AD7539">
      <w:r>
        <w:t xml:space="preserve">     Lauriella nods. “There are also ways to control undead, bring them back to speak with you. These spells effect the already dead. You may use these spells with limitation. All spirits deserve their afterlife. When you use these spells, it upsets the natural balance between the heavens and mortal life. You can use them for very short periods or in the case when I bring a friend back once a year, I make it for him a happy affair. We dance the night in the graveyard, and I tell him of the mortal lands. He appreciates it going back to his afterlife at dawn, happy for a night of seeing me.”</w:t>
      </w:r>
    </w:p>
    <w:p w14:paraId="76EBD8C8" w14:textId="0AC2F01C" w:rsidR="00AD7539" w:rsidRDefault="00AD7539" w:rsidP="00AD7539">
      <w:r>
        <w:t xml:space="preserve">     “How do I tell if I’m using it in a good way or an evil way?”</w:t>
      </w:r>
    </w:p>
    <w:p w14:paraId="00191B6E" w14:textId="507F4417" w:rsidR="00AD7539" w:rsidRDefault="00AD7539" w:rsidP="00AD7539">
      <w:r>
        <w:t xml:space="preserve">     “You will know it in your heart, Lauriella, and you do not actually think I’m going to send you off without monitoring you do you for these are the secrets of the House of Life.”</w:t>
      </w:r>
    </w:p>
    <w:p w14:paraId="09E4110C" w14:textId="29992C14" w:rsidR="00AD7539" w:rsidRDefault="00AD7539" w:rsidP="00AD7539">
      <w:r>
        <w:lastRenderedPageBreak/>
        <w:t xml:space="preserve">     “How would you do this, Mistress?”</w:t>
      </w:r>
    </w:p>
    <w:p w14:paraId="6B117217" w14:textId="53CE584E" w:rsidR="00AD7539" w:rsidRDefault="00AD7539" w:rsidP="00AD7539">
      <w:r>
        <w:t xml:space="preserve">     Fawn holds out some small earrings with jade stones at their center, "Wear these. Once you put them on you cannot take them off. They are unobtrusive and signify to anyone of the house of life that you have apprenticed under them and are a member which we will correct soon being that I am the Hemt Netjer of the house of life in a certain city. In other words, you just got a promotion. If you ever use black necromancy I will know, and I will be able to summon you by spell and question you about it. Understand.” She holds the earrings out to Lauriella. Lauriella hesitates. If she takes them, she will be forever connected to Fawn. What would happen if they came to a disagreement? The lure of necromancy and exorcism then takes hold she takes them and puts them on.</w:t>
      </w:r>
    </w:p>
    <w:p w14:paraId="607410AA" w14:textId="714F7378" w:rsidR="00AD7539" w:rsidRDefault="00AD7539" w:rsidP="00AD7539">
      <w:r>
        <w:t xml:space="preserve">     “One more thing Lauriella. For the next few months, you will have to learn the Mulhorand language.”</w:t>
      </w:r>
    </w:p>
    <w:p w14:paraId="04580A7D" w14:textId="37064EE3" w:rsidR="00AD7539" w:rsidRDefault="00AD7539" w:rsidP="00AD7539">
      <w:r>
        <w:t xml:space="preserve">     “Ok, Fawn that will be my next task.”</w:t>
      </w:r>
    </w:p>
    <w:p w14:paraId="7FA8F809" w14:textId="169E5D2C" w:rsidR="00AD7539" w:rsidRDefault="00AD7539" w:rsidP="00AD7539">
      <w:r>
        <w:t xml:space="preserve">     Several months later Fawn receives a letter and calls Lauriella into her office. As she enters Fawn tells her, “Come on we’re leaving.”</w:t>
      </w:r>
    </w:p>
    <w:p w14:paraId="14E90E4A" w14:textId="1B0A2887" w:rsidR="00AD7539" w:rsidRDefault="00AD7539" w:rsidP="00AD7539">
      <w:r>
        <w:t xml:space="preserve">     “Where are we going Fawn?”</w:t>
      </w:r>
    </w:p>
    <w:p w14:paraId="66FE9BBD" w14:textId="21BC67E5" w:rsidR="00AD7539" w:rsidRDefault="00AD7539" w:rsidP="00AD7539">
      <w:r>
        <w:t xml:space="preserve">     “To a city deep in the Sands of Itzcala. They have need of our services. Here. Wear this. When we get there, you will need to use honorifics. Always call me Hemt Netjer.”</w:t>
      </w:r>
    </w:p>
    <w:p w14:paraId="13F8EC63" w14:textId="6BBB7F49" w:rsidR="00AD7539" w:rsidRDefault="00AD7539" w:rsidP="00AD7539">
      <w:r>
        <w:t xml:space="preserve">     “Yes, Hemt Netjer.”</w:t>
      </w:r>
    </w:p>
    <w:p w14:paraId="13A8EBA6" w14:textId="102CF98F" w:rsidR="00AD7539" w:rsidRDefault="00AD7539" w:rsidP="00AD7539">
      <w:r>
        <w:t xml:space="preserve">     Lauriella puts the tight-fitting thing that looks almost like a lingerie on. Its tight in the hips and leaves little to the imagination. There’s a broad collar that goes around her neck. The top is so skimpy she feels embarrassed. Yet she still puts it on and the sandals that strap up half-way up her shin.</w:t>
      </w:r>
    </w:p>
    <w:p w14:paraId="05699857" w14:textId="48D34F3D" w:rsidR="00AD7539" w:rsidRDefault="006B0077" w:rsidP="00AD7539">
      <w:r>
        <w:t xml:space="preserve">     </w:t>
      </w:r>
      <w:r w:rsidR="00AD7539">
        <w:t>Fawn leads her out into the field. The Damsel</w:t>
      </w:r>
      <w:r>
        <w:t>f</w:t>
      </w:r>
      <w:r w:rsidR="00AD7539">
        <w:t>ly is there. They get in. The main room is tight. No more than three could occupy it comfortably. Fawn sits in a chair between the two portals armored both outside and inside by a mesh like metal. All the sudden they fly straight up in the air making Lauriella’s stomach feel funny. Then Fawn moves south at a blistering pace that makes her head feel dizzy.</w:t>
      </w:r>
    </w:p>
    <w:p w14:paraId="31F2E78B" w14:textId="118F62FA" w:rsidR="00AD7539" w:rsidRDefault="006B0077" w:rsidP="00AD7539">
      <w:r>
        <w:t xml:space="preserve">     </w:t>
      </w:r>
      <w:r w:rsidR="00AD7539">
        <w:t>Just within six hours a city against a mountain range springs out of the desert. They land near a great pyramid. There is a figure waiting for them. A middle-aged man of olive skin and black hair. Fawn ushers her out of the vehicle and they stand before him.</w:t>
      </w:r>
      <w:r>
        <w:t xml:space="preserve"> </w:t>
      </w:r>
      <w:r w:rsidR="00AD7539">
        <w:t>Fawn speaks to him in Mulhorandi while bowing, “Greetings, Pharaoh. I and my apprentice Hemt Sithmore have come at your request.” Lauriella quickly bows to match what Fawn is doing.</w:t>
      </w:r>
    </w:p>
    <w:p w14:paraId="5755F8FD" w14:textId="18DE2083" w:rsidR="00AD7539" w:rsidRDefault="006B0077" w:rsidP="00AD7539">
      <w:r>
        <w:t xml:space="preserve">     </w:t>
      </w:r>
      <w:r w:rsidR="00AD7539">
        <w:t>“Hemt Netjer Tarset. It is always a pleasure.” He walks up and locks forearms with her. Then he comes over to her holding out his arm, “Hemt Sithmore, Greetings young lady.”</w:t>
      </w:r>
    </w:p>
    <w:p w14:paraId="18A8607A" w14:textId="090C28DF" w:rsidR="00AD7539" w:rsidRDefault="006B0077" w:rsidP="00AD7539">
      <w:r>
        <w:t xml:space="preserve">     </w:t>
      </w:r>
      <w:r w:rsidR="00AD7539">
        <w:t>“A pleasure to meet, Pharaoh. How do the people fare?” She takes his arm grasping her hand on his forearm.</w:t>
      </w:r>
    </w:p>
    <w:p w14:paraId="5A06EFAD" w14:textId="6DF9CACB" w:rsidR="00AD7539" w:rsidRDefault="006B0077" w:rsidP="00AD7539">
      <w:r>
        <w:t xml:space="preserve">     </w:t>
      </w:r>
      <w:r w:rsidR="00AD7539">
        <w:t>“Ah, A diplomat. Hemt Netjer seems has chosen well.” He then puts his lips to her ear, “Perhaps you should speak for her, Hemt Sithmore. You must know her ways with others are not so good.”</w:t>
      </w:r>
    </w:p>
    <w:p w14:paraId="5AE16B73" w14:textId="4EFC452F" w:rsidR="00AD7539" w:rsidRDefault="006B0077" w:rsidP="00AD7539">
      <w:r>
        <w:t xml:space="preserve">      </w:t>
      </w:r>
      <w:r w:rsidR="00AD7539">
        <w:t>Lauriella laughs bringing Pharaoh also to laugh with her.”</w:t>
      </w:r>
    </w:p>
    <w:p w14:paraId="0AA4869F" w14:textId="6CC4D047" w:rsidR="00AD7539" w:rsidRDefault="006B0077" w:rsidP="00AD7539">
      <w:r>
        <w:t xml:space="preserve">     </w:t>
      </w:r>
      <w:r w:rsidR="00AD7539">
        <w:t>He then gets serious, “A boy has been possessed, Tarset. Our priest cannot persuade the thing to leave. That is why a letter was sent.”</w:t>
      </w:r>
    </w:p>
    <w:p w14:paraId="318B5F4C" w14:textId="65704522" w:rsidR="00AD7539" w:rsidRDefault="006B0077" w:rsidP="00AD7539">
      <w:r>
        <w:t xml:space="preserve">     </w:t>
      </w:r>
      <w:r w:rsidR="00AD7539">
        <w:t>“How long?”</w:t>
      </w:r>
    </w:p>
    <w:p w14:paraId="354EF2B2" w14:textId="67C68A3F" w:rsidR="00AD7539" w:rsidRDefault="006B0077" w:rsidP="00AD7539">
      <w:r>
        <w:t xml:space="preserve">     </w:t>
      </w:r>
      <w:r w:rsidR="00AD7539">
        <w:t>“The trail to you is long. It has been four moons.”</w:t>
      </w:r>
    </w:p>
    <w:p w14:paraId="07989B74" w14:textId="1281F582" w:rsidR="00AD7539" w:rsidRDefault="006B0077" w:rsidP="00AD7539">
      <w:r>
        <w:t xml:space="preserve">     </w:t>
      </w:r>
      <w:r w:rsidR="00AD7539">
        <w:t>“Is everything set up?”</w:t>
      </w:r>
    </w:p>
    <w:p w14:paraId="32D84E6A" w14:textId="22F85668" w:rsidR="00AD7539" w:rsidRDefault="006B0077" w:rsidP="00AD7539">
      <w:r>
        <w:t xml:space="preserve">     </w:t>
      </w:r>
      <w:r w:rsidR="00AD7539">
        <w:t>“Yes.”</w:t>
      </w:r>
    </w:p>
    <w:p w14:paraId="088FE9FD" w14:textId="1C10256F" w:rsidR="00AD7539" w:rsidRDefault="006B0077" w:rsidP="00AD7539">
      <w:r>
        <w:t xml:space="preserve">     </w:t>
      </w:r>
      <w:r w:rsidR="00AD7539">
        <w:t>“Then I will see him straight way.”</w:t>
      </w:r>
    </w:p>
    <w:p w14:paraId="50B28BE9" w14:textId="11031C56" w:rsidR="00AD7539" w:rsidRDefault="006B0077" w:rsidP="00AD7539">
      <w:r>
        <w:t xml:space="preserve">     </w:t>
      </w:r>
      <w:r w:rsidR="00AD7539">
        <w:t>The Pharaoh takes them to a large building near the pyramid. Lauriella sees the sign that it is the House of life. He leaves them there. As Fawn and she walk in, the guard bow to Fawn. Several hems and hemts show them to a large room. There chained to a chair is a small boy. There is a protective circle around him keeping him in and protecting those on the outside of the circle. The boy doesn’t display any sign of possession.</w:t>
      </w:r>
      <w:r>
        <w:t xml:space="preserve"> </w:t>
      </w:r>
      <w:r w:rsidR="00AD7539">
        <w:t xml:space="preserve">She walks up to him taking out a bone needle. She throws a strange spell, pokes his </w:t>
      </w:r>
      <w:r>
        <w:lastRenderedPageBreak/>
        <w:t>arm,</w:t>
      </w:r>
      <w:r w:rsidR="00AD7539">
        <w:t xml:space="preserve"> and tastes the blood. The boy says, “Someone new to play with. You will beg me to enter once I am done with you.”</w:t>
      </w:r>
    </w:p>
    <w:p w14:paraId="6CAE413C" w14:textId="2AFF19A8" w:rsidR="00AD7539" w:rsidRDefault="006B0077" w:rsidP="00AD7539">
      <w:r>
        <w:t xml:space="preserve">     </w:t>
      </w:r>
      <w:r w:rsidR="00AD7539">
        <w:t>Fawn ignores him and walks back. “Everyone come with me.” Several men and women walk out of the room into the hallway with her, including Lauriella.</w:t>
      </w:r>
    </w:p>
    <w:p w14:paraId="2BBDAC84" w14:textId="13C9493A" w:rsidR="00AD7539" w:rsidRDefault="006B0077" w:rsidP="00AD7539">
      <w:r>
        <w:t xml:space="preserve">     </w:t>
      </w:r>
      <w:r w:rsidR="00AD7539">
        <w:t>Fawn looks around, “Has anyone been casting planar magic in the last year?”</w:t>
      </w:r>
    </w:p>
    <w:p w14:paraId="7E69EDBB" w14:textId="549BF045" w:rsidR="00AD7539" w:rsidRDefault="006B0077" w:rsidP="00AD7539">
      <w:r>
        <w:t xml:space="preserve">     </w:t>
      </w:r>
      <w:r w:rsidR="00AD7539">
        <w:t>There is a man there wearing the same color dress as her, “No, Tarset. Why would you ask such a question? This type of magic is rare here.”</w:t>
      </w:r>
    </w:p>
    <w:p w14:paraId="55F62AFF" w14:textId="70023E64" w:rsidR="00AD7539" w:rsidRDefault="006B0077" w:rsidP="00AD7539">
      <w:r>
        <w:t xml:space="preserve">     </w:t>
      </w:r>
      <w:r w:rsidR="00AD7539">
        <w:t xml:space="preserve">“I know but this demon is a Pride demon from the realm of Fade. I am wondering just how it got here. It’s not </w:t>
      </w:r>
      <w:r>
        <w:t>supposed to</w:t>
      </w:r>
      <w:r w:rsidR="00AD7539">
        <w:t xml:space="preserve"> be able </w:t>
      </w:r>
      <w:r>
        <w:t>to unless</w:t>
      </w:r>
      <w:r w:rsidR="00AD7539">
        <w:t xml:space="preserve"> someone brought it.”</w:t>
      </w:r>
    </w:p>
    <w:p w14:paraId="26799446" w14:textId="756DE5C1" w:rsidR="00AD7539" w:rsidRDefault="006B0077" w:rsidP="00AD7539">
      <w:r>
        <w:t xml:space="preserve">      </w:t>
      </w:r>
      <w:r w:rsidR="00AD7539">
        <w:t>The other of her rank ask, “Can you send it back?”</w:t>
      </w:r>
    </w:p>
    <w:p w14:paraId="4977C2CE" w14:textId="316CBBF5" w:rsidR="00AD7539" w:rsidRDefault="006B0077" w:rsidP="00AD7539">
      <w:r>
        <w:t xml:space="preserve">     </w:t>
      </w:r>
      <w:r w:rsidR="00AD7539">
        <w:t>“Yes, but it will take some time.” Fawn suddenly stops and bends over holding her stomach. Two of the hemts move over to her supporting her. One touches her stomach. She looks over to the leader, “Hemt Tarset is pregnant with twins.”</w:t>
      </w:r>
    </w:p>
    <w:p w14:paraId="4D38586D" w14:textId="47C3170D" w:rsidR="00AD7539" w:rsidRDefault="006B0077" w:rsidP="00AD7539">
      <w:r>
        <w:t xml:space="preserve">     </w:t>
      </w:r>
      <w:r w:rsidR="00AD7539">
        <w:t>The other frowns, “Call Pharaoh we must discuss this. Hemt Netjer Tarset. We will not allow you to perform this exorcism.”</w:t>
      </w:r>
    </w:p>
    <w:p w14:paraId="2D0ED80A" w14:textId="78AA0D0E" w:rsidR="00AD7539" w:rsidRDefault="006B0077" w:rsidP="00AD7539">
      <w:r>
        <w:t xml:space="preserve">     </w:t>
      </w:r>
      <w:r w:rsidR="00AD7539">
        <w:t xml:space="preserve">“Hem Netjer Aiemapt, I am the only one that can do this exorcism. </w:t>
      </w:r>
      <w:r>
        <w:t>First</w:t>
      </w:r>
      <w:r w:rsidR="00AD7539">
        <w:t>, your circle is wrong. I will redraw it.”</w:t>
      </w:r>
    </w:p>
    <w:p w14:paraId="0E3AC5AD" w14:textId="70396C8D" w:rsidR="00AD7539" w:rsidRDefault="006B0077" w:rsidP="00AD7539">
      <w:r>
        <w:t xml:space="preserve">     </w:t>
      </w:r>
      <w:r w:rsidR="00AD7539">
        <w:t>“No! Tarset. We do know the potency of this demon. You will not enter with the unborn inside of you.”</w:t>
      </w:r>
    </w:p>
    <w:p w14:paraId="3F7CA30E" w14:textId="049735CC" w:rsidR="00AD7539" w:rsidRDefault="006B0077" w:rsidP="00AD7539">
      <w:r>
        <w:t xml:space="preserve">     </w:t>
      </w:r>
      <w:r w:rsidR="00AD7539">
        <w:t>Lauriella steps up, “I will do it Hemt Netjer, I am Hemt Netjer Tarset’s apprentice. Hemt Sithmore.”</w:t>
      </w:r>
    </w:p>
    <w:p w14:paraId="22F96C8C" w14:textId="773B584D" w:rsidR="00AD7539" w:rsidRDefault="006B0077" w:rsidP="00AD7539">
      <w:r>
        <w:t xml:space="preserve">     </w:t>
      </w:r>
      <w:r w:rsidR="00AD7539">
        <w:t>The archmage looks at Fawn. She nods going into her scroll case she takes out a scroll and hands it to Lauriella. Opening it she sees a very complex circle. She sighs. Retrieving the necessary supplies from the ship and returning she goes into the room with the boy. The demon taunts her while she’s erasing the first circle. She ignores it completely as Fawn had taught her. When she starts to redraw the new circle the boy rages and spits at her trying to disrupt her concentration. It kicks at her tries to erase lines. Anything to disrupt her or mar what she is creating. As she is finishing the circle it screams out, “This is impossible! You could not know! How could you know!”</w:t>
      </w:r>
    </w:p>
    <w:p w14:paraId="25B8AB89" w14:textId="46281814" w:rsidR="00AD7539" w:rsidRDefault="006B0077" w:rsidP="00AD7539">
      <w:r>
        <w:t xml:space="preserve">     </w:t>
      </w:r>
      <w:r w:rsidR="00AD7539">
        <w:t>She sets her chin and completes the circle walking out sad in the fact that she doesn’t have the knowledge to do it herself.</w:t>
      </w:r>
    </w:p>
    <w:p w14:paraId="7D8304E7" w14:textId="16875FF4" w:rsidR="00AD7539" w:rsidRDefault="006B0077" w:rsidP="00AD7539">
      <w:r>
        <w:t xml:space="preserve">     </w:t>
      </w:r>
      <w:r w:rsidR="00AD7539">
        <w:t>On the voyage home both women are listless. Each knowing that the boy will eventually waste away and die. The demon will be trapped in the circle until someone most likely Fawn after she gives birth can dispel the creature.</w:t>
      </w:r>
    </w:p>
    <w:p w14:paraId="6278D43A" w14:textId="5072A4F0" w:rsidR="0032672A" w:rsidRDefault="0032672A" w:rsidP="00AD7539"/>
    <w:p w14:paraId="44A82F27" w14:textId="361727E2" w:rsidR="0032672A" w:rsidRDefault="0032672A" w:rsidP="0032672A">
      <w:r>
        <w:t xml:space="preserve">     Winter Solace comes once again to the world of Toril. This time it does upon a new moon. Selune is hiding her face. Lauriella not being able to go to the city without a chaperon again picks her flowers making a bouquet and walks down to the shrine, knowing that she is not breaking any of the teachers’ rules this time. Her mood is ecstatic for in five short months of rigorous training and teaching she will be the first student to graduate with a full apprenticeship to her Mistress. She wants to thank Lady Moonbow and show her gratitude for her patron deity.</w:t>
      </w:r>
    </w:p>
    <w:p w14:paraId="5DA17144" w14:textId="49E8567D" w:rsidR="0032672A" w:rsidRDefault="0032672A" w:rsidP="0032672A">
      <w:r>
        <w:t xml:space="preserve">     Once she gets there, she throws two dead fireflies upon two of the hedge stones and uses cantrips to light the alter. She places her flowers upon it. Then in celebration she dances and sings to the absent moon. Midway through her celebration she hears a crunching sound. Becoming aware that there may be someone there. Within the light of the shrine, she can see nothing, so dark the new moon. She backs away from the alter until she can switch her eyes to infravision. When she does, she sees that she is surrounded. A raiding party of orcs from the nearby mountains have come to pillage the lands. She throws up her meager shields drawing out her dagger. She hears gruff laughter as they move in on her.</w:t>
      </w:r>
    </w:p>
    <w:p w14:paraId="60EEBAE3" w14:textId="589F5BBB" w:rsidR="0032672A" w:rsidRDefault="0032672A" w:rsidP="0032672A">
      <w:r>
        <w:t xml:space="preserve">     Lauriella says one last prayer and sets her feet determined to take as many with her as she can before they break the bounds of the sacred altar. They casually approach her. They toy with her. There are </w:t>
      </w:r>
      <w:r>
        <w:lastRenderedPageBreak/>
        <w:t xml:space="preserve">almost a dozen of </w:t>
      </w:r>
      <w:r w:rsidR="007B7722">
        <w:t>them,</w:t>
      </w:r>
      <w:r>
        <w:t xml:space="preserve"> and she is but one small elf wielding a simple dagger. She raises her dagger to strike the first one in striking distance when from out of the forest rages a giant of a creature with gangly arms. It holds within its hands a tree trunk. While running up to them it raises the tree and slams it down on several of the war party.</w:t>
      </w:r>
    </w:p>
    <w:p w14:paraId="10E0B17E" w14:textId="53185849" w:rsidR="0032672A" w:rsidRDefault="007B7722" w:rsidP="0032672A">
      <w:r>
        <w:t xml:space="preserve">     </w:t>
      </w:r>
      <w:r w:rsidR="0032672A">
        <w:t>Lauriella backs away to the altar as the fight resumes. The creature is at the least ten feet tall covered with fur and walks on two lets. Its maw is huge. Large enough to swallow her whole. And she makes out three small eyes on one of the sides of its face. She now knows: It’s a grey render. The render and Orcs fight for their meal. Lauriella cannot but stay close to the alter as the dizzying fight flows around her. Axe and sword against claw and tooth. One orc gets close enough for her to strike. She stabs it in the kidney losing her only weapon. The orc smacks her back against the seven-foot stone slab. He raises his sword to strike then disappears as a giant furred hand lifts him up and throws him. After that the few remaining orcs run for their lives. The Render bloody and beaten an axe buried in its upper back, moves toward her. With no weapon and no spells, the only thing Lauriella can do is raise her arms in defense and close her eyes. She prays one last time to Lady Moonbow and waits the inevitable.</w:t>
      </w:r>
    </w:p>
    <w:p w14:paraId="5AFB9DEF" w14:textId="149464B0" w:rsidR="0032672A" w:rsidRDefault="007B7722" w:rsidP="0032672A">
      <w:r>
        <w:t xml:space="preserve">     </w:t>
      </w:r>
      <w:r w:rsidR="0032672A">
        <w:t xml:space="preserve">Nothing happens. Lauriella opens her eyes expecting to see the jaws coming down upon her. </w:t>
      </w:r>
      <w:r>
        <w:t>Instead,</w:t>
      </w:r>
      <w:r w:rsidR="0032672A">
        <w:t xml:space="preserve"> there is a woman lying on the ground bleeding to death. The bloody axe lying beside her. She is </w:t>
      </w:r>
      <w:r>
        <w:t>six</w:t>
      </w:r>
      <w:r w:rsidR="0032672A">
        <w:t xml:space="preserve"> foot tall and naked. Her skin is sky </w:t>
      </w:r>
      <w:r>
        <w:t>blue,</w:t>
      </w:r>
      <w:r w:rsidR="0032672A">
        <w:t xml:space="preserve"> and her hair is a mass of silver curls going down to her waste. She is beautiful. Her form so perfect it would madden an elven princess in a rage of jealousy. There are strange tribal tattoos of animals completely covering her body as if the very moonlight was sewn into her skin. They glow with Selune’s soft light.</w:t>
      </w:r>
    </w:p>
    <w:p w14:paraId="0C0E40D8" w14:textId="46CBA93C" w:rsidR="0032672A" w:rsidRDefault="007B7722" w:rsidP="0032672A">
      <w:r>
        <w:t xml:space="preserve">     </w:t>
      </w:r>
      <w:r w:rsidR="0032672A">
        <w:t>She exclaims loudly, “It must be a guardian of this shrine! She runs. She knows the ingredients she need</w:t>
      </w:r>
      <w:r>
        <w:t>s</w:t>
      </w:r>
      <w:r w:rsidR="0032672A">
        <w:t xml:space="preserve"> and where to find them near. Collecting mud broad leaves that will stay the wounds and other natural medicines she runs back. The woman has crawled her way to the alter and lays upon it. Lauriella goes to work. As she works it seems hopeless the creature is cut so badly. She manages to dress most of the slashes but fears the woman could die from blood loss. She smashes some tree bark with her fists and pries her mouth open, “Here this will help with the pain.”</w:t>
      </w:r>
    </w:p>
    <w:p w14:paraId="69B4407D" w14:textId="341700ED" w:rsidR="0032672A" w:rsidRDefault="007B7722" w:rsidP="0032672A">
      <w:r>
        <w:t xml:space="preserve">     </w:t>
      </w:r>
      <w:r w:rsidR="0032672A">
        <w:t xml:space="preserve">As she does the creature opens its eyes. One is silver and pure like and </w:t>
      </w:r>
      <w:r>
        <w:t>angels</w:t>
      </w:r>
      <w:r w:rsidR="0032672A">
        <w:t>. The other is yellow and feral.</w:t>
      </w:r>
    </w:p>
    <w:p w14:paraId="7A6937E1" w14:textId="696CFB80" w:rsidR="0032672A" w:rsidRDefault="007B7722" w:rsidP="0032672A">
      <w:r>
        <w:t xml:space="preserve">     </w:t>
      </w:r>
      <w:r w:rsidR="0032672A">
        <w:t xml:space="preserve">“Mistress! Mistress Fawn! No! No! Why! I am of no import to the greater </w:t>
      </w:r>
      <w:r>
        <w:t>scheme</w:t>
      </w:r>
      <w:r w:rsidR="0032672A">
        <w:t>! Why would you do this!</w:t>
      </w:r>
      <w:r>
        <w:t>”</w:t>
      </w:r>
    </w:p>
    <w:p w14:paraId="3C3D284D" w14:textId="54946288" w:rsidR="0032672A" w:rsidRDefault="007B7722" w:rsidP="0032672A">
      <w:r>
        <w:t xml:space="preserve">     </w:t>
      </w:r>
      <w:r w:rsidR="0032672A">
        <w:t xml:space="preserve">Fawn closes her eyes back up. Lauriella doubles her efforts. </w:t>
      </w:r>
      <w:r>
        <w:t>First,</w:t>
      </w:r>
      <w:r w:rsidR="0032672A">
        <w:t xml:space="preserve"> she touches her stomach and speaks a cantrip. Both children are alive. One kicks out as if feeling something wrong. Knowing Fawn never leaves the compound without her archmage robe and scroll case she races to the edge of the woods where the grey render came from. </w:t>
      </w:r>
      <w:r>
        <w:t>Sure,</w:t>
      </w:r>
      <w:r w:rsidR="0032672A">
        <w:t xml:space="preserve"> enough there are robes there and the scroll case. She runs back opening the case along the way. Pulling them out she looks for a particular necromantic spell. Shuffling them down as she reads them to find out what they are. It’s not there! The only scrolls that are left are written in some strange unknown language she could not even pretend to understand. Fawn arches her back and grabs Lauriella’s arm.</w:t>
      </w:r>
    </w:p>
    <w:p w14:paraId="5A2714AD" w14:textId="1FD7D056" w:rsidR="0032672A" w:rsidRDefault="007B7722" w:rsidP="0032672A">
      <w:r>
        <w:t xml:space="preserve">     </w:t>
      </w:r>
      <w:r w:rsidR="0032672A">
        <w:t>Lauriella begins to cry, “Help me help you mistress. I don’t understand the scrolls. What can I do!”</w:t>
      </w:r>
    </w:p>
    <w:p w14:paraId="49C02057" w14:textId="1F7528FF" w:rsidR="0032672A" w:rsidRDefault="007B7722" w:rsidP="0032672A">
      <w:r>
        <w:t xml:space="preserve">     </w:t>
      </w:r>
      <w:r w:rsidR="0032672A">
        <w:t>She hears a deep male voice behind her, “That’s because the scrolls are in Kolshet. An ancient magical language only the Archmages of Anchorome understand. Give me those scrolls now and go home, Lauriella! I’ll take care of this.”</w:t>
      </w:r>
    </w:p>
    <w:p w14:paraId="6A969F3F" w14:textId="41FC7E8B" w:rsidR="0032672A" w:rsidRDefault="007B7722" w:rsidP="0032672A">
      <w:r>
        <w:t xml:space="preserve">     </w:t>
      </w:r>
      <w:r w:rsidR="0032672A">
        <w:t>She turns around to see Randyl. His eyes speak that he is so angry that there seems to be a twinge of insanity in them. Lauriella flees as she is commanded. Lauriella is restless the rest of the night unable to go to trance.</w:t>
      </w:r>
    </w:p>
    <w:p w14:paraId="4B610B00" w14:textId="36C53FB8" w:rsidR="0032672A" w:rsidRDefault="007B7722" w:rsidP="0032672A">
      <w:r>
        <w:t xml:space="preserve">     </w:t>
      </w:r>
      <w:r w:rsidR="0032672A">
        <w:t>Early She is called to Shaia’s office. As Lauriella walks in she sees the headmistress’s face is set with a grim countenance. She stands before Shaia and waits.</w:t>
      </w:r>
    </w:p>
    <w:p w14:paraId="63020362" w14:textId="1F514F03" w:rsidR="0032672A" w:rsidRDefault="007B7722" w:rsidP="0032672A">
      <w:r>
        <w:lastRenderedPageBreak/>
        <w:t xml:space="preserve">     </w:t>
      </w:r>
      <w:r w:rsidR="0032672A">
        <w:t xml:space="preserve">“Your expelled. You will not complete your necromantic training. The only </w:t>
      </w:r>
      <w:r>
        <w:t>question:</w:t>
      </w:r>
      <w:r w:rsidR="0032672A">
        <w:t xml:space="preserve"> Is what to do with you now? You may not know everything but eventually you’ll figure it out. I wanted to keep you here for the rest of your life. You would be cloistered from everyone else and keep under watch but still able to pursue your studies. Fawn adamantly disagreed saying it wasn’t your fault. That all have a right to pursue their goals. It doesn’t matter if it is your fault or not. You have within your head forbidden knowledge.”</w:t>
      </w:r>
    </w:p>
    <w:p w14:paraId="04870F74" w14:textId="047131BC" w:rsidR="0032672A" w:rsidRDefault="007B7722" w:rsidP="0032672A">
      <w:r>
        <w:t xml:space="preserve">     </w:t>
      </w:r>
      <w:r w:rsidR="0032672A">
        <w:t>“Mistress, Who or what is Fawn?”</w:t>
      </w:r>
    </w:p>
    <w:p w14:paraId="61A7030F" w14:textId="63077C32" w:rsidR="0032672A" w:rsidRDefault="007B7722" w:rsidP="0032672A">
      <w:r>
        <w:t xml:space="preserve">      </w:t>
      </w:r>
      <w:r w:rsidR="0032672A">
        <w:t>Shaia stands up and slams her fist down on the desk, “That is enough! No more questions! One more question and I swear I will imprison you into the middle of the earth!”</w:t>
      </w:r>
    </w:p>
    <w:p w14:paraId="676B0CF8" w14:textId="3241128A" w:rsidR="0032672A" w:rsidRDefault="007B7722" w:rsidP="0032672A">
      <w:r>
        <w:t xml:space="preserve">     </w:t>
      </w:r>
      <w:r w:rsidR="0032672A">
        <w:t>Lauriella casts her eyes down, “I will say nothing of what I have seen.”</w:t>
      </w:r>
    </w:p>
    <w:p w14:paraId="1C3C9161" w14:textId="09B6E776" w:rsidR="0032672A" w:rsidRDefault="007B7722" w:rsidP="0032672A">
      <w:r>
        <w:t xml:space="preserve">     </w:t>
      </w:r>
      <w:r w:rsidR="0032672A">
        <w:t xml:space="preserve">“That is not enough! The promises of the youth mean nothing! Even if you were to keep your promise what would happen if a mage </w:t>
      </w:r>
      <w:r>
        <w:t>battled</w:t>
      </w:r>
      <w:r w:rsidR="0032672A">
        <w:t xml:space="preserve"> you in enchantment! What if someone breaks through your defenses and reads what things you know of this school and of Fawn herself! Randyl loves her.”</w:t>
      </w:r>
    </w:p>
    <w:p w14:paraId="149214FC" w14:textId="3036F53C" w:rsidR="0032672A" w:rsidRDefault="007B7722" w:rsidP="0032672A">
      <w:r>
        <w:t xml:space="preserve">     </w:t>
      </w:r>
      <w:r w:rsidR="0032672A">
        <w:t>Shaia softens her voice, “I love her. And I will not let some accident put her in danger again with an endless array of foes hunting her down for her magic. I know it was an accident. I told her never to take an apprentice. She disobeyed me. Not only that she took on a Sithmore.”</w:t>
      </w:r>
    </w:p>
    <w:p w14:paraId="692E9C8F" w14:textId="1CD731F3" w:rsidR="0032672A" w:rsidRDefault="007B7722" w:rsidP="0032672A">
      <w:r>
        <w:t xml:space="preserve">     </w:t>
      </w:r>
      <w:r w:rsidR="0032672A">
        <w:t>“What is to be done with me, then?”</w:t>
      </w:r>
    </w:p>
    <w:p w14:paraId="74E10505" w14:textId="43976134" w:rsidR="0032672A" w:rsidRDefault="007B7722" w:rsidP="0032672A">
      <w:r>
        <w:t xml:space="preserve">     </w:t>
      </w:r>
      <w:r w:rsidR="0032672A">
        <w:t>“We hastily chartered a ship and a special chaperon. He will take you as far away from us as possible. You’re being sent to a place called Narfell. If the winds ever carry word that you have spoken about what you know of your Mistress I will come and find you, and what Fawn did to you will not even compare to what I will do to you when I catch up with you. Do you understand?”</w:t>
      </w:r>
    </w:p>
    <w:p w14:paraId="778A8241" w14:textId="77777777" w:rsidR="0032672A" w:rsidRDefault="0032672A" w:rsidP="0032672A">
      <w:r>
        <w:t>Tears start to flow from Lauriella’s eyes, “Yes, Archmage.”</w:t>
      </w:r>
    </w:p>
    <w:p w14:paraId="6E425E27" w14:textId="0D442B5C" w:rsidR="0032672A" w:rsidRDefault="007B7722" w:rsidP="0032672A">
      <w:r>
        <w:t xml:space="preserve">     </w:t>
      </w:r>
      <w:r w:rsidR="0032672A">
        <w:t>“Gather your things up and go to the docks. She’s waiting for you there. You will not be harassed by your family. They fear Fawn too much.”</w:t>
      </w:r>
    </w:p>
    <w:p w14:paraId="6F070588" w14:textId="5D034101" w:rsidR="0032672A" w:rsidRDefault="007B7722" w:rsidP="0032672A">
      <w:r>
        <w:t xml:space="preserve">     </w:t>
      </w:r>
      <w:r w:rsidR="0032672A">
        <w:t xml:space="preserve">Lauriella gathers </w:t>
      </w:r>
      <w:r>
        <w:t>all</w:t>
      </w:r>
      <w:r w:rsidR="0032672A">
        <w:t xml:space="preserve"> her things. Most fit within a backpack. She takes the wagon caravan to the docks in a depression. Dragging her feet to the docks she finds Fawn waiting. Fawn rushes up and hugs her by a black sloop. Its flags fly the arms of Lapis Port and the Golden Katana, “Look at me. Chin up. I wish to speak to you woman to woman.”</w:t>
      </w:r>
    </w:p>
    <w:p w14:paraId="7ECAAB58" w14:textId="6017BDB3" w:rsidR="0032672A" w:rsidRDefault="007B7722" w:rsidP="0032672A">
      <w:r>
        <w:t xml:space="preserve">     </w:t>
      </w:r>
      <w:r w:rsidR="0032672A">
        <w:t>Lauriella looks up her eyes red from the tears she has shed all day.</w:t>
      </w:r>
    </w:p>
    <w:p w14:paraId="17FC6968" w14:textId="69CE0BCC" w:rsidR="0032672A" w:rsidRDefault="007B7722" w:rsidP="0032672A">
      <w:r>
        <w:t xml:space="preserve">     </w:t>
      </w:r>
      <w:r w:rsidR="0032672A">
        <w:t>“Now, please don’t feel so bad. It isn’t your fault, Lauriella. Just bad luck. You almost made it. In fact, I declare you my first successful apprentice.”</w:t>
      </w:r>
    </w:p>
    <w:p w14:paraId="30E8DD7B" w14:textId="6F303FC3" w:rsidR="0032672A" w:rsidRDefault="007B7722" w:rsidP="0032672A">
      <w:r>
        <w:t xml:space="preserve">     </w:t>
      </w:r>
      <w:r w:rsidR="0032672A">
        <w:t>Lauriella chokes out a laugh as Fawn continues, “I have three things for you. First Randyl took the time to make you a spell book. It has a few spells within to help you get started.”</w:t>
      </w:r>
    </w:p>
    <w:p w14:paraId="4D18CB47" w14:textId="071809A2" w:rsidR="0032672A" w:rsidRDefault="007B7722" w:rsidP="0032672A">
      <w:r>
        <w:t xml:space="preserve">     </w:t>
      </w:r>
      <w:r w:rsidR="0032672A">
        <w:t>Lauriella takes the book and nods to her.</w:t>
      </w:r>
    </w:p>
    <w:p w14:paraId="39C8AD94" w14:textId="2CFFCB7B" w:rsidR="0032672A" w:rsidRDefault="007B7722" w:rsidP="0032672A">
      <w:r>
        <w:t xml:space="preserve">     </w:t>
      </w:r>
      <w:r w:rsidR="0032672A">
        <w:t xml:space="preserve">Fawn then hands her a large package about as big as her belly that is starting to bloom, “You have been trained in the herbal remedies of the house of life. This package not only contains spell components but herbs, barks, </w:t>
      </w:r>
      <w:r>
        <w:t>flowers,</w:t>
      </w:r>
      <w:r w:rsidR="0032672A">
        <w:t xml:space="preserve"> and other things so you may use them if needed. Included are remedies for croup and several doses of silphium if you should need it.</w:t>
      </w:r>
    </w:p>
    <w:p w14:paraId="62B7CDB9" w14:textId="77777777" w:rsidR="0032672A" w:rsidRDefault="0032672A" w:rsidP="0032672A">
      <w:r>
        <w:t>Lauriella replies softly, “Thank you, mistress.”</w:t>
      </w:r>
    </w:p>
    <w:p w14:paraId="265B1921" w14:textId="0BC2B68B" w:rsidR="0032672A" w:rsidRDefault="007B7722" w:rsidP="0032672A">
      <w:r>
        <w:t xml:space="preserve">     </w:t>
      </w:r>
      <w:r w:rsidR="0032672A">
        <w:t xml:space="preserve">“Mistress no longer, Hemt Sithmore. Call me friend for you are only the </w:t>
      </w:r>
      <w:r>
        <w:t>six</w:t>
      </w:r>
      <w:r w:rsidR="0032672A">
        <w:t>th person I have said those words to.”</w:t>
      </w:r>
    </w:p>
    <w:p w14:paraId="165D0942" w14:textId="1EF4AD77" w:rsidR="0032672A" w:rsidRDefault="007B7722" w:rsidP="0032672A">
      <w:r>
        <w:t xml:space="preserve">     </w:t>
      </w:r>
      <w:r w:rsidR="0032672A">
        <w:t>Fawn raises up a steel coin, “I purchased this just for you. I hurt you badly when I tested you. Use if you….”</w:t>
      </w:r>
    </w:p>
    <w:p w14:paraId="425FC076" w14:textId="1D8A8BCE" w:rsidR="0032672A" w:rsidRDefault="007B7722" w:rsidP="0032672A">
      <w:r>
        <w:t xml:space="preserve">     </w:t>
      </w:r>
      <w:r w:rsidR="0032672A">
        <w:t>“I know what it is Fawn. It’s a Velvet coin. Why would Janine’s husband take me across the ocean? He will tell everything he knows to Janine.”</w:t>
      </w:r>
    </w:p>
    <w:p w14:paraId="08A298DB" w14:textId="72D9FFCA" w:rsidR="0032672A" w:rsidRDefault="007B7722" w:rsidP="0032672A">
      <w:r>
        <w:t xml:space="preserve">     </w:t>
      </w:r>
      <w:r w:rsidR="0032672A">
        <w:t xml:space="preserve">“If you know what this coin is you know that Velvet’s loyalty stands with the Katana and that he is a professional. He never speaks of what he hears from one to another even if it’s his wife. If he </w:t>
      </w:r>
      <w:r>
        <w:t>did,</w:t>
      </w:r>
      <w:r w:rsidR="0032672A">
        <w:t xml:space="preserve"> he would be quickly eradicated by several of his patrons. If I am </w:t>
      </w:r>
      <w:r>
        <w:t>correct,</w:t>
      </w:r>
      <w:r w:rsidR="0032672A">
        <w:t xml:space="preserve"> you have only ever seen the worse </w:t>
      </w:r>
      <w:r w:rsidR="0032672A">
        <w:lastRenderedPageBreak/>
        <w:t>of what sex can do to a woman and sadly it was at my own hands within your mind. Velvet will heal that and still cuts a striking figure at sixty something. Use it don’t use it. It is up to you. If you choose not too: give him his coin when you land in Narfell."</w:t>
      </w:r>
    </w:p>
    <w:p w14:paraId="76C0CDBB" w14:textId="1FC55772" w:rsidR="0032672A" w:rsidRDefault="007B7722" w:rsidP="0032672A">
      <w:r>
        <w:t xml:space="preserve">     </w:t>
      </w:r>
      <w:r w:rsidR="0032672A">
        <w:t>Lauriella nods and takes the coin. The two women have a long hug before Lauriella boards the sloop.</w:t>
      </w:r>
    </w:p>
    <w:p w14:paraId="169FFE96" w14:textId="6ED085CD" w:rsidR="0032672A" w:rsidRDefault="007B7722" w:rsidP="0032672A">
      <w:r>
        <w:t xml:space="preserve">     </w:t>
      </w:r>
      <w:r w:rsidR="0032672A">
        <w:t>Several months later as the ship enters the inner sea Velvet passes by her as she looking at the steel coin. He stops, “You have a coin, Lady Sithmore?”</w:t>
      </w:r>
    </w:p>
    <w:p w14:paraId="162487BD" w14:textId="3E49A242" w:rsidR="0032672A" w:rsidRDefault="007B7722" w:rsidP="0032672A">
      <w:r>
        <w:t xml:space="preserve">     </w:t>
      </w:r>
      <w:r w:rsidR="0032672A">
        <w:t>She nods.</w:t>
      </w:r>
    </w:p>
    <w:p w14:paraId="264CB9D3" w14:textId="65561E59" w:rsidR="0032672A" w:rsidRDefault="007B7722" w:rsidP="0032672A">
      <w:r>
        <w:t xml:space="preserve">     </w:t>
      </w:r>
      <w:r w:rsidR="0032672A">
        <w:t>“I will be in my cabin if my services are needed.”</w:t>
      </w:r>
    </w:p>
    <w:p w14:paraId="4EBC110B" w14:textId="06A0572F" w:rsidR="0032672A" w:rsidRDefault="007B7722" w:rsidP="0032672A">
      <w:r>
        <w:t xml:space="preserve">     </w:t>
      </w:r>
      <w:r w:rsidR="0032672A">
        <w:t>“I know.”</w:t>
      </w:r>
    </w:p>
    <w:p w14:paraId="592E6C4B" w14:textId="2073EF19" w:rsidR="0032672A" w:rsidRDefault="007B7722" w:rsidP="0032672A">
      <w:r>
        <w:t xml:space="preserve">     </w:t>
      </w:r>
      <w:r w:rsidR="0032672A">
        <w:t xml:space="preserve">Later that night Lauriella </w:t>
      </w:r>
      <w:r>
        <w:t>decides</w:t>
      </w:r>
      <w:r w:rsidR="0032672A">
        <w:t xml:space="preserve"> and quietly enters the captain’s quarters. She comes out in the morning a new woman. Determined to make her teacher proud of what she will do with her life in this new land.</w:t>
      </w:r>
    </w:p>
    <w:p w14:paraId="1AA85DB0" w14:textId="481EE6FA" w:rsidR="00C3264D" w:rsidRDefault="00C3264D" w:rsidP="0032672A"/>
    <w:p w14:paraId="648FEDF1" w14:textId="00A830B0" w:rsidR="00C3264D" w:rsidRDefault="00C3264D" w:rsidP="0032672A"/>
    <w:p w14:paraId="4F608643" w14:textId="580E6459" w:rsidR="00C3264D" w:rsidRDefault="00C3264D" w:rsidP="00C3264D">
      <w:pPr>
        <w:jc w:val="center"/>
        <w:rPr>
          <w:b/>
          <w:bCs/>
          <w:color w:val="0070C0"/>
          <w:sz w:val="36"/>
          <w:szCs w:val="36"/>
        </w:rPr>
      </w:pPr>
      <w:r>
        <w:rPr>
          <w:b/>
          <w:bCs/>
          <w:color w:val="0070C0"/>
          <w:sz w:val="36"/>
          <w:szCs w:val="36"/>
        </w:rPr>
        <w:t>Chapter 4</w:t>
      </w:r>
    </w:p>
    <w:p w14:paraId="3B2C7F4D" w14:textId="3DD71A85" w:rsidR="00C3264D" w:rsidRDefault="00C3264D" w:rsidP="00C3264D">
      <w:pPr>
        <w:jc w:val="center"/>
        <w:rPr>
          <w:b/>
          <w:bCs/>
          <w:color w:val="0070C0"/>
          <w:sz w:val="28"/>
          <w:szCs w:val="28"/>
        </w:rPr>
      </w:pPr>
      <w:r>
        <w:rPr>
          <w:b/>
          <w:bCs/>
          <w:color w:val="0070C0"/>
          <w:sz w:val="28"/>
          <w:szCs w:val="28"/>
        </w:rPr>
        <w:t>Narfell</w:t>
      </w:r>
    </w:p>
    <w:p w14:paraId="00213896" w14:textId="4EE9C3D8" w:rsidR="00C3264D" w:rsidRDefault="00C3264D" w:rsidP="00C3264D"/>
    <w:p w14:paraId="790B23FC" w14:textId="3B7077AE" w:rsidR="00C3264D" w:rsidRDefault="00C3264D" w:rsidP="00C3264D"/>
    <w:p w14:paraId="42F6A738" w14:textId="391F1A29" w:rsidR="00C3264D" w:rsidRDefault="00C3264D" w:rsidP="00C3264D">
      <w:r>
        <w:t xml:space="preserve">     Early in the morning Lauriella looks out the window of Violette’s shop while putting on her make up. The uniform was quite expensive with all the sliver on it, but she must wear it. The good thing is she can choose to wear the simple headdresses until she arrives in the city of Skuld. No one currently was in the area near the sun dial that adventurers tend to congregate too. She relaxes. If anyone saw her in her Mulhorandi gown they would surely stop and question her.</w:t>
      </w:r>
    </w:p>
    <w:p w14:paraId="5C921D29" w14:textId="703E93DE" w:rsidR="00C3264D" w:rsidRDefault="00C3264D" w:rsidP="00C3264D">
      <w:r>
        <w:t xml:space="preserve">     Putting the last of the Kohl eyeliner on she looks in the mirror. Her eyes have a hawkish appearance now. It doesn’t look perfect, but she hasn’t been doing this for near fifty years like Fawn. The dress is of course way too revealing for her with little to give to the imagination. ‘Why can’t the Mulhorandi wear normal clothes’ she says to herself. She finishes the outfit by putting two small dots of Kohl on each side of the ends of the eyeliner signifying that she is what amounts to the hedge wizardess of some amount of strength.</w:t>
      </w:r>
    </w:p>
    <w:p w14:paraId="78461687" w14:textId="21E96765" w:rsidR="00C3264D" w:rsidRDefault="00C3264D" w:rsidP="00C3264D">
      <w:r>
        <w:t xml:space="preserve">     She sneaks through the city as fast as she can through the gates where a caravan is waiting to go to the city of Kront. There she will meet Hemt Nulara Hahpet. From there they will travel together and alone through Thay and on to the capital city of Skuld where the people are rebuilding their small empire with the help of the escaped slaves (now freemen) of Thay. Many a guard turn their eyes to her. One wolf-whistles. She rolls her eyes and keeps going to find them ready. She jumps in quickly. After a half hour they are off to the races. The first thing she does is re-read the sealed letter from the House of Life sent to her. Explaining that Hemt Chathi Fezim has been in communication with Hemt Netjer Tarset and would like to complete her training in Mulhorandi death magic if she so wishes. She could not but jump at the chance.</w:t>
      </w:r>
    </w:p>
    <w:p w14:paraId="7CB9F16C" w14:textId="54094633" w:rsidR="00C3264D" w:rsidRDefault="00C3264D" w:rsidP="00C3264D">
      <w:r>
        <w:t xml:space="preserve">     The next thing she does and read all the diplomatic papers and passes that are afforded to her for the journey. Everything seems in order, so she becomes satisfied by that.</w:t>
      </w:r>
    </w:p>
    <w:p w14:paraId="4DB1059A" w14:textId="7BF677CA" w:rsidR="00C3264D" w:rsidRDefault="00C3264D" w:rsidP="00C3264D">
      <w:r>
        <w:t xml:space="preserve">     At last, she opens a blank journal and begins to write:</w:t>
      </w:r>
    </w:p>
    <w:p w14:paraId="1B30D5CA" w14:textId="77777777" w:rsidR="00C3264D" w:rsidRDefault="00C3264D" w:rsidP="00C3264D"/>
    <w:p w14:paraId="3B866EFD" w14:textId="64641256" w:rsidR="00C3264D" w:rsidRDefault="00C3264D" w:rsidP="00C3264D">
      <w:r>
        <w:t xml:space="preserve">    </w:t>
      </w:r>
      <w:r>
        <w:rPr>
          <w:rFonts w:ascii="Kunstler Script" w:hAnsi="Kunstler Script"/>
          <w:sz w:val="48"/>
          <w:szCs w:val="48"/>
        </w:rPr>
        <w:t>Hear in Lies the notes of a new life in the country of Narfell</w:t>
      </w:r>
      <w:r>
        <w:t xml:space="preserve"> </w:t>
      </w:r>
    </w:p>
    <w:p w14:paraId="64AC0EDF" w14:textId="56BB0D8A" w:rsidR="00C3264D" w:rsidRDefault="00C3264D" w:rsidP="00C3264D">
      <w:pPr>
        <w:rPr>
          <w:rFonts w:ascii="Kunstler Script" w:hAnsi="Kunstler Script"/>
          <w:sz w:val="48"/>
          <w:szCs w:val="48"/>
        </w:rPr>
      </w:pPr>
      <w:r>
        <w:lastRenderedPageBreak/>
        <w:t xml:space="preserve">     </w:t>
      </w:r>
      <w:r w:rsidR="00D520DE">
        <w:rPr>
          <w:rFonts w:ascii="Kunstler Script" w:hAnsi="Kunstler Script"/>
          <w:sz w:val="48"/>
          <w:szCs w:val="48"/>
        </w:rPr>
        <w:t xml:space="preserve">Lauriella Sithmore Former Apprentice to Archmage Fawn Vail of Anchorome. </w:t>
      </w:r>
    </w:p>
    <w:p w14:paraId="61033C1A" w14:textId="00D2B9B7" w:rsidR="00D520DE" w:rsidRDefault="00D520DE" w:rsidP="00C3264D">
      <w:pPr>
        <w:rPr>
          <w:rFonts w:cstheme="minorHAnsi"/>
        </w:rPr>
      </w:pPr>
    </w:p>
    <w:p w14:paraId="1C40B89D" w14:textId="742A69FC" w:rsidR="00FA395B" w:rsidRPr="00FA395B" w:rsidRDefault="00D520DE" w:rsidP="00FA395B">
      <w:pPr>
        <w:rPr>
          <w:rFonts w:cstheme="minorHAnsi"/>
        </w:rPr>
      </w:pPr>
      <w:r>
        <w:rPr>
          <w:rFonts w:cstheme="minorHAnsi"/>
        </w:rPr>
        <w:t xml:space="preserve">     </w:t>
      </w:r>
      <w:r w:rsidR="00FA395B" w:rsidRPr="00FA395B">
        <w:rPr>
          <w:rFonts w:cstheme="minorHAnsi"/>
        </w:rPr>
        <w:t>I arrived in Peltarch in the rain. As I moved my way to the city square, I found a temple of Selune an aspect of my own goddess Lady Moonbow. Immediately I felt the warmth and comfort that those in the city were like myself. As I reached a central location (a wide area with a sundial in the center) I noticed several adventurers.</w:t>
      </w:r>
    </w:p>
    <w:p w14:paraId="1AE66B37" w14:textId="06047566" w:rsidR="00FA395B" w:rsidRPr="00FA395B" w:rsidRDefault="00FA395B" w:rsidP="00FA395B">
      <w:pPr>
        <w:rPr>
          <w:rFonts w:cstheme="minorHAnsi"/>
        </w:rPr>
      </w:pPr>
      <w:r>
        <w:rPr>
          <w:rFonts w:cstheme="minorHAnsi"/>
        </w:rPr>
        <w:t xml:space="preserve">     </w:t>
      </w:r>
      <w:r w:rsidRPr="00FA395B">
        <w:rPr>
          <w:rFonts w:cstheme="minorHAnsi"/>
        </w:rPr>
        <w:t>The three I noticed most were an elder elf, a cleric of Correllon. One Rarylador. Another Ylva, and one more Aranwe. Two elves and a dwarf. There is much, much more about these three central figures that have influenced my dealings with Narfell on the whole, but this is for a later time. Tonight, I write this log for the prosperity of my descendants. If that is if Lady Moonbow blesses me with them.</w:t>
      </w:r>
    </w:p>
    <w:p w14:paraId="20D00E81" w14:textId="30EBDEEE" w:rsidR="00FA395B" w:rsidRPr="00FA395B" w:rsidRDefault="00FA395B" w:rsidP="00FA395B">
      <w:pPr>
        <w:rPr>
          <w:rFonts w:cstheme="minorHAnsi"/>
        </w:rPr>
      </w:pPr>
      <w:r>
        <w:rPr>
          <w:rFonts w:cstheme="minorHAnsi"/>
        </w:rPr>
        <w:t xml:space="preserve">     </w:t>
      </w:r>
      <w:r w:rsidRPr="00FA395B">
        <w:rPr>
          <w:rFonts w:cstheme="minorHAnsi"/>
        </w:rPr>
        <w:t>Where was I? Yes, they swept me up across the near lands of Peltarch to a cave. As we entered, we were accosted by creatures I have only heard in legend, Oghthys. Both Ylva and I were swallowed whole quickly by the beasts. I am not sure how Ylva survived. I used my meager spells trying to help Rarylador defeat the monsters. When my spells were done the only thing left that I could do was use my longbow. The creature backed me into a corner and swallowed me whole. In the throat of the beast, I struggled for I held my breath just before knowing what was about to happen. I hoped that it would in fact not use its teeth for a small target. It was slowly crushing me. In desperation I found the wand that Archmage Fawn had given me before the voyage. A wand that emits a shock to anyone I touch it too.</w:t>
      </w:r>
    </w:p>
    <w:p w14:paraId="069DC148" w14:textId="0B672EA4" w:rsidR="00FA395B" w:rsidRPr="00FA395B" w:rsidRDefault="00FA395B" w:rsidP="00FA395B">
      <w:pPr>
        <w:rPr>
          <w:rFonts w:cstheme="minorHAnsi"/>
        </w:rPr>
      </w:pPr>
      <w:r>
        <w:rPr>
          <w:rFonts w:cstheme="minorHAnsi"/>
        </w:rPr>
        <w:t xml:space="preserve">     H</w:t>
      </w:r>
      <w:r w:rsidRPr="00FA395B">
        <w:rPr>
          <w:rFonts w:cstheme="minorHAnsi"/>
        </w:rPr>
        <w:t>olding it in desperation I release its full force inside the creature’s throat. I got lucky. The monster’s reflexes kick in and it throws me up. I crawl to a corner of the cavern system and make myself as small as possible while the experienced adventurers defeat the creatures. The battle is long but eventually all is well. Ylva is also discharged by a Oghthys so large that it can no longer venture from the chamber It lived in.</w:t>
      </w:r>
    </w:p>
    <w:p w14:paraId="1783CB4D" w14:textId="72BEA491" w:rsidR="00FA395B" w:rsidRPr="00FA395B" w:rsidRDefault="00FA395B" w:rsidP="00FA395B">
      <w:pPr>
        <w:rPr>
          <w:rFonts w:cstheme="minorHAnsi"/>
        </w:rPr>
      </w:pPr>
      <w:r>
        <w:rPr>
          <w:rFonts w:cstheme="minorHAnsi"/>
        </w:rPr>
        <w:t xml:space="preserve">     </w:t>
      </w:r>
      <w:r w:rsidRPr="00FA395B">
        <w:rPr>
          <w:rFonts w:cstheme="minorHAnsi"/>
        </w:rPr>
        <w:t>The group decides to go back home. While venturing back we encounter a curious situation. A female elf, whose name I learned later as Verika, was challenging the guard of Norwick, A town not too far south of Petrarch, by the western gate. She make a lengthy speech about a white worm and dracolich. Violence inferred. She threw a spell to burn down the gate. The dwarves attacked her.</w:t>
      </w:r>
    </w:p>
    <w:p w14:paraId="47F6EF8C" w14:textId="0C8A2894" w:rsidR="00FA395B" w:rsidRPr="00FA395B" w:rsidRDefault="00FA395B" w:rsidP="00FA395B">
      <w:pPr>
        <w:rPr>
          <w:rFonts w:cstheme="minorHAnsi"/>
        </w:rPr>
      </w:pPr>
      <w:r>
        <w:rPr>
          <w:rFonts w:cstheme="minorHAnsi"/>
        </w:rPr>
        <w:t xml:space="preserve">     </w:t>
      </w:r>
      <w:r w:rsidRPr="00FA395B">
        <w:rPr>
          <w:rFonts w:cstheme="minorHAnsi"/>
        </w:rPr>
        <w:t>Wanting to qualm the violence I threw a spell of enchantment. A cloud of mist that would confuse all in it. The spell misfired because of some minor flaw in my casting. It affected all around the gate, but the magic energy somehow sent me running right into my own spell. In the end many that I didn’t want effected by the spell were effected including myself.</w:t>
      </w:r>
    </w:p>
    <w:p w14:paraId="6750AEBD" w14:textId="1E95E3C6" w:rsidR="00FA395B" w:rsidRPr="00FA395B" w:rsidRDefault="00FA395B" w:rsidP="00FA395B">
      <w:pPr>
        <w:rPr>
          <w:rFonts w:cstheme="minorHAnsi"/>
        </w:rPr>
      </w:pPr>
      <w:r>
        <w:rPr>
          <w:rFonts w:cstheme="minorHAnsi"/>
        </w:rPr>
        <w:t xml:space="preserve">     </w:t>
      </w:r>
      <w:r w:rsidRPr="00FA395B">
        <w:rPr>
          <w:rFonts w:cstheme="minorHAnsi"/>
        </w:rPr>
        <w:t>Verika left and the dwarves stood down. Not so much from my casting but more from the situation playing itself out. By this time the group had whittled down to Raryldor, Aranwe, and me. We made it back to Peltarch then separated each to his or her own devices. I went to the local park and praise my goddess for surviving the incident.</w:t>
      </w:r>
    </w:p>
    <w:p w14:paraId="1D4C838C" w14:textId="77777777" w:rsidR="00FA395B" w:rsidRPr="00FA395B" w:rsidRDefault="00FA395B" w:rsidP="00FA395B">
      <w:pPr>
        <w:rPr>
          <w:rFonts w:cstheme="minorHAnsi"/>
        </w:rPr>
      </w:pPr>
    </w:p>
    <w:p w14:paraId="1B5F4124" w14:textId="61999077" w:rsidR="00FA395B" w:rsidRPr="00FA395B" w:rsidRDefault="00FA395B" w:rsidP="00FA395B">
      <w:pPr>
        <w:rPr>
          <w:rFonts w:cstheme="minorHAnsi"/>
        </w:rPr>
      </w:pPr>
      <w:r>
        <w:rPr>
          <w:rFonts w:cstheme="minorHAnsi"/>
        </w:rPr>
        <w:t xml:space="preserve">     </w:t>
      </w:r>
      <w:r w:rsidRPr="00FA395B">
        <w:rPr>
          <w:rFonts w:cstheme="minorHAnsi"/>
        </w:rPr>
        <w:t>The caravan stops in Kront. As Lauriella disembarks she is approached by a female in a similar gown. They appraise one another. It is the other that bows to her, “Hemt Nulara Hahpet, at your service Hemt Sithmore.” I recognize her. We shake arms, desert fashion: Placing our hands on the forearms of the other to make sure no weapon hides upon our strong arm.</w:t>
      </w:r>
    </w:p>
    <w:p w14:paraId="3052CD28" w14:textId="28A55F3E" w:rsidR="00FA395B" w:rsidRPr="00FA395B" w:rsidRDefault="00FA395B" w:rsidP="00FA395B">
      <w:pPr>
        <w:rPr>
          <w:rFonts w:cstheme="minorHAnsi"/>
        </w:rPr>
      </w:pPr>
      <w:r>
        <w:rPr>
          <w:rFonts w:cstheme="minorHAnsi"/>
        </w:rPr>
        <w:t xml:space="preserve">     </w:t>
      </w:r>
      <w:r w:rsidRPr="00FA395B">
        <w:rPr>
          <w:rFonts w:cstheme="minorHAnsi"/>
        </w:rPr>
        <w:t>Hemt Nulara is the first to speak, “By your dress you understand the forth circle?”</w:t>
      </w:r>
    </w:p>
    <w:p w14:paraId="42653AED" w14:textId="4DF747F0" w:rsidR="00FA395B" w:rsidRPr="00FA395B" w:rsidRDefault="00FA395B" w:rsidP="00FA395B">
      <w:pPr>
        <w:rPr>
          <w:rFonts w:cstheme="minorHAnsi"/>
        </w:rPr>
      </w:pPr>
      <w:r>
        <w:rPr>
          <w:rFonts w:cstheme="minorHAnsi"/>
        </w:rPr>
        <w:t xml:space="preserve">     </w:t>
      </w:r>
      <w:r w:rsidRPr="00FA395B">
        <w:rPr>
          <w:rFonts w:cstheme="minorHAnsi"/>
        </w:rPr>
        <w:t>I readily smile, “It is truth Hemt Nulara. I have worked to hone my understanding of the weave.”</w:t>
      </w:r>
    </w:p>
    <w:p w14:paraId="4B8FAADC" w14:textId="7A95F023" w:rsidR="00FA395B" w:rsidRPr="00FA395B" w:rsidRDefault="00FA395B" w:rsidP="00FA395B">
      <w:pPr>
        <w:rPr>
          <w:rFonts w:cstheme="minorHAnsi"/>
        </w:rPr>
      </w:pPr>
      <w:r>
        <w:rPr>
          <w:rFonts w:cstheme="minorHAnsi"/>
        </w:rPr>
        <w:t xml:space="preserve">     </w:t>
      </w:r>
      <w:r w:rsidRPr="00FA395B">
        <w:rPr>
          <w:rFonts w:cstheme="minorHAnsi"/>
        </w:rPr>
        <w:t xml:space="preserve">The young woman nods and smiles to her, “All is well then. We have a need of one that understands the forth circle. The land is sundered in Mulhorand. The guardians wander. With my mistresses help </w:t>
      </w:r>
      <w:r w:rsidRPr="00FA395B">
        <w:rPr>
          <w:rFonts w:cstheme="minorHAnsi"/>
        </w:rPr>
        <w:lastRenderedPageBreak/>
        <w:t>perhaps you could add to the gathering and resetting of the temple and tomb mummies to their proper places.”</w:t>
      </w:r>
    </w:p>
    <w:p w14:paraId="04B893C5" w14:textId="3CF5163F" w:rsidR="00FA395B" w:rsidRPr="00FA395B" w:rsidRDefault="00FA395B" w:rsidP="00FA395B">
      <w:pPr>
        <w:rPr>
          <w:rFonts w:cstheme="minorHAnsi"/>
        </w:rPr>
      </w:pPr>
      <w:r>
        <w:rPr>
          <w:rFonts w:cstheme="minorHAnsi"/>
        </w:rPr>
        <w:t xml:space="preserve">     </w:t>
      </w:r>
      <w:r w:rsidRPr="00FA395B">
        <w:rPr>
          <w:rFonts w:cstheme="minorHAnsi"/>
        </w:rPr>
        <w:t>Lauriella smiles, “I will do my best to set them to their proper places. I have not completed my training yet in Mulhorandi arts.”</w:t>
      </w:r>
    </w:p>
    <w:p w14:paraId="3809AAD5" w14:textId="687CB530" w:rsidR="00FA395B" w:rsidRPr="00FA395B" w:rsidRDefault="00FA395B" w:rsidP="00FA395B">
      <w:pPr>
        <w:rPr>
          <w:rFonts w:cstheme="minorHAnsi"/>
        </w:rPr>
      </w:pPr>
      <w:r>
        <w:rPr>
          <w:rFonts w:cstheme="minorHAnsi"/>
        </w:rPr>
        <w:t xml:space="preserve">     </w:t>
      </w:r>
      <w:r w:rsidRPr="00FA395B">
        <w:rPr>
          <w:rFonts w:cstheme="minorHAnsi"/>
        </w:rPr>
        <w:t>Hemt Nulara replies, “All is taken care of Hemt Sithmore. Hemt Netjer Chathe Fezim is awaiting to complete your training. She would also like to request your services for an extended period. Coin is rare now in Mulhorand, but she is willing to provide all the herbs and curatives for you to carry out your duties in Narfell.”</w:t>
      </w:r>
    </w:p>
    <w:p w14:paraId="175BE4C5" w14:textId="1173CACD" w:rsidR="00FA395B" w:rsidRPr="00FA395B" w:rsidRDefault="00FA395B" w:rsidP="00FA395B">
      <w:pPr>
        <w:rPr>
          <w:rFonts w:cstheme="minorHAnsi"/>
        </w:rPr>
      </w:pPr>
      <w:r>
        <w:rPr>
          <w:rFonts w:cstheme="minorHAnsi"/>
        </w:rPr>
        <w:t xml:space="preserve">     </w:t>
      </w:r>
      <w:r w:rsidRPr="00FA395B">
        <w:rPr>
          <w:rFonts w:cstheme="minorHAnsi"/>
        </w:rPr>
        <w:t>“A fair enough bargain Nulara.”</w:t>
      </w:r>
    </w:p>
    <w:p w14:paraId="2F2B4DD4" w14:textId="68BF89D7" w:rsidR="00D520DE" w:rsidRDefault="00FA395B" w:rsidP="00FA395B">
      <w:pPr>
        <w:rPr>
          <w:rFonts w:cstheme="minorHAnsi"/>
        </w:rPr>
      </w:pPr>
      <w:r>
        <w:rPr>
          <w:rFonts w:cstheme="minorHAnsi"/>
        </w:rPr>
        <w:t xml:space="preserve">     </w:t>
      </w:r>
      <w:r w:rsidRPr="00FA395B">
        <w:rPr>
          <w:rFonts w:cstheme="minorHAnsi"/>
        </w:rPr>
        <w:t>Nulara turns from her. She casts two spells while throwing horse bones to the ground. The spell spawns two phantom horses to which now Lauriella is use too. They continue the journey to the Thay border alone. But then again in this territory who would challenge two hedge mages of Mulhorand that know white necromancy.</w:t>
      </w:r>
    </w:p>
    <w:p w14:paraId="1717EC60" w14:textId="0BD3EE9A" w:rsidR="00FA395B" w:rsidRDefault="00FA395B" w:rsidP="00FA395B">
      <w:pPr>
        <w:rPr>
          <w:rFonts w:cstheme="minorHAnsi"/>
        </w:rPr>
      </w:pPr>
    </w:p>
    <w:p w14:paraId="612703DA" w14:textId="2219118B" w:rsidR="00FA395B" w:rsidRPr="00FA395B" w:rsidRDefault="00FA395B" w:rsidP="00FA395B">
      <w:pPr>
        <w:rPr>
          <w:rFonts w:cstheme="minorHAnsi"/>
        </w:rPr>
      </w:pPr>
      <w:r>
        <w:rPr>
          <w:rFonts w:cstheme="minorHAnsi"/>
        </w:rPr>
        <w:t xml:space="preserve">     </w:t>
      </w:r>
      <w:r w:rsidRPr="00FA395B">
        <w:rPr>
          <w:rFonts w:cstheme="minorHAnsi"/>
        </w:rPr>
        <w:t>The two women sit by a campfire a mile from the customs office of The Thavian border. No one disturbs them. They see other campfires in the near distance. Waiting until morn for customs to open so they may travel the birth of the land Thay occupies. One is a short human woman with a bald head. Three blue rings are painted upon her crown signifying she is from the middle class of Mulhorand. Her outfit tells a different story. It tells all who know that she is a priestess of the house of life. In Mulhorand all the middle class whether teacher, mage, witch or actual priests of a deity are called priests and priestess.</w:t>
      </w:r>
    </w:p>
    <w:p w14:paraId="0FF40283" w14:textId="7F2A9E3F" w:rsidR="00FA395B" w:rsidRPr="00FA395B" w:rsidRDefault="00FA395B" w:rsidP="00FA395B">
      <w:pPr>
        <w:rPr>
          <w:rFonts w:cstheme="minorHAnsi"/>
        </w:rPr>
      </w:pPr>
      <w:r>
        <w:rPr>
          <w:rFonts w:cstheme="minorHAnsi"/>
        </w:rPr>
        <w:t xml:space="preserve">     </w:t>
      </w:r>
      <w:r w:rsidRPr="00FA395B">
        <w:rPr>
          <w:rFonts w:cstheme="minorHAnsi"/>
        </w:rPr>
        <w:t>The other is an elf of tan-</w:t>
      </w:r>
      <w:r>
        <w:rPr>
          <w:rFonts w:cstheme="minorHAnsi"/>
        </w:rPr>
        <w:t>bronze</w:t>
      </w:r>
      <w:r w:rsidRPr="00FA395B">
        <w:rPr>
          <w:rFonts w:cstheme="minorHAnsi"/>
        </w:rPr>
        <w:t xml:space="preserve"> skin and copper eyes. Still young her hair has some premature grey strands among the strands. A result of standing against an archmage in a battle of possession. She stands almost the same height as the human at </w:t>
      </w:r>
      <w:r>
        <w:rPr>
          <w:rFonts w:cstheme="minorHAnsi"/>
        </w:rPr>
        <w:t>five foot eight inches</w:t>
      </w:r>
      <w:r w:rsidRPr="00FA395B">
        <w:rPr>
          <w:rFonts w:cstheme="minorHAnsi"/>
        </w:rPr>
        <w:t>. The pair stare at one another and speak quietly.</w:t>
      </w:r>
    </w:p>
    <w:p w14:paraId="6C92CFD0" w14:textId="07375668" w:rsidR="00FA395B" w:rsidRPr="00FA395B" w:rsidRDefault="00FA395B" w:rsidP="00FA395B">
      <w:pPr>
        <w:rPr>
          <w:rFonts w:cstheme="minorHAnsi"/>
        </w:rPr>
      </w:pPr>
      <w:r>
        <w:rPr>
          <w:rFonts w:cstheme="minorHAnsi"/>
        </w:rPr>
        <w:t xml:space="preserve">     </w:t>
      </w:r>
      <w:r w:rsidRPr="00FA395B">
        <w:rPr>
          <w:rFonts w:cstheme="minorHAnsi"/>
        </w:rPr>
        <w:t>You have gift for Hemt Netjer, Lauriella?"</w:t>
      </w:r>
    </w:p>
    <w:p w14:paraId="16AD50A2" w14:textId="012BAF0A" w:rsidR="00FA395B" w:rsidRPr="00FA395B" w:rsidRDefault="00FA395B" w:rsidP="00FA395B">
      <w:pPr>
        <w:rPr>
          <w:rFonts w:cstheme="minorHAnsi"/>
        </w:rPr>
      </w:pPr>
      <w:r>
        <w:rPr>
          <w:rFonts w:cstheme="minorHAnsi"/>
        </w:rPr>
        <w:t xml:space="preserve">     </w:t>
      </w:r>
      <w:r w:rsidRPr="00FA395B">
        <w:rPr>
          <w:rFonts w:cstheme="minorHAnsi"/>
        </w:rPr>
        <w:t>The elf smiles, "I do, Nulara. She flicks a dead firefly up in the air. Light suddenly floods them. After adjusting she digs into her pouches, producing a box. She stretches her arm out for Nulara to look inside.</w:t>
      </w:r>
    </w:p>
    <w:p w14:paraId="673DE4E2" w14:textId="613B654C" w:rsidR="00FA395B" w:rsidRPr="00FA395B" w:rsidRDefault="00FA395B" w:rsidP="00FA395B">
      <w:pPr>
        <w:rPr>
          <w:rFonts w:cstheme="minorHAnsi"/>
        </w:rPr>
      </w:pPr>
      <w:r>
        <w:rPr>
          <w:rFonts w:cstheme="minorHAnsi"/>
        </w:rPr>
        <w:t xml:space="preserve">     </w:t>
      </w:r>
      <w:r w:rsidRPr="00FA395B">
        <w:rPr>
          <w:rFonts w:cstheme="minorHAnsi"/>
        </w:rPr>
        <w:t>"It looks like dried roses."</w:t>
      </w:r>
    </w:p>
    <w:p w14:paraId="4A9AE78E" w14:textId="42AF3015" w:rsidR="00FA395B" w:rsidRPr="00FA395B" w:rsidRDefault="00FA395B" w:rsidP="00FA395B">
      <w:pPr>
        <w:rPr>
          <w:rFonts w:cstheme="minorHAnsi"/>
        </w:rPr>
      </w:pPr>
      <w:r>
        <w:rPr>
          <w:rFonts w:cstheme="minorHAnsi"/>
        </w:rPr>
        <w:t xml:space="preserve">     </w:t>
      </w:r>
      <w:r w:rsidRPr="00FA395B">
        <w:rPr>
          <w:rFonts w:cstheme="minorHAnsi"/>
        </w:rPr>
        <w:t>"They are roses. These roses called Riln Roses can be crushed into a powder and mixed with spices to make a</w:t>
      </w:r>
      <w:r>
        <w:rPr>
          <w:rFonts w:cstheme="minorHAnsi"/>
        </w:rPr>
        <w:t xml:space="preserve">n </w:t>
      </w:r>
      <w:r w:rsidR="006D5F06">
        <w:rPr>
          <w:rFonts w:cstheme="minorHAnsi"/>
        </w:rPr>
        <w:t>elixir</w:t>
      </w:r>
      <w:r w:rsidRPr="00FA395B">
        <w:rPr>
          <w:rFonts w:cstheme="minorHAnsi"/>
        </w:rPr>
        <w:t xml:space="preserve"> of love that inspirers both love of the body and love of the soul."</w:t>
      </w:r>
    </w:p>
    <w:p w14:paraId="4FD2EBEF" w14:textId="2CFE3B2F" w:rsidR="00FA395B" w:rsidRPr="00FA395B" w:rsidRDefault="006D5F06" w:rsidP="00FA395B">
      <w:pPr>
        <w:rPr>
          <w:rFonts w:cstheme="minorHAnsi"/>
        </w:rPr>
      </w:pPr>
      <w:r>
        <w:rPr>
          <w:rFonts w:cstheme="minorHAnsi"/>
        </w:rPr>
        <w:t xml:space="preserve">     </w:t>
      </w:r>
      <w:r w:rsidR="00FA395B" w:rsidRPr="00FA395B">
        <w:rPr>
          <w:rFonts w:cstheme="minorHAnsi"/>
        </w:rPr>
        <w:t xml:space="preserve">"Ah, </w:t>
      </w:r>
      <w:r w:rsidRPr="00FA395B">
        <w:rPr>
          <w:rFonts w:cstheme="minorHAnsi"/>
        </w:rPr>
        <w:t>now</w:t>
      </w:r>
      <w:r w:rsidR="00FA395B" w:rsidRPr="00FA395B">
        <w:rPr>
          <w:rFonts w:cstheme="minorHAnsi"/>
        </w:rPr>
        <w:t xml:space="preserve"> this. This is an excellent gift." Many a couple in Mulhorand will like this."</w:t>
      </w:r>
    </w:p>
    <w:p w14:paraId="6F3AA424" w14:textId="0C75E8B2" w:rsidR="00FA395B" w:rsidRPr="00FA395B" w:rsidRDefault="006D5F06" w:rsidP="00FA395B">
      <w:pPr>
        <w:rPr>
          <w:rFonts w:cstheme="minorHAnsi"/>
        </w:rPr>
      </w:pPr>
      <w:r>
        <w:rPr>
          <w:rFonts w:cstheme="minorHAnsi"/>
        </w:rPr>
        <w:t xml:space="preserve">     </w:t>
      </w:r>
      <w:r w:rsidR="00FA395B" w:rsidRPr="00FA395B">
        <w:rPr>
          <w:rFonts w:cstheme="minorHAnsi"/>
        </w:rPr>
        <w:t xml:space="preserve">"If used with </w:t>
      </w:r>
      <w:r>
        <w:rPr>
          <w:rFonts w:cstheme="minorHAnsi"/>
        </w:rPr>
        <w:t>their</w:t>
      </w:r>
      <w:r w:rsidR="00FA395B" w:rsidRPr="00FA395B">
        <w:rPr>
          <w:rFonts w:cstheme="minorHAnsi"/>
        </w:rPr>
        <w:t xml:space="preserve"> full knowledge, yes it can be used for good things and if given to Hemt Ne</w:t>
      </w:r>
      <w:r>
        <w:rPr>
          <w:rFonts w:cstheme="minorHAnsi"/>
        </w:rPr>
        <w:t>t</w:t>
      </w:r>
      <w:r w:rsidR="00FA395B" w:rsidRPr="00FA395B">
        <w:rPr>
          <w:rFonts w:cstheme="minorHAnsi"/>
        </w:rPr>
        <w:t>jer I know it will be used wisely."</w:t>
      </w:r>
    </w:p>
    <w:p w14:paraId="26A3FF2F" w14:textId="479B0FD7" w:rsidR="00FA395B" w:rsidRPr="00FA395B" w:rsidRDefault="006D5F06" w:rsidP="00FA395B">
      <w:pPr>
        <w:rPr>
          <w:rFonts w:cstheme="minorHAnsi"/>
        </w:rPr>
      </w:pPr>
      <w:r>
        <w:rPr>
          <w:rFonts w:cstheme="minorHAnsi"/>
        </w:rPr>
        <w:t xml:space="preserve">     </w:t>
      </w:r>
      <w:r w:rsidR="00FA395B" w:rsidRPr="00FA395B">
        <w:rPr>
          <w:rFonts w:cstheme="minorHAnsi"/>
        </w:rPr>
        <w:t>"The rules of the house are sacred. We will use it wisely and just."</w:t>
      </w:r>
    </w:p>
    <w:p w14:paraId="0FC69381" w14:textId="06767C4F" w:rsidR="00FA395B" w:rsidRPr="00FA395B" w:rsidRDefault="006D5F06" w:rsidP="00FA395B">
      <w:pPr>
        <w:rPr>
          <w:rFonts w:cstheme="minorHAnsi"/>
        </w:rPr>
      </w:pPr>
      <w:r>
        <w:rPr>
          <w:rFonts w:cstheme="minorHAnsi"/>
        </w:rPr>
        <w:t xml:space="preserve">     </w:t>
      </w:r>
      <w:r w:rsidR="00FA395B" w:rsidRPr="00FA395B">
        <w:rPr>
          <w:rFonts w:cstheme="minorHAnsi"/>
        </w:rPr>
        <w:t>Nulara asks, "You do not shave your head?"</w:t>
      </w:r>
    </w:p>
    <w:p w14:paraId="605A79EA" w14:textId="7602D2D6" w:rsidR="00FA395B" w:rsidRPr="00FA395B" w:rsidRDefault="006D5F06" w:rsidP="00FA395B">
      <w:pPr>
        <w:rPr>
          <w:rFonts w:cstheme="minorHAnsi"/>
        </w:rPr>
      </w:pPr>
      <w:r>
        <w:rPr>
          <w:rFonts w:cstheme="minorHAnsi"/>
        </w:rPr>
        <w:t xml:space="preserve">     </w:t>
      </w:r>
      <w:r w:rsidR="00FA395B" w:rsidRPr="00FA395B">
        <w:rPr>
          <w:rFonts w:cstheme="minorHAnsi"/>
        </w:rPr>
        <w:t>"Neither does Hemt Netjer Tarset. It is not our way. She taught me to braid it and slip the sliver cups on the ends."</w:t>
      </w:r>
    </w:p>
    <w:p w14:paraId="55752E0D" w14:textId="7D8B8F96" w:rsidR="00FA395B" w:rsidRPr="00FA395B" w:rsidRDefault="006D5F06" w:rsidP="00FA395B">
      <w:pPr>
        <w:rPr>
          <w:rFonts w:cstheme="minorHAnsi"/>
        </w:rPr>
      </w:pPr>
      <w:r>
        <w:rPr>
          <w:rFonts w:cstheme="minorHAnsi"/>
        </w:rPr>
        <w:t xml:space="preserve">     </w:t>
      </w:r>
      <w:r w:rsidR="00FA395B" w:rsidRPr="00FA395B">
        <w:rPr>
          <w:rFonts w:cstheme="minorHAnsi"/>
        </w:rPr>
        <w:t>"This is western style the style of the secret city of magic."</w:t>
      </w:r>
    </w:p>
    <w:p w14:paraId="0F2666F9" w14:textId="16E95148" w:rsidR="00FA395B" w:rsidRPr="00FA395B" w:rsidRDefault="006D5F06" w:rsidP="00FA395B">
      <w:pPr>
        <w:rPr>
          <w:rFonts w:cstheme="minorHAnsi"/>
        </w:rPr>
      </w:pPr>
      <w:r>
        <w:rPr>
          <w:rFonts w:cstheme="minorHAnsi"/>
        </w:rPr>
        <w:t xml:space="preserve">     </w:t>
      </w:r>
      <w:r w:rsidR="00FA395B" w:rsidRPr="00FA395B">
        <w:rPr>
          <w:rFonts w:cstheme="minorHAnsi"/>
        </w:rPr>
        <w:t>"Yes</w:t>
      </w:r>
      <w:r>
        <w:rPr>
          <w:rFonts w:cstheme="minorHAnsi"/>
        </w:rPr>
        <w:t>,</w:t>
      </w:r>
      <w:r w:rsidR="00FA395B" w:rsidRPr="00FA395B">
        <w:rPr>
          <w:rFonts w:cstheme="minorHAnsi"/>
        </w:rPr>
        <w:t xml:space="preserve"> I believe so. I was there once and met their Pharaoh."</w:t>
      </w:r>
    </w:p>
    <w:p w14:paraId="400B5D77" w14:textId="578AC0E7" w:rsidR="00FA395B" w:rsidRPr="00FA395B" w:rsidRDefault="006D5F06" w:rsidP="00FA395B">
      <w:pPr>
        <w:rPr>
          <w:rFonts w:cstheme="minorHAnsi"/>
        </w:rPr>
      </w:pPr>
      <w:r>
        <w:rPr>
          <w:rFonts w:cstheme="minorHAnsi"/>
        </w:rPr>
        <w:t xml:space="preserve">     </w:t>
      </w:r>
      <w:r w:rsidR="00FA395B" w:rsidRPr="00FA395B">
        <w:rPr>
          <w:rFonts w:cstheme="minorHAnsi"/>
        </w:rPr>
        <w:t>"Not many meet Pharaoh here. Too many people to much land. He has ministers tend to the peoples</w:t>
      </w:r>
      <w:r>
        <w:rPr>
          <w:rFonts w:cstheme="minorHAnsi"/>
        </w:rPr>
        <w:t>’</w:t>
      </w:r>
      <w:r w:rsidR="00FA395B" w:rsidRPr="00FA395B">
        <w:rPr>
          <w:rFonts w:cstheme="minorHAnsi"/>
        </w:rPr>
        <w:t xml:space="preserve"> needs. Slavery it is abolished. The house of life promotes these things. The lower classes they still have a hard time but are free </w:t>
      </w:r>
      <w:r w:rsidRPr="00FA395B">
        <w:rPr>
          <w:rFonts w:cstheme="minorHAnsi"/>
        </w:rPr>
        <w:t>if</w:t>
      </w:r>
      <w:r w:rsidR="00FA395B" w:rsidRPr="00FA395B">
        <w:rPr>
          <w:rFonts w:cstheme="minorHAnsi"/>
        </w:rPr>
        <w:t xml:space="preserve"> they follow the laws of the land.</w:t>
      </w:r>
    </w:p>
    <w:p w14:paraId="1068775F" w14:textId="3822CAED" w:rsidR="00FA395B" w:rsidRPr="00FA395B" w:rsidRDefault="006D5F06" w:rsidP="00FA395B">
      <w:pPr>
        <w:rPr>
          <w:rFonts w:cstheme="minorHAnsi"/>
        </w:rPr>
      </w:pPr>
      <w:r>
        <w:rPr>
          <w:rFonts w:cstheme="minorHAnsi"/>
        </w:rPr>
        <w:t xml:space="preserve">     </w:t>
      </w:r>
      <w:r w:rsidR="00FA395B" w:rsidRPr="00FA395B">
        <w:rPr>
          <w:rFonts w:cstheme="minorHAnsi"/>
        </w:rPr>
        <w:t>They struggle from the Tha</w:t>
      </w:r>
      <w:r>
        <w:rPr>
          <w:rFonts w:cstheme="minorHAnsi"/>
        </w:rPr>
        <w:t>y’s</w:t>
      </w:r>
      <w:r w:rsidR="00FA395B" w:rsidRPr="00FA395B">
        <w:rPr>
          <w:rFonts w:cstheme="minorHAnsi"/>
        </w:rPr>
        <w:t xml:space="preserve"> advances but are happier."</w:t>
      </w:r>
    </w:p>
    <w:p w14:paraId="417AD95F" w14:textId="3EFC5939" w:rsidR="00FA395B" w:rsidRPr="00FA395B" w:rsidRDefault="006D5F06" w:rsidP="00FA395B">
      <w:pPr>
        <w:rPr>
          <w:rFonts w:cstheme="minorHAnsi"/>
        </w:rPr>
      </w:pPr>
      <w:r>
        <w:rPr>
          <w:rFonts w:cstheme="minorHAnsi"/>
        </w:rPr>
        <w:t xml:space="preserve">     </w:t>
      </w:r>
      <w:r w:rsidR="00FA395B" w:rsidRPr="00FA395B">
        <w:rPr>
          <w:rFonts w:cstheme="minorHAnsi"/>
        </w:rPr>
        <w:t>"Do you think that we will have problems tomorrow."</w:t>
      </w:r>
    </w:p>
    <w:p w14:paraId="7B5A7350" w14:textId="557439E9" w:rsidR="00FA395B" w:rsidRPr="00FA395B" w:rsidRDefault="006D5F06" w:rsidP="00FA395B">
      <w:pPr>
        <w:rPr>
          <w:rFonts w:cstheme="minorHAnsi"/>
        </w:rPr>
      </w:pPr>
      <w:r>
        <w:rPr>
          <w:rFonts w:cstheme="minorHAnsi"/>
        </w:rPr>
        <w:t xml:space="preserve">     </w:t>
      </w:r>
      <w:r w:rsidR="00FA395B" w:rsidRPr="00FA395B">
        <w:rPr>
          <w:rFonts w:cstheme="minorHAnsi"/>
        </w:rPr>
        <w:t xml:space="preserve">"Yes, </w:t>
      </w:r>
      <w:r>
        <w:rPr>
          <w:rFonts w:cstheme="minorHAnsi"/>
        </w:rPr>
        <w:t>y</w:t>
      </w:r>
      <w:r w:rsidR="00FA395B" w:rsidRPr="00FA395B">
        <w:rPr>
          <w:rFonts w:cstheme="minorHAnsi"/>
        </w:rPr>
        <w:t>ou are an elf. The Thay they don't like the elves. The good thing is we have provided the proper papers. It should not take long. You have</w:t>
      </w:r>
      <w:r>
        <w:rPr>
          <w:rFonts w:cstheme="minorHAnsi"/>
        </w:rPr>
        <w:t xml:space="preserve"> a</w:t>
      </w:r>
      <w:r w:rsidR="00FA395B" w:rsidRPr="00FA395B">
        <w:rPr>
          <w:rFonts w:cstheme="minorHAnsi"/>
        </w:rPr>
        <w:t xml:space="preserve"> god to worship?</w:t>
      </w:r>
    </w:p>
    <w:p w14:paraId="163CBB1C" w14:textId="59717296" w:rsidR="00FA395B" w:rsidRPr="00FA395B" w:rsidRDefault="006D5F06" w:rsidP="00FA395B">
      <w:pPr>
        <w:rPr>
          <w:rFonts w:cstheme="minorHAnsi"/>
        </w:rPr>
      </w:pPr>
      <w:r>
        <w:rPr>
          <w:rFonts w:cstheme="minorHAnsi"/>
        </w:rPr>
        <w:t xml:space="preserve">     </w:t>
      </w:r>
      <w:r w:rsidR="00FA395B" w:rsidRPr="00FA395B">
        <w:rPr>
          <w:rFonts w:cstheme="minorHAnsi"/>
        </w:rPr>
        <w:t xml:space="preserve">"I honor all the elven </w:t>
      </w:r>
      <w:r w:rsidRPr="00FA395B">
        <w:rPr>
          <w:rFonts w:cstheme="minorHAnsi"/>
        </w:rPr>
        <w:t>gods,</w:t>
      </w:r>
      <w:r w:rsidR="00FA395B" w:rsidRPr="00FA395B">
        <w:rPr>
          <w:rFonts w:cstheme="minorHAnsi"/>
        </w:rPr>
        <w:t xml:space="preserve"> but my heart goes to one called Sehanine Moonbow."</w:t>
      </w:r>
    </w:p>
    <w:p w14:paraId="433B5385" w14:textId="6315FDF7" w:rsidR="00FA395B" w:rsidRPr="00FA395B" w:rsidRDefault="006D5F06" w:rsidP="00FA395B">
      <w:pPr>
        <w:rPr>
          <w:rFonts w:cstheme="minorHAnsi"/>
        </w:rPr>
      </w:pPr>
      <w:r>
        <w:rPr>
          <w:rFonts w:cstheme="minorHAnsi"/>
        </w:rPr>
        <w:lastRenderedPageBreak/>
        <w:t xml:space="preserve">     </w:t>
      </w:r>
      <w:r w:rsidR="00FA395B" w:rsidRPr="00FA395B">
        <w:rPr>
          <w:rFonts w:cstheme="minorHAnsi"/>
        </w:rPr>
        <w:t>"I do not know this god. What is she like?"</w:t>
      </w:r>
    </w:p>
    <w:p w14:paraId="563906B2" w14:textId="29745402" w:rsidR="00FA395B" w:rsidRPr="00FA395B" w:rsidRDefault="006D5F06" w:rsidP="00FA395B">
      <w:pPr>
        <w:rPr>
          <w:rFonts w:cstheme="minorHAnsi"/>
        </w:rPr>
      </w:pPr>
      <w:r>
        <w:rPr>
          <w:rFonts w:cstheme="minorHAnsi"/>
        </w:rPr>
        <w:t xml:space="preserve">     </w:t>
      </w:r>
      <w:r w:rsidR="00FA395B" w:rsidRPr="00FA395B">
        <w:rPr>
          <w:rFonts w:cstheme="minorHAnsi"/>
        </w:rPr>
        <w:t>"She's the elven goddess of the moon."</w:t>
      </w:r>
    </w:p>
    <w:p w14:paraId="1BEFB1E9" w14:textId="542C0837" w:rsidR="00FA395B" w:rsidRPr="00FA395B" w:rsidRDefault="006D5F06" w:rsidP="00FA395B">
      <w:pPr>
        <w:rPr>
          <w:rFonts w:cstheme="minorHAnsi"/>
        </w:rPr>
      </w:pPr>
      <w:r>
        <w:rPr>
          <w:rFonts w:cstheme="minorHAnsi"/>
        </w:rPr>
        <w:t xml:space="preserve">     </w:t>
      </w:r>
      <w:r w:rsidR="00FA395B" w:rsidRPr="00FA395B">
        <w:rPr>
          <w:rFonts w:cstheme="minorHAnsi"/>
        </w:rPr>
        <w:t xml:space="preserve">"Ah, </w:t>
      </w:r>
      <w:r w:rsidRPr="00FA395B">
        <w:rPr>
          <w:rFonts w:cstheme="minorHAnsi"/>
        </w:rPr>
        <w:t>we</w:t>
      </w:r>
      <w:r w:rsidR="00FA395B" w:rsidRPr="00FA395B">
        <w:rPr>
          <w:rFonts w:cstheme="minorHAnsi"/>
        </w:rPr>
        <w:t xml:space="preserve"> have a god for the moon, too. His name is Khonsu the traveler."</w:t>
      </w:r>
    </w:p>
    <w:p w14:paraId="0154AE91" w14:textId="04E8DCBB" w:rsidR="00FA395B" w:rsidRPr="00FA395B" w:rsidRDefault="006D5F06" w:rsidP="00FA395B">
      <w:pPr>
        <w:rPr>
          <w:rFonts w:cstheme="minorHAnsi"/>
        </w:rPr>
      </w:pPr>
      <w:r>
        <w:rPr>
          <w:rFonts w:cstheme="minorHAnsi"/>
        </w:rPr>
        <w:t xml:space="preserve">     </w:t>
      </w:r>
      <w:r w:rsidR="00FA395B" w:rsidRPr="00FA395B">
        <w:rPr>
          <w:rFonts w:cstheme="minorHAnsi"/>
        </w:rPr>
        <w:t>"And you? Do you have a patron? One that your heart is close too?"</w:t>
      </w:r>
    </w:p>
    <w:p w14:paraId="7414E6C3" w14:textId="3F972C35" w:rsidR="00FA395B" w:rsidRPr="00FA395B" w:rsidRDefault="006D5F06" w:rsidP="00FA395B">
      <w:pPr>
        <w:rPr>
          <w:rFonts w:cstheme="minorHAnsi"/>
        </w:rPr>
      </w:pPr>
      <w:r>
        <w:rPr>
          <w:rFonts w:cstheme="minorHAnsi"/>
        </w:rPr>
        <w:t xml:space="preserve">     </w:t>
      </w:r>
      <w:r w:rsidR="00FA395B" w:rsidRPr="00FA395B">
        <w:rPr>
          <w:rFonts w:cstheme="minorHAnsi"/>
        </w:rPr>
        <w:t>"Yes, I honor Bastet and work as a midwife when not pursuing the arts."</w:t>
      </w:r>
    </w:p>
    <w:p w14:paraId="6858868E" w14:textId="7D039523" w:rsidR="00FA395B" w:rsidRPr="00FA395B" w:rsidRDefault="006D5F06" w:rsidP="00FA395B">
      <w:pPr>
        <w:rPr>
          <w:rFonts w:cstheme="minorHAnsi"/>
        </w:rPr>
      </w:pPr>
      <w:r>
        <w:rPr>
          <w:rFonts w:cstheme="minorHAnsi"/>
        </w:rPr>
        <w:t xml:space="preserve">     </w:t>
      </w:r>
      <w:r w:rsidR="00FA395B" w:rsidRPr="00FA395B">
        <w:rPr>
          <w:rFonts w:cstheme="minorHAnsi"/>
        </w:rPr>
        <w:t>"A fine occupation to help bring the newborn into the world."</w:t>
      </w:r>
    </w:p>
    <w:p w14:paraId="4D1CD4A3" w14:textId="4D65BE93" w:rsidR="00FA395B" w:rsidRPr="00FA395B" w:rsidRDefault="006D5F06" w:rsidP="00FA395B">
      <w:pPr>
        <w:rPr>
          <w:rFonts w:cstheme="minorHAnsi"/>
        </w:rPr>
      </w:pPr>
      <w:r>
        <w:rPr>
          <w:rFonts w:cstheme="minorHAnsi"/>
        </w:rPr>
        <w:t xml:space="preserve">     </w:t>
      </w:r>
      <w:r w:rsidR="00FA395B" w:rsidRPr="00FA395B">
        <w:rPr>
          <w:rFonts w:cstheme="minorHAnsi"/>
        </w:rPr>
        <w:t>"I enjoy it. and help with the censes when I can. You seem a good person like Hemt Tarset is said to be?"</w:t>
      </w:r>
    </w:p>
    <w:p w14:paraId="7EBA9BBB" w14:textId="6684A432" w:rsidR="00FA395B" w:rsidRPr="00FA395B" w:rsidRDefault="006D5F06" w:rsidP="00FA395B">
      <w:pPr>
        <w:rPr>
          <w:rFonts w:cstheme="minorHAnsi"/>
        </w:rPr>
      </w:pPr>
      <w:r>
        <w:rPr>
          <w:rFonts w:cstheme="minorHAnsi"/>
        </w:rPr>
        <w:t xml:space="preserve">     </w:t>
      </w:r>
      <w:r w:rsidR="00FA395B" w:rsidRPr="00FA395B">
        <w:rPr>
          <w:rFonts w:cstheme="minorHAnsi"/>
        </w:rPr>
        <w:t>"I try to be."</w:t>
      </w:r>
    </w:p>
    <w:p w14:paraId="795A16D6" w14:textId="4452D6A5" w:rsidR="00FA395B" w:rsidRPr="00FA395B" w:rsidRDefault="006D5F06" w:rsidP="00FA395B">
      <w:pPr>
        <w:rPr>
          <w:rFonts w:cstheme="minorHAnsi"/>
        </w:rPr>
      </w:pPr>
      <w:r>
        <w:rPr>
          <w:rFonts w:cstheme="minorHAnsi"/>
        </w:rPr>
        <w:t xml:space="preserve">     </w:t>
      </w:r>
      <w:r w:rsidR="00FA395B" w:rsidRPr="00FA395B">
        <w:rPr>
          <w:rFonts w:cstheme="minorHAnsi"/>
        </w:rPr>
        <w:t xml:space="preserve">"What is Tarset like? I have never seen </w:t>
      </w:r>
      <w:r w:rsidRPr="00FA395B">
        <w:rPr>
          <w:rFonts w:cstheme="minorHAnsi"/>
        </w:rPr>
        <w:t>her,</w:t>
      </w:r>
      <w:r w:rsidR="00FA395B" w:rsidRPr="00FA395B">
        <w:rPr>
          <w:rFonts w:cstheme="minorHAnsi"/>
        </w:rPr>
        <w:t xml:space="preserve"> but she has been here many times to oust the evil from many in Mulhorand."</w:t>
      </w:r>
    </w:p>
    <w:p w14:paraId="102B0695" w14:textId="4B46D38D" w:rsidR="00FA395B" w:rsidRPr="00FA395B" w:rsidRDefault="006D5F06" w:rsidP="00FA395B">
      <w:pPr>
        <w:rPr>
          <w:rFonts w:cstheme="minorHAnsi"/>
        </w:rPr>
      </w:pPr>
      <w:r>
        <w:rPr>
          <w:rFonts w:cstheme="minorHAnsi"/>
        </w:rPr>
        <w:t xml:space="preserve">     </w:t>
      </w:r>
      <w:r w:rsidR="00FA395B" w:rsidRPr="00FA395B">
        <w:rPr>
          <w:rFonts w:cstheme="minorHAnsi"/>
        </w:rPr>
        <w:t>"She's complicated. She has an iron will. She doesn't warm to people well. She can be rash but rarely speaks unless she considers you friend."</w:t>
      </w:r>
    </w:p>
    <w:p w14:paraId="1836288D" w14:textId="0612D172" w:rsidR="00FA395B" w:rsidRPr="00FA395B" w:rsidRDefault="006D5F06" w:rsidP="00FA395B">
      <w:pPr>
        <w:rPr>
          <w:rFonts w:cstheme="minorHAnsi"/>
        </w:rPr>
      </w:pPr>
      <w:r>
        <w:rPr>
          <w:rFonts w:cstheme="minorHAnsi"/>
        </w:rPr>
        <w:t xml:space="preserve">     </w:t>
      </w:r>
      <w:r w:rsidR="00FA395B" w:rsidRPr="00FA395B">
        <w:rPr>
          <w:rFonts w:cstheme="minorHAnsi"/>
        </w:rPr>
        <w:t>"She is legend here as where you are from. You are a lucky woman to study under her.</w:t>
      </w:r>
      <w:r>
        <w:rPr>
          <w:rFonts w:cstheme="minorHAnsi"/>
        </w:rPr>
        <w:t xml:space="preserve"> </w:t>
      </w:r>
      <w:r w:rsidR="00FA395B" w:rsidRPr="00FA395B">
        <w:rPr>
          <w:rFonts w:cstheme="minorHAnsi"/>
        </w:rPr>
        <w:t xml:space="preserve">If you become Netjer and stay steady in your </w:t>
      </w:r>
      <w:r w:rsidRPr="00FA395B">
        <w:rPr>
          <w:rFonts w:cstheme="minorHAnsi"/>
        </w:rPr>
        <w:t>studies,</w:t>
      </w:r>
      <w:r w:rsidR="00FA395B" w:rsidRPr="00FA395B">
        <w:rPr>
          <w:rFonts w:cstheme="minorHAnsi"/>
        </w:rPr>
        <w:t xml:space="preserve"> do you think you will pierce the vail of insanity when comes the time?"</w:t>
      </w:r>
    </w:p>
    <w:p w14:paraId="5560E962" w14:textId="7B5353BE" w:rsidR="00FA395B" w:rsidRPr="00FA395B" w:rsidRDefault="006D5F06" w:rsidP="00FA395B">
      <w:pPr>
        <w:rPr>
          <w:rFonts w:cstheme="minorHAnsi"/>
        </w:rPr>
      </w:pPr>
      <w:r>
        <w:rPr>
          <w:rFonts w:cstheme="minorHAnsi"/>
        </w:rPr>
        <w:t xml:space="preserve">     </w:t>
      </w:r>
      <w:r w:rsidR="00FA395B" w:rsidRPr="00FA395B">
        <w:rPr>
          <w:rFonts w:cstheme="minorHAnsi"/>
        </w:rPr>
        <w:t>"I honestly don't know Nulara. Fawn told me that if I pursue possession that eventually other peoples' memories will overwhelm me. That is the time when I will stand and find a way to make the memories leave me or fall into a lifelong insanity."</w:t>
      </w:r>
    </w:p>
    <w:p w14:paraId="787EE07A" w14:textId="6DA509B3" w:rsidR="00FA395B" w:rsidRPr="00FA395B" w:rsidRDefault="006D5F06" w:rsidP="00FA395B">
      <w:pPr>
        <w:rPr>
          <w:rFonts w:cstheme="minorHAnsi"/>
        </w:rPr>
      </w:pPr>
      <w:r>
        <w:rPr>
          <w:rFonts w:cstheme="minorHAnsi"/>
        </w:rPr>
        <w:t xml:space="preserve">     </w:t>
      </w:r>
      <w:r w:rsidR="00FA395B" w:rsidRPr="00FA395B">
        <w:rPr>
          <w:rFonts w:cstheme="minorHAnsi"/>
        </w:rPr>
        <w:t>"Yes</w:t>
      </w:r>
      <w:r>
        <w:rPr>
          <w:rFonts w:cstheme="minorHAnsi"/>
        </w:rPr>
        <w:t>,</w:t>
      </w:r>
      <w:r w:rsidR="00FA395B" w:rsidRPr="00FA395B">
        <w:rPr>
          <w:rFonts w:cstheme="minorHAnsi"/>
        </w:rPr>
        <w:t xml:space="preserve"> this is what is read in the House of life. Why walk a path that few others would pursue, knowing the price you will pay even if you break the memories.</w:t>
      </w:r>
    </w:p>
    <w:p w14:paraId="7E5D65AF" w14:textId="2C8E9CE3" w:rsidR="00FA395B" w:rsidRPr="00FA395B" w:rsidRDefault="006D5F06" w:rsidP="00FA395B">
      <w:pPr>
        <w:rPr>
          <w:rFonts w:cstheme="minorHAnsi"/>
        </w:rPr>
      </w:pPr>
      <w:r>
        <w:rPr>
          <w:rFonts w:cstheme="minorHAnsi"/>
        </w:rPr>
        <w:t xml:space="preserve">     </w:t>
      </w:r>
      <w:r w:rsidR="00FA395B" w:rsidRPr="00FA395B">
        <w:rPr>
          <w:rFonts w:cstheme="minorHAnsi"/>
        </w:rPr>
        <w:t>"I have good reason. Let it go at that?"</w:t>
      </w:r>
    </w:p>
    <w:p w14:paraId="4E83E01C" w14:textId="552C7E1D" w:rsidR="00FA395B" w:rsidRPr="00FA395B" w:rsidRDefault="006D5F06" w:rsidP="00FA395B">
      <w:pPr>
        <w:rPr>
          <w:rFonts w:cstheme="minorHAnsi"/>
        </w:rPr>
      </w:pPr>
      <w:r>
        <w:rPr>
          <w:rFonts w:cstheme="minorHAnsi"/>
        </w:rPr>
        <w:t xml:space="preserve">     </w:t>
      </w:r>
      <w:r w:rsidR="00FA395B" w:rsidRPr="00FA395B">
        <w:rPr>
          <w:rFonts w:cstheme="minorHAnsi"/>
        </w:rPr>
        <w:t>"Why did you leave before ending your apprenticeship?"</w:t>
      </w:r>
    </w:p>
    <w:p w14:paraId="199E2484" w14:textId="2349D27B" w:rsidR="00FA395B" w:rsidRPr="00FA395B" w:rsidRDefault="006D5F06" w:rsidP="00FA395B">
      <w:pPr>
        <w:rPr>
          <w:rFonts w:cstheme="minorHAnsi"/>
        </w:rPr>
      </w:pPr>
      <w:r>
        <w:rPr>
          <w:rFonts w:cstheme="minorHAnsi"/>
        </w:rPr>
        <w:t xml:space="preserve">     </w:t>
      </w:r>
      <w:r w:rsidR="00FA395B" w:rsidRPr="00FA395B">
        <w:rPr>
          <w:rFonts w:cstheme="minorHAnsi"/>
        </w:rPr>
        <w:t>"So many questions, Nulara. And that is why. I had too many questions and learned too much of the school and its Archmages. They sent me away. They liked me and I would have had I not learned too many secrets."</w:t>
      </w:r>
    </w:p>
    <w:p w14:paraId="028299C8" w14:textId="39C42BE6" w:rsidR="00FA395B" w:rsidRPr="00FA395B" w:rsidRDefault="006D5F06" w:rsidP="00FA395B">
      <w:pPr>
        <w:rPr>
          <w:rFonts w:cstheme="minorHAnsi"/>
        </w:rPr>
      </w:pPr>
      <w:r>
        <w:rPr>
          <w:rFonts w:cstheme="minorHAnsi"/>
        </w:rPr>
        <w:t xml:space="preserve">     </w:t>
      </w:r>
      <w:r w:rsidR="00FA395B" w:rsidRPr="00FA395B">
        <w:rPr>
          <w:rFonts w:cstheme="minorHAnsi"/>
        </w:rPr>
        <w:t>"I think you are a very good person Lauriella even if you do look like a peasant. I think after this journey I would say I would ride with you again."</w:t>
      </w:r>
    </w:p>
    <w:p w14:paraId="5B4B937F" w14:textId="336A6843" w:rsidR="00FA395B" w:rsidRPr="00FA395B" w:rsidRDefault="006D5F06" w:rsidP="00FA395B">
      <w:pPr>
        <w:rPr>
          <w:rFonts w:cstheme="minorHAnsi"/>
        </w:rPr>
      </w:pPr>
      <w:r>
        <w:rPr>
          <w:rFonts w:cstheme="minorHAnsi"/>
        </w:rPr>
        <w:t xml:space="preserve">     </w:t>
      </w:r>
      <w:r w:rsidR="00FA395B" w:rsidRPr="00FA395B">
        <w:rPr>
          <w:rFonts w:cstheme="minorHAnsi"/>
        </w:rPr>
        <w:t>"Thank you."</w:t>
      </w:r>
    </w:p>
    <w:p w14:paraId="5A26D82D" w14:textId="3CEFB684" w:rsidR="00FA395B" w:rsidRPr="00FA395B" w:rsidRDefault="006D5F06" w:rsidP="00FA395B">
      <w:pPr>
        <w:rPr>
          <w:rFonts w:cstheme="minorHAnsi"/>
        </w:rPr>
      </w:pPr>
      <w:r>
        <w:rPr>
          <w:rFonts w:cstheme="minorHAnsi"/>
        </w:rPr>
        <w:t xml:space="preserve">     </w:t>
      </w:r>
      <w:r w:rsidR="00FA395B" w:rsidRPr="00FA395B">
        <w:rPr>
          <w:rFonts w:cstheme="minorHAnsi"/>
        </w:rPr>
        <w:t>Nulara leans back on her bedroll, "We'll sleep now. Let others rush the gates come morning. Take our time with breakfast. The night watch over you."</w:t>
      </w:r>
    </w:p>
    <w:p w14:paraId="7C4E9E57" w14:textId="483B8938" w:rsidR="00FA395B" w:rsidRPr="00FA395B" w:rsidRDefault="006D5F06" w:rsidP="00FA395B">
      <w:pPr>
        <w:rPr>
          <w:rFonts w:cstheme="minorHAnsi"/>
        </w:rPr>
      </w:pPr>
      <w:r>
        <w:rPr>
          <w:rFonts w:cstheme="minorHAnsi"/>
        </w:rPr>
        <w:t xml:space="preserve">     </w:t>
      </w:r>
      <w:r w:rsidR="00FA395B" w:rsidRPr="00FA395B">
        <w:rPr>
          <w:rFonts w:cstheme="minorHAnsi"/>
        </w:rPr>
        <w:t>"The moon watch over you."</w:t>
      </w:r>
    </w:p>
    <w:p w14:paraId="5C75479C" w14:textId="127BF8C9" w:rsidR="00FA395B" w:rsidRDefault="006D5F06" w:rsidP="00FA395B">
      <w:pPr>
        <w:rPr>
          <w:rFonts w:cstheme="minorHAnsi"/>
        </w:rPr>
      </w:pPr>
      <w:r>
        <w:rPr>
          <w:rFonts w:cstheme="minorHAnsi"/>
        </w:rPr>
        <w:t xml:space="preserve">     </w:t>
      </w:r>
      <w:r w:rsidR="00FA395B" w:rsidRPr="00FA395B">
        <w:rPr>
          <w:rFonts w:cstheme="minorHAnsi"/>
        </w:rPr>
        <w:t>Lauriella leans her back into the log behind her. Her packs used as cushions. She falls into trance while watching Selune."</w:t>
      </w:r>
    </w:p>
    <w:p w14:paraId="3903FC54" w14:textId="68F3FD07" w:rsidR="006D5F06" w:rsidRDefault="006D5F06" w:rsidP="00FA395B">
      <w:pPr>
        <w:rPr>
          <w:rFonts w:cstheme="minorHAnsi"/>
        </w:rPr>
      </w:pPr>
    </w:p>
    <w:p w14:paraId="64D7E768" w14:textId="3496BB44" w:rsidR="006D5F06" w:rsidRPr="006D5F06" w:rsidRDefault="006D5F06" w:rsidP="006D5F06">
      <w:pPr>
        <w:rPr>
          <w:rFonts w:cstheme="minorHAnsi"/>
        </w:rPr>
      </w:pPr>
      <w:r>
        <w:rPr>
          <w:rFonts w:cstheme="minorHAnsi"/>
        </w:rPr>
        <w:t xml:space="preserve">     </w:t>
      </w:r>
      <w:r w:rsidRPr="006D5F06">
        <w:rPr>
          <w:rFonts w:cstheme="minorHAnsi"/>
        </w:rPr>
        <w:t xml:space="preserve">When dawn comes Nulara is still sleeping. Lauriella pulls herself out of trance and opens her journal. For a week after my </w:t>
      </w:r>
      <w:r w:rsidR="000C39A5" w:rsidRPr="006D5F06">
        <w:rPr>
          <w:rFonts w:cstheme="minorHAnsi"/>
        </w:rPr>
        <w:t>adventure,</w:t>
      </w:r>
      <w:r w:rsidRPr="006D5F06">
        <w:rPr>
          <w:rFonts w:cstheme="minorHAnsi"/>
        </w:rPr>
        <w:t xml:space="preserve"> I asked questions of the locals and various adventurers. From that perspective I launched an excursion to Norwick, alone and unaided. I wanted to find out if what was said was true. There is a grand library in Norwick centered around a mage guild called the Spellweavers. I find the city again without incident. I also find the vaulted library.</w:t>
      </w:r>
    </w:p>
    <w:p w14:paraId="1DD0A016" w14:textId="5BD7E286" w:rsidR="006D5F06" w:rsidRPr="006D5F06" w:rsidRDefault="000C39A5" w:rsidP="006D5F06">
      <w:pPr>
        <w:rPr>
          <w:rFonts w:cstheme="minorHAnsi"/>
        </w:rPr>
      </w:pPr>
      <w:r>
        <w:rPr>
          <w:rFonts w:cstheme="minorHAnsi"/>
        </w:rPr>
        <w:t xml:space="preserve">     </w:t>
      </w:r>
      <w:r w:rsidR="006D5F06" w:rsidRPr="006D5F06">
        <w:rPr>
          <w:rFonts w:cstheme="minorHAnsi"/>
        </w:rPr>
        <w:t xml:space="preserve">There I find many a volume on local lore and legends (whether true or not) I revel at all the information. Reading and resting for a full two days and nights. While making my way back I find several dwarves at the north gate. One of them is Ylva. I join the campfire. Ylva introduces me to her uncle Thorin. They are all in a jovial mood and I welcome the light air of the conversation. At </w:t>
      </w:r>
      <w:r w:rsidRPr="006D5F06">
        <w:rPr>
          <w:rFonts w:cstheme="minorHAnsi"/>
        </w:rPr>
        <w:t>one-point</w:t>
      </w:r>
      <w:r w:rsidR="006D5F06" w:rsidRPr="006D5F06">
        <w:rPr>
          <w:rFonts w:cstheme="minorHAnsi"/>
        </w:rPr>
        <w:t xml:space="preserve"> Thorin gets a serious demeanor talking about a white dragon by the name of Ky, Verika's misdeed and a dracolich. I pay close attention but the merriment around the small camp puts it to the background. At this point I find the dwarves enchanting. Their unsophisticated practicality and views of life itself is </w:t>
      </w:r>
      <w:r w:rsidR="006D5F06" w:rsidRPr="006D5F06">
        <w:rPr>
          <w:rFonts w:cstheme="minorHAnsi"/>
        </w:rPr>
        <w:lastRenderedPageBreak/>
        <w:t xml:space="preserve">refreshing to one who does not look to the optimistic outlook on life. I find </w:t>
      </w:r>
      <w:r w:rsidRPr="006D5F06">
        <w:rPr>
          <w:rFonts w:cstheme="minorHAnsi"/>
        </w:rPr>
        <w:t>myself</w:t>
      </w:r>
      <w:r w:rsidR="006D5F06" w:rsidRPr="006D5F06">
        <w:rPr>
          <w:rFonts w:cstheme="minorHAnsi"/>
        </w:rPr>
        <w:t xml:space="preserve"> enchanted by their simple enthusiasm of life. Especially Ylva's.</w:t>
      </w:r>
    </w:p>
    <w:p w14:paraId="1EC74F7E" w14:textId="5DAAA268" w:rsidR="006D5F06" w:rsidRPr="006D5F06" w:rsidRDefault="000C39A5" w:rsidP="006D5F06">
      <w:pPr>
        <w:rPr>
          <w:rFonts w:cstheme="minorHAnsi"/>
        </w:rPr>
      </w:pPr>
      <w:r>
        <w:rPr>
          <w:rFonts w:cstheme="minorHAnsi"/>
        </w:rPr>
        <w:t xml:space="preserve">     </w:t>
      </w:r>
      <w:r w:rsidR="006D5F06" w:rsidRPr="006D5F06">
        <w:rPr>
          <w:rFonts w:cstheme="minorHAnsi"/>
        </w:rPr>
        <w:t>I will say much more on Verika and especially Raryldor while on journey along with many others, but I see that my chaperon is waking up and must put the journal aside for now.</w:t>
      </w:r>
    </w:p>
    <w:p w14:paraId="5F41556F" w14:textId="77777777" w:rsidR="006D5F06" w:rsidRPr="006D5F06" w:rsidRDefault="006D5F06" w:rsidP="006D5F06">
      <w:pPr>
        <w:rPr>
          <w:rFonts w:cstheme="minorHAnsi"/>
        </w:rPr>
      </w:pPr>
    </w:p>
    <w:p w14:paraId="68777A29" w14:textId="70021779" w:rsidR="006D5F06" w:rsidRPr="006D5F06" w:rsidRDefault="000C39A5" w:rsidP="006D5F06">
      <w:pPr>
        <w:rPr>
          <w:rFonts w:cstheme="minorHAnsi"/>
        </w:rPr>
      </w:pPr>
      <w:r>
        <w:rPr>
          <w:rFonts w:cstheme="minorHAnsi"/>
        </w:rPr>
        <w:t xml:space="preserve">     </w:t>
      </w:r>
      <w:r w:rsidR="006D5F06" w:rsidRPr="006D5F06">
        <w:rPr>
          <w:rFonts w:cstheme="minorHAnsi"/>
        </w:rPr>
        <w:t xml:space="preserve">The women make a breakfast of radishes and other hardy vegetables that are resistant to rot, along with roasting some hard tack bread with cheese. They watch as others quickly pack up their camp and rush south. Nulara and Lauriella pack their camp in at a leisurely pace. </w:t>
      </w:r>
      <w:r w:rsidRPr="006D5F06">
        <w:rPr>
          <w:rFonts w:cstheme="minorHAnsi"/>
        </w:rPr>
        <w:t>Nulara</w:t>
      </w:r>
      <w:r w:rsidR="006D5F06" w:rsidRPr="006D5F06">
        <w:rPr>
          <w:rFonts w:cstheme="minorHAnsi"/>
        </w:rPr>
        <w:t xml:space="preserve"> calls up their horses and they ride the rest of the way. At the gates of the </w:t>
      </w:r>
      <w:r w:rsidRPr="006D5F06">
        <w:rPr>
          <w:rFonts w:cstheme="minorHAnsi"/>
        </w:rPr>
        <w:t>border,</w:t>
      </w:r>
      <w:r w:rsidR="006D5F06" w:rsidRPr="006D5F06">
        <w:rPr>
          <w:rFonts w:cstheme="minorHAnsi"/>
        </w:rPr>
        <w:t xml:space="preserve"> they are quickly met by a low-level administrator. He looks at Nulara and throws out his hand. She hands him some papers. The man reads them obviously bored with his position. He waves her forward as if this was a normal action. When the man comes to </w:t>
      </w:r>
      <w:r w:rsidRPr="006D5F06">
        <w:rPr>
          <w:rFonts w:cstheme="minorHAnsi"/>
        </w:rPr>
        <w:t>her,</w:t>
      </w:r>
      <w:r w:rsidR="006D5F06" w:rsidRPr="006D5F06">
        <w:rPr>
          <w:rFonts w:cstheme="minorHAnsi"/>
        </w:rPr>
        <w:t xml:space="preserve"> he almost misses something. He throws up his hand. She has her papers out too. but takes a second too long. He looks up. Seeing that she is an elf his eyes become sharp, "You will have to go to the building over to the side, Hemt. We require further investigation."</w:t>
      </w:r>
    </w:p>
    <w:p w14:paraId="041CC88A" w14:textId="76DF131E" w:rsidR="006D5F06" w:rsidRPr="006D5F06" w:rsidRDefault="000C39A5" w:rsidP="006D5F06">
      <w:pPr>
        <w:rPr>
          <w:rFonts w:cstheme="minorHAnsi"/>
        </w:rPr>
      </w:pPr>
      <w:r>
        <w:rPr>
          <w:rFonts w:cstheme="minorHAnsi"/>
        </w:rPr>
        <w:t xml:space="preserve">     </w:t>
      </w:r>
      <w:r w:rsidR="006D5F06" w:rsidRPr="006D5F06">
        <w:rPr>
          <w:rFonts w:cstheme="minorHAnsi"/>
        </w:rPr>
        <w:t>Lauriella bobs her head. She dismounts and goes into the small building in front of the gate. Once inside she sees a small office. There is a clerk there just behind a barrier. A window lets people place papers on a small counter and for the clerk to converse with them. She steps up to the window and places her papers on the counter. The young man studies her. He then takes a small wooden wand like staff, "Please show me the side of your face?"</w:t>
      </w:r>
    </w:p>
    <w:p w14:paraId="1FA8D7CA" w14:textId="65677D27" w:rsidR="006D5F06" w:rsidRPr="006D5F06" w:rsidRDefault="000C39A5" w:rsidP="006D5F06">
      <w:pPr>
        <w:rPr>
          <w:rFonts w:cstheme="minorHAnsi"/>
        </w:rPr>
      </w:pPr>
      <w:r>
        <w:rPr>
          <w:rFonts w:cstheme="minorHAnsi"/>
        </w:rPr>
        <w:t xml:space="preserve">     </w:t>
      </w:r>
      <w:r w:rsidR="006D5F06" w:rsidRPr="006D5F06">
        <w:rPr>
          <w:rFonts w:cstheme="minorHAnsi"/>
        </w:rPr>
        <w:t>Lauriella brushes her hair to the side. He stares at the markings, "You are third of fourth circle, Hemt?"</w:t>
      </w:r>
    </w:p>
    <w:p w14:paraId="4A5DBD1F" w14:textId="43E33CBD" w:rsidR="006D5F06" w:rsidRPr="006D5F06" w:rsidRDefault="000C39A5" w:rsidP="006D5F06">
      <w:pPr>
        <w:rPr>
          <w:rFonts w:cstheme="minorHAnsi"/>
        </w:rPr>
      </w:pPr>
      <w:r>
        <w:rPr>
          <w:rFonts w:cstheme="minorHAnsi"/>
        </w:rPr>
        <w:t xml:space="preserve">     </w:t>
      </w:r>
      <w:r w:rsidR="006D5F06" w:rsidRPr="006D5F06">
        <w:rPr>
          <w:rFonts w:cstheme="minorHAnsi"/>
        </w:rPr>
        <w:t>"</w:t>
      </w:r>
      <w:r w:rsidR="009346A9">
        <w:rPr>
          <w:rFonts w:cstheme="minorHAnsi"/>
        </w:rPr>
        <w:t>fourth</w:t>
      </w:r>
      <w:r w:rsidR="006D5F06" w:rsidRPr="006D5F06">
        <w:rPr>
          <w:rFonts w:cstheme="minorHAnsi"/>
        </w:rPr>
        <w:t>"</w:t>
      </w:r>
    </w:p>
    <w:p w14:paraId="25C12F9A" w14:textId="4E873B13" w:rsidR="006D5F06" w:rsidRPr="006D5F06" w:rsidRDefault="000C39A5" w:rsidP="006D5F06">
      <w:pPr>
        <w:rPr>
          <w:rFonts w:cstheme="minorHAnsi"/>
        </w:rPr>
      </w:pPr>
      <w:r>
        <w:rPr>
          <w:rFonts w:cstheme="minorHAnsi"/>
        </w:rPr>
        <w:t xml:space="preserve">     </w:t>
      </w:r>
      <w:r w:rsidR="006D5F06" w:rsidRPr="006D5F06">
        <w:rPr>
          <w:rFonts w:cstheme="minorHAnsi"/>
        </w:rPr>
        <w:t>"I must go to my supervisor. A mage of station must tend to a mage of station."</w:t>
      </w:r>
    </w:p>
    <w:p w14:paraId="1C96EC71" w14:textId="2123A212" w:rsidR="006D5F06" w:rsidRPr="006D5F06" w:rsidRDefault="000C39A5" w:rsidP="006D5F06">
      <w:pPr>
        <w:rPr>
          <w:rFonts w:cstheme="minorHAnsi"/>
        </w:rPr>
      </w:pPr>
      <w:r>
        <w:rPr>
          <w:rFonts w:cstheme="minorHAnsi"/>
        </w:rPr>
        <w:t xml:space="preserve">     </w:t>
      </w:r>
      <w:r w:rsidR="006D5F06" w:rsidRPr="006D5F06">
        <w:rPr>
          <w:rFonts w:cstheme="minorHAnsi"/>
        </w:rPr>
        <w:t>"Lauriella nods while he goes to the back area."</w:t>
      </w:r>
    </w:p>
    <w:p w14:paraId="513889D9" w14:textId="45DCFC5C" w:rsidR="006D5F06" w:rsidRPr="006D5F06" w:rsidRDefault="000C39A5" w:rsidP="006D5F06">
      <w:pPr>
        <w:rPr>
          <w:rFonts w:cstheme="minorHAnsi"/>
        </w:rPr>
      </w:pPr>
      <w:r>
        <w:rPr>
          <w:rFonts w:cstheme="minorHAnsi"/>
        </w:rPr>
        <w:t xml:space="preserve">     </w:t>
      </w:r>
      <w:r w:rsidR="006D5F06" w:rsidRPr="006D5F06">
        <w:rPr>
          <w:rFonts w:cstheme="minorHAnsi"/>
        </w:rPr>
        <w:t xml:space="preserve">After </w:t>
      </w:r>
      <w:r>
        <w:rPr>
          <w:rFonts w:cstheme="minorHAnsi"/>
        </w:rPr>
        <w:t>fifteen</w:t>
      </w:r>
      <w:r w:rsidR="006D5F06" w:rsidRPr="006D5F06">
        <w:rPr>
          <w:rFonts w:cstheme="minorHAnsi"/>
        </w:rPr>
        <w:t xml:space="preserve"> minutes or so a human dressed in red robes comes to the counter and orders, "Step back please."</w:t>
      </w:r>
    </w:p>
    <w:p w14:paraId="705D8C4F" w14:textId="69063B6E" w:rsidR="006D5F06" w:rsidRPr="006D5F06" w:rsidRDefault="000C39A5" w:rsidP="006D5F06">
      <w:pPr>
        <w:rPr>
          <w:rFonts w:cstheme="minorHAnsi"/>
        </w:rPr>
      </w:pPr>
      <w:r>
        <w:rPr>
          <w:rFonts w:cstheme="minorHAnsi"/>
        </w:rPr>
        <w:t xml:space="preserve">     </w:t>
      </w:r>
      <w:r w:rsidR="006D5F06" w:rsidRPr="006D5F06">
        <w:rPr>
          <w:rFonts w:cstheme="minorHAnsi"/>
        </w:rPr>
        <w:t>Lauriella takes two steps back. He studies her carefully. Then says, "Hemt of the fourth circle from the western outskirts."</w:t>
      </w:r>
    </w:p>
    <w:p w14:paraId="5EA03E08" w14:textId="7BBC1C10" w:rsidR="006D5F06" w:rsidRPr="006D5F06" w:rsidRDefault="000C39A5" w:rsidP="006D5F06">
      <w:pPr>
        <w:rPr>
          <w:rFonts w:cstheme="minorHAnsi"/>
        </w:rPr>
      </w:pPr>
      <w:r>
        <w:rPr>
          <w:rFonts w:cstheme="minorHAnsi"/>
        </w:rPr>
        <w:t xml:space="preserve">     </w:t>
      </w:r>
      <w:r w:rsidR="006D5F06" w:rsidRPr="006D5F06">
        <w:rPr>
          <w:rFonts w:cstheme="minorHAnsi"/>
        </w:rPr>
        <w:t>"I have papers."</w:t>
      </w:r>
    </w:p>
    <w:p w14:paraId="650C283B" w14:textId="698323D5" w:rsidR="006D5F06" w:rsidRPr="006D5F06" w:rsidRDefault="000C39A5" w:rsidP="006D5F06">
      <w:pPr>
        <w:rPr>
          <w:rFonts w:cstheme="minorHAnsi"/>
        </w:rPr>
      </w:pPr>
      <w:r>
        <w:rPr>
          <w:rFonts w:cstheme="minorHAnsi"/>
        </w:rPr>
        <w:t xml:space="preserve">     </w:t>
      </w:r>
      <w:r w:rsidR="006D5F06" w:rsidRPr="006D5F06">
        <w:rPr>
          <w:rFonts w:cstheme="minorHAnsi"/>
        </w:rPr>
        <w:t>The other mage face turns sour, "I read them when I am ready, Hemt. Name?</w:t>
      </w:r>
    </w:p>
    <w:p w14:paraId="56C17104" w14:textId="55A0F85E" w:rsidR="006D5F06" w:rsidRPr="006D5F06" w:rsidRDefault="000C39A5" w:rsidP="006D5F06">
      <w:pPr>
        <w:rPr>
          <w:rFonts w:cstheme="minorHAnsi"/>
        </w:rPr>
      </w:pPr>
      <w:r>
        <w:rPr>
          <w:rFonts w:cstheme="minorHAnsi"/>
        </w:rPr>
        <w:t xml:space="preserve">     </w:t>
      </w:r>
      <w:r w:rsidR="006D5F06" w:rsidRPr="006D5F06">
        <w:rPr>
          <w:rFonts w:cstheme="minorHAnsi"/>
        </w:rPr>
        <w:t>"Hemt Lauriella Sithmore."</w:t>
      </w:r>
    </w:p>
    <w:p w14:paraId="2E8ECA10" w14:textId="65D5D3B9" w:rsidR="006D5F06" w:rsidRPr="006D5F06" w:rsidRDefault="000C39A5" w:rsidP="006D5F06">
      <w:pPr>
        <w:rPr>
          <w:rFonts w:cstheme="minorHAnsi"/>
        </w:rPr>
      </w:pPr>
      <w:r>
        <w:rPr>
          <w:rFonts w:cstheme="minorHAnsi"/>
        </w:rPr>
        <w:t xml:space="preserve">     </w:t>
      </w:r>
      <w:r w:rsidR="006D5F06" w:rsidRPr="006D5F06">
        <w:rPr>
          <w:rFonts w:cstheme="minorHAnsi"/>
        </w:rPr>
        <w:t xml:space="preserve">The Red robe starts to write on a form then suddenly stops. Without moving his </w:t>
      </w:r>
      <w:r w:rsidRPr="006D5F06">
        <w:rPr>
          <w:rFonts w:cstheme="minorHAnsi"/>
        </w:rPr>
        <w:t>head,</w:t>
      </w:r>
      <w:r w:rsidR="006D5F06" w:rsidRPr="006D5F06">
        <w:rPr>
          <w:rFonts w:cstheme="minorHAnsi"/>
        </w:rPr>
        <w:t xml:space="preserve"> he orders, "Name." once again.</w:t>
      </w:r>
    </w:p>
    <w:p w14:paraId="5EAD9EDA" w14:textId="6909C40E" w:rsidR="006D5F06" w:rsidRPr="006D5F06" w:rsidRDefault="000C39A5" w:rsidP="006D5F06">
      <w:pPr>
        <w:rPr>
          <w:rFonts w:cstheme="minorHAnsi"/>
        </w:rPr>
      </w:pPr>
      <w:r>
        <w:rPr>
          <w:rFonts w:cstheme="minorHAnsi"/>
        </w:rPr>
        <w:t xml:space="preserve">     </w:t>
      </w:r>
      <w:r w:rsidR="006D5F06" w:rsidRPr="006D5F06">
        <w:rPr>
          <w:rFonts w:cstheme="minorHAnsi"/>
        </w:rPr>
        <w:t>"Hemt Lauriella Sithmore." She looks to the side where the two guard are at post. When she walked in their eyes were droopy and they were sloughing. Now they are fully alert and starring suspiciously at her. She sighs and turns her attentions back to the wizard.</w:t>
      </w:r>
    </w:p>
    <w:p w14:paraId="25014AC7" w14:textId="54208133" w:rsidR="006D5F06" w:rsidRPr="006D5F06" w:rsidRDefault="000C39A5" w:rsidP="006D5F06">
      <w:pPr>
        <w:rPr>
          <w:rFonts w:cstheme="minorHAnsi"/>
        </w:rPr>
      </w:pPr>
      <w:r>
        <w:rPr>
          <w:rFonts w:cstheme="minorHAnsi"/>
        </w:rPr>
        <w:t xml:space="preserve">       </w:t>
      </w:r>
      <w:r w:rsidR="006D5F06" w:rsidRPr="006D5F06">
        <w:rPr>
          <w:rFonts w:cstheme="minorHAnsi"/>
        </w:rPr>
        <w:t xml:space="preserve">He puts his quill down, "I must send for my supervisor." Lauriella twists her mouth in an unbecoming way but still bobs her head to the wizard. He leaves her for near an hour. She waits over an hour before another spellcaster steps up to the counter. This one has a pale cast to his skin. The whites of his eyes are bloodshot. He wears red robes with black trimming. Lauriella digs into her pack for a small mirror. As the mage watches </w:t>
      </w:r>
      <w:r w:rsidRPr="006D5F06">
        <w:rPr>
          <w:rFonts w:cstheme="minorHAnsi"/>
        </w:rPr>
        <w:t>her,</w:t>
      </w:r>
      <w:r w:rsidR="006D5F06" w:rsidRPr="006D5F06">
        <w:rPr>
          <w:rFonts w:cstheme="minorHAnsi"/>
        </w:rPr>
        <w:t xml:space="preserve"> he simply replies, "Do not do that."</w:t>
      </w:r>
    </w:p>
    <w:p w14:paraId="01925BA6" w14:textId="1614342B" w:rsidR="006D5F06" w:rsidRPr="006D5F06" w:rsidRDefault="000C39A5" w:rsidP="006D5F06">
      <w:pPr>
        <w:rPr>
          <w:rFonts w:cstheme="minorHAnsi"/>
        </w:rPr>
      </w:pPr>
      <w:r>
        <w:rPr>
          <w:rFonts w:cstheme="minorHAnsi"/>
        </w:rPr>
        <w:t xml:space="preserve">     </w:t>
      </w:r>
      <w:r w:rsidR="006D5F06" w:rsidRPr="006D5F06">
        <w:rPr>
          <w:rFonts w:cstheme="minorHAnsi"/>
        </w:rPr>
        <w:t>Lauriella stops what she is doing. She lifts her chin and replies, "Alright. We both know what we are dealing with."</w:t>
      </w:r>
    </w:p>
    <w:p w14:paraId="36EA24CA" w14:textId="24B87DD6" w:rsidR="006D5F06" w:rsidRPr="006D5F06" w:rsidRDefault="000C39A5" w:rsidP="006D5F06">
      <w:pPr>
        <w:rPr>
          <w:rFonts w:cstheme="minorHAnsi"/>
        </w:rPr>
      </w:pPr>
      <w:r>
        <w:rPr>
          <w:rFonts w:cstheme="minorHAnsi"/>
        </w:rPr>
        <w:t xml:space="preserve">     </w:t>
      </w:r>
      <w:r w:rsidR="006D5F06" w:rsidRPr="006D5F06">
        <w:rPr>
          <w:rFonts w:cstheme="minorHAnsi"/>
        </w:rPr>
        <w:t>The vampire mage grunts, "Perhaps."</w:t>
      </w:r>
    </w:p>
    <w:p w14:paraId="3833D2D3" w14:textId="7D82ABB8" w:rsidR="006D5F06" w:rsidRPr="006D5F06" w:rsidRDefault="000C39A5" w:rsidP="006D5F06">
      <w:pPr>
        <w:rPr>
          <w:rFonts w:cstheme="minorHAnsi"/>
        </w:rPr>
      </w:pPr>
      <w:r>
        <w:rPr>
          <w:rFonts w:cstheme="minorHAnsi"/>
        </w:rPr>
        <w:t xml:space="preserve">     </w:t>
      </w:r>
      <w:r w:rsidR="006D5F06" w:rsidRPr="006D5F06">
        <w:rPr>
          <w:rFonts w:cstheme="minorHAnsi"/>
        </w:rPr>
        <w:t>He looks down at the paper, "Hemt Lauriella Sithmore of the fourth circle. Gold elf." Picking up a quill he again begins asking questions, "Major fields of study?"</w:t>
      </w:r>
    </w:p>
    <w:p w14:paraId="262FDDAB" w14:textId="29B89D6D" w:rsidR="006D5F06" w:rsidRPr="006D5F06" w:rsidRDefault="000C39A5" w:rsidP="006D5F06">
      <w:pPr>
        <w:rPr>
          <w:rFonts w:cstheme="minorHAnsi"/>
        </w:rPr>
      </w:pPr>
      <w:r>
        <w:rPr>
          <w:rFonts w:cstheme="minorHAnsi"/>
        </w:rPr>
        <w:t xml:space="preserve">     </w:t>
      </w:r>
      <w:r w:rsidR="006D5F06" w:rsidRPr="006D5F06">
        <w:rPr>
          <w:rFonts w:cstheme="minorHAnsi"/>
        </w:rPr>
        <w:t>"Enchantment, Conjuration, White necromancy, Exorcism, Mulhorandi herbal remedies."</w:t>
      </w:r>
    </w:p>
    <w:p w14:paraId="6232B0CC" w14:textId="37A3BDEE" w:rsidR="006D5F06" w:rsidRPr="006D5F06" w:rsidRDefault="000C39A5" w:rsidP="006D5F06">
      <w:pPr>
        <w:rPr>
          <w:rFonts w:cstheme="minorHAnsi"/>
        </w:rPr>
      </w:pPr>
      <w:r>
        <w:rPr>
          <w:rFonts w:cstheme="minorHAnsi"/>
        </w:rPr>
        <w:lastRenderedPageBreak/>
        <w:t xml:space="preserve">     </w:t>
      </w:r>
      <w:r w:rsidR="006D5F06" w:rsidRPr="006D5F06">
        <w:rPr>
          <w:rFonts w:cstheme="minorHAnsi"/>
        </w:rPr>
        <w:t>The mage writes all of it down and furrows his brows. Looking up he studies her very carefully. For what Lauriella doesn't know. Going back to his form he asks, "Trained by?"</w:t>
      </w:r>
    </w:p>
    <w:p w14:paraId="44136E3D" w14:textId="4E250BE4" w:rsidR="006D5F06" w:rsidRPr="006D5F06" w:rsidRDefault="000C39A5" w:rsidP="006D5F06">
      <w:pPr>
        <w:rPr>
          <w:rFonts w:cstheme="minorHAnsi"/>
        </w:rPr>
      </w:pPr>
      <w:r>
        <w:rPr>
          <w:rFonts w:cstheme="minorHAnsi"/>
        </w:rPr>
        <w:t xml:space="preserve">     </w:t>
      </w:r>
      <w:r w:rsidR="006D5F06" w:rsidRPr="006D5F06">
        <w:rPr>
          <w:rFonts w:cstheme="minorHAnsi"/>
        </w:rPr>
        <w:t>"Hemt Netjer Tarset."</w:t>
      </w:r>
    </w:p>
    <w:p w14:paraId="14046C5D" w14:textId="53CB61A3" w:rsidR="006D5F06" w:rsidRPr="006D5F06" w:rsidRDefault="000C39A5" w:rsidP="006D5F06">
      <w:pPr>
        <w:rPr>
          <w:rFonts w:cstheme="minorHAnsi"/>
        </w:rPr>
      </w:pPr>
      <w:r>
        <w:rPr>
          <w:rFonts w:cstheme="minorHAnsi"/>
        </w:rPr>
        <w:t xml:space="preserve">     </w:t>
      </w:r>
      <w:r w:rsidR="006D5F06" w:rsidRPr="006D5F06">
        <w:rPr>
          <w:rFonts w:cstheme="minorHAnsi"/>
        </w:rPr>
        <w:t xml:space="preserve">The quill stops its movement. He studies her again for a very long time. When he is </w:t>
      </w:r>
      <w:r w:rsidRPr="006D5F06">
        <w:rPr>
          <w:rFonts w:cstheme="minorHAnsi"/>
        </w:rPr>
        <w:t>done,</w:t>
      </w:r>
      <w:r w:rsidR="006D5F06" w:rsidRPr="006D5F06">
        <w:rPr>
          <w:rFonts w:cstheme="minorHAnsi"/>
        </w:rPr>
        <w:t xml:space="preserve"> he tells her, "I must get my supervisor from city hall."</w:t>
      </w:r>
    </w:p>
    <w:p w14:paraId="78A08E32" w14:textId="5F0F8B87" w:rsidR="006D5F06" w:rsidRPr="006D5F06" w:rsidRDefault="000C39A5" w:rsidP="006D5F06">
      <w:pPr>
        <w:rPr>
          <w:rFonts w:cstheme="minorHAnsi"/>
        </w:rPr>
      </w:pPr>
      <w:r>
        <w:rPr>
          <w:rFonts w:cstheme="minorHAnsi"/>
        </w:rPr>
        <w:t xml:space="preserve">     </w:t>
      </w:r>
      <w:r w:rsidR="006D5F06" w:rsidRPr="006D5F06">
        <w:rPr>
          <w:rFonts w:cstheme="minorHAnsi"/>
        </w:rPr>
        <w:t>Lauriella sighs and bobs her head.</w:t>
      </w:r>
    </w:p>
    <w:p w14:paraId="2D48AA58" w14:textId="5E12EB98" w:rsidR="006D5F06" w:rsidRPr="006D5F06" w:rsidRDefault="000C39A5" w:rsidP="006D5F06">
      <w:pPr>
        <w:rPr>
          <w:rFonts w:cstheme="minorHAnsi"/>
        </w:rPr>
      </w:pPr>
      <w:r>
        <w:rPr>
          <w:rFonts w:cstheme="minorHAnsi"/>
        </w:rPr>
        <w:t xml:space="preserve">     </w:t>
      </w:r>
      <w:r w:rsidR="006D5F06" w:rsidRPr="006D5F06">
        <w:rPr>
          <w:rFonts w:cstheme="minorHAnsi"/>
        </w:rPr>
        <w:t xml:space="preserve">She waits almost three hours this time but when someone comes up to the window on the other </w:t>
      </w:r>
      <w:r w:rsidRPr="006D5F06">
        <w:rPr>
          <w:rFonts w:cstheme="minorHAnsi"/>
        </w:rPr>
        <w:t>side,</w:t>
      </w:r>
      <w:r w:rsidR="006D5F06" w:rsidRPr="006D5F06">
        <w:rPr>
          <w:rFonts w:cstheme="minorHAnsi"/>
        </w:rPr>
        <w:t xml:space="preserve"> she is aghast. It is a Lich! Wearing almost black robes lined with red. There is a circlet on his head with ivory inlets rounding the center.</w:t>
      </w:r>
    </w:p>
    <w:p w14:paraId="57BBC73C" w14:textId="361DF30C" w:rsidR="006D5F06" w:rsidRPr="006D5F06" w:rsidRDefault="000C39A5" w:rsidP="006D5F06">
      <w:pPr>
        <w:rPr>
          <w:rFonts w:cstheme="minorHAnsi"/>
        </w:rPr>
      </w:pPr>
      <w:r>
        <w:rPr>
          <w:rFonts w:cstheme="minorHAnsi"/>
        </w:rPr>
        <w:t xml:space="preserve">     </w:t>
      </w:r>
      <w:r w:rsidR="006D5F06" w:rsidRPr="006D5F06">
        <w:rPr>
          <w:rFonts w:cstheme="minorHAnsi"/>
        </w:rPr>
        <w:t>She stammers, "I have diplomatic papers!"</w:t>
      </w:r>
    </w:p>
    <w:p w14:paraId="31692A12" w14:textId="4273E674" w:rsidR="006D5F06" w:rsidRPr="006D5F06" w:rsidRDefault="000C39A5" w:rsidP="006D5F06">
      <w:pPr>
        <w:rPr>
          <w:rFonts w:cstheme="minorHAnsi"/>
        </w:rPr>
      </w:pPr>
      <w:r>
        <w:rPr>
          <w:rFonts w:cstheme="minorHAnsi"/>
        </w:rPr>
        <w:t xml:space="preserve">     </w:t>
      </w:r>
      <w:r w:rsidR="006D5F06" w:rsidRPr="006D5F06">
        <w:rPr>
          <w:rFonts w:cstheme="minorHAnsi"/>
        </w:rPr>
        <w:t xml:space="preserve">The Lich says nothing. </w:t>
      </w:r>
      <w:r w:rsidRPr="006D5F06">
        <w:rPr>
          <w:rFonts w:cstheme="minorHAnsi"/>
        </w:rPr>
        <w:t>Instead,</w:t>
      </w:r>
      <w:r w:rsidR="006D5F06" w:rsidRPr="006D5F06">
        <w:rPr>
          <w:rFonts w:cstheme="minorHAnsi"/>
        </w:rPr>
        <w:t xml:space="preserve"> he produces a small paper envelop. Opening it he tilts it to the counter. A dead spider falls out and lays there. Now he speaks, "You have a choice 'Hemt Sithmore' You may answer my questions honestly or...…." He looks at the dead spider.</w:t>
      </w:r>
    </w:p>
    <w:p w14:paraId="04B2AA30" w14:textId="15840834" w:rsidR="006D5F06" w:rsidRPr="006D5F06" w:rsidRDefault="000C39A5" w:rsidP="006D5F06">
      <w:pPr>
        <w:rPr>
          <w:rFonts w:cstheme="minorHAnsi"/>
        </w:rPr>
      </w:pPr>
      <w:r>
        <w:rPr>
          <w:rFonts w:cstheme="minorHAnsi"/>
        </w:rPr>
        <w:t xml:space="preserve">     </w:t>
      </w:r>
      <w:r w:rsidR="006D5F06" w:rsidRPr="006D5F06">
        <w:rPr>
          <w:rFonts w:cstheme="minorHAnsi"/>
        </w:rPr>
        <w:t>"I believe this is against diplomatic policy." Lauriella raises her chin.</w:t>
      </w:r>
    </w:p>
    <w:p w14:paraId="555B560A" w14:textId="3C46E003" w:rsidR="006D5F06" w:rsidRPr="006D5F06" w:rsidRDefault="000C39A5" w:rsidP="006D5F06">
      <w:pPr>
        <w:rPr>
          <w:rFonts w:cstheme="minorHAnsi"/>
        </w:rPr>
      </w:pPr>
      <w:r>
        <w:rPr>
          <w:rFonts w:cstheme="minorHAnsi"/>
        </w:rPr>
        <w:t xml:space="preserve">     </w:t>
      </w:r>
      <w:r w:rsidR="006D5F06" w:rsidRPr="006D5F06">
        <w:rPr>
          <w:rFonts w:cstheme="minorHAnsi"/>
        </w:rPr>
        <w:t xml:space="preserve">The lich is unimpressed. The creature watches her every move, </w:t>
      </w:r>
      <w:r w:rsidRPr="006D5F06">
        <w:rPr>
          <w:rFonts w:cstheme="minorHAnsi"/>
        </w:rPr>
        <w:t>reaction,</w:t>
      </w:r>
      <w:r w:rsidR="006D5F06" w:rsidRPr="006D5F06">
        <w:rPr>
          <w:rFonts w:cstheme="minorHAnsi"/>
        </w:rPr>
        <w:t xml:space="preserve"> and eyes. His eyes seem to bore into her. She uses her mental will to defend herself rather than spell. The lich stops and looks down picking up the quill, "Hemt Lauriella Sithmore. Despite your heritage and </w:t>
      </w:r>
      <w:r w:rsidRPr="006D5F06">
        <w:rPr>
          <w:rFonts w:cstheme="minorHAnsi"/>
        </w:rPr>
        <w:t>status,</w:t>
      </w:r>
      <w:r w:rsidR="006D5F06" w:rsidRPr="006D5F06">
        <w:rPr>
          <w:rFonts w:cstheme="minorHAnsi"/>
        </w:rPr>
        <w:t xml:space="preserve"> we will allow you to cross our country. </w:t>
      </w:r>
      <w:r w:rsidRPr="006D5F06">
        <w:rPr>
          <w:rFonts w:cstheme="minorHAnsi"/>
        </w:rPr>
        <w:t>However,</w:t>
      </w:r>
      <w:r w:rsidR="006D5F06" w:rsidRPr="006D5F06">
        <w:rPr>
          <w:rFonts w:cstheme="minorHAnsi"/>
        </w:rPr>
        <w:t xml:space="preserve"> there are conditions. You will not be allowed more than one mile from the trade route. You will not be allowed in any temple. You will try to free no slaves, </w:t>
      </w:r>
      <w:r w:rsidRPr="006D5F06">
        <w:rPr>
          <w:rFonts w:cstheme="minorHAnsi"/>
        </w:rPr>
        <w:t>and</w:t>
      </w:r>
      <w:r w:rsidR="006D5F06" w:rsidRPr="006D5F06">
        <w:rPr>
          <w:rFonts w:cstheme="minorHAnsi"/>
        </w:rPr>
        <w:t xml:space="preserve"> you will not be able to return Thay once you have crossed our border, Ever. Do you accept these rules."</w:t>
      </w:r>
    </w:p>
    <w:p w14:paraId="2CF0D7F1" w14:textId="2ED311A5" w:rsidR="006D5F06" w:rsidRPr="006D5F06" w:rsidRDefault="000C39A5" w:rsidP="006D5F06">
      <w:pPr>
        <w:rPr>
          <w:rFonts w:cstheme="minorHAnsi"/>
        </w:rPr>
      </w:pPr>
      <w:r>
        <w:rPr>
          <w:rFonts w:cstheme="minorHAnsi"/>
        </w:rPr>
        <w:t xml:space="preserve">     </w:t>
      </w:r>
      <w:r w:rsidR="006D5F06" w:rsidRPr="006D5F06">
        <w:rPr>
          <w:rFonts w:cstheme="minorHAnsi"/>
        </w:rPr>
        <w:t>"Yes"</w:t>
      </w:r>
    </w:p>
    <w:p w14:paraId="3FCB2A5D" w14:textId="1B9C188C" w:rsidR="006D5F06" w:rsidRPr="006D5F06" w:rsidRDefault="000C39A5" w:rsidP="006D5F06">
      <w:pPr>
        <w:rPr>
          <w:rFonts w:cstheme="minorHAnsi"/>
        </w:rPr>
      </w:pPr>
      <w:r>
        <w:rPr>
          <w:rFonts w:cstheme="minorHAnsi"/>
        </w:rPr>
        <w:t xml:space="preserve">     </w:t>
      </w:r>
      <w:r w:rsidR="006D5F06" w:rsidRPr="006D5F06">
        <w:rPr>
          <w:rFonts w:cstheme="minorHAnsi"/>
        </w:rPr>
        <w:t>"Take off your bracers of dexterity."</w:t>
      </w:r>
    </w:p>
    <w:p w14:paraId="72FB1817" w14:textId="29161DEE" w:rsidR="006D5F06" w:rsidRPr="006D5F06" w:rsidRDefault="000C39A5" w:rsidP="006D5F06">
      <w:pPr>
        <w:rPr>
          <w:rFonts w:cstheme="minorHAnsi"/>
        </w:rPr>
      </w:pPr>
      <w:r>
        <w:rPr>
          <w:rFonts w:cstheme="minorHAnsi"/>
        </w:rPr>
        <w:t xml:space="preserve">     </w:t>
      </w:r>
      <w:r w:rsidR="006D5F06" w:rsidRPr="006D5F06">
        <w:rPr>
          <w:rFonts w:cstheme="minorHAnsi"/>
        </w:rPr>
        <w:t xml:space="preserve">She does. The lich produces another set of bracers. These ones have runes on them that are familiar to her. The Lich crosses out a line in the report on the counter. As he writes he speaks, "Hemt Lauriella Sithmore. Trained by one known as Hemt Netjer Tarset, </w:t>
      </w:r>
      <w:r w:rsidR="00A45712" w:rsidRPr="006D5F06">
        <w:rPr>
          <w:rFonts w:cstheme="minorHAnsi"/>
        </w:rPr>
        <w:t>also</w:t>
      </w:r>
      <w:r w:rsidR="006D5F06" w:rsidRPr="006D5F06">
        <w:rPr>
          <w:rFonts w:cstheme="minorHAnsi"/>
        </w:rPr>
        <w:t xml:space="preserve"> known as Archmage Fawn Vail of Lapis Port, Real name: Igraine Sierra</w:t>
      </w:r>
      <w:r w:rsidR="00A45712">
        <w:rPr>
          <w:rFonts w:cstheme="minorHAnsi"/>
        </w:rPr>
        <w:t xml:space="preserve">. </w:t>
      </w:r>
      <w:r w:rsidR="006D5F06" w:rsidRPr="006D5F06">
        <w:rPr>
          <w:rFonts w:cstheme="minorHAnsi"/>
        </w:rPr>
        <w:t>Put on those bracers hemt and you may leave. There will be someone at the border of Mulhorand to release them once you have crossed."</w:t>
      </w:r>
    </w:p>
    <w:p w14:paraId="6CB55202" w14:textId="4D6C5074" w:rsidR="006D5F06" w:rsidRPr="006D5F06" w:rsidRDefault="00A45712" w:rsidP="006D5F06">
      <w:pPr>
        <w:rPr>
          <w:rFonts w:cstheme="minorHAnsi"/>
        </w:rPr>
      </w:pPr>
      <w:r>
        <w:rPr>
          <w:rFonts w:cstheme="minorHAnsi"/>
        </w:rPr>
        <w:t xml:space="preserve">     </w:t>
      </w:r>
      <w:r w:rsidR="006D5F06" w:rsidRPr="006D5F06">
        <w:rPr>
          <w:rFonts w:cstheme="minorHAnsi"/>
        </w:rPr>
        <w:t>"They are cursed!?"</w:t>
      </w:r>
    </w:p>
    <w:p w14:paraId="4ADEC0B1" w14:textId="4E355442" w:rsidR="006D5F06" w:rsidRPr="006D5F06" w:rsidRDefault="00A45712" w:rsidP="006D5F06">
      <w:pPr>
        <w:rPr>
          <w:rFonts w:cstheme="minorHAnsi"/>
        </w:rPr>
      </w:pPr>
      <w:r>
        <w:rPr>
          <w:rFonts w:cstheme="minorHAnsi"/>
        </w:rPr>
        <w:t xml:space="preserve">     </w:t>
      </w:r>
      <w:r w:rsidR="006D5F06" w:rsidRPr="006D5F06">
        <w:rPr>
          <w:rFonts w:cstheme="minorHAnsi"/>
        </w:rPr>
        <w:t>The lich states, "What do you think, Hemt. Do you think that we would allow one of your kind to walk unhindered within our lands?"</w:t>
      </w:r>
    </w:p>
    <w:p w14:paraId="4EBD7CD0" w14:textId="092609D8" w:rsidR="006D5F06" w:rsidRPr="006D5F06" w:rsidRDefault="00A45712" w:rsidP="006D5F06">
      <w:pPr>
        <w:rPr>
          <w:rFonts w:cstheme="minorHAnsi"/>
        </w:rPr>
      </w:pPr>
      <w:r>
        <w:rPr>
          <w:rFonts w:cstheme="minorHAnsi"/>
        </w:rPr>
        <w:t xml:space="preserve">     </w:t>
      </w:r>
      <w:r w:rsidR="006D5F06" w:rsidRPr="006D5F06">
        <w:rPr>
          <w:rFonts w:cstheme="minorHAnsi"/>
        </w:rPr>
        <w:t>Lauriella frowns but puts the other bracers on. As soon as she does the runes light up with a soft green light. She places the others in her pack and begins to leave. As she touches the door handle the Lich asks her, "Hemt Sithmore, I have a message for your mistress."</w:t>
      </w:r>
    </w:p>
    <w:p w14:paraId="3C53034D" w14:textId="38B5A00B" w:rsidR="006D5F06" w:rsidRPr="006D5F06" w:rsidRDefault="00A45712" w:rsidP="006D5F06">
      <w:pPr>
        <w:rPr>
          <w:rFonts w:cstheme="minorHAnsi"/>
        </w:rPr>
      </w:pPr>
      <w:r>
        <w:rPr>
          <w:rFonts w:cstheme="minorHAnsi"/>
        </w:rPr>
        <w:t xml:space="preserve">     </w:t>
      </w:r>
      <w:r w:rsidR="006D5F06" w:rsidRPr="006D5F06">
        <w:rPr>
          <w:rFonts w:cstheme="minorHAnsi"/>
        </w:rPr>
        <w:t>She swivels her head to the side asking, "What is it then?"</w:t>
      </w:r>
    </w:p>
    <w:p w14:paraId="72D9A95B" w14:textId="055B80F5" w:rsidR="006D5F06" w:rsidRPr="006D5F06" w:rsidRDefault="00A45712" w:rsidP="006D5F06">
      <w:pPr>
        <w:rPr>
          <w:rFonts w:cstheme="minorHAnsi"/>
        </w:rPr>
      </w:pPr>
      <w:r>
        <w:rPr>
          <w:rFonts w:cstheme="minorHAnsi"/>
        </w:rPr>
        <w:t xml:space="preserve">     </w:t>
      </w:r>
      <w:r w:rsidR="006D5F06" w:rsidRPr="006D5F06">
        <w:rPr>
          <w:rFonts w:cstheme="minorHAnsi"/>
        </w:rPr>
        <w:t>"No one. Absolutely No one escapes the eyes of the diviners of Thay. Not even a princess of the High Ogres."</w:t>
      </w:r>
    </w:p>
    <w:p w14:paraId="5BD4D8C7" w14:textId="715B9854" w:rsidR="006D5F06" w:rsidRPr="006D5F06" w:rsidRDefault="00A45712" w:rsidP="006D5F06">
      <w:pPr>
        <w:rPr>
          <w:rFonts w:cstheme="minorHAnsi"/>
        </w:rPr>
      </w:pPr>
      <w:r>
        <w:rPr>
          <w:rFonts w:cstheme="minorHAnsi"/>
        </w:rPr>
        <w:t xml:space="preserve">     </w:t>
      </w:r>
      <w:r w:rsidR="006D5F06" w:rsidRPr="006D5F06">
        <w:rPr>
          <w:rFonts w:cstheme="minorHAnsi"/>
        </w:rPr>
        <w:t>She opens the door and leaves knowing the lich has answered a question that has plagued her for years. The question she has now is, 'what does that mean?'</w:t>
      </w:r>
    </w:p>
    <w:p w14:paraId="36BE065C" w14:textId="380A52C4" w:rsidR="006D5F06" w:rsidRPr="006D5F06" w:rsidRDefault="00A45712" w:rsidP="006D5F06">
      <w:pPr>
        <w:rPr>
          <w:rFonts w:cstheme="minorHAnsi"/>
        </w:rPr>
      </w:pPr>
      <w:r>
        <w:rPr>
          <w:rFonts w:cstheme="minorHAnsi"/>
        </w:rPr>
        <w:t xml:space="preserve">     </w:t>
      </w:r>
      <w:r w:rsidR="006D5F06" w:rsidRPr="006D5F06">
        <w:rPr>
          <w:rFonts w:cstheme="minorHAnsi"/>
        </w:rPr>
        <w:t>Lauriella walks out to meet Nulara. The priestess rushes up to her then stops mystified, asking, "Hemt Sithmore? You are one with the wolf, Jackal, cat? How could this be? You wear silver upon your skin."</w:t>
      </w:r>
    </w:p>
    <w:p w14:paraId="23BCD55F" w14:textId="464CD2B1" w:rsidR="006D5F06" w:rsidRPr="006D5F06" w:rsidRDefault="00A45712" w:rsidP="006D5F06">
      <w:pPr>
        <w:rPr>
          <w:rFonts w:cstheme="minorHAnsi"/>
        </w:rPr>
      </w:pPr>
      <w:r>
        <w:rPr>
          <w:rFonts w:cstheme="minorHAnsi"/>
        </w:rPr>
        <w:t xml:space="preserve">     </w:t>
      </w:r>
      <w:r w:rsidR="006D5F06" w:rsidRPr="006D5F06">
        <w:rPr>
          <w:rFonts w:cstheme="minorHAnsi"/>
        </w:rPr>
        <w:t>Getting the reference but not understanding the magic runes</w:t>
      </w:r>
      <w:r>
        <w:rPr>
          <w:rFonts w:cstheme="minorHAnsi"/>
        </w:rPr>
        <w:t>,</w:t>
      </w:r>
      <w:r w:rsidR="006D5F06" w:rsidRPr="006D5F06">
        <w:rPr>
          <w:rFonts w:cstheme="minorHAnsi"/>
        </w:rPr>
        <w:t xml:space="preserve"> for they are far to advanced for her</w:t>
      </w:r>
      <w:r>
        <w:rPr>
          <w:rFonts w:cstheme="minorHAnsi"/>
        </w:rPr>
        <w:t>, she</w:t>
      </w:r>
      <w:r w:rsidR="006D5F06" w:rsidRPr="006D5F06">
        <w:rPr>
          <w:rFonts w:cstheme="minorHAnsi"/>
        </w:rPr>
        <w:t xml:space="preserve"> shakes her head, "No Hemt. I am not and do not know why they put these on me. Do you know what they do?"</w:t>
      </w:r>
    </w:p>
    <w:p w14:paraId="5BC5345C" w14:textId="345DE6E1" w:rsidR="006D5F06" w:rsidRPr="006D5F06" w:rsidRDefault="00A45712" w:rsidP="006D5F06">
      <w:pPr>
        <w:rPr>
          <w:rFonts w:cstheme="minorHAnsi"/>
        </w:rPr>
      </w:pPr>
      <w:r>
        <w:rPr>
          <w:rFonts w:cstheme="minorHAnsi"/>
        </w:rPr>
        <w:t xml:space="preserve">     </w:t>
      </w:r>
      <w:r w:rsidR="006D5F06" w:rsidRPr="006D5F06">
        <w:rPr>
          <w:rFonts w:cstheme="minorHAnsi"/>
        </w:rPr>
        <w:t xml:space="preserve">"Yes, </w:t>
      </w:r>
      <w:r>
        <w:rPr>
          <w:rFonts w:cstheme="minorHAnsi"/>
        </w:rPr>
        <w:t>t</w:t>
      </w:r>
      <w:r w:rsidR="006D5F06" w:rsidRPr="006D5F06">
        <w:rPr>
          <w:rFonts w:cstheme="minorHAnsi"/>
        </w:rPr>
        <w:t>hey prevent you from changing skins."</w:t>
      </w:r>
    </w:p>
    <w:p w14:paraId="733EDF90" w14:textId="79C4E0B1" w:rsidR="006D5F06" w:rsidRDefault="00A45712" w:rsidP="006D5F06">
      <w:pPr>
        <w:rPr>
          <w:rFonts w:cstheme="minorHAnsi"/>
        </w:rPr>
      </w:pPr>
      <w:r>
        <w:rPr>
          <w:rFonts w:cstheme="minorHAnsi"/>
        </w:rPr>
        <w:t xml:space="preserve">     </w:t>
      </w:r>
      <w:r w:rsidR="006D5F06" w:rsidRPr="006D5F06">
        <w:rPr>
          <w:rFonts w:cstheme="minorHAnsi"/>
        </w:rPr>
        <w:t>Lauriella thinks back to her time in Lapis Port. She nods to the other priestess, "Let us make hast. I wish these cursed things off of me as soon as possible."</w:t>
      </w:r>
    </w:p>
    <w:p w14:paraId="10ECD379" w14:textId="68799575" w:rsidR="004D7D98" w:rsidRDefault="004D7D98" w:rsidP="006D5F06">
      <w:pPr>
        <w:rPr>
          <w:rFonts w:cstheme="minorHAnsi"/>
        </w:rPr>
      </w:pPr>
    </w:p>
    <w:p w14:paraId="04AD8939" w14:textId="77777777" w:rsidR="004D7D98" w:rsidRPr="004D7D98" w:rsidRDefault="004D7D98" w:rsidP="004D7D98">
      <w:pPr>
        <w:rPr>
          <w:rFonts w:cstheme="minorHAnsi"/>
        </w:rPr>
      </w:pPr>
      <w:r>
        <w:rPr>
          <w:rFonts w:cstheme="minorHAnsi"/>
        </w:rPr>
        <w:lastRenderedPageBreak/>
        <w:t xml:space="preserve">     </w:t>
      </w:r>
      <w:r w:rsidRPr="004D7D98">
        <w:rPr>
          <w:rFonts w:cstheme="minorHAnsi"/>
        </w:rPr>
        <w:t>We get to the other side of the border within a few days. Everyone moving out of the way from our undead horses as they speed at twice the velocity of a normal horse. We come to their checkpoint. A Thavian bureaucrat takes off the bracers. We make camp a few miles south of the border. After a dinner at a local inn Nulara goes to the room we rented. I open my journal and begin to write, watching the nearby tables for trouble.</w:t>
      </w:r>
    </w:p>
    <w:p w14:paraId="1075FA45" w14:textId="77777777" w:rsidR="004D7D98" w:rsidRPr="004D7D98" w:rsidRDefault="004D7D98" w:rsidP="004D7D98">
      <w:pPr>
        <w:rPr>
          <w:rFonts w:cstheme="minorHAnsi"/>
        </w:rPr>
      </w:pPr>
    </w:p>
    <w:p w14:paraId="190EE323" w14:textId="37D7D9AF" w:rsidR="004D7D98" w:rsidRPr="004D7D98" w:rsidRDefault="004D7D98" w:rsidP="004D7D98">
      <w:pPr>
        <w:rPr>
          <w:rFonts w:cstheme="minorHAnsi"/>
        </w:rPr>
      </w:pPr>
      <w:r>
        <w:rPr>
          <w:rFonts w:cstheme="minorHAnsi"/>
        </w:rPr>
        <w:t xml:space="preserve">     </w:t>
      </w:r>
      <w:r w:rsidRPr="004D7D98">
        <w:rPr>
          <w:rFonts w:cstheme="minorHAnsi"/>
        </w:rPr>
        <w:t>After several weeks I relax into my new existence among the people of Peltarch. On long days and some nights, I talk among others around the city sundial to get to know them. Raryldor an elven cleric of Correllon takes me under his wing. He offers me gifts to get me started in my studies. I don’t know what to think about this at first and question him about it. He told me that he looks after all elves of Peltarch and the surrounding lands. Upon his insistence I accept his help.</w:t>
      </w:r>
    </w:p>
    <w:p w14:paraId="263BBB64" w14:textId="281D0833" w:rsidR="004D7D98" w:rsidRPr="004D7D98" w:rsidRDefault="004D7D98" w:rsidP="004D7D98">
      <w:pPr>
        <w:rPr>
          <w:rFonts w:cstheme="minorHAnsi"/>
        </w:rPr>
      </w:pPr>
      <w:r>
        <w:rPr>
          <w:rFonts w:cstheme="minorHAnsi"/>
        </w:rPr>
        <w:t xml:space="preserve">     </w:t>
      </w:r>
      <w:r w:rsidRPr="004D7D98">
        <w:rPr>
          <w:rFonts w:cstheme="minorHAnsi"/>
        </w:rPr>
        <w:t>While he is there, he often councils me and continually asks about my magic, and what I have achieved. At first, I accept his curiosity as small talk. Later he becomes more insistent about it. When Raryldor is not there several other adventurers including Verika, I Believe, have counseled me not to trust him. That he has his own agenda and that I should be careful not to trust him so much. I am somewhat cautious now but still I find Raryldor an honest male. He is very complicated like Fawn, but honest where Fawn is secretive. I like being by his side not for his gifts or his help but for his keen understanding of life in Peltarch. Do I think he has his own agenda? I wouldn’t be a Sithmore if I did not. Yes, he has an agenda, but I believe that his goals will always in some way be for the benefit of either the city or the elves he watches over. Being a priest, I may also talk to him privately about my concerns without the world knowing.</w:t>
      </w:r>
    </w:p>
    <w:p w14:paraId="365F3186" w14:textId="395B293D" w:rsidR="004D7D98" w:rsidRPr="004D7D98" w:rsidRDefault="004D7D98" w:rsidP="004D7D98">
      <w:pPr>
        <w:rPr>
          <w:rFonts w:cstheme="minorHAnsi"/>
        </w:rPr>
      </w:pPr>
      <w:r>
        <w:rPr>
          <w:rFonts w:cstheme="minorHAnsi"/>
        </w:rPr>
        <w:t xml:space="preserve">     </w:t>
      </w:r>
      <w:r w:rsidRPr="004D7D98">
        <w:rPr>
          <w:rFonts w:cstheme="minorHAnsi"/>
        </w:rPr>
        <w:t>Also, during this time, the burning of the gate by Verika became a hot subject. She came into camp many times to discharge her ire at the dwarves over this white dragon and dracolich moving to her paranoia of the dwarves wanting to burn down her tower.</w:t>
      </w:r>
      <w:r>
        <w:rPr>
          <w:rFonts w:cstheme="minorHAnsi"/>
        </w:rPr>
        <w:t xml:space="preserve"> </w:t>
      </w:r>
      <w:r w:rsidRPr="004D7D98">
        <w:rPr>
          <w:rFonts w:cstheme="minorHAnsi"/>
        </w:rPr>
        <w:t>The only thing I actually saw was the burning of the gate. The other stuff she mentioned I only have hints and half-trues listening to others along with some broken truths I was trying to put together to help the woman if I could.</w:t>
      </w:r>
    </w:p>
    <w:p w14:paraId="5C1CDF9D" w14:textId="77FDDE83" w:rsidR="004D7D98" w:rsidRPr="004D7D98" w:rsidRDefault="004D7D98" w:rsidP="004D7D98">
      <w:pPr>
        <w:rPr>
          <w:rFonts w:cstheme="minorHAnsi"/>
        </w:rPr>
      </w:pPr>
      <w:r>
        <w:rPr>
          <w:rFonts w:cstheme="minorHAnsi"/>
        </w:rPr>
        <w:t xml:space="preserve">     </w:t>
      </w:r>
      <w:r w:rsidRPr="004D7D98">
        <w:rPr>
          <w:rFonts w:cstheme="minorHAnsi"/>
        </w:rPr>
        <w:t>One night tired of her prattling I asked her for the full of the situation. She told me of Cy this white dragon how a ranger raised it from an egg and that it has protected the surrounding lands for many years. The dwarves got into some kind of a land dispute with it, and They wanted to kill him or something of the sort. Meanwhile this Cy had found out about a dracolich that is threatening the land and wanted to do something about it which would hurt the dwarves in some way.</w:t>
      </w:r>
    </w:p>
    <w:p w14:paraId="6426C0B2" w14:textId="6F0C5EDA" w:rsidR="004D7D98" w:rsidRPr="004D7D98" w:rsidRDefault="004D7D98" w:rsidP="004D7D98">
      <w:pPr>
        <w:rPr>
          <w:rFonts w:cstheme="minorHAnsi"/>
        </w:rPr>
      </w:pPr>
      <w:r>
        <w:rPr>
          <w:rFonts w:cstheme="minorHAnsi"/>
        </w:rPr>
        <w:t xml:space="preserve">     </w:t>
      </w:r>
      <w:r w:rsidRPr="004D7D98">
        <w:rPr>
          <w:rFonts w:cstheme="minorHAnsi"/>
        </w:rPr>
        <w:t>So, I asked her, “Evil dragons by nature that are raised by good people often revert once the father/mother is gone. Does this ranger still live? Is he still in contact with the dragon? For I feared that perhaps the ranger had left Cy to his own devices and the dragon had gone back to his evil state."</w:t>
      </w:r>
    </w:p>
    <w:p w14:paraId="59EA96B7" w14:textId="72AA6EFE" w:rsidR="004D7D98" w:rsidRPr="004D7D98" w:rsidRDefault="004D7D98" w:rsidP="004D7D98">
      <w:pPr>
        <w:rPr>
          <w:rFonts w:cstheme="minorHAnsi"/>
        </w:rPr>
      </w:pPr>
      <w:r>
        <w:rPr>
          <w:rFonts w:cstheme="minorHAnsi"/>
        </w:rPr>
        <w:t xml:space="preserve">     </w:t>
      </w:r>
      <w:r w:rsidRPr="004D7D98">
        <w:rPr>
          <w:rFonts w:cstheme="minorHAnsi"/>
        </w:rPr>
        <w:t>Verika made several long statements somewhat accusing me of being a dragon hater without saying it. I told her, “No I’m just looking for the information needed to help her as best I can.” She goes on for quite some time but in the end, she stops her diatribe. I honestly feel for her position, but it was her that instigated violence against the dwarves. As much as I feel that she has a point in worries for her draconic friend she is wrong in her actions. I think on everything she has said and agree that she does have an argument. I then try to council her that this dispute need not end in violence. I ask her to parley with Norfolk to reach common ground.</w:t>
      </w:r>
    </w:p>
    <w:p w14:paraId="2ABB250B" w14:textId="559511AD" w:rsidR="004D7D98" w:rsidRPr="004D7D98" w:rsidRDefault="00DE3888" w:rsidP="004D7D98">
      <w:pPr>
        <w:rPr>
          <w:rFonts w:cstheme="minorHAnsi"/>
        </w:rPr>
      </w:pPr>
      <w:r>
        <w:rPr>
          <w:rFonts w:cstheme="minorHAnsi"/>
        </w:rPr>
        <w:t xml:space="preserve">     </w:t>
      </w:r>
      <w:r w:rsidR="004D7D98" w:rsidRPr="004D7D98">
        <w:rPr>
          <w:rFonts w:cstheme="minorHAnsi"/>
        </w:rPr>
        <w:t xml:space="preserve">She quickly dismissed my advice. Saying that there is nothing more she could </w:t>
      </w:r>
      <w:r w:rsidRPr="004D7D98">
        <w:rPr>
          <w:rFonts w:cstheme="minorHAnsi"/>
        </w:rPr>
        <w:t>do,</w:t>
      </w:r>
      <w:r w:rsidR="004D7D98" w:rsidRPr="004D7D98">
        <w:rPr>
          <w:rFonts w:cstheme="minorHAnsi"/>
        </w:rPr>
        <w:t xml:space="preserve"> and the Dwarves mean to destroy her tower over the gate incident. This is when I know that Verika is a person that will not bend to the views of others. I now find her an angry and ridged person not willing to compromise with others for the greater good of the community. If I were to travel with her; I would have to watch her carefully. However, my relationship with Raryldor seems to make her uncomfortable therefore I can see no way where the two of us would end up together. </w:t>
      </w:r>
      <w:r w:rsidRPr="004D7D98">
        <w:rPr>
          <w:rFonts w:cstheme="minorHAnsi"/>
        </w:rPr>
        <w:t>Still,</w:t>
      </w:r>
      <w:r w:rsidR="004D7D98" w:rsidRPr="004D7D98">
        <w:rPr>
          <w:rFonts w:cstheme="minorHAnsi"/>
        </w:rPr>
        <w:t xml:space="preserve"> I hope for the best and hope that with age she will slay her demons and become less angry and self-centered. Then perhaps we may have kind </w:t>
      </w:r>
      <w:r w:rsidR="004D7D98" w:rsidRPr="004D7D98">
        <w:rPr>
          <w:rFonts w:cstheme="minorHAnsi"/>
        </w:rPr>
        <w:lastRenderedPageBreak/>
        <w:t>words for one another. I will write more on this later. For several Thavian's are watching me and one has already come to me with a marriage proposal.</w:t>
      </w:r>
    </w:p>
    <w:p w14:paraId="1B6794CE" w14:textId="3B7BE5EB" w:rsidR="004D7D98" w:rsidRDefault="00DE3888" w:rsidP="004D7D98">
      <w:pPr>
        <w:rPr>
          <w:rFonts w:cstheme="minorHAnsi"/>
        </w:rPr>
      </w:pPr>
      <w:r>
        <w:rPr>
          <w:rFonts w:cstheme="minorHAnsi"/>
        </w:rPr>
        <w:t xml:space="preserve">     </w:t>
      </w:r>
      <w:r w:rsidR="004D7D98" w:rsidRPr="004D7D98">
        <w:rPr>
          <w:rFonts w:cstheme="minorHAnsi"/>
        </w:rPr>
        <w:t xml:space="preserve">I find their manners about such subjects in great distaste. They see any female mage and want to form a union for more power. I have dealt with this for many days now and hope that when we get to the capital city of Kurth, </w:t>
      </w:r>
      <w:r w:rsidRPr="004D7D98">
        <w:rPr>
          <w:rFonts w:cstheme="minorHAnsi"/>
        </w:rPr>
        <w:t>these</w:t>
      </w:r>
      <w:r w:rsidR="004D7D98" w:rsidRPr="004D7D98">
        <w:rPr>
          <w:rFonts w:cstheme="minorHAnsi"/>
        </w:rPr>
        <w:t xml:space="preserve"> advances will be quelled. I will find the proper man when I damn well decide he is the right person to deal with my own goals and repercussions of the path I have taken.</w:t>
      </w:r>
    </w:p>
    <w:p w14:paraId="1B304775" w14:textId="26321A3D" w:rsidR="00DE3888" w:rsidRDefault="00DE3888" w:rsidP="004D7D98">
      <w:pPr>
        <w:rPr>
          <w:rFonts w:cstheme="minorHAnsi"/>
        </w:rPr>
      </w:pPr>
    </w:p>
    <w:p w14:paraId="65F64CF6" w14:textId="77777777" w:rsidR="00DE3888" w:rsidRPr="00DE3888" w:rsidRDefault="00DE3888" w:rsidP="00DE3888">
      <w:pPr>
        <w:rPr>
          <w:rFonts w:cstheme="minorHAnsi"/>
        </w:rPr>
      </w:pPr>
      <w:r>
        <w:rPr>
          <w:rFonts w:cstheme="minorHAnsi"/>
        </w:rPr>
        <w:t xml:space="preserve">     </w:t>
      </w:r>
      <w:r w:rsidRPr="00DE3888">
        <w:rPr>
          <w:rFonts w:cstheme="minorHAnsi"/>
        </w:rPr>
        <w:t>Lauriella backs into the corner of the room in fear as the mummy struggles against its bonds. A tall tan woman in a white dress shouts, “No Lauriella. We will do this again until you get it right!”</w:t>
      </w:r>
    </w:p>
    <w:p w14:paraId="7B8BA7B5" w14:textId="5B8372CC" w:rsidR="00DE3888" w:rsidRPr="00DE3888" w:rsidRDefault="00DE3888" w:rsidP="00DE3888">
      <w:pPr>
        <w:rPr>
          <w:rFonts w:cstheme="minorHAnsi"/>
        </w:rPr>
      </w:pPr>
      <w:r>
        <w:rPr>
          <w:rFonts w:cstheme="minorHAnsi"/>
        </w:rPr>
        <w:t xml:space="preserve">     </w:t>
      </w:r>
      <w:r w:rsidRPr="00DE3888">
        <w:rPr>
          <w:rFonts w:cstheme="minorHAnsi"/>
        </w:rPr>
        <w:t>Once she calms down, she looks to the other, “I can use magic to control him.”</w:t>
      </w:r>
    </w:p>
    <w:p w14:paraId="213EAB87" w14:textId="40AD36B9" w:rsidR="00DE3888" w:rsidRPr="00DE3888" w:rsidRDefault="00DE3888" w:rsidP="00DE3888">
      <w:pPr>
        <w:rPr>
          <w:rFonts w:cstheme="minorHAnsi"/>
        </w:rPr>
      </w:pPr>
      <w:r>
        <w:rPr>
          <w:rFonts w:cstheme="minorHAnsi"/>
        </w:rPr>
        <w:t xml:space="preserve">     </w:t>
      </w:r>
      <w:r w:rsidRPr="00DE3888">
        <w:rPr>
          <w:rFonts w:cstheme="minorHAnsi"/>
        </w:rPr>
        <w:t>“Guardians are not meant to be controlled so Hemt Sithmore. You must find self-resolve, courage, self-confidence. The guardians know the robes of the house of life. If you have the will to face one with level head and soft confident words, they will do as you will. Now: if they smell weakness in your voice, posture or in your eyes. This is another matter. They will attack you just as surely as a tomb raider. Just as readily as one of the guardian abominations that Thay make to mock Mulhorand and do damage to our northern cities. So, I say again. Stand before the mummy and order him to calm himself. A true guardian understands our language and will respond. That is how you know it is a true guardian or some abomination of a necromancer’s making.”</w:t>
      </w:r>
    </w:p>
    <w:p w14:paraId="5308A31D" w14:textId="77777777" w:rsidR="00DE3888" w:rsidRDefault="00DE3888" w:rsidP="00DE3888">
      <w:pPr>
        <w:rPr>
          <w:rFonts w:cstheme="minorHAnsi"/>
        </w:rPr>
      </w:pPr>
      <w:r>
        <w:rPr>
          <w:rFonts w:cstheme="minorHAnsi"/>
        </w:rPr>
        <w:t xml:space="preserve">     </w:t>
      </w:r>
      <w:r w:rsidRPr="00DE3888">
        <w:rPr>
          <w:rFonts w:cstheme="minorHAnsi"/>
        </w:rPr>
        <w:t>Lauriella once again stands before the mummy. It starts to struggle. She puts her chin up and stares straight into its eyes, “Good! Now command it to settle itself. Tell it that we are moving it to a temple. Lauriella does. The thing continues to struggle. She turns her eyes back to Hemt Netjer Fezim</w:t>
      </w:r>
      <w:r>
        <w:rPr>
          <w:rFonts w:cstheme="minorHAnsi"/>
        </w:rPr>
        <w:t>.</w:t>
      </w:r>
    </w:p>
    <w:p w14:paraId="518D230F" w14:textId="6C2AA9D5" w:rsidR="00DE3888" w:rsidRPr="00DE3888" w:rsidRDefault="00DE3888" w:rsidP="00DE3888">
      <w:pPr>
        <w:rPr>
          <w:rFonts w:cstheme="minorHAnsi"/>
        </w:rPr>
      </w:pPr>
      <w:r>
        <w:rPr>
          <w:rFonts w:cstheme="minorHAnsi"/>
        </w:rPr>
        <w:t xml:space="preserve">    </w:t>
      </w:r>
      <w:r w:rsidRPr="00DE3888">
        <w:rPr>
          <w:rFonts w:cstheme="minorHAnsi"/>
        </w:rPr>
        <w:t xml:space="preserve"> “You still lack the self-confidence. Lauriella I cannot believe you are of </w:t>
      </w:r>
      <w:r>
        <w:rPr>
          <w:rFonts w:cstheme="minorHAnsi"/>
        </w:rPr>
        <w:t>fourth</w:t>
      </w:r>
      <w:r w:rsidRPr="00DE3888">
        <w:rPr>
          <w:rFonts w:cstheme="minorHAnsi"/>
        </w:rPr>
        <w:t xml:space="preserve"> circle trained by one of the greatest of mages of the triad and yet at this stage you cannot show the will to control a mummy without spell.”</w:t>
      </w:r>
    </w:p>
    <w:p w14:paraId="2E86D7C8" w14:textId="4B0D744B" w:rsidR="00DE3888" w:rsidRPr="00DE3888" w:rsidRDefault="00DE3888" w:rsidP="00DE3888">
      <w:pPr>
        <w:rPr>
          <w:rFonts w:cstheme="minorHAnsi"/>
        </w:rPr>
      </w:pPr>
      <w:r>
        <w:rPr>
          <w:rFonts w:cstheme="minorHAnsi"/>
        </w:rPr>
        <w:t xml:space="preserve">     </w:t>
      </w:r>
      <w:r w:rsidRPr="00DE3888">
        <w:rPr>
          <w:rFonts w:cstheme="minorHAnsi"/>
        </w:rPr>
        <w:t>“I am doing my best Hemt Netjer.”</w:t>
      </w:r>
    </w:p>
    <w:p w14:paraId="522C160A" w14:textId="23948954" w:rsidR="00DE3888" w:rsidRPr="00DE3888" w:rsidRDefault="00DE3888" w:rsidP="00DE3888">
      <w:pPr>
        <w:rPr>
          <w:rFonts w:cstheme="minorHAnsi"/>
        </w:rPr>
      </w:pPr>
      <w:r>
        <w:rPr>
          <w:rFonts w:cstheme="minorHAnsi"/>
        </w:rPr>
        <w:t xml:space="preserve">     </w:t>
      </w:r>
      <w:r w:rsidRPr="00DE3888">
        <w:rPr>
          <w:rFonts w:cstheme="minorHAnsi"/>
        </w:rPr>
        <w:t>“You’re best is not enough. If you cannot control a mummy at this stage in your development, how could you possibly expect to control and vanquish a spirit within your own or another’s that the spirit is trying to take over</w:t>
      </w:r>
      <w:r>
        <w:rPr>
          <w:rFonts w:cstheme="minorHAnsi"/>
        </w:rPr>
        <w:t>?</w:t>
      </w:r>
      <w:r w:rsidRPr="00DE3888">
        <w:rPr>
          <w:rFonts w:cstheme="minorHAnsi"/>
        </w:rPr>
        <w:t xml:space="preserve"> I will give you exercises to practice upon others in Narfell. This requires no magic. It requires that you learn to deal with others from a position of strength and not of friendship or companionship. I will also give you a few books on the study of defending your mind. When next you come back, I fully expect that you will do better.”</w:t>
      </w:r>
    </w:p>
    <w:p w14:paraId="0F464204" w14:textId="41F5EBEB" w:rsidR="00DE3888" w:rsidRPr="00DE3888" w:rsidRDefault="00DE3888" w:rsidP="00DE3888">
      <w:pPr>
        <w:rPr>
          <w:rFonts w:cstheme="minorHAnsi"/>
        </w:rPr>
      </w:pPr>
      <w:r>
        <w:rPr>
          <w:rFonts w:cstheme="minorHAnsi"/>
        </w:rPr>
        <w:t xml:space="preserve">     </w:t>
      </w:r>
      <w:r w:rsidRPr="00DE3888">
        <w:rPr>
          <w:rFonts w:cstheme="minorHAnsi"/>
        </w:rPr>
        <w:t>Lauriella bows her head.</w:t>
      </w:r>
    </w:p>
    <w:p w14:paraId="02C69D4A" w14:textId="681016F1" w:rsidR="00DE3888" w:rsidRPr="00DE3888" w:rsidRDefault="00DE3888" w:rsidP="00DE3888">
      <w:pPr>
        <w:rPr>
          <w:rFonts w:cstheme="minorHAnsi"/>
        </w:rPr>
      </w:pPr>
      <w:r>
        <w:rPr>
          <w:rFonts w:cstheme="minorHAnsi"/>
        </w:rPr>
        <w:t xml:space="preserve">     </w:t>
      </w:r>
      <w:r w:rsidRPr="00DE3888">
        <w:rPr>
          <w:rFonts w:cstheme="minorHAnsi"/>
        </w:rPr>
        <w:t>“Now get some rest. We have but three days before you board a ship. I wish to make every night count.”</w:t>
      </w:r>
    </w:p>
    <w:p w14:paraId="6B255B9E" w14:textId="34DF43BA" w:rsidR="00DE3888" w:rsidRDefault="00DE3888" w:rsidP="00DE3888">
      <w:pPr>
        <w:rPr>
          <w:rFonts w:cstheme="minorHAnsi"/>
        </w:rPr>
      </w:pPr>
      <w:r>
        <w:rPr>
          <w:rFonts w:cstheme="minorHAnsi"/>
        </w:rPr>
        <w:t xml:space="preserve">     </w:t>
      </w:r>
      <w:r w:rsidRPr="00DE3888">
        <w:rPr>
          <w:rFonts w:cstheme="minorHAnsi"/>
        </w:rPr>
        <w:t>Lauriella leaves the testing room and goes back to her rented inn room. She opens her journal.</w:t>
      </w:r>
    </w:p>
    <w:p w14:paraId="743607B7" w14:textId="57D2ECD1" w:rsidR="00115C9C" w:rsidRDefault="00115C9C" w:rsidP="00DE3888">
      <w:pPr>
        <w:rPr>
          <w:rFonts w:cstheme="minorHAnsi"/>
        </w:rPr>
      </w:pPr>
    </w:p>
    <w:p w14:paraId="344DDB9F" w14:textId="77777777" w:rsidR="00115C9C" w:rsidRPr="00115C9C" w:rsidRDefault="00115C9C" w:rsidP="00115C9C">
      <w:pPr>
        <w:rPr>
          <w:rFonts w:cstheme="minorHAnsi"/>
        </w:rPr>
      </w:pPr>
      <w:r>
        <w:rPr>
          <w:rFonts w:cstheme="minorHAnsi"/>
        </w:rPr>
        <w:t xml:space="preserve">     </w:t>
      </w:r>
      <w:r w:rsidRPr="00115C9C">
        <w:rPr>
          <w:rFonts w:cstheme="minorHAnsi"/>
        </w:rPr>
        <w:t>The next major thing to happen to me in Narfell is the caravan rescue. Almost a dozen adventures hang around the sundial when a merchant runs into camp telling us all that his wagons have been stolen by bandits. We charge south to find not only bandits but golems. Some of them made of green crystalline stone like emeralds, Others were made of just stone. I stay well in the rear using my arrows and spells when necessary. Eventually we find a hidden glen where the wagon train is stashed. A young woman is there with it.</w:t>
      </w:r>
    </w:p>
    <w:p w14:paraId="58A7409E" w14:textId="0F7F2422" w:rsidR="00115C9C" w:rsidRPr="00115C9C" w:rsidRDefault="00115C9C" w:rsidP="00115C9C">
      <w:pPr>
        <w:rPr>
          <w:rFonts w:cstheme="minorHAnsi"/>
        </w:rPr>
      </w:pPr>
      <w:r>
        <w:rPr>
          <w:rFonts w:cstheme="minorHAnsi"/>
        </w:rPr>
        <w:t xml:space="preserve">     </w:t>
      </w:r>
      <w:r w:rsidRPr="00115C9C">
        <w:rPr>
          <w:rFonts w:cstheme="minorHAnsi"/>
        </w:rPr>
        <w:t xml:space="preserve">The young woman is the caravan merchant’s daughter. At first, we thought her a captive prize. We quickly find out it was her that gathered the bandits together and hit the wagon train. It seems the golems were hers to. So, an adept at magic. Something I am still far from in my own learnings. Humans learn so fast. I find myself a bit jealous of their easy grasp of knowledge. She was taken to authorities to receive a slap on the wrist from what I have heard. The merchant was happy as we retrieved his goods. We find ourselves splitting treasure in a large field of things that were not among his merchandise. It </w:t>
      </w:r>
      <w:r w:rsidRPr="00115C9C">
        <w:rPr>
          <w:rFonts w:cstheme="minorHAnsi"/>
        </w:rPr>
        <w:lastRenderedPageBreak/>
        <w:t>was a lot. My count of the treasure was 2 rings, a belt, two scrolls, a full heal potion, a helm and a pair of boots of the elven kind.</w:t>
      </w:r>
    </w:p>
    <w:p w14:paraId="3B8B6316" w14:textId="7760F537" w:rsidR="00115C9C" w:rsidRPr="00115C9C" w:rsidRDefault="00115C9C" w:rsidP="00115C9C">
      <w:pPr>
        <w:rPr>
          <w:rFonts w:cstheme="minorHAnsi"/>
        </w:rPr>
      </w:pPr>
      <w:r>
        <w:rPr>
          <w:rFonts w:cstheme="minorHAnsi"/>
        </w:rPr>
        <w:t xml:space="preserve">     </w:t>
      </w:r>
      <w:r w:rsidRPr="00115C9C">
        <w:rPr>
          <w:rFonts w:cstheme="minorHAnsi"/>
        </w:rPr>
        <w:t>Now well-equipped I feel I may venture off road somewhat. I had heard much about the swamps to the east of Peltarch. I venture there to find kobolds. I make several excursions there until I found a cave entrance. Going in I was quickly overwhelmed by five of them. One hit me with a hammer knocking me out. For some reason they left me there unconscious for some time. When I woke, I stood and used the remainder of my magic to defeat the two that were left. I then ran back as fast as I could to the city.</w:t>
      </w:r>
    </w:p>
    <w:p w14:paraId="6D65279E" w14:textId="66A91B5B" w:rsidR="00115C9C" w:rsidRPr="00115C9C" w:rsidRDefault="00115C9C" w:rsidP="00115C9C">
      <w:pPr>
        <w:rPr>
          <w:rFonts w:cstheme="minorHAnsi"/>
        </w:rPr>
      </w:pPr>
      <w:r>
        <w:rPr>
          <w:rFonts w:cstheme="minorHAnsi"/>
        </w:rPr>
        <w:t xml:space="preserve">     </w:t>
      </w:r>
      <w:r w:rsidRPr="00115C9C">
        <w:rPr>
          <w:rFonts w:cstheme="minorHAnsi"/>
        </w:rPr>
        <w:t>Raryldor admonishes me for going off on my own. When we meet up again. He told me I should only run-in crowds do to my weak stamina. I must agree but have little coin at this time. Enough to live but not enough to pursue my high goals. After a few days I find myself back in the swamp again but will not go into the cave. I practice my magic upon them. I pick up little but feel good about keeping their populations down so the Peltarch farmers beyond the wall may sleep soundly at night.</w:t>
      </w:r>
    </w:p>
    <w:p w14:paraId="14080185" w14:textId="7A21D8FC" w:rsidR="00115C9C" w:rsidRPr="00115C9C" w:rsidRDefault="00D51DB9" w:rsidP="00115C9C">
      <w:pPr>
        <w:rPr>
          <w:rFonts w:cstheme="minorHAnsi"/>
        </w:rPr>
      </w:pPr>
      <w:r>
        <w:rPr>
          <w:rFonts w:cstheme="minorHAnsi"/>
        </w:rPr>
        <w:t xml:space="preserve">     </w:t>
      </w:r>
      <w:r w:rsidR="00115C9C" w:rsidRPr="00115C9C">
        <w:rPr>
          <w:rFonts w:cstheme="minorHAnsi"/>
        </w:rPr>
        <w:t>During this time two things happen First, I meet a dizzying array of new people and go out on Excursions with others. Mostly Raryldor stands beside me and leads the group. At other times like a foray into orc territory. Others take the lead. Of these two things I find the vast array of adventurers both foreign and local most interesting.</w:t>
      </w:r>
    </w:p>
    <w:p w14:paraId="32A08483" w14:textId="627504D2" w:rsidR="00115C9C" w:rsidRPr="00115C9C" w:rsidRDefault="00D51DB9" w:rsidP="00115C9C">
      <w:pPr>
        <w:rPr>
          <w:rFonts w:cstheme="minorHAnsi"/>
        </w:rPr>
      </w:pPr>
      <w:r>
        <w:rPr>
          <w:rFonts w:cstheme="minorHAnsi"/>
        </w:rPr>
        <w:t xml:space="preserve">     </w:t>
      </w:r>
      <w:r w:rsidR="00115C9C" w:rsidRPr="00115C9C">
        <w:rPr>
          <w:rFonts w:cstheme="minorHAnsi"/>
        </w:rPr>
        <w:t>There is Chea the Sorceress. She worships the human aspect of Lady Moonbow. We have quite the conversation sitting at the benches near the sundial about a woman’s wisdom and how men don’t understand us. We also speak somewhat on the differences between mage and sorceress. She is a quiet woman pleasant to speak with.</w:t>
      </w:r>
    </w:p>
    <w:p w14:paraId="01B6AE08" w14:textId="3DBFED32" w:rsidR="00115C9C" w:rsidRPr="00115C9C" w:rsidRDefault="00D51DB9" w:rsidP="00115C9C">
      <w:pPr>
        <w:rPr>
          <w:rFonts w:cstheme="minorHAnsi"/>
        </w:rPr>
      </w:pPr>
      <w:r>
        <w:rPr>
          <w:rFonts w:cstheme="minorHAnsi"/>
        </w:rPr>
        <w:t xml:space="preserve">     </w:t>
      </w:r>
      <w:r w:rsidR="00115C9C" w:rsidRPr="00115C9C">
        <w:rPr>
          <w:rFonts w:cstheme="minorHAnsi"/>
        </w:rPr>
        <w:t>I do not remember her name, but I met another priestess of Correllon. A half-elf dark of skin but looked to me not of drow descent. This woman is a very good woman and if I need to speak on something, I feel I cannot trust Raryldor on I believe I may speak to her. Especially on this magic business I now find my mind split upon. He has been hounding me that I need to seek out the meta-magic to extend my spells. My Mulhorandi teacher wants me to instead build up my will so that I may survive the white necromancies and possessions I will endure when preforming exorcisms.</w:t>
      </w:r>
    </w:p>
    <w:p w14:paraId="066D6195" w14:textId="7DFFDFDA" w:rsidR="00115C9C" w:rsidRPr="00115C9C" w:rsidRDefault="00D51DB9" w:rsidP="00115C9C">
      <w:pPr>
        <w:rPr>
          <w:rFonts w:cstheme="minorHAnsi"/>
        </w:rPr>
      </w:pPr>
      <w:r>
        <w:rPr>
          <w:rFonts w:cstheme="minorHAnsi"/>
        </w:rPr>
        <w:t xml:space="preserve">     </w:t>
      </w:r>
      <w:r w:rsidR="00115C9C" w:rsidRPr="00115C9C">
        <w:rPr>
          <w:rFonts w:cstheme="minorHAnsi"/>
        </w:rPr>
        <w:t>Both are being practical. Narfell is much more wilderness than even Anchorome. Being able to extend my spells to maximum limit will help me survive this harsh land. However, I find my willpower even though strong from my mage training too weak for the specialties I have been trained for. I am not sure which way to stand, which way to train. Perhaps I should train myself in both techniques and eventually will be able to do both. It will take longer to start my real trade but perhaps it is the way it should be. To wait and have the patience to slowly master both things.</w:t>
      </w:r>
    </w:p>
    <w:p w14:paraId="5800A1FA" w14:textId="7408A887" w:rsidR="00115C9C" w:rsidRPr="00115C9C" w:rsidRDefault="00D51DB9" w:rsidP="00115C9C">
      <w:pPr>
        <w:rPr>
          <w:rFonts w:cstheme="minorHAnsi"/>
        </w:rPr>
      </w:pPr>
      <w:r>
        <w:rPr>
          <w:rFonts w:cstheme="minorHAnsi"/>
        </w:rPr>
        <w:t xml:space="preserve">     </w:t>
      </w:r>
      <w:r w:rsidR="00115C9C" w:rsidRPr="00115C9C">
        <w:rPr>
          <w:rFonts w:cstheme="minorHAnsi"/>
        </w:rPr>
        <w:t xml:space="preserve">There is a woman that doesn’t speak in town. I do not know her name. She confused me at first when she spoke with her hands. I paid careful </w:t>
      </w:r>
      <w:r w:rsidRPr="00115C9C">
        <w:rPr>
          <w:rFonts w:cstheme="minorHAnsi"/>
        </w:rPr>
        <w:t>attention</w:t>
      </w:r>
      <w:r w:rsidR="00115C9C" w:rsidRPr="00115C9C">
        <w:rPr>
          <w:rFonts w:cstheme="minorHAnsi"/>
        </w:rPr>
        <w:t xml:space="preserve"> and after a</w:t>
      </w:r>
      <w:r>
        <w:rPr>
          <w:rFonts w:cstheme="minorHAnsi"/>
        </w:rPr>
        <w:t xml:space="preserve"> </w:t>
      </w:r>
      <w:r w:rsidR="00115C9C" w:rsidRPr="00115C9C">
        <w:rPr>
          <w:rFonts w:cstheme="minorHAnsi"/>
        </w:rPr>
        <w:t>while could make out some of what she is saying.</w:t>
      </w:r>
    </w:p>
    <w:p w14:paraId="2B52D035" w14:textId="4EC08C56" w:rsidR="00115C9C" w:rsidRPr="00115C9C" w:rsidRDefault="00D51DB9" w:rsidP="00115C9C">
      <w:pPr>
        <w:rPr>
          <w:rFonts w:cstheme="minorHAnsi"/>
        </w:rPr>
      </w:pPr>
      <w:r>
        <w:rPr>
          <w:rFonts w:cstheme="minorHAnsi"/>
        </w:rPr>
        <w:t xml:space="preserve">     </w:t>
      </w:r>
      <w:r w:rsidR="00115C9C" w:rsidRPr="00115C9C">
        <w:rPr>
          <w:rFonts w:cstheme="minorHAnsi"/>
        </w:rPr>
        <w:t>There is a strapping young monk that comes to the dial occasionally, Nathelin, He likes to exercise within the ring of stone that surrounds the dial. I like to watch especially on cold days.</w:t>
      </w:r>
    </w:p>
    <w:p w14:paraId="5F1EDBD9" w14:textId="4A55669D" w:rsidR="00115C9C" w:rsidRPr="00115C9C" w:rsidRDefault="00D51DB9" w:rsidP="00115C9C">
      <w:pPr>
        <w:rPr>
          <w:rFonts w:cstheme="minorHAnsi"/>
        </w:rPr>
      </w:pPr>
      <w:r>
        <w:rPr>
          <w:rFonts w:cstheme="minorHAnsi"/>
        </w:rPr>
        <w:t xml:space="preserve">     </w:t>
      </w:r>
      <w:r w:rsidR="00115C9C" w:rsidRPr="00115C9C">
        <w:rPr>
          <w:rFonts w:cstheme="minorHAnsi"/>
        </w:rPr>
        <w:t>Starting to pick up</w:t>
      </w:r>
      <w:r>
        <w:rPr>
          <w:rFonts w:cstheme="minorHAnsi"/>
        </w:rPr>
        <w:t xml:space="preserve"> alot</w:t>
      </w:r>
      <w:r w:rsidR="00115C9C" w:rsidRPr="00115C9C">
        <w:rPr>
          <w:rFonts w:cstheme="minorHAnsi"/>
        </w:rPr>
        <w:t xml:space="preserve"> along of coal in my excursions I ask someone if anyone would likely buy it. One of the adventurers mention a dwarf by the name of Gnarl. Gnarl owns or is invested in the Edge. A premium weapons maker in the commerce center of the city. A few days later I find him wondering about town. I stop and we trade and make small talk. Like other dwarves here I find his pleasant manner and unsophisticated nobility amusing and enlightening. He is another good person to be round.</w:t>
      </w:r>
    </w:p>
    <w:p w14:paraId="12A9CF38" w14:textId="0A118A4B" w:rsidR="00115C9C" w:rsidRPr="00115C9C" w:rsidRDefault="00D51DB9" w:rsidP="00115C9C">
      <w:pPr>
        <w:rPr>
          <w:rFonts w:cstheme="minorHAnsi"/>
        </w:rPr>
      </w:pPr>
      <w:r>
        <w:rPr>
          <w:rFonts w:cstheme="minorHAnsi"/>
        </w:rPr>
        <w:t xml:space="preserve">     </w:t>
      </w:r>
      <w:r w:rsidR="00115C9C" w:rsidRPr="00115C9C">
        <w:rPr>
          <w:rFonts w:cstheme="minorHAnsi"/>
        </w:rPr>
        <w:t xml:space="preserve">There is Jasmine. I’m not exactly sure what she does. I’ve had little to speak with her about as of </w:t>
      </w:r>
      <w:r w:rsidRPr="00115C9C">
        <w:rPr>
          <w:rFonts w:cstheme="minorHAnsi"/>
        </w:rPr>
        <w:t>yet,</w:t>
      </w:r>
      <w:r w:rsidR="00115C9C" w:rsidRPr="00115C9C">
        <w:rPr>
          <w:rFonts w:cstheme="minorHAnsi"/>
        </w:rPr>
        <w:t xml:space="preserve"> but she is of note because of the red outfit she wears.</w:t>
      </w:r>
    </w:p>
    <w:p w14:paraId="0B90F301" w14:textId="2B3902DB" w:rsidR="00115C9C" w:rsidRPr="00115C9C" w:rsidRDefault="00D51DB9" w:rsidP="00115C9C">
      <w:pPr>
        <w:rPr>
          <w:rFonts w:cstheme="minorHAnsi"/>
        </w:rPr>
      </w:pPr>
      <w:r>
        <w:rPr>
          <w:rFonts w:cstheme="minorHAnsi"/>
        </w:rPr>
        <w:t xml:space="preserve">     </w:t>
      </w:r>
      <w:r w:rsidR="00115C9C" w:rsidRPr="00115C9C">
        <w:rPr>
          <w:rFonts w:cstheme="minorHAnsi"/>
        </w:rPr>
        <w:t xml:space="preserve">There are a few others. I forget most of their names but will try to remember them more. One day there was a woman of the guard along with another man whispering that there will be </w:t>
      </w:r>
      <w:r>
        <w:rPr>
          <w:rFonts w:cstheme="minorHAnsi"/>
        </w:rPr>
        <w:t>a</w:t>
      </w:r>
      <w:r w:rsidR="00115C9C" w:rsidRPr="00115C9C">
        <w:rPr>
          <w:rFonts w:cstheme="minorHAnsi"/>
        </w:rPr>
        <w:t xml:space="preserve"> protest at Verika’s tower and during that time they will assail it to confront her. I did not hear </w:t>
      </w:r>
      <w:r w:rsidRPr="00115C9C">
        <w:rPr>
          <w:rFonts w:cstheme="minorHAnsi"/>
        </w:rPr>
        <w:t>all</w:t>
      </w:r>
      <w:r w:rsidR="00115C9C" w:rsidRPr="00115C9C">
        <w:rPr>
          <w:rFonts w:cstheme="minorHAnsi"/>
        </w:rPr>
        <w:t xml:space="preserve"> the conversation </w:t>
      </w:r>
      <w:r w:rsidR="00115C9C" w:rsidRPr="00115C9C">
        <w:rPr>
          <w:rFonts w:cstheme="minorHAnsi"/>
        </w:rPr>
        <w:lastRenderedPageBreak/>
        <w:t>but thinking back on my mistakes in Anchorome I keep my silence. Perhaps I should not interfere with something I only hear partially.</w:t>
      </w:r>
    </w:p>
    <w:p w14:paraId="3DBC38D6" w14:textId="1B66F981" w:rsidR="00115C9C" w:rsidRPr="00115C9C" w:rsidRDefault="00D51DB9" w:rsidP="00115C9C">
      <w:pPr>
        <w:rPr>
          <w:rFonts w:cstheme="minorHAnsi"/>
        </w:rPr>
      </w:pPr>
      <w:r>
        <w:rPr>
          <w:rFonts w:cstheme="minorHAnsi"/>
        </w:rPr>
        <w:t xml:space="preserve">     </w:t>
      </w:r>
      <w:r w:rsidR="00115C9C" w:rsidRPr="00115C9C">
        <w:rPr>
          <w:rFonts w:cstheme="minorHAnsi"/>
        </w:rPr>
        <w:t xml:space="preserve">Raryldor also takes me with him on several occasions. We fight </w:t>
      </w:r>
      <w:r w:rsidRPr="00115C9C">
        <w:rPr>
          <w:rFonts w:cstheme="minorHAnsi"/>
        </w:rPr>
        <w:t>kobolds</w:t>
      </w:r>
      <w:r w:rsidR="00115C9C" w:rsidRPr="00115C9C">
        <w:rPr>
          <w:rFonts w:cstheme="minorHAnsi"/>
        </w:rPr>
        <w:t xml:space="preserve"> to and into their cave to find nothing. Giants, and other things. I stay well back and use my bow as best I can. I do help occasionally and sometimes hurt when a spell misfires. This occurs mostly with my cloud of enchantment that is meant to confuse the enemy. I really need to tighten up on my hand gestures to hone them into perfection. Especially when I have learned a higher understanding of that particular school.</w:t>
      </w:r>
    </w:p>
    <w:p w14:paraId="5AFAE25C" w14:textId="54CDE657" w:rsidR="00115C9C" w:rsidRPr="00115C9C" w:rsidRDefault="00D51DB9" w:rsidP="00115C9C">
      <w:pPr>
        <w:rPr>
          <w:rFonts w:cstheme="minorHAnsi"/>
        </w:rPr>
      </w:pPr>
      <w:r>
        <w:rPr>
          <w:rFonts w:cstheme="minorHAnsi"/>
        </w:rPr>
        <w:t xml:space="preserve">     </w:t>
      </w:r>
      <w:r w:rsidR="00115C9C" w:rsidRPr="00115C9C">
        <w:rPr>
          <w:rFonts w:cstheme="minorHAnsi"/>
        </w:rPr>
        <w:t>At one time he sorely admonished me on my reliance of my magics over my bow. Being quite angry he said to me to use it conservatively. I cannot say that he is wrong. I must learn to place practicality over my first nature to use magic instead of bow. Soon I may be able to buy a better longbow and be able to help those I am with better than my current weapon.</w:t>
      </w:r>
    </w:p>
    <w:p w14:paraId="51D3F926" w14:textId="21C15CF4" w:rsidR="00115C9C" w:rsidRDefault="00D51DB9" w:rsidP="00115C9C">
      <w:pPr>
        <w:rPr>
          <w:rFonts w:cstheme="minorHAnsi"/>
        </w:rPr>
      </w:pPr>
      <w:r>
        <w:rPr>
          <w:rFonts w:cstheme="minorHAnsi"/>
        </w:rPr>
        <w:t xml:space="preserve">     </w:t>
      </w:r>
      <w:r w:rsidR="00115C9C" w:rsidRPr="00115C9C">
        <w:rPr>
          <w:rFonts w:cstheme="minorHAnsi"/>
        </w:rPr>
        <w:t xml:space="preserve">I would also like to write about the city council meeting I and Gnarl walked in on and what set my nerves off at the </w:t>
      </w:r>
      <w:r w:rsidRPr="00115C9C">
        <w:rPr>
          <w:rFonts w:cstheme="minorHAnsi"/>
        </w:rPr>
        <w:t>bard’s</w:t>
      </w:r>
      <w:r w:rsidR="00115C9C" w:rsidRPr="00115C9C">
        <w:rPr>
          <w:rFonts w:cstheme="minorHAnsi"/>
        </w:rPr>
        <w:t xml:space="preserve"> guild however at this time I tire and wish to meditate on my training here in Mulhorand.</w:t>
      </w:r>
    </w:p>
    <w:p w14:paraId="07695AA8" w14:textId="6FC79D38" w:rsidR="00D51DB9" w:rsidRDefault="00D51DB9" w:rsidP="00115C9C">
      <w:pPr>
        <w:rPr>
          <w:rFonts w:cstheme="minorHAnsi"/>
        </w:rPr>
      </w:pPr>
    </w:p>
    <w:p w14:paraId="2D7AD396" w14:textId="77777777" w:rsidR="00D51DB9" w:rsidRPr="00D51DB9" w:rsidRDefault="00D51DB9" w:rsidP="00D51DB9">
      <w:pPr>
        <w:rPr>
          <w:rFonts w:cstheme="minorHAnsi"/>
        </w:rPr>
      </w:pPr>
      <w:r>
        <w:rPr>
          <w:rFonts w:cstheme="minorHAnsi"/>
        </w:rPr>
        <w:t xml:space="preserve">     </w:t>
      </w:r>
      <w:r w:rsidRPr="00D51DB9">
        <w:rPr>
          <w:rFonts w:cstheme="minorHAnsi"/>
        </w:rPr>
        <w:t>Hemt Netjer Fezim meets Lauriella at the dockyard. She has a small package with her, “Lauriella please take this. It will resupply your remedies.”</w:t>
      </w:r>
    </w:p>
    <w:p w14:paraId="0527E2DB" w14:textId="5909645F" w:rsidR="00D51DB9" w:rsidRPr="00D51DB9" w:rsidRDefault="00D51DB9" w:rsidP="00D51DB9">
      <w:pPr>
        <w:rPr>
          <w:rFonts w:cstheme="minorHAnsi"/>
        </w:rPr>
      </w:pPr>
      <w:r>
        <w:rPr>
          <w:rFonts w:cstheme="minorHAnsi"/>
        </w:rPr>
        <w:t xml:space="preserve">     </w:t>
      </w:r>
      <w:r w:rsidRPr="00D51DB9">
        <w:rPr>
          <w:rFonts w:cstheme="minorHAnsi"/>
        </w:rPr>
        <w:t>Lauriella bows and accepts it, “Thank you Hemt Netjer.”</w:t>
      </w:r>
    </w:p>
    <w:p w14:paraId="5AC1B3F2" w14:textId="450882D7" w:rsidR="00D51DB9" w:rsidRPr="00D51DB9" w:rsidRDefault="00D51DB9" w:rsidP="00D51DB9">
      <w:pPr>
        <w:rPr>
          <w:rFonts w:cstheme="minorHAnsi"/>
        </w:rPr>
      </w:pPr>
      <w:r>
        <w:rPr>
          <w:rFonts w:cstheme="minorHAnsi"/>
        </w:rPr>
        <w:t xml:space="preserve">     </w:t>
      </w:r>
      <w:r w:rsidRPr="00D51DB9">
        <w:rPr>
          <w:rFonts w:cstheme="minorHAnsi"/>
        </w:rPr>
        <w:t>Your herbalism is good, your enchanting is excellent, but your necromancy needs work, Lauriella. You must find the confidence to do the work properly. When you come back, come back with a mind to control. Then perhaps You will field with me an others looking for misplaced guardians or to fight against the undead Thay sends our way.”</w:t>
      </w:r>
    </w:p>
    <w:p w14:paraId="18D35789" w14:textId="3EAC8811" w:rsidR="00D51DB9" w:rsidRPr="00D51DB9" w:rsidRDefault="00D51DB9" w:rsidP="00D51DB9">
      <w:pPr>
        <w:rPr>
          <w:rFonts w:cstheme="minorHAnsi"/>
        </w:rPr>
      </w:pPr>
      <w:r>
        <w:rPr>
          <w:rFonts w:cstheme="minorHAnsi"/>
        </w:rPr>
        <w:t xml:space="preserve">     </w:t>
      </w:r>
      <w:r w:rsidRPr="00D51DB9">
        <w:rPr>
          <w:rFonts w:cstheme="minorHAnsi"/>
        </w:rPr>
        <w:t>“I will do my best Hemt Netjer.”</w:t>
      </w:r>
    </w:p>
    <w:p w14:paraId="54205488" w14:textId="032E5103" w:rsidR="00D51DB9" w:rsidRPr="00D51DB9" w:rsidRDefault="00D51DB9" w:rsidP="00D51DB9">
      <w:pPr>
        <w:rPr>
          <w:rFonts w:cstheme="minorHAnsi"/>
        </w:rPr>
      </w:pPr>
      <w:r>
        <w:rPr>
          <w:rFonts w:cstheme="minorHAnsi"/>
        </w:rPr>
        <w:t xml:space="preserve">     </w:t>
      </w:r>
      <w:r w:rsidRPr="00D51DB9">
        <w:rPr>
          <w:rFonts w:cstheme="minorHAnsi"/>
        </w:rPr>
        <w:t>“Good these things take time. You have no seal to communicate with the House of Life. A gift from us.” Fezim presents her with a wax seal for letters. It has her wizard mark upon it. Lauriella is flabbergasted, “What may I present you in return, Hemt Netjer?”</w:t>
      </w:r>
    </w:p>
    <w:p w14:paraId="7757BF3E" w14:textId="77777777" w:rsidR="00D51DB9" w:rsidRPr="00D51DB9" w:rsidRDefault="00D51DB9" w:rsidP="00D51DB9">
      <w:pPr>
        <w:rPr>
          <w:rFonts w:cstheme="minorHAnsi"/>
        </w:rPr>
      </w:pPr>
      <w:r w:rsidRPr="00D51DB9">
        <w:rPr>
          <w:rFonts w:cstheme="minorHAnsi"/>
        </w:rPr>
        <w:t>“You have already helped us much in both your spells, herbs, and advises, Hemt Sithmore. It is something given to any who wear the ears of the house to be able to send letters. It is not a gift. It is a confirmation.”</w:t>
      </w:r>
    </w:p>
    <w:p w14:paraId="3CEC387D" w14:textId="6272F79B" w:rsidR="00D51DB9" w:rsidRPr="00D51DB9" w:rsidRDefault="00D51DB9" w:rsidP="00D51DB9">
      <w:pPr>
        <w:rPr>
          <w:rFonts w:cstheme="minorHAnsi"/>
        </w:rPr>
      </w:pPr>
      <w:r>
        <w:rPr>
          <w:rFonts w:cstheme="minorHAnsi"/>
        </w:rPr>
        <w:t xml:space="preserve">     </w:t>
      </w:r>
      <w:r w:rsidRPr="00D51DB9">
        <w:rPr>
          <w:rFonts w:cstheme="minorHAnsi"/>
        </w:rPr>
        <w:t>“Thank you.”</w:t>
      </w:r>
    </w:p>
    <w:p w14:paraId="28D97DC9" w14:textId="5331D90E" w:rsidR="00D51DB9" w:rsidRPr="00D51DB9" w:rsidRDefault="00D51DB9" w:rsidP="00D51DB9">
      <w:pPr>
        <w:rPr>
          <w:rFonts w:cstheme="minorHAnsi"/>
        </w:rPr>
      </w:pPr>
      <w:r>
        <w:rPr>
          <w:rFonts w:cstheme="minorHAnsi"/>
        </w:rPr>
        <w:t xml:space="preserve">     </w:t>
      </w:r>
      <w:r w:rsidRPr="00D51DB9">
        <w:rPr>
          <w:rFonts w:cstheme="minorHAnsi"/>
        </w:rPr>
        <w:t>She leaves. Lauriella gets on the ship being that she is now barred the land route. Once settled she writes a letter.</w:t>
      </w:r>
    </w:p>
    <w:p w14:paraId="3ABB50A0" w14:textId="77777777" w:rsidR="00D51DB9" w:rsidRPr="00D51DB9" w:rsidRDefault="00D51DB9" w:rsidP="00D51DB9">
      <w:pPr>
        <w:rPr>
          <w:rFonts w:cstheme="minorHAnsi"/>
        </w:rPr>
      </w:pPr>
    </w:p>
    <w:p w14:paraId="3F10E457" w14:textId="77777777" w:rsidR="00D51DB9" w:rsidRPr="00D51DB9" w:rsidRDefault="00D51DB9" w:rsidP="00D51DB9">
      <w:pPr>
        <w:rPr>
          <w:rFonts w:ascii="Kunstler Script" w:hAnsi="Kunstler Script" w:cstheme="minorHAnsi"/>
          <w:sz w:val="48"/>
          <w:szCs w:val="48"/>
        </w:rPr>
      </w:pPr>
      <w:r w:rsidRPr="00D51DB9">
        <w:rPr>
          <w:rFonts w:ascii="Kunstler Script" w:hAnsi="Kunstler Script" w:cstheme="minorHAnsi"/>
          <w:sz w:val="48"/>
          <w:szCs w:val="48"/>
        </w:rPr>
        <w:t>Dear Archmage Fawn Vail of Lapis Port,</w:t>
      </w:r>
    </w:p>
    <w:p w14:paraId="0614ABC2" w14:textId="77777777" w:rsidR="00D51DB9" w:rsidRPr="00D51DB9" w:rsidRDefault="00D51DB9" w:rsidP="00D51DB9">
      <w:pPr>
        <w:rPr>
          <w:rFonts w:ascii="Kunstler Script" w:hAnsi="Kunstler Script" w:cstheme="minorHAnsi"/>
          <w:sz w:val="48"/>
          <w:szCs w:val="48"/>
        </w:rPr>
      </w:pPr>
    </w:p>
    <w:p w14:paraId="620DF642" w14:textId="3105BA4A" w:rsidR="00D51DB9" w:rsidRPr="00D51DB9" w:rsidRDefault="00D51DB9" w:rsidP="00D51DB9">
      <w:pPr>
        <w:rPr>
          <w:rFonts w:ascii="Kunstler Script" w:hAnsi="Kunstler Script" w:cstheme="minorHAnsi"/>
          <w:sz w:val="48"/>
          <w:szCs w:val="48"/>
        </w:rPr>
      </w:pPr>
      <w:r w:rsidRPr="00D51DB9">
        <w:rPr>
          <w:rFonts w:ascii="Kunstler Script" w:hAnsi="Kunstler Script" w:cstheme="minorHAnsi"/>
          <w:sz w:val="48"/>
          <w:szCs w:val="48"/>
        </w:rPr>
        <w:t xml:space="preserve">I traveled to Mulhorand upon your advice immediately. I have trouble with my necromancy. What they do here is more practical than my teachings at the school. My knowledge of enchantment has grown by leaps and bounds. But something more important than my advance concerns us both. At the border of Thay I was stopped by customs. They made a </w:t>
      </w:r>
      <w:r w:rsidRPr="00D51DB9">
        <w:rPr>
          <w:rFonts w:ascii="Kunstler Script" w:hAnsi="Kunstler Script" w:cstheme="minorHAnsi"/>
          <w:sz w:val="48"/>
          <w:szCs w:val="48"/>
        </w:rPr>
        <w:lastRenderedPageBreak/>
        <w:t>rigorous effort to hold me there but having diplomatic papers and being bureaucrats of the highest order, they could not prevent me. They also questioned me at length and may have divined me though I do not think they found anything. At the end of their interview, I think that they thought I was you in disguise for they put the same cuffs upon my wrists that you use in the circle. They told me that I may only travel once through the lands of Thay; adding many rules to which I must abide in their realm. When I came to the southern border, they took the cursed bracelets off and let me go my way.</w:t>
      </w:r>
    </w:p>
    <w:p w14:paraId="4CAD3870" w14:textId="77777777" w:rsidR="00D51DB9" w:rsidRPr="00D51DB9" w:rsidRDefault="00D51DB9" w:rsidP="00D51DB9">
      <w:pPr>
        <w:rPr>
          <w:rFonts w:ascii="Kunstler Script" w:hAnsi="Kunstler Script" w:cstheme="minorHAnsi"/>
          <w:sz w:val="48"/>
          <w:szCs w:val="48"/>
        </w:rPr>
      </w:pPr>
    </w:p>
    <w:p w14:paraId="2C5B0132" w14:textId="77777777" w:rsidR="00D51DB9" w:rsidRPr="00D51DB9" w:rsidRDefault="00D51DB9" w:rsidP="00D51DB9">
      <w:pPr>
        <w:rPr>
          <w:rFonts w:ascii="Kunstler Script" w:hAnsi="Kunstler Script" w:cstheme="minorHAnsi"/>
          <w:sz w:val="48"/>
          <w:szCs w:val="48"/>
        </w:rPr>
      </w:pPr>
      <w:r w:rsidRPr="00D51DB9">
        <w:rPr>
          <w:rFonts w:ascii="Kunstler Script" w:hAnsi="Kunstler Script" w:cstheme="minorHAnsi"/>
          <w:sz w:val="48"/>
          <w:szCs w:val="48"/>
        </w:rPr>
        <w:t>I wanted to warn you of this incident for if you go to Thay you are in great danger.</w:t>
      </w:r>
    </w:p>
    <w:p w14:paraId="3A49B335" w14:textId="77777777" w:rsidR="00D51DB9" w:rsidRPr="00D51DB9" w:rsidRDefault="00D51DB9" w:rsidP="00D51DB9">
      <w:pPr>
        <w:rPr>
          <w:rFonts w:ascii="Kunstler Script" w:hAnsi="Kunstler Script" w:cstheme="minorHAnsi"/>
          <w:sz w:val="48"/>
          <w:szCs w:val="48"/>
        </w:rPr>
      </w:pPr>
    </w:p>
    <w:p w14:paraId="386CBC24" w14:textId="77777777" w:rsidR="00D51DB9" w:rsidRPr="00D51DB9" w:rsidRDefault="00D51DB9" w:rsidP="00D51DB9">
      <w:pPr>
        <w:rPr>
          <w:rFonts w:ascii="Kunstler Script" w:hAnsi="Kunstler Script" w:cstheme="minorHAnsi"/>
          <w:sz w:val="48"/>
          <w:szCs w:val="48"/>
        </w:rPr>
      </w:pPr>
      <w:r w:rsidRPr="00D51DB9">
        <w:rPr>
          <w:rFonts w:ascii="Kunstler Script" w:hAnsi="Kunstler Script" w:cstheme="minorHAnsi"/>
          <w:sz w:val="48"/>
          <w:szCs w:val="48"/>
        </w:rPr>
        <w:t>Lovingly</w:t>
      </w:r>
    </w:p>
    <w:p w14:paraId="3E7A7A49" w14:textId="77777777" w:rsidR="00D51DB9" w:rsidRPr="00D51DB9" w:rsidRDefault="00D51DB9" w:rsidP="00D51DB9">
      <w:pPr>
        <w:rPr>
          <w:rFonts w:ascii="Kunstler Script" w:hAnsi="Kunstler Script" w:cstheme="minorHAnsi"/>
          <w:sz w:val="48"/>
          <w:szCs w:val="48"/>
        </w:rPr>
      </w:pPr>
    </w:p>
    <w:p w14:paraId="7BB207C0" w14:textId="77777777" w:rsidR="00D51DB9" w:rsidRPr="00D51DB9" w:rsidRDefault="00D51DB9" w:rsidP="00D51DB9">
      <w:pPr>
        <w:rPr>
          <w:rFonts w:ascii="Kunstler Script" w:hAnsi="Kunstler Script" w:cstheme="minorHAnsi"/>
          <w:sz w:val="48"/>
          <w:szCs w:val="48"/>
        </w:rPr>
      </w:pPr>
      <w:r w:rsidRPr="00D51DB9">
        <w:rPr>
          <w:rFonts w:ascii="Kunstler Script" w:hAnsi="Kunstler Script" w:cstheme="minorHAnsi"/>
          <w:sz w:val="48"/>
          <w:szCs w:val="48"/>
        </w:rPr>
        <w:t>Lauriella Sithmore</w:t>
      </w:r>
    </w:p>
    <w:p w14:paraId="77E04AA8" w14:textId="77777777" w:rsidR="00D51DB9" w:rsidRPr="00D51DB9" w:rsidRDefault="00D51DB9" w:rsidP="00D51DB9">
      <w:pPr>
        <w:rPr>
          <w:rFonts w:cstheme="minorHAnsi"/>
        </w:rPr>
      </w:pPr>
    </w:p>
    <w:p w14:paraId="729CFD3F" w14:textId="264A3602" w:rsidR="00D51DB9" w:rsidRPr="00D51DB9" w:rsidRDefault="00D51DB9" w:rsidP="00D51DB9">
      <w:pPr>
        <w:rPr>
          <w:rFonts w:cstheme="minorHAnsi"/>
        </w:rPr>
      </w:pPr>
      <w:r>
        <w:rPr>
          <w:rFonts w:cstheme="minorHAnsi"/>
        </w:rPr>
        <w:t xml:space="preserve">     </w:t>
      </w:r>
      <w:r w:rsidRPr="00D51DB9">
        <w:rPr>
          <w:rFonts w:cstheme="minorHAnsi"/>
        </w:rPr>
        <w:t>Lauriella uses her new seal after pouring some wax into a steel ring on top of the folds of the letter. She takes it to the captain, “Do you deliver letters? I heard that ships often do?”</w:t>
      </w:r>
    </w:p>
    <w:p w14:paraId="6F28692B" w14:textId="29243CBE" w:rsidR="00D51DB9" w:rsidRPr="00D51DB9" w:rsidRDefault="00D51DB9" w:rsidP="00D51DB9">
      <w:pPr>
        <w:rPr>
          <w:rFonts w:cstheme="minorHAnsi"/>
        </w:rPr>
      </w:pPr>
      <w:r>
        <w:rPr>
          <w:rFonts w:cstheme="minorHAnsi"/>
        </w:rPr>
        <w:t xml:space="preserve">      </w:t>
      </w:r>
      <w:r w:rsidRPr="00D51DB9">
        <w:rPr>
          <w:rFonts w:cstheme="minorHAnsi"/>
        </w:rPr>
        <w:t>“Course we be do’in that kind of thing, lass. Part of a merchant trade. Five silver will get the letter where it be need’in”</w:t>
      </w:r>
    </w:p>
    <w:p w14:paraId="7C5780DE" w14:textId="67B07FE1" w:rsidR="00D51DB9" w:rsidRPr="00D51DB9" w:rsidRDefault="00D51DB9" w:rsidP="00D51DB9">
      <w:pPr>
        <w:rPr>
          <w:rFonts w:cstheme="minorHAnsi"/>
        </w:rPr>
      </w:pPr>
      <w:r>
        <w:rPr>
          <w:rFonts w:cstheme="minorHAnsi"/>
        </w:rPr>
        <w:t xml:space="preserve">     </w:t>
      </w:r>
      <w:r w:rsidRPr="00D51DB9">
        <w:rPr>
          <w:rFonts w:cstheme="minorHAnsi"/>
        </w:rPr>
        <w:t>“It goes to the city of Lapis Port in Anchorome.”</w:t>
      </w:r>
    </w:p>
    <w:p w14:paraId="10CF4D66" w14:textId="40681A02" w:rsidR="00D51DB9" w:rsidRPr="00D51DB9" w:rsidRDefault="00D51DB9" w:rsidP="00D51DB9">
      <w:pPr>
        <w:rPr>
          <w:rFonts w:cstheme="minorHAnsi"/>
        </w:rPr>
      </w:pPr>
      <w:r>
        <w:rPr>
          <w:rFonts w:cstheme="minorHAnsi"/>
        </w:rPr>
        <w:t xml:space="preserve">     </w:t>
      </w:r>
      <w:r w:rsidRPr="00D51DB9">
        <w:rPr>
          <w:rFonts w:cstheme="minorHAnsi"/>
        </w:rPr>
        <w:t>“Ah well there, beauty. Never know when the Abigail be trolling the waters off Anchorome. Rory’s cutthroats and all. Be mak’in that a gold then.”</w:t>
      </w:r>
    </w:p>
    <w:p w14:paraId="4C2DE124" w14:textId="4961DB6F" w:rsidR="00D51DB9" w:rsidRPr="00D51DB9" w:rsidRDefault="00D51DB9" w:rsidP="00D51DB9">
      <w:pPr>
        <w:rPr>
          <w:rFonts w:cstheme="minorHAnsi"/>
        </w:rPr>
      </w:pPr>
      <w:r>
        <w:rPr>
          <w:rFonts w:cstheme="minorHAnsi"/>
        </w:rPr>
        <w:t xml:space="preserve">     </w:t>
      </w:r>
      <w:r w:rsidRPr="00D51DB9">
        <w:rPr>
          <w:rFonts w:cstheme="minorHAnsi"/>
        </w:rPr>
        <w:t>“Look at the name on the letter, who it is from.”</w:t>
      </w:r>
    </w:p>
    <w:p w14:paraId="333B82A6" w14:textId="7D7A43FE" w:rsidR="00D51DB9" w:rsidRPr="00D51DB9" w:rsidRDefault="00D51DB9" w:rsidP="00D51DB9">
      <w:pPr>
        <w:rPr>
          <w:rFonts w:cstheme="minorHAnsi"/>
        </w:rPr>
      </w:pPr>
      <w:r>
        <w:rPr>
          <w:rFonts w:cstheme="minorHAnsi"/>
        </w:rPr>
        <w:t xml:space="preserve">      </w:t>
      </w:r>
      <w:r w:rsidRPr="00D51DB9">
        <w:rPr>
          <w:rFonts w:cstheme="minorHAnsi"/>
        </w:rPr>
        <w:t>The captain takes his spectacles on and reads the name on who it is to be delivered to. Then the name of the sender. He looks up, “Well I’ll be a bilge rat. Me pardons miss Sithmore. You need not worry bout getting the letter to the mage. No money required. By Umberlee</w:t>
      </w:r>
      <w:r>
        <w:rPr>
          <w:rFonts w:cstheme="minorHAnsi"/>
        </w:rPr>
        <w:t>’</w:t>
      </w:r>
      <w:r w:rsidRPr="00D51DB9">
        <w:rPr>
          <w:rFonts w:cstheme="minorHAnsi"/>
        </w:rPr>
        <w:t>s storm, It be gett’in to where it be need’in to be.”</w:t>
      </w:r>
    </w:p>
    <w:p w14:paraId="0D0FEC5B" w14:textId="77777777" w:rsidR="00D51DB9" w:rsidRPr="00D51DB9" w:rsidRDefault="00D51DB9" w:rsidP="00D51DB9">
      <w:pPr>
        <w:rPr>
          <w:rFonts w:cstheme="minorHAnsi"/>
        </w:rPr>
      </w:pPr>
    </w:p>
    <w:p w14:paraId="36EB0E90" w14:textId="77777777" w:rsidR="00D51DB9" w:rsidRPr="00D51DB9" w:rsidRDefault="00D51DB9" w:rsidP="00D51DB9">
      <w:pPr>
        <w:rPr>
          <w:rFonts w:cstheme="minorHAnsi"/>
        </w:rPr>
      </w:pPr>
      <w:r w:rsidRPr="00D51DB9">
        <w:rPr>
          <w:rFonts w:cstheme="minorHAnsi"/>
        </w:rPr>
        <w:t>“Thank you, Captain.”</w:t>
      </w:r>
    </w:p>
    <w:p w14:paraId="729A8A4B" w14:textId="77777777" w:rsidR="00D51DB9" w:rsidRPr="00D51DB9" w:rsidRDefault="00D51DB9" w:rsidP="00D51DB9">
      <w:pPr>
        <w:rPr>
          <w:rFonts w:cstheme="minorHAnsi"/>
        </w:rPr>
      </w:pPr>
    </w:p>
    <w:p w14:paraId="2DB8533D" w14:textId="19F6B6DE" w:rsidR="00D51DB9" w:rsidRPr="00D51DB9" w:rsidRDefault="00D51DB9" w:rsidP="00D51DB9">
      <w:pPr>
        <w:rPr>
          <w:rFonts w:cstheme="minorHAnsi"/>
        </w:rPr>
      </w:pPr>
      <w:r w:rsidRPr="00D51DB9">
        <w:rPr>
          <w:rFonts w:cstheme="minorHAnsi"/>
        </w:rPr>
        <w:lastRenderedPageBreak/>
        <w:t xml:space="preserve">“Ye most </w:t>
      </w:r>
      <w:r w:rsidR="00493359" w:rsidRPr="00D51DB9">
        <w:rPr>
          <w:rFonts w:cstheme="minorHAnsi"/>
        </w:rPr>
        <w:t>welcome if</w:t>
      </w:r>
      <w:r w:rsidRPr="00D51DB9">
        <w:rPr>
          <w:rFonts w:cstheme="minorHAnsi"/>
        </w:rPr>
        <w:t xml:space="preserve"> you be need’in anything. Anything ta’ll you be lett’in me know.”</w:t>
      </w:r>
    </w:p>
    <w:p w14:paraId="135E0588" w14:textId="77777777" w:rsidR="00D51DB9" w:rsidRPr="00D51DB9" w:rsidRDefault="00D51DB9" w:rsidP="00D51DB9">
      <w:pPr>
        <w:rPr>
          <w:rFonts w:cstheme="minorHAnsi"/>
        </w:rPr>
      </w:pPr>
    </w:p>
    <w:p w14:paraId="57E76467" w14:textId="2EC65453" w:rsidR="00D51DB9" w:rsidRDefault="00493359" w:rsidP="00D51DB9">
      <w:pPr>
        <w:rPr>
          <w:rFonts w:cstheme="minorHAnsi"/>
        </w:rPr>
      </w:pPr>
      <w:r>
        <w:rPr>
          <w:rFonts w:cstheme="minorHAnsi"/>
        </w:rPr>
        <w:t xml:space="preserve">     </w:t>
      </w:r>
      <w:r w:rsidR="00D51DB9" w:rsidRPr="00D51DB9">
        <w:rPr>
          <w:rFonts w:cstheme="minorHAnsi"/>
        </w:rPr>
        <w:t>“All I need is rest, Captain, but I graciously thank you.” Lauriella bobs her head and goes to her quarters for the long voyage home.</w:t>
      </w:r>
    </w:p>
    <w:p w14:paraId="099DC2D5" w14:textId="04480E38" w:rsidR="00493359" w:rsidRDefault="00493359" w:rsidP="00D51DB9">
      <w:pPr>
        <w:rPr>
          <w:rFonts w:cstheme="minorHAnsi"/>
        </w:rPr>
      </w:pPr>
    </w:p>
    <w:p w14:paraId="3D8346BC" w14:textId="77777777" w:rsidR="00493359" w:rsidRPr="00493359" w:rsidRDefault="00493359" w:rsidP="00493359">
      <w:pPr>
        <w:rPr>
          <w:rFonts w:cstheme="minorHAnsi"/>
        </w:rPr>
      </w:pPr>
      <w:r>
        <w:rPr>
          <w:rFonts w:cstheme="minorHAnsi"/>
        </w:rPr>
        <w:t xml:space="preserve">    </w:t>
      </w:r>
      <w:r w:rsidRPr="00493359">
        <w:rPr>
          <w:rFonts w:cstheme="minorHAnsi"/>
        </w:rPr>
        <w:t>Lauriella paces the deck at night knowing she must confront her own misgivings about someone in Narfell before stepping upon land again. She must write it all down to flush it out of her system and stepping in front of Selune to praise her patron again. She must also confront herself on the fact that Sehanine Moonbow barely tolerates what she is becoming: a white necromancer one practiced in Mulhorandi death magic. Her teachers have given her all the tools she needs. The knowledge and guidelines to practice the art safely with no malic in the heart to turn her from her purpose. To save those possessed that the clerics can no longer handle. It is rare, yes but common enough that her own brother succumbed to a demon or devil so vile no one could expel it.</w:t>
      </w:r>
    </w:p>
    <w:p w14:paraId="7E418F8B" w14:textId="514A23BF" w:rsidR="00493359" w:rsidRPr="00493359" w:rsidRDefault="00493359" w:rsidP="00493359">
      <w:pPr>
        <w:rPr>
          <w:rFonts w:cstheme="minorHAnsi"/>
        </w:rPr>
      </w:pPr>
      <w:r>
        <w:rPr>
          <w:rFonts w:cstheme="minorHAnsi"/>
        </w:rPr>
        <w:t xml:space="preserve">     </w:t>
      </w:r>
      <w:r w:rsidRPr="00493359">
        <w:rPr>
          <w:rFonts w:cstheme="minorHAnsi"/>
        </w:rPr>
        <w:t>The first mate comes up to her. His eyes show misgivings. She looks to him, “Yes, Charles?”</w:t>
      </w:r>
    </w:p>
    <w:p w14:paraId="325B0DC7" w14:textId="0A56DA31" w:rsidR="00493359" w:rsidRPr="00493359" w:rsidRDefault="00493359" w:rsidP="00493359">
      <w:pPr>
        <w:rPr>
          <w:rFonts w:cstheme="minorHAnsi"/>
        </w:rPr>
      </w:pPr>
      <w:r>
        <w:rPr>
          <w:rFonts w:cstheme="minorHAnsi"/>
        </w:rPr>
        <w:t xml:space="preserve">     </w:t>
      </w:r>
      <w:r w:rsidRPr="00493359">
        <w:rPr>
          <w:rFonts w:cstheme="minorHAnsi"/>
        </w:rPr>
        <w:t>“Begg’in your pardon, Lady Sithmore. Just be want’in to be thank’in you for com’in on board. Capt’in is fly’in the grey flag. Pirates well, they be keep’in well away.</w:t>
      </w:r>
    </w:p>
    <w:p w14:paraId="44B7B4F2" w14:textId="48A76469" w:rsidR="00493359" w:rsidRPr="00493359" w:rsidRDefault="00493359" w:rsidP="00493359">
      <w:pPr>
        <w:rPr>
          <w:rFonts w:cstheme="minorHAnsi"/>
        </w:rPr>
      </w:pPr>
      <w:r>
        <w:rPr>
          <w:rFonts w:cstheme="minorHAnsi"/>
        </w:rPr>
        <w:t xml:space="preserve">     </w:t>
      </w:r>
      <w:r w:rsidRPr="00493359">
        <w:rPr>
          <w:rFonts w:cstheme="minorHAnsi"/>
        </w:rPr>
        <w:t>She smiles softly and nods, “I’ll go to my room now. I must write down some things.”</w:t>
      </w:r>
    </w:p>
    <w:p w14:paraId="26167ECC" w14:textId="5494FB1A" w:rsidR="00493359" w:rsidRPr="00493359" w:rsidRDefault="00493359" w:rsidP="00493359">
      <w:pPr>
        <w:rPr>
          <w:rFonts w:cstheme="minorHAnsi"/>
        </w:rPr>
      </w:pPr>
      <w:r>
        <w:rPr>
          <w:rFonts w:cstheme="minorHAnsi"/>
        </w:rPr>
        <w:t xml:space="preserve">     </w:t>
      </w:r>
      <w:r w:rsidRPr="00493359">
        <w:rPr>
          <w:rFonts w:cstheme="minorHAnsi"/>
        </w:rPr>
        <w:t>“Aye, well there be’in clear skies ahead and waves be roll’in gentle. Night.”</w:t>
      </w:r>
    </w:p>
    <w:p w14:paraId="6C9CD615" w14:textId="5C8BF03A" w:rsidR="00493359" w:rsidRPr="00493359" w:rsidRDefault="00493359" w:rsidP="00493359">
      <w:pPr>
        <w:rPr>
          <w:rFonts w:cstheme="minorHAnsi"/>
        </w:rPr>
      </w:pPr>
      <w:r>
        <w:rPr>
          <w:rFonts w:cstheme="minorHAnsi"/>
        </w:rPr>
        <w:t xml:space="preserve">     </w:t>
      </w:r>
      <w:r w:rsidRPr="00493359">
        <w:rPr>
          <w:rFonts w:cstheme="minorHAnsi"/>
        </w:rPr>
        <w:t>She goes down to her private room, a rarity on a ship but there were two good reasons for having one. First, she’s a woman. Second, her name is feared among sailors and it is considered good luck to have a Sithmore on the ship. Pirates avoid ships with Sithmores’ traveling on them. Once there she lights the room and takes her quill and other writing implements out.</w:t>
      </w:r>
    </w:p>
    <w:p w14:paraId="375B6291" w14:textId="77777777" w:rsidR="00493359" w:rsidRDefault="00493359" w:rsidP="00493359">
      <w:pPr>
        <w:rPr>
          <w:rFonts w:cstheme="minorHAnsi"/>
        </w:rPr>
      </w:pPr>
      <w:r>
        <w:rPr>
          <w:rFonts w:cstheme="minorHAnsi"/>
        </w:rPr>
        <w:t xml:space="preserve">     </w:t>
      </w:r>
    </w:p>
    <w:p w14:paraId="0DAAB696" w14:textId="6704DA9D" w:rsidR="00493359" w:rsidRPr="00493359" w:rsidRDefault="00493359" w:rsidP="00493359">
      <w:pPr>
        <w:rPr>
          <w:rFonts w:cstheme="minorHAnsi"/>
        </w:rPr>
      </w:pPr>
      <w:r>
        <w:rPr>
          <w:rFonts w:cstheme="minorHAnsi"/>
        </w:rPr>
        <w:t xml:space="preserve">     </w:t>
      </w:r>
      <w:r w:rsidRPr="00493359">
        <w:rPr>
          <w:rFonts w:cstheme="minorHAnsi"/>
        </w:rPr>
        <w:t>Two days before I departed for Mulhorand I met Gnarl on the city streets of Peltarch. He said there was a grand meeting at the town hall. We walked there and to the second floor to find many adventurers, towns people and what looked to be a seneschal along with a triefling negotiating round a massive table. I paid the triefling little mind at first because I did not want to presume, she was there to cause any trouble. In fact, she seemed to be one of the main negotiators.</w:t>
      </w:r>
    </w:p>
    <w:p w14:paraId="3B28709F" w14:textId="220640B3" w:rsidR="00493359" w:rsidRPr="00493359" w:rsidRDefault="00493359" w:rsidP="00493359">
      <w:pPr>
        <w:rPr>
          <w:rFonts w:cstheme="minorHAnsi"/>
        </w:rPr>
      </w:pPr>
      <w:r>
        <w:rPr>
          <w:rFonts w:cstheme="minorHAnsi"/>
        </w:rPr>
        <w:t xml:space="preserve">     </w:t>
      </w:r>
      <w:r w:rsidRPr="00493359">
        <w:rPr>
          <w:rFonts w:cstheme="minorHAnsi"/>
        </w:rPr>
        <w:t>They were negotiating a trade deal with Norfolk. Turning to Gnarl I see him watching the engagement beaming with a little more than pride. I smiled for this seemed to be a good thing. I had heard there was a bit of a stir up between Peltarch and Norwick over crop yields and things, but I did not know the full of it. And it looked to me like they were working their differences out. A tower was mentioned several times. I do hope that it was Verika’s tower that she often mentioned and that she had put away her differences with the dwarves and sanctioned this meeting. That would cool tempers down on both sides. It seemed like the most fruitful of meetings although I could not see Verika, herself there.</w:t>
      </w:r>
    </w:p>
    <w:p w14:paraId="4766852D" w14:textId="7FD59F05" w:rsidR="00493359" w:rsidRPr="00493359" w:rsidRDefault="00493359" w:rsidP="00493359">
      <w:pPr>
        <w:rPr>
          <w:rFonts w:cstheme="minorHAnsi"/>
        </w:rPr>
      </w:pPr>
      <w:r>
        <w:rPr>
          <w:rFonts w:cstheme="minorHAnsi"/>
        </w:rPr>
        <w:t xml:space="preserve">     </w:t>
      </w:r>
      <w:r w:rsidRPr="00493359">
        <w:rPr>
          <w:rFonts w:cstheme="minorHAnsi"/>
        </w:rPr>
        <w:t>Gnarl, I and another that came in after us stood at the threshold and listened respectfully as they closed the meeting and headed out the door. One of the adventurers that knew me asked me to come with them to celebrate with some wine. Being in a good mood I accepted and was swept away with the party goers to a theater of sorts. We passed many hallways and doors to find ourselves in a large room with instruments and the like. There was a heated bath in the middle of the room. Similar to Fawn’s in her mansion on the Astral plane that uses coal in an oven underneath it. Several disrobed and jumped in.</w:t>
      </w:r>
    </w:p>
    <w:p w14:paraId="55493E69" w14:textId="62D41807" w:rsidR="00493359" w:rsidRPr="00493359" w:rsidRDefault="00493359" w:rsidP="00493359">
      <w:pPr>
        <w:rPr>
          <w:rFonts w:cstheme="minorHAnsi"/>
        </w:rPr>
      </w:pPr>
      <w:r>
        <w:rPr>
          <w:rFonts w:cstheme="minorHAnsi"/>
        </w:rPr>
        <w:t xml:space="preserve">     </w:t>
      </w:r>
      <w:r w:rsidRPr="00493359">
        <w:rPr>
          <w:rFonts w:cstheme="minorHAnsi"/>
        </w:rPr>
        <w:t>This is something I am not used too. In Evermeet Families may take baths together but a community bath. No that doesn’t happen. In Lapis there are public baths, but women have their baths and men have their own. There is no mixing. Too much trouble can come of it and besides the Sithmores are well know</w:t>
      </w:r>
      <w:r>
        <w:rPr>
          <w:rFonts w:cstheme="minorHAnsi"/>
        </w:rPr>
        <w:t>n</w:t>
      </w:r>
      <w:r w:rsidRPr="00493359">
        <w:rPr>
          <w:rFonts w:cstheme="minorHAnsi"/>
        </w:rPr>
        <w:t xml:space="preserve"> for their seductive ways. There was also a fireplace and lots of alcohol. I found a bottle of whiskey I enjoy and took it up. Sitting down and relaxing in a high back chair by the fire. Another of the adventurers joined me.</w:t>
      </w:r>
    </w:p>
    <w:p w14:paraId="7D95C8BE" w14:textId="17546CDE" w:rsidR="00493359" w:rsidRPr="00493359" w:rsidRDefault="00493359" w:rsidP="00493359">
      <w:pPr>
        <w:rPr>
          <w:rFonts w:cstheme="minorHAnsi"/>
        </w:rPr>
      </w:pPr>
      <w:r>
        <w:rPr>
          <w:rFonts w:cstheme="minorHAnsi"/>
        </w:rPr>
        <w:lastRenderedPageBreak/>
        <w:t xml:space="preserve">     </w:t>
      </w:r>
      <w:r w:rsidRPr="00493359">
        <w:rPr>
          <w:rFonts w:cstheme="minorHAnsi"/>
        </w:rPr>
        <w:t>Some of the ones in the bath taunted me in good humor. I smiled and blushed making them laugh all the harder. It was ok. I’m good humored about such things.</w:t>
      </w:r>
    </w:p>
    <w:p w14:paraId="06EE9060" w14:textId="1D2B911B" w:rsidR="00493359" w:rsidRPr="00493359" w:rsidRDefault="00493359" w:rsidP="00493359">
      <w:pPr>
        <w:rPr>
          <w:rFonts w:cstheme="minorHAnsi"/>
        </w:rPr>
      </w:pPr>
      <w:r>
        <w:rPr>
          <w:rFonts w:cstheme="minorHAnsi"/>
        </w:rPr>
        <w:t xml:space="preserve">      </w:t>
      </w:r>
      <w:r w:rsidRPr="00493359">
        <w:rPr>
          <w:rFonts w:cstheme="minorHAnsi"/>
        </w:rPr>
        <w:t>The Evening was going wonderfully. I had found the Peltarch theater. There were a few friends among the revelers. I sat back, relaxed, and sipped my whiskey while quietly listening to the banter of everyone in the hot tub. Then there was a name mention. A name that weaves itself into all the history books of Lapis Port. That name is The Tenth lord of the Nine, Garugath!</w:t>
      </w:r>
    </w:p>
    <w:p w14:paraId="0925635B" w14:textId="2B8A4D01" w:rsidR="00493359" w:rsidRPr="00493359" w:rsidRDefault="00493359" w:rsidP="00493359">
      <w:pPr>
        <w:rPr>
          <w:rFonts w:cstheme="minorHAnsi"/>
        </w:rPr>
      </w:pPr>
      <w:r>
        <w:rPr>
          <w:rFonts w:cstheme="minorHAnsi"/>
        </w:rPr>
        <w:t xml:space="preserve">     </w:t>
      </w:r>
      <w:r w:rsidRPr="00493359">
        <w:rPr>
          <w:rFonts w:cstheme="minorHAnsi"/>
        </w:rPr>
        <w:t>I spoke sharply to them in Mulhorand so angered by the mention of the name. It is a name that decimated most of the outlying farms and villages surrounding Lapis Port. I told them that what they were saying could not possibly be. According to lore a devil or demon banished to hell could not come back for at least 100 years. According to the histories of Anchorome, The Mage Fawn with the help of the Archmage Shaia Fereldon banished the devil from a ranger by the name of Arrilan as it has possessed him in a lycanthrope form of a werewolf. That was near 50 years ago. It could not be Garugath.</w:t>
      </w:r>
    </w:p>
    <w:p w14:paraId="04E7CFEA" w14:textId="0796B1E6" w:rsidR="00493359" w:rsidRPr="00493359" w:rsidRDefault="00493359" w:rsidP="00493359">
      <w:pPr>
        <w:rPr>
          <w:rFonts w:cstheme="minorHAnsi"/>
        </w:rPr>
      </w:pPr>
      <w:r>
        <w:rPr>
          <w:rFonts w:cstheme="minorHAnsi"/>
        </w:rPr>
        <w:t xml:space="preserve">     </w:t>
      </w:r>
      <w:r w:rsidRPr="00493359">
        <w:rPr>
          <w:rFonts w:cstheme="minorHAnsi"/>
        </w:rPr>
        <w:t>The whole of the building shook. I knew that in anger I may have made a grave mistake. Still after nerves calmed the triefling Maerve mentioned that she once worked for him. I was shocked and stunned. Not knowing what else to do I turned around and left sweeping my whiskey bottle with me. Once finding my way out I went to the inn near the sundial and sat down alone drinking the rest of the night. The lore of the dark lord swirling in my head. How could he possibly escape the banishment!</w:t>
      </w:r>
    </w:p>
    <w:p w14:paraId="032C4D4A" w14:textId="7C7B5AA8" w:rsidR="00493359" w:rsidRPr="00493359" w:rsidRDefault="00493359" w:rsidP="00493359">
      <w:pPr>
        <w:rPr>
          <w:rFonts w:cstheme="minorHAnsi"/>
        </w:rPr>
      </w:pPr>
      <w:r>
        <w:rPr>
          <w:rFonts w:cstheme="minorHAnsi"/>
        </w:rPr>
        <w:t xml:space="preserve">     </w:t>
      </w:r>
      <w:r w:rsidRPr="00493359">
        <w:rPr>
          <w:rFonts w:cstheme="minorHAnsi"/>
        </w:rPr>
        <w:t>I must have blacked out early in the morning for I woke up the next evening on a couch inside the inn. My head pounding and having a sour taste in my mouth. I must not have gone too far because I wasn’t messy. Thank lady Moonbow. I paid a few copper for a bath upstairs and made an herbal remedy for the hangover. I know Rarylador had been with me part of the evening and I was rude to him. I apologized once I got my wits about me. It is so unlike me to lose control over things like this. But I now know why. The story of the possession of Arrilan, His werewolf army and what Fawn is claimed to have done set me on this path of being an exorcist.</w:t>
      </w:r>
    </w:p>
    <w:p w14:paraId="5B562D98" w14:textId="497D6CAE" w:rsidR="00493359" w:rsidRDefault="00493359" w:rsidP="00493359">
      <w:pPr>
        <w:rPr>
          <w:rFonts w:cstheme="minorHAnsi"/>
        </w:rPr>
      </w:pPr>
      <w:r>
        <w:rPr>
          <w:rFonts w:cstheme="minorHAnsi"/>
        </w:rPr>
        <w:t xml:space="preserve">     </w:t>
      </w:r>
      <w:r w:rsidRPr="00493359">
        <w:rPr>
          <w:rFonts w:cstheme="minorHAnsi"/>
        </w:rPr>
        <w:t>I also know that if Garugath is back there will be trouble non-stop in Narfell until he is extinguished once and for all.</w:t>
      </w:r>
    </w:p>
    <w:p w14:paraId="6BBF2FCB" w14:textId="20995DC2" w:rsidR="00493359" w:rsidRDefault="00493359" w:rsidP="00493359">
      <w:pPr>
        <w:rPr>
          <w:rFonts w:cstheme="minorHAnsi"/>
        </w:rPr>
      </w:pPr>
    </w:p>
    <w:p w14:paraId="5E38FDC0" w14:textId="77777777" w:rsidR="00493359" w:rsidRPr="00493359" w:rsidRDefault="00493359" w:rsidP="00493359">
      <w:pPr>
        <w:rPr>
          <w:rFonts w:cstheme="minorHAnsi"/>
        </w:rPr>
      </w:pPr>
      <w:r>
        <w:rPr>
          <w:rFonts w:cstheme="minorHAnsi"/>
        </w:rPr>
        <w:t xml:space="preserve">     </w:t>
      </w:r>
      <w:r w:rsidRPr="00493359">
        <w:rPr>
          <w:rFonts w:cstheme="minorHAnsi"/>
        </w:rPr>
        <w:t>I have been back to Narfell for near two weeks and have met a dizzying array of people. Some I found enchanting and/or interesting. Others I found downright irritating. Some I believe will help me in my first major goal. There is a dais along the outside west wall of the city. a perfect place to set up a shrine or a sanctuary if you will dedicated if not in name to Lady moonbow. I asked around about it quite a bit. and wondered what the powers that be in the city would say to something like this.</w:t>
      </w:r>
    </w:p>
    <w:p w14:paraId="4B6BA25D" w14:textId="45A85DAD" w:rsidR="00493359" w:rsidRPr="00493359" w:rsidRDefault="00493359" w:rsidP="00493359">
      <w:pPr>
        <w:rPr>
          <w:rFonts w:cstheme="minorHAnsi"/>
        </w:rPr>
      </w:pPr>
      <w:r>
        <w:rPr>
          <w:rFonts w:cstheme="minorHAnsi"/>
        </w:rPr>
        <w:t xml:space="preserve">     </w:t>
      </w:r>
      <w:r w:rsidRPr="00493359">
        <w:rPr>
          <w:rFonts w:cstheme="minorHAnsi"/>
        </w:rPr>
        <w:t>The first person I met that was very enthusiastic was a small gnome with a mechanical leg. She told me the story of finding a goblin leg hold trap the hard way. How a giant raccoon rescued her and ever afterward she dedicated her life to a gnomish god. Her name is Pingui Chiami. She is a bright young priestess learning her way among the city dwellers of Peltarch. She told me that if I were to go to an open forest at night. The flowers that bloom at night would most likely be found where the moonlight hits the ground between the trees. She even offered to help me find them if I get permission too.</w:t>
      </w:r>
    </w:p>
    <w:p w14:paraId="7B6190D1" w14:textId="3DB76B7F" w:rsidR="00493359" w:rsidRPr="00493359" w:rsidRDefault="00480BE3" w:rsidP="00493359">
      <w:pPr>
        <w:rPr>
          <w:rFonts w:cstheme="minorHAnsi"/>
        </w:rPr>
      </w:pPr>
      <w:r>
        <w:rPr>
          <w:rFonts w:cstheme="minorHAnsi"/>
        </w:rPr>
        <w:t xml:space="preserve">     </w:t>
      </w:r>
      <w:r w:rsidR="00493359" w:rsidRPr="00493359">
        <w:rPr>
          <w:rFonts w:cstheme="minorHAnsi"/>
        </w:rPr>
        <w:t>The other important person I met in this endeavor is one Lady Varya Tiller. I explained to her what I wanted to do, plant flowers around the dais to pretty it up and make it welcoming to anyone wanting to relax and watch the setting sun or in my case Selune. She said that her mother was a Baroness living not too far outside the south gate. She said she would speak with her and arrange a meeting for me, Baroness Anna Tiller. Perhaps I should find some new clothing for the meeting. I am not sure.</w:t>
      </w:r>
    </w:p>
    <w:p w14:paraId="6597D9DA" w14:textId="633F6E23" w:rsidR="00493359" w:rsidRPr="00493359" w:rsidRDefault="00480BE3" w:rsidP="00493359">
      <w:pPr>
        <w:rPr>
          <w:rFonts w:cstheme="minorHAnsi"/>
        </w:rPr>
      </w:pPr>
      <w:r>
        <w:rPr>
          <w:rFonts w:cstheme="minorHAnsi"/>
        </w:rPr>
        <w:t xml:space="preserve">     </w:t>
      </w:r>
      <w:r w:rsidR="00493359" w:rsidRPr="00493359">
        <w:rPr>
          <w:rFonts w:cstheme="minorHAnsi"/>
        </w:rPr>
        <w:t xml:space="preserve">I have ventured out with many people of patrol finding Orcs, gnolls, even an abandoned ruin where yaun-ti slink along the corridors. I've met or have gotten reacquainted with many, Reyhenna, Autumn, Shesaarai, Issac, and Unen. A broad chested barbarian by the name of Atlan who I scarred with my magic accidently while on patrol. I am still having some trouble with my area of effect spells. Later we </w:t>
      </w:r>
      <w:r w:rsidR="00493359" w:rsidRPr="00493359">
        <w:rPr>
          <w:rFonts w:cstheme="minorHAnsi"/>
        </w:rPr>
        <w:lastRenderedPageBreak/>
        <w:t xml:space="preserve">went on venture again this time I paced my magic. Throwing an electric sphere and my cloud of bewilderment at opt times when no one was it their paths. Hopefully this will continue. If I am to continue to venture in these </w:t>
      </w:r>
      <w:r w:rsidRPr="00493359">
        <w:rPr>
          <w:rFonts w:cstheme="minorHAnsi"/>
        </w:rPr>
        <w:t>lands,</w:t>
      </w:r>
      <w:r w:rsidR="00493359" w:rsidRPr="00493359">
        <w:rPr>
          <w:rFonts w:cstheme="minorHAnsi"/>
        </w:rPr>
        <w:t xml:space="preserve"> I will need these types of spells and will need to fine tune my control.</w:t>
      </w:r>
    </w:p>
    <w:p w14:paraId="0835FE39" w14:textId="0C43BD23" w:rsidR="00493359" w:rsidRPr="00493359" w:rsidRDefault="00480BE3" w:rsidP="00493359">
      <w:pPr>
        <w:rPr>
          <w:rFonts w:cstheme="minorHAnsi"/>
        </w:rPr>
      </w:pPr>
      <w:r>
        <w:rPr>
          <w:rFonts w:cstheme="minorHAnsi"/>
        </w:rPr>
        <w:t xml:space="preserve">     </w:t>
      </w:r>
      <w:r w:rsidR="00493359" w:rsidRPr="00493359">
        <w:rPr>
          <w:rFonts w:cstheme="minorHAnsi"/>
        </w:rPr>
        <w:t>I met Verika again lately and have been seeing her around the sun dial. Even though she, as far as I know, has taken care of her problems. She was cold and aloof to me. I have decided from now on to ignore her. I've given the elven plenty of chances to be personable and she ignores the offers. I am finished caring about her troubles.</w:t>
      </w:r>
    </w:p>
    <w:p w14:paraId="6945F81E" w14:textId="4121FD75" w:rsidR="00493359" w:rsidRPr="00493359" w:rsidRDefault="00480BE3" w:rsidP="00493359">
      <w:pPr>
        <w:rPr>
          <w:rFonts w:cstheme="minorHAnsi"/>
        </w:rPr>
      </w:pPr>
      <w:r>
        <w:rPr>
          <w:rFonts w:cstheme="minorHAnsi"/>
        </w:rPr>
        <w:t xml:space="preserve">      </w:t>
      </w:r>
      <w:r w:rsidR="00493359" w:rsidRPr="00493359">
        <w:rPr>
          <w:rFonts w:cstheme="minorHAnsi"/>
        </w:rPr>
        <w:t>I did draw several summoning and protective circles along a wide flat area just past the western wall the other day with chalk. It will take many years to get the powdered metal to make true summoning circles to call the host of the higher planes and elemental planes to my calling. But practice makes perfect. I imagine that anyone traveling around them would stare in wonder at all the drawings.</w:t>
      </w:r>
    </w:p>
    <w:p w14:paraId="5C31ACF6" w14:textId="5078ECE5" w:rsidR="00493359" w:rsidRPr="00493359" w:rsidRDefault="00480BE3" w:rsidP="00493359">
      <w:pPr>
        <w:rPr>
          <w:rFonts w:cstheme="minorHAnsi"/>
        </w:rPr>
      </w:pPr>
      <w:r>
        <w:rPr>
          <w:rFonts w:cstheme="minorHAnsi"/>
        </w:rPr>
        <w:t xml:space="preserve">      </w:t>
      </w:r>
      <w:r w:rsidR="00493359" w:rsidRPr="00493359">
        <w:rPr>
          <w:rFonts w:cstheme="minorHAnsi"/>
        </w:rPr>
        <w:t>I have been invited to go to fey. I am not sure what to think other than my curiosity to explore the fabled land where my ancestors have come from. Raryldor has given me stones that will help the magical effects of the plane or world. I am not sure which it is. The leader of the expedition wanted me to know see invisibility. I have learned it and store it twice in my head.</w:t>
      </w:r>
    </w:p>
    <w:p w14:paraId="78C52E08" w14:textId="77777777" w:rsidR="00493359" w:rsidRPr="00493359" w:rsidRDefault="00493359" w:rsidP="00493359">
      <w:pPr>
        <w:rPr>
          <w:rFonts w:cstheme="minorHAnsi"/>
        </w:rPr>
      </w:pPr>
      <w:r w:rsidRPr="00493359">
        <w:rPr>
          <w:rFonts w:cstheme="minorHAnsi"/>
        </w:rPr>
        <w:t>Soon I will know what this land looks like. I am excited.</w:t>
      </w:r>
    </w:p>
    <w:p w14:paraId="4408581B" w14:textId="75BA3D44" w:rsidR="00493359" w:rsidRPr="00493359" w:rsidRDefault="00480BE3" w:rsidP="00493359">
      <w:pPr>
        <w:rPr>
          <w:rFonts w:cstheme="minorHAnsi"/>
        </w:rPr>
      </w:pPr>
      <w:r>
        <w:rPr>
          <w:rFonts w:cstheme="minorHAnsi"/>
        </w:rPr>
        <w:t xml:space="preserve">     </w:t>
      </w:r>
      <w:r w:rsidR="00493359" w:rsidRPr="00493359">
        <w:rPr>
          <w:rFonts w:cstheme="minorHAnsi"/>
        </w:rPr>
        <w:t xml:space="preserve">Raryldor also gave me </w:t>
      </w:r>
      <w:r w:rsidRPr="00493359">
        <w:rPr>
          <w:rFonts w:cstheme="minorHAnsi"/>
        </w:rPr>
        <w:t>some advice</w:t>
      </w:r>
      <w:r w:rsidR="00493359" w:rsidRPr="00493359">
        <w:rPr>
          <w:rFonts w:cstheme="minorHAnsi"/>
        </w:rPr>
        <w:t xml:space="preserve"> on learning to enchant items. He said it was a good way to make some extra coin for my studies. I have no idea how to do this being that it is far away from my focus on magic, however I see the wisdom in his words and will make some attempts at it. Soon I will also reach enough understanding to work with </w:t>
      </w:r>
      <w:r>
        <w:rPr>
          <w:rFonts w:cstheme="minorHAnsi"/>
        </w:rPr>
        <w:t>fifth</w:t>
      </w:r>
      <w:r w:rsidR="00493359" w:rsidRPr="00493359">
        <w:rPr>
          <w:rFonts w:cstheme="minorHAnsi"/>
        </w:rPr>
        <w:t xml:space="preserve"> circle magic. This is the circle where the start of my true training begins. It is the circle where Magic Jar can be employed if one knows the spell. I still </w:t>
      </w:r>
      <w:r w:rsidRPr="00493359">
        <w:rPr>
          <w:rFonts w:cstheme="minorHAnsi"/>
        </w:rPr>
        <w:t>must</w:t>
      </w:r>
      <w:r w:rsidR="00493359" w:rsidRPr="00493359">
        <w:rPr>
          <w:rFonts w:cstheme="minorHAnsi"/>
        </w:rPr>
        <w:t xml:space="preserve"> learn a host of other things before using it. enchantments to shield my mind, languages to be able to speak to the demons and devils I may have to fight within another's mind. I'm also starting the fear the raw power in these spells and my ability to control the magic.</w:t>
      </w:r>
    </w:p>
    <w:p w14:paraId="36AE9B3E" w14:textId="3BA5C547" w:rsidR="00493359" w:rsidRDefault="00480BE3" w:rsidP="00493359">
      <w:pPr>
        <w:rPr>
          <w:rFonts w:cstheme="minorHAnsi"/>
        </w:rPr>
      </w:pPr>
      <w:r>
        <w:rPr>
          <w:rFonts w:cstheme="minorHAnsi"/>
        </w:rPr>
        <w:t xml:space="preserve">     </w:t>
      </w:r>
      <w:r w:rsidR="00493359" w:rsidRPr="00493359">
        <w:rPr>
          <w:rFonts w:cstheme="minorHAnsi"/>
        </w:rPr>
        <w:t xml:space="preserve">I will wait and keep working upon my will, keep studying the magic and technique to be sure when I must possessed someone and dispel a demon from their body that I am fully ready for it. For I know one misstep, </w:t>
      </w:r>
      <w:r w:rsidRPr="00493359">
        <w:rPr>
          <w:rFonts w:cstheme="minorHAnsi"/>
        </w:rPr>
        <w:t>one</w:t>
      </w:r>
      <w:r w:rsidR="00493359" w:rsidRPr="00493359">
        <w:rPr>
          <w:rFonts w:cstheme="minorHAnsi"/>
        </w:rPr>
        <w:t xml:space="preserve"> weakness the being can latch onto could spell my doom. The first step in this will be gaining control of one of the Mulhorandi temple/crypt guardians. If I can accomplish that I know that at least my willpower will be up to the task.</w:t>
      </w:r>
    </w:p>
    <w:p w14:paraId="618DF5FB" w14:textId="1E227913" w:rsidR="00480BE3" w:rsidRDefault="00480BE3" w:rsidP="00493359">
      <w:pPr>
        <w:rPr>
          <w:rFonts w:cstheme="minorHAnsi"/>
        </w:rPr>
      </w:pPr>
    </w:p>
    <w:p w14:paraId="399EBBB3" w14:textId="099D0334" w:rsidR="00480BE3" w:rsidRPr="00480BE3" w:rsidRDefault="00480BE3" w:rsidP="00480BE3">
      <w:pPr>
        <w:rPr>
          <w:rFonts w:cstheme="minorHAnsi"/>
        </w:rPr>
      </w:pPr>
      <w:r>
        <w:rPr>
          <w:rFonts w:cstheme="minorHAnsi"/>
        </w:rPr>
        <w:t xml:space="preserve">     </w:t>
      </w:r>
      <w:r w:rsidRPr="00480BE3">
        <w:rPr>
          <w:rFonts w:cstheme="minorHAnsi"/>
        </w:rPr>
        <w:t>The last few days have been filled with both adventure and fulfillment. Where do I start? I will start with my idea for a garden. Early last week the Baroness Tiller found her way to the dais. I was able to speak with her at length about placing a night garden in the dais area. She took another and I to the place. She seemed amicable to the idea. I did not mention to her I wanted to plant flowers that bloomed at night but from my dress and attitude she must have deducted what I was envisioning. Or Varya told her more of my idea than what I assumed. She mentions that perhaps the flowers should be raised so adventurers would not destroy the flowers walking around in plate. A very good idea that I did not think of. I told her that if it is approved, I would be willing to work with everyone that comes until the garden is complete. I also said it was the perfect place to watch the sunset or moonset being it’s on the west side of the city. She seemed to really like the idea and hopefully it will get approval from the powers that be.</w:t>
      </w:r>
    </w:p>
    <w:p w14:paraId="4D3177F1" w14:textId="4EA959E9" w:rsidR="00480BE3" w:rsidRPr="00480BE3" w:rsidRDefault="00480BE3" w:rsidP="00480BE3">
      <w:pPr>
        <w:rPr>
          <w:rFonts w:cstheme="minorHAnsi"/>
        </w:rPr>
      </w:pPr>
      <w:r>
        <w:rPr>
          <w:rFonts w:cstheme="minorHAnsi"/>
        </w:rPr>
        <w:t xml:space="preserve">     </w:t>
      </w:r>
      <w:r w:rsidRPr="00480BE3">
        <w:rPr>
          <w:rFonts w:cstheme="minorHAnsi"/>
        </w:rPr>
        <w:t xml:space="preserve">The baroness herself is a pleasant older woman that bears the sign of </w:t>
      </w:r>
      <w:r>
        <w:rPr>
          <w:rFonts w:cstheme="minorHAnsi"/>
        </w:rPr>
        <w:t>C</w:t>
      </w:r>
      <w:r w:rsidRPr="00480BE3">
        <w:rPr>
          <w:rFonts w:cstheme="minorHAnsi"/>
        </w:rPr>
        <w:t>hantrea a human goddess of agriculture. I guess I found the perfect person to make all this happens. If or when it gets approved, it will be up to me to complete it I suspect and will willing do this for the betterment of the city and populace. I am excited.</w:t>
      </w:r>
    </w:p>
    <w:p w14:paraId="2CE199BD" w14:textId="4B493DD4" w:rsidR="00480BE3" w:rsidRPr="00480BE3" w:rsidRDefault="00480BE3" w:rsidP="00480BE3">
      <w:pPr>
        <w:rPr>
          <w:rFonts w:cstheme="minorHAnsi"/>
        </w:rPr>
      </w:pPr>
      <w:r>
        <w:rPr>
          <w:rFonts w:cstheme="minorHAnsi"/>
        </w:rPr>
        <w:t xml:space="preserve">     </w:t>
      </w:r>
      <w:r w:rsidRPr="00480BE3">
        <w:rPr>
          <w:rFonts w:cstheme="minorHAnsi"/>
        </w:rPr>
        <w:t xml:space="preserve">On a magical front I almost feel the ability to tap into the weave to a greater depth after seeing for the first time the home of my ancestors, Fey. How did it happen? I will write it. I was invited to see the end of the rainbow in Fey. Little did I know the preparation and willpower I would need to make such a </w:t>
      </w:r>
      <w:r w:rsidRPr="00480BE3">
        <w:rPr>
          <w:rFonts w:cstheme="minorHAnsi"/>
        </w:rPr>
        <w:lastRenderedPageBreak/>
        <w:t>journey. I had to prepare as many see invisibility as possible for the leader of the group wanted to pass by the denizens undetected yet wanted us to see one another for protection. I also had to buy some iron stones to protect me from the enchanting effects of the chaos magic that infects Fey.</w:t>
      </w:r>
    </w:p>
    <w:p w14:paraId="06D8A701" w14:textId="1DBACE58" w:rsidR="00480BE3" w:rsidRPr="00480BE3" w:rsidRDefault="00480BE3" w:rsidP="00480BE3">
      <w:pPr>
        <w:rPr>
          <w:rFonts w:cstheme="minorHAnsi"/>
        </w:rPr>
      </w:pPr>
      <w:r>
        <w:rPr>
          <w:rFonts w:cstheme="minorHAnsi"/>
        </w:rPr>
        <w:t xml:space="preserve">     </w:t>
      </w:r>
      <w:r w:rsidRPr="00480BE3">
        <w:rPr>
          <w:rFonts w:cstheme="minorHAnsi"/>
        </w:rPr>
        <w:t>Once the group was ready. We went to an old witche</w:t>
      </w:r>
      <w:r>
        <w:rPr>
          <w:rFonts w:cstheme="minorHAnsi"/>
        </w:rPr>
        <w:t>’</w:t>
      </w:r>
      <w:r w:rsidRPr="00480BE3">
        <w:rPr>
          <w:rFonts w:cstheme="minorHAnsi"/>
        </w:rPr>
        <w:t>s home that worked like a grand maze. The doors teleported you randomly to other places within the maze. Luckily our guide looked to know what she was doing for she guided us safely threw and we found ourselves in a great arboreal forest. We avoided the natural creatures not wanting to fight several miles until we came upon a place that is called Avalon. There we found an end to a rainbow. The mystic beams of light drew down upon a heap of gold coin. Some of our group threw down rings and other small things taking some of the gold. Each would take the same value or even less than they gave. It warmed my heart happy to see such generosity and control among the group. After we gazed at the beautiful scene for some time the leader asked us to perform a ceremony of sorts. We turned ourselves into pixies and flew around the rainbow three times. Enchanting magic straight from the weave itself filled the air around us. It altered our consciences making us feel joyful and light.</w:t>
      </w:r>
    </w:p>
    <w:p w14:paraId="445433B1" w14:textId="4A987C6E" w:rsidR="00480BE3" w:rsidRPr="00480BE3" w:rsidRDefault="00480BE3" w:rsidP="00480BE3">
      <w:pPr>
        <w:rPr>
          <w:rFonts w:cstheme="minorHAnsi"/>
        </w:rPr>
      </w:pPr>
      <w:r>
        <w:rPr>
          <w:rFonts w:cstheme="minorHAnsi"/>
        </w:rPr>
        <w:t xml:space="preserve">      </w:t>
      </w:r>
      <w:r w:rsidRPr="00480BE3">
        <w:rPr>
          <w:rFonts w:cstheme="minorHAnsi"/>
        </w:rPr>
        <w:t>It took some time to come back down from the feeling. After all was normal again, we explored a near-by castle. The castle had a feeling of wrongness everywhere you looked. People who have succumbed to the chaos magic and were turned to stone were collected here. Some of them had chisel marks upon their faces: As if someone or something were trying to make them different. In other areas These statues or souls were molded into things like furniture and ovens. It crushed my former feelings and made my heart weep. The good thing is all in the castle, everything, was covered with a thick layer of dust. It seems no one has been there for centuries. After exploring we quickly made our way back to the witch</w:t>
      </w:r>
      <w:r w:rsidR="00900388">
        <w:rPr>
          <w:rFonts w:cstheme="minorHAnsi"/>
        </w:rPr>
        <w:t>’</w:t>
      </w:r>
      <w:r w:rsidRPr="00480BE3">
        <w:rPr>
          <w:rFonts w:cstheme="minorHAnsi"/>
        </w:rPr>
        <w:t>s nexus. My spells failing just as I was about to leave and a denizen chasing me. Eventually, we made it back to town.</w:t>
      </w:r>
    </w:p>
    <w:p w14:paraId="2B243B9E" w14:textId="2957FFD1" w:rsidR="00480BE3" w:rsidRPr="00480BE3" w:rsidRDefault="00900388" w:rsidP="00480BE3">
      <w:pPr>
        <w:rPr>
          <w:rFonts w:cstheme="minorHAnsi"/>
        </w:rPr>
      </w:pPr>
      <w:r>
        <w:rPr>
          <w:rFonts w:cstheme="minorHAnsi"/>
        </w:rPr>
        <w:t xml:space="preserve">     </w:t>
      </w:r>
      <w:r w:rsidR="00480BE3" w:rsidRPr="00480BE3">
        <w:rPr>
          <w:rFonts w:cstheme="minorHAnsi"/>
        </w:rPr>
        <w:t>One day, when my spells are equal to the task I will return. I will possessed the petrified people to see if a soul still exists within. Then I will figure out how to turn them to flesh once more or I will figure out how to release their spirits so that they can go to their afterlives and enjoy the fruits of their god or goddess's rewards.</w:t>
      </w:r>
    </w:p>
    <w:p w14:paraId="0463F67F" w14:textId="6161FB78" w:rsidR="00480BE3" w:rsidRPr="00480BE3" w:rsidRDefault="00900388" w:rsidP="00480BE3">
      <w:pPr>
        <w:rPr>
          <w:rFonts w:cstheme="minorHAnsi"/>
        </w:rPr>
      </w:pPr>
      <w:r>
        <w:rPr>
          <w:rFonts w:cstheme="minorHAnsi"/>
        </w:rPr>
        <w:t xml:space="preserve">     </w:t>
      </w:r>
      <w:r w:rsidR="00480BE3" w:rsidRPr="00480BE3">
        <w:rPr>
          <w:rFonts w:cstheme="minorHAnsi"/>
        </w:rPr>
        <w:t>Later the next day I sat down with Gnarl a good humored and practical dwarf I call friend. We conversed on magic, enchantments and the differences between black and white necromancy as practiced by the house of life in Mulhorand.</w:t>
      </w:r>
    </w:p>
    <w:p w14:paraId="733FBC73" w14:textId="42929768" w:rsidR="00480BE3" w:rsidRPr="00480BE3" w:rsidRDefault="00900388" w:rsidP="00480BE3">
      <w:pPr>
        <w:rPr>
          <w:rFonts w:cstheme="minorHAnsi"/>
        </w:rPr>
      </w:pPr>
      <w:r>
        <w:rPr>
          <w:rFonts w:cstheme="minorHAnsi"/>
        </w:rPr>
        <w:t xml:space="preserve">     </w:t>
      </w:r>
      <w:r w:rsidR="00480BE3" w:rsidRPr="00480BE3">
        <w:rPr>
          <w:rFonts w:cstheme="minorHAnsi"/>
        </w:rPr>
        <w:t xml:space="preserve">Shesaarai came along with some very pointed questions of me. I answered honestly and as best I could. She said that I should be interested in the spellweaver guild. I told her that I was in fact and had been to their library several times to do research and ask how one would petition entrance into the guild. So </w:t>
      </w:r>
      <w:r w:rsidRPr="00480BE3">
        <w:rPr>
          <w:rFonts w:cstheme="minorHAnsi"/>
        </w:rPr>
        <w:t>far,</w:t>
      </w:r>
      <w:r w:rsidR="00480BE3" w:rsidRPr="00480BE3">
        <w:rPr>
          <w:rFonts w:cstheme="minorHAnsi"/>
        </w:rPr>
        <w:t xml:space="preserve"> I have found no way to do so.</w:t>
      </w:r>
    </w:p>
    <w:p w14:paraId="2B8B8E0B" w14:textId="442AEEB1" w:rsidR="00480BE3" w:rsidRDefault="00900388" w:rsidP="00480BE3">
      <w:pPr>
        <w:rPr>
          <w:rFonts w:cstheme="minorHAnsi"/>
        </w:rPr>
      </w:pPr>
      <w:r>
        <w:rPr>
          <w:rFonts w:cstheme="minorHAnsi"/>
        </w:rPr>
        <w:t xml:space="preserve">     </w:t>
      </w:r>
      <w:r w:rsidR="00480BE3" w:rsidRPr="00480BE3">
        <w:rPr>
          <w:rFonts w:cstheme="minorHAnsi"/>
        </w:rPr>
        <w:t>I then asked her about the Ceruleans. She said that she was in fact a member. She told me it amounted to a guard force of mages set to protect the city and lands. Less of a guild and more of a defensive force. I told her that I would not be sure that they would want to have a mage trained in Mulhorandi death magic. She said to think about it and gave me a name: Lycka.</w:t>
      </w:r>
    </w:p>
    <w:p w14:paraId="3E13E1D4" w14:textId="1BCB6094" w:rsidR="002B39CE" w:rsidRDefault="002B39CE" w:rsidP="00480BE3">
      <w:pPr>
        <w:rPr>
          <w:rFonts w:cstheme="minorHAnsi"/>
        </w:rPr>
      </w:pPr>
    </w:p>
    <w:p w14:paraId="7659B348" w14:textId="63A506F6" w:rsidR="002B39CE" w:rsidRPr="002B39CE" w:rsidRDefault="002B39CE" w:rsidP="002B39CE">
      <w:pPr>
        <w:rPr>
          <w:rFonts w:cstheme="minorHAnsi"/>
        </w:rPr>
      </w:pPr>
      <w:r>
        <w:rPr>
          <w:rFonts w:cstheme="minorHAnsi"/>
        </w:rPr>
        <w:t xml:space="preserve">     </w:t>
      </w:r>
      <w:r w:rsidRPr="002B39CE">
        <w:rPr>
          <w:rFonts w:cstheme="minorHAnsi"/>
        </w:rPr>
        <w:t>It start</w:t>
      </w:r>
      <w:r>
        <w:rPr>
          <w:rFonts w:cstheme="minorHAnsi"/>
        </w:rPr>
        <w:t>ed</w:t>
      </w:r>
      <w:r w:rsidRPr="002B39CE">
        <w:rPr>
          <w:rFonts w:cstheme="minorHAnsi"/>
        </w:rPr>
        <w:t xml:space="preserve"> like most things at the sundial. It was a bright sunny day. several adventurers including me were lounging at the benches or around the railings. I was speaking to someone I think it was Chea. A little boy came down to the dial. His innards exploded. A Cornugon along with 4 barbed devils attacked us. I didn't see it. I'm supposed to be the specialist in demonology, and I didn't see it. If I had paid attention looked into his eyes, I may have been able to save him. What am I saying. I have not yet achieved the power to do much of anything yet. The Baatezu attacked us. One came straight for me. I dodged off the bench and ran to the other side of the railing. There I used my spells to little effect. the others Jasmine especially managed to put them down.</w:t>
      </w:r>
    </w:p>
    <w:p w14:paraId="2E523C88" w14:textId="29E39F30" w:rsidR="002B39CE" w:rsidRPr="002B39CE" w:rsidRDefault="002B39CE" w:rsidP="002B39CE">
      <w:pPr>
        <w:rPr>
          <w:rFonts w:cstheme="minorHAnsi"/>
        </w:rPr>
      </w:pPr>
      <w:r>
        <w:rPr>
          <w:rFonts w:cstheme="minorHAnsi"/>
        </w:rPr>
        <w:lastRenderedPageBreak/>
        <w:t xml:space="preserve">     </w:t>
      </w:r>
      <w:r w:rsidRPr="002B39CE">
        <w:rPr>
          <w:rFonts w:cstheme="minorHAnsi"/>
        </w:rPr>
        <w:t>The innocent child was but a few bones and innards. Lady Varya said she would clean it up. She also mentioned that this had happened before. I would not let her. I cleaned the body up myself. I gave what few remains there were to the guard for proper burial and sent him to the parents. After cleaning up the mess most were in shock. I took the opportunity to run to the Edge. Gnarl was there. I asked if he had electrum dust. He said he didn't. I explained to him what was going on. He gave me two electrum ingots.</w:t>
      </w:r>
    </w:p>
    <w:p w14:paraId="3AEACE8A" w14:textId="317F2B3F" w:rsidR="002B39CE" w:rsidRPr="002B39CE" w:rsidRDefault="002B39CE" w:rsidP="002B39CE">
      <w:pPr>
        <w:rPr>
          <w:rFonts w:cstheme="minorHAnsi"/>
        </w:rPr>
      </w:pPr>
      <w:r>
        <w:rPr>
          <w:rFonts w:cstheme="minorHAnsi"/>
        </w:rPr>
        <w:t xml:space="preserve">     </w:t>
      </w:r>
      <w:r w:rsidRPr="002B39CE">
        <w:rPr>
          <w:rFonts w:cstheme="minorHAnsi"/>
        </w:rPr>
        <w:t>I then went to Hemrod's. After explaining events to him, he turned the electrum bars to a fine dust. From there I went back to the sundial. There I made a protective circle as large as I could possibly control with the sundial in the center. I stood and held the protection for two nights and a day. Most had left when I finished the circle. As I held it people gave me updates. Whatever was happening it revolved around Isolde. I sent several people to look for her and her lover.</w:t>
      </w:r>
    </w:p>
    <w:p w14:paraId="3B4CB420" w14:textId="78C2A80D" w:rsidR="002B39CE" w:rsidRPr="002B39CE" w:rsidRDefault="002B39CE" w:rsidP="002B39CE">
      <w:pPr>
        <w:rPr>
          <w:rFonts w:cstheme="minorHAnsi"/>
        </w:rPr>
      </w:pPr>
      <w:r>
        <w:rPr>
          <w:rFonts w:cstheme="minorHAnsi"/>
        </w:rPr>
        <w:t xml:space="preserve">     </w:t>
      </w:r>
      <w:r w:rsidRPr="002B39CE">
        <w:rPr>
          <w:rFonts w:cstheme="minorHAnsi"/>
        </w:rPr>
        <w:t>Gnarl helped me stay awake and concentrate of the protective field while I continually asked people to look for Isolde. I was becoming quite strained by the magic near the end of the second night. The Devils must have sensed that the circle was there because after the second night and most of the 2nd day they attacked the west wall of the city. People ran to the alarms and smoke. I was swept away in their wake. When I got my wits about me, I ran. seeing more cornugon I ran up to try to seek a peaceful end. I did not exactly know what was going on. I did know that if something wasn't done, they would invade. I was the first to get to them.</w:t>
      </w:r>
    </w:p>
    <w:p w14:paraId="0B5F4931" w14:textId="7608FC8E" w:rsidR="002B39CE" w:rsidRPr="002B39CE" w:rsidRDefault="002B39CE" w:rsidP="002B39CE">
      <w:pPr>
        <w:rPr>
          <w:rFonts w:cstheme="minorHAnsi"/>
        </w:rPr>
      </w:pPr>
      <w:r>
        <w:rPr>
          <w:rFonts w:cstheme="minorHAnsi"/>
        </w:rPr>
        <w:t xml:space="preserve">     </w:t>
      </w:r>
      <w:r w:rsidRPr="002B39CE">
        <w:rPr>
          <w:rFonts w:cstheme="minorHAnsi"/>
        </w:rPr>
        <w:t>I held the bridge and spoke to what looked like the head devil at the other side. Raryldor was right behind me. The bodies of a large Peltarch patrol were strewn about the other side. I started to negotiate with them in infernal. The lead cornugon kept picking up bodies and throwing them at my friends while I was trying to speak to it. Finally, I got upset. As it picked up another body I said, "Don't do that again!" He tossed it as I threw a spell of dismissal. It never went off. Raryldor shoved me aside saying, "Get to safety and the fight started."</w:t>
      </w:r>
    </w:p>
    <w:p w14:paraId="272CF72F" w14:textId="752E42B7" w:rsidR="002B39CE" w:rsidRPr="002B39CE" w:rsidRDefault="002B39CE" w:rsidP="002B39CE">
      <w:pPr>
        <w:rPr>
          <w:rFonts w:cstheme="minorHAnsi"/>
        </w:rPr>
      </w:pPr>
      <w:r>
        <w:rPr>
          <w:rFonts w:cstheme="minorHAnsi"/>
        </w:rPr>
        <w:t xml:space="preserve">     </w:t>
      </w:r>
      <w:r w:rsidRPr="002B39CE">
        <w:rPr>
          <w:rFonts w:cstheme="minorHAnsi"/>
        </w:rPr>
        <w:t>I threw every offensive spell I had and could not touch their magic resistance. I fell twice in the battle only to be healed by those that call me companion. I resorted to my longbow. It had minimal effect on the lesser devils and demons. Did I say Demons? Yes, demons. they were working together. There was a Marilith among them. One of the lead Devils must have had its soul stone. they finally disappeared. Then I saw a greater Baatezu lord to the north. It seemed hesitant. I thought that perhaps I could defuse the situation, but the adventurers attacked. I knew then there would be no other way. I joined in.</w:t>
      </w:r>
    </w:p>
    <w:p w14:paraId="21389936" w14:textId="50DFBA18" w:rsidR="002B39CE" w:rsidRPr="002B39CE" w:rsidRDefault="002B39CE" w:rsidP="002B39CE">
      <w:pPr>
        <w:rPr>
          <w:rFonts w:cstheme="minorHAnsi"/>
        </w:rPr>
      </w:pPr>
      <w:r>
        <w:rPr>
          <w:rFonts w:cstheme="minorHAnsi"/>
        </w:rPr>
        <w:t xml:space="preserve">     </w:t>
      </w:r>
      <w:r w:rsidRPr="002B39CE">
        <w:rPr>
          <w:rFonts w:cstheme="minorHAnsi"/>
        </w:rPr>
        <w:t>We defeated the thing. We went back to the sundial to lick our wounds. When I returned to the sun dial there were few there. Shesaarai led me to the city hall where we had a conference with a mage.</w:t>
      </w:r>
      <w:r>
        <w:rPr>
          <w:rFonts w:cstheme="minorHAnsi"/>
        </w:rPr>
        <w:t xml:space="preserve"> </w:t>
      </w:r>
      <w:r w:rsidRPr="002B39CE">
        <w:rPr>
          <w:rFonts w:cstheme="minorHAnsi"/>
        </w:rPr>
        <w:t xml:space="preserve">He wanted to sacrifice </w:t>
      </w:r>
      <w:r>
        <w:rPr>
          <w:rFonts w:cstheme="minorHAnsi"/>
        </w:rPr>
        <w:t>ten</w:t>
      </w:r>
      <w:r w:rsidRPr="002B39CE">
        <w:rPr>
          <w:rFonts w:cstheme="minorHAnsi"/>
        </w:rPr>
        <w:t xml:space="preserve"> mages to get rid of the menace. Isolde was there. It seems a sword she has is the center of the problem. I at first said we should throw it into the negative material plane. That would certainly destroy it. When I found out it was an intelligent celestial blade, I became more reserved and listened.</w:t>
      </w:r>
    </w:p>
    <w:p w14:paraId="0E58F38F" w14:textId="140D383B" w:rsidR="002B39CE" w:rsidRPr="002B39CE" w:rsidRDefault="002B39CE" w:rsidP="002B39CE">
      <w:pPr>
        <w:rPr>
          <w:rFonts w:cstheme="minorHAnsi"/>
        </w:rPr>
      </w:pPr>
      <w:r>
        <w:rPr>
          <w:rFonts w:cstheme="minorHAnsi"/>
        </w:rPr>
        <w:t xml:space="preserve">     </w:t>
      </w:r>
      <w:r w:rsidRPr="002B39CE">
        <w:rPr>
          <w:rFonts w:cstheme="minorHAnsi"/>
        </w:rPr>
        <w:t>No one really knew much about it other than it will awaken when it feels a worthy and pure soul take it up. Everyone decided that planer ally should be used. We all gathered round the dais on the west gate where I plan to make a garden. Shesaarai led the ceremony. She mentioned that she was exhausted so I e</w:t>
      </w:r>
      <w:r>
        <w:rPr>
          <w:rFonts w:cstheme="minorHAnsi"/>
        </w:rPr>
        <w:t>n</w:t>
      </w:r>
      <w:r w:rsidRPr="002B39CE">
        <w:rPr>
          <w:rFonts w:cstheme="minorHAnsi"/>
        </w:rPr>
        <w:t>spelled her with cats grace, bulls strength, and endurance. I then put protection from good upon myself just in case the celestial angry from being summoned attacks us. I kept out of Shesaaria's way but made sure to be close enough to offer assistance.</w:t>
      </w:r>
    </w:p>
    <w:p w14:paraId="45225E33" w14:textId="6B314C64" w:rsidR="002B39CE" w:rsidRPr="002B39CE" w:rsidRDefault="00A156B1" w:rsidP="002B39CE">
      <w:pPr>
        <w:rPr>
          <w:rFonts w:cstheme="minorHAnsi"/>
        </w:rPr>
      </w:pPr>
      <w:r>
        <w:rPr>
          <w:rFonts w:cstheme="minorHAnsi"/>
        </w:rPr>
        <w:t xml:space="preserve">     </w:t>
      </w:r>
      <w:r w:rsidR="002B39CE" w:rsidRPr="002B39CE">
        <w:rPr>
          <w:rFonts w:cstheme="minorHAnsi"/>
        </w:rPr>
        <w:t xml:space="preserve">The Archaeon told us that there were several of these swords out there. and explained a great many things about it. Some adventurers, including myself, told it the heavens should be involved to help protect the city this thing so important. It said because of honor they could not. the angel said that things were not bad enough yet. It talked about its honor. I was slightly </w:t>
      </w:r>
      <w:r w:rsidRPr="002B39CE">
        <w:rPr>
          <w:rFonts w:cstheme="minorHAnsi"/>
        </w:rPr>
        <w:t>angry;</w:t>
      </w:r>
      <w:r w:rsidR="002B39CE" w:rsidRPr="002B39CE">
        <w:rPr>
          <w:rFonts w:cstheme="minorHAnsi"/>
        </w:rPr>
        <w:t xml:space="preserve"> </w:t>
      </w:r>
      <w:r w:rsidRPr="002B39CE">
        <w:rPr>
          <w:rFonts w:cstheme="minorHAnsi"/>
        </w:rPr>
        <w:t>however,</w:t>
      </w:r>
      <w:r w:rsidR="002B39CE" w:rsidRPr="002B39CE">
        <w:rPr>
          <w:rFonts w:cstheme="minorHAnsi"/>
        </w:rPr>
        <w:t xml:space="preserve"> I know greater things call the angels to </w:t>
      </w:r>
      <w:r w:rsidR="00141797" w:rsidRPr="002B39CE">
        <w:rPr>
          <w:rFonts w:cstheme="minorHAnsi"/>
        </w:rPr>
        <w:t>attention,</w:t>
      </w:r>
      <w:r w:rsidR="002B39CE" w:rsidRPr="002B39CE">
        <w:rPr>
          <w:rFonts w:cstheme="minorHAnsi"/>
        </w:rPr>
        <w:t xml:space="preserve"> so I calmed down. It said something about the blade that scared me. It said that there are two souls within the blade. One is a good soul bright and light. The other lies in shadow.</w:t>
      </w:r>
    </w:p>
    <w:p w14:paraId="52849D06" w14:textId="28F711E8" w:rsidR="002B39CE" w:rsidRPr="002B39CE" w:rsidRDefault="00A156B1" w:rsidP="002B39CE">
      <w:pPr>
        <w:rPr>
          <w:rFonts w:cstheme="minorHAnsi"/>
        </w:rPr>
      </w:pPr>
      <w:r>
        <w:rPr>
          <w:rFonts w:cstheme="minorHAnsi"/>
        </w:rPr>
        <w:lastRenderedPageBreak/>
        <w:t xml:space="preserve">     </w:t>
      </w:r>
      <w:r w:rsidR="002B39CE" w:rsidRPr="002B39CE">
        <w:rPr>
          <w:rFonts w:cstheme="minorHAnsi"/>
        </w:rPr>
        <w:t>It would take the power of an archmage the strength of Shaia or Fawn to penetrate a blade and find a soul to banish it. Steel is not flesh. And to just bind one soul to a blade is hard enough. Two? I do not know if it is even possible to do such a thing. The spell faded and the Angel left. We walked back to the sundial.</w:t>
      </w:r>
    </w:p>
    <w:p w14:paraId="4E807765" w14:textId="551CAF32" w:rsidR="002B39CE" w:rsidRPr="002B39CE" w:rsidRDefault="00A156B1" w:rsidP="002B39CE">
      <w:pPr>
        <w:rPr>
          <w:rFonts w:cstheme="minorHAnsi"/>
        </w:rPr>
      </w:pPr>
      <w:r>
        <w:rPr>
          <w:rFonts w:cstheme="minorHAnsi"/>
        </w:rPr>
        <w:t xml:space="preserve">     </w:t>
      </w:r>
      <w:r w:rsidR="002B39CE" w:rsidRPr="002B39CE">
        <w:rPr>
          <w:rFonts w:cstheme="minorHAnsi"/>
        </w:rPr>
        <w:t xml:space="preserve">Later still angry and regretful I made a trek to the spellweaver library. I wanted to find every defense I could for the next attack. Perhaps a possible way to dispel the Devil lord behind all of this. Omar the librarian refused. Would not even breach the subject. He told me that only members were allowed in that section of the library. I was incensed. How could a mage guild be so callous about the protection of the local cities. I started pulling books off the shelf and tossing them on the ground randomly as I read the titles. I did make sure not to </w:t>
      </w:r>
      <w:r w:rsidRPr="002B39CE">
        <w:rPr>
          <w:rFonts w:cstheme="minorHAnsi"/>
        </w:rPr>
        <w:t>hurt</w:t>
      </w:r>
      <w:r w:rsidR="002B39CE" w:rsidRPr="002B39CE">
        <w:rPr>
          <w:rFonts w:cstheme="minorHAnsi"/>
        </w:rPr>
        <w:t xml:space="preserve"> the books.</w:t>
      </w:r>
      <w:r>
        <w:rPr>
          <w:rFonts w:cstheme="minorHAnsi"/>
        </w:rPr>
        <w:t xml:space="preserve"> </w:t>
      </w:r>
      <w:r w:rsidR="002B39CE" w:rsidRPr="002B39CE">
        <w:rPr>
          <w:rFonts w:cstheme="minorHAnsi"/>
        </w:rPr>
        <w:t xml:space="preserve">When I was </w:t>
      </w:r>
      <w:r w:rsidRPr="002B39CE">
        <w:rPr>
          <w:rFonts w:cstheme="minorHAnsi"/>
        </w:rPr>
        <w:t>done,</w:t>
      </w:r>
      <w:r w:rsidR="002B39CE" w:rsidRPr="002B39CE">
        <w:rPr>
          <w:rFonts w:cstheme="minorHAnsi"/>
        </w:rPr>
        <w:t xml:space="preserve"> I thought that the clay golem was going to physically eject me. It didn't and neither did Omar care a bit. I stomped out exclaiming he could clean up all those </w:t>
      </w:r>
      <w:r w:rsidRPr="002B39CE">
        <w:rPr>
          <w:rFonts w:cstheme="minorHAnsi"/>
        </w:rPr>
        <w:t>worn-out</w:t>
      </w:r>
      <w:r w:rsidR="002B39CE" w:rsidRPr="002B39CE">
        <w:rPr>
          <w:rFonts w:cstheme="minorHAnsi"/>
        </w:rPr>
        <w:t xml:space="preserve"> books himself.</w:t>
      </w:r>
    </w:p>
    <w:p w14:paraId="31712D91" w14:textId="6E2D2793" w:rsidR="002B39CE" w:rsidRPr="002B39CE" w:rsidRDefault="00A156B1" w:rsidP="002B39CE">
      <w:pPr>
        <w:rPr>
          <w:rFonts w:cstheme="minorHAnsi"/>
        </w:rPr>
      </w:pPr>
      <w:r>
        <w:rPr>
          <w:rFonts w:cstheme="minorHAnsi"/>
        </w:rPr>
        <w:t xml:space="preserve">     </w:t>
      </w:r>
      <w:r w:rsidR="002B39CE" w:rsidRPr="002B39CE">
        <w:rPr>
          <w:rFonts w:cstheme="minorHAnsi"/>
        </w:rPr>
        <w:t>I know it was wrong and I was acting out now. I was so frustrated for the second time in my life I have lost an innocent to possession. I should have been ready. I thought due to the rarity I would have all the time in the world to learn it properly and prepare. I was wrong! So wrong!</w:t>
      </w:r>
    </w:p>
    <w:p w14:paraId="099B8B33" w14:textId="5198ADA9" w:rsidR="002B39CE" w:rsidRPr="002B39CE" w:rsidRDefault="00A156B1" w:rsidP="002B39CE">
      <w:pPr>
        <w:rPr>
          <w:rFonts w:cstheme="minorHAnsi"/>
        </w:rPr>
      </w:pPr>
      <w:r>
        <w:rPr>
          <w:rFonts w:cstheme="minorHAnsi"/>
        </w:rPr>
        <w:t xml:space="preserve">     </w:t>
      </w:r>
      <w:r w:rsidR="002B39CE" w:rsidRPr="002B39CE">
        <w:rPr>
          <w:rFonts w:cstheme="minorHAnsi"/>
        </w:rPr>
        <w:t>When returning to Peltarch I noticed it was nearing dusk. I met Raryldor at the sundial and told him I need to pray. He thought that was a good idea. I went to the dais on the west wall repentant of my actions at spellweavers and depressed by my inabilities to help more than I did. I meditated and prayed under Selune.</w:t>
      </w:r>
    </w:p>
    <w:p w14:paraId="2F37E64A" w14:textId="77777777" w:rsidR="002B39CE" w:rsidRPr="002B39CE" w:rsidRDefault="002B39CE" w:rsidP="002B39CE">
      <w:pPr>
        <w:rPr>
          <w:rFonts w:cstheme="minorHAnsi"/>
        </w:rPr>
      </w:pPr>
    </w:p>
    <w:p w14:paraId="0E8A78A8" w14:textId="5EA11DB6" w:rsidR="002B39CE" w:rsidRPr="002B39CE" w:rsidRDefault="002B39CE" w:rsidP="002B39CE">
      <w:pPr>
        <w:rPr>
          <w:rFonts w:cstheme="minorHAnsi"/>
        </w:rPr>
      </w:pPr>
      <w:r w:rsidRPr="002B39CE">
        <w:rPr>
          <w:rFonts w:cstheme="minorHAnsi"/>
        </w:rPr>
        <w:t xml:space="preserve">Lauriella finds herself on a familiar patio in the back of a mansion sitting on a chair in front of a table. On the other side is a </w:t>
      </w:r>
      <w:r w:rsidR="00141797">
        <w:rPr>
          <w:rFonts w:cstheme="minorHAnsi"/>
        </w:rPr>
        <w:t>six</w:t>
      </w:r>
      <w:r w:rsidR="00141797" w:rsidRPr="002B39CE">
        <w:rPr>
          <w:rFonts w:cstheme="minorHAnsi"/>
        </w:rPr>
        <w:t>-foot</w:t>
      </w:r>
      <w:r w:rsidR="00A156B1">
        <w:rPr>
          <w:rFonts w:cstheme="minorHAnsi"/>
        </w:rPr>
        <w:t xml:space="preserve"> one inch</w:t>
      </w:r>
      <w:r w:rsidRPr="002B39CE">
        <w:rPr>
          <w:rFonts w:cstheme="minorHAnsi"/>
        </w:rPr>
        <w:t xml:space="preserve"> woman of perfection. Her skin is sky blue. Both her eyes are a milky silver hue. Her hair is a sharp silver color that goes down to her waist in tight curls. Silver tribal tattoos of animals interweave along her entire body. She is breastfeeding a small baby.</w:t>
      </w:r>
    </w:p>
    <w:p w14:paraId="71437B5A" w14:textId="77777777" w:rsidR="002B39CE" w:rsidRPr="002B39CE" w:rsidRDefault="002B39CE" w:rsidP="002B39CE">
      <w:pPr>
        <w:rPr>
          <w:rFonts w:cstheme="minorHAnsi"/>
        </w:rPr>
      </w:pPr>
      <w:r w:rsidRPr="002B39CE">
        <w:rPr>
          <w:rFonts w:cstheme="minorHAnsi"/>
        </w:rPr>
        <w:t>Lauriella blinks, "Where am I?"</w:t>
      </w:r>
    </w:p>
    <w:p w14:paraId="6537DCCA" w14:textId="2D85C3C9" w:rsidR="002B39CE" w:rsidRPr="002B39CE" w:rsidRDefault="00A156B1" w:rsidP="002B39CE">
      <w:pPr>
        <w:rPr>
          <w:rFonts w:cstheme="minorHAnsi"/>
        </w:rPr>
      </w:pPr>
      <w:r>
        <w:rPr>
          <w:rFonts w:cstheme="minorHAnsi"/>
        </w:rPr>
        <w:t xml:space="preserve">     </w:t>
      </w:r>
      <w:r w:rsidR="002B39CE" w:rsidRPr="002B39CE">
        <w:rPr>
          <w:rFonts w:cstheme="minorHAnsi"/>
        </w:rPr>
        <w:t>The woman smiles, "You are wherever you are. Your conciseness is with me."</w:t>
      </w:r>
    </w:p>
    <w:p w14:paraId="3B05F6DA" w14:textId="63BDE95B" w:rsidR="002B39CE" w:rsidRPr="002B39CE" w:rsidRDefault="00A156B1" w:rsidP="002B39CE">
      <w:pPr>
        <w:rPr>
          <w:rFonts w:cstheme="minorHAnsi"/>
        </w:rPr>
      </w:pPr>
      <w:r>
        <w:rPr>
          <w:rFonts w:cstheme="minorHAnsi"/>
        </w:rPr>
        <w:t xml:space="preserve">     </w:t>
      </w:r>
      <w:r w:rsidR="002B39CE" w:rsidRPr="002B39CE">
        <w:rPr>
          <w:rFonts w:cstheme="minorHAnsi"/>
        </w:rPr>
        <w:t xml:space="preserve">Lauriella stands and tries to touch her. Her hand goes right </w:t>
      </w:r>
      <w:r w:rsidRPr="002B39CE">
        <w:rPr>
          <w:rFonts w:cstheme="minorHAnsi"/>
        </w:rPr>
        <w:t>through</w:t>
      </w:r>
      <w:r w:rsidR="002B39CE" w:rsidRPr="002B39CE">
        <w:rPr>
          <w:rFonts w:cstheme="minorHAnsi"/>
        </w:rPr>
        <w:t xml:space="preserve"> the woman's body."</w:t>
      </w:r>
    </w:p>
    <w:p w14:paraId="05F1F2D0" w14:textId="012D2CBB" w:rsidR="002B39CE" w:rsidRPr="002B39CE" w:rsidRDefault="00A156B1" w:rsidP="002B39CE">
      <w:pPr>
        <w:rPr>
          <w:rFonts w:cstheme="minorHAnsi"/>
        </w:rPr>
      </w:pPr>
      <w:r>
        <w:rPr>
          <w:rFonts w:cstheme="minorHAnsi"/>
        </w:rPr>
        <w:t xml:space="preserve">     </w:t>
      </w:r>
      <w:r w:rsidR="002B39CE" w:rsidRPr="002B39CE">
        <w:rPr>
          <w:rFonts w:cstheme="minorHAnsi"/>
        </w:rPr>
        <w:t>"How?"</w:t>
      </w:r>
    </w:p>
    <w:p w14:paraId="58263A5E" w14:textId="1243522C" w:rsidR="002B39CE" w:rsidRPr="002B39CE" w:rsidRDefault="00A156B1" w:rsidP="002B39CE">
      <w:pPr>
        <w:rPr>
          <w:rFonts w:cstheme="minorHAnsi"/>
        </w:rPr>
      </w:pPr>
      <w:r>
        <w:rPr>
          <w:rFonts w:cstheme="minorHAnsi"/>
        </w:rPr>
        <w:t xml:space="preserve">     </w:t>
      </w:r>
      <w:r w:rsidR="002B39CE" w:rsidRPr="002B39CE">
        <w:rPr>
          <w:rFonts w:cstheme="minorHAnsi"/>
        </w:rPr>
        <w:t>"You're earrings are highly enspelled. they give no benefits to you. they are for me to monitor you. I also have another way to feel you."</w:t>
      </w:r>
    </w:p>
    <w:p w14:paraId="2CCEA498" w14:textId="78C5573E" w:rsidR="002B39CE" w:rsidRPr="002B39CE" w:rsidRDefault="00A156B1" w:rsidP="002B39CE">
      <w:pPr>
        <w:rPr>
          <w:rFonts w:cstheme="minorHAnsi"/>
        </w:rPr>
      </w:pPr>
      <w:r>
        <w:rPr>
          <w:rFonts w:cstheme="minorHAnsi"/>
        </w:rPr>
        <w:t xml:space="preserve">     </w:t>
      </w:r>
      <w:r w:rsidR="002B39CE" w:rsidRPr="002B39CE">
        <w:rPr>
          <w:rFonts w:cstheme="minorHAnsi"/>
        </w:rPr>
        <w:t>"What happened to your eye? Why are you not hiding?"</w:t>
      </w:r>
    </w:p>
    <w:p w14:paraId="5919DF0D" w14:textId="5C7D6F2F" w:rsidR="002B39CE" w:rsidRPr="002B39CE" w:rsidRDefault="00A156B1" w:rsidP="002B39CE">
      <w:pPr>
        <w:rPr>
          <w:rFonts w:cstheme="minorHAnsi"/>
        </w:rPr>
      </w:pPr>
      <w:r>
        <w:rPr>
          <w:rFonts w:cstheme="minorHAnsi"/>
        </w:rPr>
        <w:t xml:space="preserve">     </w:t>
      </w:r>
      <w:r w:rsidR="002B39CE" w:rsidRPr="002B39CE">
        <w:rPr>
          <w:rFonts w:cstheme="minorHAnsi"/>
        </w:rPr>
        <w:t>The woman laughs, "Lauriella, still the same. So many questions. As foretold by Selune herself the curse of the wolf was transferred from me to the second child. I had twins. this is Strega Vail." She pulls the child off its meal for a moment and turns it around. The child has two wolf-like eyes.</w:t>
      </w:r>
    </w:p>
    <w:p w14:paraId="15F0A89F" w14:textId="54F133EF" w:rsidR="002B39CE" w:rsidRPr="002B39CE" w:rsidRDefault="00A156B1" w:rsidP="002B39CE">
      <w:pPr>
        <w:rPr>
          <w:rFonts w:cstheme="minorHAnsi"/>
        </w:rPr>
      </w:pPr>
      <w:r>
        <w:rPr>
          <w:rFonts w:cstheme="minorHAnsi"/>
        </w:rPr>
        <w:t xml:space="preserve">     </w:t>
      </w:r>
      <w:r w:rsidR="002B39CE" w:rsidRPr="002B39CE">
        <w:rPr>
          <w:rFonts w:cstheme="minorHAnsi"/>
        </w:rPr>
        <w:t>"You see Lauriella, When I finally expelled the last of the demon from my mind it threw one last curse at me. If I every shapechange people would know me through that eye. Selune moved the curse to my daughter so that I could do something for her. Now I must leave Toril and do that task with Randyl. It will take decades but as bargained I will complete it then leave Toril for good."</w:t>
      </w:r>
    </w:p>
    <w:p w14:paraId="204CF540" w14:textId="695BC755" w:rsidR="002B39CE" w:rsidRPr="002B39CE" w:rsidRDefault="00A156B1" w:rsidP="002B39CE">
      <w:pPr>
        <w:rPr>
          <w:rFonts w:cstheme="minorHAnsi"/>
        </w:rPr>
      </w:pPr>
      <w:r>
        <w:rPr>
          <w:rFonts w:cstheme="minorHAnsi"/>
        </w:rPr>
        <w:t xml:space="preserve">     </w:t>
      </w:r>
      <w:r w:rsidR="002B39CE" w:rsidRPr="002B39CE">
        <w:rPr>
          <w:rFonts w:cstheme="minorHAnsi"/>
        </w:rPr>
        <w:t>"What are you? Are you even mortal."</w:t>
      </w:r>
    </w:p>
    <w:p w14:paraId="3B459C54" w14:textId="71B4B39C" w:rsidR="002B39CE" w:rsidRPr="002B39CE" w:rsidRDefault="00A156B1" w:rsidP="002B39CE">
      <w:pPr>
        <w:rPr>
          <w:rFonts w:cstheme="minorHAnsi"/>
        </w:rPr>
      </w:pPr>
      <w:r>
        <w:rPr>
          <w:rFonts w:cstheme="minorHAnsi"/>
        </w:rPr>
        <w:t xml:space="preserve">     </w:t>
      </w:r>
      <w:r w:rsidR="002B39CE" w:rsidRPr="002B39CE">
        <w:rPr>
          <w:rFonts w:cstheme="minorHAnsi"/>
        </w:rPr>
        <w:t xml:space="preserve">Fawn laughs, "I know all </w:t>
      </w:r>
      <w:r w:rsidRPr="002B39CE">
        <w:rPr>
          <w:rFonts w:cstheme="minorHAnsi"/>
        </w:rPr>
        <w:t>too</w:t>
      </w:r>
      <w:r w:rsidR="002B39CE" w:rsidRPr="002B39CE">
        <w:rPr>
          <w:rFonts w:cstheme="minorHAnsi"/>
        </w:rPr>
        <w:t xml:space="preserve"> well I am mortal. I call you friend and that means something. So</w:t>
      </w:r>
      <w:r>
        <w:rPr>
          <w:rFonts w:cstheme="minorHAnsi"/>
        </w:rPr>
        <w:t>,</w:t>
      </w:r>
      <w:r w:rsidR="002B39CE" w:rsidRPr="002B39CE">
        <w:rPr>
          <w:rFonts w:cstheme="minorHAnsi"/>
        </w:rPr>
        <w:t xml:space="preserve"> I will tell you. My mother comes from a world called Krynn. She forsook her duty for my stepfather, a human and became a powerful transmuter in a place called Sigil. I am what is called a High Ogre or if you will an Irda. We can live </w:t>
      </w:r>
      <w:r>
        <w:rPr>
          <w:rFonts w:cstheme="minorHAnsi"/>
        </w:rPr>
        <w:t>five Thousand</w:t>
      </w:r>
      <w:r w:rsidR="002B39CE" w:rsidRPr="002B39CE">
        <w:rPr>
          <w:rFonts w:cstheme="minorHAnsi"/>
        </w:rPr>
        <w:t xml:space="preserve"> years and our magic, it is different. I am saying all this because I am leaving and the others that know of me have agreed that with this long </w:t>
      </w:r>
      <w:r w:rsidRPr="002B39CE">
        <w:rPr>
          <w:rFonts w:cstheme="minorHAnsi"/>
        </w:rPr>
        <w:t>trip,</w:t>
      </w:r>
      <w:r w:rsidR="002B39CE" w:rsidRPr="002B39CE">
        <w:rPr>
          <w:rFonts w:cstheme="minorHAnsi"/>
        </w:rPr>
        <w:t xml:space="preserve"> we may bring you into my protective fold. You must never mention this to anyone else. Keep it close to your heart like all the things you saw at school. My real name is Igraine Sierra it means leader of enchantresses. I was born with enchantment in my very blood. I brought you here because I felt great pain from you. What has happened and I trust you have not used black necromancy.</w:t>
      </w:r>
    </w:p>
    <w:p w14:paraId="089B4576" w14:textId="3E668203" w:rsidR="002B39CE" w:rsidRPr="002B39CE" w:rsidRDefault="00A156B1" w:rsidP="002B39CE">
      <w:pPr>
        <w:rPr>
          <w:rFonts w:cstheme="minorHAnsi"/>
        </w:rPr>
      </w:pPr>
      <w:r>
        <w:rPr>
          <w:rFonts w:cstheme="minorHAnsi"/>
        </w:rPr>
        <w:lastRenderedPageBreak/>
        <w:t xml:space="preserve">     </w:t>
      </w:r>
      <w:r w:rsidR="002B39CE" w:rsidRPr="002B39CE">
        <w:rPr>
          <w:rFonts w:cstheme="minorHAnsi"/>
        </w:rPr>
        <w:t>"I haven't Fawn. I was distraught I could not save an innocent child possessed by a baatezu."</w:t>
      </w:r>
    </w:p>
    <w:p w14:paraId="5969A788" w14:textId="156AE3CC" w:rsidR="002B39CE" w:rsidRPr="002B39CE" w:rsidRDefault="00A156B1" w:rsidP="002B39CE">
      <w:pPr>
        <w:rPr>
          <w:rFonts w:cstheme="minorHAnsi"/>
        </w:rPr>
      </w:pPr>
      <w:r>
        <w:rPr>
          <w:rFonts w:cstheme="minorHAnsi"/>
        </w:rPr>
        <w:t xml:space="preserve">     </w:t>
      </w:r>
      <w:r w:rsidR="002B39CE" w:rsidRPr="002B39CE">
        <w:rPr>
          <w:rFonts w:cstheme="minorHAnsi"/>
        </w:rPr>
        <w:t>"</w:t>
      </w:r>
      <w:r w:rsidRPr="002B39CE">
        <w:rPr>
          <w:rFonts w:cstheme="minorHAnsi"/>
        </w:rPr>
        <w:t>Tell</w:t>
      </w:r>
      <w:r w:rsidR="002B39CE" w:rsidRPr="002B39CE">
        <w:rPr>
          <w:rFonts w:cstheme="minorHAnsi"/>
        </w:rPr>
        <w:t xml:space="preserve"> me then</w:t>
      </w:r>
      <w:r>
        <w:rPr>
          <w:rFonts w:cstheme="minorHAnsi"/>
        </w:rPr>
        <w:t>,</w:t>
      </w:r>
      <w:r w:rsidR="002B39CE" w:rsidRPr="002B39CE">
        <w:rPr>
          <w:rFonts w:cstheme="minorHAnsi"/>
        </w:rPr>
        <w:t xml:space="preserve"> Everything."</w:t>
      </w:r>
    </w:p>
    <w:p w14:paraId="34F8703A" w14:textId="65AEA6EC" w:rsidR="002B39CE" w:rsidRPr="002B39CE" w:rsidRDefault="00A156B1" w:rsidP="002B39CE">
      <w:pPr>
        <w:rPr>
          <w:rFonts w:cstheme="minorHAnsi"/>
        </w:rPr>
      </w:pPr>
      <w:r>
        <w:rPr>
          <w:rFonts w:cstheme="minorHAnsi"/>
        </w:rPr>
        <w:t xml:space="preserve">     </w:t>
      </w:r>
      <w:r w:rsidR="002B39CE" w:rsidRPr="002B39CE">
        <w:rPr>
          <w:rFonts w:cstheme="minorHAnsi"/>
        </w:rPr>
        <w:t xml:space="preserve">Lauriella explains everything she saw and felt through the ordeal with the devils. Fawn listens quietly. When Lauriella is finished, Fawn does not speak for a long time. Randyl comes on to the patio, "I </w:t>
      </w:r>
      <w:r w:rsidRPr="002B39CE">
        <w:rPr>
          <w:rFonts w:cstheme="minorHAnsi"/>
        </w:rPr>
        <w:t>thought</w:t>
      </w:r>
      <w:r w:rsidR="002B39CE" w:rsidRPr="002B39CE">
        <w:rPr>
          <w:rFonts w:cstheme="minorHAnsi"/>
        </w:rPr>
        <w:t xml:space="preserve"> I heard talking?"</w:t>
      </w:r>
    </w:p>
    <w:p w14:paraId="37024586" w14:textId="0C25B73D" w:rsidR="002B39CE" w:rsidRPr="002B39CE" w:rsidRDefault="00A156B1" w:rsidP="002B39CE">
      <w:pPr>
        <w:rPr>
          <w:rFonts w:cstheme="minorHAnsi"/>
        </w:rPr>
      </w:pPr>
      <w:r>
        <w:rPr>
          <w:rFonts w:cstheme="minorHAnsi"/>
        </w:rPr>
        <w:t xml:space="preserve">     </w:t>
      </w:r>
      <w:r w:rsidR="002B39CE" w:rsidRPr="002B39CE">
        <w:rPr>
          <w:rFonts w:cstheme="minorHAnsi"/>
        </w:rPr>
        <w:t>Fawn replies to him, "I'm speaking to an old friend. Take Strega please I wish to be alone."</w:t>
      </w:r>
    </w:p>
    <w:p w14:paraId="3052B7F1" w14:textId="78BE6FC7" w:rsidR="002B39CE" w:rsidRPr="002B39CE" w:rsidRDefault="00A156B1" w:rsidP="002B39CE">
      <w:pPr>
        <w:rPr>
          <w:rFonts w:cstheme="minorHAnsi"/>
        </w:rPr>
      </w:pPr>
      <w:r>
        <w:rPr>
          <w:rFonts w:cstheme="minorHAnsi"/>
        </w:rPr>
        <w:t xml:space="preserve">     </w:t>
      </w:r>
      <w:r w:rsidR="002B39CE" w:rsidRPr="002B39CE">
        <w:rPr>
          <w:rFonts w:cstheme="minorHAnsi"/>
        </w:rPr>
        <w:t>"You and your spirits. I should have known." He takes the baby inside. Fawn continues to sip her coffee while thinking. When she has collected all her thoughts She speaks.</w:t>
      </w:r>
    </w:p>
    <w:p w14:paraId="481B6059" w14:textId="186B9C30" w:rsidR="002B39CE" w:rsidRPr="002B39CE" w:rsidRDefault="00A156B1" w:rsidP="002B39CE">
      <w:pPr>
        <w:rPr>
          <w:rFonts w:cstheme="minorHAnsi"/>
        </w:rPr>
      </w:pPr>
      <w:r>
        <w:rPr>
          <w:rFonts w:cstheme="minorHAnsi"/>
        </w:rPr>
        <w:t xml:space="preserve">     </w:t>
      </w:r>
      <w:r w:rsidR="002B39CE" w:rsidRPr="002B39CE">
        <w:rPr>
          <w:rFonts w:cstheme="minorHAnsi"/>
        </w:rPr>
        <w:t xml:space="preserve">"This is what I trained you for as to your wishes still it will be a very long time before you can do as you wish in this regard. </w:t>
      </w:r>
      <w:r w:rsidRPr="002B39CE">
        <w:rPr>
          <w:rFonts w:cstheme="minorHAnsi"/>
        </w:rPr>
        <w:t>Still,</w:t>
      </w:r>
      <w:r w:rsidR="002B39CE" w:rsidRPr="002B39CE">
        <w:rPr>
          <w:rFonts w:cstheme="minorHAnsi"/>
        </w:rPr>
        <w:t xml:space="preserve"> I can recommend something. Even though you cannot </w:t>
      </w:r>
      <w:r w:rsidRPr="002B39CE">
        <w:rPr>
          <w:rFonts w:cstheme="minorHAnsi"/>
        </w:rPr>
        <w:t>perform</w:t>
      </w:r>
      <w:r w:rsidR="002B39CE" w:rsidRPr="002B39CE">
        <w:rPr>
          <w:rFonts w:cstheme="minorHAnsi"/>
        </w:rPr>
        <w:t xml:space="preserve"> the things you want. You may be able to help with knowledge." There is a village in Vaasa. The village's lord is Randyl's grandfather. Go there. He may or may not be able to help. He may want you for himself too. He's jealous of Randyl because of me."</w:t>
      </w:r>
    </w:p>
    <w:p w14:paraId="4D009808" w14:textId="372D7878" w:rsidR="002B39CE" w:rsidRPr="002B39CE" w:rsidRDefault="00A156B1" w:rsidP="002B39CE">
      <w:pPr>
        <w:rPr>
          <w:rFonts w:cstheme="minorHAnsi"/>
        </w:rPr>
      </w:pPr>
      <w:r>
        <w:rPr>
          <w:rFonts w:cstheme="minorHAnsi"/>
        </w:rPr>
        <w:t xml:space="preserve">     </w:t>
      </w:r>
      <w:r w:rsidR="002B39CE" w:rsidRPr="002B39CE">
        <w:rPr>
          <w:rFonts w:cstheme="minorHAnsi"/>
        </w:rPr>
        <w:t>"What do you mean?"</w:t>
      </w:r>
    </w:p>
    <w:p w14:paraId="5311612E" w14:textId="5A548C2C" w:rsidR="002B39CE" w:rsidRPr="002B39CE" w:rsidRDefault="00A156B1" w:rsidP="002B39CE">
      <w:pPr>
        <w:rPr>
          <w:rFonts w:cstheme="minorHAnsi"/>
        </w:rPr>
      </w:pPr>
      <w:r>
        <w:rPr>
          <w:rFonts w:cstheme="minorHAnsi"/>
        </w:rPr>
        <w:t xml:space="preserve">     </w:t>
      </w:r>
      <w:r w:rsidR="002B39CE" w:rsidRPr="002B39CE">
        <w:rPr>
          <w:rFonts w:cstheme="minorHAnsi"/>
        </w:rPr>
        <w:t>"Randyl's grandfather is Vellin Rokiri. He is known as Shadowangel. He helped the populace there defeat the Lich King. Vellin is a sorcerer and a warrior. He's also a very old vampire with a lot of experience. He will know by your dress: Your official dress that you are trained by me. go there and learn what you may."</w:t>
      </w:r>
    </w:p>
    <w:p w14:paraId="4A6B316A" w14:textId="1FCEFA08" w:rsidR="002B39CE" w:rsidRPr="002B39CE" w:rsidRDefault="00A156B1" w:rsidP="002B39CE">
      <w:pPr>
        <w:rPr>
          <w:rFonts w:cstheme="minorHAnsi"/>
        </w:rPr>
      </w:pPr>
      <w:r>
        <w:rPr>
          <w:rFonts w:cstheme="minorHAnsi"/>
        </w:rPr>
        <w:t xml:space="preserve">     </w:t>
      </w:r>
      <w:r w:rsidR="002B39CE" w:rsidRPr="002B39CE">
        <w:rPr>
          <w:rFonts w:cstheme="minorHAnsi"/>
        </w:rPr>
        <w:t>Lauriella nervously asks, "Are you sure?"</w:t>
      </w:r>
    </w:p>
    <w:p w14:paraId="5816B505" w14:textId="2CC03FC3" w:rsidR="002B39CE" w:rsidRPr="002B39CE" w:rsidRDefault="00A156B1" w:rsidP="002B39CE">
      <w:pPr>
        <w:rPr>
          <w:rFonts w:cstheme="minorHAnsi"/>
        </w:rPr>
      </w:pPr>
      <w:r>
        <w:rPr>
          <w:rFonts w:cstheme="minorHAnsi"/>
        </w:rPr>
        <w:t xml:space="preserve">     </w:t>
      </w:r>
      <w:r w:rsidR="002B39CE" w:rsidRPr="002B39CE">
        <w:rPr>
          <w:rFonts w:cstheme="minorHAnsi"/>
        </w:rPr>
        <w:t>"Yes</w:t>
      </w:r>
      <w:r>
        <w:rPr>
          <w:rFonts w:cstheme="minorHAnsi"/>
        </w:rPr>
        <w:t>,</w:t>
      </w:r>
      <w:r w:rsidR="002B39CE" w:rsidRPr="002B39CE">
        <w:rPr>
          <w:rFonts w:cstheme="minorHAnsi"/>
        </w:rPr>
        <w:t xml:space="preserve"> but there are rules to make sure he does not harm you or try to take you as a prize. Though I doubt he would. He will know I am watching somehow and should not hurt you. Only spend a few hours a night with him starting at dusk. Then leave. Make all this an agreement beforehand. Do not eat his food or drink bring your own. Protect yourself with spells at all times. Your willpower will likely never match his in your entire lifetime. Make sure he knows </w:t>
      </w:r>
      <w:r w:rsidRPr="002B39CE">
        <w:rPr>
          <w:rFonts w:cstheme="minorHAnsi"/>
        </w:rPr>
        <w:t>both</w:t>
      </w:r>
      <w:r w:rsidR="002B39CE" w:rsidRPr="002B39CE">
        <w:rPr>
          <w:rFonts w:cstheme="minorHAnsi"/>
        </w:rPr>
        <w:t xml:space="preserve"> I and Randyl will be watching in some way. Stay in the village inn the rest of the night and during the day.</w:t>
      </w:r>
    </w:p>
    <w:p w14:paraId="6FFC05C4" w14:textId="3C6F443B" w:rsidR="002B39CE" w:rsidRPr="002B39CE" w:rsidRDefault="00A156B1" w:rsidP="002B39CE">
      <w:pPr>
        <w:rPr>
          <w:rFonts w:cstheme="minorHAnsi"/>
        </w:rPr>
      </w:pPr>
      <w:r>
        <w:rPr>
          <w:rFonts w:cstheme="minorHAnsi"/>
        </w:rPr>
        <w:t xml:space="preserve">     </w:t>
      </w:r>
      <w:r w:rsidR="002B39CE" w:rsidRPr="002B39CE">
        <w:rPr>
          <w:rFonts w:cstheme="minorHAnsi"/>
        </w:rPr>
        <w:t>Vellin is very organized. In that way you two will get along better than he and I do. Always be careful in his home."</w:t>
      </w:r>
    </w:p>
    <w:p w14:paraId="327616A2" w14:textId="53263792" w:rsidR="002B39CE" w:rsidRPr="002B39CE" w:rsidRDefault="00A156B1" w:rsidP="002B39CE">
      <w:pPr>
        <w:rPr>
          <w:rFonts w:cstheme="minorHAnsi"/>
        </w:rPr>
      </w:pPr>
      <w:r>
        <w:rPr>
          <w:rFonts w:cstheme="minorHAnsi"/>
        </w:rPr>
        <w:t xml:space="preserve">     </w:t>
      </w:r>
      <w:r w:rsidR="002B39CE" w:rsidRPr="002B39CE">
        <w:rPr>
          <w:rFonts w:cstheme="minorHAnsi"/>
        </w:rPr>
        <w:t>"Yes, mistress."</w:t>
      </w:r>
    </w:p>
    <w:p w14:paraId="2D59EC04" w14:textId="6CE51733" w:rsidR="002B39CE" w:rsidRPr="002B39CE" w:rsidRDefault="00A156B1" w:rsidP="002B39CE">
      <w:pPr>
        <w:rPr>
          <w:rFonts w:cstheme="minorHAnsi"/>
        </w:rPr>
      </w:pPr>
      <w:r>
        <w:rPr>
          <w:rFonts w:cstheme="minorHAnsi"/>
        </w:rPr>
        <w:t xml:space="preserve">     </w:t>
      </w:r>
      <w:r w:rsidR="002B39CE" w:rsidRPr="002B39CE">
        <w:rPr>
          <w:rFonts w:cstheme="minorHAnsi"/>
        </w:rPr>
        <w:t>"There is one more thing. Remember when I told you that memories stay in the minds of exorcists forever unless they learn to flush them out?"</w:t>
      </w:r>
    </w:p>
    <w:p w14:paraId="7C7C549C" w14:textId="710038E4" w:rsidR="002B39CE" w:rsidRPr="002B39CE" w:rsidRDefault="00A156B1" w:rsidP="002B39CE">
      <w:pPr>
        <w:rPr>
          <w:rFonts w:cstheme="minorHAnsi"/>
        </w:rPr>
      </w:pPr>
      <w:r>
        <w:rPr>
          <w:rFonts w:cstheme="minorHAnsi"/>
        </w:rPr>
        <w:t xml:space="preserve">     </w:t>
      </w:r>
      <w:r w:rsidR="002B39CE" w:rsidRPr="002B39CE">
        <w:rPr>
          <w:rFonts w:cstheme="minorHAnsi"/>
        </w:rPr>
        <w:t>"Yes"</w:t>
      </w:r>
    </w:p>
    <w:p w14:paraId="11DCB066" w14:textId="1BCC2C6E" w:rsidR="002B39CE" w:rsidRPr="002B39CE" w:rsidRDefault="00A156B1" w:rsidP="002B39CE">
      <w:pPr>
        <w:rPr>
          <w:rFonts w:cstheme="minorHAnsi"/>
        </w:rPr>
      </w:pPr>
      <w:r>
        <w:rPr>
          <w:rFonts w:cstheme="minorHAnsi"/>
        </w:rPr>
        <w:t xml:space="preserve">     </w:t>
      </w:r>
      <w:r w:rsidR="002B39CE" w:rsidRPr="002B39CE">
        <w:rPr>
          <w:rFonts w:cstheme="minorHAnsi"/>
        </w:rPr>
        <w:t>"I keep some memories of good people. They form in my brain like people they have some memories of themselves and speak to me when I go into my mind to rest. They are like companions to me."</w:t>
      </w:r>
    </w:p>
    <w:p w14:paraId="63456868" w14:textId="73DD5C4C" w:rsidR="002B39CE" w:rsidRPr="002B39CE" w:rsidRDefault="00FB708F" w:rsidP="002B39CE">
      <w:pPr>
        <w:rPr>
          <w:rFonts w:cstheme="minorHAnsi"/>
        </w:rPr>
      </w:pPr>
      <w:r>
        <w:rPr>
          <w:rFonts w:cstheme="minorHAnsi"/>
        </w:rPr>
        <w:t xml:space="preserve">     </w:t>
      </w:r>
      <w:r w:rsidR="002B39CE" w:rsidRPr="002B39CE">
        <w:rPr>
          <w:rFonts w:cstheme="minorHAnsi"/>
        </w:rPr>
        <w:t>Fawn throws ou</w:t>
      </w:r>
      <w:r>
        <w:rPr>
          <w:rFonts w:cstheme="minorHAnsi"/>
        </w:rPr>
        <w:t>t</w:t>
      </w:r>
      <w:r w:rsidR="002B39CE" w:rsidRPr="002B39CE">
        <w:rPr>
          <w:rFonts w:cstheme="minorHAnsi"/>
        </w:rPr>
        <w:t xml:space="preserve"> her forearm on the table. There is a tattoo of a vine going from her wrist up to the crook of her elbow. Butterflies wrap around the vine.</w:t>
      </w:r>
    </w:p>
    <w:p w14:paraId="7938C6E1" w14:textId="12089614" w:rsidR="002B39CE" w:rsidRPr="002B39CE" w:rsidRDefault="00FB708F" w:rsidP="002B39CE">
      <w:pPr>
        <w:rPr>
          <w:rFonts w:cstheme="minorHAnsi"/>
        </w:rPr>
      </w:pPr>
      <w:r>
        <w:rPr>
          <w:rFonts w:cstheme="minorHAnsi"/>
        </w:rPr>
        <w:t xml:space="preserve">     </w:t>
      </w:r>
      <w:r w:rsidR="002B39CE" w:rsidRPr="002B39CE">
        <w:rPr>
          <w:rFonts w:cstheme="minorHAnsi"/>
        </w:rPr>
        <w:t>Lauriella's eyes go wide, "The butterflies in the field!"</w:t>
      </w:r>
    </w:p>
    <w:p w14:paraId="3D28D3E2" w14:textId="42BA5ED4" w:rsidR="002B39CE" w:rsidRPr="002B39CE" w:rsidRDefault="00FB708F" w:rsidP="002B39CE">
      <w:pPr>
        <w:rPr>
          <w:rFonts w:cstheme="minorHAnsi"/>
        </w:rPr>
      </w:pPr>
      <w:r>
        <w:rPr>
          <w:rFonts w:cstheme="minorHAnsi"/>
        </w:rPr>
        <w:t xml:space="preserve">     </w:t>
      </w:r>
      <w:r w:rsidR="002B39CE" w:rsidRPr="002B39CE">
        <w:rPr>
          <w:rFonts w:cstheme="minorHAnsi"/>
        </w:rPr>
        <w:t>"Yes</w:t>
      </w:r>
      <w:r>
        <w:rPr>
          <w:rFonts w:cstheme="minorHAnsi"/>
        </w:rPr>
        <w:t>,</w:t>
      </w:r>
      <w:r w:rsidR="002B39CE" w:rsidRPr="002B39CE">
        <w:rPr>
          <w:rFonts w:cstheme="minorHAnsi"/>
        </w:rPr>
        <w:t xml:space="preserve"> that was me...…...and them." She points to each, "This is a little </w:t>
      </w:r>
      <w:r w:rsidRPr="002B39CE">
        <w:rPr>
          <w:rFonts w:cstheme="minorHAnsi"/>
        </w:rPr>
        <w:t>7-year-old</w:t>
      </w:r>
      <w:r w:rsidR="002B39CE" w:rsidRPr="002B39CE">
        <w:rPr>
          <w:rFonts w:cstheme="minorHAnsi"/>
        </w:rPr>
        <w:t xml:space="preserve"> girl called Elena, This is Shaia, this," she smiles, "This is Randyl, and this one. This one is you. The question is will you let me keep her. I will flush her out if it is your wish."</w:t>
      </w:r>
    </w:p>
    <w:p w14:paraId="62555978" w14:textId="549655BD" w:rsidR="002B39CE" w:rsidRPr="002B39CE" w:rsidRDefault="00FB708F" w:rsidP="002B39CE">
      <w:pPr>
        <w:rPr>
          <w:rFonts w:cstheme="minorHAnsi"/>
        </w:rPr>
      </w:pPr>
      <w:r>
        <w:rPr>
          <w:rFonts w:cstheme="minorHAnsi"/>
        </w:rPr>
        <w:t xml:space="preserve">     </w:t>
      </w:r>
      <w:r w:rsidR="002B39CE" w:rsidRPr="002B39CE">
        <w:rPr>
          <w:rFonts w:cstheme="minorHAnsi"/>
        </w:rPr>
        <w:t>"Is she still afraid of you?"</w:t>
      </w:r>
    </w:p>
    <w:p w14:paraId="2AAED314" w14:textId="7A4E4ED4" w:rsidR="002B39CE" w:rsidRPr="002B39CE" w:rsidRDefault="00FB708F" w:rsidP="002B39CE">
      <w:pPr>
        <w:rPr>
          <w:rFonts w:cstheme="minorHAnsi"/>
        </w:rPr>
      </w:pPr>
      <w:r>
        <w:rPr>
          <w:rFonts w:cstheme="minorHAnsi"/>
        </w:rPr>
        <w:t xml:space="preserve">     </w:t>
      </w:r>
      <w:r w:rsidR="002B39CE" w:rsidRPr="002B39CE">
        <w:rPr>
          <w:rFonts w:cstheme="minorHAnsi"/>
        </w:rPr>
        <w:t>Fawn smiles, "Not anymore Lauri. Not anymore."</w:t>
      </w:r>
    </w:p>
    <w:p w14:paraId="4BFC5E84" w14:textId="172F7C9B" w:rsidR="002B39CE" w:rsidRPr="002B39CE" w:rsidRDefault="00FB708F" w:rsidP="002B39CE">
      <w:pPr>
        <w:rPr>
          <w:rFonts w:cstheme="minorHAnsi"/>
        </w:rPr>
      </w:pPr>
      <w:r>
        <w:rPr>
          <w:rFonts w:cstheme="minorHAnsi"/>
        </w:rPr>
        <w:t xml:space="preserve">     </w:t>
      </w:r>
      <w:r w:rsidR="002B39CE" w:rsidRPr="002B39CE">
        <w:rPr>
          <w:rFonts w:cstheme="minorHAnsi"/>
        </w:rPr>
        <w:t>"Then keep her, mistress if she helps you with the pain. Keep her."</w:t>
      </w:r>
    </w:p>
    <w:p w14:paraId="69975281" w14:textId="48BB0AD7" w:rsidR="002B39CE" w:rsidRPr="002B39CE" w:rsidRDefault="00FB708F" w:rsidP="002B39CE">
      <w:pPr>
        <w:rPr>
          <w:rFonts w:cstheme="minorHAnsi"/>
        </w:rPr>
      </w:pPr>
      <w:r>
        <w:rPr>
          <w:rFonts w:cstheme="minorHAnsi"/>
        </w:rPr>
        <w:t xml:space="preserve">     </w:t>
      </w:r>
      <w:r w:rsidR="002B39CE" w:rsidRPr="002B39CE">
        <w:rPr>
          <w:rFonts w:cstheme="minorHAnsi"/>
        </w:rPr>
        <w:t>"Thank you, Lauri. I shall then. Now off to wherever your body is."</w:t>
      </w:r>
    </w:p>
    <w:p w14:paraId="6D4506C9" w14:textId="77777777" w:rsidR="002B39CE" w:rsidRPr="002B39CE" w:rsidRDefault="002B39CE" w:rsidP="002B39CE">
      <w:pPr>
        <w:rPr>
          <w:rFonts w:cstheme="minorHAnsi"/>
        </w:rPr>
      </w:pPr>
    </w:p>
    <w:p w14:paraId="6444CA15" w14:textId="49E8080D" w:rsidR="002B39CE" w:rsidRDefault="002B39CE" w:rsidP="002B39CE">
      <w:pPr>
        <w:rPr>
          <w:rFonts w:cstheme="minorHAnsi"/>
        </w:rPr>
      </w:pPr>
      <w:r w:rsidRPr="002B39CE">
        <w:rPr>
          <w:rFonts w:cstheme="minorHAnsi"/>
        </w:rPr>
        <w:t xml:space="preserve">Lauriella leaves her trance and finds herself on the dais. She has a walk with Rarylador through the swamps. Afterward she tells him she must leave. She baths and makes ready with makeup and regalia of her position in the House of life. Just before dawn she gathers the rest of her things, goes down to the </w:t>
      </w:r>
      <w:r w:rsidRPr="002B39CE">
        <w:rPr>
          <w:rFonts w:cstheme="minorHAnsi"/>
        </w:rPr>
        <w:lastRenderedPageBreak/>
        <w:t xml:space="preserve">sundial and hugs Raryldor good-by. She rushes to the caravan to </w:t>
      </w:r>
      <w:r w:rsidR="00FB708F" w:rsidRPr="002B39CE">
        <w:rPr>
          <w:rFonts w:cstheme="minorHAnsi"/>
        </w:rPr>
        <w:t>Damara</w:t>
      </w:r>
      <w:r w:rsidRPr="002B39CE">
        <w:rPr>
          <w:rFonts w:cstheme="minorHAnsi"/>
        </w:rPr>
        <w:t xml:space="preserve"> to make the connection to Vaasa, a name of a devil on her lips that name is Lyshan.</w:t>
      </w:r>
    </w:p>
    <w:p w14:paraId="6589AC78" w14:textId="6DAA57F3" w:rsidR="00FB708F" w:rsidRDefault="00FB708F" w:rsidP="002B39CE">
      <w:pPr>
        <w:rPr>
          <w:rFonts w:cstheme="minorHAnsi"/>
        </w:rPr>
      </w:pPr>
    </w:p>
    <w:p w14:paraId="3AFCF5BF" w14:textId="2167CC01" w:rsidR="00FB708F" w:rsidRDefault="00FB708F" w:rsidP="002B39CE">
      <w:pPr>
        <w:rPr>
          <w:rFonts w:cstheme="minorHAnsi"/>
        </w:rPr>
      </w:pPr>
    </w:p>
    <w:p w14:paraId="260A0188" w14:textId="557238DE" w:rsidR="00FA1F8A" w:rsidRDefault="00FA1F8A" w:rsidP="00FA1F8A">
      <w:pPr>
        <w:jc w:val="center"/>
        <w:rPr>
          <w:rFonts w:cstheme="minorHAnsi"/>
          <w:b/>
          <w:bCs/>
          <w:color w:val="0070C0"/>
          <w:sz w:val="36"/>
          <w:szCs w:val="36"/>
        </w:rPr>
      </w:pPr>
      <w:r>
        <w:rPr>
          <w:rFonts w:cstheme="minorHAnsi"/>
          <w:b/>
          <w:bCs/>
          <w:color w:val="0070C0"/>
          <w:sz w:val="36"/>
          <w:szCs w:val="36"/>
        </w:rPr>
        <w:t>Chapter 5</w:t>
      </w:r>
    </w:p>
    <w:p w14:paraId="19FC7298" w14:textId="4CD8C1D2" w:rsidR="00FA1F8A" w:rsidRDefault="00FA1F8A" w:rsidP="00FA1F8A">
      <w:pPr>
        <w:jc w:val="center"/>
        <w:rPr>
          <w:rFonts w:cstheme="minorHAnsi"/>
          <w:b/>
          <w:bCs/>
          <w:color w:val="0070C0"/>
          <w:sz w:val="28"/>
          <w:szCs w:val="28"/>
        </w:rPr>
      </w:pPr>
      <w:r>
        <w:rPr>
          <w:rFonts w:cstheme="minorHAnsi"/>
          <w:b/>
          <w:bCs/>
          <w:color w:val="0070C0"/>
          <w:sz w:val="28"/>
          <w:szCs w:val="28"/>
        </w:rPr>
        <w:t>Vaasa</w:t>
      </w:r>
    </w:p>
    <w:p w14:paraId="56CDC28C" w14:textId="558425AA" w:rsidR="00FA1F8A" w:rsidRDefault="00FA1F8A" w:rsidP="00FA1F8A">
      <w:pPr>
        <w:rPr>
          <w:rFonts w:cstheme="minorHAnsi"/>
        </w:rPr>
      </w:pPr>
    </w:p>
    <w:p w14:paraId="49A5DCE0" w14:textId="7B174959" w:rsidR="00FA1F8A" w:rsidRDefault="00FA1F8A" w:rsidP="00FA1F8A">
      <w:pPr>
        <w:rPr>
          <w:rFonts w:cstheme="minorHAnsi"/>
        </w:rPr>
      </w:pPr>
    </w:p>
    <w:p w14:paraId="6B85376D" w14:textId="5D9078C3" w:rsidR="00FA1F8A" w:rsidRPr="00FA1F8A" w:rsidRDefault="00FA1F8A" w:rsidP="00FA1F8A">
      <w:pPr>
        <w:rPr>
          <w:rFonts w:cstheme="minorHAnsi"/>
        </w:rPr>
      </w:pPr>
      <w:r>
        <w:rPr>
          <w:rFonts w:cstheme="minorHAnsi"/>
        </w:rPr>
        <w:t xml:space="preserve">     </w:t>
      </w:r>
      <w:r w:rsidRPr="00FA1F8A">
        <w:rPr>
          <w:rFonts w:cstheme="minorHAnsi"/>
        </w:rPr>
        <w:t>Lauriella walks up to the mansion on a hill with an overview of the entire village down below, nestled within a small valley. The mansion is large and has gardens covering a hundred feet in front of it. beyond that is a high wall. Two stone centuries are buttressed on each side of the gate. It is midafternoon. As she approaches said gate</w:t>
      </w:r>
      <w:r>
        <w:rPr>
          <w:rFonts w:cstheme="minorHAnsi"/>
        </w:rPr>
        <w:t>.</w:t>
      </w:r>
      <w:r w:rsidRPr="00FA1F8A">
        <w:rPr>
          <w:rFonts w:cstheme="minorHAnsi"/>
        </w:rPr>
        <w:t xml:space="preserve"> </w:t>
      </w:r>
      <w:r>
        <w:rPr>
          <w:rFonts w:cstheme="minorHAnsi"/>
        </w:rPr>
        <w:t>T</w:t>
      </w:r>
      <w:r w:rsidRPr="00FA1F8A">
        <w:rPr>
          <w:rFonts w:cstheme="minorHAnsi"/>
        </w:rPr>
        <w:t>he centuries turn their heads in her direction. Stone Golems! He guards his gate with Stone golems she thinks. She takes several steps back until the golems turn their eyes elsewhere. At that spot she starts her work.</w:t>
      </w:r>
    </w:p>
    <w:p w14:paraId="1D3A3F15" w14:textId="13C5DDD5" w:rsidR="00FA1F8A" w:rsidRPr="00FA1F8A" w:rsidRDefault="00FA1F8A" w:rsidP="00FA1F8A">
      <w:pPr>
        <w:rPr>
          <w:rFonts w:cstheme="minorHAnsi"/>
        </w:rPr>
      </w:pPr>
      <w:r>
        <w:rPr>
          <w:rFonts w:cstheme="minorHAnsi"/>
        </w:rPr>
        <w:t xml:space="preserve">     </w:t>
      </w:r>
      <w:r w:rsidRPr="00FA1F8A">
        <w:rPr>
          <w:rFonts w:cstheme="minorHAnsi"/>
        </w:rPr>
        <w:t xml:space="preserve">Lauriella takes a medium size bag out of her pack along with three braziers. Within the bag is silver dust she bought in Damara at great expense. She draws out a </w:t>
      </w:r>
      <w:r>
        <w:rPr>
          <w:rFonts w:cstheme="minorHAnsi"/>
        </w:rPr>
        <w:t>nine</w:t>
      </w:r>
      <w:r w:rsidRPr="00FA1F8A">
        <w:rPr>
          <w:rFonts w:cstheme="minorHAnsi"/>
        </w:rPr>
        <w:t xml:space="preserve"> meter circle the area she can comfortably control within her experience and talent. From there she draws out a triangle, putting the braziers at each of the triangle</w:t>
      </w:r>
      <w:r>
        <w:rPr>
          <w:rFonts w:cstheme="minorHAnsi"/>
        </w:rPr>
        <w:t>’</w:t>
      </w:r>
      <w:r w:rsidRPr="00FA1F8A">
        <w:rPr>
          <w:rFonts w:cstheme="minorHAnsi"/>
        </w:rPr>
        <w:t>s points. Within the circle itself she now makes a complex pattern with the magic symbols for both Bytopia (the twin paradises) and symbols to harm any undead coming within. When done she mixes essential oils along with a slow burning base oil within the braziers and lights them with flint, steel, and a nest of loose weave threading. There she waits in the center of the circle</w:t>
      </w:r>
      <w:r>
        <w:rPr>
          <w:rFonts w:cstheme="minorHAnsi"/>
        </w:rPr>
        <w:t>;</w:t>
      </w:r>
      <w:r w:rsidRPr="00FA1F8A">
        <w:rPr>
          <w:rFonts w:cstheme="minorHAnsi"/>
        </w:rPr>
        <w:t xml:space="preserve"> a mirror palmed in the back of her hand.</w:t>
      </w:r>
    </w:p>
    <w:p w14:paraId="402A13C1" w14:textId="70CB133B" w:rsidR="00FA1F8A" w:rsidRPr="00FA1F8A" w:rsidRDefault="00FA1F8A" w:rsidP="00FA1F8A">
      <w:pPr>
        <w:rPr>
          <w:rFonts w:cstheme="minorHAnsi"/>
        </w:rPr>
      </w:pPr>
      <w:r>
        <w:rPr>
          <w:rFonts w:cstheme="minorHAnsi"/>
        </w:rPr>
        <w:t xml:space="preserve">     </w:t>
      </w:r>
      <w:r w:rsidRPr="00FA1F8A">
        <w:rPr>
          <w:rFonts w:cstheme="minorHAnsi"/>
        </w:rPr>
        <w:t xml:space="preserve">When dusk comes an old toothless man bent over from age comes to the gate. He observes her and goes back to the large home. It doesn't take long for a large man in sorcerer robes to show up at the gate. He looks to be in his mid to late </w:t>
      </w:r>
      <w:r>
        <w:rPr>
          <w:rFonts w:cstheme="minorHAnsi"/>
        </w:rPr>
        <w:t>thirtys</w:t>
      </w:r>
      <w:r w:rsidRPr="00FA1F8A">
        <w:rPr>
          <w:rFonts w:cstheme="minorHAnsi"/>
        </w:rPr>
        <w:t>. He has the dark skin and black hair of a native. His dress is noble but not regal, conservative. He walks with a cane. With a wave of his hand the gate opens and he walks through coming up to the very edge of the circle. He observers her quickly and the circle she is within then tries to stare into her eyes. She averts them, monitoring him with from the side so she does not look directly into his eyes.</w:t>
      </w:r>
    </w:p>
    <w:p w14:paraId="4A55A231" w14:textId="154D6D30" w:rsidR="00FA1F8A" w:rsidRPr="00FA1F8A" w:rsidRDefault="00FA1F8A" w:rsidP="00FA1F8A">
      <w:pPr>
        <w:rPr>
          <w:rFonts w:cstheme="minorHAnsi"/>
        </w:rPr>
      </w:pPr>
      <w:r>
        <w:rPr>
          <w:rFonts w:cstheme="minorHAnsi"/>
        </w:rPr>
        <w:t xml:space="preserve">     </w:t>
      </w:r>
      <w:r w:rsidRPr="00FA1F8A">
        <w:rPr>
          <w:rFonts w:cstheme="minorHAnsi"/>
        </w:rPr>
        <w:t>The man grunts, "Have you come to challenge the mighty Shadow Angel, priestess of Mulhorand?"</w:t>
      </w:r>
    </w:p>
    <w:p w14:paraId="65CDD648" w14:textId="720A45B6" w:rsidR="00FA1F8A" w:rsidRPr="00FA1F8A" w:rsidRDefault="00FA1F8A" w:rsidP="00FA1F8A">
      <w:pPr>
        <w:rPr>
          <w:rFonts w:cstheme="minorHAnsi"/>
        </w:rPr>
      </w:pPr>
      <w:r>
        <w:rPr>
          <w:rFonts w:cstheme="minorHAnsi"/>
        </w:rPr>
        <w:t xml:space="preserve">     </w:t>
      </w:r>
      <w:r w:rsidRPr="00FA1F8A">
        <w:rPr>
          <w:rFonts w:cstheme="minorHAnsi"/>
        </w:rPr>
        <w:t>"I was sent to learn so that I may help the people of my home, Lord Rokiri. We are in distress from Infernal attack."</w:t>
      </w:r>
    </w:p>
    <w:p w14:paraId="06CF6BB5" w14:textId="032ED785" w:rsidR="00FA1F8A" w:rsidRPr="00FA1F8A" w:rsidRDefault="00FA1F8A" w:rsidP="00FA1F8A">
      <w:pPr>
        <w:rPr>
          <w:rFonts w:cstheme="minorHAnsi"/>
        </w:rPr>
      </w:pPr>
      <w:r>
        <w:rPr>
          <w:rFonts w:cstheme="minorHAnsi"/>
        </w:rPr>
        <w:t xml:space="preserve">     </w:t>
      </w:r>
      <w:r w:rsidRPr="00FA1F8A">
        <w:rPr>
          <w:rFonts w:cstheme="minorHAnsi"/>
        </w:rPr>
        <w:t>Rokiri starts to walk around the circle in an attempt to look her square in the eye. While doing so he speaks, "You come to my home and make a circle of protection against the undead. You are a Sun elf in the dress of a Mulhorandi priestess of the house of life. Not only that. Those robes of yours are of a Mulhorandi death mage. This circle: He taps the ground is not of Torilian manufacture. It is Oerthian. How did you come by the magics of Greyhawk young elven?"</w:t>
      </w:r>
    </w:p>
    <w:p w14:paraId="301B65BB" w14:textId="1688EAAA" w:rsidR="00FA1F8A" w:rsidRPr="00FA1F8A" w:rsidRDefault="00FA1F8A" w:rsidP="00FA1F8A">
      <w:pPr>
        <w:rPr>
          <w:rFonts w:cstheme="minorHAnsi"/>
        </w:rPr>
      </w:pPr>
      <w:r>
        <w:rPr>
          <w:rFonts w:cstheme="minorHAnsi"/>
        </w:rPr>
        <w:t xml:space="preserve">      </w:t>
      </w:r>
      <w:r w:rsidRPr="00FA1F8A">
        <w:rPr>
          <w:rFonts w:cstheme="minorHAnsi"/>
        </w:rPr>
        <w:t>"I will not say for to do so would betray my teacher."</w:t>
      </w:r>
    </w:p>
    <w:p w14:paraId="6111B18D" w14:textId="0B8BD8DF" w:rsidR="00FA1F8A" w:rsidRPr="00FA1F8A" w:rsidRDefault="00FA1F8A" w:rsidP="00FA1F8A">
      <w:pPr>
        <w:rPr>
          <w:rFonts w:cstheme="minorHAnsi"/>
        </w:rPr>
      </w:pPr>
      <w:r>
        <w:rPr>
          <w:rFonts w:cstheme="minorHAnsi"/>
        </w:rPr>
        <w:t xml:space="preserve">     </w:t>
      </w:r>
      <w:r w:rsidRPr="00FA1F8A">
        <w:rPr>
          <w:rFonts w:cstheme="minorHAnsi"/>
        </w:rPr>
        <w:t>Vellin laughs, "Do you truly think that I do not know the magics of my very own family, young elven? This circle is the product trained by my grandson</w:t>
      </w:r>
      <w:r>
        <w:rPr>
          <w:rFonts w:cstheme="minorHAnsi"/>
        </w:rPr>
        <w:t>’</w:t>
      </w:r>
      <w:r w:rsidRPr="00FA1F8A">
        <w:rPr>
          <w:rFonts w:cstheme="minorHAnsi"/>
        </w:rPr>
        <w:t>s wife. Lady Archmage Fawn Vail. I did not know she would take an apprentice. You must be very special. Very special indeed. Do you know of her nature? Her true nature? I showed my very own grandson the way to have her come to him. Warned him of the dangers too."</w:t>
      </w:r>
    </w:p>
    <w:p w14:paraId="5C1FA719" w14:textId="6D87690A" w:rsidR="00FA1F8A" w:rsidRPr="00FA1F8A" w:rsidRDefault="00FA1F8A" w:rsidP="00FA1F8A">
      <w:pPr>
        <w:rPr>
          <w:rFonts w:cstheme="minorHAnsi"/>
        </w:rPr>
      </w:pPr>
      <w:r>
        <w:rPr>
          <w:rFonts w:cstheme="minorHAnsi"/>
        </w:rPr>
        <w:t xml:space="preserve">     </w:t>
      </w:r>
      <w:r w:rsidRPr="00FA1F8A">
        <w:rPr>
          <w:rFonts w:cstheme="minorHAnsi"/>
        </w:rPr>
        <w:t>"I don't know what you are talking about."</w:t>
      </w:r>
    </w:p>
    <w:p w14:paraId="33D27C10" w14:textId="5302CDB3" w:rsidR="00FA1F8A" w:rsidRPr="00FA1F8A" w:rsidRDefault="00C91788" w:rsidP="00FA1F8A">
      <w:pPr>
        <w:rPr>
          <w:rFonts w:cstheme="minorHAnsi"/>
        </w:rPr>
      </w:pPr>
      <w:r>
        <w:rPr>
          <w:rFonts w:cstheme="minorHAnsi"/>
        </w:rPr>
        <w:t xml:space="preserve">     </w:t>
      </w:r>
      <w:r w:rsidR="00FA1F8A" w:rsidRPr="00FA1F8A">
        <w:rPr>
          <w:rFonts w:cstheme="minorHAnsi"/>
        </w:rPr>
        <w:t xml:space="preserve">Once again Vellin laughs, "You lie almost convincingly. Something my granddaughter in law is wont to do. You still will not look into my eyes and hold my gaze. Yet, you are protected. Do you not have faith in </w:t>
      </w:r>
      <w:r w:rsidR="00FA1F8A" w:rsidRPr="00FA1F8A">
        <w:rPr>
          <w:rFonts w:cstheme="minorHAnsi"/>
        </w:rPr>
        <w:lastRenderedPageBreak/>
        <w:t>your ability to draw out a proper circle? I cannot deal with someone without the strength to look into my eyes. Stand tall and accept your own strength or leave in defeat."</w:t>
      </w:r>
    </w:p>
    <w:p w14:paraId="2CEE346D" w14:textId="1E847601" w:rsidR="00FA1F8A" w:rsidRPr="00FA1F8A" w:rsidRDefault="00C91788" w:rsidP="00FA1F8A">
      <w:pPr>
        <w:rPr>
          <w:rFonts w:cstheme="minorHAnsi"/>
        </w:rPr>
      </w:pPr>
      <w:r>
        <w:rPr>
          <w:rFonts w:cstheme="minorHAnsi"/>
        </w:rPr>
        <w:t xml:space="preserve">      </w:t>
      </w:r>
      <w:r w:rsidR="00FA1F8A" w:rsidRPr="00FA1F8A">
        <w:rPr>
          <w:rFonts w:cstheme="minorHAnsi"/>
        </w:rPr>
        <w:t xml:space="preserve">To say Lauriella is in fear is an understatement. She trembles within her circle. She closes her eyes and remembers what Hemt Netjer Fezim taught her. She places her feet shoulder length apart closing her eyes. She meditates a moment for the strength to hold this potential adversary at a </w:t>
      </w:r>
      <w:r w:rsidRPr="00FA1F8A">
        <w:rPr>
          <w:rFonts w:cstheme="minorHAnsi"/>
        </w:rPr>
        <w:t>standstill</w:t>
      </w:r>
      <w:r w:rsidR="00FA1F8A" w:rsidRPr="00FA1F8A">
        <w:rPr>
          <w:rFonts w:cstheme="minorHAnsi"/>
        </w:rPr>
        <w:t xml:space="preserve">. When she is </w:t>
      </w:r>
      <w:r w:rsidRPr="00FA1F8A">
        <w:rPr>
          <w:rFonts w:cstheme="minorHAnsi"/>
        </w:rPr>
        <w:t>done,</w:t>
      </w:r>
      <w:r w:rsidR="00FA1F8A" w:rsidRPr="00FA1F8A">
        <w:rPr>
          <w:rFonts w:cstheme="minorHAnsi"/>
        </w:rPr>
        <w:t xml:space="preserve"> she raises her head and stares him straight in the eyes.</w:t>
      </w:r>
    </w:p>
    <w:p w14:paraId="495DFF6E" w14:textId="77777777" w:rsidR="00FA1F8A" w:rsidRPr="00FA1F8A" w:rsidRDefault="00FA1F8A" w:rsidP="00FA1F8A">
      <w:pPr>
        <w:rPr>
          <w:rFonts w:cstheme="minorHAnsi"/>
        </w:rPr>
      </w:pPr>
      <w:r w:rsidRPr="00FA1F8A">
        <w:rPr>
          <w:rFonts w:cstheme="minorHAnsi"/>
        </w:rPr>
        <w:t>Vellin smiles, "Good! Now this. This is a woman I may deal with. As you see. Your circle protects you from my charms. Now tell me what I need to know?" He starts walking again around the circle. Now she follows him with her eyes, confident that her circle will hold him out.</w:t>
      </w:r>
    </w:p>
    <w:p w14:paraId="122B0F02" w14:textId="48F23937" w:rsidR="00FA1F8A" w:rsidRPr="00FA1F8A" w:rsidRDefault="00C91788" w:rsidP="00FA1F8A">
      <w:pPr>
        <w:rPr>
          <w:rFonts w:cstheme="minorHAnsi"/>
        </w:rPr>
      </w:pPr>
      <w:r>
        <w:rPr>
          <w:rFonts w:cstheme="minorHAnsi"/>
        </w:rPr>
        <w:t xml:space="preserve">     </w:t>
      </w:r>
      <w:r w:rsidR="00FA1F8A" w:rsidRPr="00FA1F8A">
        <w:rPr>
          <w:rFonts w:cstheme="minorHAnsi"/>
        </w:rPr>
        <w:t>"Devils are attacking the capital city of Narfell where I reside. They search for a celestial sword held by a bard. We have defeated their first wave however they continue to possess the populace within the city. They kill the host to attack along the city streets."</w:t>
      </w:r>
    </w:p>
    <w:p w14:paraId="18EB76A7" w14:textId="0CC5E156" w:rsidR="00FA1F8A" w:rsidRPr="00FA1F8A" w:rsidRDefault="00C91788" w:rsidP="00FA1F8A">
      <w:pPr>
        <w:rPr>
          <w:rFonts w:cstheme="minorHAnsi"/>
        </w:rPr>
      </w:pPr>
      <w:r>
        <w:rPr>
          <w:rFonts w:cstheme="minorHAnsi"/>
        </w:rPr>
        <w:t xml:space="preserve">     </w:t>
      </w:r>
      <w:r w:rsidR="00FA1F8A" w:rsidRPr="00FA1F8A">
        <w:rPr>
          <w:rFonts w:cstheme="minorHAnsi"/>
        </w:rPr>
        <w:t xml:space="preserve">"And why have you not taken charge. You are a demonologist and necromancer of the house of life? </w:t>
      </w:r>
      <w:r>
        <w:rPr>
          <w:rFonts w:cstheme="minorHAnsi"/>
        </w:rPr>
        <w:t xml:space="preserve">      </w:t>
      </w:r>
      <w:r w:rsidR="00FA1F8A" w:rsidRPr="00FA1F8A">
        <w:rPr>
          <w:rFonts w:cstheme="minorHAnsi"/>
        </w:rPr>
        <w:t>This is your</w:t>
      </w:r>
      <w:r>
        <w:rPr>
          <w:rFonts w:cstheme="minorHAnsi"/>
        </w:rPr>
        <w:t xml:space="preserve"> field of study.”</w:t>
      </w:r>
    </w:p>
    <w:p w14:paraId="1C339D9E" w14:textId="4382C519" w:rsidR="00FA1F8A" w:rsidRPr="00FA1F8A" w:rsidRDefault="00C91788" w:rsidP="00FA1F8A">
      <w:pPr>
        <w:rPr>
          <w:rFonts w:cstheme="minorHAnsi"/>
        </w:rPr>
      </w:pPr>
      <w:r>
        <w:rPr>
          <w:rFonts w:cstheme="minorHAnsi"/>
        </w:rPr>
        <w:t xml:space="preserve">     </w:t>
      </w:r>
      <w:r w:rsidR="00FA1F8A" w:rsidRPr="00FA1F8A">
        <w:rPr>
          <w:rFonts w:cstheme="minorHAnsi"/>
        </w:rPr>
        <w:t>"My will is not strong enough and I have not acquired the proper spells as of yet to work my field, Lord Rokiri."</w:t>
      </w:r>
    </w:p>
    <w:p w14:paraId="405984F1" w14:textId="6BC2CA3A" w:rsidR="00FA1F8A" w:rsidRPr="00FA1F8A" w:rsidRDefault="00C91788" w:rsidP="00FA1F8A">
      <w:pPr>
        <w:rPr>
          <w:rFonts w:cstheme="minorHAnsi"/>
        </w:rPr>
      </w:pPr>
      <w:r>
        <w:rPr>
          <w:rFonts w:cstheme="minorHAnsi"/>
        </w:rPr>
        <w:t xml:space="preserve">      </w:t>
      </w:r>
      <w:r w:rsidR="00FA1F8A" w:rsidRPr="00FA1F8A">
        <w:rPr>
          <w:rFonts w:cstheme="minorHAnsi"/>
        </w:rPr>
        <w:t xml:space="preserve">Vellin suddenly turns and tries to put his hand across the barrier. Sparks fly. He bends the </w:t>
      </w:r>
      <w:r w:rsidRPr="00FA1F8A">
        <w:rPr>
          <w:rFonts w:cstheme="minorHAnsi"/>
        </w:rPr>
        <w:t>barrier,</w:t>
      </w:r>
      <w:r w:rsidR="00FA1F8A" w:rsidRPr="00FA1F8A">
        <w:rPr>
          <w:rFonts w:cstheme="minorHAnsi"/>
        </w:rPr>
        <w:t xml:space="preserve"> but it doesn't break. He grunts in pain and backs off. The next thing he does is back up a few steps and observes the runes within the Thaumaturgic triangle, "You're ways are closest to the twin paradises. Much more to my tastes than Fawn: who in fact is insanely individualistic. I can work with this. I will teach you how to help defend your nation, barbaric though it is. Narfell what a depressing land."</w:t>
      </w:r>
    </w:p>
    <w:p w14:paraId="5BA7E8D8" w14:textId="2B3D47FB" w:rsidR="00FA1F8A" w:rsidRPr="00FA1F8A" w:rsidRDefault="00C91788" w:rsidP="00FA1F8A">
      <w:pPr>
        <w:rPr>
          <w:rFonts w:cstheme="minorHAnsi"/>
        </w:rPr>
      </w:pPr>
      <w:r>
        <w:rPr>
          <w:rFonts w:cstheme="minorHAnsi"/>
        </w:rPr>
        <w:t xml:space="preserve">     </w:t>
      </w:r>
      <w:r w:rsidR="00FA1F8A" w:rsidRPr="00FA1F8A">
        <w:rPr>
          <w:rFonts w:cstheme="minorHAnsi"/>
        </w:rPr>
        <w:t>"What is the price? My Mistress says there is always a price. And there are rules I will adhere too. Rules My mistress has spoken to me."</w:t>
      </w:r>
    </w:p>
    <w:p w14:paraId="370FBB92" w14:textId="361997F8" w:rsidR="00FA1F8A" w:rsidRPr="00FA1F8A" w:rsidRDefault="00C91788" w:rsidP="00FA1F8A">
      <w:pPr>
        <w:rPr>
          <w:rFonts w:cstheme="minorHAnsi"/>
        </w:rPr>
      </w:pPr>
      <w:r>
        <w:rPr>
          <w:rFonts w:cstheme="minorHAnsi"/>
        </w:rPr>
        <w:t xml:space="preserve">     </w:t>
      </w:r>
      <w:r w:rsidR="00FA1F8A" w:rsidRPr="00FA1F8A">
        <w:rPr>
          <w:rFonts w:cstheme="minorHAnsi"/>
        </w:rPr>
        <w:t>"</w:t>
      </w:r>
      <w:r w:rsidRPr="00FA1F8A">
        <w:rPr>
          <w:rFonts w:cstheme="minorHAnsi"/>
        </w:rPr>
        <w:t>Of course,</w:t>
      </w:r>
      <w:r w:rsidR="00FA1F8A" w:rsidRPr="00FA1F8A">
        <w:rPr>
          <w:rFonts w:cstheme="minorHAnsi"/>
        </w:rPr>
        <w:t xml:space="preserve"> there is a price and rules my dear. Fawn keeps her people close to her and safe. I will not attempt to turn you for I have a healthy fear of what she can do and more over she has a guild of </w:t>
      </w:r>
      <w:r w:rsidRPr="00FA1F8A">
        <w:rPr>
          <w:rFonts w:cstheme="minorHAnsi"/>
        </w:rPr>
        <w:t>planes walkers</w:t>
      </w:r>
      <w:r w:rsidR="00FA1F8A" w:rsidRPr="00FA1F8A">
        <w:rPr>
          <w:rFonts w:cstheme="minorHAnsi"/>
        </w:rPr>
        <w:t xml:space="preserve"> to seek revenge if I should displease her. Her and I have fought a detection war ever since she married my grandson. Neither of us trusts the other and regularly test one another's defenses. Tell me your rules</w:t>
      </w:r>
      <w:r>
        <w:rPr>
          <w:rFonts w:cstheme="minorHAnsi"/>
        </w:rPr>
        <w:t>,</w:t>
      </w:r>
      <w:r w:rsidR="00FA1F8A" w:rsidRPr="00FA1F8A">
        <w:rPr>
          <w:rFonts w:cstheme="minorHAnsi"/>
        </w:rPr>
        <w:t xml:space="preserve"> and I will tell </w:t>
      </w:r>
      <w:r w:rsidRPr="00FA1F8A">
        <w:rPr>
          <w:rFonts w:cstheme="minorHAnsi"/>
        </w:rPr>
        <w:t>you,</w:t>
      </w:r>
      <w:r w:rsidR="00FA1F8A" w:rsidRPr="00FA1F8A">
        <w:rPr>
          <w:rFonts w:cstheme="minorHAnsi"/>
        </w:rPr>
        <w:t xml:space="preserve"> my price."</w:t>
      </w:r>
    </w:p>
    <w:p w14:paraId="78197937" w14:textId="3E0D466D" w:rsidR="00FA1F8A" w:rsidRPr="00FA1F8A" w:rsidRDefault="00C91788" w:rsidP="00FA1F8A">
      <w:pPr>
        <w:rPr>
          <w:rFonts w:cstheme="minorHAnsi"/>
        </w:rPr>
      </w:pPr>
      <w:r>
        <w:rPr>
          <w:rFonts w:cstheme="minorHAnsi"/>
        </w:rPr>
        <w:t xml:space="preserve">     </w:t>
      </w:r>
      <w:r w:rsidR="00FA1F8A" w:rsidRPr="00FA1F8A">
        <w:rPr>
          <w:rFonts w:cstheme="minorHAnsi"/>
        </w:rPr>
        <w:t>"I will spend no more tha</w:t>
      </w:r>
      <w:r>
        <w:rPr>
          <w:rFonts w:cstheme="minorHAnsi"/>
        </w:rPr>
        <w:t>n</w:t>
      </w:r>
      <w:r w:rsidR="00FA1F8A" w:rsidRPr="00FA1F8A">
        <w:rPr>
          <w:rFonts w:cstheme="minorHAnsi"/>
        </w:rPr>
        <w:t xml:space="preserve"> </w:t>
      </w:r>
      <w:r>
        <w:rPr>
          <w:rFonts w:cstheme="minorHAnsi"/>
        </w:rPr>
        <w:t>three</w:t>
      </w:r>
      <w:r w:rsidR="00FA1F8A" w:rsidRPr="00FA1F8A">
        <w:rPr>
          <w:rFonts w:cstheme="minorHAnsi"/>
        </w:rPr>
        <w:t xml:space="preserve"> hours with you after dusk. When I am </w:t>
      </w:r>
      <w:r w:rsidRPr="00FA1F8A">
        <w:rPr>
          <w:rFonts w:cstheme="minorHAnsi"/>
        </w:rPr>
        <w:t>away,</w:t>
      </w:r>
      <w:r w:rsidR="00FA1F8A" w:rsidRPr="00FA1F8A">
        <w:rPr>
          <w:rFonts w:cstheme="minorHAnsi"/>
        </w:rPr>
        <w:t xml:space="preserve"> I will stay at the local inn. I will not invite you into my room. I will put silver dust along the window frame and before the threshold. I will not eat your food or drink your drink. I will bring my own. I will </w:t>
      </w:r>
      <w:r w:rsidRPr="00FA1F8A">
        <w:rPr>
          <w:rFonts w:cstheme="minorHAnsi"/>
        </w:rPr>
        <w:t>always protect myself with magic</w:t>
      </w:r>
      <w:r w:rsidR="00FA1F8A" w:rsidRPr="00FA1F8A">
        <w:rPr>
          <w:rFonts w:cstheme="minorHAnsi"/>
        </w:rPr>
        <w:t xml:space="preserve"> from your enchantments. And know </w:t>
      </w:r>
      <w:r w:rsidRPr="00FA1F8A">
        <w:rPr>
          <w:rFonts w:cstheme="minorHAnsi"/>
        </w:rPr>
        <w:t>this,</w:t>
      </w:r>
      <w:r w:rsidR="00FA1F8A" w:rsidRPr="00FA1F8A">
        <w:rPr>
          <w:rFonts w:cstheme="minorHAnsi"/>
        </w:rPr>
        <w:t xml:space="preserve"> Lord Rokiri. Mistress Fawn will be watching me the entire time."</w:t>
      </w:r>
    </w:p>
    <w:p w14:paraId="77B981D2" w14:textId="13CE5C72" w:rsidR="00FA1F8A" w:rsidRPr="00FA1F8A" w:rsidRDefault="00C91788" w:rsidP="00FA1F8A">
      <w:pPr>
        <w:rPr>
          <w:rFonts w:cstheme="minorHAnsi"/>
        </w:rPr>
      </w:pPr>
      <w:r>
        <w:rPr>
          <w:rFonts w:cstheme="minorHAnsi"/>
        </w:rPr>
        <w:t xml:space="preserve">     </w:t>
      </w:r>
      <w:r w:rsidR="00FA1F8A" w:rsidRPr="00FA1F8A">
        <w:rPr>
          <w:rFonts w:cstheme="minorHAnsi"/>
        </w:rPr>
        <w:t>Vellin smiles, "It is funny that a woman that follows no rules but her own would make such a set of rules for her apprentice. I will accept this offer on one condition. I will teach you the fine art of making protective</w:t>
      </w:r>
      <w:r>
        <w:rPr>
          <w:rFonts w:cstheme="minorHAnsi"/>
        </w:rPr>
        <w:t>,</w:t>
      </w:r>
      <w:r w:rsidR="00FA1F8A" w:rsidRPr="00FA1F8A">
        <w:rPr>
          <w:rFonts w:cstheme="minorHAnsi"/>
        </w:rPr>
        <w:t xml:space="preserve"> protection</w:t>
      </w:r>
      <w:r>
        <w:rPr>
          <w:rFonts w:cstheme="minorHAnsi"/>
        </w:rPr>
        <w:t>,</w:t>
      </w:r>
      <w:r w:rsidR="00FA1F8A" w:rsidRPr="00FA1F8A">
        <w:rPr>
          <w:rFonts w:cstheme="minorHAnsi"/>
        </w:rPr>
        <w:t xml:space="preserve"> and summoning circles along with the coveted magic jar and follow your rules except for one thing." He looks to Lauriella.</w:t>
      </w:r>
    </w:p>
    <w:p w14:paraId="4881AE84" w14:textId="519F7284" w:rsidR="00FA1F8A" w:rsidRPr="00FA1F8A" w:rsidRDefault="00C91788" w:rsidP="00FA1F8A">
      <w:pPr>
        <w:rPr>
          <w:rFonts w:cstheme="minorHAnsi"/>
        </w:rPr>
      </w:pPr>
      <w:r>
        <w:rPr>
          <w:rFonts w:cstheme="minorHAnsi"/>
        </w:rPr>
        <w:t xml:space="preserve">     </w:t>
      </w:r>
      <w:r w:rsidR="00FA1F8A" w:rsidRPr="00FA1F8A">
        <w:rPr>
          <w:rFonts w:cstheme="minorHAnsi"/>
        </w:rPr>
        <w:t>Lauriella nods to him, "Go on I will say ya or nea depending on your price."</w:t>
      </w:r>
    </w:p>
    <w:p w14:paraId="4CF0E45F" w14:textId="0A4CA5D8" w:rsidR="00FA1F8A" w:rsidRPr="00FA1F8A" w:rsidRDefault="00C91788" w:rsidP="00FA1F8A">
      <w:pPr>
        <w:rPr>
          <w:rFonts w:cstheme="minorHAnsi"/>
        </w:rPr>
      </w:pPr>
      <w:r>
        <w:rPr>
          <w:rFonts w:cstheme="minorHAnsi"/>
        </w:rPr>
        <w:t xml:space="preserve">     </w:t>
      </w:r>
      <w:r w:rsidR="00FA1F8A" w:rsidRPr="00FA1F8A">
        <w:rPr>
          <w:rFonts w:cstheme="minorHAnsi"/>
        </w:rPr>
        <w:t>Randyl's mother is a Rashemen witch. A half-vampire born of a woman I never turned or corrupted. She is completely independent of me and mortal. Though she ages slowly. I wish another son or daughter. My price Hemt is to replay that. Anjaiyi, Randyl's mother is getting older. I need another child Therefore I will come to you at the inn and invest in my own future. You will wipe the silver from the threshold and let me in to do this task."</w:t>
      </w:r>
    </w:p>
    <w:p w14:paraId="589D99FE" w14:textId="01008EA9" w:rsidR="00FA1F8A" w:rsidRPr="00FA1F8A" w:rsidRDefault="00C91788" w:rsidP="00FA1F8A">
      <w:pPr>
        <w:rPr>
          <w:rFonts w:cstheme="minorHAnsi"/>
        </w:rPr>
      </w:pPr>
      <w:r>
        <w:rPr>
          <w:rFonts w:cstheme="minorHAnsi"/>
        </w:rPr>
        <w:t xml:space="preserve">     </w:t>
      </w:r>
      <w:r w:rsidR="00FA1F8A" w:rsidRPr="00FA1F8A">
        <w:rPr>
          <w:rFonts w:cstheme="minorHAnsi"/>
        </w:rPr>
        <w:t>Lauriella Sithmore raises her chin defiantly, "I like my lovers breathing."</w:t>
      </w:r>
    </w:p>
    <w:p w14:paraId="22515270" w14:textId="1E91A178" w:rsidR="00FA1F8A" w:rsidRPr="00FA1F8A" w:rsidRDefault="00C91788" w:rsidP="00FA1F8A">
      <w:pPr>
        <w:rPr>
          <w:rFonts w:cstheme="minorHAnsi"/>
        </w:rPr>
      </w:pPr>
      <w:r>
        <w:rPr>
          <w:rFonts w:cstheme="minorHAnsi"/>
        </w:rPr>
        <w:t xml:space="preserve">     </w:t>
      </w:r>
      <w:r w:rsidR="00FA1F8A" w:rsidRPr="00FA1F8A">
        <w:rPr>
          <w:rFonts w:cstheme="minorHAnsi"/>
        </w:rPr>
        <w:t>"Then your task here is done, young elven leave my lands and go home."</w:t>
      </w:r>
    </w:p>
    <w:p w14:paraId="02E73925" w14:textId="53E1C5C5" w:rsidR="00FA1F8A" w:rsidRPr="00FA1F8A" w:rsidRDefault="00C91788" w:rsidP="00FA1F8A">
      <w:pPr>
        <w:rPr>
          <w:rFonts w:cstheme="minorHAnsi"/>
        </w:rPr>
      </w:pPr>
      <w:r>
        <w:rPr>
          <w:rFonts w:cstheme="minorHAnsi"/>
        </w:rPr>
        <w:t xml:space="preserve">     </w:t>
      </w:r>
      <w:r w:rsidR="00FA1F8A" w:rsidRPr="00FA1F8A">
        <w:rPr>
          <w:rFonts w:cstheme="minorHAnsi"/>
        </w:rPr>
        <w:t>Vellin turns to leave. Lauriella quickly assesses the needs of Peltarch against the needs of the vampire lord in front of her. She raises her voice, "Stop!"</w:t>
      </w:r>
    </w:p>
    <w:p w14:paraId="2786087D" w14:textId="727D5C63" w:rsidR="00FA1F8A" w:rsidRPr="00FA1F8A" w:rsidRDefault="00C91788" w:rsidP="00FA1F8A">
      <w:pPr>
        <w:rPr>
          <w:rFonts w:cstheme="minorHAnsi"/>
        </w:rPr>
      </w:pPr>
      <w:r>
        <w:rPr>
          <w:rFonts w:cstheme="minorHAnsi"/>
        </w:rPr>
        <w:lastRenderedPageBreak/>
        <w:t xml:space="preserve">     </w:t>
      </w:r>
      <w:r w:rsidR="00FA1F8A" w:rsidRPr="00FA1F8A">
        <w:rPr>
          <w:rFonts w:cstheme="minorHAnsi"/>
        </w:rPr>
        <w:t>Vellin turns to her with a measured front, "I will accept your proposal for my need is great but only on your word as a gentleman and by law you will not turn or try to affect me in any other way. And know this Lord Vellin Rokiri. If you harm me in any way Archmage Fawn will come back and seek the revenge justly due."</w:t>
      </w:r>
    </w:p>
    <w:p w14:paraId="1930D92B" w14:textId="395871B8" w:rsidR="00FA1F8A" w:rsidRPr="00FA1F8A" w:rsidRDefault="00C91788" w:rsidP="00FA1F8A">
      <w:pPr>
        <w:rPr>
          <w:rFonts w:cstheme="minorHAnsi"/>
        </w:rPr>
      </w:pPr>
      <w:r>
        <w:rPr>
          <w:rFonts w:cstheme="minorHAnsi"/>
        </w:rPr>
        <w:t xml:space="preserve">     </w:t>
      </w:r>
      <w:r w:rsidR="00FA1F8A" w:rsidRPr="00FA1F8A">
        <w:rPr>
          <w:rFonts w:cstheme="minorHAnsi"/>
        </w:rPr>
        <w:t>"Oh, young lady, I know the consequences of my actions if I were to try to do any harm to you. This, this will not occur for I fear the hand of the Archmages Anchorome and respect their power."</w:t>
      </w:r>
    </w:p>
    <w:p w14:paraId="07182280" w14:textId="6FD1FB21" w:rsidR="00FA1F8A" w:rsidRPr="00FA1F8A" w:rsidRDefault="00C91788" w:rsidP="00FA1F8A">
      <w:pPr>
        <w:rPr>
          <w:rFonts w:cstheme="minorHAnsi"/>
        </w:rPr>
      </w:pPr>
      <w:r>
        <w:rPr>
          <w:rFonts w:cstheme="minorHAnsi"/>
        </w:rPr>
        <w:t xml:space="preserve">     </w:t>
      </w:r>
      <w:r w:rsidR="00FA1F8A" w:rsidRPr="00FA1F8A">
        <w:rPr>
          <w:rFonts w:cstheme="minorHAnsi"/>
        </w:rPr>
        <w:t>Lauriella steps out of the circle she throws her arm out to him. He clasps it desert fashion his hand embracing her forearm, "What is your name Hemt?"</w:t>
      </w:r>
    </w:p>
    <w:p w14:paraId="70EC5D7C" w14:textId="498ECB13" w:rsidR="00FA1F8A" w:rsidRPr="00FA1F8A" w:rsidRDefault="00C91788" w:rsidP="00FA1F8A">
      <w:pPr>
        <w:rPr>
          <w:rFonts w:cstheme="minorHAnsi"/>
        </w:rPr>
      </w:pPr>
      <w:r>
        <w:rPr>
          <w:rFonts w:cstheme="minorHAnsi"/>
        </w:rPr>
        <w:t xml:space="preserve">     </w:t>
      </w:r>
      <w:r w:rsidR="00FA1F8A" w:rsidRPr="00FA1F8A">
        <w:rPr>
          <w:rFonts w:cstheme="minorHAnsi"/>
        </w:rPr>
        <w:t>"Lauriella Sithmore of Evermeet."</w:t>
      </w:r>
    </w:p>
    <w:p w14:paraId="31DA7B36" w14:textId="6EB3E619" w:rsidR="00FA1F8A" w:rsidRPr="00FA1F8A" w:rsidRDefault="00C91788" w:rsidP="00FA1F8A">
      <w:pPr>
        <w:rPr>
          <w:rFonts w:cstheme="minorHAnsi"/>
        </w:rPr>
      </w:pPr>
      <w:r>
        <w:rPr>
          <w:rFonts w:cstheme="minorHAnsi"/>
        </w:rPr>
        <w:t xml:space="preserve">     </w:t>
      </w:r>
      <w:r w:rsidR="00FA1F8A" w:rsidRPr="00FA1F8A">
        <w:rPr>
          <w:rFonts w:cstheme="minorHAnsi"/>
        </w:rPr>
        <w:t>Vellin's eyes go wide, "Sithmore! I have more to worry about then than the Archmages of Anchorome. The shadow thieves have a long arm in this land"</w:t>
      </w:r>
    </w:p>
    <w:p w14:paraId="4765E294" w14:textId="540C7EB9" w:rsidR="00FA1F8A" w:rsidRDefault="00C91788" w:rsidP="00FA1F8A">
      <w:pPr>
        <w:rPr>
          <w:rFonts w:cstheme="minorHAnsi"/>
        </w:rPr>
      </w:pPr>
      <w:r>
        <w:rPr>
          <w:rFonts w:cstheme="minorHAnsi"/>
        </w:rPr>
        <w:t xml:space="preserve">     </w:t>
      </w:r>
      <w:r w:rsidR="00FA1F8A" w:rsidRPr="00FA1F8A">
        <w:rPr>
          <w:rFonts w:cstheme="minorHAnsi"/>
        </w:rPr>
        <w:t>He bows to her taking her hand, "Let me show you the mansion, Lady Sithmore. Mother of my second child."</w:t>
      </w:r>
    </w:p>
    <w:p w14:paraId="7E66730B" w14:textId="3B586628" w:rsidR="00C91788" w:rsidRDefault="00C91788" w:rsidP="00FA1F8A">
      <w:pPr>
        <w:rPr>
          <w:rFonts w:cstheme="minorHAnsi"/>
        </w:rPr>
      </w:pPr>
    </w:p>
    <w:p w14:paraId="7CE2C3B5" w14:textId="266C32BD" w:rsidR="00CC64DD" w:rsidRPr="00CC64DD" w:rsidRDefault="00C91788" w:rsidP="00CC64DD">
      <w:pPr>
        <w:rPr>
          <w:rFonts w:cstheme="minorHAnsi"/>
        </w:rPr>
      </w:pPr>
      <w:r>
        <w:rPr>
          <w:rFonts w:cstheme="minorHAnsi"/>
        </w:rPr>
        <w:t xml:space="preserve">     </w:t>
      </w:r>
      <w:r w:rsidR="00CC64DD" w:rsidRPr="00CC64DD">
        <w:rPr>
          <w:rFonts w:cstheme="minorHAnsi"/>
        </w:rPr>
        <w:t>Lauriella gets out of the bed and goes to her medicinal herb bag. She roots around it</w:t>
      </w:r>
      <w:r w:rsidR="00CC64DD">
        <w:rPr>
          <w:rFonts w:cstheme="minorHAnsi"/>
        </w:rPr>
        <w:t>,</w:t>
      </w:r>
      <w:r w:rsidR="00CC64DD" w:rsidRPr="00CC64DD">
        <w:rPr>
          <w:rFonts w:cstheme="minorHAnsi"/>
        </w:rPr>
        <w:t xml:space="preserve"> looking for something, frowns and </w:t>
      </w:r>
      <w:r w:rsidR="00CC64DD">
        <w:rPr>
          <w:rFonts w:cstheme="minorHAnsi"/>
        </w:rPr>
        <w:t>digs more</w:t>
      </w:r>
      <w:r w:rsidR="00CC64DD" w:rsidRPr="00CC64DD">
        <w:rPr>
          <w:rFonts w:cstheme="minorHAnsi"/>
        </w:rPr>
        <w:t xml:space="preserve"> picking up jars once again and putting them back into place. A voice behind her speaks, "You are such an amusing creature, Lauriella. Every Priest or Priestess of the house of life must attend to the ailments of the populace in Mulhorand. That is by law is it not?"</w:t>
      </w:r>
    </w:p>
    <w:p w14:paraId="6318DE79" w14:textId="175535F7" w:rsidR="00CC64DD" w:rsidRPr="00CC64DD" w:rsidRDefault="008F7AB7" w:rsidP="00CC64DD">
      <w:pPr>
        <w:rPr>
          <w:rFonts w:cstheme="minorHAnsi"/>
        </w:rPr>
      </w:pPr>
      <w:r>
        <w:rPr>
          <w:rFonts w:cstheme="minorHAnsi"/>
        </w:rPr>
        <w:t xml:space="preserve">     </w:t>
      </w:r>
      <w:r w:rsidR="00CC64DD" w:rsidRPr="00CC64DD">
        <w:rPr>
          <w:rFonts w:cstheme="minorHAnsi"/>
        </w:rPr>
        <w:t>She refuses to turn around. She closes the bag and looks at the mirror in front her with a curtain over its glass. If she could make one quick move. She doesn't She is bound by her promise, "It is law, yes, Lord Rokiri."</w:t>
      </w:r>
    </w:p>
    <w:p w14:paraId="5CCCED40" w14:textId="01001060" w:rsidR="00CC64DD" w:rsidRPr="00CC64DD" w:rsidRDefault="008F7AB7" w:rsidP="00CC64DD">
      <w:pPr>
        <w:rPr>
          <w:rFonts w:cstheme="minorHAnsi"/>
        </w:rPr>
      </w:pPr>
      <w:r>
        <w:rPr>
          <w:rFonts w:cstheme="minorHAnsi"/>
        </w:rPr>
        <w:t xml:space="preserve">     </w:t>
      </w:r>
      <w:r w:rsidR="00CC64DD" w:rsidRPr="00CC64DD">
        <w:rPr>
          <w:rFonts w:cstheme="minorHAnsi"/>
        </w:rPr>
        <w:t>"That would include tending to young women who make mistakes is it not?"</w:t>
      </w:r>
    </w:p>
    <w:p w14:paraId="46461334" w14:textId="5DE36F2E" w:rsidR="00CC64DD" w:rsidRPr="00CC64DD" w:rsidRDefault="008F7AB7" w:rsidP="00CC64DD">
      <w:pPr>
        <w:rPr>
          <w:rFonts w:cstheme="minorHAnsi"/>
        </w:rPr>
      </w:pPr>
      <w:r>
        <w:rPr>
          <w:rFonts w:cstheme="minorHAnsi"/>
        </w:rPr>
        <w:t xml:space="preserve">     </w:t>
      </w:r>
      <w:r w:rsidR="00CC64DD" w:rsidRPr="00CC64DD">
        <w:rPr>
          <w:rFonts w:cstheme="minorHAnsi"/>
        </w:rPr>
        <w:t>Lauriella sighs, "Yes."</w:t>
      </w:r>
    </w:p>
    <w:p w14:paraId="16BC05BD" w14:textId="45274A8F" w:rsidR="00CC64DD" w:rsidRPr="00CC64DD" w:rsidRDefault="008F7AB7" w:rsidP="00CC64DD">
      <w:pPr>
        <w:rPr>
          <w:rFonts w:cstheme="minorHAnsi"/>
        </w:rPr>
      </w:pPr>
      <w:r>
        <w:rPr>
          <w:rFonts w:cstheme="minorHAnsi"/>
        </w:rPr>
        <w:t xml:space="preserve">     </w:t>
      </w:r>
      <w:r w:rsidR="00CC64DD" w:rsidRPr="00CC64DD">
        <w:rPr>
          <w:rFonts w:cstheme="minorHAnsi"/>
        </w:rPr>
        <w:t>"I had the vial pinched from your bag. You have made a bargain. The knowledge to protect your city from the lower creatures in trade for a child. I admire your spunk. What would you say to me when I asked why nothing has happened a year from now. That you had a stillbirth. My seed did not take?"</w:t>
      </w:r>
    </w:p>
    <w:p w14:paraId="77616687" w14:textId="4493D3C2" w:rsidR="00CC64DD" w:rsidRPr="00CC64DD" w:rsidRDefault="008F7AB7" w:rsidP="00CC64DD">
      <w:pPr>
        <w:rPr>
          <w:rFonts w:cstheme="minorHAnsi"/>
        </w:rPr>
      </w:pPr>
      <w:r>
        <w:rPr>
          <w:rFonts w:cstheme="minorHAnsi"/>
        </w:rPr>
        <w:t xml:space="preserve">     </w:t>
      </w:r>
      <w:r w:rsidR="00CC64DD" w:rsidRPr="00CC64DD">
        <w:rPr>
          <w:rFonts w:cstheme="minorHAnsi"/>
        </w:rPr>
        <w:t>"It still may not."</w:t>
      </w:r>
    </w:p>
    <w:p w14:paraId="1F171139" w14:textId="589E5496" w:rsidR="00CC64DD" w:rsidRPr="00CC64DD" w:rsidRDefault="008F7AB7" w:rsidP="00CC64DD">
      <w:pPr>
        <w:rPr>
          <w:rFonts w:cstheme="minorHAnsi"/>
        </w:rPr>
      </w:pPr>
      <w:r>
        <w:rPr>
          <w:rFonts w:cstheme="minorHAnsi"/>
        </w:rPr>
        <w:t xml:space="preserve">     </w:t>
      </w:r>
      <w:r w:rsidR="00CC64DD" w:rsidRPr="00CC64DD">
        <w:rPr>
          <w:rFonts w:cstheme="minorHAnsi"/>
        </w:rPr>
        <w:t xml:space="preserve">We will test that, </w:t>
      </w:r>
      <w:r w:rsidRPr="00CC64DD">
        <w:rPr>
          <w:rFonts w:cstheme="minorHAnsi"/>
        </w:rPr>
        <w:t>You,</w:t>
      </w:r>
      <w:r w:rsidR="00CC64DD" w:rsidRPr="00CC64DD">
        <w:rPr>
          <w:rFonts w:cstheme="minorHAnsi"/>
        </w:rPr>
        <w:t xml:space="preserve"> and I tonight at dusk. Tell me how long for a sun elf mother. A human only needs 9 months. What of your kind?"</w:t>
      </w:r>
    </w:p>
    <w:p w14:paraId="3D770465" w14:textId="6289D2AA" w:rsidR="00CC64DD" w:rsidRPr="00CC64DD" w:rsidRDefault="008F7AB7" w:rsidP="00CC64DD">
      <w:pPr>
        <w:rPr>
          <w:rFonts w:cstheme="minorHAnsi"/>
        </w:rPr>
      </w:pPr>
      <w:r>
        <w:rPr>
          <w:rFonts w:cstheme="minorHAnsi"/>
        </w:rPr>
        <w:t xml:space="preserve">     </w:t>
      </w:r>
      <w:r w:rsidR="00CC64DD" w:rsidRPr="00CC64DD">
        <w:rPr>
          <w:rFonts w:cstheme="minorHAnsi"/>
        </w:rPr>
        <w:t xml:space="preserve">"You enjoy taunting </w:t>
      </w:r>
      <w:r w:rsidRPr="00CC64DD">
        <w:rPr>
          <w:rFonts w:cstheme="minorHAnsi"/>
        </w:rPr>
        <w:t>me,</w:t>
      </w:r>
      <w:r w:rsidR="00CC64DD" w:rsidRPr="00CC64DD">
        <w:rPr>
          <w:rFonts w:cstheme="minorHAnsi"/>
        </w:rPr>
        <w:t xml:space="preserve"> don't you?"</w:t>
      </w:r>
    </w:p>
    <w:p w14:paraId="382B224E" w14:textId="050757E7" w:rsidR="00CC64DD" w:rsidRPr="00CC64DD" w:rsidRDefault="008F7AB7" w:rsidP="00CC64DD">
      <w:pPr>
        <w:rPr>
          <w:rFonts w:cstheme="minorHAnsi"/>
        </w:rPr>
      </w:pPr>
      <w:r>
        <w:rPr>
          <w:rFonts w:cstheme="minorHAnsi"/>
        </w:rPr>
        <w:t xml:space="preserve">     </w:t>
      </w:r>
      <w:r w:rsidR="00CC64DD" w:rsidRPr="00CC64DD">
        <w:rPr>
          <w:rFonts w:cstheme="minorHAnsi"/>
        </w:rPr>
        <w:t>"Nothing of the kind, my dear. I am just looking out for my own interests. I have not hurt you in any way."</w:t>
      </w:r>
    </w:p>
    <w:p w14:paraId="63AB8F79" w14:textId="65840AFD" w:rsidR="00CC64DD" w:rsidRPr="00CC64DD" w:rsidRDefault="008F7AB7" w:rsidP="00CC64DD">
      <w:pPr>
        <w:rPr>
          <w:rFonts w:cstheme="minorHAnsi"/>
        </w:rPr>
      </w:pPr>
      <w:r>
        <w:rPr>
          <w:rFonts w:cstheme="minorHAnsi"/>
        </w:rPr>
        <w:t xml:space="preserve">     </w:t>
      </w:r>
      <w:r w:rsidR="00CC64DD" w:rsidRPr="00CC64DD">
        <w:rPr>
          <w:rFonts w:cstheme="minorHAnsi"/>
        </w:rPr>
        <w:t>"</w:t>
      </w:r>
      <w:r>
        <w:rPr>
          <w:rFonts w:cstheme="minorHAnsi"/>
        </w:rPr>
        <w:t>Two</w:t>
      </w:r>
      <w:r w:rsidR="00CC64DD" w:rsidRPr="00CC64DD">
        <w:rPr>
          <w:rFonts w:cstheme="minorHAnsi"/>
        </w:rPr>
        <w:t xml:space="preserve"> years. In eight </w:t>
      </w:r>
      <w:r w:rsidRPr="00CC64DD">
        <w:rPr>
          <w:rFonts w:cstheme="minorHAnsi"/>
        </w:rPr>
        <w:t>months,</w:t>
      </w:r>
      <w:r w:rsidR="00CC64DD" w:rsidRPr="00CC64DD">
        <w:rPr>
          <w:rFonts w:cstheme="minorHAnsi"/>
        </w:rPr>
        <w:t xml:space="preserve"> the women will know. In twelve the men will too. Why me? I am sure you could have had any woman in the village to do this for you or several others from Thay. Is it because of Archmage Fawn? Or is it just that you love to corrupt the innocent."</w:t>
      </w:r>
    </w:p>
    <w:p w14:paraId="2A6D945A" w14:textId="31AAF671" w:rsidR="00CC64DD" w:rsidRPr="00CC64DD" w:rsidRDefault="008F7AB7" w:rsidP="00CC64DD">
      <w:pPr>
        <w:rPr>
          <w:rFonts w:cstheme="minorHAnsi"/>
        </w:rPr>
      </w:pPr>
      <w:r>
        <w:rPr>
          <w:rFonts w:cstheme="minorHAnsi"/>
        </w:rPr>
        <w:t xml:space="preserve">     </w:t>
      </w:r>
      <w:r w:rsidR="00CC64DD" w:rsidRPr="00CC64DD">
        <w:rPr>
          <w:rFonts w:cstheme="minorHAnsi"/>
        </w:rPr>
        <w:t>Vellin chucks, "You are no innocent. You are a practitioner of the three dark arts. conjuration the art of calling forth creatures and subjecting them to your will. Enchantment: altering the very minds of your enemies to do your bidding. And Necromancy. You practice the white form of necromancy that does no harm to the natural laws and yet it is still Necromancy. Your favorite drink is whiskey. And you by no means came to me a virgin. No Lauriella, innocent is a far cry from where you stand.</w:t>
      </w:r>
    </w:p>
    <w:p w14:paraId="48E10674" w14:textId="5EB9333A" w:rsidR="00CC64DD" w:rsidRPr="00CC64DD" w:rsidRDefault="008F7AB7" w:rsidP="00CC64DD">
      <w:pPr>
        <w:rPr>
          <w:rFonts w:cstheme="minorHAnsi"/>
        </w:rPr>
      </w:pPr>
      <w:r>
        <w:rPr>
          <w:rFonts w:cstheme="minorHAnsi"/>
        </w:rPr>
        <w:t xml:space="preserve">     </w:t>
      </w:r>
      <w:r w:rsidRPr="00CC64DD">
        <w:rPr>
          <w:rFonts w:cstheme="minorHAnsi"/>
        </w:rPr>
        <w:t>However,</w:t>
      </w:r>
      <w:r w:rsidR="00CC64DD" w:rsidRPr="00CC64DD">
        <w:rPr>
          <w:rFonts w:cstheme="minorHAnsi"/>
        </w:rPr>
        <w:t xml:space="preserve"> your heart is a good heart and though not completely individualistic you have a fair sense and duty to society without being a hypocrite like the shiny knights that kill for their honorable gods and use evil as justification for their deeds.</w:t>
      </w:r>
      <w:r>
        <w:rPr>
          <w:rFonts w:cstheme="minorHAnsi"/>
        </w:rPr>
        <w:t xml:space="preserve"> </w:t>
      </w:r>
      <w:r w:rsidR="00CC64DD" w:rsidRPr="00CC64DD">
        <w:rPr>
          <w:rFonts w:cstheme="minorHAnsi"/>
        </w:rPr>
        <w:t xml:space="preserve">Lady Fawn does have a fair hand in this yes. I have bent her only apprentice to my will by pact. It will infuriate her to no end. My grandson is a lucky man to have her by his side. It should have been my side she stood by instead of his, but she was already in love with him though she would never admit to it. I will not harm or interfere with you further Lauriella. You will </w:t>
      </w:r>
      <w:r w:rsidRPr="00CC64DD">
        <w:rPr>
          <w:rFonts w:cstheme="minorHAnsi"/>
        </w:rPr>
        <w:t>perform</w:t>
      </w:r>
      <w:r w:rsidR="00CC64DD" w:rsidRPr="00CC64DD">
        <w:rPr>
          <w:rFonts w:cstheme="minorHAnsi"/>
        </w:rPr>
        <w:t xml:space="preserve"> your task as I will have </w:t>
      </w:r>
      <w:r w:rsidRPr="00CC64DD">
        <w:rPr>
          <w:rFonts w:cstheme="minorHAnsi"/>
        </w:rPr>
        <w:t>performed</w:t>
      </w:r>
      <w:r w:rsidR="00CC64DD" w:rsidRPr="00CC64DD">
        <w:rPr>
          <w:rFonts w:cstheme="minorHAnsi"/>
        </w:rPr>
        <w:t xml:space="preserve"> mine for you. You see, I like you just the way you </w:t>
      </w:r>
      <w:r w:rsidRPr="00CC64DD">
        <w:rPr>
          <w:rFonts w:cstheme="minorHAnsi"/>
        </w:rPr>
        <w:t>are,</w:t>
      </w:r>
      <w:r w:rsidR="00CC64DD" w:rsidRPr="00CC64DD">
        <w:rPr>
          <w:rFonts w:cstheme="minorHAnsi"/>
        </w:rPr>
        <w:t xml:space="preserve"> and my son or daughter will end up a good person when you raise them."</w:t>
      </w:r>
    </w:p>
    <w:p w14:paraId="46A9ACBE" w14:textId="52681DFB" w:rsidR="00CC64DD" w:rsidRPr="00CC64DD" w:rsidRDefault="008F7AB7" w:rsidP="00CC64DD">
      <w:pPr>
        <w:rPr>
          <w:rFonts w:cstheme="minorHAnsi"/>
        </w:rPr>
      </w:pPr>
      <w:r>
        <w:rPr>
          <w:rFonts w:cstheme="minorHAnsi"/>
        </w:rPr>
        <w:lastRenderedPageBreak/>
        <w:t xml:space="preserve">     </w:t>
      </w:r>
      <w:r w:rsidR="00CC64DD" w:rsidRPr="00CC64DD">
        <w:rPr>
          <w:rFonts w:cstheme="minorHAnsi"/>
        </w:rPr>
        <w:t>She turns around, mystified, "I don't understand. You are...……."</w:t>
      </w:r>
    </w:p>
    <w:p w14:paraId="2F098087" w14:textId="14E31A30" w:rsidR="00CC64DD" w:rsidRPr="00CC64DD" w:rsidRDefault="008F7AB7" w:rsidP="00CC64DD">
      <w:pPr>
        <w:rPr>
          <w:rFonts w:cstheme="minorHAnsi"/>
        </w:rPr>
      </w:pPr>
      <w:r>
        <w:rPr>
          <w:rFonts w:cstheme="minorHAnsi"/>
        </w:rPr>
        <w:t xml:space="preserve">     </w:t>
      </w:r>
      <w:r w:rsidR="00CC64DD" w:rsidRPr="00CC64DD">
        <w:rPr>
          <w:rFonts w:cstheme="minorHAnsi"/>
        </w:rPr>
        <w:t xml:space="preserve">"Yes, I am all of that and you see through my actions quiet clearly. I will tell </w:t>
      </w:r>
      <w:r w:rsidRPr="00CC64DD">
        <w:rPr>
          <w:rFonts w:cstheme="minorHAnsi"/>
        </w:rPr>
        <w:t>you,</w:t>
      </w:r>
      <w:r w:rsidR="00CC64DD" w:rsidRPr="00CC64DD">
        <w:rPr>
          <w:rFonts w:cstheme="minorHAnsi"/>
        </w:rPr>
        <w:t xml:space="preserve"> my story. Perhaps you will change your mind about me."</w:t>
      </w:r>
    </w:p>
    <w:p w14:paraId="4E1E166F" w14:textId="0E976ABA" w:rsidR="00CC64DD" w:rsidRPr="00CC64DD" w:rsidRDefault="008F7AB7" w:rsidP="00CC64DD">
      <w:pPr>
        <w:rPr>
          <w:rFonts w:cstheme="minorHAnsi"/>
        </w:rPr>
      </w:pPr>
      <w:r>
        <w:rPr>
          <w:rFonts w:cstheme="minorHAnsi"/>
        </w:rPr>
        <w:t xml:space="preserve">     </w:t>
      </w:r>
      <w:r w:rsidR="00CC64DD" w:rsidRPr="00CC64DD">
        <w:rPr>
          <w:rFonts w:cstheme="minorHAnsi"/>
        </w:rPr>
        <w:t>"I highly doubt that."</w:t>
      </w:r>
    </w:p>
    <w:p w14:paraId="49C6BDAC" w14:textId="7270C4C8" w:rsidR="00CC64DD" w:rsidRPr="00CC64DD" w:rsidRDefault="008F7AB7" w:rsidP="00CC64DD">
      <w:pPr>
        <w:rPr>
          <w:rFonts w:cstheme="minorHAnsi"/>
        </w:rPr>
      </w:pPr>
      <w:r>
        <w:rPr>
          <w:rFonts w:cstheme="minorHAnsi"/>
        </w:rPr>
        <w:t xml:space="preserve">     </w:t>
      </w:r>
      <w:r w:rsidR="00CC64DD" w:rsidRPr="00CC64DD">
        <w:rPr>
          <w:rFonts w:cstheme="minorHAnsi"/>
        </w:rPr>
        <w:t xml:space="preserve">Vellin gets an amused smile then lays down on his back, "I was once a young wealthy lord in a region of Vaasa. The village I led was small but profitable. All in the village were never want for food or clean water, a heath to warm themselves with and all enjoyed their livelihoods as I ruled the area with a kind hand. Then one day she came. She showed up a lady of finery and I was enchanted. She turned me within a month. The two of us went on a rampage for many years. First my own village then others. </w:t>
      </w:r>
      <w:r>
        <w:rPr>
          <w:rFonts w:cstheme="minorHAnsi"/>
        </w:rPr>
        <w:t xml:space="preserve">    </w:t>
      </w:r>
      <w:r w:rsidR="00CC64DD" w:rsidRPr="00CC64DD">
        <w:rPr>
          <w:rFonts w:cstheme="minorHAnsi"/>
        </w:rPr>
        <w:t xml:space="preserve">After centuries of slaughter and sating </w:t>
      </w:r>
      <w:r w:rsidRPr="00CC64DD">
        <w:rPr>
          <w:rFonts w:cstheme="minorHAnsi"/>
        </w:rPr>
        <w:t>ourselves,</w:t>
      </w:r>
      <w:r w:rsidR="00CC64DD" w:rsidRPr="00CC64DD">
        <w:rPr>
          <w:rFonts w:cstheme="minorHAnsi"/>
        </w:rPr>
        <w:t xml:space="preserve"> I finally found the power I needed to attain my revenge. I killed her. Now free from her slavery I could walk as I wanted. I became pennant of my actions and help the nation of Vaasa defeat the Lich King in my own way.</w:t>
      </w:r>
    </w:p>
    <w:p w14:paraId="5ECDB74E" w14:textId="5FE3578A" w:rsidR="00CC64DD" w:rsidRPr="00CC64DD" w:rsidRDefault="008F7AB7" w:rsidP="00CC64DD">
      <w:pPr>
        <w:rPr>
          <w:rFonts w:cstheme="minorHAnsi"/>
        </w:rPr>
      </w:pPr>
      <w:r>
        <w:rPr>
          <w:rFonts w:cstheme="minorHAnsi"/>
        </w:rPr>
        <w:t xml:space="preserve">     </w:t>
      </w:r>
      <w:r w:rsidR="00CC64DD" w:rsidRPr="00CC64DD">
        <w:rPr>
          <w:rFonts w:cstheme="minorHAnsi"/>
        </w:rPr>
        <w:t>The new ruler thankful for my actions and advice gave me this village to rule. I turn no one these days satisfied upon a few volunteers that give some of their blood so that I do not starve. Yet although I will never rid myself of the curse and I will never get back my innocence I will follow my other ambitions until someone more powerful than I can end me. My soul going to the hells where it belongs."</w:t>
      </w:r>
    </w:p>
    <w:p w14:paraId="70A91A8D" w14:textId="4CF540D8" w:rsidR="00CC64DD" w:rsidRPr="00CC64DD" w:rsidRDefault="008F7AB7" w:rsidP="00CC64DD">
      <w:pPr>
        <w:rPr>
          <w:rFonts w:cstheme="minorHAnsi"/>
        </w:rPr>
      </w:pPr>
      <w:r>
        <w:rPr>
          <w:rFonts w:cstheme="minorHAnsi"/>
        </w:rPr>
        <w:t xml:space="preserve">     </w:t>
      </w:r>
      <w:r w:rsidR="00CC64DD" w:rsidRPr="00CC64DD">
        <w:rPr>
          <w:rFonts w:cstheme="minorHAnsi"/>
        </w:rPr>
        <w:t>Lauriella raises her chin, "I don't believe you."</w:t>
      </w:r>
    </w:p>
    <w:p w14:paraId="382D27B1" w14:textId="4162E402" w:rsidR="00CC64DD" w:rsidRPr="00CC64DD" w:rsidRDefault="008F7AB7" w:rsidP="00CC64DD">
      <w:pPr>
        <w:rPr>
          <w:rFonts w:cstheme="minorHAnsi"/>
        </w:rPr>
      </w:pPr>
      <w:r>
        <w:rPr>
          <w:rFonts w:cstheme="minorHAnsi"/>
        </w:rPr>
        <w:t xml:space="preserve">     </w:t>
      </w:r>
      <w:r w:rsidR="00CC64DD" w:rsidRPr="00CC64DD">
        <w:rPr>
          <w:rFonts w:cstheme="minorHAnsi"/>
        </w:rPr>
        <w:t>"My dear, I would not expect you too. I will leave you to your own devices. Be at the gate tomorrow. You have the spell to quiet my guards now. We will begin my side of this bargain."</w:t>
      </w:r>
    </w:p>
    <w:p w14:paraId="4953DB6E" w14:textId="47818964" w:rsidR="00C91788" w:rsidRDefault="008F7AB7" w:rsidP="00CC64DD">
      <w:pPr>
        <w:rPr>
          <w:rFonts w:cstheme="minorHAnsi"/>
        </w:rPr>
      </w:pPr>
      <w:r>
        <w:rPr>
          <w:rFonts w:cstheme="minorHAnsi"/>
        </w:rPr>
        <w:t xml:space="preserve">     </w:t>
      </w:r>
      <w:r w:rsidR="00CC64DD" w:rsidRPr="00CC64DD">
        <w:rPr>
          <w:rFonts w:cstheme="minorHAnsi"/>
        </w:rPr>
        <w:t>Vellin turns into a mist which floats out the door. Lauriella sighs and puts the silver dust back across the threshold.</w:t>
      </w:r>
    </w:p>
    <w:p w14:paraId="4F808A3C" w14:textId="1143EF86" w:rsidR="00B77301" w:rsidRDefault="00B77301" w:rsidP="00CC64DD">
      <w:pPr>
        <w:rPr>
          <w:rFonts w:cstheme="minorHAnsi"/>
        </w:rPr>
      </w:pPr>
    </w:p>
    <w:p w14:paraId="01A74CEA" w14:textId="3C8FCBF9" w:rsidR="00B77301" w:rsidRPr="00B77301" w:rsidRDefault="00B77301" w:rsidP="00B77301">
      <w:pPr>
        <w:rPr>
          <w:rFonts w:cstheme="minorHAnsi"/>
        </w:rPr>
      </w:pPr>
      <w:r>
        <w:rPr>
          <w:rFonts w:cstheme="minorHAnsi"/>
        </w:rPr>
        <w:t xml:space="preserve">     </w:t>
      </w:r>
      <w:r w:rsidRPr="00B77301">
        <w:rPr>
          <w:rFonts w:cstheme="minorHAnsi"/>
        </w:rPr>
        <w:t>Vellin guides Lauriella to the basement where there is a long empty room with a high ceiling. The only thing she can see other than conjuring supplies is Something large and covered with cloth. It looks like a giant bird cage. There are some permanent summoning circles also near the back engraved in the floor. In the front half there is only the emptiness of walls, ceiling, and floor.</w:t>
      </w:r>
    </w:p>
    <w:p w14:paraId="1744787F" w14:textId="50E05429" w:rsidR="00B77301" w:rsidRPr="00B77301" w:rsidRDefault="00B77301" w:rsidP="00B77301">
      <w:pPr>
        <w:rPr>
          <w:rFonts w:cstheme="minorHAnsi"/>
        </w:rPr>
      </w:pPr>
      <w:r>
        <w:rPr>
          <w:rFonts w:cstheme="minorHAnsi"/>
        </w:rPr>
        <w:t xml:space="preserve">     </w:t>
      </w:r>
      <w:r w:rsidRPr="00B77301">
        <w:rPr>
          <w:rFonts w:cstheme="minorHAnsi"/>
        </w:rPr>
        <w:t xml:space="preserve">Vellin speaks, "We have little time, Lauriella. I will go through with you all the planes and how to make circles of protection against them. First your current adversaries the Baatezu. Then the rest of the lower planes. Then the neutral and finally on the last of the three weeks the good. For even though you affiliate with them you will have to know how to protect yourself. Even the high planes hate to be hampered by a mage or sorcerer and will not abide by your will unless you are </w:t>
      </w:r>
      <w:r w:rsidR="006B644D" w:rsidRPr="00B77301">
        <w:rPr>
          <w:rFonts w:cstheme="minorHAnsi"/>
        </w:rPr>
        <w:t>protected,</w:t>
      </w:r>
      <w:r w:rsidRPr="00B77301">
        <w:rPr>
          <w:rFonts w:cstheme="minorHAnsi"/>
        </w:rPr>
        <w:t xml:space="preserve"> and they are held. There is no hinderance for a good mage to cast protection from good when you deal with celestials."</w:t>
      </w:r>
    </w:p>
    <w:p w14:paraId="077DB07B" w14:textId="4E0F181E" w:rsidR="00B77301" w:rsidRPr="00B77301" w:rsidRDefault="006B644D" w:rsidP="00B77301">
      <w:pPr>
        <w:rPr>
          <w:rFonts w:cstheme="minorHAnsi"/>
        </w:rPr>
      </w:pPr>
      <w:r>
        <w:rPr>
          <w:rFonts w:cstheme="minorHAnsi"/>
        </w:rPr>
        <w:t xml:space="preserve">     </w:t>
      </w:r>
      <w:r w:rsidR="00B77301" w:rsidRPr="00B77301">
        <w:rPr>
          <w:rFonts w:cstheme="minorHAnsi"/>
        </w:rPr>
        <w:t>"I know this."</w:t>
      </w:r>
    </w:p>
    <w:p w14:paraId="0E6FBEB4" w14:textId="09487CA4" w:rsidR="00B77301" w:rsidRPr="00B77301" w:rsidRDefault="006B644D" w:rsidP="00B77301">
      <w:pPr>
        <w:rPr>
          <w:rFonts w:cstheme="minorHAnsi"/>
        </w:rPr>
      </w:pPr>
      <w:r>
        <w:rPr>
          <w:rFonts w:cstheme="minorHAnsi"/>
        </w:rPr>
        <w:t xml:space="preserve">     </w:t>
      </w:r>
      <w:r w:rsidR="00B77301" w:rsidRPr="00B77301">
        <w:rPr>
          <w:rFonts w:cstheme="minorHAnsi"/>
        </w:rPr>
        <w:t xml:space="preserve">"Good, </w:t>
      </w:r>
      <w:r w:rsidRPr="00B77301">
        <w:rPr>
          <w:rFonts w:cstheme="minorHAnsi"/>
        </w:rPr>
        <w:t>now</w:t>
      </w:r>
      <w:r w:rsidR="00B77301" w:rsidRPr="00B77301">
        <w:rPr>
          <w:rFonts w:cstheme="minorHAnsi"/>
        </w:rPr>
        <w:t xml:space="preserve"> that you have been here a week and a </w:t>
      </w:r>
      <w:r w:rsidRPr="00B77301">
        <w:rPr>
          <w:rFonts w:cstheme="minorHAnsi"/>
        </w:rPr>
        <w:t>half,</w:t>
      </w:r>
      <w:r w:rsidR="00B77301" w:rsidRPr="00B77301">
        <w:rPr>
          <w:rFonts w:cstheme="minorHAnsi"/>
        </w:rPr>
        <w:t xml:space="preserve"> and I have come to you each night I want to test something. Draw your circle against undead."</w:t>
      </w:r>
    </w:p>
    <w:p w14:paraId="733E7F06" w14:textId="00627896" w:rsidR="00B77301" w:rsidRPr="00B77301" w:rsidRDefault="006B644D" w:rsidP="00B77301">
      <w:pPr>
        <w:rPr>
          <w:rFonts w:cstheme="minorHAnsi"/>
        </w:rPr>
      </w:pPr>
      <w:r>
        <w:rPr>
          <w:rFonts w:cstheme="minorHAnsi"/>
        </w:rPr>
        <w:t xml:space="preserve">     </w:t>
      </w:r>
      <w:r w:rsidR="00B77301" w:rsidRPr="00B77301">
        <w:rPr>
          <w:rFonts w:cstheme="minorHAnsi"/>
        </w:rPr>
        <w:t xml:space="preserve">Lauriella does what he says. She begins to draw out the circle, making a perfect circle and her triangle. When she starts to place the symbols of protection within the triangle and along its </w:t>
      </w:r>
      <w:r w:rsidRPr="00B77301">
        <w:rPr>
          <w:rFonts w:cstheme="minorHAnsi"/>
        </w:rPr>
        <w:t>borders,</w:t>
      </w:r>
      <w:r w:rsidR="00B77301" w:rsidRPr="00B77301">
        <w:rPr>
          <w:rFonts w:cstheme="minorHAnsi"/>
        </w:rPr>
        <w:t xml:space="preserve"> she starts to feel sick. She continues even after </w:t>
      </w:r>
      <w:r w:rsidRPr="00B77301">
        <w:rPr>
          <w:rFonts w:cstheme="minorHAnsi"/>
        </w:rPr>
        <w:t>losing</w:t>
      </w:r>
      <w:r w:rsidR="00B77301" w:rsidRPr="00B77301">
        <w:rPr>
          <w:rFonts w:cstheme="minorHAnsi"/>
        </w:rPr>
        <w:t xml:space="preserve"> most of her dinner. When the final runes are to be put in place she stops. She tries to force her muscles to place the last runes on the ground with silver </w:t>
      </w:r>
      <w:r w:rsidRPr="00B77301">
        <w:rPr>
          <w:rFonts w:cstheme="minorHAnsi"/>
        </w:rPr>
        <w:t>dust,</w:t>
      </w:r>
      <w:r w:rsidR="00B77301" w:rsidRPr="00B77301">
        <w:rPr>
          <w:rFonts w:cstheme="minorHAnsi"/>
        </w:rPr>
        <w:t xml:space="preserve"> but something is forcing her hand to stay.</w:t>
      </w:r>
    </w:p>
    <w:p w14:paraId="5FA24C09" w14:textId="7DC60497" w:rsidR="00B77301" w:rsidRPr="00B77301" w:rsidRDefault="006B644D" w:rsidP="00B77301">
      <w:pPr>
        <w:rPr>
          <w:rFonts w:cstheme="minorHAnsi"/>
        </w:rPr>
      </w:pPr>
      <w:r>
        <w:rPr>
          <w:rFonts w:cstheme="minorHAnsi"/>
        </w:rPr>
        <w:t xml:space="preserve">    </w:t>
      </w:r>
      <w:r w:rsidR="00B77301" w:rsidRPr="00B77301">
        <w:rPr>
          <w:rFonts w:cstheme="minorHAnsi"/>
        </w:rPr>
        <w:t>She starts to weep, "They will be undead!"</w:t>
      </w:r>
    </w:p>
    <w:p w14:paraId="2C7C9B7C" w14:textId="39CB3A86" w:rsidR="00B77301" w:rsidRPr="00B77301" w:rsidRDefault="006B644D" w:rsidP="00B77301">
      <w:pPr>
        <w:rPr>
          <w:rFonts w:cstheme="minorHAnsi"/>
        </w:rPr>
      </w:pPr>
      <w:r>
        <w:rPr>
          <w:rFonts w:cstheme="minorHAnsi"/>
        </w:rPr>
        <w:t xml:space="preserve">    </w:t>
      </w:r>
      <w:r w:rsidR="00B77301" w:rsidRPr="00B77301">
        <w:rPr>
          <w:rFonts w:cstheme="minorHAnsi"/>
        </w:rPr>
        <w:t xml:space="preserve">"No, my dear far from it. They will be alive and mortal. they will have an alter ego that may transform into a vampire like creature. And in a hundred and fifty, two hundred years they will die having produced many children as Anjaiyi produced Randyl and Seryne. You will raise them until the boy or girl is a teen. Then, my dear, then I will take over for they need a good mother to teach them ethics so they may learn to control and repress their darker side. That is if you do not bare an abomination. Your necromancy it will help to protect both you're life and the child from doing that. Your magic will feed it </w:t>
      </w:r>
      <w:r w:rsidR="00B77301" w:rsidRPr="00B77301">
        <w:rPr>
          <w:rFonts w:cstheme="minorHAnsi"/>
        </w:rPr>
        <w:lastRenderedPageBreak/>
        <w:t>into a good development. Now! Stop your quibbling. We have much to do to prepare you to stop these infernal incursions in your lands. What is the weakness of infernals? What do you make a circle with?"</w:t>
      </w:r>
    </w:p>
    <w:p w14:paraId="2F60D417" w14:textId="2718B430" w:rsidR="00B77301" w:rsidRPr="00B77301" w:rsidRDefault="006B644D" w:rsidP="00B77301">
      <w:pPr>
        <w:rPr>
          <w:rFonts w:cstheme="minorHAnsi"/>
        </w:rPr>
      </w:pPr>
      <w:r>
        <w:rPr>
          <w:rFonts w:cstheme="minorHAnsi"/>
        </w:rPr>
        <w:t xml:space="preserve">     </w:t>
      </w:r>
      <w:r w:rsidR="00B77301" w:rsidRPr="00B77301">
        <w:rPr>
          <w:rFonts w:cstheme="minorHAnsi"/>
        </w:rPr>
        <w:t>Lauriella wipes her eyes, "Silver like undead."</w:t>
      </w:r>
    </w:p>
    <w:p w14:paraId="33518830" w14:textId="73B4BF1D" w:rsidR="00B77301" w:rsidRPr="00B77301" w:rsidRDefault="006B644D" w:rsidP="00B77301">
      <w:pPr>
        <w:rPr>
          <w:rFonts w:cstheme="minorHAnsi"/>
        </w:rPr>
      </w:pPr>
      <w:r>
        <w:rPr>
          <w:rFonts w:cstheme="minorHAnsi"/>
        </w:rPr>
        <w:t xml:space="preserve">     </w:t>
      </w:r>
      <w:r w:rsidR="00B77301" w:rsidRPr="00B77301">
        <w:rPr>
          <w:rFonts w:cstheme="minorHAnsi"/>
        </w:rPr>
        <w:t>"Tanar'ri?"</w:t>
      </w:r>
    </w:p>
    <w:p w14:paraId="5C931D50" w14:textId="2AF9F517" w:rsidR="00B77301" w:rsidRPr="00B77301" w:rsidRDefault="006B644D" w:rsidP="00B77301">
      <w:pPr>
        <w:rPr>
          <w:rFonts w:cstheme="minorHAnsi"/>
        </w:rPr>
      </w:pPr>
      <w:r>
        <w:rPr>
          <w:rFonts w:cstheme="minorHAnsi"/>
        </w:rPr>
        <w:t xml:space="preserve">     </w:t>
      </w:r>
      <w:r w:rsidR="00B77301" w:rsidRPr="00B77301">
        <w:rPr>
          <w:rFonts w:cstheme="minorHAnsi"/>
        </w:rPr>
        <w:t>"For Tanar'ri you use iron filings"</w:t>
      </w:r>
    </w:p>
    <w:p w14:paraId="1376607D" w14:textId="7E6B58DA" w:rsidR="00B77301" w:rsidRPr="00B77301" w:rsidRDefault="006B644D" w:rsidP="00B77301">
      <w:pPr>
        <w:rPr>
          <w:rFonts w:cstheme="minorHAnsi"/>
        </w:rPr>
      </w:pPr>
      <w:r>
        <w:rPr>
          <w:rFonts w:cstheme="minorHAnsi"/>
        </w:rPr>
        <w:t xml:space="preserve">     </w:t>
      </w:r>
      <w:r w:rsidR="00B77301" w:rsidRPr="00B77301">
        <w:rPr>
          <w:rFonts w:cstheme="minorHAnsi"/>
        </w:rPr>
        <w:t>"Daemons, Yugoloths?"</w:t>
      </w:r>
    </w:p>
    <w:p w14:paraId="6C746F7F" w14:textId="1FDF20AC" w:rsidR="00B77301" w:rsidRPr="00B77301" w:rsidRDefault="006B644D" w:rsidP="00B77301">
      <w:pPr>
        <w:rPr>
          <w:rFonts w:cstheme="minorHAnsi"/>
        </w:rPr>
      </w:pPr>
      <w:r>
        <w:rPr>
          <w:rFonts w:cstheme="minorHAnsi"/>
        </w:rPr>
        <w:t xml:space="preserve">     </w:t>
      </w:r>
      <w:r w:rsidR="00B77301" w:rsidRPr="00B77301">
        <w:rPr>
          <w:rFonts w:cstheme="minorHAnsi"/>
        </w:rPr>
        <w:t>"Electrum as it preservers me it is dangerous to them."</w:t>
      </w:r>
    </w:p>
    <w:p w14:paraId="2408F8D7" w14:textId="72BC15D1" w:rsidR="00B77301" w:rsidRPr="00B77301" w:rsidRDefault="006B644D" w:rsidP="00B77301">
      <w:pPr>
        <w:rPr>
          <w:rFonts w:cstheme="minorHAnsi"/>
        </w:rPr>
      </w:pPr>
      <w:r>
        <w:rPr>
          <w:rFonts w:cstheme="minorHAnsi"/>
        </w:rPr>
        <w:t xml:space="preserve">     </w:t>
      </w:r>
      <w:r w:rsidR="00B77301" w:rsidRPr="00B77301">
        <w:rPr>
          <w:rFonts w:cstheme="minorHAnsi"/>
        </w:rPr>
        <w:t>"Good! She has taught you well, Lauriella. And remember the weakness or strength of one is not necessarily the strength or weakness of the opposite. That is why you use hot ash to trap celestials and gold is their strength."</w:t>
      </w:r>
    </w:p>
    <w:p w14:paraId="073F0B4D" w14:textId="620B8003" w:rsidR="00B77301" w:rsidRPr="00B77301" w:rsidRDefault="006B644D" w:rsidP="00B77301">
      <w:pPr>
        <w:rPr>
          <w:rFonts w:cstheme="minorHAnsi"/>
        </w:rPr>
      </w:pPr>
      <w:r>
        <w:rPr>
          <w:rFonts w:cstheme="minorHAnsi"/>
        </w:rPr>
        <w:t xml:space="preserve">     </w:t>
      </w:r>
      <w:r w:rsidR="00B77301" w:rsidRPr="00B77301">
        <w:rPr>
          <w:rFonts w:cstheme="minorHAnsi"/>
        </w:rPr>
        <w:t>She nods keeping eye contact with him.</w:t>
      </w:r>
    </w:p>
    <w:p w14:paraId="18A14F7C" w14:textId="77777777" w:rsidR="00B77301" w:rsidRPr="00B77301" w:rsidRDefault="00B77301" w:rsidP="00B77301">
      <w:pPr>
        <w:rPr>
          <w:rFonts w:cstheme="minorHAnsi"/>
        </w:rPr>
      </w:pPr>
    </w:p>
    <w:p w14:paraId="7F72F899" w14:textId="3D9DCC7E" w:rsidR="00B77301" w:rsidRPr="00B77301" w:rsidRDefault="006B644D" w:rsidP="00B77301">
      <w:pPr>
        <w:rPr>
          <w:rFonts w:cstheme="minorHAnsi"/>
        </w:rPr>
      </w:pPr>
      <w:r>
        <w:rPr>
          <w:rFonts w:cstheme="minorHAnsi"/>
        </w:rPr>
        <w:t xml:space="preserve">     </w:t>
      </w:r>
      <w:r w:rsidR="00B77301" w:rsidRPr="00B77301">
        <w:rPr>
          <w:rFonts w:cstheme="minorHAnsi"/>
        </w:rPr>
        <w:t>For two an</w:t>
      </w:r>
      <w:r>
        <w:rPr>
          <w:rFonts w:cstheme="minorHAnsi"/>
        </w:rPr>
        <w:t>d</w:t>
      </w:r>
      <w:r w:rsidR="00B77301" w:rsidRPr="00B77301">
        <w:rPr>
          <w:rFonts w:cstheme="minorHAnsi"/>
        </w:rPr>
        <w:t xml:space="preserve"> a half weeks more He Refines her leaning of protective and summoning circles. Every night he comes to her even though she knows his seed is already taken. He takes great pleasure in her regret and sorrow. As if planning something she does not know about. She is suspicious of his intentions.</w:t>
      </w:r>
    </w:p>
    <w:p w14:paraId="450DD56D" w14:textId="1334CEC6" w:rsidR="00B77301" w:rsidRPr="00B77301" w:rsidRDefault="006B644D" w:rsidP="00B77301">
      <w:pPr>
        <w:rPr>
          <w:rFonts w:cstheme="minorHAnsi"/>
        </w:rPr>
      </w:pPr>
      <w:r>
        <w:rPr>
          <w:rFonts w:cstheme="minorHAnsi"/>
        </w:rPr>
        <w:t xml:space="preserve">     </w:t>
      </w:r>
      <w:r w:rsidR="00B77301" w:rsidRPr="00B77301">
        <w:rPr>
          <w:rFonts w:cstheme="minorHAnsi"/>
        </w:rPr>
        <w:t xml:space="preserve">On the last day circles are drawn out across all the floors all the way to the back of the large area. Vellin smiles, "It is the last day Lauriella. It is sad that you must leave. I have taken great pleasure in pleasuring you and almost fear you leaving. I sometimes forget how lonely this old mansion becomes at times. Non the less, </w:t>
      </w:r>
      <w:r w:rsidRPr="00B77301">
        <w:rPr>
          <w:rFonts w:cstheme="minorHAnsi"/>
        </w:rPr>
        <w:t>today</w:t>
      </w:r>
      <w:r w:rsidR="00B77301" w:rsidRPr="00B77301">
        <w:rPr>
          <w:rFonts w:cstheme="minorHAnsi"/>
        </w:rPr>
        <w:t xml:space="preserve"> we will test you. Open your book of circles.</w:t>
      </w:r>
    </w:p>
    <w:p w14:paraId="3EC17D41" w14:textId="77777777" w:rsidR="00B77301" w:rsidRPr="00B77301" w:rsidRDefault="00B77301" w:rsidP="00B77301">
      <w:pPr>
        <w:rPr>
          <w:rFonts w:cstheme="minorHAnsi"/>
        </w:rPr>
      </w:pPr>
      <w:r w:rsidRPr="00B77301">
        <w:rPr>
          <w:rFonts w:cstheme="minorHAnsi"/>
        </w:rPr>
        <w:t>She opens a now thick book of summoning and protective circles. He takes his cane and points to the first circle in the corner of the left side.</w:t>
      </w:r>
    </w:p>
    <w:p w14:paraId="3097C0CE" w14:textId="2CFDAC5E" w:rsidR="00B77301" w:rsidRPr="00B77301" w:rsidRDefault="006B644D" w:rsidP="00B77301">
      <w:pPr>
        <w:rPr>
          <w:rFonts w:cstheme="minorHAnsi"/>
        </w:rPr>
      </w:pPr>
      <w:r>
        <w:rPr>
          <w:rFonts w:cstheme="minorHAnsi"/>
        </w:rPr>
        <w:t xml:space="preserve">     </w:t>
      </w:r>
      <w:r w:rsidR="00B77301" w:rsidRPr="00B77301">
        <w:rPr>
          <w:rFonts w:cstheme="minorHAnsi"/>
        </w:rPr>
        <w:t>She repeats, "Pandemonium- protective"</w:t>
      </w:r>
    </w:p>
    <w:p w14:paraId="62A0EBAC" w14:textId="46FB15E3" w:rsidR="00B77301" w:rsidRPr="00B77301" w:rsidRDefault="006B644D" w:rsidP="00B77301">
      <w:pPr>
        <w:rPr>
          <w:rFonts w:cstheme="minorHAnsi"/>
        </w:rPr>
      </w:pPr>
      <w:r>
        <w:rPr>
          <w:rFonts w:cstheme="minorHAnsi"/>
        </w:rPr>
        <w:t xml:space="preserve">     </w:t>
      </w:r>
      <w:r w:rsidR="00B77301" w:rsidRPr="00B77301">
        <w:rPr>
          <w:rFonts w:cstheme="minorHAnsi"/>
        </w:rPr>
        <w:t>He points to another.</w:t>
      </w:r>
    </w:p>
    <w:p w14:paraId="4784FBA4" w14:textId="1682BA50" w:rsidR="00B77301" w:rsidRPr="00B77301" w:rsidRDefault="006B644D" w:rsidP="00B77301">
      <w:pPr>
        <w:rPr>
          <w:rFonts w:cstheme="minorHAnsi"/>
        </w:rPr>
      </w:pPr>
      <w:r>
        <w:rPr>
          <w:rFonts w:cstheme="minorHAnsi"/>
        </w:rPr>
        <w:t xml:space="preserve">    </w:t>
      </w:r>
      <w:r w:rsidR="00B77301" w:rsidRPr="00B77301">
        <w:rPr>
          <w:rFonts w:cstheme="minorHAnsi"/>
        </w:rPr>
        <w:t>"Hells-protective."</w:t>
      </w:r>
    </w:p>
    <w:p w14:paraId="21AF4E9F" w14:textId="2C020F6E" w:rsidR="00B77301" w:rsidRPr="00B77301" w:rsidRDefault="006B644D" w:rsidP="00B77301">
      <w:pPr>
        <w:rPr>
          <w:rFonts w:cstheme="minorHAnsi"/>
        </w:rPr>
      </w:pPr>
      <w:r>
        <w:rPr>
          <w:rFonts w:cstheme="minorHAnsi"/>
        </w:rPr>
        <w:t xml:space="preserve">     </w:t>
      </w:r>
      <w:r w:rsidR="00B77301" w:rsidRPr="00B77301">
        <w:rPr>
          <w:rFonts w:cstheme="minorHAnsi"/>
        </w:rPr>
        <w:t>Another.</w:t>
      </w:r>
    </w:p>
    <w:p w14:paraId="7548D733" w14:textId="0379D042" w:rsidR="00B77301" w:rsidRPr="00B77301" w:rsidRDefault="006B644D" w:rsidP="00B77301">
      <w:pPr>
        <w:rPr>
          <w:rFonts w:cstheme="minorHAnsi"/>
        </w:rPr>
      </w:pPr>
      <w:r>
        <w:rPr>
          <w:rFonts w:cstheme="minorHAnsi"/>
        </w:rPr>
        <w:t xml:space="preserve">     </w:t>
      </w:r>
      <w:r w:rsidR="00B77301" w:rsidRPr="00B77301">
        <w:rPr>
          <w:rFonts w:cstheme="minorHAnsi"/>
        </w:rPr>
        <w:t>"Elysium-Cage."</w:t>
      </w:r>
    </w:p>
    <w:p w14:paraId="45E9B1C1" w14:textId="596CE881" w:rsidR="00B77301" w:rsidRPr="00B77301" w:rsidRDefault="006B644D" w:rsidP="00B77301">
      <w:pPr>
        <w:rPr>
          <w:rFonts w:cstheme="minorHAnsi"/>
        </w:rPr>
      </w:pPr>
      <w:r>
        <w:rPr>
          <w:rFonts w:cstheme="minorHAnsi"/>
        </w:rPr>
        <w:t xml:space="preserve">     </w:t>
      </w:r>
      <w:r w:rsidR="00B77301" w:rsidRPr="00B77301">
        <w:rPr>
          <w:rFonts w:cstheme="minorHAnsi"/>
        </w:rPr>
        <w:t>He walks her back as she defines each circle. She looks checks her notes and repeats the circle along with taking some extra notes. Vellin smiles while she gets more and more involved in making sure she is right every time.</w:t>
      </w:r>
    </w:p>
    <w:p w14:paraId="31551B45" w14:textId="56E31F15" w:rsidR="00B77301" w:rsidRPr="00B77301" w:rsidRDefault="006B644D" w:rsidP="00B77301">
      <w:pPr>
        <w:rPr>
          <w:rFonts w:cstheme="minorHAnsi"/>
        </w:rPr>
      </w:pPr>
      <w:r>
        <w:rPr>
          <w:rFonts w:cstheme="minorHAnsi"/>
        </w:rPr>
        <w:t xml:space="preserve">     </w:t>
      </w:r>
      <w:r w:rsidR="00B77301" w:rsidRPr="00B77301">
        <w:rPr>
          <w:rFonts w:cstheme="minorHAnsi"/>
        </w:rPr>
        <w:t>Vellin's man comes down, "Master. A guest."</w:t>
      </w:r>
    </w:p>
    <w:p w14:paraId="19327C51" w14:textId="7B3C8429" w:rsidR="00B77301" w:rsidRPr="00B77301" w:rsidRDefault="006B644D" w:rsidP="00B77301">
      <w:pPr>
        <w:rPr>
          <w:rFonts w:cstheme="minorHAnsi"/>
        </w:rPr>
      </w:pPr>
      <w:r>
        <w:rPr>
          <w:rFonts w:cstheme="minorHAnsi"/>
        </w:rPr>
        <w:t xml:space="preserve">     </w:t>
      </w:r>
      <w:r w:rsidR="00B77301" w:rsidRPr="00B77301">
        <w:rPr>
          <w:rFonts w:cstheme="minorHAnsi"/>
        </w:rPr>
        <w:t>Lauriella looks up from her book to see that Vellin is suddenly miffed at something. Stil</w:t>
      </w:r>
      <w:r>
        <w:rPr>
          <w:rFonts w:cstheme="minorHAnsi"/>
        </w:rPr>
        <w:t>l,</w:t>
      </w:r>
      <w:r w:rsidR="00B77301" w:rsidRPr="00B77301">
        <w:rPr>
          <w:rFonts w:cstheme="minorHAnsi"/>
        </w:rPr>
        <w:t xml:space="preserve"> he bows to her, "Stay here Lauriella</w:t>
      </w:r>
      <w:r>
        <w:rPr>
          <w:rFonts w:cstheme="minorHAnsi"/>
        </w:rPr>
        <w:t>.</w:t>
      </w:r>
      <w:r w:rsidR="00B77301" w:rsidRPr="00B77301">
        <w:rPr>
          <w:rFonts w:cstheme="minorHAnsi"/>
        </w:rPr>
        <w:t xml:space="preserve"> I shall return momentarily."</w:t>
      </w:r>
    </w:p>
    <w:p w14:paraId="39A655DC" w14:textId="69597C14" w:rsidR="00B77301" w:rsidRPr="00B77301" w:rsidRDefault="006B644D" w:rsidP="00B77301">
      <w:pPr>
        <w:rPr>
          <w:rFonts w:cstheme="minorHAnsi"/>
        </w:rPr>
      </w:pPr>
      <w:r>
        <w:rPr>
          <w:rFonts w:cstheme="minorHAnsi"/>
        </w:rPr>
        <w:t xml:space="preserve">     </w:t>
      </w:r>
      <w:r w:rsidR="00B77301" w:rsidRPr="00B77301">
        <w:rPr>
          <w:rFonts w:cstheme="minorHAnsi"/>
        </w:rPr>
        <w:t>He turns around and walks down the room and up the stairs. Lauriella is left alone. She waits only a short moment when she hears static near the back of the room. Curious she walks to the back where the huge cover is. Fining the end of the cover she peals it back. There is a basalt circle covering the ground Upon it sits a giant bird like cage made of steel. There is a gaunt looking elven woman on her knees naked in the center of the cage. Her back is lashed and there are bite marks all over her body. The woman turns to her. Her opalescent eyes show defeat from years of torture. She Screams, "Fawn, I'm so sorry! So very sorry! Please! Please release me! He made me do it to save his grandson. I wanted none of this!"</w:t>
      </w:r>
    </w:p>
    <w:p w14:paraId="434B7338" w14:textId="66A0D028" w:rsidR="00B77301" w:rsidRPr="00B77301" w:rsidRDefault="006B644D" w:rsidP="00B77301">
      <w:pPr>
        <w:rPr>
          <w:rFonts w:cstheme="minorHAnsi"/>
        </w:rPr>
      </w:pPr>
      <w:r>
        <w:rPr>
          <w:rFonts w:cstheme="minorHAnsi"/>
        </w:rPr>
        <w:t xml:space="preserve">     </w:t>
      </w:r>
      <w:r w:rsidR="00B77301" w:rsidRPr="00B77301">
        <w:rPr>
          <w:rFonts w:cstheme="minorHAnsi"/>
        </w:rPr>
        <w:t>Lauriella's immediate reaction to the Ghaele's eyes is a profound anger. She looks everywhere for a way in. There is nothing. She strikes the edge of the circle with her fist trying to free the creature. She's blown back with an electric charge</w:t>
      </w:r>
      <w:r>
        <w:rPr>
          <w:rFonts w:cstheme="minorHAnsi"/>
        </w:rPr>
        <w:t>….</w:t>
      </w:r>
      <w:r w:rsidR="00B77301" w:rsidRPr="00B77301">
        <w:rPr>
          <w:rFonts w:cstheme="minorHAnsi"/>
        </w:rPr>
        <w:t xml:space="preserve"> three feet back. She calls up a spell hitting the circle with a negative energy ray trying to mar it. It rebounds hitting and draining her. The Ghaele moves toward her, "You</w:t>
      </w:r>
      <w:r>
        <w:rPr>
          <w:rFonts w:cstheme="minorHAnsi"/>
        </w:rPr>
        <w:t>’</w:t>
      </w:r>
      <w:r w:rsidR="00B77301" w:rsidRPr="00B77301">
        <w:rPr>
          <w:rFonts w:cstheme="minorHAnsi"/>
        </w:rPr>
        <w:t>r</w:t>
      </w:r>
      <w:r>
        <w:rPr>
          <w:rFonts w:cstheme="minorHAnsi"/>
        </w:rPr>
        <w:t>e</w:t>
      </w:r>
      <w:r w:rsidR="00B77301" w:rsidRPr="00B77301">
        <w:rPr>
          <w:rFonts w:cstheme="minorHAnsi"/>
        </w:rPr>
        <w:t xml:space="preserve"> not Fawn!"</w:t>
      </w:r>
    </w:p>
    <w:p w14:paraId="6FA5336F" w14:textId="19ED2FAB" w:rsidR="00B77301" w:rsidRPr="00B77301" w:rsidRDefault="006B644D" w:rsidP="00B77301">
      <w:pPr>
        <w:rPr>
          <w:rFonts w:cstheme="minorHAnsi"/>
        </w:rPr>
      </w:pPr>
      <w:r>
        <w:rPr>
          <w:rFonts w:cstheme="minorHAnsi"/>
        </w:rPr>
        <w:t xml:space="preserve">     </w:t>
      </w:r>
      <w:r w:rsidR="00B77301" w:rsidRPr="00B77301">
        <w:rPr>
          <w:rFonts w:cstheme="minorHAnsi"/>
        </w:rPr>
        <w:t>Lauriella calls out, "No, I was her apprentice."</w:t>
      </w:r>
    </w:p>
    <w:p w14:paraId="05A944AD" w14:textId="1BC04B9B" w:rsidR="00B77301" w:rsidRPr="00B77301" w:rsidRDefault="006B644D" w:rsidP="00B77301">
      <w:pPr>
        <w:rPr>
          <w:rFonts w:cstheme="minorHAnsi"/>
        </w:rPr>
      </w:pPr>
      <w:r>
        <w:rPr>
          <w:rFonts w:cstheme="minorHAnsi"/>
        </w:rPr>
        <w:t xml:space="preserve">     </w:t>
      </w:r>
      <w:r w:rsidR="00B77301" w:rsidRPr="00B77301">
        <w:rPr>
          <w:rFonts w:cstheme="minorHAnsi"/>
        </w:rPr>
        <w:t>"Then you have not the power to break this circle! leave! leave while you still can. He will...…"</w:t>
      </w:r>
    </w:p>
    <w:p w14:paraId="58242F86" w14:textId="057034B1" w:rsidR="00B77301" w:rsidRPr="00B77301" w:rsidRDefault="006B644D" w:rsidP="00B77301">
      <w:pPr>
        <w:rPr>
          <w:rFonts w:cstheme="minorHAnsi"/>
        </w:rPr>
      </w:pPr>
      <w:r>
        <w:rPr>
          <w:rFonts w:cstheme="minorHAnsi"/>
        </w:rPr>
        <w:t xml:space="preserve">     </w:t>
      </w:r>
      <w:r w:rsidR="00B77301" w:rsidRPr="00B77301">
        <w:rPr>
          <w:rFonts w:cstheme="minorHAnsi"/>
        </w:rPr>
        <w:t>"STOP!"</w:t>
      </w:r>
    </w:p>
    <w:p w14:paraId="55C93A03" w14:textId="0E659A3C" w:rsidR="00B77301" w:rsidRPr="00B77301" w:rsidRDefault="006B644D" w:rsidP="00B77301">
      <w:pPr>
        <w:rPr>
          <w:rFonts w:cstheme="minorHAnsi"/>
        </w:rPr>
      </w:pPr>
      <w:r>
        <w:rPr>
          <w:rFonts w:cstheme="minorHAnsi"/>
        </w:rPr>
        <w:lastRenderedPageBreak/>
        <w:t xml:space="preserve">     </w:t>
      </w:r>
      <w:r w:rsidR="00B77301" w:rsidRPr="00B77301">
        <w:rPr>
          <w:rFonts w:cstheme="minorHAnsi"/>
        </w:rPr>
        <w:t>Lauriella turns around to see Vellin walking toward her. She screams, "That is a Ghaele! A holy knight of the Avandorian courts! Release her!"</w:t>
      </w:r>
    </w:p>
    <w:p w14:paraId="1C1A3FBC" w14:textId="3851B599" w:rsidR="00B77301" w:rsidRPr="00B77301" w:rsidRDefault="006B644D" w:rsidP="00B77301">
      <w:pPr>
        <w:rPr>
          <w:rFonts w:cstheme="minorHAnsi"/>
        </w:rPr>
      </w:pPr>
      <w:r>
        <w:rPr>
          <w:rFonts w:cstheme="minorHAnsi"/>
        </w:rPr>
        <w:t xml:space="preserve">     </w:t>
      </w:r>
      <w:r w:rsidR="00B77301" w:rsidRPr="00B77301">
        <w:rPr>
          <w:rFonts w:cstheme="minorHAnsi"/>
        </w:rPr>
        <w:t xml:space="preserve">Vellin stops for a moment, "This creature is a criminal. This is the creature that forced your mentor into her Valin. Fawn killed the </w:t>
      </w:r>
      <w:r w:rsidRPr="00B77301">
        <w:rPr>
          <w:rFonts w:cstheme="minorHAnsi"/>
        </w:rPr>
        <w:t>male,</w:t>
      </w:r>
      <w:r w:rsidR="00B77301" w:rsidRPr="00B77301">
        <w:rPr>
          <w:rFonts w:cstheme="minorHAnsi"/>
        </w:rPr>
        <w:t xml:space="preserve"> and it was this creature that set the male upon her. Do you really think I should let the vile creature that tortured my granddaughter in law loose to </w:t>
      </w:r>
      <w:r w:rsidRPr="00B77301">
        <w:rPr>
          <w:rFonts w:cstheme="minorHAnsi"/>
        </w:rPr>
        <w:t>wreak havoc</w:t>
      </w:r>
      <w:r w:rsidR="00B77301" w:rsidRPr="00B77301">
        <w:rPr>
          <w:rFonts w:cstheme="minorHAnsi"/>
        </w:rPr>
        <w:t xml:space="preserve"> upon the prime once more, Lauriella?"</w:t>
      </w:r>
    </w:p>
    <w:p w14:paraId="7E9D5C2E" w14:textId="4798420B" w:rsidR="00B77301" w:rsidRPr="00B77301" w:rsidRDefault="006B644D" w:rsidP="00B77301">
      <w:pPr>
        <w:rPr>
          <w:rFonts w:cstheme="minorHAnsi"/>
        </w:rPr>
      </w:pPr>
      <w:r>
        <w:rPr>
          <w:rFonts w:cstheme="minorHAnsi"/>
        </w:rPr>
        <w:t xml:space="preserve">     </w:t>
      </w:r>
      <w:r w:rsidR="00B77301" w:rsidRPr="00B77301">
        <w:rPr>
          <w:rFonts w:cstheme="minorHAnsi"/>
        </w:rPr>
        <w:t>"He lies! It was He that summoned me and forced me to the task!"</w:t>
      </w:r>
    </w:p>
    <w:p w14:paraId="20F72488" w14:textId="2274C3AF" w:rsidR="00B77301" w:rsidRPr="00B77301" w:rsidRDefault="006B644D" w:rsidP="00B77301">
      <w:pPr>
        <w:rPr>
          <w:rFonts w:cstheme="minorHAnsi"/>
        </w:rPr>
      </w:pPr>
      <w:r>
        <w:rPr>
          <w:rFonts w:cstheme="minorHAnsi"/>
        </w:rPr>
        <w:t xml:space="preserve">     </w:t>
      </w:r>
      <w:r w:rsidR="00B77301" w:rsidRPr="00B77301">
        <w:rPr>
          <w:rFonts w:cstheme="minorHAnsi"/>
        </w:rPr>
        <w:t xml:space="preserve">Vellin takes a few more steps. Lauriella backs up slowly. For she sees he has components in his hands. She is protected from evil so he must have something not of enchantment in mind. Looking </w:t>
      </w:r>
      <w:r w:rsidRPr="00B77301">
        <w:rPr>
          <w:rFonts w:cstheme="minorHAnsi"/>
        </w:rPr>
        <w:t>back,</w:t>
      </w:r>
      <w:r w:rsidR="00B77301" w:rsidRPr="00B77301">
        <w:rPr>
          <w:rFonts w:cstheme="minorHAnsi"/>
        </w:rPr>
        <w:t xml:space="preserve"> she suddenly sees she is right in front of a circle and unlike the others it is open behind her. She looks at him narrowing her eyes. She looks straight in his eyes and says, "Bytopia-Cage!"</w:t>
      </w:r>
    </w:p>
    <w:p w14:paraId="44413685" w14:textId="3A93B5C6" w:rsidR="00B77301" w:rsidRPr="00B77301" w:rsidRDefault="006B644D" w:rsidP="00B77301">
      <w:pPr>
        <w:rPr>
          <w:rFonts w:cstheme="minorHAnsi"/>
        </w:rPr>
      </w:pPr>
      <w:r>
        <w:rPr>
          <w:rFonts w:cstheme="minorHAnsi"/>
        </w:rPr>
        <w:t xml:space="preserve">     </w:t>
      </w:r>
      <w:r w:rsidR="00B77301" w:rsidRPr="00B77301">
        <w:rPr>
          <w:rFonts w:cstheme="minorHAnsi"/>
        </w:rPr>
        <w:t xml:space="preserve">"Did you really think that I would let you leave, Lauriella while you carried my prodigy inside you. Do you think that I would let you wander in the dangerous wastes of adventure possibly killing </w:t>
      </w:r>
      <w:r w:rsidRPr="00B77301">
        <w:rPr>
          <w:rFonts w:cstheme="minorHAnsi"/>
        </w:rPr>
        <w:t>yourself</w:t>
      </w:r>
      <w:r w:rsidR="00B77301" w:rsidRPr="00B77301">
        <w:rPr>
          <w:rFonts w:cstheme="minorHAnsi"/>
        </w:rPr>
        <w:t xml:space="preserve"> and my child in some cavernous abyss. No Lauriella, I will keep you safe until you have borne fruit. Then I will let you go your way."</w:t>
      </w:r>
    </w:p>
    <w:p w14:paraId="58D9C86B" w14:textId="2B9249E8" w:rsidR="00B77301" w:rsidRPr="00B77301" w:rsidRDefault="006B644D" w:rsidP="00B77301">
      <w:pPr>
        <w:rPr>
          <w:rFonts w:cstheme="minorHAnsi"/>
        </w:rPr>
      </w:pPr>
      <w:r>
        <w:rPr>
          <w:rFonts w:cstheme="minorHAnsi"/>
        </w:rPr>
        <w:t xml:space="preserve">     </w:t>
      </w:r>
      <w:r w:rsidR="00B77301" w:rsidRPr="00B77301">
        <w:rPr>
          <w:rFonts w:cstheme="minorHAnsi"/>
        </w:rPr>
        <w:t xml:space="preserve">"You lie! When I bear your </w:t>
      </w:r>
      <w:r w:rsidRPr="00B77301">
        <w:rPr>
          <w:rFonts w:cstheme="minorHAnsi"/>
        </w:rPr>
        <w:t>child,</w:t>
      </w:r>
      <w:r w:rsidR="00B77301" w:rsidRPr="00B77301">
        <w:rPr>
          <w:rFonts w:cstheme="minorHAnsi"/>
        </w:rPr>
        <w:t xml:space="preserve"> you will find some excuse to keep me right here. The child needs its mother you will say. Only a few years. And when a few years goes by: The child is but an infant still you will need to stay until decades past and you have no more use for me."</w:t>
      </w:r>
    </w:p>
    <w:p w14:paraId="0492BA5E" w14:textId="28829F64" w:rsidR="00B77301" w:rsidRPr="00B77301" w:rsidRDefault="006B644D" w:rsidP="00B77301">
      <w:pPr>
        <w:rPr>
          <w:rFonts w:cstheme="minorHAnsi"/>
        </w:rPr>
      </w:pPr>
      <w:r>
        <w:rPr>
          <w:rFonts w:cstheme="minorHAnsi"/>
        </w:rPr>
        <w:t xml:space="preserve">     </w:t>
      </w:r>
      <w:r w:rsidR="00B77301" w:rsidRPr="00B77301">
        <w:rPr>
          <w:rFonts w:cstheme="minorHAnsi"/>
        </w:rPr>
        <w:t xml:space="preserve">Vellin feels the build up a </w:t>
      </w:r>
      <w:r w:rsidRPr="00B77301">
        <w:rPr>
          <w:rFonts w:cstheme="minorHAnsi"/>
        </w:rPr>
        <w:t>magic,</w:t>
      </w:r>
      <w:r w:rsidR="00B77301" w:rsidRPr="00B77301">
        <w:rPr>
          <w:rFonts w:cstheme="minorHAnsi"/>
        </w:rPr>
        <w:t xml:space="preserve"> yet Lauriella does not move her hands or start to speak incantations. As he starts to cast to push her the rest of the way into the circle, </w:t>
      </w:r>
      <w:r w:rsidRPr="00B77301">
        <w:rPr>
          <w:rFonts w:cstheme="minorHAnsi"/>
        </w:rPr>
        <w:t>she</w:t>
      </w:r>
      <w:r w:rsidR="00B77301" w:rsidRPr="00B77301">
        <w:rPr>
          <w:rFonts w:cstheme="minorHAnsi"/>
        </w:rPr>
        <w:t xml:space="preserve"> exclaims, "Good-bye Lord Vellin Rokiri, WULD!"</w:t>
      </w:r>
    </w:p>
    <w:p w14:paraId="1D92426E" w14:textId="676C10C8" w:rsidR="00B77301" w:rsidRPr="00B77301" w:rsidRDefault="006B644D" w:rsidP="00B77301">
      <w:pPr>
        <w:rPr>
          <w:rFonts w:cstheme="minorHAnsi"/>
        </w:rPr>
      </w:pPr>
      <w:r>
        <w:rPr>
          <w:rFonts w:cstheme="minorHAnsi"/>
        </w:rPr>
        <w:t xml:space="preserve">     </w:t>
      </w:r>
      <w:r w:rsidR="00B77301" w:rsidRPr="00B77301">
        <w:rPr>
          <w:rFonts w:cstheme="minorHAnsi"/>
        </w:rPr>
        <w:t>The magic is released in the Thu'um. Lauriella shoots to the stairs as she releases the last of her silver dust into the air catching Vellin by surprise. His eyes and skin burns backing him up as she makes for the stairs. She runs up the stairs and threw the main entrance. She crosses to the gates as fast as she can and pushes them. The gates are locked. She turns around and walks to the middle of the garden bracing herself for what is to come.</w:t>
      </w:r>
    </w:p>
    <w:p w14:paraId="3C2189C3" w14:textId="354F8423" w:rsidR="00B77301" w:rsidRPr="00B77301" w:rsidRDefault="006B644D" w:rsidP="00B77301">
      <w:pPr>
        <w:rPr>
          <w:rFonts w:cstheme="minorHAnsi"/>
        </w:rPr>
      </w:pPr>
      <w:r>
        <w:rPr>
          <w:rFonts w:cstheme="minorHAnsi"/>
        </w:rPr>
        <w:t xml:space="preserve">     </w:t>
      </w:r>
      <w:r w:rsidR="00B77301" w:rsidRPr="00B77301">
        <w:rPr>
          <w:rFonts w:cstheme="minorHAnsi"/>
        </w:rPr>
        <w:t xml:space="preserve">Vellin walks out with his mask uncovered. He still looks </w:t>
      </w:r>
      <w:r w:rsidRPr="00B77301">
        <w:rPr>
          <w:rFonts w:cstheme="minorHAnsi"/>
        </w:rPr>
        <w:t>young,</w:t>
      </w:r>
      <w:r w:rsidR="00B77301" w:rsidRPr="00B77301">
        <w:rPr>
          <w:rFonts w:cstheme="minorHAnsi"/>
        </w:rPr>
        <w:t xml:space="preserve"> but his fangs show plainly in the night. He sees her standing midway to the gate. Walking up, He laughs, "So! Little elven doll. She has taught you the Thu'um. She is not the only planes walker in this family. And now you are trapped! Surrender. I will not hurt my unborn!"</w:t>
      </w:r>
    </w:p>
    <w:p w14:paraId="67DCDCA6" w14:textId="66B322C2" w:rsidR="00B77301" w:rsidRPr="00B77301" w:rsidRDefault="00913887" w:rsidP="00B77301">
      <w:pPr>
        <w:rPr>
          <w:rFonts w:cstheme="minorHAnsi"/>
        </w:rPr>
      </w:pPr>
      <w:r>
        <w:rPr>
          <w:rFonts w:cstheme="minorHAnsi"/>
        </w:rPr>
        <w:t xml:space="preserve">     </w:t>
      </w:r>
      <w:r w:rsidR="00B77301" w:rsidRPr="00B77301">
        <w:rPr>
          <w:rFonts w:cstheme="minorHAnsi"/>
        </w:rPr>
        <w:t>Lauriella her eyes narrowed not in fear but in anger replies, "The Thu'um is not the only thing she taught me. She starts to cast magic circle of protection against evil. Vellin laughs and starts to counter-spell then stops, for he sees she is using no components. The grass underneath her feet blackens and withers. The corruption spreads to the surrounding garden. The beautiful garden that took him centuries to grow and trim. The only thing he truly loves in his undead life starts to die wholesale as the Athasian magic takes hold. The ground turns black and barren for twenty meters around the Sun elven Mage. The circle goes up as it does Vellin in distress drops to his knees.</w:t>
      </w:r>
    </w:p>
    <w:p w14:paraId="51F816F0" w14:textId="122C8180" w:rsidR="00B77301" w:rsidRPr="00B77301" w:rsidRDefault="00913887" w:rsidP="00B77301">
      <w:pPr>
        <w:rPr>
          <w:rFonts w:cstheme="minorHAnsi"/>
        </w:rPr>
      </w:pPr>
      <w:r>
        <w:rPr>
          <w:rFonts w:cstheme="minorHAnsi"/>
        </w:rPr>
        <w:t xml:space="preserve">     </w:t>
      </w:r>
      <w:r w:rsidR="00B77301" w:rsidRPr="00B77301">
        <w:rPr>
          <w:rFonts w:cstheme="minorHAnsi"/>
        </w:rPr>
        <w:t>"How many spells to I have left Vellin? How much of a wasteland shall I make of this land?" You tell me? Release me or you will never grow another plant in this area for a thousand years!"</w:t>
      </w:r>
    </w:p>
    <w:p w14:paraId="2A2A41F5" w14:textId="047BAB26" w:rsidR="00B77301" w:rsidRPr="00B77301" w:rsidRDefault="00913887" w:rsidP="00B77301">
      <w:pPr>
        <w:rPr>
          <w:rFonts w:cstheme="minorHAnsi"/>
        </w:rPr>
      </w:pPr>
      <w:r>
        <w:rPr>
          <w:rFonts w:cstheme="minorHAnsi"/>
        </w:rPr>
        <w:t xml:space="preserve">     </w:t>
      </w:r>
      <w:r w:rsidR="00B77301" w:rsidRPr="00B77301">
        <w:rPr>
          <w:rFonts w:cstheme="minorHAnsi"/>
        </w:rPr>
        <w:t>Vellin looking up at her slowly nods in despair, "Go. I will come for my child when they start to show signs of their affliction. Never come back Hemt Sithmore! I will forever deny you entrance."</w:t>
      </w:r>
    </w:p>
    <w:p w14:paraId="1FC4B6AA" w14:textId="47B6EBFE" w:rsidR="00B77301" w:rsidRPr="00B77301" w:rsidRDefault="00913887" w:rsidP="00B77301">
      <w:pPr>
        <w:rPr>
          <w:rFonts w:cstheme="minorHAnsi"/>
        </w:rPr>
      </w:pPr>
      <w:r>
        <w:rPr>
          <w:rFonts w:cstheme="minorHAnsi"/>
        </w:rPr>
        <w:t xml:space="preserve">     </w:t>
      </w:r>
      <w:r w:rsidR="00B77301" w:rsidRPr="00B77301">
        <w:rPr>
          <w:rFonts w:cstheme="minorHAnsi"/>
        </w:rPr>
        <w:t>He swings his hand at the gates. They open. She backs out beyond them, turns around and runs for her life.</w:t>
      </w:r>
    </w:p>
    <w:p w14:paraId="276A7CA0" w14:textId="7121BE52" w:rsidR="00913887" w:rsidRDefault="00913887" w:rsidP="00B77301">
      <w:pPr>
        <w:rPr>
          <w:rFonts w:cstheme="minorHAnsi"/>
        </w:rPr>
      </w:pPr>
      <w:r>
        <w:rPr>
          <w:rFonts w:cstheme="minorHAnsi"/>
        </w:rPr>
        <w:t xml:space="preserve">     </w:t>
      </w:r>
      <w:r w:rsidR="00B77301" w:rsidRPr="00B77301">
        <w:rPr>
          <w:rFonts w:cstheme="minorHAnsi"/>
        </w:rPr>
        <w:t>The journey is taxing but she makes it to Peltarch. There she posts upon the local herald</w:t>
      </w:r>
      <w:r>
        <w:rPr>
          <w:rFonts w:cstheme="minorHAnsi"/>
        </w:rPr>
        <w:t>’</w:t>
      </w:r>
      <w:r w:rsidR="00B77301" w:rsidRPr="00B77301">
        <w:rPr>
          <w:rFonts w:cstheme="minorHAnsi"/>
        </w:rPr>
        <w:t>s board. Lady Varya Tiller has asked me One Lauriella the mage to help with the defense of the city by teaching my way of protective circles to the other mages that defend the city. I have returned from Vaasa much refined in this endeavor and am willing to teach these things to others. I will be in the park by the west gate for three days starting at new moon. Thank you</w:t>
      </w:r>
      <w:r w:rsidR="004E4F56">
        <w:rPr>
          <w:rFonts w:cstheme="minorHAnsi"/>
        </w:rPr>
        <w:t>.</w:t>
      </w:r>
    </w:p>
    <w:p w14:paraId="368F3B89" w14:textId="2FEBD867" w:rsidR="004E4F56" w:rsidRDefault="004E4F56" w:rsidP="00B77301">
      <w:pPr>
        <w:rPr>
          <w:rFonts w:cstheme="minorHAnsi"/>
        </w:rPr>
      </w:pPr>
    </w:p>
    <w:p w14:paraId="05D9B4E6" w14:textId="0BFD87FE" w:rsidR="004E4F56" w:rsidRDefault="004E4F56" w:rsidP="00B77301">
      <w:pPr>
        <w:rPr>
          <w:rFonts w:cstheme="minorHAnsi"/>
        </w:rPr>
      </w:pPr>
    </w:p>
    <w:p w14:paraId="1856C3BD" w14:textId="25A0D285" w:rsidR="004E4F56" w:rsidRDefault="004E4F56" w:rsidP="004E4F56">
      <w:pPr>
        <w:jc w:val="center"/>
        <w:rPr>
          <w:rFonts w:cstheme="minorHAnsi"/>
          <w:b/>
          <w:bCs/>
          <w:color w:val="0070C0"/>
          <w:sz w:val="36"/>
          <w:szCs w:val="36"/>
        </w:rPr>
      </w:pPr>
      <w:r>
        <w:rPr>
          <w:rFonts w:cstheme="minorHAnsi"/>
          <w:b/>
          <w:bCs/>
          <w:color w:val="0070C0"/>
          <w:sz w:val="36"/>
          <w:szCs w:val="36"/>
        </w:rPr>
        <w:t>Chapter 6</w:t>
      </w:r>
    </w:p>
    <w:p w14:paraId="25B8EF17" w14:textId="60B97492" w:rsidR="004E4F56" w:rsidRDefault="004E4F56" w:rsidP="004E4F56">
      <w:pPr>
        <w:jc w:val="center"/>
        <w:rPr>
          <w:rFonts w:cstheme="minorHAnsi"/>
          <w:b/>
          <w:bCs/>
          <w:color w:val="0070C0"/>
          <w:sz w:val="28"/>
          <w:szCs w:val="28"/>
        </w:rPr>
      </w:pPr>
      <w:r>
        <w:rPr>
          <w:rFonts w:cstheme="minorHAnsi"/>
          <w:b/>
          <w:bCs/>
          <w:color w:val="0070C0"/>
          <w:sz w:val="28"/>
          <w:szCs w:val="28"/>
        </w:rPr>
        <w:t>Return to Narfell</w:t>
      </w:r>
    </w:p>
    <w:p w14:paraId="4BEFCB71" w14:textId="49A31D82" w:rsidR="004E4F56" w:rsidRDefault="004E4F56" w:rsidP="004E4F56">
      <w:pPr>
        <w:rPr>
          <w:rFonts w:cstheme="minorHAnsi"/>
        </w:rPr>
      </w:pPr>
    </w:p>
    <w:p w14:paraId="11AFD501" w14:textId="218B3380" w:rsidR="004E4F56" w:rsidRDefault="004E4F56" w:rsidP="004E4F56">
      <w:pPr>
        <w:rPr>
          <w:rFonts w:cstheme="minorHAnsi"/>
        </w:rPr>
      </w:pPr>
    </w:p>
    <w:p w14:paraId="41507B71" w14:textId="77777777" w:rsidR="00020DDA" w:rsidRDefault="004E4F56" w:rsidP="004E4F56">
      <w:pPr>
        <w:rPr>
          <w:rFonts w:cstheme="minorHAnsi"/>
        </w:rPr>
      </w:pPr>
      <w:r>
        <w:rPr>
          <w:rFonts w:cstheme="minorHAnsi"/>
        </w:rPr>
        <w:t xml:space="preserve">     </w:t>
      </w:r>
      <w:r w:rsidRPr="004E4F56">
        <w:rPr>
          <w:rFonts w:cstheme="minorHAnsi"/>
        </w:rPr>
        <w:t>Lauriella sits in the inn near the sundial with books and notes spread all over the table. She is copying book after book of protective circles. while doing so she remembers Her lessons to the group earlier. There were many not casters there but only one true caster that she knows of Chae. The rest in the city either did not hear or chose not to come. Still, she did her best and gave Lady Varya the first book she copied to share with other spellcasters of the city.</w:t>
      </w:r>
      <w:r w:rsidRPr="004E4F56">
        <w:rPr>
          <w:rFonts w:cstheme="minorHAnsi"/>
        </w:rPr>
        <w:br/>
      </w:r>
      <w:r>
        <w:rPr>
          <w:rFonts w:cstheme="minorHAnsi"/>
        </w:rPr>
        <w:t xml:space="preserve">      </w:t>
      </w:r>
      <w:r w:rsidRPr="004E4F56">
        <w:rPr>
          <w:rFonts w:cstheme="minorHAnsi"/>
        </w:rPr>
        <w:t>Shortly after they finished an erinyes walked up to the group. Varya chased her away then the barbed and cornugons showed up summoning lemures. the fight was again huge. Even the marilith showed up again. At least one of the adventurers went down and had to be healed. Lauriella herself used spell to some effect. Ball lightning and lightning bolts from her wand. She also dispelled the protections of the cornugons and loose arrows on the lower minions. Some chased her but she was far enough back that she could run out of the way so was hurt much less this time.</w:t>
      </w:r>
      <w:r w:rsidRPr="004E4F56">
        <w:rPr>
          <w:rFonts w:cstheme="minorHAnsi"/>
        </w:rPr>
        <w:br/>
      </w:r>
      <w:r>
        <w:rPr>
          <w:rFonts w:cstheme="minorHAnsi"/>
        </w:rPr>
        <w:t xml:space="preserve">     </w:t>
      </w:r>
      <w:r w:rsidRPr="004E4F56">
        <w:rPr>
          <w:rFonts w:cstheme="minorHAnsi"/>
        </w:rPr>
        <w:t>Lauriella looks up and waves to the waitress. when she comes, she asks, "A bottle of whiskey and a glass of ice please."</w:t>
      </w:r>
      <w:r w:rsidRPr="004E4F56">
        <w:rPr>
          <w:rFonts w:cstheme="minorHAnsi"/>
        </w:rPr>
        <w:br/>
      </w:r>
      <w:r>
        <w:rPr>
          <w:rFonts w:cstheme="minorHAnsi"/>
        </w:rPr>
        <w:t xml:space="preserve">     </w:t>
      </w:r>
      <w:r w:rsidRPr="004E4F56">
        <w:rPr>
          <w:rFonts w:cstheme="minorHAnsi"/>
        </w:rPr>
        <w:t>The waitress comes back, "A couple silver will do it Lady Lauriella."</w:t>
      </w:r>
      <w:r w:rsidRPr="004E4F56">
        <w:rPr>
          <w:rFonts w:cstheme="minorHAnsi"/>
        </w:rPr>
        <w:br/>
      </w:r>
      <w:r>
        <w:rPr>
          <w:rFonts w:cstheme="minorHAnsi"/>
        </w:rPr>
        <w:t xml:space="preserve">     </w:t>
      </w:r>
      <w:r w:rsidRPr="004E4F56">
        <w:rPr>
          <w:rFonts w:cstheme="minorHAnsi"/>
        </w:rPr>
        <w:t>She pays the waitress and pours whiskey in the glass. As she does her hand starts to itch. she inspects it. There is a swelling in the palm of her hand. hives spread and form a ring around where she palmed the coin. She places her hands beneath the table and scratches the area to relieve the itch. Looking down she whispers, "It</w:t>
      </w:r>
      <w:r w:rsidR="00020DDA">
        <w:rPr>
          <w:rFonts w:cstheme="minorHAnsi"/>
        </w:rPr>
        <w:t>’</w:t>
      </w:r>
      <w:r w:rsidRPr="004E4F56">
        <w:rPr>
          <w:rFonts w:cstheme="minorHAnsi"/>
        </w:rPr>
        <w:t>s too late to kill you with silphium, perhaps with whiskey."</w:t>
      </w:r>
      <w:r w:rsidRPr="004E4F56">
        <w:rPr>
          <w:rFonts w:cstheme="minorHAnsi"/>
        </w:rPr>
        <w:br/>
      </w:r>
      <w:r w:rsidR="00020DDA">
        <w:rPr>
          <w:rFonts w:cstheme="minorHAnsi"/>
        </w:rPr>
        <w:t xml:space="preserve">     </w:t>
      </w:r>
      <w:r w:rsidRPr="004E4F56">
        <w:rPr>
          <w:rFonts w:cstheme="minorHAnsi"/>
        </w:rPr>
        <w:t>She thinks about it some more and whispers to herself again, "No that would not be right, for you may become a good soul and there must be a reason for all of this in the end. I will bare you in Mulhorand. My sisters at the House of life will take care of you</w:t>
      </w:r>
      <w:r w:rsidR="00020DDA">
        <w:rPr>
          <w:rFonts w:cstheme="minorHAnsi"/>
        </w:rPr>
        <w:t>,</w:t>
      </w:r>
      <w:r w:rsidRPr="004E4F56">
        <w:rPr>
          <w:rFonts w:cstheme="minorHAnsi"/>
        </w:rPr>
        <w:t xml:space="preserve"> hidden from his sight. Then perhaps you will become more noble and good than I. Not that I'm anything to admire."</w:t>
      </w:r>
      <w:r w:rsidRPr="004E4F56">
        <w:rPr>
          <w:rFonts w:cstheme="minorHAnsi"/>
        </w:rPr>
        <w:br/>
      </w:r>
      <w:r w:rsidR="00020DDA">
        <w:rPr>
          <w:rFonts w:cstheme="minorHAnsi"/>
        </w:rPr>
        <w:t xml:space="preserve">     </w:t>
      </w:r>
      <w:r w:rsidRPr="004E4F56">
        <w:rPr>
          <w:rFonts w:cstheme="minorHAnsi"/>
        </w:rPr>
        <w:t>She continues her writing still musing. She remembers that after the battle she stayed near the dais praying for forgiveness and asking the Lady to help protect the city. She made many vows that night. In the morning she came back to the sun dial to find a new mage there. Most knew him as Jonni. He mentioned where she might find his tower and wanted one of the books. The dwarves mounted a mining expedition for the minerals to make protective circles. She said she would stay here and write five more copies one for Jonni and four for the Ceruleans. Which is what she is doing now.</w:t>
      </w:r>
      <w:r w:rsidRPr="004E4F56">
        <w:rPr>
          <w:rFonts w:cstheme="minorHAnsi"/>
        </w:rPr>
        <w:br/>
      </w:r>
      <w:r w:rsidRPr="004E4F56">
        <w:rPr>
          <w:rFonts w:cstheme="minorHAnsi"/>
        </w:rPr>
        <w:br/>
        <w:t>Protective circles of the higher planes by Lauriella</w:t>
      </w:r>
      <w:r w:rsidRPr="004E4F56">
        <w:rPr>
          <w:rFonts w:cstheme="minorHAnsi"/>
        </w:rPr>
        <w:br/>
      </w:r>
      <w:r w:rsidRPr="004E4F56">
        <w:rPr>
          <w:rFonts w:cstheme="minorHAnsi"/>
        </w:rPr>
        <w:br/>
      </w:r>
      <w:r w:rsidR="00020DDA">
        <w:rPr>
          <w:rFonts w:cstheme="minorHAnsi"/>
        </w:rPr>
        <w:t xml:space="preserve">     </w:t>
      </w:r>
      <w:r w:rsidRPr="004E4F56">
        <w:rPr>
          <w:rFonts w:cstheme="minorHAnsi"/>
        </w:rPr>
        <w:t>(She pauses deciding since she has never said her last name to anyone in Narfell she need not place it to ink now)</w:t>
      </w:r>
    </w:p>
    <w:p w14:paraId="74436873" w14:textId="75FFEA9D" w:rsidR="004E4F56" w:rsidRDefault="004E4F56" w:rsidP="004E4F56">
      <w:pPr>
        <w:rPr>
          <w:rFonts w:cstheme="minorHAnsi"/>
        </w:rPr>
      </w:pPr>
      <w:r w:rsidRPr="004E4F56">
        <w:rPr>
          <w:rFonts w:cstheme="minorHAnsi"/>
        </w:rPr>
        <w:br/>
      </w:r>
      <w:r w:rsidR="00020DDA">
        <w:rPr>
          <w:rFonts w:cstheme="minorHAnsi"/>
        </w:rPr>
        <w:t xml:space="preserve">          </w:t>
      </w:r>
      <w:r w:rsidRPr="004E4F56">
        <w:rPr>
          <w:rFonts w:cstheme="minorHAnsi"/>
        </w:rPr>
        <w:t>Protective Circles of the higher planes by Lauriella of the House of Life guild in Mulhorand.</w:t>
      </w:r>
      <w:r w:rsidRPr="004E4F56">
        <w:rPr>
          <w:rFonts w:cstheme="minorHAnsi"/>
        </w:rPr>
        <w:br/>
      </w:r>
      <w:r w:rsidRPr="004E4F56">
        <w:rPr>
          <w:rFonts w:cstheme="minorHAnsi"/>
        </w:rPr>
        <w:br/>
      </w:r>
      <w:r w:rsidR="00020DDA">
        <w:rPr>
          <w:rFonts w:cstheme="minorHAnsi"/>
        </w:rPr>
        <w:t xml:space="preserve">     </w:t>
      </w:r>
      <w:r w:rsidRPr="004E4F56">
        <w:rPr>
          <w:rFonts w:cstheme="minorHAnsi"/>
        </w:rPr>
        <w:t>First I will cover the five circles of the higher planes and what they must compose of. If you are a mage that affiliates with the seven heavens those that see that society is mightier than the individual and that good must always overcome evil this is the circle that you must make.</w:t>
      </w:r>
      <w:r w:rsidRPr="004E4F56">
        <w:rPr>
          <w:rFonts w:cstheme="minorHAnsi"/>
        </w:rPr>
        <w:br/>
      </w:r>
      <w:r w:rsidR="00020DDA">
        <w:rPr>
          <w:rFonts w:cstheme="minorHAnsi"/>
        </w:rPr>
        <w:t xml:space="preserve">     </w:t>
      </w:r>
      <w:r w:rsidRPr="004E4F56">
        <w:rPr>
          <w:rFonts w:cstheme="minorHAnsi"/>
        </w:rPr>
        <w:t>She draws out a thaumaturgic triangle within a circle. marking brazier placements.</w:t>
      </w:r>
      <w:r w:rsidRPr="004E4F56">
        <w:rPr>
          <w:rFonts w:cstheme="minorHAnsi"/>
        </w:rPr>
        <w:br/>
      </w:r>
      <w:r w:rsidR="00020DDA">
        <w:rPr>
          <w:rFonts w:cstheme="minorHAnsi"/>
        </w:rPr>
        <w:t xml:space="preserve">     </w:t>
      </w:r>
      <w:r w:rsidRPr="004E4F56">
        <w:rPr>
          <w:rFonts w:cstheme="minorHAnsi"/>
        </w:rPr>
        <w:t xml:space="preserve">All higher planes protective circles start in this configuration. Up to this point each wizard aligned </w:t>
      </w:r>
      <w:r w:rsidRPr="004E4F56">
        <w:rPr>
          <w:rFonts w:cstheme="minorHAnsi"/>
        </w:rPr>
        <w:lastRenderedPageBreak/>
        <w:t>with each plane must make it out of the planes reinforcing metal. They are"</w:t>
      </w:r>
      <w:r w:rsidRPr="004E4F56">
        <w:rPr>
          <w:rFonts w:cstheme="minorHAnsi"/>
        </w:rPr>
        <w:br/>
      </w:r>
      <w:r w:rsidRPr="004E4F56">
        <w:rPr>
          <w:rFonts w:cstheme="minorHAnsi"/>
        </w:rPr>
        <w:br/>
        <w:t xml:space="preserve">Seven </w:t>
      </w:r>
      <w:r w:rsidR="00020DDA">
        <w:rPr>
          <w:rFonts w:cstheme="minorHAnsi"/>
        </w:rPr>
        <w:t>H</w:t>
      </w:r>
      <w:r w:rsidRPr="004E4F56">
        <w:rPr>
          <w:rFonts w:cstheme="minorHAnsi"/>
        </w:rPr>
        <w:t>eavens</w:t>
      </w:r>
      <w:r w:rsidR="00020DDA">
        <w:rPr>
          <w:rFonts w:cstheme="minorHAnsi"/>
        </w:rPr>
        <w:t xml:space="preserve">                                                               </w:t>
      </w:r>
      <w:r w:rsidRPr="004E4F56">
        <w:rPr>
          <w:rFonts w:cstheme="minorHAnsi"/>
        </w:rPr>
        <w:t>Gold</w:t>
      </w:r>
      <w:r w:rsidRPr="004E4F56">
        <w:rPr>
          <w:rFonts w:cstheme="minorHAnsi"/>
        </w:rPr>
        <w:br/>
        <w:t xml:space="preserve">Twin </w:t>
      </w:r>
      <w:r w:rsidR="00020DDA">
        <w:rPr>
          <w:rFonts w:cstheme="minorHAnsi"/>
        </w:rPr>
        <w:t>P</w:t>
      </w:r>
      <w:r w:rsidRPr="004E4F56">
        <w:rPr>
          <w:rFonts w:cstheme="minorHAnsi"/>
        </w:rPr>
        <w:t>aradises</w:t>
      </w:r>
      <w:r w:rsidR="00020DDA">
        <w:rPr>
          <w:rFonts w:cstheme="minorHAnsi"/>
        </w:rPr>
        <w:t xml:space="preserve">                                                              </w:t>
      </w:r>
      <w:r w:rsidRPr="004E4F56">
        <w:rPr>
          <w:rFonts w:cstheme="minorHAnsi"/>
        </w:rPr>
        <w:t xml:space="preserve"> Electrum</w:t>
      </w:r>
      <w:r w:rsidRPr="004E4F56">
        <w:rPr>
          <w:rFonts w:cstheme="minorHAnsi"/>
        </w:rPr>
        <w:br/>
        <w:t xml:space="preserve">Elysium </w:t>
      </w:r>
      <w:r w:rsidR="00020DDA">
        <w:rPr>
          <w:rFonts w:cstheme="minorHAnsi"/>
        </w:rPr>
        <w:t xml:space="preserve">                                                                           </w:t>
      </w:r>
      <w:r w:rsidRPr="004E4F56">
        <w:rPr>
          <w:rFonts w:cstheme="minorHAnsi"/>
        </w:rPr>
        <w:t>Silver</w:t>
      </w:r>
      <w:r w:rsidRPr="004E4F56">
        <w:rPr>
          <w:rFonts w:cstheme="minorHAnsi"/>
        </w:rPr>
        <w:br/>
        <w:t xml:space="preserve">Happy Hunting </w:t>
      </w:r>
      <w:r w:rsidR="00020DDA">
        <w:rPr>
          <w:rFonts w:cstheme="minorHAnsi"/>
        </w:rPr>
        <w:t>G</w:t>
      </w:r>
      <w:r w:rsidRPr="004E4F56">
        <w:rPr>
          <w:rFonts w:cstheme="minorHAnsi"/>
        </w:rPr>
        <w:t>rounds</w:t>
      </w:r>
      <w:r w:rsidR="00020DDA">
        <w:rPr>
          <w:rFonts w:cstheme="minorHAnsi"/>
        </w:rPr>
        <w:t xml:space="preserve">                                              </w:t>
      </w:r>
      <w:r w:rsidRPr="004E4F56">
        <w:rPr>
          <w:rFonts w:cstheme="minorHAnsi"/>
        </w:rPr>
        <w:t>Copper</w:t>
      </w:r>
      <w:r w:rsidRPr="004E4F56">
        <w:rPr>
          <w:rFonts w:cstheme="minorHAnsi"/>
        </w:rPr>
        <w:br/>
        <w:t>Olympus/Avandor</w:t>
      </w:r>
      <w:r w:rsidR="00020DDA">
        <w:rPr>
          <w:rFonts w:cstheme="minorHAnsi"/>
        </w:rPr>
        <w:t xml:space="preserve">                                                        </w:t>
      </w:r>
      <w:r w:rsidRPr="004E4F56">
        <w:rPr>
          <w:rFonts w:cstheme="minorHAnsi"/>
        </w:rPr>
        <w:t>Orichalcum</w:t>
      </w:r>
      <w:r w:rsidRPr="004E4F56">
        <w:rPr>
          <w:rFonts w:cstheme="minorHAnsi"/>
        </w:rPr>
        <w:br/>
      </w:r>
      <w:r w:rsidRPr="004E4F56">
        <w:rPr>
          <w:rFonts w:cstheme="minorHAnsi"/>
        </w:rPr>
        <w:br/>
      </w:r>
      <w:r w:rsidR="00020DDA">
        <w:rPr>
          <w:rFonts w:cstheme="minorHAnsi"/>
        </w:rPr>
        <w:t xml:space="preserve">      </w:t>
      </w:r>
      <w:r w:rsidRPr="004E4F56">
        <w:rPr>
          <w:rFonts w:cstheme="minorHAnsi"/>
        </w:rPr>
        <w:t>Once this is finished the mage must painstakingly and exactingly write specific runes of protection affiliated with the plane that they most adhere too</w:t>
      </w:r>
      <w:r w:rsidR="00020DDA">
        <w:rPr>
          <w:rFonts w:cstheme="minorHAnsi"/>
        </w:rPr>
        <w:t>,</w:t>
      </w:r>
      <w:r w:rsidRPr="004E4F56">
        <w:rPr>
          <w:rFonts w:cstheme="minorHAnsi"/>
        </w:rPr>
        <w:t xml:space="preserve"> </w:t>
      </w:r>
      <w:r w:rsidR="00020DDA">
        <w:rPr>
          <w:rFonts w:cstheme="minorHAnsi"/>
        </w:rPr>
        <w:t>i</w:t>
      </w:r>
      <w:r w:rsidRPr="004E4F56">
        <w:rPr>
          <w:rFonts w:cstheme="minorHAnsi"/>
        </w:rPr>
        <w:t xml:space="preserve">n the center of spaces between the triangle and circle. </w:t>
      </w:r>
      <w:r w:rsidR="00020DDA">
        <w:rPr>
          <w:rFonts w:cstheme="minorHAnsi"/>
        </w:rPr>
        <w:t>I</w:t>
      </w:r>
      <w:r w:rsidRPr="004E4F56">
        <w:rPr>
          <w:rFonts w:cstheme="minorHAnsi"/>
        </w:rPr>
        <w:t xml:space="preserve">f not done properly the protection magic will not work. It will take the training and patience of a magic of third circle or better to do this. </w:t>
      </w:r>
      <w:r w:rsidR="00020DDA" w:rsidRPr="004E4F56">
        <w:rPr>
          <w:rFonts w:cstheme="minorHAnsi"/>
        </w:rPr>
        <w:t>Otherwise,</w:t>
      </w:r>
      <w:r w:rsidRPr="004E4F56">
        <w:rPr>
          <w:rFonts w:cstheme="minorHAnsi"/>
        </w:rPr>
        <w:t xml:space="preserve"> the circle will have no effect.</w:t>
      </w:r>
      <w:r w:rsidRPr="004E4F56">
        <w:rPr>
          <w:rFonts w:cstheme="minorHAnsi"/>
        </w:rPr>
        <w:br/>
      </w:r>
      <w:r w:rsidR="00020DDA">
        <w:rPr>
          <w:rFonts w:cstheme="minorHAnsi"/>
        </w:rPr>
        <w:t xml:space="preserve">     </w:t>
      </w:r>
      <w:r w:rsidRPr="004E4F56">
        <w:rPr>
          <w:rFonts w:cstheme="minorHAnsi"/>
        </w:rPr>
        <w:t>Next along each of the sides of the triangle you must make exacting runes of the plane you are protecting against. Each side of the triangle must have a complete list of runes of protections. The higher planes runs draw the energy from the weave. the lower plane runs prevent energy from the lower plane from entering the field you are protecting.</w:t>
      </w:r>
      <w:r w:rsidRPr="004E4F56">
        <w:rPr>
          <w:rFonts w:cstheme="minorHAnsi"/>
        </w:rPr>
        <w:br/>
      </w:r>
      <w:r w:rsidR="00020DDA">
        <w:rPr>
          <w:rFonts w:cstheme="minorHAnsi"/>
        </w:rPr>
        <w:t xml:space="preserve">     </w:t>
      </w:r>
      <w:r w:rsidRPr="004E4F56">
        <w:rPr>
          <w:rFonts w:cstheme="minorHAnsi"/>
        </w:rPr>
        <w:t>Each of these must be made out of a powered metal that is poisonous in a way to the lower plane that is associated with it.</w:t>
      </w:r>
      <w:r w:rsidRPr="004E4F56">
        <w:rPr>
          <w:rFonts w:cstheme="minorHAnsi"/>
        </w:rPr>
        <w:br/>
      </w:r>
      <w:r w:rsidRPr="004E4F56">
        <w:rPr>
          <w:rFonts w:cstheme="minorHAnsi"/>
        </w:rPr>
        <w:br/>
        <w:t>These are</w:t>
      </w:r>
      <w:r w:rsidRPr="004E4F56">
        <w:rPr>
          <w:rFonts w:cstheme="minorHAnsi"/>
        </w:rPr>
        <w:br/>
      </w:r>
      <w:r w:rsidRPr="004E4F56">
        <w:rPr>
          <w:rFonts w:cstheme="minorHAnsi"/>
        </w:rPr>
        <w:br/>
        <w:t xml:space="preserve">The Hells </w:t>
      </w:r>
      <w:r w:rsidR="00020DDA">
        <w:rPr>
          <w:rFonts w:cstheme="minorHAnsi"/>
        </w:rPr>
        <w:t xml:space="preserve">                                           </w:t>
      </w:r>
      <w:r w:rsidRPr="004E4F56">
        <w:rPr>
          <w:rFonts w:cstheme="minorHAnsi"/>
        </w:rPr>
        <w:t>Silver</w:t>
      </w:r>
      <w:r w:rsidRPr="004E4F56">
        <w:rPr>
          <w:rFonts w:cstheme="minorHAnsi"/>
        </w:rPr>
        <w:br/>
        <w:t>Gehenna</w:t>
      </w:r>
      <w:r w:rsidR="00020DDA">
        <w:rPr>
          <w:rFonts w:cstheme="minorHAnsi"/>
        </w:rPr>
        <w:t xml:space="preserve">                                            </w:t>
      </w:r>
      <w:r w:rsidRPr="004E4F56">
        <w:rPr>
          <w:rFonts w:cstheme="minorHAnsi"/>
        </w:rPr>
        <w:t>Copper</w:t>
      </w:r>
      <w:r w:rsidRPr="004E4F56">
        <w:rPr>
          <w:rFonts w:cstheme="minorHAnsi"/>
        </w:rPr>
        <w:br/>
        <w:t>Hade</w:t>
      </w:r>
      <w:r w:rsidR="00020DDA">
        <w:rPr>
          <w:rFonts w:cstheme="minorHAnsi"/>
        </w:rPr>
        <w:t xml:space="preserve">s                                                 </w:t>
      </w:r>
      <w:r w:rsidRPr="004E4F56">
        <w:rPr>
          <w:rFonts w:cstheme="minorHAnsi"/>
        </w:rPr>
        <w:t>Electrum</w:t>
      </w:r>
      <w:r w:rsidRPr="004E4F56">
        <w:rPr>
          <w:rFonts w:cstheme="minorHAnsi"/>
        </w:rPr>
        <w:br/>
        <w:t>Tartarus</w:t>
      </w:r>
      <w:r w:rsidR="00020DDA">
        <w:rPr>
          <w:rFonts w:cstheme="minorHAnsi"/>
        </w:rPr>
        <w:t xml:space="preserve">                                             </w:t>
      </w:r>
      <w:r w:rsidRPr="004E4F56">
        <w:rPr>
          <w:rFonts w:cstheme="minorHAnsi"/>
        </w:rPr>
        <w:t>Tin</w:t>
      </w:r>
      <w:r w:rsidRPr="004E4F56">
        <w:rPr>
          <w:rFonts w:cstheme="minorHAnsi"/>
        </w:rPr>
        <w:br/>
        <w:t>The Abyss</w:t>
      </w:r>
      <w:r w:rsidR="00020DDA">
        <w:rPr>
          <w:rFonts w:cstheme="minorHAnsi"/>
        </w:rPr>
        <w:t xml:space="preserve">                                          </w:t>
      </w:r>
      <w:r w:rsidRPr="004E4F56">
        <w:rPr>
          <w:rFonts w:cstheme="minorHAnsi"/>
        </w:rPr>
        <w:t>Iron</w:t>
      </w:r>
      <w:r w:rsidRPr="004E4F56">
        <w:rPr>
          <w:rFonts w:cstheme="minorHAnsi"/>
        </w:rPr>
        <w:br/>
      </w:r>
      <w:r w:rsidRPr="004E4F56">
        <w:rPr>
          <w:rFonts w:cstheme="minorHAnsi"/>
        </w:rPr>
        <w:br/>
      </w:r>
      <w:r w:rsidR="00020DDA">
        <w:rPr>
          <w:rFonts w:cstheme="minorHAnsi"/>
        </w:rPr>
        <w:t xml:space="preserve">     </w:t>
      </w:r>
      <w:r w:rsidRPr="004E4F56">
        <w:rPr>
          <w:rFonts w:cstheme="minorHAnsi"/>
        </w:rPr>
        <w:t>After which you must place a slow burning oil that you can find in any mage shop into the braziers with specific essential oils mixed 50/50 with each other and 1 to 10 with the slow burning oil. The two oils for each higher plane are.</w:t>
      </w:r>
      <w:r w:rsidRPr="004E4F56">
        <w:rPr>
          <w:rFonts w:cstheme="minorHAnsi"/>
        </w:rPr>
        <w:br/>
      </w:r>
      <w:r w:rsidRPr="004E4F56">
        <w:rPr>
          <w:rFonts w:cstheme="minorHAnsi"/>
        </w:rPr>
        <w:br/>
        <w:t xml:space="preserve">Seven </w:t>
      </w:r>
      <w:r w:rsidR="00020DDA">
        <w:rPr>
          <w:rFonts w:cstheme="minorHAnsi"/>
        </w:rPr>
        <w:t>H</w:t>
      </w:r>
      <w:r w:rsidRPr="004E4F56">
        <w:rPr>
          <w:rFonts w:cstheme="minorHAnsi"/>
        </w:rPr>
        <w:t>eavens</w:t>
      </w:r>
      <w:r w:rsidR="00020DDA">
        <w:rPr>
          <w:rFonts w:cstheme="minorHAnsi"/>
        </w:rPr>
        <w:t xml:space="preserve">                                                       </w:t>
      </w:r>
      <w:r w:rsidRPr="004E4F56">
        <w:rPr>
          <w:rFonts w:cstheme="minorHAnsi"/>
        </w:rPr>
        <w:t xml:space="preserve"> Myrrh/Ylang-ylang</w:t>
      </w:r>
      <w:r w:rsidRPr="004E4F56">
        <w:rPr>
          <w:rFonts w:cstheme="minorHAnsi"/>
        </w:rPr>
        <w:br/>
        <w:t>Twin Paradises</w:t>
      </w:r>
      <w:r w:rsidR="00020DDA">
        <w:rPr>
          <w:rFonts w:cstheme="minorHAnsi"/>
        </w:rPr>
        <w:t xml:space="preserve">                                                        </w:t>
      </w:r>
      <w:r w:rsidRPr="004E4F56">
        <w:rPr>
          <w:rFonts w:cstheme="minorHAnsi"/>
        </w:rPr>
        <w:t xml:space="preserve"> Jasmine/Lavender</w:t>
      </w:r>
      <w:r w:rsidRPr="004E4F56">
        <w:rPr>
          <w:rFonts w:cstheme="minorHAnsi"/>
        </w:rPr>
        <w:br/>
        <w:t>Elysium</w:t>
      </w:r>
      <w:r w:rsidR="00020DDA">
        <w:rPr>
          <w:rFonts w:cstheme="minorHAnsi"/>
        </w:rPr>
        <w:t xml:space="preserve">                                                                    </w:t>
      </w:r>
      <w:r w:rsidRPr="004E4F56">
        <w:rPr>
          <w:rFonts w:cstheme="minorHAnsi"/>
        </w:rPr>
        <w:t xml:space="preserve"> Coriander/Palo Santo</w:t>
      </w:r>
      <w:r w:rsidRPr="004E4F56">
        <w:rPr>
          <w:rFonts w:cstheme="minorHAnsi"/>
        </w:rPr>
        <w:br/>
        <w:t>Happy Hunting grounds</w:t>
      </w:r>
      <w:r w:rsidR="00020DDA">
        <w:rPr>
          <w:rFonts w:cstheme="minorHAnsi"/>
        </w:rPr>
        <w:t xml:space="preserve">                                       </w:t>
      </w:r>
      <w:r w:rsidRPr="004E4F56">
        <w:rPr>
          <w:rFonts w:cstheme="minorHAnsi"/>
        </w:rPr>
        <w:t xml:space="preserve"> Orange blossom/Red Cedar</w:t>
      </w:r>
      <w:r w:rsidRPr="004E4F56">
        <w:rPr>
          <w:rFonts w:cstheme="minorHAnsi"/>
        </w:rPr>
        <w:br/>
        <w:t>Olympus/Avandor</w:t>
      </w:r>
      <w:r w:rsidR="00020DDA">
        <w:rPr>
          <w:rFonts w:cstheme="minorHAnsi"/>
        </w:rPr>
        <w:t xml:space="preserve">                                                 </w:t>
      </w:r>
      <w:r w:rsidRPr="004E4F56">
        <w:rPr>
          <w:rFonts w:cstheme="minorHAnsi"/>
        </w:rPr>
        <w:t xml:space="preserve"> Rosemary/Sandalwood</w:t>
      </w:r>
      <w:r w:rsidRPr="004E4F56">
        <w:rPr>
          <w:rFonts w:cstheme="minorHAnsi"/>
        </w:rPr>
        <w:br/>
      </w:r>
      <w:r w:rsidRPr="004E4F56">
        <w:rPr>
          <w:rFonts w:cstheme="minorHAnsi"/>
        </w:rPr>
        <w:br/>
      </w:r>
      <w:r w:rsidR="00020DDA">
        <w:rPr>
          <w:rFonts w:cstheme="minorHAnsi"/>
        </w:rPr>
        <w:t xml:space="preserve">     </w:t>
      </w:r>
      <w:r w:rsidRPr="004E4F56">
        <w:rPr>
          <w:rFonts w:cstheme="minorHAnsi"/>
        </w:rPr>
        <w:t>Once the braziers are lit all preparation is finished. Magic from the plane will collect and swell within the circle keeping it powered. The mage must stand in the center with minimal concentration can uphold the protection. They may cast outside the circle</w:t>
      </w:r>
      <w:r w:rsidR="00020DDA">
        <w:rPr>
          <w:rFonts w:cstheme="minorHAnsi"/>
        </w:rPr>
        <w:t>.</w:t>
      </w:r>
      <w:r w:rsidRPr="004E4F56">
        <w:rPr>
          <w:rFonts w:cstheme="minorHAnsi"/>
        </w:rPr>
        <w:t xml:space="preserve"> </w:t>
      </w:r>
      <w:r w:rsidR="00020DDA">
        <w:rPr>
          <w:rFonts w:cstheme="minorHAnsi"/>
        </w:rPr>
        <w:t>H</w:t>
      </w:r>
      <w:r w:rsidRPr="004E4F56">
        <w:rPr>
          <w:rFonts w:cstheme="minorHAnsi"/>
        </w:rPr>
        <w:t>owever</w:t>
      </w:r>
      <w:r w:rsidR="00020DDA">
        <w:rPr>
          <w:rFonts w:cstheme="minorHAnsi"/>
        </w:rPr>
        <w:t>,</w:t>
      </w:r>
      <w:r w:rsidRPr="004E4F56">
        <w:rPr>
          <w:rFonts w:cstheme="minorHAnsi"/>
        </w:rPr>
        <w:t xml:space="preserve"> if the circle is marred the magic will dissipate and the mage will be left defenseless. It will take something with a will from the plane it defends against to have a much greater will than the mage to break the plane of the circle. A mage may control and maintain a circle up to four meters per spell strength before there is weakness in the design. Thus</w:t>
      </w:r>
      <w:r w:rsidR="00020DDA">
        <w:rPr>
          <w:rFonts w:cstheme="minorHAnsi"/>
        </w:rPr>
        <w:t>,</w:t>
      </w:r>
      <w:r w:rsidRPr="004E4F56">
        <w:rPr>
          <w:rFonts w:cstheme="minorHAnsi"/>
        </w:rPr>
        <w:t xml:space="preserve"> a caster of the 5th ring may control an area </w:t>
      </w:r>
      <w:r w:rsidR="00020DDA">
        <w:rPr>
          <w:rFonts w:cstheme="minorHAnsi"/>
        </w:rPr>
        <w:t>twenty</w:t>
      </w:r>
      <w:r w:rsidRPr="004E4F56">
        <w:rPr>
          <w:rFonts w:cstheme="minorHAnsi"/>
        </w:rPr>
        <w:t xml:space="preserve"> meters in radius. A caster of the </w:t>
      </w:r>
      <w:r w:rsidR="00020DDA">
        <w:rPr>
          <w:rFonts w:cstheme="minorHAnsi"/>
        </w:rPr>
        <w:t>ninth</w:t>
      </w:r>
      <w:r w:rsidRPr="004E4F56">
        <w:rPr>
          <w:rFonts w:cstheme="minorHAnsi"/>
        </w:rPr>
        <w:t xml:space="preserve"> ring up to </w:t>
      </w:r>
      <w:r w:rsidR="00020DDA">
        <w:rPr>
          <w:rFonts w:cstheme="minorHAnsi"/>
        </w:rPr>
        <w:t>thirty-six</w:t>
      </w:r>
      <w:r w:rsidRPr="004E4F56">
        <w:rPr>
          <w:rFonts w:cstheme="minorHAnsi"/>
        </w:rPr>
        <w:t xml:space="preserve"> meters of protected area with these designs.</w:t>
      </w:r>
      <w:r w:rsidRPr="004E4F56">
        <w:rPr>
          <w:rFonts w:cstheme="minorHAnsi"/>
        </w:rPr>
        <w:br/>
      </w:r>
      <w:r w:rsidR="00020DDA">
        <w:rPr>
          <w:rFonts w:cstheme="minorHAnsi"/>
        </w:rPr>
        <w:t xml:space="preserve">     I</w:t>
      </w:r>
      <w:r w:rsidRPr="004E4F56">
        <w:rPr>
          <w:rFonts w:cstheme="minorHAnsi"/>
        </w:rPr>
        <w:t xml:space="preserve">n the rest of the book Lauriella makes all the protective runes of the higher planes within the various circles and all the hindering runes of the lower planes the mages must make along the sides of the triangle. On the last five pages she draws out full circles for the mages to study and learn. Exhausted she </w:t>
      </w:r>
      <w:r w:rsidRPr="004E4F56">
        <w:rPr>
          <w:rFonts w:cstheme="minorHAnsi"/>
        </w:rPr>
        <w:lastRenderedPageBreak/>
        <w:t>catches her breath for a moment then goes to pray. Rarylador shows up along with some others.</w:t>
      </w:r>
      <w:r w:rsidRPr="004E4F56">
        <w:rPr>
          <w:rFonts w:cstheme="minorHAnsi"/>
        </w:rPr>
        <w:br/>
      </w:r>
      <w:r w:rsidR="00020DDA">
        <w:rPr>
          <w:rFonts w:cstheme="minorHAnsi"/>
        </w:rPr>
        <w:t xml:space="preserve">     </w:t>
      </w:r>
      <w:r w:rsidRPr="004E4F56">
        <w:rPr>
          <w:rFonts w:cstheme="minorHAnsi"/>
        </w:rPr>
        <w:t xml:space="preserve">They speak about current events. When night comes Lauriella goes to the west wall to pray. Rarylador and some others follow him. </w:t>
      </w:r>
      <w:r w:rsidR="00020DDA" w:rsidRPr="004E4F56">
        <w:rPr>
          <w:rFonts w:cstheme="minorHAnsi"/>
        </w:rPr>
        <w:t>Again,</w:t>
      </w:r>
      <w:r w:rsidRPr="004E4F56">
        <w:rPr>
          <w:rFonts w:cstheme="minorHAnsi"/>
        </w:rPr>
        <w:t xml:space="preserve"> they speak. When morning comes </w:t>
      </w:r>
      <w:r w:rsidR="00020DDA" w:rsidRPr="004E4F56">
        <w:rPr>
          <w:rFonts w:cstheme="minorHAnsi"/>
        </w:rPr>
        <w:t>an</w:t>
      </w:r>
      <w:r w:rsidRPr="004E4F56">
        <w:rPr>
          <w:rFonts w:cstheme="minorHAnsi"/>
        </w:rPr>
        <w:t xml:space="preserve"> odd bard shows up. He sings a poem about a caged bird. Lauriella gets upset not only remembering the Ghaele trapped in Vellin Rokiri's dungeon but her own close call to becoming his pet. She leaves the sundial to find some comfort alone.</w:t>
      </w:r>
      <w:r w:rsidRPr="004E4F56">
        <w:rPr>
          <w:rFonts w:cstheme="minorHAnsi"/>
        </w:rPr>
        <w:br/>
      </w:r>
      <w:r w:rsidR="00020DDA">
        <w:rPr>
          <w:rFonts w:cstheme="minorHAnsi"/>
        </w:rPr>
        <w:t xml:space="preserve">     </w:t>
      </w:r>
      <w:r w:rsidRPr="004E4F56">
        <w:rPr>
          <w:rFonts w:cstheme="minorHAnsi"/>
        </w:rPr>
        <w:t xml:space="preserve">She opens a new spell book. Upon it is listed one spell as promised by Vellin. It is Magic </w:t>
      </w:r>
      <w:r w:rsidR="00020DDA" w:rsidRPr="004E4F56">
        <w:rPr>
          <w:rFonts w:cstheme="minorHAnsi"/>
        </w:rPr>
        <w:t>Jar,</w:t>
      </w:r>
      <w:r w:rsidRPr="004E4F56">
        <w:rPr>
          <w:rFonts w:cstheme="minorHAnsi"/>
        </w:rPr>
        <w:t xml:space="preserve"> yet she must do much to understand its every nuisance for if she miscasts it her soul will be forever lost from her body. She cannot truly cast it without the utmost of understanding and taking very careful precautions.</w:t>
      </w:r>
    </w:p>
    <w:p w14:paraId="75D87BE6" w14:textId="0D1611EE" w:rsidR="002D02FD" w:rsidRDefault="002D02FD" w:rsidP="004E4F56">
      <w:pPr>
        <w:rPr>
          <w:rFonts w:cstheme="minorHAnsi"/>
        </w:rPr>
      </w:pPr>
    </w:p>
    <w:p w14:paraId="6642F2A0" w14:textId="4787DF58" w:rsidR="002D02FD" w:rsidRPr="002D02FD" w:rsidRDefault="002D02FD" w:rsidP="002D02FD">
      <w:pPr>
        <w:rPr>
          <w:rFonts w:cstheme="minorHAnsi"/>
        </w:rPr>
      </w:pPr>
      <w:r>
        <w:rPr>
          <w:rFonts w:cstheme="minorHAnsi"/>
        </w:rPr>
        <w:t xml:space="preserve">     </w:t>
      </w:r>
      <w:r w:rsidRPr="002D02FD">
        <w:rPr>
          <w:rFonts w:cstheme="minorHAnsi"/>
        </w:rPr>
        <w:t xml:space="preserve">Lauriella goes about her work in her cabin. She opens one book where she drew a symbol of an axe and sword with a spider on top. Raryldor had asked her about it. She remembered that her group in Mulhorand had come upon an amulet that had the very symbol on it. One of the minor Hems said that he </w:t>
      </w:r>
      <w:r>
        <w:rPr>
          <w:rFonts w:cstheme="minorHAnsi"/>
        </w:rPr>
        <w:t>k</w:t>
      </w:r>
      <w:r w:rsidRPr="002D02FD">
        <w:rPr>
          <w:rFonts w:cstheme="minorHAnsi"/>
        </w:rPr>
        <w:t>new what it was. He said it is the symbol of The Sons of Lolth but seemed to be afraid of saying anything more.</w:t>
      </w:r>
    </w:p>
    <w:p w14:paraId="349CF8B7" w14:textId="3761DBD7" w:rsidR="002D02FD" w:rsidRPr="002D02FD" w:rsidRDefault="002D02FD" w:rsidP="002D02FD">
      <w:pPr>
        <w:rPr>
          <w:rFonts w:cstheme="minorHAnsi"/>
        </w:rPr>
      </w:pPr>
      <w:r>
        <w:rPr>
          <w:rFonts w:cstheme="minorHAnsi"/>
        </w:rPr>
        <w:t xml:space="preserve">     </w:t>
      </w:r>
      <w:r w:rsidRPr="002D02FD">
        <w:rPr>
          <w:rFonts w:cstheme="minorHAnsi"/>
        </w:rPr>
        <w:t>She muses on the symbol and writes down. Does this have a connection to Vhaeraun? I must find out. As she continues to muse there is a knock on the door. With a wave of her hand an unseen servant in the room opens it, surprising the large captain of the ship whose frame is as big as the door itself. He looks around as if there were a ghost in the room then asks, "Miss Sithmore? I have heard you are a mage of the House?"</w:t>
      </w:r>
    </w:p>
    <w:p w14:paraId="2936B259" w14:textId="18995258" w:rsidR="002D02FD" w:rsidRPr="002D02FD" w:rsidRDefault="002D02FD" w:rsidP="002D02FD">
      <w:pPr>
        <w:rPr>
          <w:rFonts w:cstheme="minorHAnsi"/>
        </w:rPr>
      </w:pPr>
      <w:r>
        <w:rPr>
          <w:rFonts w:cstheme="minorHAnsi"/>
        </w:rPr>
        <w:t xml:space="preserve">     </w:t>
      </w:r>
      <w:r w:rsidRPr="002D02FD">
        <w:rPr>
          <w:rFonts w:cstheme="minorHAnsi"/>
        </w:rPr>
        <w:t>"Well met, captain. And yes, I am." She replies questioningly.</w:t>
      </w:r>
    </w:p>
    <w:p w14:paraId="5FBCB68E" w14:textId="32C8FC23" w:rsidR="002D02FD" w:rsidRPr="002D02FD" w:rsidRDefault="002D02FD" w:rsidP="002D02FD">
      <w:pPr>
        <w:rPr>
          <w:rFonts w:cstheme="minorHAnsi"/>
        </w:rPr>
      </w:pPr>
      <w:r>
        <w:rPr>
          <w:rFonts w:cstheme="minorHAnsi"/>
        </w:rPr>
        <w:t xml:space="preserve">     </w:t>
      </w:r>
      <w:r w:rsidRPr="002D02FD">
        <w:rPr>
          <w:rFonts w:cstheme="minorHAnsi"/>
        </w:rPr>
        <w:t>He stammers still looking for someone in the tight quarters, "Our pilot is sick with fever."</w:t>
      </w:r>
    </w:p>
    <w:p w14:paraId="50DAB449" w14:textId="4052B033" w:rsidR="002D02FD" w:rsidRPr="002D02FD" w:rsidRDefault="002D02FD" w:rsidP="002D02FD">
      <w:pPr>
        <w:rPr>
          <w:rFonts w:cstheme="minorHAnsi"/>
        </w:rPr>
      </w:pPr>
      <w:r>
        <w:rPr>
          <w:rFonts w:cstheme="minorHAnsi"/>
        </w:rPr>
        <w:t xml:space="preserve">     </w:t>
      </w:r>
      <w:r w:rsidRPr="002D02FD">
        <w:rPr>
          <w:rFonts w:cstheme="minorHAnsi"/>
        </w:rPr>
        <w:t>She immediately drops her quill and takes up her herbal bag. They walk down to another cabin in the upper deck meant for officers and guests. There she finds the half-orc that calls himself Jao, hot with fever and delirious. The captain stands beside her. His countenance grave, "Should we bleed him?"</w:t>
      </w:r>
    </w:p>
    <w:p w14:paraId="37C3E333" w14:textId="4E376E17" w:rsidR="002D02FD" w:rsidRPr="002D02FD" w:rsidRDefault="002D02FD" w:rsidP="002D02FD">
      <w:pPr>
        <w:rPr>
          <w:rFonts w:cstheme="minorHAnsi"/>
        </w:rPr>
      </w:pPr>
      <w:r>
        <w:rPr>
          <w:rFonts w:cstheme="minorHAnsi"/>
        </w:rPr>
        <w:t xml:space="preserve">     </w:t>
      </w:r>
      <w:r w:rsidRPr="002D02FD">
        <w:rPr>
          <w:rFonts w:cstheme="minorHAnsi"/>
        </w:rPr>
        <w:t>Lauriella raises and eyebrow, "Bleeding is a superstition of the sword coast. captain. No, we will not bleed him. We must keep him warm to burn the fever out. He must eat and drink as much as he can. and I will make an herbal tea for him like this." She gets her mortar and pestle out and grinds together yarrow, elderberry flowers, and peppermint. Adding a cup of water, she pours the concoction into a metal bowl. With a simple cantrip she heats the solution to steaming. Then she makes the pilot drink it.</w:t>
      </w:r>
    </w:p>
    <w:p w14:paraId="70EFF690" w14:textId="0A060AED" w:rsidR="002D02FD" w:rsidRPr="002D02FD" w:rsidRDefault="002D02FD" w:rsidP="002D02FD">
      <w:pPr>
        <w:rPr>
          <w:rFonts w:cstheme="minorHAnsi"/>
        </w:rPr>
      </w:pPr>
      <w:r w:rsidRPr="002D02FD">
        <w:rPr>
          <w:rFonts w:cstheme="minorHAnsi"/>
        </w:rPr>
        <w:t>"I will tend to him. He will need to drink this twice a day until the fever breaks. It will take a few days, but he will recover." She says as she examines the broad chested sailor that has most likely spent most of his entire life at sea.</w:t>
      </w:r>
    </w:p>
    <w:p w14:paraId="75EB3813" w14:textId="1A4EE161" w:rsidR="002D02FD" w:rsidRPr="002D02FD" w:rsidRDefault="002D02FD" w:rsidP="002D02FD">
      <w:pPr>
        <w:rPr>
          <w:rFonts w:cstheme="minorHAnsi"/>
        </w:rPr>
      </w:pPr>
      <w:r>
        <w:rPr>
          <w:rFonts w:cstheme="minorHAnsi"/>
        </w:rPr>
        <w:t xml:space="preserve">     </w:t>
      </w:r>
      <w:r w:rsidRPr="002D02FD">
        <w:rPr>
          <w:rFonts w:cstheme="minorHAnsi"/>
        </w:rPr>
        <w:t>The captain grunts, "Good, but we will need to have someone to guide us during the night hours."</w:t>
      </w:r>
    </w:p>
    <w:p w14:paraId="514EBC46" w14:textId="6D1D709F" w:rsidR="002D02FD" w:rsidRPr="002D02FD" w:rsidRDefault="002D02FD" w:rsidP="002D02FD">
      <w:pPr>
        <w:rPr>
          <w:rFonts w:cstheme="minorHAnsi"/>
        </w:rPr>
      </w:pPr>
      <w:r>
        <w:rPr>
          <w:rFonts w:cstheme="minorHAnsi"/>
        </w:rPr>
        <w:t xml:space="preserve">     </w:t>
      </w:r>
      <w:r w:rsidRPr="002D02FD">
        <w:rPr>
          <w:rFonts w:cstheme="minorHAnsi"/>
        </w:rPr>
        <w:t>"All mages know the stars and can calculate. I offer my services for the time it takes."</w:t>
      </w:r>
    </w:p>
    <w:p w14:paraId="278EE36B" w14:textId="33AB5989" w:rsidR="002D02FD" w:rsidRPr="002D02FD" w:rsidRDefault="002D02FD" w:rsidP="002D02FD">
      <w:pPr>
        <w:rPr>
          <w:rFonts w:cstheme="minorHAnsi"/>
        </w:rPr>
      </w:pPr>
      <w:r>
        <w:rPr>
          <w:rFonts w:cstheme="minorHAnsi"/>
        </w:rPr>
        <w:t xml:space="preserve">     </w:t>
      </w:r>
      <w:r w:rsidRPr="002D02FD">
        <w:rPr>
          <w:rFonts w:cstheme="minorHAnsi"/>
        </w:rPr>
        <w:t>"I will pay you the going rate of a first mate."</w:t>
      </w:r>
    </w:p>
    <w:p w14:paraId="24E2F05B" w14:textId="7F58280E" w:rsidR="002D02FD" w:rsidRPr="002D02FD" w:rsidRDefault="002D02FD" w:rsidP="002D02FD">
      <w:pPr>
        <w:rPr>
          <w:rFonts w:cstheme="minorHAnsi"/>
        </w:rPr>
      </w:pPr>
      <w:r>
        <w:rPr>
          <w:rFonts w:cstheme="minorHAnsi"/>
        </w:rPr>
        <w:t xml:space="preserve">     </w:t>
      </w:r>
      <w:r w:rsidRPr="002D02FD">
        <w:rPr>
          <w:rFonts w:cstheme="minorHAnsi"/>
        </w:rPr>
        <w:t>"It's not necessary, captain. How about a return of my fare? That should be pay enough."</w:t>
      </w:r>
    </w:p>
    <w:p w14:paraId="70E00464" w14:textId="0909B050" w:rsidR="002D02FD" w:rsidRPr="002D02FD" w:rsidRDefault="002D02FD" w:rsidP="002D02FD">
      <w:pPr>
        <w:rPr>
          <w:rFonts w:cstheme="minorHAnsi"/>
        </w:rPr>
      </w:pPr>
      <w:r>
        <w:rPr>
          <w:rFonts w:cstheme="minorHAnsi"/>
        </w:rPr>
        <w:t xml:space="preserve">     </w:t>
      </w:r>
      <w:r w:rsidRPr="002D02FD">
        <w:rPr>
          <w:rFonts w:cstheme="minorHAnsi"/>
        </w:rPr>
        <w:t>He nods, "You're not much like the rest of your family are you, lass?"</w:t>
      </w:r>
    </w:p>
    <w:p w14:paraId="19D5CB3A" w14:textId="4CB2AC50" w:rsidR="002D02FD" w:rsidRPr="002D02FD" w:rsidRDefault="002D02FD" w:rsidP="002D02FD">
      <w:pPr>
        <w:rPr>
          <w:rFonts w:cstheme="minorHAnsi"/>
        </w:rPr>
      </w:pPr>
      <w:r>
        <w:rPr>
          <w:rFonts w:cstheme="minorHAnsi"/>
        </w:rPr>
        <w:t xml:space="preserve">      </w:t>
      </w:r>
      <w:r w:rsidRPr="002D02FD">
        <w:rPr>
          <w:rFonts w:cstheme="minorHAnsi"/>
        </w:rPr>
        <w:t>"At this point I'm not really sure, but it is my duty to help."</w:t>
      </w:r>
    </w:p>
    <w:p w14:paraId="37D2F17C" w14:textId="6FB90B9F" w:rsidR="002D02FD" w:rsidRPr="002D02FD" w:rsidRDefault="002D02FD" w:rsidP="002D02FD">
      <w:pPr>
        <w:rPr>
          <w:rFonts w:cstheme="minorHAnsi"/>
        </w:rPr>
      </w:pPr>
      <w:r>
        <w:rPr>
          <w:rFonts w:cstheme="minorHAnsi"/>
        </w:rPr>
        <w:t xml:space="preserve">     </w:t>
      </w:r>
      <w:r w:rsidRPr="002D02FD">
        <w:rPr>
          <w:rFonts w:cstheme="minorHAnsi"/>
        </w:rPr>
        <w:t>"If you can track the stars and know your numbers, you'll make due. It's a deal then. Thank you."</w:t>
      </w:r>
    </w:p>
    <w:p w14:paraId="7C1E8BCD" w14:textId="73A795A7" w:rsidR="002D02FD" w:rsidRPr="002D02FD" w:rsidRDefault="002D02FD" w:rsidP="002D02FD">
      <w:pPr>
        <w:rPr>
          <w:rFonts w:cstheme="minorHAnsi"/>
        </w:rPr>
      </w:pPr>
      <w:r>
        <w:rPr>
          <w:rFonts w:cstheme="minorHAnsi"/>
        </w:rPr>
        <w:t xml:space="preserve">     </w:t>
      </w:r>
      <w:r w:rsidRPr="002D02FD">
        <w:rPr>
          <w:rFonts w:cstheme="minorHAnsi"/>
        </w:rPr>
        <w:t>Lauriella smiles, "Well met and welcome."</w:t>
      </w:r>
    </w:p>
    <w:p w14:paraId="2D90D28F" w14:textId="5F9992BD" w:rsidR="002D02FD" w:rsidRPr="002D02FD" w:rsidRDefault="002D02FD" w:rsidP="002D02FD">
      <w:pPr>
        <w:rPr>
          <w:rFonts w:cstheme="minorHAnsi"/>
        </w:rPr>
      </w:pPr>
      <w:r>
        <w:rPr>
          <w:rFonts w:cstheme="minorHAnsi"/>
        </w:rPr>
        <w:t xml:space="preserve">     </w:t>
      </w:r>
      <w:r w:rsidRPr="002D02FD">
        <w:rPr>
          <w:rFonts w:cstheme="minorHAnsi"/>
        </w:rPr>
        <w:t>She stands on the deck beside the wheel, a sextet in hand, charts in front of her. The first mate a half-elf mans the wheel. The night air has a chill as a north wind cuts across the sea. It chills everyone on deck. Most keep their hands in their coats. All except for the new woman pilot that seams completely immune to the chill of night.</w:t>
      </w:r>
    </w:p>
    <w:p w14:paraId="69B488E9" w14:textId="69FF8DDC" w:rsidR="002D02FD" w:rsidRPr="002D02FD" w:rsidRDefault="002D02FD" w:rsidP="002D02FD">
      <w:pPr>
        <w:rPr>
          <w:rFonts w:cstheme="minorHAnsi"/>
        </w:rPr>
      </w:pPr>
      <w:r>
        <w:rPr>
          <w:rFonts w:cstheme="minorHAnsi"/>
        </w:rPr>
        <w:t xml:space="preserve">     </w:t>
      </w:r>
      <w:r w:rsidRPr="002D02FD">
        <w:rPr>
          <w:rFonts w:cstheme="minorHAnsi"/>
        </w:rPr>
        <w:t>She takes her measurements and tells the young man, "I need you to turn the wheel 12 degrees, 40 minutes, and 22 sec...…………"</w:t>
      </w:r>
    </w:p>
    <w:p w14:paraId="4DF543A3" w14:textId="125A7002" w:rsidR="002D02FD" w:rsidRPr="002D02FD" w:rsidRDefault="002D02FD" w:rsidP="002D02FD">
      <w:pPr>
        <w:rPr>
          <w:rFonts w:cstheme="minorHAnsi"/>
        </w:rPr>
      </w:pPr>
      <w:r>
        <w:rPr>
          <w:rFonts w:cstheme="minorHAnsi"/>
        </w:rPr>
        <w:lastRenderedPageBreak/>
        <w:t xml:space="preserve">     </w:t>
      </w:r>
      <w:r w:rsidRPr="002D02FD">
        <w:rPr>
          <w:rFonts w:cstheme="minorHAnsi"/>
        </w:rPr>
        <w:t>He interrupts, "We are not that precise, Ma'am"</w:t>
      </w:r>
    </w:p>
    <w:p w14:paraId="44ADD673" w14:textId="3287A94F" w:rsidR="002D02FD" w:rsidRPr="002D02FD" w:rsidRDefault="002D02FD" w:rsidP="002D02FD">
      <w:pPr>
        <w:rPr>
          <w:rFonts w:cstheme="minorHAnsi"/>
        </w:rPr>
      </w:pPr>
      <w:r>
        <w:rPr>
          <w:rFonts w:cstheme="minorHAnsi"/>
        </w:rPr>
        <w:t xml:space="preserve">     </w:t>
      </w:r>
      <w:r w:rsidRPr="002D02FD">
        <w:rPr>
          <w:rFonts w:cstheme="minorHAnsi"/>
        </w:rPr>
        <w:t>She looks up to see him looking back an eyebrow raised, "Ok then 13 degrees."</w:t>
      </w:r>
    </w:p>
    <w:p w14:paraId="580778F3" w14:textId="1695F811" w:rsidR="002D02FD" w:rsidRPr="002D02FD" w:rsidRDefault="002D02FD" w:rsidP="002D02FD">
      <w:pPr>
        <w:rPr>
          <w:rFonts w:cstheme="minorHAnsi"/>
        </w:rPr>
      </w:pPr>
      <w:r>
        <w:rPr>
          <w:rFonts w:cstheme="minorHAnsi"/>
        </w:rPr>
        <w:t xml:space="preserve">     </w:t>
      </w:r>
      <w:r w:rsidRPr="002D02FD">
        <w:rPr>
          <w:rFonts w:cstheme="minorHAnsi"/>
        </w:rPr>
        <w:t>"Which way?"</w:t>
      </w:r>
    </w:p>
    <w:p w14:paraId="79611014" w14:textId="3CF839C1" w:rsidR="002D02FD" w:rsidRPr="002D02FD" w:rsidRDefault="002D02FD" w:rsidP="002D02FD">
      <w:pPr>
        <w:rPr>
          <w:rFonts w:cstheme="minorHAnsi"/>
        </w:rPr>
      </w:pPr>
      <w:r>
        <w:rPr>
          <w:rFonts w:cstheme="minorHAnsi"/>
        </w:rPr>
        <w:t xml:space="preserve">     </w:t>
      </w:r>
      <w:r w:rsidRPr="002D02FD">
        <w:rPr>
          <w:rFonts w:cstheme="minorHAnsi"/>
        </w:rPr>
        <w:t>"She points."</w:t>
      </w:r>
    </w:p>
    <w:p w14:paraId="3601BE03" w14:textId="529375FA" w:rsidR="002D02FD" w:rsidRPr="002D02FD" w:rsidRDefault="002D02FD" w:rsidP="002D02FD">
      <w:pPr>
        <w:rPr>
          <w:rFonts w:cstheme="minorHAnsi"/>
        </w:rPr>
      </w:pPr>
      <w:r>
        <w:rPr>
          <w:rFonts w:cstheme="minorHAnsi"/>
        </w:rPr>
        <w:t xml:space="preserve">     </w:t>
      </w:r>
      <w:r w:rsidRPr="002D02FD">
        <w:rPr>
          <w:rFonts w:cstheme="minorHAnsi"/>
        </w:rPr>
        <w:t>Again, his right eyebrow raises, "You've never done this before have you? That's Starboard!"</w:t>
      </w:r>
    </w:p>
    <w:p w14:paraId="5C4D167C" w14:textId="430544C0" w:rsidR="002D02FD" w:rsidRPr="002D02FD" w:rsidRDefault="002D02FD" w:rsidP="002D02FD">
      <w:pPr>
        <w:rPr>
          <w:rFonts w:cstheme="minorHAnsi"/>
        </w:rPr>
      </w:pPr>
      <w:r>
        <w:rPr>
          <w:rFonts w:cstheme="minorHAnsi"/>
        </w:rPr>
        <w:t xml:space="preserve">     </w:t>
      </w:r>
      <w:r w:rsidRPr="002D02FD">
        <w:rPr>
          <w:rFonts w:cstheme="minorHAnsi"/>
        </w:rPr>
        <w:t>She blinks, "No, I know where we are. I know where the harbor is on the map. We seem to be always drifting off the course I set?"</w:t>
      </w:r>
    </w:p>
    <w:p w14:paraId="14646C97" w14:textId="7AA2BBE6" w:rsidR="002D02FD" w:rsidRPr="002D02FD" w:rsidRDefault="002D02FD" w:rsidP="002D02FD">
      <w:pPr>
        <w:rPr>
          <w:rFonts w:cstheme="minorHAnsi"/>
        </w:rPr>
      </w:pPr>
      <w:r>
        <w:rPr>
          <w:rFonts w:cstheme="minorHAnsi"/>
        </w:rPr>
        <w:t xml:space="preserve">     </w:t>
      </w:r>
      <w:r w:rsidRPr="002D02FD">
        <w:rPr>
          <w:rFonts w:cstheme="minorHAnsi"/>
        </w:rPr>
        <w:t>"Waukeen have mercy! The tides, currents and winds drift the ship often to the side. You must adjust your numbers for the shifting."</w:t>
      </w:r>
    </w:p>
    <w:p w14:paraId="7054FA8A" w14:textId="4107AEE5" w:rsidR="002D02FD" w:rsidRPr="002D02FD" w:rsidRDefault="002D02FD" w:rsidP="002D02FD">
      <w:pPr>
        <w:rPr>
          <w:rFonts w:cstheme="minorHAnsi"/>
        </w:rPr>
      </w:pPr>
      <w:r>
        <w:rPr>
          <w:rFonts w:cstheme="minorHAnsi"/>
        </w:rPr>
        <w:t xml:space="preserve">     </w:t>
      </w:r>
      <w:r w:rsidRPr="002D02FD">
        <w:rPr>
          <w:rFonts w:cstheme="minorHAnsi"/>
        </w:rPr>
        <w:t>"Ok! A moment then." She looks at the numbers again back three hours. She looks up to the stars with the sextet. The first mate sighs heavily.</w:t>
      </w:r>
    </w:p>
    <w:p w14:paraId="69800B7D" w14:textId="257E17B8" w:rsidR="002D02FD" w:rsidRPr="002D02FD" w:rsidRDefault="002D02FD" w:rsidP="002D02FD">
      <w:pPr>
        <w:rPr>
          <w:rFonts w:cstheme="minorHAnsi"/>
        </w:rPr>
      </w:pPr>
      <w:r>
        <w:rPr>
          <w:rFonts w:cstheme="minorHAnsi"/>
        </w:rPr>
        <w:t xml:space="preserve">     </w:t>
      </w:r>
      <w:r w:rsidRPr="002D02FD">
        <w:rPr>
          <w:rFonts w:cstheme="minorHAnsi"/>
        </w:rPr>
        <w:t>"15 degrees. that should compensate." There's a long pause as the first mate slumps at the wheel. She gets it commanding, "Starboard."</w:t>
      </w:r>
    </w:p>
    <w:p w14:paraId="3D48D3E4" w14:textId="5C1AD484" w:rsidR="002D02FD" w:rsidRPr="002D02FD" w:rsidRDefault="002D02FD" w:rsidP="002D02FD">
      <w:pPr>
        <w:rPr>
          <w:rFonts w:cstheme="minorHAnsi"/>
        </w:rPr>
      </w:pPr>
      <w:r>
        <w:rPr>
          <w:rFonts w:cstheme="minorHAnsi"/>
        </w:rPr>
        <w:t xml:space="preserve">     </w:t>
      </w:r>
      <w:r w:rsidRPr="002D02FD">
        <w:rPr>
          <w:rFonts w:cstheme="minorHAnsi"/>
        </w:rPr>
        <w:t>"Thank You!"</w:t>
      </w:r>
    </w:p>
    <w:p w14:paraId="42942A24" w14:textId="0B766721" w:rsidR="002D02FD" w:rsidRPr="002D02FD" w:rsidRDefault="002D02FD" w:rsidP="002D02FD">
      <w:pPr>
        <w:rPr>
          <w:rFonts w:cstheme="minorHAnsi"/>
        </w:rPr>
      </w:pPr>
      <w:r>
        <w:rPr>
          <w:rFonts w:cstheme="minorHAnsi"/>
        </w:rPr>
        <w:t xml:space="preserve">     </w:t>
      </w:r>
      <w:r w:rsidRPr="002D02FD">
        <w:rPr>
          <w:rFonts w:cstheme="minorHAnsi"/>
        </w:rPr>
        <w:t>"I'm doing my best."</w:t>
      </w:r>
    </w:p>
    <w:p w14:paraId="259AC633" w14:textId="3E591285" w:rsidR="002D02FD" w:rsidRPr="002D02FD" w:rsidRDefault="002D02FD" w:rsidP="002D02FD">
      <w:pPr>
        <w:rPr>
          <w:rFonts w:cstheme="minorHAnsi"/>
        </w:rPr>
      </w:pPr>
      <w:r>
        <w:rPr>
          <w:rFonts w:cstheme="minorHAnsi"/>
        </w:rPr>
        <w:t xml:space="preserve">     </w:t>
      </w:r>
      <w:r w:rsidRPr="002D02FD">
        <w:rPr>
          <w:rFonts w:cstheme="minorHAnsi"/>
        </w:rPr>
        <w:t>"Do better!"</w:t>
      </w:r>
    </w:p>
    <w:p w14:paraId="7ECC3CA6" w14:textId="55EBF33B" w:rsidR="002D02FD" w:rsidRPr="002D02FD" w:rsidRDefault="002D02FD" w:rsidP="002D02FD">
      <w:pPr>
        <w:rPr>
          <w:rFonts w:cstheme="minorHAnsi"/>
        </w:rPr>
      </w:pPr>
      <w:r>
        <w:rPr>
          <w:rFonts w:cstheme="minorHAnsi"/>
        </w:rPr>
        <w:t xml:space="preserve">     </w:t>
      </w:r>
      <w:r w:rsidRPr="002D02FD">
        <w:rPr>
          <w:rFonts w:cstheme="minorHAnsi"/>
        </w:rPr>
        <w:t>A few hours later she takes a reading and brings the sextet down, "that's strange"</w:t>
      </w:r>
    </w:p>
    <w:p w14:paraId="2F90A295" w14:textId="7BC7D4D7" w:rsidR="002D02FD" w:rsidRPr="002D02FD" w:rsidRDefault="002D02FD" w:rsidP="002D02FD">
      <w:pPr>
        <w:rPr>
          <w:rFonts w:cstheme="minorHAnsi"/>
        </w:rPr>
      </w:pPr>
      <w:r>
        <w:rPr>
          <w:rFonts w:cstheme="minorHAnsi"/>
        </w:rPr>
        <w:t xml:space="preserve">     </w:t>
      </w:r>
      <w:r w:rsidRPr="002D02FD">
        <w:rPr>
          <w:rFonts w:cstheme="minorHAnsi"/>
        </w:rPr>
        <w:t>The first mate tenses. What's strange?"</w:t>
      </w:r>
    </w:p>
    <w:p w14:paraId="2A9A6BC1" w14:textId="39A0D732" w:rsidR="002D02FD" w:rsidRPr="002D02FD" w:rsidRDefault="002D02FD" w:rsidP="002D02FD">
      <w:pPr>
        <w:rPr>
          <w:rFonts w:cstheme="minorHAnsi"/>
        </w:rPr>
      </w:pPr>
      <w:r>
        <w:rPr>
          <w:rFonts w:cstheme="minorHAnsi"/>
        </w:rPr>
        <w:t xml:space="preserve">     </w:t>
      </w:r>
      <w:r w:rsidRPr="002D02FD">
        <w:rPr>
          <w:rFonts w:cstheme="minorHAnsi"/>
        </w:rPr>
        <w:t>"We're slightly off course again."</w:t>
      </w:r>
    </w:p>
    <w:p w14:paraId="742F8973" w14:textId="3CD7CA5F" w:rsidR="002D02FD" w:rsidRPr="002D02FD" w:rsidRDefault="002D02FD" w:rsidP="002D02FD">
      <w:pPr>
        <w:rPr>
          <w:rFonts w:cstheme="minorHAnsi"/>
        </w:rPr>
      </w:pPr>
      <w:r>
        <w:rPr>
          <w:rFonts w:cstheme="minorHAnsi"/>
        </w:rPr>
        <w:t xml:space="preserve">     </w:t>
      </w:r>
      <w:r w:rsidRPr="002D02FD">
        <w:rPr>
          <w:rFonts w:cstheme="minorHAnsi"/>
        </w:rPr>
        <w:t>There's silence. the first mate turns back to her anger in his eyes.</w:t>
      </w:r>
    </w:p>
    <w:p w14:paraId="79C0C1F8" w14:textId="06E12C2B" w:rsidR="002D02FD" w:rsidRPr="002D02FD" w:rsidRDefault="002D02FD" w:rsidP="002D02FD">
      <w:pPr>
        <w:rPr>
          <w:rFonts w:cstheme="minorHAnsi"/>
        </w:rPr>
      </w:pPr>
      <w:r>
        <w:rPr>
          <w:rFonts w:cstheme="minorHAnsi"/>
        </w:rPr>
        <w:t xml:space="preserve">     </w:t>
      </w:r>
      <w:r w:rsidRPr="002D02FD">
        <w:rPr>
          <w:rFonts w:cstheme="minorHAnsi"/>
        </w:rPr>
        <w:t>"Oh...</w:t>
      </w:r>
      <w:r w:rsidR="004733A3" w:rsidRPr="002D02FD">
        <w:rPr>
          <w:rFonts w:cstheme="minorHAnsi"/>
        </w:rPr>
        <w:t>…...</w:t>
      </w:r>
      <w:r w:rsidRPr="002D02FD">
        <w:rPr>
          <w:rFonts w:cstheme="minorHAnsi"/>
        </w:rPr>
        <w:t>yes...…….Two degrees."</w:t>
      </w:r>
    </w:p>
    <w:p w14:paraId="50C749F2" w14:textId="6A797F4A" w:rsidR="002D02FD" w:rsidRPr="002D02FD" w:rsidRDefault="002D02FD" w:rsidP="002D02FD">
      <w:pPr>
        <w:rPr>
          <w:rFonts w:cstheme="minorHAnsi"/>
        </w:rPr>
      </w:pPr>
      <w:r>
        <w:rPr>
          <w:rFonts w:cstheme="minorHAnsi"/>
        </w:rPr>
        <w:t xml:space="preserve">     </w:t>
      </w:r>
      <w:r w:rsidRPr="002D02FD">
        <w:rPr>
          <w:rFonts w:cstheme="minorHAnsi"/>
        </w:rPr>
        <w:t>He stares at her. She swallows, "The other starboard?"</w:t>
      </w:r>
    </w:p>
    <w:p w14:paraId="49BB22A6" w14:textId="317C9CF6" w:rsidR="002D02FD" w:rsidRPr="002D02FD" w:rsidRDefault="002D02FD" w:rsidP="002D02FD">
      <w:pPr>
        <w:rPr>
          <w:rFonts w:cstheme="minorHAnsi"/>
        </w:rPr>
      </w:pPr>
      <w:r>
        <w:rPr>
          <w:rFonts w:cstheme="minorHAnsi"/>
        </w:rPr>
        <w:t xml:space="preserve">     </w:t>
      </w:r>
      <w:r w:rsidRPr="002D02FD">
        <w:rPr>
          <w:rFonts w:cstheme="minorHAnsi"/>
        </w:rPr>
        <w:t>He lowers his voice, "It's not called the other starboard...……..It's PORT! YOU STUPID WENCH!</w:t>
      </w:r>
    </w:p>
    <w:p w14:paraId="7B7BE056" w14:textId="54DC29AA" w:rsidR="002D02FD" w:rsidRPr="002D02FD" w:rsidRDefault="004733A3" w:rsidP="002D02FD">
      <w:pPr>
        <w:rPr>
          <w:rFonts w:cstheme="minorHAnsi"/>
        </w:rPr>
      </w:pPr>
      <w:r>
        <w:rPr>
          <w:rFonts w:cstheme="minorHAnsi"/>
        </w:rPr>
        <w:t xml:space="preserve">     </w:t>
      </w:r>
      <w:r w:rsidR="002D02FD" w:rsidRPr="002D02FD">
        <w:rPr>
          <w:rFonts w:cstheme="minorHAnsi"/>
        </w:rPr>
        <w:t>"Ok! OK! I got it. She points Starboard. She moves her arm. Port. "</w:t>
      </w:r>
    </w:p>
    <w:p w14:paraId="5014699D" w14:textId="0192AB69" w:rsidR="002D02FD" w:rsidRPr="002D02FD" w:rsidRDefault="004733A3" w:rsidP="002D02FD">
      <w:pPr>
        <w:rPr>
          <w:rFonts w:cstheme="minorHAnsi"/>
        </w:rPr>
      </w:pPr>
      <w:r>
        <w:rPr>
          <w:rFonts w:cstheme="minorHAnsi"/>
        </w:rPr>
        <w:t xml:space="preserve">     </w:t>
      </w:r>
      <w:r w:rsidR="002D02FD" w:rsidRPr="002D02FD">
        <w:rPr>
          <w:rFonts w:cstheme="minorHAnsi"/>
        </w:rPr>
        <w:t>"And what is behind us?"</w:t>
      </w:r>
    </w:p>
    <w:p w14:paraId="27B4C297" w14:textId="75342893" w:rsidR="002D02FD" w:rsidRPr="002D02FD" w:rsidRDefault="004733A3" w:rsidP="002D02FD">
      <w:pPr>
        <w:rPr>
          <w:rFonts w:cstheme="minorHAnsi"/>
        </w:rPr>
      </w:pPr>
      <w:r>
        <w:rPr>
          <w:rFonts w:cstheme="minorHAnsi"/>
        </w:rPr>
        <w:t xml:space="preserve">     </w:t>
      </w:r>
      <w:r w:rsidR="002D02FD" w:rsidRPr="002D02FD">
        <w:rPr>
          <w:rFonts w:cstheme="minorHAnsi"/>
        </w:rPr>
        <w:t>She looks back, "The Ass?"</w:t>
      </w:r>
    </w:p>
    <w:p w14:paraId="1659245A" w14:textId="681BDA5E" w:rsidR="002D02FD" w:rsidRPr="002D02FD" w:rsidRDefault="004733A3" w:rsidP="002D02FD">
      <w:pPr>
        <w:rPr>
          <w:rFonts w:cstheme="minorHAnsi"/>
        </w:rPr>
      </w:pPr>
      <w:r>
        <w:rPr>
          <w:rFonts w:cstheme="minorHAnsi"/>
        </w:rPr>
        <w:t xml:space="preserve">     </w:t>
      </w:r>
      <w:r w:rsidR="002D02FD" w:rsidRPr="002D02FD">
        <w:rPr>
          <w:rFonts w:cstheme="minorHAnsi"/>
        </w:rPr>
        <w:t>"UMBERLEE'S STORM! YOUR ALMOST RIGHT. ITS AFT!"</w:t>
      </w:r>
    </w:p>
    <w:p w14:paraId="0FA9ADC1" w14:textId="4DBEEEAD" w:rsidR="002D02FD" w:rsidRPr="002D02FD" w:rsidRDefault="004733A3" w:rsidP="002D02FD">
      <w:pPr>
        <w:rPr>
          <w:rFonts w:cstheme="minorHAnsi"/>
        </w:rPr>
      </w:pPr>
      <w:r>
        <w:rPr>
          <w:rFonts w:cstheme="minorHAnsi"/>
        </w:rPr>
        <w:t xml:space="preserve">     </w:t>
      </w:r>
      <w:r w:rsidR="002D02FD" w:rsidRPr="002D02FD">
        <w:rPr>
          <w:rFonts w:cstheme="minorHAnsi"/>
        </w:rPr>
        <w:t>"</w:t>
      </w:r>
      <w:r w:rsidRPr="002D02FD">
        <w:rPr>
          <w:rFonts w:cstheme="minorHAnsi"/>
        </w:rPr>
        <w:t>Oh,</w:t>
      </w:r>
      <w:r w:rsidR="002D02FD" w:rsidRPr="002D02FD">
        <w:rPr>
          <w:rFonts w:cstheme="minorHAnsi"/>
        </w:rPr>
        <w:t xml:space="preserve"> I though sailors called it the ass they yell so loud."</w:t>
      </w:r>
    </w:p>
    <w:p w14:paraId="49865945" w14:textId="7EC6CF06" w:rsidR="002D02FD" w:rsidRPr="002D02FD" w:rsidRDefault="004733A3" w:rsidP="002D02FD">
      <w:pPr>
        <w:rPr>
          <w:rFonts w:cstheme="minorHAnsi"/>
        </w:rPr>
      </w:pPr>
      <w:r>
        <w:rPr>
          <w:rFonts w:cstheme="minorHAnsi"/>
        </w:rPr>
        <w:t xml:space="preserve">     </w:t>
      </w:r>
      <w:r w:rsidR="002D02FD" w:rsidRPr="002D02FD">
        <w:rPr>
          <w:rFonts w:cstheme="minorHAnsi"/>
        </w:rPr>
        <w:t>The first mate turns to the wheel and holds it in a death grip.</w:t>
      </w:r>
    </w:p>
    <w:p w14:paraId="3645D76F" w14:textId="48B00CEC" w:rsidR="002D02FD" w:rsidRPr="002D02FD" w:rsidRDefault="004733A3" w:rsidP="002D02FD">
      <w:pPr>
        <w:rPr>
          <w:rFonts w:cstheme="minorHAnsi"/>
        </w:rPr>
      </w:pPr>
      <w:r>
        <w:rPr>
          <w:rFonts w:cstheme="minorHAnsi"/>
        </w:rPr>
        <w:t xml:space="preserve">     </w:t>
      </w:r>
      <w:r w:rsidR="002D02FD" w:rsidRPr="002D02FD">
        <w:rPr>
          <w:rFonts w:cstheme="minorHAnsi"/>
        </w:rPr>
        <w:t>After four nights the pilot comes up on deck. He walks over to the pair the first mate is muttering to himself, "I am most thankful to you hemt. I would have been weeks in bed without you."</w:t>
      </w:r>
    </w:p>
    <w:p w14:paraId="6B51B176" w14:textId="66C7A0AB" w:rsidR="002D02FD" w:rsidRPr="002D02FD" w:rsidRDefault="004733A3" w:rsidP="002D02FD">
      <w:pPr>
        <w:rPr>
          <w:rFonts w:cstheme="minorHAnsi"/>
        </w:rPr>
      </w:pPr>
      <w:r>
        <w:rPr>
          <w:rFonts w:cstheme="minorHAnsi"/>
        </w:rPr>
        <w:t xml:space="preserve">     </w:t>
      </w:r>
      <w:r w:rsidR="002D02FD" w:rsidRPr="002D02FD">
        <w:rPr>
          <w:rFonts w:cstheme="minorHAnsi"/>
        </w:rPr>
        <w:t>"You are most welcome Jao. I think I should get back. I may have to check on Frank in the morning. He seems to be under some stress."</w:t>
      </w:r>
    </w:p>
    <w:p w14:paraId="22CCA9A3" w14:textId="0F2158C1" w:rsidR="002D02FD" w:rsidRPr="002D02FD" w:rsidRDefault="004733A3" w:rsidP="002D02FD">
      <w:pPr>
        <w:rPr>
          <w:rFonts w:cstheme="minorHAnsi"/>
        </w:rPr>
      </w:pPr>
      <w:r>
        <w:rPr>
          <w:rFonts w:cstheme="minorHAnsi"/>
        </w:rPr>
        <w:t xml:space="preserve">     </w:t>
      </w:r>
      <w:r w:rsidR="002D02FD" w:rsidRPr="002D02FD">
        <w:rPr>
          <w:rFonts w:cstheme="minorHAnsi"/>
        </w:rPr>
        <w:t>"Keep that witch away from me!" The first mate replies.</w:t>
      </w:r>
    </w:p>
    <w:p w14:paraId="7E243A19" w14:textId="209BDA75" w:rsidR="002D02FD" w:rsidRPr="002D02FD" w:rsidRDefault="004733A3" w:rsidP="002D02FD">
      <w:pPr>
        <w:rPr>
          <w:rFonts w:cstheme="minorHAnsi"/>
        </w:rPr>
      </w:pPr>
      <w:r>
        <w:rPr>
          <w:rFonts w:cstheme="minorHAnsi"/>
        </w:rPr>
        <w:t xml:space="preserve">     </w:t>
      </w:r>
      <w:r w:rsidR="002D02FD" w:rsidRPr="002D02FD">
        <w:rPr>
          <w:rFonts w:cstheme="minorHAnsi"/>
        </w:rPr>
        <w:t xml:space="preserve">Jao narrows his eyes. He never liked the first mate unbeknownst to Lauriella. He gently takes the sextet </w:t>
      </w:r>
      <w:r w:rsidRPr="002D02FD">
        <w:rPr>
          <w:rFonts w:cstheme="minorHAnsi"/>
        </w:rPr>
        <w:t>off</w:t>
      </w:r>
      <w:r w:rsidR="002D02FD" w:rsidRPr="002D02FD">
        <w:rPr>
          <w:rFonts w:cstheme="minorHAnsi"/>
        </w:rPr>
        <w:t xml:space="preserve"> her and check the stars and charts himself, replying, "We are on coarse. You did well, Hemt Sithmore."</w:t>
      </w:r>
    </w:p>
    <w:p w14:paraId="79B1275F" w14:textId="39AAC218" w:rsidR="002D02FD" w:rsidRPr="002D02FD" w:rsidRDefault="004733A3" w:rsidP="002D02FD">
      <w:pPr>
        <w:rPr>
          <w:rFonts w:cstheme="minorHAnsi"/>
        </w:rPr>
      </w:pPr>
      <w:r>
        <w:rPr>
          <w:rFonts w:cstheme="minorHAnsi"/>
        </w:rPr>
        <w:t xml:space="preserve">     </w:t>
      </w:r>
      <w:r w:rsidR="002D02FD" w:rsidRPr="002D02FD">
        <w:rPr>
          <w:rFonts w:cstheme="minorHAnsi"/>
        </w:rPr>
        <w:t>The first mate cuts in, "It's not because of this slut that we're on coarse, Jao."</w:t>
      </w:r>
    </w:p>
    <w:p w14:paraId="6E47C442" w14:textId="4912D39D" w:rsidR="002D02FD" w:rsidRPr="002D02FD" w:rsidRDefault="004733A3" w:rsidP="002D02FD">
      <w:pPr>
        <w:rPr>
          <w:rFonts w:cstheme="minorHAnsi"/>
        </w:rPr>
      </w:pPr>
      <w:r>
        <w:rPr>
          <w:rFonts w:cstheme="minorHAnsi"/>
        </w:rPr>
        <w:t xml:space="preserve">     </w:t>
      </w:r>
      <w:r w:rsidR="002D02FD" w:rsidRPr="002D02FD">
        <w:rPr>
          <w:rFonts w:cstheme="minorHAnsi"/>
        </w:rPr>
        <w:t>"Did you take any readings?"</w:t>
      </w:r>
    </w:p>
    <w:p w14:paraId="21784604" w14:textId="73895FAD" w:rsidR="002D02FD" w:rsidRPr="002D02FD" w:rsidRDefault="004733A3" w:rsidP="002D02FD">
      <w:pPr>
        <w:rPr>
          <w:rFonts w:cstheme="minorHAnsi"/>
        </w:rPr>
      </w:pPr>
      <w:r>
        <w:rPr>
          <w:rFonts w:cstheme="minorHAnsi"/>
        </w:rPr>
        <w:t xml:space="preserve">     </w:t>
      </w:r>
      <w:r w:rsidR="002D02FD" w:rsidRPr="002D02FD">
        <w:rPr>
          <w:rFonts w:cstheme="minorHAnsi"/>
        </w:rPr>
        <w:t>"No!"</w:t>
      </w:r>
    </w:p>
    <w:p w14:paraId="37EB114B" w14:textId="478B5AC1" w:rsidR="002D02FD" w:rsidRPr="002D02FD" w:rsidRDefault="004733A3" w:rsidP="002D02FD">
      <w:pPr>
        <w:rPr>
          <w:rFonts w:cstheme="minorHAnsi"/>
        </w:rPr>
      </w:pPr>
      <w:r>
        <w:rPr>
          <w:rFonts w:cstheme="minorHAnsi"/>
        </w:rPr>
        <w:t xml:space="preserve">     </w:t>
      </w:r>
      <w:r w:rsidR="002D02FD" w:rsidRPr="002D02FD">
        <w:rPr>
          <w:rFonts w:cstheme="minorHAnsi"/>
        </w:rPr>
        <w:t xml:space="preserve">"Lauriella. I want to make you a deal. You saved my life. I wish to teach you the fine arts of piloting if you will. You see you </w:t>
      </w:r>
      <w:r>
        <w:rPr>
          <w:rFonts w:cstheme="minorHAnsi"/>
        </w:rPr>
        <w:t>need</w:t>
      </w:r>
      <w:r w:rsidR="002D02FD" w:rsidRPr="002D02FD">
        <w:rPr>
          <w:rFonts w:cstheme="minorHAnsi"/>
        </w:rPr>
        <w:t xml:space="preserve"> to know the waters you sail in to anticipate all the things that can make the ship take a drift. If you stay here with </w:t>
      </w:r>
      <w:r w:rsidRPr="002D02FD">
        <w:rPr>
          <w:rFonts w:cstheme="minorHAnsi"/>
        </w:rPr>
        <w:t>me,</w:t>
      </w:r>
      <w:r w:rsidR="002D02FD" w:rsidRPr="002D02FD">
        <w:rPr>
          <w:rFonts w:cstheme="minorHAnsi"/>
        </w:rPr>
        <w:t xml:space="preserve"> I will teach you this sea, and how it moves. Then you never need to book passage. You can hire on as a pilot."</w:t>
      </w:r>
    </w:p>
    <w:p w14:paraId="2888AF78" w14:textId="4506271A" w:rsidR="002D02FD" w:rsidRPr="002D02FD" w:rsidRDefault="004733A3" w:rsidP="002D02FD">
      <w:pPr>
        <w:rPr>
          <w:rFonts w:cstheme="minorHAnsi"/>
        </w:rPr>
      </w:pPr>
      <w:r>
        <w:rPr>
          <w:rFonts w:cstheme="minorHAnsi"/>
        </w:rPr>
        <w:t xml:space="preserve">     </w:t>
      </w:r>
      <w:r w:rsidR="002D02FD" w:rsidRPr="002D02FD">
        <w:rPr>
          <w:rFonts w:cstheme="minorHAnsi"/>
        </w:rPr>
        <w:t>Lauriella considers it, "I think I would like that."</w:t>
      </w:r>
    </w:p>
    <w:p w14:paraId="51A2137A" w14:textId="5283DD02" w:rsidR="002D02FD" w:rsidRPr="002D02FD" w:rsidRDefault="004733A3" w:rsidP="002D02FD">
      <w:pPr>
        <w:rPr>
          <w:rFonts w:cstheme="minorHAnsi"/>
        </w:rPr>
      </w:pPr>
      <w:r>
        <w:rPr>
          <w:rFonts w:cstheme="minorHAnsi"/>
        </w:rPr>
        <w:t xml:space="preserve">     </w:t>
      </w:r>
      <w:r w:rsidR="002D02FD" w:rsidRPr="002D02FD">
        <w:rPr>
          <w:rFonts w:cstheme="minorHAnsi"/>
        </w:rPr>
        <w:t>"Good then it</w:t>
      </w:r>
      <w:r>
        <w:rPr>
          <w:rFonts w:cstheme="minorHAnsi"/>
        </w:rPr>
        <w:t>’</w:t>
      </w:r>
      <w:r w:rsidR="002D02FD" w:rsidRPr="002D02FD">
        <w:rPr>
          <w:rFonts w:cstheme="minorHAnsi"/>
        </w:rPr>
        <w:t>s a fair payment. The deal is done. Here have the sextet back and I will assist."</w:t>
      </w:r>
    </w:p>
    <w:p w14:paraId="22BA962E" w14:textId="4D28BD64" w:rsidR="002D02FD" w:rsidRDefault="004733A3" w:rsidP="002D02FD">
      <w:pPr>
        <w:rPr>
          <w:rFonts w:cstheme="minorHAnsi"/>
        </w:rPr>
      </w:pPr>
      <w:r>
        <w:rPr>
          <w:rFonts w:cstheme="minorHAnsi"/>
        </w:rPr>
        <w:t xml:space="preserve">     </w:t>
      </w:r>
      <w:r w:rsidR="002D02FD" w:rsidRPr="002D02FD">
        <w:rPr>
          <w:rFonts w:cstheme="minorHAnsi"/>
        </w:rPr>
        <w:t>The first mate visibly shakes, muttering to himself as he stays at the wheel.</w:t>
      </w:r>
    </w:p>
    <w:p w14:paraId="2EF68A08" w14:textId="431A338A" w:rsidR="004733A3" w:rsidRDefault="004733A3" w:rsidP="002D02FD">
      <w:pPr>
        <w:rPr>
          <w:rFonts w:cstheme="minorHAnsi"/>
        </w:rPr>
      </w:pPr>
    </w:p>
    <w:p w14:paraId="65684A55" w14:textId="77777777" w:rsidR="00407ED4" w:rsidRPr="00407ED4" w:rsidRDefault="004733A3" w:rsidP="00407ED4">
      <w:pPr>
        <w:rPr>
          <w:rFonts w:cstheme="minorHAnsi"/>
        </w:rPr>
      </w:pPr>
      <w:r>
        <w:rPr>
          <w:rFonts w:cstheme="minorHAnsi"/>
        </w:rPr>
        <w:lastRenderedPageBreak/>
        <w:t xml:space="preserve">     </w:t>
      </w:r>
      <w:r w:rsidR="00407ED4" w:rsidRPr="00407ED4">
        <w:rPr>
          <w:rFonts w:cstheme="minorHAnsi"/>
        </w:rPr>
        <w:t>Lauriella walks into the large library room. There are quite a few Clerics in the room along with Hemt Netjer Chathe Fezim. They are seated in an open circle of chairs. Chathe stands and walks up to her. They greet grabbing one another's forearms.</w:t>
      </w:r>
    </w:p>
    <w:p w14:paraId="1815C4A6" w14:textId="48E4422A" w:rsidR="00407ED4" w:rsidRPr="00407ED4" w:rsidRDefault="00407ED4" w:rsidP="00407ED4">
      <w:pPr>
        <w:rPr>
          <w:rFonts w:cstheme="minorHAnsi"/>
        </w:rPr>
      </w:pPr>
      <w:r>
        <w:rPr>
          <w:rFonts w:cstheme="minorHAnsi"/>
        </w:rPr>
        <w:t xml:space="preserve">     </w:t>
      </w:r>
      <w:r w:rsidRPr="00407ED4">
        <w:rPr>
          <w:rFonts w:cstheme="minorHAnsi"/>
        </w:rPr>
        <w:t>Chathe speaks first, "I received your letters on your problem Hemt. Because you are the only one properly trained by Tarset, I have gathered a number of priests of the temple to discuss this with you."</w:t>
      </w:r>
    </w:p>
    <w:p w14:paraId="45CC6E88" w14:textId="09E28D69" w:rsidR="00407ED4" w:rsidRPr="00407ED4" w:rsidRDefault="00407ED4" w:rsidP="00407ED4">
      <w:pPr>
        <w:rPr>
          <w:rFonts w:cstheme="minorHAnsi"/>
        </w:rPr>
      </w:pPr>
      <w:r>
        <w:rPr>
          <w:rFonts w:cstheme="minorHAnsi"/>
        </w:rPr>
        <w:t xml:space="preserve">     </w:t>
      </w:r>
      <w:r w:rsidRPr="00407ED4">
        <w:rPr>
          <w:rFonts w:cstheme="minorHAnsi"/>
        </w:rPr>
        <w:t>"Thank you Hemt Netjer."</w:t>
      </w:r>
    </w:p>
    <w:p w14:paraId="30445F56" w14:textId="0F84B3B3" w:rsidR="00407ED4" w:rsidRPr="00407ED4" w:rsidRDefault="00407ED4" w:rsidP="00407ED4">
      <w:pPr>
        <w:rPr>
          <w:rFonts w:cstheme="minorHAnsi"/>
        </w:rPr>
      </w:pPr>
      <w:r>
        <w:rPr>
          <w:rFonts w:cstheme="minorHAnsi"/>
        </w:rPr>
        <w:t xml:space="preserve">     </w:t>
      </w:r>
      <w:r w:rsidRPr="00407ED4">
        <w:rPr>
          <w:rFonts w:cstheme="minorHAnsi"/>
        </w:rPr>
        <w:t>The archmage takes Lauriella's hand and guides her to the open chair. Lauriella waits for Chathe to sit then sits herself, "Priests of the temples this is Hemt Lauriella Sithmore. The one I told you about. Lauriella, to my right is Herhot. He is the high priest of Horus-Re. To my left is Sotar. He is High priest of Throth. To your right is Hor-Uta, high priestess of Hathor. And on your left is Makara, High priestess of Isis. Please explain to them what your letters said to me."</w:t>
      </w:r>
    </w:p>
    <w:p w14:paraId="06D33119" w14:textId="38A3F9FB" w:rsidR="00407ED4" w:rsidRPr="00407ED4" w:rsidRDefault="00407ED4" w:rsidP="00407ED4">
      <w:pPr>
        <w:rPr>
          <w:rFonts w:cstheme="minorHAnsi"/>
        </w:rPr>
      </w:pPr>
      <w:r>
        <w:rPr>
          <w:rFonts w:cstheme="minorHAnsi"/>
        </w:rPr>
        <w:t xml:space="preserve">     </w:t>
      </w:r>
      <w:r w:rsidRPr="00407ED4">
        <w:rPr>
          <w:rFonts w:cstheme="minorHAnsi"/>
        </w:rPr>
        <w:t>Lauriella takes a deep breath and then meets each one separately with her eyes, "It began with a trip to Vaasa to help the people of my new home...…………."</w:t>
      </w:r>
    </w:p>
    <w:p w14:paraId="360EEDBE" w14:textId="51D6F833" w:rsidR="00407ED4" w:rsidRPr="00407ED4" w:rsidRDefault="00407ED4" w:rsidP="00407ED4">
      <w:pPr>
        <w:rPr>
          <w:rFonts w:cstheme="minorHAnsi"/>
        </w:rPr>
      </w:pPr>
      <w:r>
        <w:rPr>
          <w:rFonts w:cstheme="minorHAnsi"/>
        </w:rPr>
        <w:t xml:space="preserve">     </w:t>
      </w:r>
      <w:r w:rsidRPr="00407ED4">
        <w:rPr>
          <w:rFonts w:cstheme="minorHAnsi"/>
        </w:rPr>
        <w:t>When she is done, she bows her head and waits in respect and for the priests and priestesses to digest the information she imparted to them.</w:t>
      </w:r>
    </w:p>
    <w:p w14:paraId="665B3FF4" w14:textId="762CF479" w:rsidR="00407ED4" w:rsidRPr="00407ED4" w:rsidRDefault="00407ED4" w:rsidP="00407ED4">
      <w:pPr>
        <w:rPr>
          <w:rFonts w:cstheme="minorHAnsi"/>
        </w:rPr>
      </w:pPr>
      <w:r>
        <w:rPr>
          <w:rFonts w:cstheme="minorHAnsi"/>
        </w:rPr>
        <w:t xml:space="preserve">     </w:t>
      </w:r>
      <w:r w:rsidRPr="00407ED4">
        <w:rPr>
          <w:rFonts w:cstheme="minorHAnsi"/>
        </w:rPr>
        <w:t>Sotar is the first to comment, "This may be a rare thing in the lands you come from, Hemt Sithmore. It is not so rare here. In fact, it is becoming common among the northern provinces. You were lucky to escape."</w:t>
      </w:r>
    </w:p>
    <w:p w14:paraId="1104162F" w14:textId="2ED6456A" w:rsidR="00407ED4" w:rsidRPr="00407ED4" w:rsidRDefault="00407ED4" w:rsidP="00407ED4">
      <w:pPr>
        <w:rPr>
          <w:rFonts w:cstheme="minorHAnsi"/>
        </w:rPr>
      </w:pPr>
      <w:r>
        <w:rPr>
          <w:rFonts w:cstheme="minorHAnsi"/>
        </w:rPr>
        <w:t xml:space="preserve">     </w:t>
      </w:r>
      <w:r w:rsidRPr="00407ED4">
        <w:rPr>
          <w:rFonts w:cstheme="minorHAnsi"/>
        </w:rPr>
        <w:t>Herhot chimes in, "Sotar, Makara, why is it that the vampires of Thay particularly wish to have mortal children? Other undead of the Thay hierarchy pay little mind to their living subjects."</w:t>
      </w:r>
    </w:p>
    <w:p w14:paraId="28A20E28" w14:textId="46A109E6" w:rsidR="00407ED4" w:rsidRPr="00407ED4" w:rsidRDefault="00407ED4" w:rsidP="00407ED4">
      <w:pPr>
        <w:rPr>
          <w:rFonts w:cstheme="minorHAnsi"/>
        </w:rPr>
      </w:pPr>
      <w:r>
        <w:rPr>
          <w:rFonts w:cstheme="minorHAnsi"/>
        </w:rPr>
        <w:t xml:space="preserve">     </w:t>
      </w:r>
      <w:r w:rsidRPr="00407ED4">
        <w:rPr>
          <w:rFonts w:cstheme="minorHAnsi"/>
        </w:rPr>
        <w:t>Makara answers the question, "Unlike most undead vampires have virility. My summation is that because they are thinking beings with awareness of their sexuality, they seek out some normalcy by taking mortal concubines and seeding them. A vampire as we know always seeks to hide themselves among the living. They have the same greed and afflictions of the soul that mortals do. They would want their prodigy to flourish if by some means they die permanently."</w:t>
      </w:r>
    </w:p>
    <w:p w14:paraId="38A81A6E" w14:textId="6B08392C" w:rsidR="00407ED4" w:rsidRPr="00407ED4" w:rsidRDefault="00407ED4" w:rsidP="00407ED4">
      <w:pPr>
        <w:rPr>
          <w:rFonts w:cstheme="minorHAnsi"/>
        </w:rPr>
      </w:pPr>
      <w:r>
        <w:rPr>
          <w:rFonts w:cstheme="minorHAnsi"/>
        </w:rPr>
        <w:t xml:space="preserve">     </w:t>
      </w:r>
      <w:r w:rsidRPr="00407ED4">
        <w:rPr>
          <w:rFonts w:cstheme="minorHAnsi"/>
        </w:rPr>
        <w:t>Lauriella asks, "What should I expect?"</w:t>
      </w:r>
    </w:p>
    <w:p w14:paraId="4991F852" w14:textId="40CD77D5" w:rsidR="00407ED4" w:rsidRPr="00407ED4" w:rsidRDefault="00407ED4" w:rsidP="00407ED4">
      <w:pPr>
        <w:rPr>
          <w:rFonts w:cstheme="minorHAnsi"/>
        </w:rPr>
      </w:pPr>
      <w:r>
        <w:rPr>
          <w:rFonts w:cstheme="minorHAnsi"/>
        </w:rPr>
        <w:t xml:space="preserve">     </w:t>
      </w:r>
      <w:r w:rsidRPr="00407ED4">
        <w:rPr>
          <w:rFonts w:cstheme="minorHAnsi"/>
        </w:rPr>
        <w:t>Sotar rubs his bearded chin, "About 10% are abominations Hemt Sithmore. Most of these are peasants and working class. These pregnancies are hard. You will become allergic to silver. Sunlight with begin to hurt your eyes for a time then you will become extremely uncomfortable with it. The sunlight will not hurt you nor the baby, but it will make you feel like your skin is burning. This will all subside after the birth of the baby. If it is viable.</w:t>
      </w:r>
      <w:r>
        <w:rPr>
          <w:rFonts w:cstheme="minorHAnsi"/>
        </w:rPr>
        <w:t xml:space="preserve"> </w:t>
      </w:r>
      <w:r w:rsidRPr="00407ED4">
        <w:rPr>
          <w:rFonts w:cstheme="minorHAnsi"/>
        </w:rPr>
        <w:t>Vampires particularly like mages for they know how the weave works. The magic they wield seems to protect the child. However, like you most mages are of frail constitution. The vampires also like this for it stands for a better chance that the baby will be born normally and the mother will die in childbirth. A warning to you Lauriella. When you have the child and if you live. He will come for you and the child. Perhaps not for years. I am not as perceptive on how long an elven lives being there are few both here and in Thay. He will eventually come."</w:t>
      </w:r>
    </w:p>
    <w:p w14:paraId="3F5D1374" w14:textId="577E3627" w:rsidR="00407ED4" w:rsidRPr="00407ED4" w:rsidRDefault="00407ED4" w:rsidP="00407ED4">
      <w:pPr>
        <w:rPr>
          <w:rFonts w:cstheme="minorHAnsi"/>
        </w:rPr>
      </w:pPr>
      <w:r>
        <w:rPr>
          <w:rFonts w:cstheme="minorHAnsi"/>
        </w:rPr>
        <w:t xml:space="preserve">     </w:t>
      </w:r>
      <w:r w:rsidRPr="00407ED4">
        <w:rPr>
          <w:rFonts w:cstheme="minorHAnsi"/>
        </w:rPr>
        <w:t xml:space="preserve">"Our life expectancy is somewhere around </w:t>
      </w:r>
      <w:r>
        <w:rPr>
          <w:rFonts w:cstheme="minorHAnsi"/>
        </w:rPr>
        <w:t>five</w:t>
      </w:r>
      <w:r w:rsidRPr="00407ED4">
        <w:rPr>
          <w:rFonts w:cstheme="minorHAnsi"/>
        </w:rPr>
        <w:t xml:space="preserve"> centuries, Hem Netjer Sotar."</w:t>
      </w:r>
    </w:p>
    <w:p w14:paraId="13C0633E" w14:textId="355B17A0" w:rsidR="00407ED4" w:rsidRPr="00407ED4" w:rsidRDefault="00407ED4" w:rsidP="00407ED4">
      <w:pPr>
        <w:rPr>
          <w:rFonts w:cstheme="minorHAnsi"/>
        </w:rPr>
      </w:pPr>
      <w:r>
        <w:rPr>
          <w:rFonts w:cstheme="minorHAnsi"/>
        </w:rPr>
        <w:t xml:space="preserve">     </w:t>
      </w:r>
      <w:r w:rsidRPr="00407ED4">
        <w:rPr>
          <w:rFonts w:cstheme="minorHAnsi"/>
        </w:rPr>
        <w:t xml:space="preserve">Hor-uta looks up, "I would think based on the Vampires of Thay it would be anytime from the time of birth until the child becomes an adolescent. Most likely a </w:t>
      </w:r>
      <w:r>
        <w:rPr>
          <w:rFonts w:cstheme="minorHAnsi"/>
        </w:rPr>
        <w:t>sixty</w:t>
      </w:r>
      <w:r w:rsidRPr="00407ED4">
        <w:rPr>
          <w:rFonts w:cstheme="minorHAnsi"/>
        </w:rPr>
        <w:t>- or seventy-year span of time?"</w:t>
      </w:r>
    </w:p>
    <w:p w14:paraId="1D58D8E2" w14:textId="74872A15" w:rsidR="00407ED4" w:rsidRPr="00407ED4" w:rsidRDefault="00407ED4" w:rsidP="00407ED4">
      <w:pPr>
        <w:rPr>
          <w:rFonts w:cstheme="minorHAnsi"/>
        </w:rPr>
      </w:pPr>
      <w:r>
        <w:rPr>
          <w:rFonts w:cstheme="minorHAnsi"/>
        </w:rPr>
        <w:t xml:space="preserve">     </w:t>
      </w:r>
      <w:r w:rsidRPr="00407ED4">
        <w:rPr>
          <w:rFonts w:cstheme="minorHAnsi"/>
        </w:rPr>
        <w:t>Lauriella swallows, "He is a powerful sorcerer."</w:t>
      </w:r>
    </w:p>
    <w:p w14:paraId="2FA1FADE" w14:textId="5B1E6361" w:rsidR="00407ED4" w:rsidRPr="00407ED4" w:rsidRDefault="00407ED4" w:rsidP="00407ED4">
      <w:pPr>
        <w:rPr>
          <w:rFonts w:cstheme="minorHAnsi"/>
        </w:rPr>
      </w:pPr>
      <w:r>
        <w:rPr>
          <w:rFonts w:cstheme="minorHAnsi"/>
        </w:rPr>
        <w:t xml:space="preserve">     </w:t>
      </w:r>
      <w:r w:rsidRPr="00407ED4">
        <w:rPr>
          <w:rFonts w:cstheme="minorHAnsi"/>
        </w:rPr>
        <w:t>Makara comforts her, "That may give you time to prepare then."</w:t>
      </w:r>
    </w:p>
    <w:p w14:paraId="554D3A7F" w14:textId="07B477EB" w:rsidR="00407ED4" w:rsidRPr="00407ED4" w:rsidRDefault="00407ED4" w:rsidP="00407ED4">
      <w:pPr>
        <w:rPr>
          <w:rFonts w:cstheme="minorHAnsi"/>
        </w:rPr>
      </w:pPr>
      <w:r>
        <w:rPr>
          <w:rFonts w:cstheme="minorHAnsi"/>
        </w:rPr>
        <w:t xml:space="preserve">     </w:t>
      </w:r>
      <w:r w:rsidRPr="00407ED4">
        <w:rPr>
          <w:rFonts w:cstheme="minorHAnsi"/>
        </w:rPr>
        <w:t>Lauriella looks around, "Is this hall protected?"</w:t>
      </w:r>
    </w:p>
    <w:p w14:paraId="73BB99D6" w14:textId="62EC4787" w:rsidR="00407ED4" w:rsidRPr="00407ED4" w:rsidRDefault="00407ED4" w:rsidP="00407ED4">
      <w:pPr>
        <w:rPr>
          <w:rFonts w:cstheme="minorHAnsi"/>
        </w:rPr>
      </w:pPr>
      <w:r>
        <w:rPr>
          <w:rFonts w:cstheme="minorHAnsi"/>
        </w:rPr>
        <w:t xml:space="preserve">     </w:t>
      </w:r>
      <w:r w:rsidRPr="00407ED4">
        <w:rPr>
          <w:rFonts w:cstheme="minorHAnsi"/>
        </w:rPr>
        <w:t>Sotar frowns, "Yes, Hemt Sithmore. The temple of Throth is always protected. The libraries of the temple hold all the secrets of Mulhorand. It is at all times as most temples including the House of Life."</w:t>
      </w:r>
    </w:p>
    <w:p w14:paraId="2DEF3F57" w14:textId="56888718" w:rsidR="00407ED4" w:rsidRPr="00407ED4" w:rsidRDefault="00407ED4" w:rsidP="00407ED4">
      <w:pPr>
        <w:rPr>
          <w:rFonts w:cstheme="minorHAnsi"/>
        </w:rPr>
      </w:pPr>
      <w:r>
        <w:rPr>
          <w:rFonts w:cstheme="minorHAnsi"/>
        </w:rPr>
        <w:t xml:space="preserve">     </w:t>
      </w:r>
      <w:r w:rsidRPr="00407ED4">
        <w:rPr>
          <w:rFonts w:cstheme="minorHAnsi"/>
        </w:rPr>
        <w:t>Lauriella bobs her head, "Thank you, Hem Netjer. What of the child if it is not an abomination?"</w:t>
      </w:r>
    </w:p>
    <w:p w14:paraId="79BECCB1" w14:textId="239751C1" w:rsidR="00407ED4" w:rsidRPr="00407ED4" w:rsidRDefault="00407ED4" w:rsidP="00407ED4">
      <w:pPr>
        <w:rPr>
          <w:rFonts w:cstheme="minorHAnsi"/>
        </w:rPr>
      </w:pPr>
      <w:r>
        <w:rPr>
          <w:rFonts w:cstheme="minorHAnsi"/>
        </w:rPr>
        <w:t xml:space="preserve">     </w:t>
      </w:r>
      <w:r w:rsidRPr="00407ED4">
        <w:rPr>
          <w:rFonts w:cstheme="minorHAnsi"/>
        </w:rPr>
        <w:t>Hor-Uta answers her, "The child should by our experiences grow up normally until they hit puberty. Then depending o</w:t>
      </w:r>
      <w:r w:rsidR="00370EEB">
        <w:rPr>
          <w:rFonts w:cstheme="minorHAnsi"/>
        </w:rPr>
        <w:t>n</w:t>
      </w:r>
      <w:r w:rsidRPr="00407ED4">
        <w:rPr>
          <w:rFonts w:cstheme="minorHAnsi"/>
        </w:rPr>
        <w:t xml:space="preserve"> their raising and certain precautions they may stay that way. If they live in darkness and have bad </w:t>
      </w:r>
      <w:r w:rsidR="00370EEB" w:rsidRPr="00407ED4">
        <w:rPr>
          <w:rFonts w:cstheme="minorHAnsi"/>
        </w:rPr>
        <w:t>parents,</w:t>
      </w:r>
      <w:r w:rsidRPr="00407ED4">
        <w:rPr>
          <w:rFonts w:cstheme="minorHAnsi"/>
        </w:rPr>
        <w:t xml:space="preserve"> they're soul with twine. They will appear normal but will be able to transform </w:t>
      </w:r>
      <w:r w:rsidRPr="00407ED4">
        <w:rPr>
          <w:rFonts w:cstheme="minorHAnsi"/>
        </w:rPr>
        <w:lastRenderedPageBreak/>
        <w:t>into a form of vampiric double like a twin. They will still be mortal but will have the abilities of a vampire in this form."</w:t>
      </w:r>
    </w:p>
    <w:p w14:paraId="7ED274B5" w14:textId="24A52352" w:rsidR="00407ED4" w:rsidRPr="00407ED4" w:rsidRDefault="00370EEB" w:rsidP="00407ED4">
      <w:pPr>
        <w:rPr>
          <w:rFonts w:cstheme="minorHAnsi"/>
        </w:rPr>
      </w:pPr>
      <w:r>
        <w:rPr>
          <w:rFonts w:cstheme="minorHAnsi"/>
        </w:rPr>
        <w:t xml:space="preserve">     </w:t>
      </w:r>
      <w:r w:rsidR="00407ED4" w:rsidRPr="00407ED4">
        <w:rPr>
          <w:rFonts w:cstheme="minorHAnsi"/>
        </w:rPr>
        <w:t>"What may I do to stave off the effects to give my child a chance at normalcy?"</w:t>
      </w:r>
    </w:p>
    <w:p w14:paraId="6DE66CD0" w14:textId="6A50E66A" w:rsidR="00407ED4" w:rsidRPr="00407ED4" w:rsidRDefault="00370EEB" w:rsidP="00407ED4">
      <w:pPr>
        <w:rPr>
          <w:rFonts w:cstheme="minorHAnsi"/>
        </w:rPr>
      </w:pPr>
      <w:r>
        <w:rPr>
          <w:rFonts w:cstheme="minorHAnsi"/>
        </w:rPr>
        <w:t xml:space="preserve">     </w:t>
      </w:r>
      <w:r w:rsidR="00407ED4" w:rsidRPr="00407ED4">
        <w:rPr>
          <w:rFonts w:cstheme="minorHAnsi"/>
        </w:rPr>
        <w:t xml:space="preserve">Chathe answers her, "This is the house of life question. I will give you further reading materials but basically it is this. Give him or her large quantities of everything that vampires shy from. Give them silver jewelry to wear. Make sure they get lots of sunlight. Some of our women who have babies like this have their children swim in the local streams and rivers where the water travels. Give them lots of garlic in their </w:t>
      </w:r>
      <w:r w:rsidRPr="00407ED4">
        <w:rPr>
          <w:rFonts w:cstheme="minorHAnsi"/>
        </w:rPr>
        <w:t>meals and</w:t>
      </w:r>
      <w:r w:rsidR="00407ED4" w:rsidRPr="00407ED4">
        <w:rPr>
          <w:rFonts w:cstheme="minorHAnsi"/>
        </w:rPr>
        <w:t xml:space="preserve"> have for them mirrors so that they learn to use them."</w:t>
      </w:r>
    </w:p>
    <w:p w14:paraId="01BAB8EC" w14:textId="1E421DE1" w:rsidR="00407ED4" w:rsidRPr="00407ED4" w:rsidRDefault="00370EEB" w:rsidP="00407ED4">
      <w:pPr>
        <w:rPr>
          <w:rFonts w:cstheme="minorHAnsi"/>
        </w:rPr>
      </w:pPr>
      <w:r>
        <w:rPr>
          <w:rFonts w:cstheme="minorHAnsi"/>
        </w:rPr>
        <w:t xml:space="preserve">     </w:t>
      </w:r>
      <w:r w:rsidR="00407ED4" w:rsidRPr="00407ED4">
        <w:rPr>
          <w:rFonts w:cstheme="minorHAnsi"/>
        </w:rPr>
        <w:t>Herhot concludes, "Lauriella child, Horus-Re is a forgiving god. He knows innocence when his chariot looks out upon the lands. You follow these ways for the child and remain faithful to your goddess moon and he will have mercy. Perhaps your own goddess will. Do not doubt the power of the gods to show their mercy to innocence by healing blight within them."</w:t>
      </w:r>
    </w:p>
    <w:p w14:paraId="1CD99EE7" w14:textId="5D3DC656" w:rsidR="00407ED4" w:rsidRPr="00407ED4" w:rsidRDefault="00370EEB" w:rsidP="00407ED4">
      <w:pPr>
        <w:rPr>
          <w:rFonts w:cstheme="minorHAnsi"/>
        </w:rPr>
      </w:pPr>
      <w:r>
        <w:rPr>
          <w:rFonts w:cstheme="minorHAnsi"/>
        </w:rPr>
        <w:t xml:space="preserve">     </w:t>
      </w:r>
      <w:r w:rsidR="00407ED4" w:rsidRPr="00407ED4">
        <w:rPr>
          <w:rFonts w:cstheme="minorHAnsi"/>
        </w:rPr>
        <w:t xml:space="preserve">Makara rests her hand upon Lauriella's, "Hemt Netjer Fezim tells me you are extremely faithful to this elven goddess of the moon. Take our </w:t>
      </w:r>
      <w:r w:rsidRPr="00407ED4">
        <w:rPr>
          <w:rFonts w:cstheme="minorHAnsi"/>
        </w:rPr>
        <w:t>advice</w:t>
      </w:r>
      <w:r w:rsidR="00407ED4" w:rsidRPr="00407ED4">
        <w:rPr>
          <w:rFonts w:cstheme="minorHAnsi"/>
        </w:rPr>
        <w:t xml:space="preserve"> and stay faithful. Child you have no idea how much this will help you with your baby."</w:t>
      </w:r>
    </w:p>
    <w:p w14:paraId="3875BA15" w14:textId="5D3FF86E" w:rsidR="00407ED4" w:rsidRPr="00407ED4" w:rsidRDefault="00370EEB" w:rsidP="00407ED4">
      <w:pPr>
        <w:rPr>
          <w:rFonts w:cstheme="minorHAnsi"/>
        </w:rPr>
      </w:pPr>
      <w:r>
        <w:rPr>
          <w:rFonts w:cstheme="minorHAnsi"/>
        </w:rPr>
        <w:t xml:space="preserve">     </w:t>
      </w:r>
      <w:r w:rsidR="00407ED4" w:rsidRPr="00407ED4">
        <w:rPr>
          <w:rFonts w:cstheme="minorHAnsi"/>
        </w:rPr>
        <w:t>Lauriella nods and grasps Makaras hand, "Thank you Hemt Netjer."</w:t>
      </w:r>
    </w:p>
    <w:p w14:paraId="52FCCC1D" w14:textId="2EF60998" w:rsidR="00407ED4" w:rsidRPr="00407ED4" w:rsidRDefault="00370EEB" w:rsidP="00407ED4">
      <w:pPr>
        <w:rPr>
          <w:rFonts w:cstheme="minorHAnsi"/>
        </w:rPr>
      </w:pPr>
      <w:r>
        <w:rPr>
          <w:rFonts w:cstheme="minorHAnsi"/>
        </w:rPr>
        <w:t xml:space="preserve">     </w:t>
      </w:r>
      <w:r w:rsidR="00407ED4" w:rsidRPr="00407ED4">
        <w:rPr>
          <w:rFonts w:cstheme="minorHAnsi"/>
        </w:rPr>
        <w:t>Chathe looks to her, "Hemt Sithmore; The house of life has not been able to contact Hemt Netjer Tarset for several months. Would you know what has happened that we have lost contact?"</w:t>
      </w:r>
    </w:p>
    <w:p w14:paraId="7BCA96F5" w14:textId="4C2AD97B" w:rsidR="00407ED4" w:rsidRPr="00407ED4" w:rsidRDefault="00370EEB" w:rsidP="00407ED4">
      <w:pPr>
        <w:rPr>
          <w:rFonts w:cstheme="minorHAnsi"/>
        </w:rPr>
      </w:pPr>
      <w:r>
        <w:rPr>
          <w:rFonts w:cstheme="minorHAnsi"/>
        </w:rPr>
        <w:t xml:space="preserve">     </w:t>
      </w:r>
      <w:r w:rsidR="00407ED4" w:rsidRPr="00407ED4">
        <w:rPr>
          <w:rFonts w:cstheme="minorHAnsi"/>
        </w:rPr>
        <w:t>"Tarset sent me a vision. She has taken a long journey that will take decades to complete. She is gone from this world. She will probably not be back within a human lifetime."</w:t>
      </w:r>
    </w:p>
    <w:p w14:paraId="0BD6B017" w14:textId="11D4545D" w:rsidR="00407ED4" w:rsidRPr="00407ED4" w:rsidRDefault="00370EEB" w:rsidP="00407ED4">
      <w:pPr>
        <w:rPr>
          <w:rFonts w:cstheme="minorHAnsi"/>
        </w:rPr>
      </w:pPr>
      <w:r>
        <w:rPr>
          <w:rFonts w:cstheme="minorHAnsi"/>
        </w:rPr>
        <w:t xml:space="preserve">     </w:t>
      </w:r>
      <w:r w:rsidR="00407ED4" w:rsidRPr="00407ED4">
        <w:rPr>
          <w:rFonts w:cstheme="minorHAnsi"/>
        </w:rPr>
        <w:t>Chathe frowns, "Then you are invaluable to us, Hemt Sithmore. You are the only one who was taught the full of Tarset's magic. You must be protected in some way. I also worry about your frailty."</w:t>
      </w:r>
    </w:p>
    <w:p w14:paraId="6EE356C0" w14:textId="3C6392B4" w:rsidR="00407ED4" w:rsidRPr="00407ED4" w:rsidRDefault="00370EEB" w:rsidP="00407ED4">
      <w:pPr>
        <w:rPr>
          <w:rFonts w:cstheme="minorHAnsi"/>
        </w:rPr>
      </w:pPr>
      <w:r>
        <w:rPr>
          <w:rFonts w:cstheme="minorHAnsi"/>
        </w:rPr>
        <w:t xml:space="preserve">     </w:t>
      </w:r>
      <w:r w:rsidR="00407ED4" w:rsidRPr="00407ED4">
        <w:rPr>
          <w:rFonts w:cstheme="minorHAnsi"/>
        </w:rPr>
        <w:t>"I have a ring that helps me. I am also willing to do what is necessary to survive so my child will have a chance at a normal life."</w:t>
      </w:r>
    </w:p>
    <w:p w14:paraId="2283F0FF" w14:textId="1B07B468" w:rsidR="00407ED4" w:rsidRPr="00407ED4" w:rsidRDefault="00370EEB" w:rsidP="00407ED4">
      <w:pPr>
        <w:rPr>
          <w:rFonts w:cstheme="minorHAnsi"/>
        </w:rPr>
      </w:pPr>
      <w:r>
        <w:rPr>
          <w:rFonts w:cstheme="minorHAnsi"/>
        </w:rPr>
        <w:t xml:space="preserve">     </w:t>
      </w:r>
      <w:r w:rsidR="00407ED4" w:rsidRPr="00407ED4">
        <w:rPr>
          <w:rFonts w:cstheme="minorHAnsi"/>
        </w:rPr>
        <w:t xml:space="preserve">Sotar smiles, "Good, </w:t>
      </w:r>
      <w:r w:rsidRPr="00407ED4">
        <w:rPr>
          <w:rFonts w:cstheme="minorHAnsi"/>
        </w:rPr>
        <w:t>you</w:t>
      </w:r>
      <w:r w:rsidR="00407ED4" w:rsidRPr="00407ED4">
        <w:rPr>
          <w:rFonts w:cstheme="minorHAnsi"/>
        </w:rPr>
        <w:t xml:space="preserve"> are ready then Hemt. As per the rules of the house of Life you will not engage with any undead until the child is born nor do any exorcism."</w:t>
      </w:r>
    </w:p>
    <w:p w14:paraId="21E1E4DC" w14:textId="3F659D4B" w:rsidR="00407ED4" w:rsidRPr="00407ED4" w:rsidRDefault="00370EEB" w:rsidP="00407ED4">
      <w:pPr>
        <w:rPr>
          <w:rFonts w:cstheme="minorHAnsi"/>
        </w:rPr>
      </w:pPr>
      <w:r>
        <w:rPr>
          <w:rFonts w:cstheme="minorHAnsi"/>
        </w:rPr>
        <w:t xml:space="preserve">     </w:t>
      </w:r>
      <w:r w:rsidR="00407ED4" w:rsidRPr="00407ED4">
        <w:rPr>
          <w:rFonts w:cstheme="minorHAnsi"/>
        </w:rPr>
        <w:t xml:space="preserve">Chathe continues, "You can study and teach in the </w:t>
      </w:r>
      <w:r w:rsidR="00110662" w:rsidRPr="00407ED4">
        <w:rPr>
          <w:rFonts w:cstheme="minorHAnsi"/>
        </w:rPr>
        <w:t>library,</w:t>
      </w:r>
      <w:r w:rsidR="00407ED4" w:rsidRPr="00407ED4">
        <w:rPr>
          <w:rFonts w:cstheme="minorHAnsi"/>
        </w:rPr>
        <w:t xml:space="preserve"> or you could go to field and tend to the villages with no hemt to help with ailments. As for the child. He may live in one of the temples when you are not with us. That is when he or she can eat solid food. Until that time all agree the mother should be with her baby to bond with. What must be decided is which temple you would wish them to grow with. With </w:t>
      </w:r>
      <w:r w:rsidR="00110662" w:rsidRPr="00407ED4">
        <w:rPr>
          <w:rFonts w:cstheme="minorHAnsi"/>
        </w:rPr>
        <w:t>this,</w:t>
      </w:r>
      <w:r w:rsidRPr="00407ED4">
        <w:rPr>
          <w:rFonts w:cstheme="minorHAnsi"/>
        </w:rPr>
        <w:t xml:space="preserve"> however,</w:t>
      </w:r>
      <w:r w:rsidR="00407ED4" w:rsidRPr="00407ED4">
        <w:rPr>
          <w:rFonts w:cstheme="minorHAnsi"/>
        </w:rPr>
        <w:t xml:space="preserve"> you must align yourself with greater Mulhorand. We know you feel Narfell is your </w:t>
      </w:r>
      <w:r w:rsidRPr="00407ED4">
        <w:rPr>
          <w:rFonts w:cstheme="minorHAnsi"/>
        </w:rPr>
        <w:t>home,</w:t>
      </w:r>
      <w:r w:rsidR="00407ED4" w:rsidRPr="00407ED4">
        <w:rPr>
          <w:rFonts w:cstheme="minorHAnsi"/>
        </w:rPr>
        <w:t xml:space="preserve"> and you already align with them. We will be a secondary allegiance for you. Perhaps one day you will help establish relations between the two countries. This is our hope.</w:t>
      </w:r>
    </w:p>
    <w:p w14:paraId="3DD67CF3" w14:textId="1CBD06C7" w:rsidR="00407ED4" w:rsidRPr="00407ED4" w:rsidRDefault="00370EEB" w:rsidP="00407ED4">
      <w:pPr>
        <w:rPr>
          <w:rFonts w:cstheme="minorHAnsi"/>
        </w:rPr>
      </w:pPr>
      <w:r>
        <w:rPr>
          <w:rFonts w:cstheme="minorHAnsi"/>
        </w:rPr>
        <w:t xml:space="preserve">     </w:t>
      </w:r>
      <w:r w:rsidR="00407ED4" w:rsidRPr="00407ED4">
        <w:rPr>
          <w:rFonts w:cstheme="minorHAnsi"/>
        </w:rPr>
        <w:t>"I don't understand? you wish for me to be some form of ambassador?"</w:t>
      </w:r>
    </w:p>
    <w:p w14:paraId="38FC49CF" w14:textId="4D76E8D8" w:rsidR="00407ED4" w:rsidRPr="00407ED4" w:rsidRDefault="00370EEB" w:rsidP="00407ED4">
      <w:pPr>
        <w:rPr>
          <w:rFonts w:cstheme="minorHAnsi"/>
        </w:rPr>
      </w:pPr>
      <w:r>
        <w:rPr>
          <w:rFonts w:cstheme="minorHAnsi"/>
        </w:rPr>
        <w:t xml:space="preserve">     </w:t>
      </w:r>
      <w:r w:rsidR="00407ED4" w:rsidRPr="00407ED4">
        <w:rPr>
          <w:rFonts w:cstheme="minorHAnsi"/>
        </w:rPr>
        <w:t xml:space="preserve">Herhot answers her, "Not as such, Hemt. We wish for you to promote Mulhorand to your people that we may one day have good relations and possible trade with them. After the slave revolt and immigrations to our lands. we are missing many things to help the freed slaves, but also grow rare things that the people of Narfell would appreciate. If you were to speak positive words about our </w:t>
      </w:r>
      <w:r w:rsidRPr="00407ED4">
        <w:rPr>
          <w:rFonts w:cstheme="minorHAnsi"/>
        </w:rPr>
        <w:t>nation,</w:t>
      </w:r>
      <w:r w:rsidR="00407ED4" w:rsidRPr="00407ED4">
        <w:rPr>
          <w:rFonts w:cstheme="minorHAnsi"/>
        </w:rPr>
        <w:t xml:space="preserve"> then perhaps a friendship could be formed. Thay would think twice about damaging us as they have no regard for us now."</w:t>
      </w:r>
    </w:p>
    <w:p w14:paraId="748B5FDF" w14:textId="34CFDF81" w:rsidR="00407ED4" w:rsidRPr="00407ED4" w:rsidRDefault="00370EEB" w:rsidP="00407ED4">
      <w:pPr>
        <w:rPr>
          <w:rFonts w:cstheme="minorHAnsi"/>
        </w:rPr>
      </w:pPr>
      <w:r>
        <w:rPr>
          <w:rFonts w:cstheme="minorHAnsi"/>
        </w:rPr>
        <w:t xml:space="preserve">     </w:t>
      </w:r>
      <w:r w:rsidR="00407ED4" w:rsidRPr="00407ED4">
        <w:rPr>
          <w:rFonts w:cstheme="minorHAnsi"/>
        </w:rPr>
        <w:t xml:space="preserve">Lauriella closes her eyes in thought. She doesn't open them when she answers, "Narfell and Mulhorand are such different cultures. Narfell is barbaric and wild full of adventurers and those seeking to gain their human throne. They are suspicious of our </w:t>
      </w:r>
      <w:r w:rsidRPr="00407ED4">
        <w:rPr>
          <w:rFonts w:cstheme="minorHAnsi"/>
        </w:rPr>
        <w:t>necromancy,</w:t>
      </w:r>
      <w:r w:rsidR="00407ED4" w:rsidRPr="00407ED4">
        <w:rPr>
          <w:rFonts w:cstheme="minorHAnsi"/>
        </w:rPr>
        <w:t xml:space="preserve"> and I hear it being a that I am a death mage in the house of life.</w:t>
      </w:r>
    </w:p>
    <w:p w14:paraId="21E9DA23" w14:textId="759C2025" w:rsidR="00407ED4" w:rsidRPr="00407ED4" w:rsidRDefault="00370EEB" w:rsidP="00407ED4">
      <w:pPr>
        <w:rPr>
          <w:rFonts w:cstheme="minorHAnsi"/>
        </w:rPr>
      </w:pPr>
      <w:r>
        <w:rPr>
          <w:rFonts w:cstheme="minorHAnsi"/>
        </w:rPr>
        <w:t xml:space="preserve">    </w:t>
      </w:r>
      <w:r w:rsidR="00407ED4" w:rsidRPr="00407ED4">
        <w:rPr>
          <w:rFonts w:cstheme="minorHAnsi"/>
        </w:rPr>
        <w:t>Mulhorand is a land of laws and edict. Where society has its structured tiers. Life for the commoner though not easy is not fraught with where they will get good food and water a home to live in. Both the priests of temples and the priest of the house</w:t>
      </w:r>
      <w:r>
        <w:rPr>
          <w:rFonts w:cstheme="minorHAnsi"/>
        </w:rPr>
        <w:t xml:space="preserve"> of life</w:t>
      </w:r>
      <w:r w:rsidR="00407ED4" w:rsidRPr="00407ED4">
        <w:rPr>
          <w:rFonts w:cstheme="minorHAnsi"/>
        </w:rPr>
        <w:t xml:space="preserve"> work together to keep peace in the land. It would be hard to seek common ground. I will do what I can."</w:t>
      </w:r>
    </w:p>
    <w:p w14:paraId="07B4363C" w14:textId="5B98AE71" w:rsidR="00407ED4" w:rsidRPr="00407ED4" w:rsidRDefault="00370EEB" w:rsidP="00407ED4">
      <w:pPr>
        <w:rPr>
          <w:rFonts w:cstheme="minorHAnsi"/>
        </w:rPr>
      </w:pPr>
      <w:r>
        <w:rPr>
          <w:rFonts w:cstheme="minorHAnsi"/>
        </w:rPr>
        <w:lastRenderedPageBreak/>
        <w:t xml:space="preserve">     </w:t>
      </w:r>
      <w:r w:rsidR="00407ED4" w:rsidRPr="00407ED4">
        <w:rPr>
          <w:rFonts w:cstheme="minorHAnsi"/>
        </w:rPr>
        <w:t>Hemt Netjer Fezim smiles, "That is all we ask of you, Hemt. What are your choices?"</w:t>
      </w:r>
    </w:p>
    <w:p w14:paraId="0C72C3EA" w14:textId="2C4BE50B" w:rsidR="00407ED4" w:rsidRPr="00407ED4" w:rsidRDefault="00370EEB" w:rsidP="00407ED4">
      <w:pPr>
        <w:rPr>
          <w:rFonts w:cstheme="minorHAnsi"/>
        </w:rPr>
      </w:pPr>
      <w:r>
        <w:rPr>
          <w:rFonts w:cstheme="minorHAnsi"/>
        </w:rPr>
        <w:t xml:space="preserve">     </w:t>
      </w:r>
      <w:r w:rsidR="00407ED4" w:rsidRPr="00407ED4">
        <w:rPr>
          <w:rFonts w:cstheme="minorHAnsi"/>
        </w:rPr>
        <w:t xml:space="preserve">Lauriella thinks a long time, "If this birth goes like you say I will need my exercise. I will go to the field and help with the villages. As to the child. I would like them to stay at the temple of </w:t>
      </w:r>
      <w:r w:rsidRPr="00407ED4">
        <w:rPr>
          <w:rFonts w:cstheme="minorHAnsi"/>
        </w:rPr>
        <w:t>Thoth</w:t>
      </w:r>
      <w:r w:rsidR="00407ED4" w:rsidRPr="00407ED4">
        <w:rPr>
          <w:rFonts w:cstheme="minorHAnsi"/>
        </w:rPr>
        <w:t xml:space="preserve"> if it is a boy, The temple of Hathor if it is a girl.</w:t>
      </w:r>
    </w:p>
    <w:p w14:paraId="12781522" w14:textId="628C7F43" w:rsidR="00407ED4" w:rsidRPr="00407ED4" w:rsidRDefault="00370EEB" w:rsidP="00407ED4">
      <w:pPr>
        <w:rPr>
          <w:rFonts w:cstheme="minorHAnsi"/>
        </w:rPr>
      </w:pPr>
      <w:r>
        <w:rPr>
          <w:rFonts w:cstheme="minorHAnsi"/>
        </w:rPr>
        <w:t xml:space="preserve">     </w:t>
      </w:r>
      <w:r w:rsidR="00407ED4" w:rsidRPr="00407ED4">
        <w:rPr>
          <w:rFonts w:cstheme="minorHAnsi"/>
        </w:rPr>
        <w:t xml:space="preserve">Realize Hems and hemts Netjer the child will be on my breast at least </w:t>
      </w:r>
      <w:r>
        <w:rPr>
          <w:rFonts w:cstheme="minorHAnsi"/>
        </w:rPr>
        <w:t>five</w:t>
      </w:r>
      <w:r w:rsidR="00407ED4" w:rsidRPr="00407ED4">
        <w:rPr>
          <w:rFonts w:cstheme="minorHAnsi"/>
        </w:rPr>
        <w:t xml:space="preserve"> years. I do have time to change my mind."</w:t>
      </w:r>
    </w:p>
    <w:p w14:paraId="6716181E" w14:textId="77DF90CA" w:rsidR="00407ED4" w:rsidRPr="00407ED4" w:rsidRDefault="00370EEB" w:rsidP="00407ED4">
      <w:pPr>
        <w:rPr>
          <w:rFonts w:cstheme="minorHAnsi"/>
        </w:rPr>
      </w:pPr>
      <w:r>
        <w:rPr>
          <w:rFonts w:cstheme="minorHAnsi"/>
        </w:rPr>
        <w:t xml:space="preserve">     </w:t>
      </w:r>
      <w:r w:rsidR="00407ED4" w:rsidRPr="00407ED4">
        <w:rPr>
          <w:rFonts w:cstheme="minorHAnsi"/>
        </w:rPr>
        <w:t xml:space="preserve">Herhot nods, "Of course, Lauriella. If all comes to fruition you will have not only our respect but also Pharoh's. We will do what we can to hide the child from its </w:t>
      </w:r>
      <w:r w:rsidRPr="00407ED4">
        <w:rPr>
          <w:rFonts w:cstheme="minorHAnsi"/>
        </w:rPr>
        <w:t>father and</w:t>
      </w:r>
      <w:r w:rsidR="00407ED4" w:rsidRPr="00407ED4">
        <w:rPr>
          <w:rFonts w:cstheme="minorHAnsi"/>
        </w:rPr>
        <w:t xml:space="preserve"> protect you when you are here."</w:t>
      </w:r>
    </w:p>
    <w:p w14:paraId="2E76D33A" w14:textId="261E1D8C" w:rsidR="00407ED4" w:rsidRPr="00407ED4" w:rsidRDefault="00370EEB" w:rsidP="00407ED4">
      <w:pPr>
        <w:rPr>
          <w:rFonts w:cstheme="minorHAnsi"/>
        </w:rPr>
      </w:pPr>
      <w:r>
        <w:rPr>
          <w:rFonts w:cstheme="minorHAnsi"/>
        </w:rPr>
        <w:t xml:space="preserve">     </w:t>
      </w:r>
      <w:r w:rsidR="00407ED4" w:rsidRPr="00407ED4">
        <w:rPr>
          <w:rFonts w:cstheme="minorHAnsi"/>
        </w:rPr>
        <w:t>Chathe asks, "How long before you think you will be ready after the baby is born, Lauri?"</w:t>
      </w:r>
    </w:p>
    <w:p w14:paraId="43A06B33" w14:textId="64DEA96A" w:rsidR="00407ED4" w:rsidRPr="00407ED4" w:rsidRDefault="00370EEB" w:rsidP="00407ED4">
      <w:pPr>
        <w:rPr>
          <w:rFonts w:cstheme="minorHAnsi"/>
        </w:rPr>
      </w:pPr>
      <w:r>
        <w:rPr>
          <w:rFonts w:cstheme="minorHAnsi"/>
        </w:rPr>
        <w:t xml:space="preserve">     </w:t>
      </w:r>
      <w:r w:rsidR="00407ED4" w:rsidRPr="00407ED4">
        <w:rPr>
          <w:rFonts w:cstheme="minorHAnsi"/>
        </w:rPr>
        <w:t>"I'm fifth circle now and can use the proper spells. I strengthen my will daily. If all goes as you say I should be able to start when the baby is born some 21 months from now."</w:t>
      </w:r>
    </w:p>
    <w:p w14:paraId="59F72806" w14:textId="3B58694A" w:rsidR="00407ED4" w:rsidRPr="00407ED4" w:rsidRDefault="00370EEB" w:rsidP="00407ED4">
      <w:pPr>
        <w:rPr>
          <w:rFonts w:cstheme="minorHAnsi"/>
        </w:rPr>
      </w:pPr>
      <w:r>
        <w:rPr>
          <w:rFonts w:cstheme="minorHAnsi"/>
        </w:rPr>
        <w:t xml:space="preserve">     </w:t>
      </w:r>
      <w:r w:rsidR="00407ED4" w:rsidRPr="00407ED4">
        <w:rPr>
          <w:rFonts w:cstheme="minorHAnsi"/>
        </w:rPr>
        <w:t>Sotar nods to them all, "Then we have a contract. I am glad we can come to a conclusion." He gets up. Everyone stands. The clerics leave.</w:t>
      </w:r>
    </w:p>
    <w:p w14:paraId="71168BF6" w14:textId="2BC650AF" w:rsidR="00407ED4" w:rsidRPr="00407ED4" w:rsidRDefault="00370EEB" w:rsidP="00407ED4">
      <w:pPr>
        <w:rPr>
          <w:rFonts w:cstheme="minorHAnsi"/>
        </w:rPr>
      </w:pPr>
      <w:r>
        <w:rPr>
          <w:rFonts w:cstheme="minorHAnsi"/>
        </w:rPr>
        <w:t xml:space="preserve">     </w:t>
      </w:r>
      <w:r w:rsidR="00407ED4" w:rsidRPr="00407ED4">
        <w:rPr>
          <w:rFonts w:cstheme="minorHAnsi"/>
        </w:rPr>
        <w:t>Chathe hugs her, "I am sorry this happened to you. By your story you were brave and intelligent enough to get away."</w:t>
      </w:r>
    </w:p>
    <w:p w14:paraId="086892E4" w14:textId="02B79D62" w:rsidR="00407ED4" w:rsidRPr="00407ED4" w:rsidRDefault="00370EEB" w:rsidP="00407ED4">
      <w:pPr>
        <w:rPr>
          <w:rFonts w:cstheme="minorHAnsi"/>
        </w:rPr>
      </w:pPr>
      <w:r>
        <w:rPr>
          <w:rFonts w:cstheme="minorHAnsi"/>
        </w:rPr>
        <w:t xml:space="preserve">     </w:t>
      </w:r>
      <w:r w:rsidR="00407ED4" w:rsidRPr="00407ED4">
        <w:rPr>
          <w:rFonts w:cstheme="minorHAnsi"/>
        </w:rPr>
        <w:t>"I couldn't save the angel."</w:t>
      </w:r>
    </w:p>
    <w:p w14:paraId="2D9E5700" w14:textId="06C956C5" w:rsidR="00407ED4" w:rsidRPr="00407ED4" w:rsidRDefault="00370EEB" w:rsidP="00407ED4">
      <w:pPr>
        <w:rPr>
          <w:rFonts w:cstheme="minorHAnsi"/>
        </w:rPr>
      </w:pPr>
      <w:r>
        <w:rPr>
          <w:rFonts w:cstheme="minorHAnsi"/>
        </w:rPr>
        <w:t xml:space="preserve">     </w:t>
      </w:r>
      <w:r w:rsidR="00407ED4" w:rsidRPr="00407ED4">
        <w:rPr>
          <w:rFonts w:cstheme="minorHAnsi"/>
        </w:rPr>
        <w:t xml:space="preserve">"It's ok, </w:t>
      </w:r>
      <w:r w:rsidRPr="00407ED4">
        <w:rPr>
          <w:rFonts w:cstheme="minorHAnsi"/>
        </w:rPr>
        <w:t>there</w:t>
      </w:r>
      <w:r w:rsidR="00407ED4" w:rsidRPr="00407ED4">
        <w:rPr>
          <w:rFonts w:cstheme="minorHAnsi"/>
        </w:rPr>
        <w:t xml:space="preserve"> will come a day when you will be able to. Think as that and it will firm your resolution."</w:t>
      </w:r>
    </w:p>
    <w:p w14:paraId="5F381EC8" w14:textId="38502D20" w:rsidR="004733A3" w:rsidRDefault="00370EEB" w:rsidP="00407ED4">
      <w:pPr>
        <w:rPr>
          <w:rFonts w:cstheme="minorHAnsi"/>
        </w:rPr>
      </w:pPr>
      <w:r>
        <w:rPr>
          <w:rFonts w:cstheme="minorHAnsi"/>
        </w:rPr>
        <w:t xml:space="preserve">     </w:t>
      </w:r>
      <w:r w:rsidR="00407ED4" w:rsidRPr="00407ED4">
        <w:rPr>
          <w:rFonts w:cstheme="minorHAnsi"/>
        </w:rPr>
        <w:t>Lauriella begins to weep.</w:t>
      </w:r>
    </w:p>
    <w:p w14:paraId="76DFE729" w14:textId="06B3F520" w:rsidR="00110662" w:rsidRDefault="00110662" w:rsidP="00407ED4">
      <w:pPr>
        <w:rPr>
          <w:rFonts w:cstheme="minorHAnsi"/>
        </w:rPr>
      </w:pPr>
    </w:p>
    <w:p w14:paraId="6D154A6B" w14:textId="0E0BA5F7" w:rsidR="00110662" w:rsidRPr="00110662" w:rsidRDefault="00110662" w:rsidP="00110662">
      <w:pPr>
        <w:rPr>
          <w:rFonts w:cstheme="minorHAnsi"/>
        </w:rPr>
      </w:pPr>
      <w:r>
        <w:rPr>
          <w:rFonts w:cstheme="minorHAnsi"/>
        </w:rPr>
        <w:t xml:space="preserve">     </w:t>
      </w:r>
      <w:r w:rsidRPr="00110662">
        <w:rPr>
          <w:rFonts w:cstheme="minorHAnsi"/>
        </w:rPr>
        <w:t xml:space="preserve">Lauriella hears a commotion outside the tent. She stops tending to the young man with pellagra. She stops what she is doing and goes outside. There she sees her assistant Itet, A member of the house in the </w:t>
      </w:r>
      <w:r>
        <w:rPr>
          <w:rFonts w:cstheme="minorHAnsi"/>
        </w:rPr>
        <w:t>second</w:t>
      </w:r>
      <w:r w:rsidRPr="00110662">
        <w:rPr>
          <w:rFonts w:cstheme="minorHAnsi"/>
        </w:rPr>
        <w:t xml:space="preserve"> circle and worshiper of Bast, in a hard discussion with a couple that appear to be between </w:t>
      </w:r>
      <w:r>
        <w:rPr>
          <w:rFonts w:cstheme="minorHAnsi"/>
        </w:rPr>
        <w:t>thirty</w:t>
      </w:r>
      <w:r w:rsidRPr="00110662">
        <w:rPr>
          <w:rFonts w:cstheme="minorHAnsi"/>
        </w:rPr>
        <w:t xml:space="preserve"> and </w:t>
      </w:r>
      <w:r w:rsidR="00D04FDC">
        <w:rPr>
          <w:rFonts w:cstheme="minorHAnsi"/>
        </w:rPr>
        <w:t>forty</w:t>
      </w:r>
      <w:r w:rsidRPr="00110662">
        <w:rPr>
          <w:rFonts w:cstheme="minorHAnsi"/>
        </w:rPr>
        <w:t xml:space="preserve"> in human years. She walks up them, "What is going on here, Itet?"</w:t>
      </w:r>
    </w:p>
    <w:p w14:paraId="552042AF" w14:textId="7A8853D4" w:rsidR="00110662" w:rsidRPr="00110662" w:rsidRDefault="00D04FDC" w:rsidP="00110662">
      <w:pPr>
        <w:rPr>
          <w:rFonts w:cstheme="minorHAnsi"/>
        </w:rPr>
      </w:pPr>
      <w:r>
        <w:rPr>
          <w:rFonts w:cstheme="minorHAnsi"/>
        </w:rPr>
        <w:t xml:space="preserve">     </w:t>
      </w:r>
      <w:r w:rsidR="00110662" w:rsidRPr="00110662">
        <w:rPr>
          <w:rFonts w:cstheme="minorHAnsi"/>
        </w:rPr>
        <w:t>"They want to speak to their daughter, Hemt Sithmore. I told them that you will not at this time speak with the dead."</w:t>
      </w:r>
    </w:p>
    <w:p w14:paraId="2AAA079F" w14:textId="7329470C" w:rsidR="00110662" w:rsidRPr="00110662" w:rsidRDefault="00D04FDC" w:rsidP="00110662">
      <w:pPr>
        <w:rPr>
          <w:rFonts w:cstheme="minorHAnsi"/>
        </w:rPr>
      </w:pPr>
      <w:r>
        <w:rPr>
          <w:rFonts w:cstheme="minorHAnsi"/>
        </w:rPr>
        <w:t xml:space="preserve">     </w:t>
      </w:r>
      <w:r w:rsidR="00110662" w:rsidRPr="00110662">
        <w:rPr>
          <w:rFonts w:cstheme="minorHAnsi"/>
        </w:rPr>
        <w:t>The Husband has an incredulous look about him. He shouts at her, "You are a death mage of the house of Life, Hemt. I demand satisfaction. We have waited near a year to speak with our daughter who was raped and killed. We wish to say our goodbye's."</w:t>
      </w:r>
    </w:p>
    <w:p w14:paraId="252EC764" w14:textId="027BB974" w:rsidR="00110662" w:rsidRPr="00110662" w:rsidRDefault="00D04FDC" w:rsidP="00110662">
      <w:pPr>
        <w:rPr>
          <w:rFonts w:cstheme="minorHAnsi"/>
        </w:rPr>
      </w:pPr>
      <w:r>
        <w:rPr>
          <w:rFonts w:cstheme="minorHAnsi"/>
        </w:rPr>
        <w:t xml:space="preserve">     </w:t>
      </w:r>
      <w:r w:rsidR="00110662" w:rsidRPr="00110662">
        <w:rPr>
          <w:rFonts w:cstheme="minorHAnsi"/>
        </w:rPr>
        <w:t>She spreads her feet shoulder length apart, looks down and closes her eyes. When she is ready. She lifts her head and stares him directly in his own eyes, "My apologies, Sir. I am with child and can have no contact with spirits or the dead until I bare my son or daughter according to the laws of the House. I am sorry for your loss. Will the two of you dine with me this night. We will remember her in respect."</w:t>
      </w:r>
    </w:p>
    <w:p w14:paraId="47CA751D" w14:textId="74D12D93" w:rsidR="00110662" w:rsidRPr="00110662" w:rsidRDefault="00D04FDC" w:rsidP="00110662">
      <w:pPr>
        <w:rPr>
          <w:rFonts w:cstheme="minorHAnsi"/>
        </w:rPr>
      </w:pPr>
      <w:r>
        <w:rPr>
          <w:rFonts w:cstheme="minorHAnsi"/>
        </w:rPr>
        <w:t xml:space="preserve">     </w:t>
      </w:r>
      <w:r w:rsidR="00110662" w:rsidRPr="00110662">
        <w:rPr>
          <w:rFonts w:cstheme="minorHAnsi"/>
        </w:rPr>
        <w:t>The husband still angry slumps his shoulder, "Then why hemt, did they send you a death mage to tend to the villages if you cannot do your chosen work? Tell me why this is so!"</w:t>
      </w:r>
    </w:p>
    <w:p w14:paraId="20BE08CC" w14:textId="5A138F46" w:rsidR="00110662" w:rsidRPr="00110662" w:rsidRDefault="00D04FDC" w:rsidP="00110662">
      <w:pPr>
        <w:rPr>
          <w:rFonts w:cstheme="minorHAnsi"/>
        </w:rPr>
      </w:pPr>
      <w:r>
        <w:rPr>
          <w:rFonts w:cstheme="minorHAnsi"/>
        </w:rPr>
        <w:t xml:space="preserve">      </w:t>
      </w:r>
      <w:r w:rsidR="00110662" w:rsidRPr="00110662">
        <w:rPr>
          <w:rFonts w:cstheme="minorHAnsi"/>
        </w:rPr>
        <w:t xml:space="preserve">Still holding his eyes, Lauriella replies, "The land is sundered. Many a village have lost their representatives of the house. I am needed to help with the backlogs of villages that need people tended too, and to </w:t>
      </w:r>
      <w:r w:rsidRPr="00110662">
        <w:rPr>
          <w:rFonts w:cstheme="minorHAnsi"/>
        </w:rPr>
        <w:t>give advice</w:t>
      </w:r>
      <w:r w:rsidR="00110662" w:rsidRPr="00110662">
        <w:rPr>
          <w:rFonts w:cstheme="minorHAnsi"/>
        </w:rPr>
        <w:t xml:space="preserve"> to the Nebs of the villages.</w:t>
      </w:r>
    </w:p>
    <w:p w14:paraId="35643D65" w14:textId="28813229" w:rsidR="00110662" w:rsidRPr="00110662" w:rsidRDefault="00D04FDC" w:rsidP="00110662">
      <w:pPr>
        <w:rPr>
          <w:rFonts w:cstheme="minorHAnsi"/>
        </w:rPr>
      </w:pPr>
      <w:r>
        <w:rPr>
          <w:rFonts w:cstheme="minorHAnsi"/>
        </w:rPr>
        <w:t xml:space="preserve">     </w:t>
      </w:r>
      <w:r w:rsidR="00110662" w:rsidRPr="00110662">
        <w:rPr>
          <w:rFonts w:cstheme="minorHAnsi"/>
        </w:rPr>
        <w:t>I know loss. I know the horrors of rape and control. I would gladly call your daughter back to speak with you however I cannot endanger my unborn around the spirit world. I do hope you understand. I will help by paying my respects with you at my table. It is the best I may afford."</w:t>
      </w:r>
    </w:p>
    <w:p w14:paraId="0C175C95" w14:textId="5A8F23A4" w:rsidR="00110662" w:rsidRPr="00110662" w:rsidRDefault="00D04FDC" w:rsidP="00110662">
      <w:pPr>
        <w:rPr>
          <w:rFonts w:cstheme="minorHAnsi"/>
        </w:rPr>
      </w:pPr>
      <w:r>
        <w:rPr>
          <w:rFonts w:cstheme="minorHAnsi"/>
        </w:rPr>
        <w:t xml:space="preserve">     </w:t>
      </w:r>
      <w:r w:rsidR="00110662" w:rsidRPr="00110662">
        <w:rPr>
          <w:rFonts w:cstheme="minorHAnsi"/>
        </w:rPr>
        <w:t>The peasant places his hands together and does a short bow, "I apologize, Hemt Sithmore. I am at a loss of my patience. We have waited so long."</w:t>
      </w:r>
    </w:p>
    <w:p w14:paraId="09C66305" w14:textId="583729C0" w:rsidR="00110662" w:rsidRPr="00110662" w:rsidRDefault="00D04FDC" w:rsidP="00110662">
      <w:pPr>
        <w:rPr>
          <w:rFonts w:cstheme="minorHAnsi"/>
        </w:rPr>
      </w:pPr>
      <w:r>
        <w:rPr>
          <w:rFonts w:cstheme="minorHAnsi"/>
        </w:rPr>
        <w:t xml:space="preserve">     </w:t>
      </w:r>
      <w:r w:rsidR="00110662" w:rsidRPr="00110662">
        <w:rPr>
          <w:rFonts w:cstheme="minorHAnsi"/>
        </w:rPr>
        <w:t xml:space="preserve">In her concern for the </w:t>
      </w:r>
      <w:r w:rsidRPr="00110662">
        <w:rPr>
          <w:rFonts w:cstheme="minorHAnsi"/>
        </w:rPr>
        <w:t>couple,</w:t>
      </w:r>
      <w:r w:rsidR="00110662" w:rsidRPr="00110662">
        <w:rPr>
          <w:rFonts w:cstheme="minorHAnsi"/>
        </w:rPr>
        <w:t xml:space="preserve"> she nods to them then walks up to the woman who is weeping. She hugs her, "We will celebrate your daughters passing to the spirit world. I have no doubt you set her with things to make her light when she reaches the scales of truth. Be calm mother for your daughter must have a happy afterlife. When my baby is </w:t>
      </w:r>
      <w:r w:rsidRPr="00110662">
        <w:rPr>
          <w:rFonts w:cstheme="minorHAnsi"/>
        </w:rPr>
        <w:t>born,</w:t>
      </w:r>
      <w:r w:rsidR="00110662" w:rsidRPr="00110662">
        <w:rPr>
          <w:rFonts w:cstheme="minorHAnsi"/>
        </w:rPr>
        <w:t xml:space="preserve"> I will return. If you still have not had </w:t>
      </w:r>
      <w:r w:rsidRPr="00110662">
        <w:rPr>
          <w:rFonts w:cstheme="minorHAnsi"/>
        </w:rPr>
        <w:t>satisfaction,</w:t>
      </w:r>
      <w:r w:rsidR="00110662" w:rsidRPr="00110662">
        <w:rPr>
          <w:rFonts w:cstheme="minorHAnsi"/>
        </w:rPr>
        <w:t xml:space="preserve"> I will tend to your needs personally."</w:t>
      </w:r>
    </w:p>
    <w:p w14:paraId="70B37C39" w14:textId="17D80AAC" w:rsidR="00110662" w:rsidRPr="00110662" w:rsidRDefault="00D04FDC" w:rsidP="00110662">
      <w:pPr>
        <w:rPr>
          <w:rFonts w:cstheme="minorHAnsi"/>
        </w:rPr>
      </w:pPr>
      <w:r>
        <w:rPr>
          <w:rFonts w:cstheme="minorHAnsi"/>
        </w:rPr>
        <w:lastRenderedPageBreak/>
        <w:t xml:space="preserve">     </w:t>
      </w:r>
      <w:r w:rsidR="00110662" w:rsidRPr="00110662">
        <w:rPr>
          <w:rFonts w:cstheme="minorHAnsi"/>
        </w:rPr>
        <w:t>The woman breaks away from her and kneels upon the ground, "We accept, Hemt. You have done more without spell than you will know."</w:t>
      </w:r>
    </w:p>
    <w:p w14:paraId="26D20796" w14:textId="4E9F1410" w:rsidR="00110662" w:rsidRPr="00110662" w:rsidRDefault="00D04FDC" w:rsidP="00110662">
      <w:pPr>
        <w:rPr>
          <w:rFonts w:cstheme="minorHAnsi"/>
        </w:rPr>
      </w:pPr>
      <w:r>
        <w:rPr>
          <w:rFonts w:cstheme="minorHAnsi"/>
        </w:rPr>
        <w:t xml:space="preserve">     </w:t>
      </w:r>
      <w:r w:rsidR="00110662" w:rsidRPr="00110662">
        <w:rPr>
          <w:rFonts w:cstheme="minorHAnsi"/>
        </w:rPr>
        <w:t>"Then make yourselves ready and return at the hours of evening feast. We will be ready."</w:t>
      </w:r>
    </w:p>
    <w:p w14:paraId="7374AB5B" w14:textId="40909953" w:rsidR="00110662" w:rsidRPr="00110662" w:rsidRDefault="00D04FDC" w:rsidP="00110662">
      <w:pPr>
        <w:rPr>
          <w:rFonts w:cstheme="minorHAnsi"/>
        </w:rPr>
      </w:pPr>
      <w:r>
        <w:rPr>
          <w:rFonts w:cstheme="minorHAnsi"/>
        </w:rPr>
        <w:t xml:space="preserve">     </w:t>
      </w:r>
      <w:r w:rsidR="00110662" w:rsidRPr="00110662">
        <w:rPr>
          <w:rFonts w:cstheme="minorHAnsi"/>
        </w:rPr>
        <w:t>The husband helps the woman up. They leave the woman crying. The husband less angry in his tenor. Itet comments, "You give the peasants too much leniency, Hemt."</w:t>
      </w:r>
    </w:p>
    <w:p w14:paraId="45D7F5C6" w14:textId="00CD6E67" w:rsidR="00110662" w:rsidRPr="00110662" w:rsidRDefault="00D04FDC" w:rsidP="00110662">
      <w:pPr>
        <w:rPr>
          <w:rFonts w:cstheme="minorHAnsi"/>
        </w:rPr>
      </w:pPr>
      <w:r>
        <w:rPr>
          <w:rFonts w:cstheme="minorHAnsi"/>
        </w:rPr>
        <w:t xml:space="preserve">     </w:t>
      </w:r>
      <w:r w:rsidR="00110662" w:rsidRPr="00110662">
        <w:rPr>
          <w:rFonts w:cstheme="minorHAnsi"/>
        </w:rPr>
        <w:t>Lauriella looks over to her, "Are you my assistant or are you my chaperon?"</w:t>
      </w:r>
    </w:p>
    <w:p w14:paraId="5AF6234C" w14:textId="42080A2F" w:rsidR="00110662" w:rsidRPr="00110662" w:rsidRDefault="00D04FDC" w:rsidP="00110662">
      <w:pPr>
        <w:rPr>
          <w:rFonts w:cstheme="minorHAnsi"/>
        </w:rPr>
      </w:pPr>
      <w:r>
        <w:rPr>
          <w:rFonts w:cstheme="minorHAnsi"/>
        </w:rPr>
        <w:t xml:space="preserve">     </w:t>
      </w:r>
      <w:r w:rsidR="00110662" w:rsidRPr="00110662">
        <w:rPr>
          <w:rFonts w:cstheme="minorHAnsi"/>
        </w:rPr>
        <w:t>Itet smiles, "A little of both it seems for I have my assignment to keep you safe as well as assisting your duties."</w:t>
      </w:r>
    </w:p>
    <w:p w14:paraId="4E3D787D" w14:textId="51DDFB73" w:rsidR="00110662" w:rsidRPr="00110662" w:rsidRDefault="00D04FDC" w:rsidP="00110662">
      <w:pPr>
        <w:rPr>
          <w:rFonts w:cstheme="minorHAnsi"/>
        </w:rPr>
      </w:pPr>
      <w:r>
        <w:rPr>
          <w:rFonts w:cstheme="minorHAnsi"/>
        </w:rPr>
        <w:t xml:space="preserve">     </w:t>
      </w:r>
      <w:r w:rsidR="00110662" w:rsidRPr="00110662">
        <w:rPr>
          <w:rFonts w:cstheme="minorHAnsi"/>
        </w:rPr>
        <w:t>"Figures. Make our table ready, Hemt. We have guests."</w:t>
      </w:r>
    </w:p>
    <w:p w14:paraId="7F0150FA" w14:textId="364E7BC1" w:rsidR="00110662" w:rsidRPr="00110662" w:rsidRDefault="00D04FDC" w:rsidP="00110662">
      <w:pPr>
        <w:rPr>
          <w:rFonts w:cstheme="minorHAnsi"/>
        </w:rPr>
      </w:pPr>
      <w:r>
        <w:rPr>
          <w:rFonts w:cstheme="minorHAnsi"/>
        </w:rPr>
        <w:t xml:space="preserve">     </w:t>
      </w:r>
      <w:r w:rsidR="00110662" w:rsidRPr="00110662">
        <w:rPr>
          <w:rFonts w:cstheme="minorHAnsi"/>
        </w:rPr>
        <w:t>After dinner Itet is eating an apple and watching Lauriella as she reads and writes at a makeshift table. One leg is held high from the knee while the other is down. She comments, "You are very pretty you know?"</w:t>
      </w:r>
    </w:p>
    <w:p w14:paraId="59A92869" w14:textId="6DA5A25C" w:rsidR="00110662" w:rsidRPr="00110662" w:rsidRDefault="00D04FDC" w:rsidP="00110662">
      <w:pPr>
        <w:rPr>
          <w:rFonts w:cstheme="minorHAnsi"/>
        </w:rPr>
      </w:pPr>
      <w:r>
        <w:rPr>
          <w:rFonts w:cstheme="minorHAnsi"/>
        </w:rPr>
        <w:t xml:space="preserve">     </w:t>
      </w:r>
      <w:r w:rsidR="00110662" w:rsidRPr="00110662">
        <w:rPr>
          <w:rFonts w:cstheme="minorHAnsi"/>
        </w:rPr>
        <w:t>Lauriella looks up, "I'm rather plain for a sun elf. My hair has grey strands from my test for apprentice, and I have more than a few scars from my life in Narfell."</w:t>
      </w:r>
    </w:p>
    <w:p w14:paraId="568BF5DE" w14:textId="37FB909C" w:rsidR="00110662" w:rsidRPr="00110662" w:rsidRDefault="00D04FDC" w:rsidP="00110662">
      <w:pPr>
        <w:rPr>
          <w:rFonts w:cstheme="minorHAnsi"/>
        </w:rPr>
      </w:pPr>
      <w:r>
        <w:rPr>
          <w:rFonts w:cstheme="minorHAnsi"/>
        </w:rPr>
        <w:t xml:space="preserve">     </w:t>
      </w:r>
      <w:r w:rsidR="00110662" w:rsidRPr="00110662">
        <w:rPr>
          <w:rFonts w:cstheme="minorHAnsi"/>
        </w:rPr>
        <w:t>How old are you? Still young?"</w:t>
      </w:r>
    </w:p>
    <w:p w14:paraId="68D070C8" w14:textId="05FBAFCE" w:rsidR="00110662" w:rsidRPr="00110662" w:rsidRDefault="00D04FDC" w:rsidP="00110662">
      <w:pPr>
        <w:rPr>
          <w:rFonts w:cstheme="minorHAnsi"/>
        </w:rPr>
      </w:pPr>
      <w:r>
        <w:rPr>
          <w:rFonts w:cstheme="minorHAnsi"/>
        </w:rPr>
        <w:t xml:space="preserve">     </w:t>
      </w:r>
      <w:r w:rsidR="00110662" w:rsidRPr="00110662">
        <w:rPr>
          <w:rFonts w:cstheme="minorHAnsi"/>
        </w:rPr>
        <w:t xml:space="preserve">She looks up calculating, "I am </w:t>
      </w:r>
      <w:r>
        <w:rPr>
          <w:rFonts w:cstheme="minorHAnsi"/>
        </w:rPr>
        <w:t>one-hundred and thirty-five</w:t>
      </w:r>
      <w:r w:rsidR="00110662" w:rsidRPr="00110662">
        <w:rPr>
          <w:rFonts w:cstheme="minorHAnsi"/>
        </w:rPr>
        <w:t xml:space="preserve"> cycles. I was most likely born when your great, great grandfather was alive. In human years? Perhaps </w:t>
      </w:r>
      <w:r>
        <w:rPr>
          <w:rFonts w:cstheme="minorHAnsi"/>
        </w:rPr>
        <w:t>twenty-two</w:t>
      </w:r>
      <w:r w:rsidR="00110662" w:rsidRPr="00110662">
        <w:rPr>
          <w:rFonts w:cstheme="minorHAnsi"/>
        </w:rPr>
        <w:t xml:space="preserve"> or </w:t>
      </w:r>
      <w:r>
        <w:rPr>
          <w:rFonts w:cstheme="minorHAnsi"/>
        </w:rPr>
        <w:t>twenty-three</w:t>
      </w:r>
      <w:r w:rsidR="00110662" w:rsidRPr="00110662">
        <w:rPr>
          <w:rFonts w:cstheme="minorHAnsi"/>
        </w:rPr>
        <w:t>."</w:t>
      </w:r>
    </w:p>
    <w:p w14:paraId="18E6521D" w14:textId="79542D59" w:rsidR="00110662" w:rsidRPr="00110662" w:rsidRDefault="00D04FDC" w:rsidP="00110662">
      <w:pPr>
        <w:rPr>
          <w:rFonts w:cstheme="minorHAnsi"/>
        </w:rPr>
      </w:pPr>
      <w:r>
        <w:rPr>
          <w:rFonts w:cstheme="minorHAnsi"/>
        </w:rPr>
        <w:t xml:space="preserve">     </w:t>
      </w:r>
      <w:r w:rsidR="00110662" w:rsidRPr="00110662">
        <w:rPr>
          <w:rFonts w:cstheme="minorHAnsi"/>
        </w:rPr>
        <w:t>"I've never known an elf are you all as pretty?"</w:t>
      </w:r>
    </w:p>
    <w:p w14:paraId="3FCE2716" w14:textId="4A43F610" w:rsidR="00110662" w:rsidRPr="00110662" w:rsidRDefault="00D04FDC" w:rsidP="00110662">
      <w:pPr>
        <w:rPr>
          <w:rFonts w:cstheme="minorHAnsi"/>
        </w:rPr>
      </w:pPr>
      <w:r>
        <w:rPr>
          <w:rFonts w:cstheme="minorHAnsi"/>
        </w:rPr>
        <w:t xml:space="preserve">      </w:t>
      </w:r>
      <w:r w:rsidR="00110662" w:rsidRPr="00110662">
        <w:rPr>
          <w:rFonts w:cstheme="minorHAnsi"/>
        </w:rPr>
        <w:t>Lauriella looks to her, "Is there a point to all of this Itet?</w:t>
      </w:r>
    </w:p>
    <w:p w14:paraId="3A2FCD0D" w14:textId="61A0ECFC" w:rsidR="00110662" w:rsidRPr="00110662" w:rsidRDefault="00D04FDC" w:rsidP="00110662">
      <w:pPr>
        <w:rPr>
          <w:rFonts w:cstheme="minorHAnsi"/>
        </w:rPr>
      </w:pPr>
      <w:r>
        <w:rPr>
          <w:rFonts w:cstheme="minorHAnsi"/>
        </w:rPr>
        <w:t xml:space="preserve">     </w:t>
      </w:r>
      <w:r w:rsidR="00110662" w:rsidRPr="00110662">
        <w:rPr>
          <w:rFonts w:cstheme="minorHAnsi"/>
        </w:rPr>
        <w:t>"I would welcome you under my blankets if you so would wish, Lauriella. It is after all not an affront to our gods for two unmarried women to mingle in the night."</w:t>
      </w:r>
    </w:p>
    <w:p w14:paraId="0E9A37C3" w14:textId="37B64FDC" w:rsidR="00110662" w:rsidRPr="00110662" w:rsidRDefault="00D04FDC" w:rsidP="00110662">
      <w:pPr>
        <w:rPr>
          <w:rFonts w:cstheme="minorHAnsi"/>
        </w:rPr>
      </w:pPr>
      <w:r>
        <w:rPr>
          <w:rFonts w:cstheme="minorHAnsi"/>
        </w:rPr>
        <w:t xml:space="preserve">     </w:t>
      </w:r>
      <w:r w:rsidR="00110662" w:rsidRPr="00110662">
        <w:rPr>
          <w:rFonts w:cstheme="minorHAnsi"/>
        </w:rPr>
        <w:t>Lauriella raises both her eyebrows. Looking at Itet's holy symbol she replies, "I think that's more of a Bast tradition than any of the other gods and goddesses of Mulhorand."</w:t>
      </w:r>
    </w:p>
    <w:p w14:paraId="10AF3633" w14:textId="15F4D922" w:rsidR="00110662" w:rsidRPr="00110662" w:rsidRDefault="00D04FDC" w:rsidP="00110662">
      <w:pPr>
        <w:rPr>
          <w:rFonts w:cstheme="minorHAnsi"/>
        </w:rPr>
      </w:pPr>
      <w:r>
        <w:rPr>
          <w:rFonts w:cstheme="minorHAnsi"/>
        </w:rPr>
        <w:t xml:space="preserve">     </w:t>
      </w:r>
      <w:r w:rsidR="00110662" w:rsidRPr="00110662">
        <w:rPr>
          <w:rFonts w:cstheme="minorHAnsi"/>
        </w:rPr>
        <w:t>Itet laughs and bites into her apple again. She chews and swallows. After which she asks, "I heard that elves have no hair. Is that true?"</w:t>
      </w:r>
    </w:p>
    <w:p w14:paraId="35FE89E1" w14:textId="0C366B90" w:rsidR="00110662" w:rsidRPr="00110662" w:rsidRDefault="00D04FDC" w:rsidP="00110662">
      <w:pPr>
        <w:rPr>
          <w:rFonts w:cstheme="minorHAnsi"/>
        </w:rPr>
      </w:pPr>
      <w:r>
        <w:rPr>
          <w:rFonts w:cstheme="minorHAnsi"/>
        </w:rPr>
        <w:t xml:space="preserve">     </w:t>
      </w:r>
      <w:r w:rsidR="00110662" w:rsidRPr="00110662">
        <w:rPr>
          <w:rFonts w:cstheme="minorHAnsi"/>
        </w:rPr>
        <w:t>Lauriella blushes hard, "That is none of your business, Hemt Imoson."</w:t>
      </w:r>
    </w:p>
    <w:p w14:paraId="6AF144AD" w14:textId="104EF297" w:rsidR="00110662" w:rsidRPr="00110662" w:rsidRDefault="00D04FDC" w:rsidP="00110662">
      <w:pPr>
        <w:rPr>
          <w:rFonts w:cstheme="minorHAnsi"/>
        </w:rPr>
      </w:pPr>
      <w:r>
        <w:rPr>
          <w:rFonts w:cstheme="minorHAnsi"/>
        </w:rPr>
        <w:t xml:space="preserve">     </w:t>
      </w:r>
      <w:r w:rsidR="00110662" w:rsidRPr="00110662">
        <w:rPr>
          <w:rFonts w:cstheme="minorHAnsi"/>
        </w:rPr>
        <w:t>The human mage laughs, "And what of your moon goddess. Do you not have celebrations with your sisters at high moon where you dance and find one another?"</w:t>
      </w:r>
    </w:p>
    <w:p w14:paraId="12090CC1" w14:textId="7F0DE111" w:rsidR="00110662" w:rsidRPr="00110662" w:rsidRDefault="00D04FDC" w:rsidP="00110662">
      <w:pPr>
        <w:rPr>
          <w:rFonts w:cstheme="minorHAnsi"/>
        </w:rPr>
      </w:pPr>
      <w:r>
        <w:rPr>
          <w:rFonts w:cstheme="minorHAnsi"/>
        </w:rPr>
        <w:t xml:space="preserve">     </w:t>
      </w:r>
      <w:r w:rsidR="00110662" w:rsidRPr="00110662">
        <w:rPr>
          <w:rFonts w:cstheme="minorHAnsi"/>
        </w:rPr>
        <w:t xml:space="preserve">"Your lore is not completely correct. </w:t>
      </w:r>
      <w:r w:rsidRPr="00110662">
        <w:rPr>
          <w:rFonts w:cstheme="minorHAnsi"/>
        </w:rPr>
        <w:t>Yes,</w:t>
      </w:r>
      <w:r w:rsidR="00110662" w:rsidRPr="00110662">
        <w:rPr>
          <w:rFonts w:cstheme="minorHAnsi"/>
        </w:rPr>
        <w:t xml:space="preserve"> we dance and celebrate to the moon. We do not mingle unless there is a man that we like that is available."</w:t>
      </w:r>
    </w:p>
    <w:p w14:paraId="7168464F" w14:textId="1469AE79" w:rsidR="00110662" w:rsidRPr="00110662" w:rsidRDefault="00D04FDC" w:rsidP="00110662">
      <w:pPr>
        <w:rPr>
          <w:rFonts w:cstheme="minorHAnsi"/>
        </w:rPr>
      </w:pPr>
      <w:r>
        <w:rPr>
          <w:rFonts w:cstheme="minorHAnsi"/>
        </w:rPr>
        <w:t xml:space="preserve">     </w:t>
      </w:r>
      <w:r w:rsidR="00110662" w:rsidRPr="00110662">
        <w:rPr>
          <w:rFonts w:cstheme="minorHAnsi"/>
        </w:rPr>
        <w:t>Itet points to her, "I see your eyes, Hemt Sithmore. You are either in love at best or infatuated at least. Tell me</w:t>
      </w:r>
      <w:r>
        <w:rPr>
          <w:rFonts w:cstheme="minorHAnsi"/>
        </w:rPr>
        <w:t>,</w:t>
      </w:r>
      <w:r w:rsidR="00110662" w:rsidRPr="00110662">
        <w:rPr>
          <w:rFonts w:cstheme="minorHAnsi"/>
        </w:rPr>
        <w:t xml:space="preserve"> tis true?"</w:t>
      </w:r>
    </w:p>
    <w:p w14:paraId="634F946E" w14:textId="39C4E183" w:rsidR="00110662" w:rsidRPr="00110662" w:rsidRDefault="00D04FDC" w:rsidP="00110662">
      <w:pPr>
        <w:rPr>
          <w:rFonts w:cstheme="minorHAnsi"/>
        </w:rPr>
      </w:pPr>
      <w:r>
        <w:rPr>
          <w:rFonts w:cstheme="minorHAnsi"/>
        </w:rPr>
        <w:t xml:space="preserve">     </w:t>
      </w:r>
      <w:r w:rsidRPr="00110662">
        <w:rPr>
          <w:rFonts w:cstheme="minorHAnsi"/>
        </w:rPr>
        <w:t>Again,</w:t>
      </w:r>
      <w:r w:rsidR="00110662" w:rsidRPr="00110662">
        <w:rPr>
          <w:rFonts w:cstheme="minorHAnsi"/>
        </w:rPr>
        <w:t xml:space="preserve"> Lauriella blushes, "There is an older elven that I do like. </w:t>
      </w:r>
      <w:r w:rsidRPr="00110662">
        <w:rPr>
          <w:rFonts w:cstheme="minorHAnsi"/>
        </w:rPr>
        <w:t>However,</w:t>
      </w:r>
      <w:r w:rsidR="00110662" w:rsidRPr="00110662">
        <w:rPr>
          <w:rFonts w:cstheme="minorHAnsi"/>
        </w:rPr>
        <w:t xml:space="preserve"> the life of an exorcist is extreme. I would not put him through the nights where I wake from trance fighting and hurting him before I can regain some form of sanity after I have expelled a creature from the mind of another. I will not put someone through the trials that my mentor Fawn puts her husband Randyl through."</w:t>
      </w:r>
    </w:p>
    <w:p w14:paraId="7A638343" w14:textId="52211BA8" w:rsidR="00110662" w:rsidRPr="00110662" w:rsidRDefault="00D04FDC" w:rsidP="00110662">
      <w:pPr>
        <w:rPr>
          <w:rFonts w:cstheme="minorHAnsi"/>
        </w:rPr>
      </w:pPr>
      <w:r>
        <w:rPr>
          <w:rFonts w:cstheme="minorHAnsi"/>
        </w:rPr>
        <w:t xml:space="preserve">     </w:t>
      </w:r>
      <w:r w:rsidR="00110662" w:rsidRPr="00110662">
        <w:rPr>
          <w:rFonts w:cstheme="minorHAnsi"/>
        </w:rPr>
        <w:t>"A death mage must have a sad life. The ones that are not corrupted."</w:t>
      </w:r>
    </w:p>
    <w:p w14:paraId="2C4AD26F" w14:textId="5AF7D71B" w:rsidR="00110662" w:rsidRPr="00110662" w:rsidRDefault="00D04FDC" w:rsidP="00110662">
      <w:pPr>
        <w:rPr>
          <w:rFonts w:cstheme="minorHAnsi"/>
        </w:rPr>
      </w:pPr>
      <w:r>
        <w:rPr>
          <w:rFonts w:cstheme="minorHAnsi"/>
        </w:rPr>
        <w:t xml:space="preserve">     </w:t>
      </w:r>
      <w:r w:rsidR="00110662" w:rsidRPr="00110662">
        <w:rPr>
          <w:rFonts w:cstheme="minorHAnsi"/>
        </w:rPr>
        <w:t>"My goddess is strict on necromancy. She fortifies me. Keeps me from becoming what we all fight against Itet."</w:t>
      </w:r>
    </w:p>
    <w:p w14:paraId="02681F92" w14:textId="4EEA8530" w:rsidR="00110662" w:rsidRPr="00110662" w:rsidRDefault="00D04FDC" w:rsidP="00110662">
      <w:pPr>
        <w:rPr>
          <w:rFonts w:cstheme="minorHAnsi"/>
        </w:rPr>
      </w:pPr>
      <w:r>
        <w:rPr>
          <w:rFonts w:cstheme="minorHAnsi"/>
        </w:rPr>
        <w:t xml:space="preserve">     </w:t>
      </w:r>
      <w:r w:rsidR="00110662" w:rsidRPr="00110662">
        <w:rPr>
          <w:rFonts w:cstheme="minorHAnsi"/>
        </w:rPr>
        <w:t>Itet uncovers her blanket and shows that she has nothing on except what the gods gave her. Lauriella blushes and turns her head away."</w:t>
      </w:r>
    </w:p>
    <w:p w14:paraId="7A9F67E5" w14:textId="625AECA0" w:rsidR="00110662" w:rsidRPr="00110662" w:rsidRDefault="00D04FDC" w:rsidP="00110662">
      <w:pPr>
        <w:rPr>
          <w:rFonts w:cstheme="minorHAnsi"/>
        </w:rPr>
      </w:pPr>
      <w:r>
        <w:rPr>
          <w:rFonts w:cstheme="minorHAnsi"/>
        </w:rPr>
        <w:t xml:space="preserve">     </w:t>
      </w:r>
      <w:r w:rsidR="00110662" w:rsidRPr="00110662">
        <w:rPr>
          <w:rFonts w:cstheme="minorHAnsi"/>
        </w:rPr>
        <w:t>The younger mage laughs, "So you know both the pleasures and the hurt of the flesh, Lauriella. I only make fun."</w:t>
      </w:r>
    </w:p>
    <w:p w14:paraId="4E2F5B56" w14:textId="48851C54" w:rsidR="00110662" w:rsidRPr="00110662" w:rsidRDefault="00D04FDC" w:rsidP="00110662">
      <w:pPr>
        <w:rPr>
          <w:rFonts w:cstheme="minorHAnsi"/>
        </w:rPr>
      </w:pPr>
      <w:r>
        <w:rPr>
          <w:rFonts w:cstheme="minorHAnsi"/>
        </w:rPr>
        <w:t xml:space="preserve">     </w:t>
      </w:r>
      <w:r w:rsidR="00110662" w:rsidRPr="00110662">
        <w:rPr>
          <w:rFonts w:cstheme="minorHAnsi"/>
        </w:rPr>
        <w:t>When Itet covers up again Lauriella turns her head back to the girl on the cot, "Yes I know both. Now get some sleep. I have a lot of research to do and notes to take before we leave for the next village."</w:t>
      </w:r>
    </w:p>
    <w:p w14:paraId="06C9114B" w14:textId="5D36B1E1" w:rsidR="00110662" w:rsidRPr="00110662" w:rsidRDefault="00D04FDC" w:rsidP="00110662">
      <w:pPr>
        <w:rPr>
          <w:rFonts w:cstheme="minorHAnsi"/>
        </w:rPr>
      </w:pPr>
      <w:r>
        <w:rPr>
          <w:rFonts w:cstheme="minorHAnsi"/>
        </w:rPr>
        <w:t xml:space="preserve">     </w:t>
      </w:r>
      <w:r w:rsidR="00110662" w:rsidRPr="00110662">
        <w:rPr>
          <w:rFonts w:cstheme="minorHAnsi"/>
        </w:rPr>
        <w:t xml:space="preserve">"You don't know what </w:t>
      </w:r>
      <w:r w:rsidRPr="00110662">
        <w:rPr>
          <w:rFonts w:cstheme="minorHAnsi"/>
        </w:rPr>
        <w:t>you’re</w:t>
      </w:r>
      <w:r w:rsidR="00110662" w:rsidRPr="00110662">
        <w:rPr>
          <w:rFonts w:cstheme="minorHAnsi"/>
        </w:rPr>
        <w:t xml:space="preserve"> missing. Everyone needs a bit of pleasure on the road."</w:t>
      </w:r>
    </w:p>
    <w:p w14:paraId="40CF8F63" w14:textId="1C6F6506" w:rsidR="00110662" w:rsidRDefault="00D04FDC" w:rsidP="00110662">
      <w:pPr>
        <w:rPr>
          <w:rFonts w:cstheme="minorHAnsi"/>
        </w:rPr>
      </w:pPr>
      <w:r>
        <w:rPr>
          <w:rFonts w:cstheme="minorHAnsi"/>
        </w:rPr>
        <w:t xml:space="preserve">     </w:t>
      </w:r>
      <w:r w:rsidR="00110662" w:rsidRPr="00110662">
        <w:rPr>
          <w:rFonts w:cstheme="minorHAnsi"/>
        </w:rPr>
        <w:t>"Spoke</w:t>
      </w:r>
      <w:r>
        <w:rPr>
          <w:rFonts w:cstheme="minorHAnsi"/>
        </w:rPr>
        <w:t>n</w:t>
      </w:r>
      <w:r w:rsidR="00110662" w:rsidRPr="00110662">
        <w:rPr>
          <w:rFonts w:cstheme="minorHAnsi"/>
        </w:rPr>
        <w:t xml:space="preserve"> as a true Bastite, Itet. Let it go. We have much to do in the next week."</w:t>
      </w:r>
    </w:p>
    <w:p w14:paraId="78835F1C" w14:textId="62E49D65" w:rsidR="00D04FDC" w:rsidRDefault="00D04FDC" w:rsidP="00110662">
      <w:pPr>
        <w:rPr>
          <w:rFonts w:cstheme="minorHAnsi"/>
        </w:rPr>
      </w:pPr>
    </w:p>
    <w:p w14:paraId="4CB7CAA9" w14:textId="1E0C9B32" w:rsidR="00764F77" w:rsidRPr="00764F77" w:rsidRDefault="00D04FDC" w:rsidP="00764F77">
      <w:pPr>
        <w:rPr>
          <w:rFonts w:cstheme="minorHAnsi"/>
        </w:rPr>
      </w:pPr>
      <w:r>
        <w:rPr>
          <w:rFonts w:cstheme="minorHAnsi"/>
        </w:rPr>
        <w:lastRenderedPageBreak/>
        <w:t xml:space="preserve">     </w:t>
      </w:r>
      <w:r w:rsidR="00764F77" w:rsidRPr="00764F77">
        <w:rPr>
          <w:rFonts w:cstheme="minorHAnsi"/>
        </w:rPr>
        <w:t>Lauriella walks along the docks carrying her travel bags and books. She has a box of Mulhorandi spices with her and her medical bags are full once more. She has a full bottle of Silphium even though it is too late for her to use it. She finds the only ship leaving for Damara today. The captain and first mate stand to the side of the dock going over ledgers of cargo, crew and passengers, While the hold is being loaded up. She comes up and stands in front of the two, "Need a night pilot, captain?"</w:t>
      </w:r>
    </w:p>
    <w:p w14:paraId="47D4E2A8" w14:textId="5D03A6DB" w:rsidR="00764F77" w:rsidRPr="00764F77" w:rsidRDefault="00764F77" w:rsidP="00764F77">
      <w:pPr>
        <w:rPr>
          <w:rFonts w:cstheme="minorHAnsi"/>
        </w:rPr>
      </w:pPr>
      <w:r>
        <w:rPr>
          <w:rFonts w:cstheme="minorHAnsi"/>
        </w:rPr>
        <w:t xml:space="preserve">     </w:t>
      </w:r>
      <w:r w:rsidRPr="00764F77">
        <w:rPr>
          <w:rFonts w:cstheme="minorHAnsi"/>
        </w:rPr>
        <w:t>"Good morn to you too, Hemt. You can pilot? How many turns you make on the Damara/Mulhorand run?"</w:t>
      </w:r>
    </w:p>
    <w:p w14:paraId="495DF9A7" w14:textId="76CCB090" w:rsidR="00764F77" w:rsidRPr="00764F77" w:rsidRDefault="00764F77" w:rsidP="00764F77">
      <w:pPr>
        <w:rPr>
          <w:rFonts w:cstheme="minorHAnsi"/>
        </w:rPr>
      </w:pPr>
      <w:r>
        <w:rPr>
          <w:rFonts w:cstheme="minorHAnsi"/>
        </w:rPr>
        <w:t xml:space="preserve">     </w:t>
      </w:r>
      <w:r w:rsidRPr="00764F77">
        <w:rPr>
          <w:rFonts w:cstheme="minorHAnsi"/>
        </w:rPr>
        <w:t>"One. I assisted Jao on the Lady's Fortune."</w:t>
      </w:r>
    </w:p>
    <w:p w14:paraId="5A0AEA89" w14:textId="3DE96092" w:rsidR="00764F77" w:rsidRPr="00764F77" w:rsidRDefault="00764F77" w:rsidP="00764F77">
      <w:pPr>
        <w:rPr>
          <w:rFonts w:cstheme="minorHAnsi"/>
        </w:rPr>
      </w:pPr>
      <w:r>
        <w:rPr>
          <w:rFonts w:cstheme="minorHAnsi"/>
        </w:rPr>
        <w:t xml:space="preserve">     </w:t>
      </w:r>
      <w:r w:rsidRPr="00764F77">
        <w:rPr>
          <w:rFonts w:cstheme="minorHAnsi"/>
        </w:rPr>
        <w:t>"I know Jao. Good pilot. Too good at bones. I'll pay...…."</w:t>
      </w:r>
    </w:p>
    <w:p w14:paraId="431D9C69" w14:textId="79F91688" w:rsidR="00764F77" w:rsidRPr="00764F77" w:rsidRDefault="00764F77" w:rsidP="00764F77">
      <w:pPr>
        <w:rPr>
          <w:rFonts w:cstheme="minorHAnsi"/>
        </w:rPr>
      </w:pPr>
      <w:r>
        <w:rPr>
          <w:rFonts w:cstheme="minorHAnsi"/>
        </w:rPr>
        <w:t xml:space="preserve">     </w:t>
      </w:r>
      <w:r w:rsidRPr="00764F77">
        <w:rPr>
          <w:rFonts w:cstheme="minorHAnsi"/>
        </w:rPr>
        <w:t>"All I need is fare, captain."</w:t>
      </w:r>
    </w:p>
    <w:p w14:paraId="268E21AB" w14:textId="0DFE9DCE" w:rsidR="00764F77" w:rsidRPr="00764F77" w:rsidRDefault="00764F77" w:rsidP="00764F77">
      <w:pPr>
        <w:rPr>
          <w:rFonts w:cstheme="minorHAnsi"/>
        </w:rPr>
      </w:pPr>
      <w:r>
        <w:rPr>
          <w:rFonts w:cstheme="minorHAnsi"/>
        </w:rPr>
        <w:t xml:space="preserve">     </w:t>
      </w:r>
      <w:r w:rsidRPr="00764F77">
        <w:rPr>
          <w:rFonts w:cstheme="minorHAnsi"/>
        </w:rPr>
        <w:t>He looks surprised lowers his eyebrows giving her a respectful take. Opening his crew ledger, he takes up his quill, "Full name, Hemt?"</w:t>
      </w:r>
    </w:p>
    <w:p w14:paraId="7CB57F79" w14:textId="30D1C177" w:rsidR="00764F77" w:rsidRPr="00764F77" w:rsidRDefault="00764F77" w:rsidP="00764F77">
      <w:pPr>
        <w:rPr>
          <w:rFonts w:cstheme="minorHAnsi"/>
        </w:rPr>
      </w:pPr>
      <w:r>
        <w:rPr>
          <w:rFonts w:cstheme="minorHAnsi"/>
        </w:rPr>
        <w:t xml:space="preserve">     </w:t>
      </w:r>
      <w:r w:rsidRPr="00764F77">
        <w:rPr>
          <w:rFonts w:cstheme="minorHAnsi"/>
        </w:rPr>
        <w:t>"Hemt Lauriella Sithmore."</w:t>
      </w:r>
    </w:p>
    <w:p w14:paraId="3E058F67" w14:textId="25EA26CF" w:rsidR="00764F77" w:rsidRPr="00764F77" w:rsidRDefault="00764F77" w:rsidP="00764F77">
      <w:pPr>
        <w:rPr>
          <w:rFonts w:cstheme="minorHAnsi"/>
        </w:rPr>
      </w:pPr>
      <w:r>
        <w:rPr>
          <w:rFonts w:cstheme="minorHAnsi"/>
        </w:rPr>
        <w:t xml:space="preserve">      </w:t>
      </w:r>
      <w:r w:rsidRPr="00764F77">
        <w:rPr>
          <w:rFonts w:cstheme="minorHAnsi"/>
        </w:rPr>
        <w:t>The captain sighs putting his quill down, "I'll not have a Sithmore on the Queen Mermaid. You'll run us to rock and then your family will join you in plunder. I'll not be marked by your kind and be having my cargo looted. Be off with you."</w:t>
      </w:r>
    </w:p>
    <w:p w14:paraId="22ED3B21" w14:textId="55E17C75" w:rsidR="00764F77" w:rsidRPr="00764F77" w:rsidRDefault="00764F77" w:rsidP="00764F77">
      <w:pPr>
        <w:rPr>
          <w:rFonts w:cstheme="minorHAnsi"/>
        </w:rPr>
      </w:pPr>
      <w:r>
        <w:rPr>
          <w:rFonts w:cstheme="minorHAnsi"/>
        </w:rPr>
        <w:t xml:space="preserve">     </w:t>
      </w:r>
      <w:r w:rsidRPr="00764F77">
        <w:rPr>
          <w:rFonts w:cstheme="minorHAnsi"/>
        </w:rPr>
        <w:t>Dejected Lauriella leads them to the local inn. They purchase a private room after she looks at the docking schedule. The next Ship to Damara leaves in three days.</w:t>
      </w:r>
    </w:p>
    <w:p w14:paraId="25B820D1" w14:textId="041B494C" w:rsidR="00764F77" w:rsidRPr="00764F77" w:rsidRDefault="00764F77" w:rsidP="00764F77">
      <w:pPr>
        <w:rPr>
          <w:rFonts w:cstheme="minorHAnsi"/>
        </w:rPr>
      </w:pPr>
      <w:r>
        <w:rPr>
          <w:rFonts w:cstheme="minorHAnsi"/>
        </w:rPr>
        <w:t xml:space="preserve">      </w:t>
      </w:r>
      <w:r w:rsidRPr="00764F77">
        <w:rPr>
          <w:rFonts w:cstheme="minorHAnsi"/>
        </w:rPr>
        <w:t xml:space="preserve">After settling in Lauriella tells Itet that she's taking a bath. Grabbing a towel, she heads to the baths section at the end of the hall. After the water is poured, she takes her hand and with a cantrip warms </w:t>
      </w:r>
      <w:r>
        <w:rPr>
          <w:rFonts w:cstheme="minorHAnsi"/>
        </w:rPr>
        <w:t>it</w:t>
      </w:r>
      <w:r w:rsidRPr="00764F77">
        <w:rPr>
          <w:rFonts w:cstheme="minorHAnsi"/>
        </w:rPr>
        <w:t>. Slipping in to get rid of the grime of the desert. After she arches her back and lays in the bathtub enjoying the small respite. Itet comes in for her bath after about an hour. Before the Bastite can start to flirt Lauriella gets out of the tub.</w:t>
      </w:r>
    </w:p>
    <w:p w14:paraId="738A20BE" w14:textId="6568660C" w:rsidR="00764F77" w:rsidRPr="00764F77" w:rsidRDefault="00764F77" w:rsidP="00764F77">
      <w:pPr>
        <w:rPr>
          <w:rFonts w:cstheme="minorHAnsi"/>
        </w:rPr>
      </w:pPr>
      <w:r>
        <w:rPr>
          <w:rFonts w:cstheme="minorHAnsi"/>
        </w:rPr>
        <w:t xml:space="preserve">     </w:t>
      </w:r>
      <w:r w:rsidRPr="00764F77">
        <w:rPr>
          <w:rFonts w:cstheme="minorHAnsi"/>
        </w:rPr>
        <w:t>"Where are you going, Lauri?"</w:t>
      </w:r>
    </w:p>
    <w:p w14:paraId="2DCBAA4F" w14:textId="4F03A1E7" w:rsidR="00764F77" w:rsidRPr="00764F77" w:rsidRDefault="00764F77" w:rsidP="00764F77">
      <w:pPr>
        <w:rPr>
          <w:rFonts w:cstheme="minorHAnsi"/>
        </w:rPr>
      </w:pPr>
      <w:r>
        <w:rPr>
          <w:rFonts w:cstheme="minorHAnsi"/>
        </w:rPr>
        <w:t xml:space="preserve">     </w:t>
      </w:r>
      <w:r w:rsidRPr="00764F77">
        <w:rPr>
          <w:rFonts w:cstheme="minorHAnsi"/>
        </w:rPr>
        <w:t>"Water is getting cold, and I have to make some notes."</w:t>
      </w:r>
    </w:p>
    <w:p w14:paraId="44958A74" w14:textId="56745CEF" w:rsidR="00764F77" w:rsidRPr="00764F77" w:rsidRDefault="00764F77" w:rsidP="00764F77">
      <w:pPr>
        <w:rPr>
          <w:rFonts w:cstheme="minorHAnsi"/>
        </w:rPr>
      </w:pPr>
      <w:r>
        <w:rPr>
          <w:rFonts w:cstheme="minorHAnsi"/>
        </w:rPr>
        <w:t xml:space="preserve">     </w:t>
      </w:r>
      <w:r w:rsidRPr="00764F77">
        <w:rPr>
          <w:rFonts w:cstheme="minorHAnsi"/>
        </w:rPr>
        <w:t>"I could share."</w:t>
      </w:r>
    </w:p>
    <w:p w14:paraId="25839727" w14:textId="10D5A7A7" w:rsidR="00764F77" w:rsidRPr="00764F77" w:rsidRDefault="00764F77" w:rsidP="00764F77">
      <w:pPr>
        <w:rPr>
          <w:rFonts w:cstheme="minorHAnsi"/>
        </w:rPr>
      </w:pPr>
      <w:r>
        <w:rPr>
          <w:rFonts w:cstheme="minorHAnsi"/>
        </w:rPr>
        <w:t xml:space="preserve">     </w:t>
      </w:r>
      <w:r w:rsidRPr="00764F77">
        <w:rPr>
          <w:rFonts w:cstheme="minorHAnsi"/>
        </w:rPr>
        <w:t>"She smiles. Nice try, Itet."</w:t>
      </w:r>
    </w:p>
    <w:p w14:paraId="7AF9586E" w14:textId="3A7D0651" w:rsidR="00764F77" w:rsidRPr="00764F77" w:rsidRDefault="00764F77" w:rsidP="00764F77">
      <w:pPr>
        <w:rPr>
          <w:rFonts w:cstheme="minorHAnsi"/>
        </w:rPr>
      </w:pPr>
      <w:r>
        <w:rPr>
          <w:rFonts w:cstheme="minorHAnsi"/>
        </w:rPr>
        <w:t xml:space="preserve">     </w:t>
      </w:r>
      <w:r w:rsidRPr="00764F77">
        <w:rPr>
          <w:rFonts w:cstheme="minorHAnsi"/>
        </w:rPr>
        <w:t>The young human shrugs. Lauriella goes back to the room and dresses, Narfellion fashion with her leather coat and high boots. She sits down taking up her quill and personal journal.</w:t>
      </w:r>
    </w:p>
    <w:p w14:paraId="200F0B18" w14:textId="6FAC9856" w:rsidR="00764F77" w:rsidRPr="00764F77" w:rsidRDefault="00764F77" w:rsidP="00764F77">
      <w:pPr>
        <w:rPr>
          <w:rFonts w:cstheme="minorHAnsi"/>
        </w:rPr>
      </w:pPr>
      <w:r>
        <w:rPr>
          <w:rFonts w:cstheme="minorHAnsi"/>
        </w:rPr>
        <w:t xml:space="preserve">     </w:t>
      </w:r>
      <w:r w:rsidRPr="00764F77">
        <w:rPr>
          <w:rFonts w:cstheme="minorHAnsi"/>
        </w:rPr>
        <w:t>Samwell put me to the test back in Peltarch. I mentioned the Spellweavers and what I had done in frustration. He suggestions that we go down in try to resolve the issue. I thought that it might be a good idea. Verika decided to join us. I took care to watch her from time to time.</w:t>
      </w:r>
    </w:p>
    <w:p w14:paraId="5A5E4A7E" w14:textId="26BEE32A" w:rsidR="00764F77" w:rsidRPr="00764F77" w:rsidRDefault="00764F77" w:rsidP="00764F77">
      <w:pPr>
        <w:rPr>
          <w:rFonts w:cstheme="minorHAnsi"/>
        </w:rPr>
      </w:pPr>
      <w:r>
        <w:rPr>
          <w:rFonts w:cstheme="minorHAnsi"/>
        </w:rPr>
        <w:t xml:space="preserve">     </w:t>
      </w:r>
      <w:r w:rsidRPr="00764F77">
        <w:rPr>
          <w:rFonts w:cstheme="minorHAnsi"/>
        </w:rPr>
        <w:t xml:space="preserve">I have never traveled with the woman and am now very suspicious of her intent towards others. She always stands outside the rails of the sun dial circle. She adds little to conversation but sharply listens to </w:t>
      </w:r>
      <w:r>
        <w:rPr>
          <w:rFonts w:cstheme="minorHAnsi"/>
        </w:rPr>
        <w:t>them</w:t>
      </w:r>
      <w:r w:rsidRPr="00764F77">
        <w:rPr>
          <w:rFonts w:cstheme="minorHAnsi"/>
        </w:rPr>
        <w:t>. Still, she walked beside us and caused no trouble. I'm a little impressed. The three of us journeyed to Norwich with little holding us back but a few gnolls, which we quickly dispatched, saving a merchant in the process. When we went inside Omar was his usual cheerful self if you get the joke. He asked me if I were going to trash the library again.</w:t>
      </w:r>
      <w:r>
        <w:rPr>
          <w:rFonts w:cstheme="minorHAnsi"/>
        </w:rPr>
        <w:t xml:space="preserve"> </w:t>
      </w:r>
      <w:r w:rsidRPr="00764F77">
        <w:rPr>
          <w:rFonts w:cstheme="minorHAnsi"/>
        </w:rPr>
        <w:t xml:space="preserve">I told him no. I told him with honesty that I felt sorry about what I did and offered one of my books on protection and summoning circles. He took it. Glanced at the pages and gave it back saying that he didn't need it. I know then a peace offering would not be accepted. Samwell had some questions. I waited while he engaged the librarian. When the two were finished I asked about my </w:t>
      </w:r>
      <w:r>
        <w:rPr>
          <w:rFonts w:cstheme="minorHAnsi"/>
        </w:rPr>
        <w:t>five</w:t>
      </w:r>
      <w:r w:rsidRPr="00764F77">
        <w:rPr>
          <w:rFonts w:cstheme="minorHAnsi"/>
        </w:rPr>
        <w:t xml:space="preserve"> petitions and what will be done about the incident. He said I am not welcomed back.</w:t>
      </w:r>
    </w:p>
    <w:p w14:paraId="76B7AC6C" w14:textId="61AB729C" w:rsidR="00764F77" w:rsidRPr="00764F77" w:rsidRDefault="00764F77" w:rsidP="00764F77">
      <w:pPr>
        <w:rPr>
          <w:rFonts w:cstheme="minorHAnsi"/>
        </w:rPr>
      </w:pPr>
      <w:r>
        <w:rPr>
          <w:rFonts w:cstheme="minorHAnsi"/>
        </w:rPr>
        <w:t xml:space="preserve">     </w:t>
      </w:r>
      <w:r w:rsidRPr="00764F77">
        <w:rPr>
          <w:rFonts w:cstheme="minorHAnsi"/>
        </w:rPr>
        <w:t xml:space="preserve">Understanding I said, "A fair judgement." Inclined my head slightly and walked out. And to say truth it was a fair judgement. I won't be going back there and because of their callousness in not helping me help Peltarch I will not return. I paid a high price to bring Peltarch help. I do not blame the spellweavers for that. I do blame them for their uncaring attitude towards their allies and the common people of the lands. And so, it ends each party has agreed to judgement. I do not fear any more retribution from the </w:t>
      </w:r>
      <w:r w:rsidRPr="00764F77">
        <w:rPr>
          <w:rFonts w:cstheme="minorHAnsi"/>
        </w:rPr>
        <w:lastRenderedPageBreak/>
        <w:t>spellweavers nor Norwick. Samwell stayed inside while Verika followed me out. She said it was probably to protect my honor. I figured it was probably true. Thank you, Samwell, but it wasn't necessary.</w:t>
      </w:r>
    </w:p>
    <w:p w14:paraId="6C5CCB05" w14:textId="15B96451" w:rsidR="00764F77" w:rsidRPr="00764F77" w:rsidRDefault="00764F77" w:rsidP="00764F77">
      <w:pPr>
        <w:rPr>
          <w:rFonts w:cstheme="minorHAnsi"/>
        </w:rPr>
      </w:pPr>
      <w:r>
        <w:rPr>
          <w:rFonts w:cstheme="minorHAnsi"/>
        </w:rPr>
        <w:t xml:space="preserve">     </w:t>
      </w:r>
      <w:r w:rsidRPr="00764F77">
        <w:rPr>
          <w:rFonts w:cstheme="minorHAnsi"/>
        </w:rPr>
        <w:t>During these weeks in Narfell it happened we had a strange encounter at the Sundial. Snakes and bears came to us hidden in illusion as ravens. For some reason I was suspicious and stayed away from the birds. When they transformed, we took care of them, Samwell and myself as well as Lady Varya. We found a symbol of a fist within a triangle. The symbol of Leira, However the symbol was wrong. What was a fist doing within the triangle. The Baroness Anna deputized us to find out what was going on. We followed a trail of clues out of the west gate. There we found some farm hands bailing hay. They looked somehow wrong too.</w:t>
      </w:r>
    </w:p>
    <w:p w14:paraId="3EE576A1" w14:textId="28F69901" w:rsidR="00764F77" w:rsidRPr="00764F77" w:rsidRDefault="00764F77" w:rsidP="00764F77">
      <w:pPr>
        <w:rPr>
          <w:rFonts w:cstheme="minorHAnsi"/>
        </w:rPr>
      </w:pPr>
      <w:r>
        <w:rPr>
          <w:rFonts w:cstheme="minorHAnsi"/>
        </w:rPr>
        <w:t xml:space="preserve">     </w:t>
      </w:r>
      <w:r w:rsidRPr="00764F77">
        <w:rPr>
          <w:rFonts w:cstheme="minorHAnsi"/>
        </w:rPr>
        <w:t>While we were interrogating them, they turned into orcs and attacked us. After taking care of them we found a farmer bound and hidden in the hay bales. H</w:t>
      </w:r>
      <w:r>
        <w:rPr>
          <w:rFonts w:cstheme="minorHAnsi"/>
        </w:rPr>
        <w:t>is</w:t>
      </w:r>
      <w:r w:rsidRPr="00764F77">
        <w:rPr>
          <w:rFonts w:cstheme="minorHAnsi"/>
        </w:rPr>
        <w:t xml:space="preserve"> head had a nasty lump on it. He said he was hit on the head by one of the elite special guard of Peltarch. Lady Varya asked a lot of questions and we headed for the orc caves.</w:t>
      </w:r>
    </w:p>
    <w:p w14:paraId="45BB84EA" w14:textId="4BA1D25A" w:rsidR="00764F77" w:rsidRPr="00764F77" w:rsidRDefault="00764F77" w:rsidP="00764F77">
      <w:pPr>
        <w:rPr>
          <w:rFonts w:cstheme="minorHAnsi"/>
        </w:rPr>
      </w:pPr>
      <w:r>
        <w:rPr>
          <w:rFonts w:cstheme="minorHAnsi"/>
        </w:rPr>
        <w:t xml:space="preserve">     </w:t>
      </w:r>
      <w:r w:rsidRPr="00764F77">
        <w:rPr>
          <w:rFonts w:cstheme="minorHAnsi"/>
        </w:rPr>
        <w:t>In the back of the first area we met with a project illusion. It had a male voice. It offered a boon to us. Neither I nor Samwell would take it. Lady Varya amazingly did. It drew the same symbol the illusionist put on the animals and orcs to enchant and cover them with his mirages. The image vanished leaving us wondering on both it and Lady Varya's decision. Walking back, she explained that she did it on purpose to get closer to the quarry.</w:t>
      </w:r>
    </w:p>
    <w:p w14:paraId="47DA1BA8" w14:textId="538C9E33" w:rsidR="00764F77" w:rsidRPr="00764F77" w:rsidRDefault="00764F77" w:rsidP="00764F77">
      <w:pPr>
        <w:rPr>
          <w:rFonts w:cstheme="minorHAnsi"/>
        </w:rPr>
      </w:pPr>
      <w:r>
        <w:rPr>
          <w:rFonts w:cstheme="minorHAnsi"/>
        </w:rPr>
        <w:t xml:space="preserve">     </w:t>
      </w:r>
      <w:r w:rsidRPr="00764F77">
        <w:rPr>
          <w:rFonts w:cstheme="minorHAnsi"/>
        </w:rPr>
        <w:t>I hope that she faired ok while I was away to Mulhorand. I had to leave before there could be further investigation. I did notice that while all these Illusions were going on at the sundial that Verika was there playing with a ring on her finger. I asked Lady Varya if she saw it whispering to her. She nodded and tried to interrogate her. Verika looked somewhat miffed that she would be accused.</w:t>
      </w:r>
    </w:p>
    <w:p w14:paraId="305BB158" w14:textId="2B789D2A" w:rsidR="00764F77" w:rsidRPr="00764F77" w:rsidRDefault="00764F77" w:rsidP="00764F77">
      <w:pPr>
        <w:rPr>
          <w:rFonts w:cstheme="minorHAnsi"/>
        </w:rPr>
      </w:pPr>
      <w:r>
        <w:rPr>
          <w:rFonts w:cstheme="minorHAnsi"/>
        </w:rPr>
        <w:t xml:space="preserve">     </w:t>
      </w:r>
      <w:r w:rsidRPr="00764F77">
        <w:rPr>
          <w:rFonts w:cstheme="minorHAnsi"/>
        </w:rPr>
        <w:t>The other thing that happened to me is that while I was praying one night by the west gate one of the women. I am so tired I cannot remember her name. It was not Sheesarai. I think it was Nadia. She thanked me in my efforts to help Peltarch and gave me two spells as gifts from the Celureans. She told me that more than a few of their membership have petition their leadership for my induction. Perhaps as a member of such an organization I might be able to help the common people of the land.</w:t>
      </w:r>
    </w:p>
    <w:p w14:paraId="48AF3C95" w14:textId="32B47804" w:rsidR="00764F77" w:rsidRPr="00764F77" w:rsidRDefault="00764F77" w:rsidP="00764F77">
      <w:pPr>
        <w:rPr>
          <w:rFonts w:cstheme="minorHAnsi"/>
        </w:rPr>
      </w:pPr>
      <w:r>
        <w:rPr>
          <w:rFonts w:cstheme="minorHAnsi"/>
        </w:rPr>
        <w:t xml:space="preserve">     </w:t>
      </w:r>
      <w:r w:rsidRPr="00764F77">
        <w:rPr>
          <w:rFonts w:cstheme="minorHAnsi"/>
        </w:rPr>
        <w:t>If I am asked formally to join, I believe I will. Barring any interference from my new duties to the house of life.</w:t>
      </w:r>
    </w:p>
    <w:p w14:paraId="65C2C2AB" w14:textId="7F464BC3" w:rsidR="00764F77" w:rsidRPr="00764F77" w:rsidRDefault="00764F77" w:rsidP="00764F77">
      <w:pPr>
        <w:rPr>
          <w:rFonts w:cstheme="minorHAnsi"/>
        </w:rPr>
      </w:pPr>
      <w:r>
        <w:rPr>
          <w:rFonts w:cstheme="minorHAnsi"/>
        </w:rPr>
        <w:t xml:space="preserve">     </w:t>
      </w:r>
      <w:r w:rsidRPr="00764F77">
        <w:rPr>
          <w:rFonts w:cstheme="minorHAnsi"/>
        </w:rPr>
        <w:t>I also met Maeve the triefling once more. We spoke alone at the railing by the sundial. I am still not sure about her. We did air some differences and the I think each of us left more respectful of one another. Do I trust her? No. But now I respect her enough to watch her actions and see if they speak as to her words. Then perhaps a trust may form. Evil in Peltarch is not obvious. Like underhanded calishamian merchants it lies in wait for opportunity. And sometimes good people are mis</w:t>
      </w:r>
      <w:r>
        <w:rPr>
          <w:rFonts w:cstheme="minorHAnsi"/>
        </w:rPr>
        <w:t>l</w:t>
      </w:r>
      <w:r w:rsidRPr="00764F77">
        <w:rPr>
          <w:rFonts w:cstheme="minorHAnsi"/>
        </w:rPr>
        <w:t>ed. It is chaos at times when thinking of all the adversaries proclaiming righteousness while keeping a blade in their boots.</w:t>
      </w:r>
    </w:p>
    <w:p w14:paraId="1CE1038C" w14:textId="03B5D38F" w:rsidR="00764F77" w:rsidRPr="00764F77" w:rsidRDefault="00764F77" w:rsidP="00764F77">
      <w:pPr>
        <w:rPr>
          <w:rFonts w:cstheme="minorHAnsi"/>
        </w:rPr>
      </w:pPr>
      <w:r>
        <w:rPr>
          <w:rFonts w:cstheme="minorHAnsi"/>
        </w:rPr>
        <w:t xml:space="preserve">     </w:t>
      </w:r>
      <w:r w:rsidRPr="00764F77">
        <w:rPr>
          <w:rFonts w:cstheme="minorHAnsi"/>
        </w:rPr>
        <w:t>I will endeavor to stay out of the politics of groups and nations of the humans and dwarves as much as I may, however promoting Mulhorand and their open hand of friendship towards Narfell may become a problem. I will look to weave the tapestry of this situation most carefully and ask Rarylador of his recommendations.</w:t>
      </w:r>
    </w:p>
    <w:p w14:paraId="02A9DC46" w14:textId="757E1840" w:rsidR="00764F77" w:rsidRPr="00764F77" w:rsidRDefault="001832AE" w:rsidP="00764F77">
      <w:pPr>
        <w:rPr>
          <w:rFonts w:cstheme="minorHAnsi"/>
        </w:rPr>
      </w:pPr>
      <w:r>
        <w:rPr>
          <w:rFonts w:cstheme="minorHAnsi"/>
        </w:rPr>
        <w:t xml:space="preserve">     </w:t>
      </w:r>
      <w:r w:rsidR="00764F77" w:rsidRPr="00764F77">
        <w:rPr>
          <w:rFonts w:cstheme="minorHAnsi"/>
        </w:rPr>
        <w:t>Lauriella closes her journal and puts it away as Itet comes in and leisurely throws her towel upon a chair. She sits down and smiles at her, "You ready to feel the comfort of a woman yet?"</w:t>
      </w:r>
    </w:p>
    <w:p w14:paraId="08D02794" w14:textId="1A322A1F" w:rsidR="00764F77" w:rsidRPr="00764F77" w:rsidRDefault="001832AE" w:rsidP="00764F77">
      <w:pPr>
        <w:rPr>
          <w:rFonts w:cstheme="minorHAnsi"/>
        </w:rPr>
      </w:pPr>
      <w:r>
        <w:rPr>
          <w:rFonts w:cstheme="minorHAnsi"/>
        </w:rPr>
        <w:t xml:space="preserve">     </w:t>
      </w:r>
      <w:r w:rsidR="00764F77" w:rsidRPr="00764F77">
        <w:rPr>
          <w:rFonts w:cstheme="minorHAnsi"/>
        </w:rPr>
        <w:t>Lauriella laughs, "Itet, you are too much. get some sleep. or I'll enchant you to it."</w:t>
      </w:r>
    </w:p>
    <w:p w14:paraId="53816DCB" w14:textId="22B5252F" w:rsidR="00764F77" w:rsidRPr="00764F77" w:rsidRDefault="001832AE" w:rsidP="00764F77">
      <w:pPr>
        <w:rPr>
          <w:rFonts w:cstheme="minorHAnsi"/>
        </w:rPr>
      </w:pPr>
      <w:r>
        <w:rPr>
          <w:rFonts w:cstheme="minorHAnsi"/>
        </w:rPr>
        <w:t xml:space="preserve">     </w:t>
      </w:r>
      <w:r w:rsidR="00764F77" w:rsidRPr="00764F77">
        <w:rPr>
          <w:rFonts w:cstheme="minorHAnsi"/>
        </w:rPr>
        <w:t>"You can't do that, my hemt. They told me of your affinity for enchantment. I made sure to protect myself."</w:t>
      </w:r>
    </w:p>
    <w:p w14:paraId="56C696F3" w14:textId="0DF0ACBB" w:rsidR="00764F77" w:rsidRPr="00764F77" w:rsidRDefault="001832AE" w:rsidP="00764F77">
      <w:pPr>
        <w:rPr>
          <w:rFonts w:cstheme="minorHAnsi"/>
        </w:rPr>
      </w:pPr>
      <w:r>
        <w:rPr>
          <w:rFonts w:cstheme="minorHAnsi"/>
        </w:rPr>
        <w:t xml:space="preserve">     </w:t>
      </w:r>
      <w:r w:rsidR="00764F77" w:rsidRPr="00764F77">
        <w:rPr>
          <w:rFonts w:cstheme="minorHAnsi"/>
        </w:rPr>
        <w:t xml:space="preserve">"Whatever you have, Itet, </w:t>
      </w:r>
      <w:r w:rsidRPr="00764F77">
        <w:rPr>
          <w:rFonts w:cstheme="minorHAnsi"/>
        </w:rPr>
        <w:t>you</w:t>
      </w:r>
      <w:r w:rsidR="00764F77" w:rsidRPr="00764F77">
        <w:rPr>
          <w:rFonts w:cstheme="minorHAnsi"/>
        </w:rPr>
        <w:t xml:space="preserve"> certainly don't have it on now."</w:t>
      </w:r>
    </w:p>
    <w:p w14:paraId="74822D06" w14:textId="46E9EC1F" w:rsidR="00764F77" w:rsidRPr="00764F77" w:rsidRDefault="001832AE" w:rsidP="00764F77">
      <w:pPr>
        <w:rPr>
          <w:rFonts w:cstheme="minorHAnsi"/>
        </w:rPr>
      </w:pPr>
      <w:r>
        <w:rPr>
          <w:rFonts w:cstheme="minorHAnsi"/>
        </w:rPr>
        <w:t xml:space="preserve">     </w:t>
      </w:r>
      <w:r w:rsidR="00764F77" w:rsidRPr="00764F77">
        <w:rPr>
          <w:rFonts w:cstheme="minorHAnsi"/>
        </w:rPr>
        <w:t>"I think I'll read right here just as I am."</w:t>
      </w:r>
    </w:p>
    <w:p w14:paraId="27E5827C" w14:textId="1A864A40" w:rsidR="00764F77" w:rsidRPr="00764F77" w:rsidRDefault="001832AE" w:rsidP="00764F77">
      <w:pPr>
        <w:rPr>
          <w:rFonts w:cstheme="minorHAnsi"/>
        </w:rPr>
      </w:pPr>
      <w:r>
        <w:rPr>
          <w:rFonts w:cstheme="minorHAnsi"/>
        </w:rPr>
        <w:t xml:space="preserve">     </w:t>
      </w:r>
      <w:r w:rsidR="00764F77" w:rsidRPr="00764F77">
        <w:rPr>
          <w:rFonts w:cstheme="minorHAnsi"/>
        </w:rPr>
        <w:t>"Do what you will then, I have to study."</w:t>
      </w:r>
    </w:p>
    <w:p w14:paraId="609C8F56" w14:textId="559B183B" w:rsidR="00764F77" w:rsidRPr="00764F77" w:rsidRDefault="001832AE" w:rsidP="00764F77">
      <w:pPr>
        <w:rPr>
          <w:rFonts w:cstheme="minorHAnsi"/>
        </w:rPr>
      </w:pPr>
      <w:r>
        <w:rPr>
          <w:rFonts w:cstheme="minorHAnsi"/>
        </w:rPr>
        <w:lastRenderedPageBreak/>
        <w:t xml:space="preserve">     </w:t>
      </w:r>
      <w:r w:rsidR="00764F77" w:rsidRPr="00764F77">
        <w:rPr>
          <w:rFonts w:cstheme="minorHAnsi"/>
        </w:rPr>
        <w:t>"And I found out that you really don't"</w:t>
      </w:r>
    </w:p>
    <w:p w14:paraId="70C92DD8" w14:textId="77777777" w:rsidR="001832AE" w:rsidRDefault="001832AE" w:rsidP="00764F77">
      <w:pPr>
        <w:rPr>
          <w:rFonts w:cstheme="minorHAnsi"/>
        </w:rPr>
      </w:pPr>
      <w:r>
        <w:rPr>
          <w:rFonts w:cstheme="minorHAnsi"/>
        </w:rPr>
        <w:t xml:space="preserve">     </w:t>
      </w:r>
      <w:r w:rsidR="00764F77" w:rsidRPr="00764F77">
        <w:rPr>
          <w:rFonts w:cstheme="minorHAnsi"/>
        </w:rPr>
        <w:t>"Don't what?"</w:t>
      </w:r>
    </w:p>
    <w:p w14:paraId="5C1A2078" w14:textId="791F174A" w:rsidR="00764F77" w:rsidRPr="00764F77" w:rsidRDefault="001832AE" w:rsidP="00764F77">
      <w:pPr>
        <w:rPr>
          <w:rFonts w:cstheme="minorHAnsi"/>
        </w:rPr>
      </w:pPr>
      <w:r>
        <w:rPr>
          <w:rFonts w:cstheme="minorHAnsi"/>
        </w:rPr>
        <w:t xml:space="preserve">     </w:t>
      </w:r>
      <w:r w:rsidR="00764F77" w:rsidRPr="00764F77">
        <w:rPr>
          <w:rFonts w:cstheme="minorHAnsi"/>
        </w:rPr>
        <w:t>"Have hair. Fancy that."</w:t>
      </w:r>
    </w:p>
    <w:p w14:paraId="77771F01" w14:textId="57A34A8C" w:rsidR="00D04FDC" w:rsidRDefault="001832AE" w:rsidP="00764F77">
      <w:pPr>
        <w:rPr>
          <w:rFonts w:cstheme="minorHAnsi"/>
        </w:rPr>
      </w:pPr>
      <w:r>
        <w:rPr>
          <w:rFonts w:cstheme="minorHAnsi"/>
        </w:rPr>
        <w:t xml:space="preserve">     </w:t>
      </w:r>
      <w:r w:rsidR="00764F77" w:rsidRPr="00764F77">
        <w:rPr>
          <w:rFonts w:cstheme="minorHAnsi"/>
        </w:rPr>
        <w:t>Lauriella blushes and goes back to her studies, shaking her head. Itet smiles and starts to hum.</w:t>
      </w:r>
    </w:p>
    <w:p w14:paraId="2E6FB8B9" w14:textId="0F0E5F36" w:rsidR="001832AE" w:rsidRDefault="001832AE" w:rsidP="00764F77">
      <w:pPr>
        <w:rPr>
          <w:rFonts w:cstheme="minorHAnsi"/>
        </w:rPr>
      </w:pPr>
    </w:p>
    <w:p w14:paraId="7686BACF" w14:textId="092C7724" w:rsidR="00B83F0E" w:rsidRPr="00B83F0E" w:rsidRDefault="001832AE" w:rsidP="00B83F0E">
      <w:pPr>
        <w:rPr>
          <w:rFonts w:cstheme="minorHAnsi"/>
        </w:rPr>
      </w:pPr>
      <w:r>
        <w:rPr>
          <w:rFonts w:cstheme="minorHAnsi"/>
        </w:rPr>
        <w:t xml:space="preserve">     </w:t>
      </w:r>
      <w:r w:rsidR="00B83F0E" w:rsidRPr="00B83F0E">
        <w:rPr>
          <w:rFonts w:cstheme="minorHAnsi"/>
        </w:rPr>
        <w:t>Lauriella brings her bags off Tymora's Luck and heads to the station where she can pick up a caravan going to Narfell and the capital city of Peltarch. As she looks back at the ship, she sees that they are taking down the grey flag that tells other ships there is a Sithmore on board. A family member of a powerful thieves guild of the western provinces, who worship the god mask with such abandonment that it brought the god back from total disillusion.</w:t>
      </w:r>
    </w:p>
    <w:p w14:paraId="50BB531C" w14:textId="73140BE0" w:rsidR="00B83F0E" w:rsidRPr="00B83F0E" w:rsidRDefault="00B83F0E" w:rsidP="00B83F0E">
      <w:pPr>
        <w:rPr>
          <w:rFonts w:cstheme="minorHAnsi"/>
        </w:rPr>
      </w:pPr>
      <w:r>
        <w:rPr>
          <w:rFonts w:cstheme="minorHAnsi"/>
        </w:rPr>
        <w:t xml:space="preserve">     </w:t>
      </w:r>
      <w:r w:rsidRPr="00B83F0E">
        <w:rPr>
          <w:rFonts w:cstheme="minorHAnsi"/>
        </w:rPr>
        <w:t>She sighs thinking about the many dualities of her existence. In Evermeet she is but another common elf. She grew up that way, only to learn as she aged of her ancestry and connection to Lapis Port in Anchorome. She is a death mage steeped in the trainings of necromancy, enchantment, and conjuration. Yet she does her best to remain of good disposition for the betterment of all the nations that she has lived and traveled in. She surrounds herself with good and noble people yet when it was time to decide by trial her first baby will be a hybrid undead and mortal creature. The spawn of a vampire lord.</w:t>
      </w:r>
    </w:p>
    <w:p w14:paraId="181F00B3" w14:textId="1AE9E704" w:rsidR="00B83F0E" w:rsidRPr="00B83F0E" w:rsidRDefault="00B83F0E" w:rsidP="00B83F0E">
      <w:pPr>
        <w:rPr>
          <w:rFonts w:cstheme="minorHAnsi"/>
        </w:rPr>
      </w:pPr>
      <w:r>
        <w:rPr>
          <w:rFonts w:cstheme="minorHAnsi"/>
        </w:rPr>
        <w:t xml:space="preserve">     </w:t>
      </w:r>
      <w:r w:rsidRPr="00B83F0E">
        <w:rPr>
          <w:rFonts w:cstheme="minorHAnsi"/>
        </w:rPr>
        <w:t>She is learning to hold her own against the wills of others yet deep within she is still a woman of misgivings and questions. The only thing that anchors her is her unwavering faith in the moon goddess. With that she decides she can continue to support all the populace of Narfell which she loves. Along with the dwarves of Norwick to which she admires.</w:t>
      </w:r>
    </w:p>
    <w:p w14:paraId="2AF5E62E" w14:textId="5682DC06" w:rsidR="00B83F0E" w:rsidRPr="00B83F0E" w:rsidRDefault="00B83F0E" w:rsidP="00B83F0E">
      <w:pPr>
        <w:rPr>
          <w:rFonts w:cstheme="minorHAnsi"/>
        </w:rPr>
      </w:pPr>
      <w:r>
        <w:rPr>
          <w:rFonts w:cstheme="minorHAnsi"/>
        </w:rPr>
        <w:t xml:space="preserve">     </w:t>
      </w:r>
      <w:r w:rsidRPr="00B83F0E">
        <w:rPr>
          <w:rFonts w:cstheme="minorHAnsi"/>
        </w:rPr>
        <w:t>She takes the first caravan to Peltarch negotiating hard to pay no expense. With her expertise in herbal medicine, she gains a free ride, and they are off.</w:t>
      </w:r>
    </w:p>
    <w:p w14:paraId="3FC34A7F" w14:textId="325CBD8D" w:rsidR="00B83F0E" w:rsidRPr="00B83F0E" w:rsidRDefault="00B83F0E" w:rsidP="00B83F0E">
      <w:pPr>
        <w:rPr>
          <w:rFonts w:cstheme="minorHAnsi"/>
        </w:rPr>
      </w:pPr>
      <w:r>
        <w:rPr>
          <w:rFonts w:cstheme="minorHAnsi"/>
        </w:rPr>
        <w:t xml:space="preserve">     </w:t>
      </w:r>
      <w:r w:rsidRPr="00B83F0E">
        <w:rPr>
          <w:rFonts w:cstheme="minorHAnsi"/>
        </w:rPr>
        <w:t>It is but one night when the caravan hears a wolf baying in the moonlight. It continues for hours. On the second day another joins the song while they have traveled many leagues.</w:t>
      </w:r>
    </w:p>
    <w:p w14:paraId="27128940" w14:textId="3A0B7F04" w:rsidR="00B83F0E" w:rsidRPr="00B83F0E" w:rsidRDefault="00B83F0E" w:rsidP="00B83F0E">
      <w:pPr>
        <w:rPr>
          <w:rFonts w:cstheme="minorHAnsi"/>
        </w:rPr>
      </w:pPr>
      <w:r>
        <w:rPr>
          <w:rFonts w:cstheme="minorHAnsi"/>
        </w:rPr>
        <w:t xml:space="preserve">     </w:t>
      </w:r>
      <w:r w:rsidRPr="00B83F0E">
        <w:rPr>
          <w:rFonts w:cstheme="minorHAnsi"/>
        </w:rPr>
        <w:t xml:space="preserve">On the third night the caravan driver comes into her wagon asking if she had an enemy. For by now most mages of the </w:t>
      </w:r>
      <w:r>
        <w:rPr>
          <w:rFonts w:cstheme="minorHAnsi"/>
        </w:rPr>
        <w:t>fif</w:t>
      </w:r>
      <w:r w:rsidRPr="00B83F0E">
        <w:rPr>
          <w:rFonts w:cstheme="minorHAnsi"/>
        </w:rPr>
        <w:t>th circle have acquired many.</w:t>
      </w:r>
    </w:p>
    <w:p w14:paraId="57E1425C" w14:textId="7E048ADE" w:rsidR="00B83F0E" w:rsidRPr="00B83F0E" w:rsidRDefault="00B83F0E" w:rsidP="00B83F0E">
      <w:pPr>
        <w:rPr>
          <w:rFonts w:cstheme="minorHAnsi"/>
        </w:rPr>
      </w:pPr>
      <w:r>
        <w:rPr>
          <w:rFonts w:cstheme="minorHAnsi"/>
        </w:rPr>
        <w:t xml:space="preserve">     </w:t>
      </w:r>
      <w:r w:rsidRPr="00B83F0E">
        <w:rPr>
          <w:rFonts w:cstheme="minorHAnsi"/>
        </w:rPr>
        <w:t>Lauriella replies, "There is but one that I know that would seek me out, good sir. If the wolves persist in tracking the caravan let your guard, be known that I will take action to avoid harm to your charges."</w:t>
      </w:r>
    </w:p>
    <w:p w14:paraId="72A6EF5B" w14:textId="380FDEEC" w:rsidR="00B83F0E" w:rsidRPr="00B83F0E" w:rsidRDefault="00B83F0E" w:rsidP="00B83F0E">
      <w:pPr>
        <w:rPr>
          <w:rFonts w:cstheme="minorHAnsi"/>
        </w:rPr>
      </w:pPr>
      <w:r>
        <w:rPr>
          <w:rFonts w:cstheme="minorHAnsi"/>
        </w:rPr>
        <w:t xml:space="preserve">     </w:t>
      </w:r>
      <w:r w:rsidRPr="00B83F0E">
        <w:rPr>
          <w:rFonts w:cstheme="minorHAnsi"/>
        </w:rPr>
        <w:t>The caravan driver gives her a short nod and or bow. She doesn't know which and, in the morn, they continue their journey.</w:t>
      </w:r>
    </w:p>
    <w:p w14:paraId="09396661" w14:textId="3375F87D" w:rsidR="00B83F0E" w:rsidRPr="00B83F0E" w:rsidRDefault="00B83F0E" w:rsidP="00B83F0E">
      <w:pPr>
        <w:rPr>
          <w:rFonts w:cstheme="minorHAnsi"/>
        </w:rPr>
      </w:pPr>
      <w:r w:rsidRPr="00B83F0E">
        <w:rPr>
          <w:rFonts w:cstheme="minorHAnsi"/>
        </w:rPr>
        <w:t xml:space="preserve">On the last night before reaching Peltarch the wolves’ howls get louder. There are rustles around the wagons. Lauriella waits until the moon passes two hours past its </w:t>
      </w:r>
      <w:r>
        <w:rPr>
          <w:rFonts w:cstheme="minorHAnsi"/>
        </w:rPr>
        <w:t>z</w:t>
      </w:r>
      <w:r w:rsidRPr="00B83F0E">
        <w:rPr>
          <w:rFonts w:cstheme="minorHAnsi"/>
        </w:rPr>
        <w:t>enith then steps out of her perch. Walking into the woods she calls up her now considerable abjurations. stopping in a small clear area she waits for them.</w:t>
      </w:r>
    </w:p>
    <w:p w14:paraId="38F20D88" w14:textId="267EC26B" w:rsidR="00B83F0E" w:rsidRPr="00B83F0E" w:rsidRDefault="00B83F0E" w:rsidP="00B83F0E">
      <w:pPr>
        <w:rPr>
          <w:rFonts w:cstheme="minorHAnsi"/>
        </w:rPr>
      </w:pPr>
      <w:r>
        <w:rPr>
          <w:rFonts w:cstheme="minorHAnsi"/>
        </w:rPr>
        <w:t xml:space="preserve">     </w:t>
      </w:r>
      <w:r w:rsidRPr="00B83F0E">
        <w:rPr>
          <w:rFonts w:cstheme="minorHAnsi"/>
        </w:rPr>
        <w:t>The wolves come in pairs, surrounding her. When the whole of the pack comes into her infravision she uses an unseen hand and makes a circle of protection against lycanthropes. Again, she waits.</w:t>
      </w:r>
    </w:p>
    <w:p w14:paraId="7ED2861C" w14:textId="58CFAA3E" w:rsidR="00B83F0E" w:rsidRPr="00B83F0E" w:rsidRDefault="00B83F0E" w:rsidP="00B83F0E">
      <w:pPr>
        <w:rPr>
          <w:rFonts w:cstheme="minorHAnsi"/>
        </w:rPr>
      </w:pPr>
      <w:r>
        <w:rPr>
          <w:rFonts w:cstheme="minorHAnsi"/>
        </w:rPr>
        <w:t xml:space="preserve">     </w:t>
      </w:r>
      <w:r w:rsidRPr="00B83F0E">
        <w:rPr>
          <w:rFonts w:cstheme="minorHAnsi"/>
        </w:rPr>
        <w:t>A large wolf steps out of the brush and approaches her. It stops shy of her circle of protection. Hives now cover most of her arms and up into her shoulders as she needed silver powder to protect herself. Still, she stands tall and looks the wolf straight in its eyes, "You may have found me, Vellin but I no longer fear your wrath. Remember what I can do. Remember who taught me. I respect both your magic and abilities, but I will show no fear no matter how this ends. Begone now knowing that I will do whatever it takes to protect what we have made from your machinations. And one day I will find a way to free your captive. whether I can enter your abode or not."</w:t>
      </w:r>
    </w:p>
    <w:p w14:paraId="7924C76D" w14:textId="24AFC931" w:rsidR="00B83F0E" w:rsidRPr="00B83F0E" w:rsidRDefault="00B83F0E" w:rsidP="00B83F0E">
      <w:pPr>
        <w:rPr>
          <w:rFonts w:cstheme="minorHAnsi"/>
        </w:rPr>
      </w:pPr>
      <w:r>
        <w:rPr>
          <w:rFonts w:cstheme="minorHAnsi"/>
        </w:rPr>
        <w:t xml:space="preserve">     </w:t>
      </w:r>
      <w:r w:rsidRPr="00B83F0E">
        <w:rPr>
          <w:rFonts w:cstheme="minorHAnsi"/>
        </w:rPr>
        <w:t>The wolf grows and lets out a viscous wail. It circles her several times to find a flaw in her ritual magic. Finding none it backs away. The pack dissolving along with it into the depths of the forest."</w:t>
      </w:r>
    </w:p>
    <w:p w14:paraId="0E78DBFF" w14:textId="7EB51AF8" w:rsidR="00B83F0E" w:rsidRPr="00B83F0E" w:rsidRDefault="00B83F0E" w:rsidP="00B83F0E">
      <w:pPr>
        <w:rPr>
          <w:rFonts w:cstheme="minorHAnsi"/>
        </w:rPr>
      </w:pPr>
      <w:r>
        <w:rPr>
          <w:rFonts w:cstheme="minorHAnsi"/>
        </w:rPr>
        <w:t xml:space="preserve">     </w:t>
      </w:r>
      <w:r w:rsidRPr="00B83F0E">
        <w:rPr>
          <w:rFonts w:cstheme="minorHAnsi"/>
        </w:rPr>
        <w:t>Within her circle Lauriella sobs placing her head in her cupped hands. When finished she wipes the tears away and steps out of her circle making her way back to the caravan knowing the wolves will plague her no longer.</w:t>
      </w:r>
    </w:p>
    <w:p w14:paraId="08E767CD" w14:textId="12195521" w:rsidR="00B83F0E" w:rsidRPr="00B83F0E" w:rsidRDefault="00B83F0E" w:rsidP="00B83F0E">
      <w:pPr>
        <w:rPr>
          <w:rFonts w:cstheme="minorHAnsi"/>
        </w:rPr>
      </w:pPr>
      <w:r>
        <w:rPr>
          <w:rFonts w:cstheme="minorHAnsi"/>
        </w:rPr>
        <w:lastRenderedPageBreak/>
        <w:t xml:space="preserve">     </w:t>
      </w:r>
      <w:r w:rsidRPr="00B83F0E">
        <w:rPr>
          <w:rFonts w:cstheme="minorHAnsi"/>
        </w:rPr>
        <w:t>The next afternoon they arrive at the western gates. She disembarks and wanders into the commons of Peltarch renting the inn room. There she puts salve on her rashes. She looks into the mirror provided wondering what she will say when Rarylador finds out what she has done.</w:t>
      </w:r>
    </w:p>
    <w:p w14:paraId="1CB5F5DF" w14:textId="61ED36C3" w:rsidR="00B83F0E" w:rsidRPr="00B83F0E" w:rsidRDefault="00B83F0E" w:rsidP="00B83F0E">
      <w:pPr>
        <w:rPr>
          <w:rFonts w:cstheme="minorHAnsi"/>
        </w:rPr>
      </w:pPr>
      <w:r>
        <w:rPr>
          <w:rFonts w:cstheme="minorHAnsi"/>
        </w:rPr>
        <w:t xml:space="preserve">    </w:t>
      </w:r>
      <w:r w:rsidRPr="00B83F0E">
        <w:rPr>
          <w:rFonts w:cstheme="minorHAnsi"/>
        </w:rPr>
        <w:t>Her thoughts then turn to a piece of cloth with parchment on it. There is a blood spot within an older one with a message upon the paper. She reads it.</w:t>
      </w:r>
    </w:p>
    <w:p w14:paraId="35675177" w14:textId="5A6E6C67" w:rsidR="001832AE" w:rsidRDefault="00B83F0E" w:rsidP="00B83F0E">
      <w:pPr>
        <w:rPr>
          <w:rFonts w:cstheme="minorHAnsi"/>
        </w:rPr>
      </w:pPr>
      <w:r>
        <w:rPr>
          <w:rFonts w:cstheme="minorHAnsi"/>
        </w:rPr>
        <w:t xml:space="preserve">     </w:t>
      </w:r>
      <w:r w:rsidRPr="00B83F0E">
        <w:rPr>
          <w:rFonts w:cstheme="minorHAnsi"/>
        </w:rPr>
        <w:t>Understanding the significance of the information based on what she has heard in rumor and innuendo she sighs, "This will complicate my mission for the nation of Mulhorand. She finds a chair and goes into reverie to await what fortune and future has for her in the next weeks.</w:t>
      </w:r>
    </w:p>
    <w:p w14:paraId="59418076" w14:textId="4DDC3655" w:rsidR="00AA31C0" w:rsidRDefault="00AA31C0" w:rsidP="00B83F0E">
      <w:pPr>
        <w:rPr>
          <w:rFonts w:cstheme="minorHAnsi"/>
        </w:rPr>
      </w:pPr>
    </w:p>
    <w:p w14:paraId="1214D88A" w14:textId="77777777" w:rsidR="00AA31C0" w:rsidRPr="00AA31C0" w:rsidRDefault="00AA31C0" w:rsidP="00AA31C0">
      <w:pPr>
        <w:rPr>
          <w:rFonts w:cstheme="minorHAnsi"/>
        </w:rPr>
      </w:pPr>
      <w:r>
        <w:rPr>
          <w:rFonts w:cstheme="minorHAnsi"/>
        </w:rPr>
        <w:t xml:space="preserve">     </w:t>
      </w:r>
      <w:r w:rsidRPr="00AA31C0">
        <w:rPr>
          <w:rFonts w:cstheme="minorHAnsi"/>
        </w:rPr>
        <w:t xml:space="preserve">     Lauriella sits down at a table on the patio of the inn. She opens her journal and begins to write down all that has happened to her these last few weeks.</w:t>
      </w:r>
    </w:p>
    <w:p w14:paraId="44C3E154" w14:textId="77777777" w:rsidR="00AA31C0" w:rsidRPr="00AA31C0" w:rsidRDefault="00AA31C0" w:rsidP="00AA31C0">
      <w:pPr>
        <w:rPr>
          <w:rFonts w:cstheme="minorHAnsi"/>
        </w:rPr>
      </w:pPr>
    </w:p>
    <w:p w14:paraId="29A82587" w14:textId="7E94BC72" w:rsidR="00AA31C0" w:rsidRPr="00AA31C0" w:rsidRDefault="00AA31C0" w:rsidP="00AA31C0">
      <w:pPr>
        <w:rPr>
          <w:rFonts w:cstheme="minorHAnsi"/>
        </w:rPr>
      </w:pPr>
      <w:r>
        <w:rPr>
          <w:rFonts w:cstheme="minorHAnsi"/>
        </w:rPr>
        <w:t xml:space="preserve">     </w:t>
      </w:r>
      <w:r w:rsidRPr="00AA31C0">
        <w:rPr>
          <w:rFonts w:cstheme="minorHAnsi"/>
        </w:rPr>
        <w:t>I kept my condition secret for over four months. When the morning sickness came, I could no longer hide it. Lady Varya was the first to notice it as we defended Norwick from a goblin raid. Later Raryldor wanted to take me to the dwarven crypts. He must have seen I was hesitant. I was hesitant that I should not be around undead at this time. I tried very weakly to deter him, but he wanted to show me. I went. I stayed as far away as I could from them. I didn’t get but a few scratches and I was not that far along yet.</w:t>
      </w:r>
    </w:p>
    <w:p w14:paraId="4E848EAF" w14:textId="57210F31" w:rsidR="00AA31C0" w:rsidRPr="00AA31C0" w:rsidRDefault="00AA31C0" w:rsidP="00AA31C0">
      <w:pPr>
        <w:rPr>
          <w:rFonts w:cstheme="minorHAnsi"/>
        </w:rPr>
      </w:pPr>
      <w:r>
        <w:rPr>
          <w:rFonts w:cstheme="minorHAnsi"/>
        </w:rPr>
        <w:t xml:space="preserve">     </w:t>
      </w:r>
      <w:r w:rsidRPr="00AA31C0">
        <w:rPr>
          <w:rFonts w:cstheme="minorHAnsi"/>
        </w:rPr>
        <w:t>Four months is little compared to the two years of the experience. Near the bottom we encountered mummies. I tried to stop them with my will and ended up like in Mulhorand turning to a corner and shaking in fear. I know that I am still not ready.</w:t>
      </w:r>
    </w:p>
    <w:p w14:paraId="4E62AE22" w14:textId="78F20F95" w:rsidR="00AA31C0" w:rsidRPr="00AA31C0" w:rsidRDefault="00AA31C0" w:rsidP="00AA31C0">
      <w:pPr>
        <w:rPr>
          <w:rFonts w:cstheme="minorHAnsi"/>
        </w:rPr>
      </w:pPr>
      <w:r>
        <w:rPr>
          <w:rFonts w:cstheme="minorHAnsi"/>
        </w:rPr>
        <w:t xml:space="preserve">     </w:t>
      </w:r>
      <w:r w:rsidRPr="00AA31C0">
        <w:rPr>
          <w:rFonts w:cstheme="minorHAnsi"/>
        </w:rPr>
        <w:t>Raryldor killed them. Afterward I cut the sacred herbs out of their chests and smelled them. They were not rotten or corrupted in any way. Come to think of it, I should have taken a wire and pulled the parcel of herbs out of their brain cavity. That may have told me more of what I needed.</w:t>
      </w:r>
    </w:p>
    <w:p w14:paraId="53C8E236" w14:textId="00428F4A" w:rsidR="00AA31C0" w:rsidRPr="00AA31C0" w:rsidRDefault="00AA31C0" w:rsidP="00AA31C0">
      <w:pPr>
        <w:rPr>
          <w:rFonts w:cstheme="minorHAnsi"/>
        </w:rPr>
      </w:pPr>
      <w:r>
        <w:rPr>
          <w:rFonts w:cstheme="minorHAnsi"/>
        </w:rPr>
        <w:t xml:space="preserve">     </w:t>
      </w:r>
      <w:r w:rsidRPr="00AA31C0">
        <w:rPr>
          <w:rFonts w:cstheme="minorHAnsi"/>
        </w:rPr>
        <w:t>Within days Raryldor found out. He was angry. The funny thing is he never raises his voice or seems angry, but I know him enough now to tell when he has lost all ability to think normally. He rejected me.</w:t>
      </w:r>
    </w:p>
    <w:p w14:paraId="44DF447C" w14:textId="0648A55E" w:rsidR="00AA31C0" w:rsidRPr="00AA31C0" w:rsidRDefault="00AA31C0" w:rsidP="00AA31C0">
      <w:pPr>
        <w:rPr>
          <w:rFonts w:cstheme="minorHAnsi"/>
        </w:rPr>
      </w:pPr>
      <w:r>
        <w:rPr>
          <w:rFonts w:cstheme="minorHAnsi"/>
        </w:rPr>
        <w:t xml:space="preserve">      </w:t>
      </w:r>
      <w:r w:rsidRPr="00AA31C0">
        <w:rPr>
          <w:rFonts w:cstheme="minorHAnsi"/>
        </w:rPr>
        <w:t>Just after that another wizard challenged me on my lore. I know the lore of the west like the back of my hand. He bullied me hard until I left. I should have held my ground but what difference would that make. I ran to the dais on the west wall and prayed hard.</w:t>
      </w:r>
    </w:p>
    <w:p w14:paraId="4348FD54" w14:textId="02CAA684" w:rsidR="00AA31C0" w:rsidRPr="00AA31C0" w:rsidRDefault="00AA31C0" w:rsidP="00AA31C0">
      <w:pPr>
        <w:rPr>
          <w:rFonts w:cstheme="minorHAnsi"/>
        </w:rPr>
      </w:pPr>
      <w:r>
        <w:rPr>
          <w:rFonts w:cstheme="minorHAnsi"/>
        </w:rPr>
        <w:t xml:space="preserve">     </w:t>
      </w:r>
      <w:r w:rsidRPr="00AA31C0">
        <w:rPr>
          <w:rFonts w:cstheme="minorHAnsi"/>
        </w:rPr>
        <w:t>The next day I packed up all of my bags and was going to leave on the next caravan. As I got there I looked back. I even said my good-byes to Thau’lira. The caravan driver was motioning to me to come but my eyes stared at the walls of Peltarch. I said to myself, “No, not this time. I will not let those that would cast me out have their way. I will stay and find a way to help as best I can the people of the lands here in Narfell. Picking up my bags I walked back through the gates determined to make a difference.</w:t>
      </w:r>
    </w:p>
    <w:p w14:paraId="622B5741" w14:textId="1DD72B48" w:rsidR="00AA31C0" w:rsidRPr="00AA31C0" w:rsidRDefault="00AA31C0" w:rsidP="00AA31C0">
      <w:pPr>
        <w:rPr>
          <w:rFonts w:cstheme="minorHAnsi"/>
        </w:rPr>
      </w:pPr>
      <w:r>
        <w:rPr>
          <w:rFonts w:cstheme="minorHAnsi"/>
        </w:rPr>
        <w:t xml:space="preserve">    </w:t>
      </w:r>
      <w:r w:rsidRPr="00AA31C0">
        <w:rPr>
          <w:rFonts w:cstheme="minorHAnsi"/>
        </w:rPr>
        <w:t>The next night I prayed again. Raryldor came and sat watching me. He had some hard words to say to me and I to him. We exchanged a low keyed but heated conversation. If you were an elf, you would have run to the hills by what we had said to one another.</w:t>
      </w:r>
    </w:p>
    <w:p w14:paraId="4D074F62" w14:textId="1F83C9C1" w:rsidR="00AA31C0" w:rsidRPr="00AA31C0" w:rsidRDefault="00AA31C0" w:rsidP="00AA31C0">
      <w:pPr>
        <w:rPr>
          <w:rFonts w:cstheme="minorHAnsi"/>
        </w:rPr>
      </w:pPr>
      <w:r>
        <w:rPr>
          <w:rFonts w:cstheme="minorHAnsi"/>
        </w:rPr>
        <w:t xml:space="preserve">     </w:t>
      </w:r>
      <w:r w:rsidRPr="00AA31C0">
        <w:rPr>
          <w:rFonts w:cstheme="minorHAnsi"/>
        </w:rPr>
        <w:t>That’s when I knew. I knew that all that Raryldor wanted was a battle mage so he could have someone beside him when he ventured. He made every effort to effect exactly what I studied. I extended my spell limits for him instead of investing whole heartily in my will as I am supposed to do.</w:t>
      </w:r>
    </w:p>
    <w:p w14:paraId="5DF450A8" w14:textId="607BDD15" w:rsidR="00AA31C0" w:rsidRPr="00AA31C0" w:rsidRDefault="00AA31C0" w:rsidP="00AA31C0">
      <w:pPr>
        <w:rPr>
          <w:rFonts w:cstheme="minorHAnsi"/>
        </w:rPr>
      </w:pPr>
      <w:r>
        <w:rPr>
          <w:rFonts w:cstheme="minorHAnsi"/>
        </w:rPr>
        <w:t xml:space="preserve">     </w:t>
      </w:r>
      <w:r w:rsidRPr="00AA31C0">
        <w:rPr>
          <w:rFonts w:cstheme="minorHAnsi"/>
        </w:rPr>
        <w:t>I realized that things would never be the same between us. He had abandoned me. As I got out of range of his sight, I brushed my hands together and said to myself. That is that. If that’s the way, it must be than I will accept it.</w:t>
      </w:r>
    </w:p>
    <w:p w14:paraId="74AAADCE" w14:textId="128E64C9" w:rsidR="00AA31C0" w:rsidRPr="00AA31C0" w:rsidRDefault="00AA31C0" w:rsidP="00AA31C0">
      <w:pPr>
        <w:rPr>
          <w:rFonts w:cstheme="minorHAnsi"/>
        </w:rPr>
      </w:pPr>
      <w:r>
        <w:rPr>
          <w:rFonts w:cstheme="minorHAnsi"/>
        </w:rPr>
        <w:t xml:space="preserve">     </w:t>
      </w:r>
      <w:r w:rsidRPr="00AA31C0">
        <w:rPr>
          <w:rFonts w:cstheme="minorHAnsi"/>
        </w:rPr>
        <w:t>As I walked back to the gates, I saw Lady Varya at the campfire. I hope she did not hear what I told him. I felt extremely embarrassed because I said things to Raryldor she never should have heard.</w:t>
      </w:r>
    </w:p>
    <w:p w14:paraId="2A2CA7DB" w14:textId="2CAB1048" w:rsidR="00AA31C0" w:rsidRPr="00AA31C0" w:rsidRDefault="00AA31C0" w:rsidP="00AA31C0">
      <w:pPr>
        <w:rPr>
          <w:rFonts w:cstheme="minorHAnsi"/>
        </w:rPr>
      </w:pPr>
      <w:r>
        <w:rPr>
          <w:rFonts w:cstheme="minorHAnsi"/>
        </w:rPr>
        <w:t xml:space="preserve">     </w:t>
      </w:r>
      <w:r w:rsidRPr="00AA31C0">
        <w:rPr>
          <w:rFonts w:cstheme="minorHAnsi"/>
        </w:rPr>
        <w:t>I stayed close to the city for the next week finding solitude wherever I could to figure things out.</w:t>
      </w:r>
    </w:p>
    <w:p w14:paraId="6E024926" w14:textId="5E9C8E6C" w:rsidR="00AA31C0" w:rsidRPr="00AA31C0" w:rsidRDefault="00AA31C0" w:rsidP="00AA31C0">
      <w:pPr>
        <w:rPr>
          <w:rFonts w:cstheme="minorHAnsi"/>
        </w:rPr>
      </w:pPr>
      <w:r>
        <w:rPr>
          <w:rFonts w:cstheme="minorHAnsi"/>
        </w:rPr>
        <w:t xml:space="preserve">     </w:t>
      </w:r>
      <w:r w:rsidRPr="00AA31C0">
        <w:rPr>
          <w:rFonts w:cstheme="minorHAnsi"/>
        </w:rPr>
        <w:t>When I was ready, I reappeared and helped adventurers going to different parts of Narfell by using my spells to help them. I also filled some spell crystals and gave them to Gnarl for the help he gave me in electrum and silver dust for my protective circles.</w:t>
      </w:r>
    </w:p>
    <w:p w14:paraId="68BD28D8" w14:textId="2C32D2E8" w:rsidR="00AA31C0" w:rsidRPr="00AA31C0" w:rsidRDefault="00AA31C0" w:rsidP="00AA31C0">
      <w:pPr>
        <w:rPr>
          <w:rFonts w:cstheme="minorHAnsi"/>
        </w:rPr>
      </w:pPr>
      <w:r>
        <w:rPr>
          <w:rFonts w:cstheme="minorHAnsi"/>
        </w:rPr>
        <w:lastRenderedPageBreak/>
        <w:t xml:space="preserve">     </w:t>
      </w:r>
      <w:r w:rsidRPr="00AA31C0">
        <w:rPr>
          <w:rFonts w:cstheme="minorHAnsi"/>
        </w:rPr>
        <w:t>While I stayed by the sundial Raryldor would often come and sit beside me. We didn’t talk. I’ve had enough of his views on how I should spell cast and I am sure he has had enough of me in some other way, but my heart eventually softened, and I did speak with him a little just before the crazy gnome sorcerer came to the commons.</w:t>
      </w:r>
    </w:p>
    <w:p w14:paraId="6E88C9D9" w14:textId="42572329" w:rsidR="00AA31C0" w:rsidRPr="00AA31C0" w:rsidRDefault="00AA31C0" w:rsidP="00AA31C0">
      <w:pPr>
        <w:rPr>
          <w:rFonts w:cstheme="minorHAnsi"/>
        </w:rPr>
      </w:pPr>
      <w:r>
        <w:rPr>
          <w:rFonts w:cstheme="minorHAnsi"/>
        </w:rPr>
        <w:t xml:space="preserve">     </w:t>
      </w:r>
      <w:r w:rsidRPr="00AA31C0">
        <w:rPr>
          <w:rFonts w:cstheme="minorHAnsi"/>
        </w:rPr>
        <w:t>The gnome ran around casting haste upon himself along with several other spells. Eurek had had enough along with the rest of the humans. They started to chide and berate him. The situation for me was getting dangerous. I threw up a few shields including ghostly visage, and lesser mind blank.</w:t>
      </w:r>
    </w:p>
    <w:p w14:paraId="7709A511" w14:textId="70C5C357" w:rsidR="00AA31C0" w:rsidRPr="00AA31C0" w:rsidRDefault="00AA31C0" w:rsidP="00AA31C0">
      <w:pPr>
        <w:rPr>
          <w:rFonts w:cstheme="minorHAnsi"/>
        </w:rPr>
      </w:pPr>
      <w:r>
        <w:rPr>
          <w:rFonts w:cstheme="minorHAnsi"/>
        </w:rPr>
        <w:t xml:space="preserve">     </w:t>
      </w:r>
      <w:r w:rsidRPr="00AA31C0">
        <w:rPr>
          <w:rFonts w:cstheme="minorHAnsi"/>
        </w:rPr>
        <w:t>Eventually things got out of hand and the gnome threw a color spray at Eurek. The spray also caught another. The gnome cast invisibility on himself and escaped.</w:t>
      </w:r>
    </w:p>
    <w:p w14:paraId="6FCA19F3" w14:textId="6DEE7B25" w:rsidR="00AA31C0" w:rsidRPr="00AA31C0" w:rsidRDefault="00AA31C0" w:rsidP="00AA31C0">
      <w:pPr>
        <w:rPr>
          <w:rFonts w:cstheme="minorHAnsi"/>
        </w:rPr>
      </w:pPr>
      <w:r>
        <w:rPr>
          <w:rFonts w:cstheme="minorHAnsi"/>
        </w:rPr>
        <w:t xml:space="preserve">    </w:t>
      </w:r>
      <w:r w:rsidRPr="00AA31C0">
        <w:rPr>
          <w:rFonts w:cstheme="minorHAnsi"/>
        </w:rPr>
        <w:t>Several nights later he showed up again. Lady Varya hit him, and I put a hold spell on him to keep him there until the authorities could sort things out. When Jasmine came, she did sort things out. I was given a stern warning for using magic against another myself. Varya almost went to jail for the night.</w:t>
      </w:r>
    </w:p>
    <w:p w14:paraId="71509641" w14:textId="4F4DA6EA" w:rsidR="00AA31C0" w:rsidRPr="00AA31C0" w:rsidRDefault="00AA31C0" w:rsidP="00AA31C0">
      <w:pPr>
        <w:rPr>
          <w:rFonts w:cstheme="minorHAnsi"/>
        </w:rPr>
      </w:pPr>
      <w:r>
        <w:rPr>
          <w:rFonts w:cstheme="minorHAnsi"/>
        </w:rPr>
        <w:t xml:space="preserve">     </w:t>
      </w:r>
      <w:r w:rsidRPr="00AA31C0">
        <w:rPr>
          <w:rFonts w:cstheme="minorHAnsi"/>
        </w:rPr>
        <w:t xml:space="preserve">When Jasmine was finished Varya became extremely upset, leaving the sundial area. </w:t>
      </w:r>
      <w:r w:rsidR="00383650" w:rsidRPr="00AA31C0">
        <w:rPr>
          <w:rFonts w:cstheme="minorHAnsi"/>
        </w:rPr>
        <w:t>Figuring</w:t>
      </w:r>
      <w:r w:rsidRPr="00AA31C0">
        <w:rPr>
          <w:rFonts w:cstheme="minorHAnsi"/>
        </w:rPr>
        <w:t xml:space="preserve"> that she would go home I went there finding her praying in the field back of the house.</w:t>
      </w:r>
    </w:p>
    <w:p w14:paraId="33163789" w14:textId="63272F5F" w:rsidR="00AA31C0" w:rsidRPr="00AA31C0" w:rsidRDefault="00383650" w:rsidP="00AA31C0">
      <w:pPr>
        <w:rPr>
          <w:rFonts w:cstheme="minorHAnsi"/>
        </w:rPr>
      </w:pPr>
      <w:r>
        <w:rPr>
          <w:rFonts w:cstheme="minorHAnsi"/>
        </w:rPr>
        <w:t xml:space="preserve">    </w:t>
      </w:r>
      <w:r w:rsidR="00AA31C0" w:rsidRPr="00AA31C0">
        <w:rPr>
          <w:rFonts w:cstheme="minorHAnsi"/>
        </w:rPr>
        <w:t xml:space="preserve">I sat away from her at first just to let her know that someone cared for her. When she started to </w:t>
      </w:r>
      <w:r w:rsidRPr="00AA31C0">
        <w:rPr>
          <w:rFonts w:cstheme="minorHAnsi"/>
        </w:rPr>
        <w:t>speak,</w:t>
      </w:r>
      <w:r w:rsidR="00AA31C0" w:rsidRPr="00AA31C0">
        <w:rPr>
          <w:rFonts w:cstheme="minorHAnsi"/>
        </w:rPr>
        <w:t xml:space="preserve"> I got up and gently placed my hand upon her shoulder listening to her own inner struggles.</w:t>
      </w:r>
    </w:p>
    <w:p w14:paraId="72D6EAF5" w14:textId="38C0EBA7" w:rsidR="00AA31C0" w:rsidRPr="00AA31C0" w:rsidRDefault="00383650" w:rsidP="00AA31C0">
      <w:pPr>
        <w:rPr>
          <w:rFonts w:cstheme="minorHAnsi"/>
        </w:rPr>
      </w:pPr>
      <w:r>
        <w:rPr>
          <w:rFonts w:cstheme="minorHAnsi"/>
        </w:rPr>
        <w:t xml:space="preserve">    </w:t>
      </w:r>
      <w:r w:rsidR="00AA31C0" w:rsidRPr="00AA31C0">
        <w:rPr>
          <w:rFonts w:cstheme="minorHAnsi"/>
        </w:rPr>
        <w:t xml:space="preserve">In the end She told me she had been with someone after a very long time. Afterward she received a vision of pain, </w:t>
      </w:r>
      <w:r w:rsidRPr="00AA31C0">
        <w:rPr>
          <w:rFonts w:cstheme="minorHAnsi"/>
        </w:rPr>
        <w:t>pestilence,</w:t>
      </w:r>
      <w:r w:rsidR="00AA31C0" w:rsidRPr="00AA31C0">
        <w:rPr>
          <w:rFonts w:cstheme="minorHAnsi"/>
        </w:rPr>
        <w:t xml:space="preserve"> and death. I nodded to her thinking about it. At </w:t>
      </w:r>
      <w:r w:rsidRPr="00AA31C0">
        <w:rPr>
          <w:rFonts w:cstheme="minorHAnsi"/>
        </w:rPr>
        <w:t>first,</w:t>
      </w:r>
      <w:r w:rsidR="00AA31C0" w:rsidRPr="00AA31C0">
        <w:rPr>
          <w:rFonts w:cstheme="minorHAnsi"/>
        </w:rPr>
        <w:t xml:space="preserve"> I could not figure out what she was saying. She went home to get some rest. I hopped that I had comforted her somewhat.</w:t>
      </w:r>
    </w:p>
    <w:p w14:paraId="4918B4A3" w14:textId="6892DAC8" w:rsidR="00AA31C0" w:rsidRPr="00AA31C0" w:rsidRDefault="00383650" w:rsidP="00AA31C0">
      <w:pPr>
        <w:rPr>
          <w:rFonts w:cstheme="minorHAnsi"/>
        </w:rPr>
      </w:pPr>
      <w:r>
        <w:rPr>
          <w:rFonts w:cstheme="minorHAnsi"/>
        </w:rPr>
        <w:t xml:space="preserve">      </w:t>
      </w:r>
      <w:r w:rsidR="00AA31C0" w:rsidRPr="00AA31C0">
        <w:rPr>
          <w:rFonts w:cstheme="minorHAnsi"/>
        </w:rPr>
        <w:t>As I came back through the gates the skies darkened with dusk settling in. I went to my place to pray.</w:t>
      </w:r>
    </w:p>
    <w:p w14:paraId="53D6B984" w14:textId="30962995" w:rsidR="00AA31C0" w:rsidRPr="00AA31C0" w:rsidRDefault="00AA31C0" w:rsidP="00AA31C0">
      <w:pPr>
        <w:rPr>
          <w:rFonts w:cstheme="minorHAnsi"/>
        </w:rPr>
      </w:pPr>
      <w:r w:rsidRPr="00AA31C0">
        <w:rPr>
          <w:rFonts w:cstheme="minorHAnsi"/>
        </w:rPr>
        <w:t xml:space="preserve">As I was praying Lady Moonbow must have taken my prayers in good council </w:t>
      </w:r>
      <w:r w:rsidR="00383650" w:rsidRPr="00AA31C0">
        <w:rPr>
          <w:rFonts w:cstheme="minorHAnsi"/>
        </w:rPr>
        <w:t>for,</w:t>
      </w:r>
      <w:r w:rsidRPr="00AA31C0">
        <w:rPr>
          <w:rFonts w:cstheme="minorHAnsi"/>
        </w:rPr>
        <w:t xml:space="preserve"> </w:t>
      </w:r>
      <w:r w:rsidR="00383650" w:rsidRPr="00AA31C0">
        <w:rPr>
          <w:rFonts w:cstheme="minorHAnsi"/>
        </w:rPr>
        <w:t>I</w:t>
      </w:r>
      <w:r w:rsidRPr="00AA31C0">
        <w:rPr>
          <w:rFonts w:cstheme="minorHAnsi"/>
        </w:rPr>
        <w:t xml:space="preserve"> had a vision of the mark on her hand. The mark the orc painted on her hand under the instruction of the project image we saw in the caves when we investigated the illusions that haunt the city.</w:t>
      </w:r>
    </w:p>
    <w:p w14:paraId="2E3205C4" w14:textId="1042A7F3" w:rsidR="00AA31C0" w:rsidRDefault="00383650" w:rsidP="00AA31C0">
      <w:pPr>
        <w:rPr>
          <w:rFonts w:cstheme="minorHAnsi"/>
        </w:rPr>
      </w:pPr>
      <w:r>
        <w:rPr>
          <w:rFonts w:cstheme="minorHAnsi"/>
        </w:rPr>
        <w:t xml:space="preserve">     </w:t>
      </w:r>
      <w:r w:rsidR="00AA31C0" w:rsidRPr="00AA31C0">
        <w:rPr>
          <w:rFonts w:cstheme="minorHAnsi"/>
        </w:rPr>
        <w:t xml:space="preserve">When next I see </w:t>
      </w:r>
      <w:r w:rsidRPr="00AA31C0">
        <w:rPr>
          <w:rFonts w:cstheme="minorHAnsi"/>
        </w:rPr>
        <w:t>her,</w:t>
      </w:r>
      <w:r w:rsidR="00AA31C0" w:rsidRPr="00AA31C0">
        <w:rPr>
          <w:rFonts w:cstheme="minorHAnsi"/>
        </w:rPr>
        <w:t xml:space="preserve"> I will ask about it. </w:t>
      </w:r>
      <w:r w:rsidRPr="00AA31C0">
        <w:rPr>
          <w:rFonts w:cstheme="minorHAnsi"/>
        </w:rPr>
        <w:t>So,</w:t>
      </w:r>
      <w:r w:rsidR="00AA31C0" w:rsidRPr="00AA31C0">
        <w:rPr>
          <w:rFonts w:cstheme="minorHAnsi"/>
        </w:rPr>
        <w:t xml:space="preserve"> this is it. I will stay here unless called back to Mulhorand to speak with them on the Narfell situation. A situation I find hard pressed to advocate at this time due to the nobility infighting.</w:t>
      </w:r>
    </w:p>
    <w:p w14:paraId="6831C800" w14:textId="58D2A714" w:rsidR="00383650" w:rsidRDefault="00383650" w:rsidP="00AA31C0">
      <w:pPr>
        <w:rPr>
          <w:rFonts w:cstheme="minorHAnsi"/>
        </w:rPr>
      </w:pPr>
    </w:p>
    <w:p w14:paraId="68373B9C" w14:textId="77777777" w:rsidR="00383650" w:rsidRPr="00383650" w:rsidRDefault="00383650" w:rsidP="00383650">
      <w:pPr>
        <w:rPr>
          <w:rFonts w:cstheme="minorHAnsi"/>
        </w:rPr>
      </w:pPr>
      <w:r>
        <w:rPr>
          <w:rFonts w:cstheme="minorHAnsi"/>
        </w:rPr>
        <w:t xml:space="preserve">     </w:t>
      </w:r>
      <w:r w:rsidRPr="00383650">
        <w:rPr>
          <w:rFonts w:cstheme="minorHAnsi"/>
        </w:rPr>
        <w:t>It's late as I put quill to ink today. The stars shine and Selune is a quarter waxing soon to be in her glory. I was wrong I think about Lady Varya. There was something much deeper in her dreams than just manipulation of an outside force, The illusionist or as Verika calls him now, The Headache. Before I go into that there is something else that came before.</w:t>
      </w:r>
    </w:p>
    <w:p w14:paraId="798F38B4" w14:textId="19F4FE52" w:rsidR="00383650" w:rsidRPr="00383650" w:rsidRDefault="00383650" w:rsidP="00383650">
      <w:pPr>
        <w:rPr>
          <w:rFonts w:cstheme="minorHAnsi"/>
        </w:rPr>
      </w:pPr>
      <w:r>
        <w:rPr>
          <w:rFonts w:cstheme="minorHAnsi"/>
        </w:rPr>
        <w:t xml:space="preserve">    </w:t>
      </w:r>
      <w:r w:rsidRPr="00383650">
        <w:rPr>
          <w:rFonts w:cstheme="minorHAnsi"/>
        </w:rPr>
        <w:t>I met Garen at the sundial. We were doing what most adventurers do there. I to my books and bottles he to his armor mending and sword sharpening. I noticed his skeletal arm. He said he replaced it. At first, I thought perhaps he is a palemaster, however his dress in armor and carrying the weapons and mending supplies of the warrior class made me think twice.</w:t>
      </w:r>
    </w:p>
    <w:p w14:paraId="5C2254B5" w14:textId="3F8BC101" w:rsidR="00383650" w:rsidRPr="00383650" w:rsidRDefault="00383650" w:rsidP="00383650">
      <w:pPr>
        <w:rPr>
          <w:rFonts w:cstheme="minorHAnsi"/>
        </w:rPr>
      </w:pPr>
      <w:r>
        <w:rPr>
          <w:rFonts w:cstheme="minorHAnsi"/>
        </w:rPr>
        <w:t xml:space="preserve">     </w:t>
      </w:r>
      <w:r w:rsidRPr="00383650">
        <w:rPr>
          <w:rFonts w:cstheme="minorHAnsi"/>
        </w:rPr>
        <w:t>An old man showed up and showed Garen some antique he had purchased. They talked about it while I watched. When they were finished the old man invited the two of us to his apartment at the bottleneck to tell tales of our travels. He and I discussed it and figured what the hells. Sounds like a good time. When we got there, we found a guard standing but her throat was slit. Erurk showed up while we were examining her. After we were done, we went to the apartment. It was trapped.</w:t>
      </w:r>
    </w:p>
    <w:p w14:paraId="44FB4658" w14:textId="792C7C90" w:rsidR="00383650" w:rsidRPr="00383650" w:rsidRDefault="00383650" w:rsidP="00383650">
      <w:pPr>
        <w:rPr>
          <w:rFonts w:cstheme="minorHAnsi"/>
        </w:rPr>
      </w:pPr>
      <w:r>
        <w:rPr>
          <w:rFonts w:cstheme="minorHAnsi"/>
        </w:rPr>
        <w:t xml:space="preserve">     </w:t>
      </w:r>
      <w:r w:rsidRPr="00383650">
        <w:rPr>
          <w:rFonts w:cstheme="minorHAnsi"/>
        </w:rPr>
        <w:t>Erurk worked set off the trap while Garen and I hid way off to the side of the hall. He opened the door as we came from both sides. Garen looked in then I looked peeking my head between the two rather large men. The old man was sitting in the front room in front of the table. There was some kind of device with buttons on it underneath his chair. It was a trap.</w:t>
      </w:r>
    </w:p>
    <w:p w14:paraId="378D2AC2" w14:textId="21E0FF77" w:rsidR="00383650" w:rsidRPr="00383650" w:rsidRDefault="00383650" w:rsidP="00383650">
      <w:pPr>
        <w:rPr>
          <w:rFonts w:cstheme="minorHAnsi"/>
        </w:rPr>
      </w:pPr>
      <w:r>
        <w:rPr>
          <w:rFonts w:cstheme="minorHAnsi"/>
        </w:rPr>
        <w:t xml:space="preserve">     </w:t>
      </w:r>
      <w:r w:rsidRPr="00383650">
        <w:rPr>
          <w:rFonts w:cstheme="minorHAnsi"/>
        </w:rPr>
        <w:t xml:space="preserve">I said I was not going in there until I was sure it was safe to walk. Erurk turned himself into a fairy...…...Ok that doesn't sound right because Erurk is this hulking half-orc twice as tall as me and at least three times a wide, but that's what happened. He flew about the room making sure there were no more traps. After which I carefully stepped in and examined the device. I could make no heads or tails </w:t>
      </w:r>
      <w:r w:rsidRPr="00383650">
        <w:rPr>
          <w:rFonts w:cstheme="minorHAnsi"/>
        </w:rPr>
        <w:lastRenderedPageBreak/>
        <w:t>over the symbols on the buttons. As we were discussing how to disarm it Garen pulled out a scroll of find and remove traps and disarmed it. We lowered our eyebrows and looked at him.</w:t>
      </w:r>
    </w:p>
    <w:p w14:paraId="5EAC65AA" w14:textId="518E87EC" w:rsidR="00383650" w:rsidRPr="00383650" w:rsidRDefault="00383650" w:rsidP="00383650">
      <w:pPr>
        <w:rPr>
          <w:rFonts w:cstheme="minorHAnsi"/>
        </w:rPr>
      </w:pPr>
      <w:r>
        <w:rPr>
          <w:rFonts w:cstheme="minorHAnsi"/>
        </w:rPr>
        <w:t xml:space="preserve">     </w:t>
      </w:r>
      <w:r w:rsidRPr="00383650">
        <w:rPr>
          <w:rFonts w:cstheme="minorHAnsi"/>
        </w:rPr>
        <w:t>Next, we examined the old man. His throat was slit, and he was dead. We opened another door to find a form that looked like they were sleeping in a bed. there was a device in the corner. it was both humming and had a whirling sound. Erurk approached it as he did the device hummed louder and the fan within whirled faster. I told him to back up. Stepping just within the threshold of the room I bent down and examined it. It was something I had seen before. a proximity trap. There was a bottle of green liquid attached to the top of it. Acid or poison. I did not know which. we backed away and tried the door on the other side of the front room.</w:t>
      </w:r>
    </w:p>
    <w:p w14:paraId="220B93B3" w14:textId="2487EB5D" w:rsidR="00383650" w:rsidRPr="00383650" w:rsidRDefault="00383650" w:rsidP="00383650">
      <w:pPr>
        <w:rPr>
          <w:rFonts w:cstheme="minorHAnsi"/>
        </w:rPr>
      </w:pPr>
      <w:r>
        <w:rPr>
          <w:rFonts w:cstheme="minorHAnsi"/>
        </w:rPr>
        <w:t xml:space="preserve">     </w:t>
      </w:r>
      <w:r w:rsidRPr="00383650">
        <w:rPr>
          <w:rFonts w:cstheme="minorHAnsi"/>
        </w:rPr>
        <w:t>It opened to an office. There was a tripwire plain to see around the counter. Erurk jumped over it behind the counter. That's when I saw just a flash of another man in the room. I backed up into the corner to prevent any harm to my unborn. That's when the man leaped from the shadows and attacked Erurk. Three things happened at once. I threw phantasmal killer, Garen threw a spell from scroll, and Erurk jumped on him. The assassin a belt of alchemist fire grenades at his waist died as the grenades exploded, Erurk stopping the blast by jumping on top of him.</w:t>
      </w:r>
    </w:p>
    <w:p w14:paraId="4E754C10" w14:textId="4AFF3145" w:rsidR="00383650" w:rsidRPr="00383650" w:rsidRDefault="00383650" w:rsidP="00383650">
      <w:pPr>
        <w:rPr>
          <w:rFonts w:cstheme="minorHAnsi"/>
        </w:rPr>
      </w:pPr>
      <w:r>
        <w:rPr>
          <w:rFonts w:cstheme="minorHAnsi"/>
        </w:rPr>
        <w:t xml:space="preserve">    </w:t>
      </w:r>
      <w:r w:rsidRPr="00383650">
        <w:rPr>
          <w:rFonts w:cstheme="minorHAnsi"/>
        </w:rPr>
        <w:t>I thought him dead but amazingly he got back up, burnt and bruised but not dead. He must have one hell of a suit of armor. Meanwhile I had sent Simsee to get the guard writing that I, and my compatriots had found a murder. The first to show up was Lady Varya just after the assassin had died. Quickly on her footsteps came the guard. One of them rushing into the bedroom and setting off the trap. I had put something about traps in my note, but the guard must not have read that part. Guards big on bulk not much on brains. Luckily Lady Varya had a heal potion and gave it to her. As we were being questioned, I started wrapping the woman for proper burial. The guard stopped me saying they were taking over. I backed up and gave them a nod.</w:t>
      </w:r>
    </w:p>
    <w:p w14:paraId="1B9757D3" w14:textId="6E45855A" w:rsidR="00383650" w:rsidRPr="00383650" w:rsidRDefault="00383650" w:rsidP="00383650">
      <w:pPr>
        <w:rPr>
          <w:rFonts w:cstheme="minorHAnsi"/>
        </w:rPr>
      </w:pPr>
      <w:r>
        <w:rPr>
          <w:rFonts w:cstheme="minorHAnsi"/>
        </w:rPr>
        <w:t xml:space="preserve">    </w:t>
      </w:r>
      <w:r w:rsidRPr="00383650">
        <w:rPr>
          <w:rFonts w:cstheme="minorHAnsi"/>
        </w:rPr>
        <w:t>Lady Varya walked back to the commons with us as Garen explained the old man showed him an antique sword hilt he had just purchased from Hemrod. Lady Varya's eyes lighted up and said that they had just sold one to him. Her and I think she mentioned Isolde but I forget the other name it could have been someone else.</w:t>
      </w:r>
    </w:p>
    <w:p w14:paraId="5CF59631" w14:textId="49178DA3" w:rsidR="00383650" w:rsidRPr="00383650" w:rsidRDefault="00383650" w:rsidP="00383650">
      <w:pPr>
        <w:rPr>
          <w:rFonts w:cstheme="minorHAnsi"/>
        </w:rPr>
      </w:pPr>
      <w:r>
        <w:rPr>
          <w:rFonts w:cstheme="minorHAnsi"/>
        </w:rPr>
        <w:t xml:space="preserve">     </w:t>
      </w:r>
      <w:r w:rsidRPr="00383650">
        <w:rPr>
          <w:rFonts w:cstheme="minorHAnsi"/>
        </w:rPr>
        <w:t>We talked at the sundial for quite a while and Lady Varya seemed to have some form of breakdown. She was questioning her service to the defenders because one of its leaders is evil. As we talked about it, I told her, "There is always a way to do good in the world, no matter who you are. You must find your path to doing that while maintaining your dignity."</w:t>
      </w:r>
    </w:p>
    <w:p w14:paraId="2ADE4F62" w14:textId="205B48F2" w:rsidR="00383650" w:rsidRPr="00383650" w:rsidRDefault="00383650" w:rsidP="00383650">
      <w:pPr>
        <w:rPr>
          <w:rFonts w:cstheme="minorHAnsi"/>
        </w:rPr>
      </w:pPr>
      <w:r>
        <w:rPr>
          <w:rFonts w:cstheme="minorHAnsi"/>
        </w:rPr>
        <w:t xml:space="preserve">     </w:t>
      </w:r>
      <w:r w:rsidRPr="00383650">
        <w:rPr>
          <w:rFonts w:cstheme="minorHAnsi"/>
        </w:rPr>
        <w:t>She looked at me very strangely. Saying, "Your right." She walked off and out of my vision for some time.</w:t>
      </w:r>
    </w:p>
    <w:p w14:paraId="4492C9E1" w14:textId="7D310994" w:rsidR="00383650" w:rsidRPr="00383650" w:rsidRDefault="00383650" w:rsidP="00383650">
      <w:pPr>
        <w:rPr>
          <w:rFonts w:cstheme="minorHAnsi"/>
        </w:rPr>
      </w:pPr>
      <w:r>
        <w:rPr>
          <w:rFonts w:cstheme="minorHAnsi"/>
        </w:rPr>
        <w:t xml:space="preserve">    </w:t>
      </w:r>
      <w:r w:rsidRPr="00383650">
        <w:rPr>
          <w:rFonts w:cstheme="minorHAnsi"/>
        </w:rPr>
        <w:t>When she came back, she had resigned from her post and came back wearing the colors of Chauntea. I smiled to myself and thanked the goddess for giving my words meaning for her. Lady Varya after that seemed much more composed. I also promised her that I would stay in Narfell until this Illusionist was captured. Not the gnome the Illusionist that is using project images to harm the surrounding populace. In the days afterward I concentrated on maintaining my health, praying, and helping adventurers going afield with my abjurations.</w:t>
      </w:r>
    </w:p>
    <w:p w14:paraId="24608681" w14:textId="415FC487" w:rsidR="00383650" w:rsidRDefault="00383650" w:rsidP="00383650">
      <w:pPr>
        <w:rPr>
          <w:rFonts w:cstheme="minorHAnsi"/>
        </w:rPr>
      </w:pPr>
      <w:r>
        <w:rPr>
          <w:rFonts w:cstheme="minorHAnsi"/>
        </w:rPr>
        <w:t xml:space="preserve">     </w:t>
      </w:r>
      <w:r w:rsidRPr="00383650">
        <w:rPr>
          <w:rFonts w:cstheme="minorHAnsi"/>
        </w:rPr>
        <w:t xml:space="preserve">A few people said that my baby should be born in Narfell. I should not sail to Mulhorand to have him or her. </w:t>
      </w:r>
      <w:r w:rsidR="00473D81" w:rsidRPr="00383650">
        <w:rPr>
          <w:rFonts w:cstheme="minorHAnsi"/>
        </w:rPr>
        <w:t>Unfortunately,</w:t>
      </w:r>
      <w:r w:rsidRPr="00383650">
        <w:rPr>
          <w:rFonts w:cstheme="minorHAnsi"/>
        </w:rPr>
        <w:t xml:space="preserve"> Narfell being mostly dislocated city states does not have places where I can hid</w:t>
      </w:r>
      <w:r w:rsidR="00473D81">
        <w:rPr>
          <w:rFonts w:cstheme="minorHAnsi"/>
        </w:rPr>
        <w:t>e</w:t>
      </w:r>
      <w:r w:rsidRPr="00383650">
        <w:rPr>
          <w:rFonts w:cstheme="minorHAnsi"/>
        </w:rPr>
        <w:t xml:space="preserve"> him from his father. They also do </w:t>
      </w:r>
      <w:r w:rsidR="00473D81" w:rsidRPr="00383650">
        <w:rPr>
          <w:rFonts w:cstheme="minorHAnsi"/>
        </w:rPr>
        <w:t>not</w:t>
      </w:r>
      <w:r w:rsidRPr="00383650">
        <w:rPr>
          <w:rFonts w:cstheme="minorHAnsi"/>
        </w:rPr>
        <w:t xml:space="preserve"> have the facilities to deal with the child itself. I plan to have my baby in Mulhorand where the house of life will be ready to deal with my particular situation. I really hope the Headache is caught before I come to term in 15 months.</w:t>
      </w:r>
    </w:p>
    <w:p w14:paraId="12035014" w14:textId="368ED525" w:rsidR="00473D81" w:rsidRDefault="00473D81" w:rsidP="00383650">
      <w:pPr>
        <w:rPr>
          <w:rFonts w:cstheme="minorHAnsi"/>
        </w:rPr>
      </w:pPr>
      <w:r>
        <w:rPr>
          <w:rFonts w:cstheme="minorHAnsi"/>
        </w:rPr>
        <w:t xml:space="preserve">     </w:t>
      </w:r>
    </w:p>
    <w:p w14:paraId="69CF2A5E" w14:textId="14981879" w:rsidR="00473D81" w:rsidRPr="00473D81" w:rsidRDefault="00473D81" w:rsidP="00473D81">
      <w:pPr>
        <w:rPr>
          <w:rFonts w:cstheme="minorHAnsi"/>
        </w:rPr>
      </w:pPr>
      <w:r>
        <w:rPr>
          <w:rFonts w:cstheme="minorHAnsi"/>
        </w:rPr>
        <w:t xml:space="preserve">     </w:t>
      </w:r>
      <w:r w:rsidRPr="00473D81">
        <w:rPr>
          <w:rFonts w:cstheme="minorHAnsi"/>
        </w:rPr>
        <w:t xml:space="preserve">Dear </w:t>
      </w:r>
      <w:r w:rsidR="00141797" w:rsidRPr="00473D81">
        <w:rPr>
          <w:rFonts w:cstheme="minorHAnsi"/>
        </w:rPr>
        <w:t>Hemt Netjer,</w:t>
      </w:r>
      <w:r w:rsidRPr="00473D81">
        <w:rPr>
          <w:rFonts w:cstheme="minorHAnsi"/>
        </w:rPr>
        <w:t xml:space="preserve"> Fezim,</w:t>
      </w:r>
    </w:p>
    <w:p w14:paraId="4B99514F" w14:textId="77777777" w:rsidR="00473D81" w:rsidRPr="00473D81" w:rsidRDefault="00473D81" w:rsidP="00473D81">
      <w:pPr>
        <w:rPr>
          <w:rFonts w:cstheme="minorHAnsi"/>
        </w:rPr>
      </w:pPr>
    </w:p>
    <w:p w14:paraId="53D11286" w14:textId="77777777" w:rsidR="00473D81" w:rsidRPr="00473D81" w:rsidRDefault="00473D81" w:rsidP="00473D81">
      <w:pPr>
        <w:rPr>
          <w:rFonts w:cstheme="minorHAnsi"/>
        </w:rPr>
      </w:pPr>
      <w:r w:rsidRPr="00473D81">
        <w:rPr>
          <w:rFonts w:cstheme="minorHAnsi"/>
        </w:rPr>
        <w:lastRenderedPageBreak/>
        <w:t>This is Hemt Sithmore. My situation has changed. I have been charged as a deputy to investigate the hostile magics of an illusionist spreading chaos in the city state of Peltarch. I cannot at this time come back to Mulhorand to continue my studies in the necromantic arts.</w:t>
      </w:r>
    </w:p>
    <w:p w14:paraId="715AD24C" w14:textId="187ED72B" w:rsidR="00473D81" w:rsidRPr="00473D81" w:rsidRDefault="00473D81" w:rsidP="00473D81">
      <w:pPr>
        <w:rPr>
          <w:rFonts w:cstheme="minorHAnsi"/>
        </w:rPr>
      </w:pPr>
      <w:r>
        <w:rPr>
          <w:rFonts w:cstheme="minorHAnsi"/>
        </w:rPr>
        <w:t xml:space="preserve">     </w:t>
      </w:r>
      <w:r w:rsidRPr="00473D81">
        <w:rPr>
          <w:rFonts w:cstheme="minorHAnsi"/>
        </w:rPr>
        <w:t>As soon as the investigation is over, I will take the very next caravan to Damara and set sail for your fair country. Many have said I should have my baby in Narfell however they have not the understanding nor the facilities to hide said baby from the father of the child. Furthermore, I have been abandoned by those who do not understand the necromantic traditions of both Evermeet and Mulhorand in the art of white necromancy and the rules of using the art for the betterment of Toril instead of the subjection or destruction of the land. They are a narrow-minded people.</w:t>
      </w:r>
    </w:p>
    <w:p w14:paraId="48D44732" w14:textId="182991B4" w:rsidR="00473D81" w:rsidRPr="00473D81" w:rsidRDefault="00473D81" w:rsidP="00473D81">
      <w:pPr>
        <w:rPr>
          <w:rFonts w:cstheme="minorHAnsi"/>
        </w:rPr>
      </w:pPr>
      <w:r>
        <w:rPr>
          <w:rFonts w:cstheme="minorHAnsi"/>
        </w:rPr>
        <w:t xml:space="preserve">     </w:t>
      </w:r>
      <w:r w:rsidRPr="00473D81">
        <w:rPr>
          <w:rFonts w:cstheme="minorHAnsi"/>
        </w:rPr>
        <w:t>On this regard I also do not think that having a trade or treaty alliance with the nations of Narfell is possible in the long term. Narfell is broken up into singular city-states that bicker both within and with one another. Most but not all here I find selfish and barbaric.</w:t>
      </w:r>
    </w:p>
    <w:p w14:paraId="554D1DE8" w14:textId="2528F8F6" w:rsidR="00473D81" w:rsidRPr="00473D81" w:rsidRDefault="00473D81" w:rsidP="00473D81">
      <w:pPr>
        <w:rPr>
          <w:rFonts w:cstheme="minorHAnsi"/>
        </w:rPr>
      </w:pPr>
      <w:r>
        <w:rPr>
          <w:rFonts w:cstheme="minorHAnsi"/>
        </w:rPr>
        <w:t xml:space="preserve">     </w:t>
      </w:r>
      <w:r w:rsidRPr="00473D81">
        <w:rPr>
          <w:rFonts w:cstheme="minorHAnsi"/>
        </w:rPr>
        <w:t>Even the one light I saw turned dim. A high cleric of an elven god became so controlling that I had to take sound action to stop his attentions to my work. However, there is still hope here and I will do my very best to help my newest home to acquire some culture and sophistication. There are many individuals that merit high regard.</w:t>
      </w:r>
    </w:p>
    <w:p w14:paraId="19BDAB4E" w14:textId="2228FFED" w:rsidR="00473D81" w:rsidRPr="00473D81" w:rsidRDefault="00473D81" w:rsidP="00473D81">
      <w:pPr>
        <w:rPr>
          <w:rFonts w:cstheme="minorHAnsi"/>
        </w:rPr>
      </w:pPr>
      <w:r>
        <w:rPr>
          <w:rFonts w:cstheme="minorHAnsi"/>
        </w:rPr>
        <w:t xml:space="preserve">     </w:t>
      </w:r>
      <w:r w:rsidRPr="00473D81">
        <w:rPr>
          <w:rFonts w:cstheme="minorHAnsi"/>
        </w:rPr>
        <w:t>Giving an example of the chaos I am dealing with here; the capital city has either lost or soon will lose their king who owed a large dept to a neighboring city-state called Norwick. Instead of paying the required gold he paid them in grains much needed in his own state for the winter because he wanted to keep his wealth. He let the people go hungry so he would not lose a copper to the neighboring state to which there is no war and little strife.</w:t>
      </w:r>
    </w:p>
    <w:p w14:paraId="64FB0AB0" w14:textId="17AEE112" w:rsidR="00473D81" w:rsidRPr="00473D81" w:rsidRDefault="00473D81" w:rsidP="00473D81">
      <w:pPr>
        <w:rPr>
          <w:rFonts w:cstheme="minorHAnsi"/>
        </w:rPr>
      </w:pPr>
      <w:r>
        <w:rPr>
          <w:rFonts w:cstheme="minorHAnsi"/>
        </w:rPr>
        <w:t xml:space="preserve">     </w:t>
      </w:r>
      <w:r w:rsidRPr="00473D81">
        <w:rPr>
          <w:rFonts w:cstheme="minorHAnsi"/>
        </w:rPr>
        <w:t>Now the others in the nobility bicker over who is to acquire his title. There is much infighting within the nobility itself. I cannot with good conscience recommend that we trade Mulhorand's grains, fruits and spices for the hardwood and ores which I know you need desperately. The situation here is total chaos. The cultures too different. They will not trust you and you will come to not trust them.</w:t>
      </w:r>
    </w:p>
    <w:p w14:paraId="63A1AD54" w14:textId="07EE7F98" w:rsidR="00473D81" w:rsidRPr="00473D81" w:rsidRDefault="00473D81" w:rsidP="00473D81">
      <w:pPr>
        <w:rPr>
          <w:rFonts w:cstheme="minorHAnsi"/>
        </w:rPr>
      </w:pPr>
      <w:r>
        <w:rPr>
          <w:rFonts w:cstheme="minorHAnsi"/>
        </w:rPr>
        <w:t xml:space="preserve">     </w:t>
      </w:r>
      <w:r w:rsidRPr="00473D81">
        <w:rPr>
          <w:rFonts w:cstheme="minorHAnsi"/>
        </w:rPr>
        <w:t>Moreover, there is a city-state in Narfell called High hold. They cozy up to the Thavian wizards as a whore to a customer. They do not know what they do. The Thavians will corrupt them to the point where I fathom a slave trade very soon within their borders.</w:t>
      </w:r>
    </w:p>
    <w:p w14:paraId="4C83654D" w14:textId="532CB875" w:rsidR="00473D81" w:rsidRPr="00473D81" w:rsidRDefault="00473D81" w:rsidP="00473D81">
      <w:pPr>
        <w:rPr>
          <w:rFonts w:cstheme="minorHAnsi"/>
        </w:rPr>
      </w:pPr>
      <w:r>
        <w:rPr>
          <w:rFonts w:cstheme="minorHAnsi"/>
        </w:rPr>
        <w:t xml:space="preserve">     </w:t>
      </w:r>
      <w:r w:rsidRPr="00473D81">
        <w:rPr>
          <w:rFonts w:cstheme="minorHAnsi"/>
        </w:rPr>
        <w:t>There is also another situation brewing. It seems the peasantry is about to or already has started to revolt over the grain shipments to Norwick. A warehouse was attacked and burnt almost the ground just before when I came back from my last trip.</w:t>
      </w:r>
    </w:p>
    <w:p w14:paraId="048E9D8B" w14:textId="4C19EA79" w:rsidR="00473D81" w:rsidRPr="00473D81" w:rsidRDefault="00473D81" w:rsidP="00473D81">
      <w:pPr>
        <w:rPr>
          <w:rFonts w:cstheme="minorHAnsi"/>
        </w:rPr>
      </w:pPr>
      <w:r>
        <w:rPr>
          <w:rFonts w:cstheme="minorHAnsi"/>
        </w:rPr>
        <w:t xml:space="preserve">     </w:t>
      </w:r>
      <w:r w:rsidRPr="00473D81">
        <w:rPr>
          <w:rFonts w:cstheme="minorHAnsi"/>
        </w:rPr>
        <w:t>Also, there were pamphlets attached to blood-soaked rags that read, "Peltarchian Souls,</w:t>
      </w:r>
    </w:p>
    <w:p w14:paraId="73409BA0" w14:textId="3515E85C" w:rsidR="00473D81" w:rsidRPr="00473D81" w:rsidRDefault="00473D81" w:rsidP="00473D81">
      <w:pPr>
        <w:rPr>
          <w:rFonts w:cstheme="minorHAnsi"/>
        </w:rPr>
      </w:pPr>
      <w:r>
        <w:rPr>
          <w:rFonts w:cstheme="minorHAnsi"/>
        </w:rPr>
        <w:t xml:space="preserve">     </w:t>
      </w:r>
      <w:r w:rsidRPr="00473D81">
        <w:rPr>
          <w:rFonts w:cstheme="minorHAnsi"/>
        </w:rPr>
        <w:t>For ten years, we have suffered the rule of a tyrant and his so-called royal family. A family thanks to whom our homes are invaded by fiends, while our military fights against itself instead of for us. Thanks to whom our crops have been sent to greedy foreigners by royal order, while our children and elders starve. Thanks to whom we have had to kneel to a throne, beg for the dole, and suffer their luxury.</w:t>
      </w:r>
    </w:p>
    <w:p w14:paraId="45C21BD2" w14:textId="270620ED" w:rsidR="00473D81" w:rsidRPr="00473D81" w:rsidRDefault="00473D81" w:rsidP="00473D81">
      <w:pPr>
        <w:rPr>
          <w:rFonts w:cstheme="minorHAnsi"/>
        </w:rPr>
      </w:pPr>
      <w:r>
        <w:rPr>
          <w:rFonts w:cstheme="minorHAnsi"/>
        </w:rPr>
        <w:t xml:space="preserve">     </w:t>
      </w:r>
      <w:r w:rsidRPr="00473D81">
        <w:rPr>
          <w:rFonts w:cstheme="minorHAnsi"/>
        </w:rPr>
        <w:t>On this, the eve of his demise, know the truth: his time is at an end, and ours is to come. Wait for the call.</w:t>
      </w:r>
    </w:p>
    <w:p w14:paraId="42B21B0F" w14:textId="77777777" w:rsidR="00473D81" w:rsidRPr="00473D81" w:rsidRDefault="00473D81" w:rsidP="00473D81">
      <w:pPr>
        <w:rPr>
          <w:rFonts w:cstheme="minorHAnsi"/>
        </w:rPr>
      </w:pPr>
      <w:r w:rsidRPr="00473D81">
        <w:rPr>
          <w:rFonts w:cstheme="minorHAnsi"/>
        </w:rPr>
        <w:t>S.O.S.</w:t>
      </w:r>
    </w:p>
    <w:p w14:paraId="2E7D6BA4" w14:textId="358CCC46" w:rsidR="00473D81" w:rsidRPr="00473D81" w:rsidRDefault="00473D81" w:rsidP="00473D81">
      <w:pPr>
        <w:rPr>
          <w:rFonts w:cstheme="minorHAnsi"/>
        </w:rPr>
      </w:pPr>
      <w:r>
        <w:rPr>
          <w:rFonts w:cstheme="minorHAnsi"/>
        </w:rPr>
        <w:t xml:space="preserve">     </w:t>
      </w:r>
      <w:r w:rsidRPr="00473D81">
        <w:rPr>
          <w:rFonts w:cstheme="minorHAnsi"/>
        </w:rPr>
        <w:t>Now you know the full extent of the problems I am dealing with. I highly recommend not going forward with any trade or alliance talks with any city-state in Narfell.</w:t>
      </w:r>
    </w:p>
    <w:p w14:paraId="72D17CBF" w14:textId="2388EB30" w:rsidR="00473D81" w:rsidRPr="00473D81" w:rsidRDefault="00473D81" w:rsidP="00473D81">
      <w:pPr>
        <w:rPr>
          <w:rFonts w:cstheme="minorHAnsi"/>
        </w:rPr>
      </w:pPr>
      <w:r>
        <w:rPr>
          <w:rFonts w:cstheme="minorHAnsi"/>
        </w:rPr>
        <w:t xml:space="preserve">     </w:t>
      </w:r>
      <w:r w:rsidRPr="00473D81">
        <w:rPr>
          <w:rFonts w:cstheme="minorHAnsi"/>
        </w:rPr>
        <w:t>Despite all these recommendations I do wish to continue my longer journey in Narfell. There is much I can do to help these barbaric people. There are many souls that are of good disposition and or long for a stable society. I will do what I can here as the centuries turn. I still call this my home.</w:t>
      </w:r>
    </w:p>
    <w:p w14:paraId="7AB74807" w14:textId="1F1A3481" w:rsidR="00473D81" w:rsidRPr="00473D81" w:rsidRDefault="00473D81" w:rsidP="00473D81">
      <w:pPr>
        <w:rPr>
          <w:rFonts w:cstheme="minorHAnsi"/>
        </w:rPr>
      </w:pPr>
      <w:r>
        <w:rPr>
          <w:rFonts w:cstheme="minorHAnsi"/>
        </w:rPr>
        <w:t xml:space="preserve">     </w:t>
      </w:r>
      <w:r w:rsidRPr="00473D81">
        <w:rPr>
          <w:rFonts w:cstheme="minorHAnsi"/>
        </w:rPr>
        <w:t>May you bask in the day by Ra's light and feel cooled in the night by Lady Moonbow's beams.</w:t>
      </w:r>
    </w:p>
    <w:p w14:paraId="64533D36" w14:textId="77777777" w:rsidR="00473D81" w:rsidRPr="00473D81" w:rsidRDefault="00473D81" w:rsidP="00473D81">
      <w:pPr>
        <w:rPr>
          <w:rFonts w:cstheme="minorHAnsi"/>
        </w:rPr>
      </w:pPr>
    </w:p>
    <w:p w14:paraId="68602671" w14:textId="704EA5EA" w:rsidR="00473D81" w:rsidRPr="00473D81" w:rsidRDefault="00473D81" w:rsidP="00473D81">
      <w:pPr>
        <w:rPr>
          <w:rFonts w:cstheme="minorHAnsi"/>
        </w:rPr>
      </w:pPr>
      <w:r>
        <w:rPr>
          <w:rFonts w:cstheme="minorHAnsi"/>
        </w:rPr>
        <w:t xml:space="preserve">     </w:t>
      </w:r>
      <w:r w:rsidRPr="00473D81">
        <w:rPr>
          <w:rFonts w:cstheme="minorHAnsi"/>
        </w:rPr>
        <w:t>Hemt Lauriella Sithmore.</w:t>
      </w:r>
    </w:p>
    <w:p w14:paraId="4BAFB77C" w14:textId="77777777" w:rsidR="00473D81" w:rsidRPr="00473D81" w:rsidRDefault="00473D81" w:rsidP="00473D81">
      <w:pPr>
        <w:rPr>
          <w:rFonts w:cstheme="minorHAnsi"/>
        </w:rPr>
      </w:pPr>
    </w:p>
    <w:p w14:paraId="2F1EE23F" w14:textId="6C59C40B" w:rsidR="00473D81" w:rsidRPr="00473D81" w:rsidRDefault="00473D81" w:rsidP="00473D81">
      <w:pPr>
        <w:rPr>
          <w:rFonts w:cstheme="minorHAnsi"/>
        </w:rPr>
      </w:pPr>
      <w:r>
        <w:rPr>
          <w:rFonts w:cstheme="minorHAnsi"/>
        </w:rPr>
        <w:lastRenderedPageBreak/>
        <w:t xml:space="preserve">     </w:t>
      </w:r>
      <w:r w:rsidRPr="00473D81">
        <w:rPr>
          <w:rFonts w:cstheme="minorHAnsi"/>
        </w:rPr>
        <w:t>Lauriella carefully roles up the scroll and stamps it with her official seal. Then she puts it in a scroll case again stamping the cap with her seal, addressed to the house of life in Mulhorand. going to where the caravans take on cargo she waits until the right one that she knows comes. Once he is there, she greets him. giving him the scroll saying, "This is a letter to the house of life make sure it is carried to the maid of the inner sea's captain. He will take it from there.</w:t>
      </w:r>
    </w:p>
    <w:p w14:paraId="2093BE91" w14:textId="18687646" w:rsidR="00473D81" w:rsidRDefault="00473D81" w:rsidP="00473D81">
      <w:pPr>
        <w:rPr>
          <w:rFonts w:cstheme="minorHAnsi"/>
        </w:rPr>
      </w:pPr>
      <w:r>
        <w:rPr>
          <w:rFonts w:cstheme="minorHAnsi"/>
        </w:rPr>
        <w:t xml:space="preserve">     </w:t>
      </w:r>
      <w:r w:rsidRPr="00473D81">
        <w:rPr>
          <w:rFonts w:cstheme="minorHAnsi"/>
        </w:rPr>
        <w:t>The man gives her a slight bow and takes the tube</w:t>
      </w:r>
      <w:r>
        <w:rPr>
          <w:rFonts w:cstheme="minorHAnsi"/>
        </w:rPr>
        <w:t>.</w:t>
      </w:r>
    </w:p>
    <w:p w14:paraId="7A8E1A4B" w14:textId="3893984C" w:rsidR="00473D81" w:rsidRDefault="00473D81" w:rsidP="00473D81">
      <w:pPr>
        <w:rPr>
          <w:rFonts w:cstheme="minorHAnsi"/>
        </w:rPr>
      </w:pPr>
    </w:p>
    <w:p w14:paraId="56DE7F29" w14:textId="6EB4932C" w:rsidR="00473D81" w:rsidRPr="00473D81" w:rsidRDefault="00473D81" w:rsidP="00473D81">
      <w:pPr>
        <w:rPr>
          <w:rFonts w:cstheme="minorHAnsi"/>
        </w:rPr>
      </w:pPr>
      <w:r>
        <w:rPr>
          <w:rFonts w:cstheme="minorHAnsi"/>
        </w:rPr>
        <w:t xml:space="preserve">     </w:t>
      </w:r>
      <w:r w:rsidRPr="00473D81">
        <w:rPr>
          <w:rFonts w:cstheme="minorHAnsi"/>
        </w:rPr>
        <w:t>When not at the sundial, Lauriella now spends much of her days in the library of the government building of Peltarch. Studying anything in history she may have missed while she stayed centuries on the astral plane at the Vail Island.</w:t>
      </w:r>
    </w:p>
    <w:p w14:paraId="7FB5F2BF" w14:textId="5C78920D" w:rsidR="00473D81" w:rsidRPr="00473D81" w:rsidRDefault="00473D81" w:rsidP="00473D81">
      <w:pPr>
        <w:rPr>
          <w:rFonts w:cstheme="minorHAnsi"/>
        </w:rPr>
      </w:pPr>
      <w:r>
        <w:rPr>
          <w:rFonts w:cstheme="minorHAnsi"/>
        </w:rPr>
        <w:t xml:space="preserve">     </w:t>
      </w:r>
      <w:r w:rsidRPr="00473D81">
        <w:rPr>
          <w:rFonts w:cstheme="minorHAnsi"/>
        </w:rPr>
        <w:t>On this day she reads a letter that came to her via caravan route from Mulhorand from Hemt Netjer Fezim.</w:t>
      </w:r>
    </w:p>
    <w:p w14:paraId="022E797C" w14:textId="77777777" w:rsidR="00473D81" w:rsidRPr="00473D81" w:rsidRDefault="00473D81" w:rsidP="00473D81">
      <w:pPr>
        <w:rPr>
          <w:rFonts w:cstheme="minorHAnsi"/>
        </w:rPr>
      </w:pPr>
    </w:p>
    <w:p w14:paraId="4BF73355" w14:textId="77777777" w:rsidR="00473D81" w:rsidRPr="00473D81" w:rsidRDefault="00473D81" w:rsidP="00473D81">
      <w:pPr>
        <w:rPr>
          <w:rFonts w:cstheme="minorHAnsi"/>
        </w:rPr>
      </w:pPr>
      <w:r w:rsidRPr="00473D81">
        <w:rPr>
          <w:rFonts w:cstheme="minorHAnsi"/>
        </w:rPr>
        <w:t>Dearest Hemt Sithmore.</w:t>
      </w:r>
    </w:p>
    <w:p w14:paraId="657920F1" w14:textId="77777777" w:rsidR="00473D81" w:rsidRPr="00473D81" w:rsidRDefault="00473D81" w:rsidP="00473D81">
      <w:pPr>
        <w:rPr>
          <w:rFonts w:cstheme="minorHAnsi"/>
        </w:rPr>
      </w:pPr>
    </w:p>
    <w:p w14:paraId="72F19EF4" w14:textId="522B14C3" w:rsidR="00473D81" w:rsidRPr="00473D81" w:rsidRDefault="00473D81" w:rsidP="00473D81">
      <w:pPr>
        <w:rPr>
          <w:rFonts w:cstheme="minorHAnsi"/>
        </w:rPr>
      </w:pPr>
      <w:r>
        <w:rPr>
          <w:rFonts w:cstheme="minorHAnsi"/>
        </w:rPr>
        <w:t xml:space="preserve">     </w:t>
      </w:r>
      <w:r w:rsidRPr="00473D81">
        <w:rPr>
          <w:rFonts w:cstheme="minorHAnsi"/>
        </w:rPr>
        <w:t>It has come to our attentions that at least three instants of demonic possession to which our clerics have no idea how to vanquish. These demons are far an above different than anything we have experience. When divined these demons have general names but we have yet to deduce the exact names of them. Two we have learned are called hunger demons. One through rigorous divination where a holy angel was called, we know now is something called a Desire demon.</w:t>
      </w:r>
    </w:p>
    <w:p w14:paraId="5BAD056C" w14:textId="289BC443" w:rsidR="00473D81" w:rsidRPr="00473D81" w:rsidRDefault="00473D81" w:rsidP="00473D81">
      <w:pPr>
        <w:rPr>
          <w:rFonts w:cstheme="minorHAnsi"/>
        </w:rPr>
      </w:pPr>
      <w:r>
        <w:rPr>
          <w:rFonts w:cstheme="minorHAnsi"/>
        </w:rPr>
        <w:t xml:space="preserve">     </w:t>
      </w:r>
      <w:r w:rsidRPr="00473D81">
        <w:rPr>
          <w:rFonts w:cstheme="minorHAnsi"/>
        </w:rPr>
        <w:t>We know nothing about these creatures and by what plane of the abyss they come from. Being that we can no longer contact Hemt Netjer Tarset; We send this letter to you hoping that you may clarify what is happening.</w:t>
      </w:r>
    </w:p>
    <w:p w14:paraId="35B58580" w14:textId="076080DD" w:rsidR="00473D81" w:rsidRPr="00473D81" w:rsidRDefault="00473D81" w:rsidP="00473D81">
      <w:pPr>
        <w:rPr>
          <w:rFonts w:cstheme="minorHAnsi"/>
        </w:rPr>
      </w:pPr>
      <w:r>
        <w:rPr>
          <w:rFonts w:cstheme="minorHAnsi"/>
        </w:rPr>
        <w:t xml:space="preserve">     </w:t>
      </w:r>
      <w:r w:rsidRPr="00473D81">
        <w:rPr>
          <w:rFonts w:cstheme="minorHAnsi"/>
        </w:rPr>
        <w:t>Being that we know you are with child and that you may not contact the spirit world or interact with the undead we will seek to contain this problem on your advice.</w:t>
      </w:r>
    </w:p>
    <w:p w14:paraId="1D30B7FC" w14:textId="2114F68E" w:rsidR="00473D81" w:rsidRPr="00473D81" w:rsidRDefault="00473D81" w:rsidP="00473D81">
      <w:pPr>
        <w:rPr>
          <w:rFonts w:cstheme="minorHAnsi"/>
        </w:rPr>
      </w:pPr>
      <w:r>
        <w:rPr>
          <w:rFonts w:cstheme="minorHAnsi"/>
        </w:rPr>
        <w:t xml:space="preserve">     </w:t>
      </w:r>
      <w:r w:rsidRPr="00473D81">
        <w:rPr>
          <w:rFonts w:cstheme="minorHAnsi"/>
        </w:rPr>
        <w:t>Do not under any circumstances try to seek to take care of this on your own! It is too dangerous for the special child you bare within you.</w:t>
      </w:r>
    </w:p>
    <w:p w14:paraId="6536C40C" w14:textId="6FB2D640" w:rsidR="00473D81" w:rsidRPr="00473D81" w:rsidRDefault="00473D81" w:rsidP="00473D81">
      <w:pPr>
        <w:rPr>
          <w:rFonts w:cstheme="minorHAnsi"/>
        </w:rPr>
      </w:pPr>
      <w:r>
        <w:rPr>
          <w:rFonts w:cstheme="minorHAnsi"/>
        </w:rPr>
        <w:t xml:space="preserve">     </w:t>
      </w:r>
      <w:r w:rsidRPr="00473D81">
        <w:rPr>
          <w:rFonts w:cstheme="minorHAnsi"/>
        </w:rPr>
        <w:t>May Horus-re protect you and your goddess of the moon comfort you.</w:t>
      </w:r>
    </w:p>
    <w:p w14:paraId="010BF986" w14:textId="77777777" w:rsidR="00473D81" w:rsidRPr="00473D81" w:rsidRDefault="00473D81" w:rsidP="00473D81">
      <w:pPr>
        <w:rPr>
          <w:rFonts w:cstheme="minorHAnsi"/>
        </w:rPr>
      </w:pPr>
    </w:p>
    <w:p w14:paraId="43703224" w14:textId="4CDC151A" w:rsidR="00473D81" w:rsidRPr="00473D81" w:rsidRDefault="00473D81" w:rsidP="00473D81">
      <w:pPr>
        <w:rPr>
          <w:rFonts w:cstheme="minorHAnsi"/>
        </w:rPr>
      </w:pPr>
      <w:r>
        <w:rPr>
          <w:rFonts w:cstheme="minorHAnsi"/>
        </w:rPr>
        <w:t xml:space="preserve">     </w:t>
      </w:r>
      <w:r w:rsidRPr="00473D81">
        <w:rPr>
          <w:rFonts w:cstheme="minorHAnsi"/>
        </w:rPr>
        <w:t>Hemt Netjer Fezim</w:t>
      </w:r>
    </w:p>
    <w:p w14:paraId="42406C37" w14:textId="77777777" w:rsidR="00473D81" w:rsidRPr="00473D81" w:rsidRDefault="00473D81" w:rsidP="00473D81">
      <w:pPr>
        <w:rPr>
          <w:rFonts w:cstheme="minorHAnsi"/>
        </w:rPr>
      </w:pPr>
    </w:p>
    <w:p w14:paraId="3C8456D1" w14:textId="5FC80044" w:rsidR="00473D81" w:rsidRPr="00473D81" w:rsidRDefault="00473D81" w:rsidP="00473D81">
      <w:pPr>
        <w:rPr>
          <w:rFonts w:cstheme="minorHAnsi"/>
        </w:rPr>
      </w:pPr>
      <w:r>
        <w:rPr>
          <w:rFonts w:cstheme="minorHAnsi"/>
        </w:rPr>
        <w:t xml:space="preserve">     </w:t>
      </w:r>
      <w:r w:rsidRPr="00473D81">
        <w:rPr>
          <w:rFonts w:cstheme="minorHAnsi"/>
        </w:rPr>
        <w:t xml:space="preserve">Lauriella gets up and paces about the library thinking on what she has just read. Not only is she concerned about what she read. Her back is starting to hurt so she must spend an amount of time standing, </w:t>
      </w:r>
      <w:r w:rsidR="002F65C3" w:rsidRPr="00473D81">
        <w:rPr>
          <w:rFonts w:cstheme="minorHAnsi"/>
        </w:rPr>
        <w:t>sitting,</w:t>
      </w:r>
      <w:r w:rsidRPr="00473D81">
        <w:rPr>
          <w:rFonts w:cstheme="minorHAnsi"/>
        </w:rPr>
        <w:t xml:space="preserve"> and laying down. She is now </w:t>
      </w:r>
      <w:r w:rsidR="002F65C3">
        <w:rPr>
          <w:rFonts w:cstheme="minorHAnsi"/>
        </w:rPr>
        <w:t>half</w:t>
      </w:r>
      <w:r w:rsidR="002F65C3" w:rsidRPr="00473D81">
        <w:rPr>
          <w:rFonts w:cstheme="minorHAnsi"/>
        </w:rPr>
        <w:t>way</w:t>
      </w:r>
      <w:r w:rsidRPr="00473D81">
        <w:rPr>
          <w:rFonts w:cstheme="minorHAnsi"/>
        </w:rPr>
        <w:t xml:space="preserve"> through her pregnancy. She is starting to show. It will be another year before she births the child. She looks up at the ceiling exclaiming, "Humans have it so easy, Lady Moonbow."</w:t>
      </w:r>
    </w:p>
    <w:p w14:paraId="6A4AF262" w14:textId="34003662" w:rsidR="00473D81" w:rsidRPr="00473D81" w:rsidRDefault="002F65C3" w:rsidP="00473D81">
      <w:pPr>
        <w:rPr>
          <w:rFonts w:cstheme="minorHAnsi"/>
        </w:rPr>
      </w:pPr>
      <w:r>
        <w:rPr>
          <w:rFonts w:cstheme="minorHAnsi"/>
        </w:rPr>
        <w:t xml:space="preserve">     </w:t>
      </w:r>
      <w:r w:rsidR="00473D81" w:rsidRPr="00473D81">
        <w:rPr>
          <w:rFonts w:cstheme="minorHAnsi"/>
        </w:rPr>
        <w:t>She takes up quill and ink to pen a letter.</w:t>
      </w:r>
    </w:p>
    <w:p w14:paraId="584176D0" w14:textId="77777777" w:rsidR="00473D81" w:rsidRPr="00473D81" w:rsidRDefault="00473D81" w:rsidP="00473D81">
      <w:pPr>
        <w:rPr>
          <w:rFonts w:cstheme="minorHAnsi"/>
        </w:rPr>
      </w:pPr>
    </w:p>
    <w:p w14:paraId="6277E1E7" w14:textId="13C6E61C" w:rsidR="00473D81" w:rsidRPr="002F65C3" w:rsidRDefault="00473D81" w:rsidP="00473D81">
      <w:pPr>
        <w:rPr>
          <w:rFonts w:ascii="Kunstler Script" w:hAnsi="Kunstler Script" w:cstheme="minorHAnsi"/>
          <w:sz w:val="48"/>
          <w:szCs w:val="48"/>
        </w:rPr>
      </w:pPr>
      <w:r w:rsidRPr="002F65C3">
        <w:rPr>
          <w:rFonts w:ascii="Kunstler Script" w:hAnsi="Kunstler Script" w:cstheme="minorHAnsi"/>
          <w:sz w:val="48"/>
          <w:szCs w:val="48"/>
        </w:rPr>
        <w:t>Dear Hemt Netjer Fezim</w:t>
      </w:r>
      <w:r w:rsidR="002F65C3" w:rsidRPr="002F65C3">
        <w:rPr>
          <w:rFonts w:ascii="Kunstler Script" w:hAnsi="Kunstler Script" w:cstheme="minorHAnsi"/>
          <w:sz w:val="48"/>
          <w:szCs w:val="48"/>
        </w:rPr>
        <w:t>,</w:t>
      </w:r>
    </w:p>
    <w:p w14:paraId="2C223AAE" w14:textId="77777777" w:rsidR="00473D81" w:rsidRPr="002F65C3" w:rsidRDefault="00473D81" w:rsidP="00473D81">
      <w:pPr>
        <w:rPr>
          <w:rFonts w:ascii="Kunstler Script" w:hAnsi="Kunstler Script" w:cstheme="minorHAnsi"/>
          <w:sz w:val="48"/>
          <w:szCs w:val="48"/>
        </w:rPr>
      </w:pPr>
    </w:p>
    <w:p w14:paraId="3831DDEF" w14:textId="55778FC1"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 xml:space="preserve">It is not the third incursion of the fade into Toril. It is the fourth that I know about. If there are incursions coming it is because somewhere on Toril </w:t>
      </w:r>
      <w:r w:rsidR="00473D81" w:rsidRPr="002F65C3">
        <w:rPr>
          <w:rFonts w:ascii="Kunstler Script" w:hAnsi="Kunstler Script" w:cstheme="minorHAnsi"/>
          <w:sz w:val="48"/>
          <w:szCs w:val="48"/>
        </w:rPr>
        <w:lastRenderedPageBreak/>
        <w:t>an unusual planer spell was used on this world to rip Realmspace therefore letting a plane not known to Toril to mingle with our magics.</w:t>
      </w:r>
    </w:p>
    <w:p w14:paraId="04829369" w14:textId="01C52747"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 xml:space="preserve">As you have </w:t>
      </w:r>
      <w:r w:rsidRPr="002F65C3">
        <w:rPr>
          <w:rFonts w:ascii="Kunstler Script" w:hAnsi="Kunstler Script" w:cstheme="minorHAnsi"/>
          <w:sz w:val="48"/>
          <w:szCs w:val="48"/>
        </w:rPr>
        <w:t>implored,</w:t>
      </w:r>
      <w:r w:rsidR="00473D81" w:rsidRPr="002F65C3">
        <w:rPr>
          <w:rFonts w:ascii="Kunstler Script" w:hAnsi="Kunstler Script" w:cstheme="minorHAnsi"/>
          <w:sz w:val="48"/>
          <w:szCs w:val="48"/>
        </w:rPr>
        <w:t xml:space="preserve"> I cannot commune with spirits until my child is born, and therefore am of little use. My best advise as a demonologist is to wait and listen for other mages from other countries to report instances where similar things occur.</w:t>
      </w:r>
    </w:p>
    <w:p w14:paraId="4D32CA16" w14:textId="529C9717"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 xml:space="preserve">The demons of the fade are attracted to untrained mages. They possess said mages and take them completely over. They may seem beneficial at first but eventually they take complete control and run amok until they can either find a more advanced mage to attack or a commoner to possess until said </w:t>
      </w:r>
      <w:r w:rsidRPr="002F65C3">
        <w:rPr>
          <w:rFonts w:ascii="Kunstler Script" w:hAnsi="Kunstler Script" w:cstheme="minorHAnsi"/>
          <w:sz w:val="48"/>
          <w:szCs w:val="48"/>
        </w:rPr>
        <w:t>time,</w:t>
      </w:r>
      <w:r w:rsidR="00473D81" w:rsidRPr="002F65C3">
        <w:rPr>
          <w:rFonts w:ascii="Kunstler Script" w:hAnsi="Kunstler Script" w:cstheme="minorHAnsi"/>
          <w:sz w:val="48"/>
          <w:szCs w:val="48"/>
        </w:rPr>
        <w:t xml:space="preserve"> they can find another mage. Beware for the House is in danger. Begin training your prospects and apprentices heavily on both mind abjurations and the dangers of making any deal with the demons of the fade.</w:t>
      </w:r>
    </w:p>
    <w:p w14:paraId="27290C73" w14:textId="4A1F0417"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Hopefully in the next year, with very good luck: I will be able to find a mage that also knows about the plane of Fade and when I have birthed my child will be able to go directly there to find out what goes on from the good spirits that inhabit this unknown place. For I know something of this place of mirages. I will quietly research and gather information about other regions until such time as I may participate. Sending updates where affordable.</w:t>
      </w:r>
    </w:p>
    <w:p w14:paraId="6B35A3DD" w14:textId="0A124ECF"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May Lady Moonbow shine her light upon you.</w:t>
      </w:r>
    </w:p>
    <w:p w14:paraId="03DC4C33" w14:textId="77777777" w:rsidR="00473D81" w:rsidRPr="002F65C3" w:rsidRDefault="00473D81" w:rsidP="00473D81">
      <w:pPr>
        <w:rPr>
          <w:rFonts w:ascii="Kunstler Script" w:hAnsi="Kunstler Script" w:cstheme="minorHAnsi"/>
          <w:sz w:val="48"/>
          <w:szCs w:val="48"/>
        </w:rPr>
      </w:pPr>
    </w:p>
    <w:p w14:paraId="3563FE32" w14:textId="77777777" w:rsidR="00473D81" w:rsidRPr="002F65C3" w:rsidRDefault="00473D81" w:rsidP="00473D81">
      <w:pPr>
        <w:rPr>
          <w:rFonts w:ascii="Kunstler Script" w:hAnsi="Kunstler Script" w:cstheme="minorHAnsi"/>
          <w:sz w:val="48"/>
          <w:szCs w:val="48"/>
        </w:rPr>
      </w:pPr>
      <w:r w:rsidRPr="002F65C3">
        <w:rPr>
          <w:rFonts w:ascii="Kunstler Script" w:hAnsi="Kunstler Script" w:cstheme="minorHAnsi"/>
          <w:sz w:val="48"/>
          <w:szCs w:val="48"/>
        </w:rPr>
        <w:t>Hemt Lauriella Sithmore.</w:t>
      </w:r>
    </w:p>
    <w:p w14:paraId="581B8A72" w14:textId="77777777" w:rsidR="00473D81" w:rsidRPr="00473D81" w:rsidRDefault="00473D81" w:rsidP="00473D81">
      <w:pPr>
        <w:rPr>
          <w:rFonts w:cstheme="minorHAnsi"/>
        </w:rPr>
      </w:pPr>
    </w:p>
    <w:p w14:paraId="339B1FCA" w14:textId="4C927D63" w:rsidR="00473D81" w:rsidRPr="00473D81" w:rsidRDefault="002F65C3" w:rsidP="00473D81">
      <w:pPr>
        <w:rPr>
          <w:rFonts w:cstheme="minorHAnsi"/>
        </w:rPr>
      </w:pPr>
      <w:r>
        <w:rPr>
          <w:rFonts w:cstheme="minorHAnsi"/>
        </w:rPr>
        <w:t xml:space="preserve">     </w:t>
      </w:r>
      <w:r w:rsidR="00473D81" w:rsidRPr="00473D81">
        <w:rPr>
          <w:rFonts w:cstheme="minorHAnsi"/>
        </w:rPr>
        <w:t>Lauriella rolls up the parchment, stamps it with her seal, places it into a tube and again places her seal over the cap. A seal that has her wizard mark in the center within a double circle. inside the double circle are the words in Mulhorandi. Official document of the House of Life of Mulhorand."</w:t>
      </w:r>
    </w:p>
    <w:p w14:paraId="0C2D54B3" w14:textId="35298850" w:rsidR="00473D81" w:rsidRPr="00473D81" w:rsidRDefault="002F65C3" w:rsidP="00473D81">
      <w:pPr>
        <w:rPr>
          <w:rFonts w:cstheme="minorHAnsi"/>
        </w:rPr>
      </w:pPr>
      <w:r>
        <w:rPr>
          <w:rFonts w:cstheme="minorHAnsi"/>
        </w:rPr>
        <w:t xml:space="preserve">     </w:t>
      </w:r>
      <w:r w:rsidRPr="00473D81">
        <w:rPr>
          <w:rFonts w:cstheme="minorHAnsi"/>
        </w:rPr>
        <w:t>Again,</w:t>
      </w:r>
      <w:r w:rsidR="00473D81" w:rsidRPr="00473D81">
        <w:rPr>
          <w:rFonts w:cstheme="minorHAnsi"/>
        </w:rPr>
        <w:t xml:space="preserve"> she gets out a parchment and starts to write.</w:t>
      </w:r>
    </w:p>
    <w:p w14:paraId="42172135" w14:textId="77777777" w:rsidR="00473D81" w:rsidRPr="00473D81" w:rsidRDefault="00473D81" w:rsidP="00473D81">
      <w:pPr>
        <w:rPr>
          <w:rFonts w:cstheme="minorHAnsi"/>
        </w:rPr>
      </w:pPr>
    </w:p>
    <w:p w14:paraId="0C61C15A" w14:textId="77777777" w:rsidR="00473D81" w:rsidRPr="002F65C3" w:rsidRDefault="00473D81" w:rsidP="00473D81">
      <w:pPr>
        <w:rPr>
          <w:rFonts w:ascii="Kunstler Script" w:hAnsi="Kunstler Script" w:cstheme="minorHAnsi"/>
          <w:sz w:val="48"/>
          <w:szCs w:val="48"/>
        </w:rPr>
      </w:pPr>
      <w:r w:rsidRPr="002F65C3">
        <w:rPr>
          <w:rFonts w:ascii="Kunstler Script" w:hAnsi="Kunstler Script" w:cstheme="minorHAnsi"/>
          <w:sz w:val="48"/>
          <w:szCs w:val="48"/>
        </w:rPr>
        <w:t>Dear Baroness Anna Tiller,</w:t>
      </w:r>
    </w:p>
    <w:p w14:paraId="1D435E08" w14:textId="77777777" w:rsidR="00473D81" w:rsidRPr="002F65C3" w:rsidRDefault="00473D81" w:rsidP="00473D81">
      <w:pPr>
        <w:rPr>
          <w:rFonts w:ascii="Kunstler Script" w:hAnsi="Kunstler Script" w:cstheme="minorHAnsi"/>
          <w:sz w:val="48"/>
          <w:szCs w:val="48"/>
        </w:rPr>
      </w:pPr>
    </w:p>
    <w:p w14:paraId="3C7B258F" w14:textId="5DC5B14A"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It has come to my attention that something or someone on Toril has broken the protective weave of Realmspace to let demons on Toril that by all Lore should not be able to breach the prime here.</w:t>
      </w:r>
    </w:p>
    <w:p w14:paraId="0E1E9B16" w14:textId="4DC86FBF"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Being a demonologist and steeped in the lore of several outside influences, I know of these things most mages would not.</w:t>
      </w:r>
    </w:p>
    <w:p w14:paraId="47304DA5" w14:textId="436C99AF"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If you come upon certain possessions, particularly of mages! please let me know. I have hope that I will be able to bare my child before things become critical for by law I may not engage with spirits until said prodigy is one unto themselves.</w:t>
      </w:r>
    </w:p>
    <w:p w14:paraId="0B32344D" w14:textId="345BF5A9"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 xml:space="preserve">You will know these possessions in that you will be confounded by what types of demons they are. They go by the general names of Hunger, </w:t>
      </w:r>
      <w:r w:rsidRPr="002F65C3">
        <w:rPr>
          <w:rFonts w:ascii="Kunstler Script" w:hAnsi="Kunstler Script" w:cstheme="minorHAnsi"/>
          <w:sz w:val="48"/>
          <w:szCs w:val="48"/>
        </w:rPr>
        <w:t>Desire,</w:t>
      </w:r>
      <w:r w:rsidR="00473D81" w:rsidRPr="002F65C3">
        <w:rPr>
          <w:rFonts w:ascii="Kunstler Script" w:hAnsi="Kunstler Script" w:cstheme="minorHAnsi"/>
          <w:sz w:val="48"/>
          <w:szCs w:val="48"/>
        </w:rPr>
        <w:t xml:space="preserve"> and Pride demons. I am hoping that I may have my child and then be able to go to a plane little known by </w:t>
      </w:r>
      <w:r w:rsidRPr="002F65C3">
        <w:rPr>
          <w:rFonts w:ascii="Kunstler Script" w:hAnsi="Kunstler Script" w:cstheme="minorHAnsi"/>
          <w:sz w:val="48"/>
          <w:szCs w:val="48"/>
        </w:rPr>
        <w:t>T</w:t>
      </w:r>
      <w:r w:rsidR="00473D81" w:rsidRPr="002F65C3">
        <w:rPr>
          <w:rFonts w:ascii="Kunstler Script" w:hAnsi="Kunstler Script" w:cstheme="minorHAnsi"/>
          <w:sz w:val="48"/>
          <w:szCs w:val="48"/>
        </w:rPr>
        <w:t>orilians seeking out wisdom from the good spirits that dwell there to stop the demonic incursion into Realmspace and sew up whatever breach brought them here.</w:t>
      </w:r>
    </w:p>
    <w:p w14:paraId="200D11B7" w14:textId="77777777" w:rsidR="00473D81" w:rsidRPr="002F65C3" w:rsidRDefault="00473D81" w:rsidP="00473D81">
      <w:pPr>
        <w:rPr>
          <w:rFonts w:ascii="Kunstler Script" w:hAnsi="Kunstler Script" w:cstheme="minorHAnsi"/>
          <w:sz w:val="48"/>
          <w:szCs w:val="48"/>
        </w:rPr>
      </w:pPr>
    </w:p>
    <w:p w14:paraId="306D659C" w14:textId="54878154" w:rsidR="00473D81" w:rsidRPr="002F65C3" w:rsidRDefault="002F65C3" w:rsidP="00473D81">
      <w:pPr>
        <w:rPr>
          <w:rFonts w:ascii="Kunstler Script" w:hAnsi="Kunstler Script" w:cstheme="minorHAnsi"/>
          <w:sz w:val="48"/>
          <w:szCs w:val="48"/>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Please advise.</w:t>
      </w:r>
    </w:p>
    <w:p w14:paraId="79BFF043" w14:textId="2CC0453D" w:rsidR="00473D81" w:rsidRPr="00473D81" w:rsidRDefault="002F65C3" w:rsidP="00473D81">
      <w:pPr>
        <w:rPr>
          <w:rFonts w:cstheme="minorHAnsi"/>
        </w:rPr>
      </w:pPr>
      <w:r w:rsidRPr="002F65C3">
        <w:rPr>
          <w:rFonts w:ascii="Kunstler Script" w:hAnsi="Kunstler Script" w:cstheme="minorHAnsi"/>
          <w:sz w:val="48"/>
          <w:szCs w:val="48"/>
        </w:rPr>
        <w:t xml:space="preserve">     </w:t>
      </w:r>
      <w:r w:rsidR="00473D81" w:rsidRPr="002F65C3">
        <w:rPr>
          <w:rFonts w:ascii="Kunstler Script" w:hAnsi="Kunstler Script" w:cstheme="minorHAnsi"/>
          <w:sz w:val="48"/>
          <w:szCs w:val="48"/>
        </w:rPr>
        <w:t>Lauriella Sithmore. Hemt of the house of life.</w:t>
      </w:r>
    </w:p>
    <w:p w14:paraId="5371373F" w14:textId="77777777" w:rsidR="00473D81" w:rsidRPr="00473D81" w:rsidRDefault="00473D81" w:rsidP="00473D81">
      <w:pPr>
        <w:rPr>
          <w:rFonts w:cstheme="minorHAnsi"/>
        </w:rPr>
      </w:pPr>
    </w:p>
    <w:p w14:paraId="39613DEF" w14:textId="673DA50F" w:rsidR="00473D81" w:rsidRPr="00473D81" w:rsidRDefault="002F65C3" w:rsidP="00473D81">
      <w:pPr>
        <w:rPr>
          <w:rFonts w:cstheme="minorHAnsi"/>
        </w:rPr>
      </w:pPr>
      <w:r>
        <w:rPr>
          <w:rFonts w:cstheme="minorHAnsi"/>
        </w:rPr>
        <w:t xml:space="preserve">     </w:t>
      </w:r>
      <w:r w:rsidR="00473D81" w:rsidRPr="00473D81">
        <w:rPr>
          <w:rFonts w:cstheme="minorHAnsi"/>
        </w:rPr>
        <w:t xml:space="preserve">When done, </w:t>
      </w:r>
      <w:r w:rsidRPr="00473D81">
        <w:rPr>
          <w:rFonts w:cstheme="minorHAnsi"/>
        </w:rPr>
        <w:t>she</w:t>
      </w:r>
      <w:r w:rsidR="00473D81" w:rsidRPr="00473D81">
        <w:rPr>
          <w:rFonts w:cstheme="minorHAnsi"/>
        </w:rPr>
        <w:t xml:space="preserve"> rolls and stamps the scroll putting it into a tube. After which she writes the same letter to the Ceruleans, heading it, </w:t>
      </w:r>
      <w:r w:rsidRPr="00473D81">
        <w:rPr>
          <w:rFonts w:cstheme="minorHAnsi"/>
        </w:rPr>
        <w:t>to</w:t>
      </w:r>
      <w:r w:rsidR="00473D81" w:rsidRPr="00473D81">
        <w:rPr>
          <w:rFonts w:cstheme="minorHAnsi"/>
        </w:rPr>
        <w:t xml:space="preserve"> who it may concern or Nadia whichever is best to read this."</w:t>
      </w:r>
    </w:p>
    <w:p w14:paraId="11466890" w14:textId="6F01BADC" w:rsidR="00473D81" w:rsidRDefault="002F65C3" w:rsidP="00473D81">
      <w:pPr>
        <w:rPr>
          <w:rFonts w:cstheme="minorHAnsi"/>
        </w:rPr>
      </w:pPr>
      <w:r>
        <w:rPr>
          <w:rFonts w:cstheme="minorHAnsi"/>
        </w:rPr>
        <w:t xml:space="preserve">     </w:t>
      </w:r>
      <w:r w:rsidR="00473D81" w:rsidRPr="00473D81">
        <w:rPr>
          <w:rFonts w:cstheme="minorHAnsi"/>
        </w:rPr>
        <w:t>Once done she leaves the scroll in its tube at the door of the Ceruleans in city hall. Then she makes the short trek to the south wall and beyond to Baroness Anna and Lady Varya's home putting another scroll tube against the door.</w:t>
      </w:r>
    </w:p>
    <w:p w14:paraId="306A79F1" w14:textId="7FD4DB4D" w:rsidR="002F65C3" w:rsidRDefault="002F65C3" w:rsidP="00473D81">
      <w:pPr>
        <w:rPr>
          <w:rFonts w:cstheme="minorHAnsi"/>
        </w:rPr>
      </w:pPr>
    </w:p>
    <w:p w14:paraId="1802B7A9" w14:textId="0E0F940C" w:rsidR="002F65C3" w:rsidRPr="002F65C3" w:rsidRDefault="002F65C3" w:rsidP="002F65C3">
      <w:pPr>
        <w:rPr>
          <w:rFonts w:cstheme="minorHAnsi"/>
        </w:rPr>
      </w:pPr>
      <w:r>
        <w:rPr>
          <w:rFonts w:cstheme="minorHAnsi"/>
        </w:rPr>
        <w:lastRenderedPageBreak/>
        <w:t xml:space="preserve">     </w:t>
      </w:r>
      <w:r w:rsidRPr="002F65C3">
        <w:rPr>
          <w:rFonts w:cstheme="minorHAnsi"/>
        </w:rPr>
        <w:t>After walking along the west wall to get as much sun as she can, Lauriella goes back to the library opening her old books. Before she starts her research, she digs a fist full of silver coins from her pack holding them in the palm of her hand as long as she possibly may. The baby kicks in seeming protest.</w:t>
      </w:r>
    </w:p>
    <w:p w14:paraId="034CC099" w14:textId="2CA2512C" w:rsidR="002F65C3" w:rsidRPr="002F65C3" w:rsidRDefault="002F65C3" w:rsidP="002F65C3">
      <w:pPr>
        <w:rPr>
          <w:rFonts w:cstheme="minorHAnsi"/>
        </w:rPr>
      </w:pPr>
      <w:r>
        <w:rPr>
          <w:rFonts w:cstheme="minorHAnsi"/>
        </w:rPr>
        <w:t xml:space="preserve">     </w:t>
      </w:r>
      <w:r w:rsidRPr="002F65C3">
        <w:rPr>
          <w:rFonts w:cstheme="minorHAnsi"/>
        </w:rPr>
        <w:t>She looks down to her slight belly, "It's ok. I'm not trying to hurt you. I am only doing my best to make sure you are born without curse or disease. I hope you understand in the end. Not that you will remember anything from now."</w:t>
      </w:r>
    </w:p>
    <w:p w14:paraId="42C3C44B" w14:textId="55578D2C" w:rsidR="002F65C3" w:rsidRPr="002F65C3" w:rsidRDefault="002F65C3" w:rsidP="002F65C3">
      <w:pPr>
        <w:rPr>
          <w:rFonts w:cstheme="minorHAnsi"/>
        </w:rPr>
      </w:pPr>
      <w:r>
        <w:rPr>
          <w:rFonts w:cstheme="minorHAnsi"/>
        </w:rPr>
        <w:t xml:space="preserve">     </w:t>
      </w:r>
      <w:r w:rsidRPr="002F65C3">
        <w:rPr>
          <w:rFonts w:cstheme="minorHAnsi"/>
        </w:rPr>
        <w:t>When she can no longer hold on, she drops the coins, takes a rag, and scoops them back into their pouch. Putting salve on the irritations she goes back to her work.</w:t>
      </w:r>
    </w:p>
    <w:p w14:paraId="3813209A" w14:textId="2C9CA988" w:rsidR="002F65C3" w:rsidRPr="002F65C3" w:rsidRDefault="002F65C3" w:rsidP="002F65C3">
      <w:pPr>
        <w:rPr>
          <w:rFonts w:cstheme="minorHAnsi"/>
        </w:rPr>
      </w:pPr>
      <w:r>
        <w:rPr>
          <w:rFonts w:cstheme="minorHAnsi"/>
        </w:rPr>
        <w:t xml:space="preserve">     </w:t>
      </w:r>
      <w:r w:rsidRPr="002F65C3">
        <w:rPr>
          <w:rFonts w:cstheme="minorHAnsi"/>
        </w:rPr>
        <w:t xml:space="preserve">She doesn't know if her letters will be answered and there may be a good chance these incidents are singular, but it does strike her oddly that there have been </w:t>
      </w:r>
      <w:r>
        <w:rPr>
          <w:rFonts w:cstheme="minorHAnsi"/>
        </w:rPr>
        <w:t>three</w:t>
      </w:r>
      <w:r w:rsidRPr="002F65C3">
        <w:rPr>
          <w:rFonts w:cstheme="minorHAnsi"/>
        </w:rPr>
        <w:t xml:space="preserve"> demons reported that come from an alien plane not known to most here on Toril.</w:t>
      </w:r>
    </w:p>
    <w:p w14:paraId="50D6817F" w14:textId="6B71FCC6" w:rsidR="002F65C3" w:rsidRPr="002F65C3" w:rsidRDefault="002F65C3" w:rsidP="002F65C3">
      <w:pPr>
        <w:rPr>
          <w:rFonts w:cstheme="minorHAnsi"/>
        </w:rPr>
      </w:pPr>
      <w:r>
        <w:rPr>
          <w:rFonts w:cstheme="minorHAnsi"/>
        </w:rPr>
        <w:t xml:space="preserve">     </w:t>
      </w:r>
      <w:r w:rsidRPr="002F65C3">
        <w:rPr>
          <w:rFonts w:cstheme="minorHAnsi"/>
        </w:rPr>
        <w:t xml:space="preserve">Her training and practice while she was an apprentice have prepared her somewhat but what did she really know about the mysterious Fade plane and </w:t>
      </w:r>
      <w:r w:rsidR="00141797" w:rsidRPr="002F65C3">
        <w:rPr>
          <w:rFonts w:cstheme="minorHAnsi"/>
        </w:rPr>
        <w:t>its</w:t>
      </w:r>
      <w:r w:rsidRPr="002F65C3">
        <w:rPr>
          <w:rFonts w:cstheme="minorHAnsi"/>
        </w:rPr>
        <w:t xml:space="preserve"> inhabitants.</w:t>
      </w:r>
    </w:p>
    <w:p w14:paraId="45D26E9F" w14:textId="7D70B0EE" w:rsidR="002F65C3" w:rsidRPr="002F65C3" w:rsidRDefault="00141797" w:rsidP="002F65C3">
      <w:pPr>
        <w:rPr>
          <w:rFonts w:cstheme="minorHAnsi"/>
        </w:rPr>
      </w:pPr>
      <w:r>
        <w:rPr>
          <w:rFonts w:cstheme="minorHAnsi"/>
        </w:rPr>
        <w:t xml:space="preserve">     </w:t>
      </w:r>
      <w:r w:rsidR="002F65C3" w:rsidRPr="002F65C3">
        <w:rPr>
          <w:rFonts w:cstheme="minorHAnsi"/>
        </w:rPr>
        <w:t>She knows that the plane does exists though only referenced and described by her mentor Archmage Fawn Vail. If she could go back to the Archmage's library on her island she could learn more about it. Lauriella again goes back to her notes to quantify and be able to give others a general understanding of this place.</w:t>
      </w:r>
    </w:p>
    <w:p w14:paraId="291FF648" w14:textId="206568A0" w:rsidR="002F65C3" w:rsidRPr="002F65C3" w:rsidRDefault="00141797" w:rsidP="002F65C3">
      <w:pPr>
        <w:rPr>
          <w:rFonts w:cstheme="minorHAnsi"/>
        </w:rPr>
      </w:pPr>
      <w:r>
        <w:rPr>
          <w:rFonts w:cstheme="minorHAnsi"/>
        </w:rPr>
        <w:t xml:space="preserve">     </w:t>
      </w:r>
      <w:r w:rsidR="002F65C3" w:rsidRPr="002F65C3">
        <w:rPr>
          <w:rFonts w:cstheme="minorHAnsi"/>
        </w:rPr>
        <w:t>The Fade is a plane or demi-plane inhabited by both the spirits of mortals that are molded into their greatest attributes and by demons that constantly monitor the prime to seek out mages dabbling in things they should not so they may corrupt and eventually possess said mage.</w:t>
      </w:r>
    </w:p>
    <w:p w14:paraId="601C178B" w14:textId="6B17E899" w:rsidR="002F65C3" w:rsidRPr="002F65C3" w:rsidRDefault="00141797" w:rsidP="002F65C3">
      <w:pPr>
        <w:rPr>
          <w:rFonts w:cstheme="minorHAnsi"/>
        </w:rPr>
      </w:pPr>
      <w:r>
        <w:rPr>
          <w:rFonts w:cstheme="minorHAnsi"/>
        </w:rPr>
        <w:t xml:space="preserve">     </w:t>
      </w:r>
      <w:r w:rsidR="002F65C3" w:rsidRPr="002F65C3">
        <w:rPr>
          <w:rFonts w:cstheme="minorHAnsi"/>
        </w:rPr>
        <w:t xml:space="preserve">The plane itself is described as something like the ethereal but different. It is a plane of constant change and mirage. Many objects and creatures of the plane look like one thing but are quite another. Sight is hindered in the realm. There is a </w:t>
      </w:r>
      <w:r w:rsidRPr="002F65C3">
        <w:rPr>
          <w:rFonts w:cstheme="minorHAnsi"/>
        </w:rPr>
        <w:t>bubble-like</w:t>
      </w:r>
      <w:r w:rsidR="002F65C3" w:rsidRPr="002F65C3">
        <w:rPr>
          <w:rFonts w:cstheme="minorHAnsi"/>
        </w:rPr>
        <w:t xml:space="preserve"> quality to it as if looking through a glass bowl. There is also the prevailing fog like quality to the air making vision both distorted and close.</w:t>
      </w:r>
    </w:p>
    <w:p w14:paraId="52F950FD" w14:textId="78E6AFFD" w:rsidR="002F65C3" w:rsidRPr="002F65C3" w:rsidRDefault="00141797" w:rsidP="002F65C3">
      <w:pPr>
        <w:rPr>
          <w:rFonts w:cstheme="minorHAnsi"/>
        </w:rPr>
      </w:pPr>
      <w:r>
        <w:rPr>
          <w:rFonts w:cstheme="minorHAnsi"/>
        </w:rPr>
        <w:t xml:space="preserve">     </w:t>
      </w:r>
      <w:r w:rsidR="002F65C3" w:rsidRPr="002F65C3">
        <w:rPr>
          <w:rFonts w:cstheme="minorHAnsi"/>
        </w:rPr>
        <w:t xml:space="preserve">Spirits of those finding themselves here after death become distorted or if you will purified. When the plane is done with </w:t>
      </w:r>
      <w:r w:rsidRPr="002F65C3">
        <w:rPr>
          <w:rFonts w:cstheme="minorHAnsi"/>
        </w:rPr>
        <w:t>them,</w:t>
      </w:r>
      <w:r w:rsidR="002F65C3" w:rsidRPr="002F65C3">
        <w:rPr>
          <w:rFonts w:cstheme="minorHAnsi"/>
        </w:rPr>
        <w:t xml:space="preserve"> they exemplify the foremost quality they had in life. You will find spirits named Compassion, mayhap a cleric of a good healing god or goddess that healed the sick and homeless. There are many others as there are emotions and qualities. Spirits of Valor, Honor, Mercy, </w:t>
      </w:r>
      <w:r w:rsidRPr="002F65C3">
        <w:rPr>
          <w:rFonts w:cstheme="minorHAnsi"/>
        </w:rPr>
        <w:t>Justice,</w:t>
      </w:r>
      <w:r w:rsidR="002F65C3" w:rsidRPr="002F65C3">
        <w:rPr>
          <w:rFonts w:cstheme="minorHAnsi"/>
        </w:rPr>
        <w:t xml:space="preserve"> and Joy.</w:t>
      </w:r>
    </w:p>
    <w:p w14:paraId="6EAC3845" w14:textId="7FF2F084" w:rsidR="002F65C3" w:rsidRPr="002F65C3" w:rsidRDefault="00141797" w:rsidP="002F65C3">
      <w:pPr>
        <w:rPr>
          <w:rFonts w:cstheme="minorHAnsi"/>
        </w:rPr>
      </w:pPr>
      <w:r>
        <w:rPr>
          <w:rFonts w:cstheme="minorHAnsi"/>
        </w:rPr>
        <w:t xml:space="preserve">     </w:t>
      </w:r>
      <w:r w:rsidR="002F65C3" w:rsidRPr="002F65C3">
        <w:rPr>
          <w:rFonts w:cstheme="minorHAnsi"/>
        </w:rPr>
        <w:t>These spirits like the demons of the plane may possess an individual. When this happens a more symbiotic relationship occurs. The person the spirit is inhabiting becomes closer to the spirits prime emotion. A spirit of Valor will try to influence its host to great accomplishments on the field of battle. A spirit of Honor will try to influence its host to be honorable in all that he or she does.</w:t>
      </w:r>
    </w:p>
    <w:p w14:paraId="3803CA2B" w14:textId="05DF2B81" w:rsidR="002F65C3" w:rsidRPr="002F65C3" w:rsidRDefault="00141797" w:rsidP="002F65C3">
      <w:pPr>
        <w:rPr>
          <w:rFonts w:cstheme="minorHAnsi"/>
        </w:rPr>
      </w:pPr>
      <w:r>
        <w:rPr>
          <w:rFonts w:cstheme="minorHAnsi"/>
        </w:rPr>
        <w:t xml:space="preserve">     </w:t>
      </w:r>
      <w:r w:rsidR="002F65C3" w:rsidRPr="002F65C3">
        <w:rPr>
          <w:rFonts w:cstheme="minorHAnsi"/>
        </w:rPr>
        <w:t xml:space="preserve">A spirit's aim is to live with the host not to completely control him. They do not try to burn the mortal body out only to seek another host later like a demon, </w:t>
      </w:r>
      <w:r w:rsidRPr="002F65C3">
        <w:rPr>
          <w:rFonts w:cstheme="minorHAnsi"/>
        </w:rPr>
        <w:t>and</w:t>
      </w:r>
      <w:r w:rsidR="002F65C3" w:rsidRPr="002F65C3">
        <w:rPr>
          <w:rFonts w:cstheme="minorHAnsi"/>
        </w:rPr>
        <w:t xml:space="preserve"> a spirit will leave a host if there is a conflict between host and itself. It also </w:t>
      </w:r>
      <w:r w:rsidRPr="002F65C3">
        <w:rPr>
          <w:rFonts w:cstheme="minorHAnsi"/>
        </w:rPr>
        <w:t>must</w:t>
      </w:r>
      <w:r w:rsidR="002F65C3" w:rsidRPr="002F65C3">
        <w:rPr>
          <w:rFonts w:cstheme="minorHAnsi"/>
        </w:rPr>
        <w:t xml:space="preserve"> be invited into the others body by the host itself.</w:t>
      </w:r>
    </w:p>
    <w:p w14:paraId="48CC1728" w14:textId="629CA3F2" w:rsidR="002F65C3" w:rsidRPr="002F65C3" w:rsidRDefault="00141797" w:rsidP="002F65C3">
      <w:pPr>
        <w:rPr>
          <w:rFonts w:cstheme="minorHAnsi"/>
        </w:rPr>
      </w:pPr>
      <w:r>
        <w:rPr>
          <w:rFonts w:cstheme="minorHAnsi"/>
        </w:rPr>
        <w:t xml:space="preserve">     </w:t>
      </w:r>
      <w:r w:rsidR="002F65C3" w:rsidRPr="002F65C3">
        <w:rPr>
          <w:rFonts w:cstheme="minorHAnsi"/>
        </w:rPr>
        <w:t>A demon of the fade on the other hand will at first tempt its host with power, dreams and other measures to gain entrance. Using blood magic is sure to draw demons to oneself. If a demon does not get invited to the host it will wait for the host to do blood-magic. After which the mage will be in a weakened physical state and the Demon can try to force its way into the body.</w:t>
      </w:r>
    </w:p>
    <w:p w14:paraId="58A1238F" w14:textId="2C1CB06A" w:rsidR="002F65C3" w:rsidRPr="002F65C3" w:rsidRDefault="00141797" w:rsidP="002F65C3">
      <w:pPr>
        <w:rPr>
          <w:rFonts w:cstheme="minorHAnsi"/>
        </w:rPr>
      </w:pPr>
      <w:r>
        <w:rPr>
          <w:rFonts w:cstheme="minorHAnsi"/>
        </w:rPr>
        <w:t xml:space="preserve">     </w:t>
      </w:r>
      <w:r w:rsidR="002F65C3" w:rsidRPr="002F65C3">
        <w:rPr>
          <w:rFonts w:cstheme="minorHAnsi"/>
        </w:rPr>
        <w:t xml:space="preserve">When this </w:t>
      </w:r>
      <w:r w:rsidRPr="002F65C3">
        <w:rPr>
          <w:rFonts w:cstheme="minorHAnsi"/>
        </w:rPr>
        <w:t>happens,</w:t>
      </w:r>
      <w:r w:rsidR="002F65C3" w:rsidRPr="002F65C3">
        <w:rPr>
          <w:rFonts w:cstheme="minorHAnsi"/>
        </w:rPr>
        <w:t xml:space="preserve"> the Demon will contain the other soul or outright destroy it when it finds the hosts weaknesses in their will. The demon will use the body to do various goals the demon has while the host will physically age, become diseased and eventually expire within a short time period. The demon will leave seeking out another host.</w:t>
      </w:r>
    </w:p>
    <w:p w14:paraId="3A2ABE89" w14:textId="15415D3F" w:rsidR="002F65C3" w:rsidRPr="002F65C3" w:rsidRDefault="00141797" w:rsidP="002F65C3">
      <w:pPr>
        <w:rPr>
          <w:rFonts w:cstheme="minorHAnsi"/>
        </w:rPr>
      </w:pPr>
      <w:r>
        <w:rPr>
          <w:rFonts w:cstheme="minorHAnsi"/>
        </w:rPr>
        <w:t xml:space="preserve">     </w:t>
      </w:r>
      <w:r w:rsidR="002F65C3" w:rsidRPr="002F65C3">
        <w:rPr>
          <w:rFonts w:cstheme="minorHAnsi"/>
        </w:rPr>
        <w:t xml:space="preserve">Fade demons particularly like mages and the stronger the better. With powerful mages the demon will force its way in and wait unnoticed reading the hosts memories until it finds all the hosts weakness. It will then try to influence the host to do things unbecoming but that the host finds enjoyable. Drink, women, men, all the sins of the spirit. When the host becomes weak enough in soul the Demon will make a hostile takeover similar to the </w:t>
      </w:r>
      <w:r w:rsidRPr="002F65C3">
        <w:rPr>
          <w:rFonts w:cstheme="minorHAnsi"/>
        </w:rPr>
        <w:t>demons,</w:t>
      </w:r>
      <w:r w:rsidR="002F65C3" w:rsidRPr="002F65C3">
        <w:rPr>
          <w:rFonts w:cstheme="minorHAnsi"/>
        </w:rPr>
        <w:t xml:space="preserve"> we have seen on Toril since the age of the elves.</w:t>
      </w:r>
    </w:p>
    <w:p w14:paraId="14DC59AD" w14:textId="7192DD2F" w:rsidR="002F65C3" w:rsidRPr="002F65C3" w:rsidRDefault="00141797" w:rsidP="002F65C3">
      <w:pPr>
        <w:rPr>
          <w:rFonts w:cstheme="minorHAnsi"/>
        </w:rPr>
      </w:pPr>
      <w:r>
        <w:rPr>
          <w:rFonts w:cstheme="minorHAnsi"/>
        </w:rPr>
        <w:lastRenderedPageBreak/>
        <w:t xml:space="preserve">     </w:t>
      </w:r>
      <w:r w:rsidR="002F65C3" w:rsidRPr="002F65C3">
        <w:rPr>
          <w:rFonts w:cstheme="minorHAnsi"/>
        </w:rPr>
        <w:t xml:space="preserve">These fade demons also come in various forms of negative emotions and/or prime bad influences in </w:t>
      </w:r>
      <w:r w:rsidRPr="002F65C3">
        <w:rPr>
          <w:rFonts w:cstheme="minorHAnsi"/>
        </w:rPr>
        <w:t>one’s</w:t>
      </w:r>
      <w:r w:rsidR="002F65C3" w:rsidRPr="002F65C3">
        <w:rPr>
          <w:rFonts w:cstheme="minorHAnsi"/>
        </w:rPr>
        <w:t xml:space="preserve"> life. They share names like, Hunger, </w:t>
      </w:r>
      <w:r>
        <w:rPr>
          <w:rFonts w:cstheme="minorHAnsi"/>
        </w:rPr>
        <w:t>S</w:t>
      </w:r>
      <w:r w:rsidR="002F65C3" w:rsidRPr="002F65C3">
        <w:rPr>
          <w:rFonts w:cstheme="minorHAnsi"/>
        </w:rPr>
        <w:t xml:space="preserve">loth, </w:t>
      </w:r>
      <w:r>
        <w:rPr>
          <w:rFonts w:cstheme="minorHAnsi"/>
        </w:rPr>
        <w:t>D</w:t>
      </w:r>
      <w:r w:rsidR="002F65C3" w:rsidRPr="002F65C3">
        <w:rPr>
          <w:rFonts w:cstheme="minorHAnsi"/>
        </w:rPr>
        <w:t>esire, Pride, and other negative activities.</w:t>
      </w:r>
    </w:p>
    <w:p w14:paraId="299B22B2" w14:textId="5C14A44A" w:rsidR="002F65C3" w:rsidRPr="002F65C3" w:rsidRDefault="00141797" w:rsidP="002F65C3">
      <w:pPr>
        <w:rPr>
          <w:rFonts w:cstheme="minorHAnsi"/>
        </w:rPr>
      </w:pPr>
      <w:r>
        <w:rPr>
          <w:rFonts w:cstheme="minorHAnsi"/>
        </w:rPr>
        <w:t xml:space="preserve">     T</w:t>
      </w:r>
      <w:r w:rsidR="002F65C3" w:rsidRPr="002F65C3">
        <w:rPr>
          <w:rFonts w:cstheme="minorHAnsi"/>
        </w:rPr>
        <w:t xml:space="preserve">here is a ceremony where one can send a mage to the realm of fade. If there is some form of extra-planer breach that lets the fade influence the prime of Toril then this ceremony should work. The problem is without access to the information for this ritual I have no idea how to make it </w:t>
      </w:r>
      <w:r w:rsidRPr="002F65C3">
        <w:rPr>
          <w:rFonts w:cstheme="minorHAnsi"/>
        </w:rPr>
        <w:t>work unless</w:t>
      </w:r>
      <w:r w:rsidR="002F65C3" w:rsidRPr="002F65C3">
        <w:rPr>
          <w:rFonts w:cstheme="minorHAnsi"/>
        </w:rPr>
        <w:t xml:space="preserve"> I can find the information on my former mistress's island in the astral. The second problem is it will be another year before I may interact with spirits.</w:t>
      </w:r>
    </w:p>
    <w:p w14:paraId="66982E6C" w14:textId="7C478F9F" w:rsidR="002F65C3" w:rsidRPr="002F65C3" w:rsidRDefault="00141797" w:rsidP="002F65C3">
      <w:pPr>
        <w:rPr>
          <w:rFonts w:cstheme="minorHAnsi"/>
        </w:rPr>
      </w:pPr>
      <w:r>
        <w:rPr>
          <w:rFonts w:cstheme="minorHAnsi"/>
        </w:rPr>
        <w:t xml:space="preserve">     </w:t>
      </w:r>
      <w:r w:rsidR="002F65C3" w:rsidRPr="002F65C3">
        <w:rPr>
          <w:rFonts w:cstheme="minorHAnsi"/>
        </w:rPr>
        <w:t>Hopefully these incursions are singular instances and there is no need to fear an invasion of fade demons on Toril. but we all must be watchful of such. If there is let us hope that we will find a means to send a mage into the Fade and take counsel from the spirits of the realm to undo the damage created.</w:t>
      </w:r>
    </w:p>
    <w:p w14:paraId="23EE277D" w14:textId="208D69EA" w:rsidR="002F65C3" w:rsidRDefault="00141797" w:rsidP="002F65C3">
      <w:pPr>
        <w:rPr>
          <w:rFonts w:cstheme="minorHAnsi"/>
        </w:rPr>
      </w:pPr>
      <w:r>
        <w:rPr>
          <w:rFonts w:cstheme="minorHAnsi"/>
        </w:rPr>
        <w:t xml:space="preserve">     </w:t>
      </w:r>
      <w:r w:rsidR="002F65C3" w:rsidRPr="002F65C3">
        <w:rPr>
          <w:rFonts w:cstheme="minorHAnsi"/>
        </w:rPr>
        <w:t>Lauriella rolls up the scroll and marks it in case someone asks her about the situation. She is now prepared to speak to others that she sent scrolls to previously.</w:t>
      </w:r>
    </w:p>
    <w:p w14:paraId="6C24F6AB" w14:textId="6117F4F5" w:rsidR="00C65BEB" w:rsidRDefault="00C65BEB" w:rsidP="002F65C3">
      <w:pPr>
        <w:rPr>
          <w:rFonts w:cstheme="minorHAnsi"/>
        </w:rPr>
      </w:pPr>
    </w:p>
    <w:p w14:paraId="6F1D3823" w14:textId="4EFF8E73" w:rsidR="00C65BEB" w:rsidRDefault="00C65BEB" w:rsidP="002F65C3">
      <w:pPr>
        <w:rPr>
          <w:rFonts w:cstheme="minorHAnsi"/>
        </w:rPr>
      </w:pPr>
    </w:p>
    <w:p w14:paraId="3D08B5CF" w14:textId="46F7DE29" w:rsidR="00C65BEB" w:rsidRDefault="00C65BEB" w:rsidP="00C65BEB">
      <w:pPr>
        <w:jc w:val="center"/>
        <w:rPr>
          <w:rFonts w:cstheme="minorHAnsi"/>
          <w:b/>
          <w:bCs/>
          <w:color w:val="0070C0"/>
          <w:sz w:val="36"/>
          <w:szCs w:val="36"/>
        </w:rPr>
      </w:pPr>
      <w:r>
        <w:rPr>
          <w:rFonts w:cstheme="minorHAnsi"/>
          <w:b/>
          <w:bCs/>
          <w:color w:val="0070C0"/>
          <w:sz w:val="36"/>
          <w:szCs w:val="36"/>
        </w:rPr>
        <w:t>Chapter 7</w:t>
      </w:r>
    </w:p>
    <w:p w14:paraId="2E12A722" w14:textId="50CB50B2" w:rsidR="00C65BEB" w:rsidRDefault="00C65BEB" w:rsidP="00C65BEB">
      <w:pPr>
        <w:jc w:val="center"/>
        <w:rPr>
          <w:rFonts w:cstheme="minorHAnsi"/>
          <w:b/>
          <w:bCs/>
          <w:color w:val="0070C0"/>
          <w:sz w:val="28"/>
          <w:szCs w:val="28"/>
        </w:rPr>
      </w:pPr>
      <w:r>
        <w:rPr>
          <w:rFonts w:cstheme="minorHAnsi"/>
          <w:b/>
          <w:bCs/>
          <w:color w:val="0070C0"/>
          <w:sz w:val="28"/>
          <w:szCs w:val="28"/>
        </w:rPr>
        <w:t>The Cerulean Stars</w:t>
      </w:r>
    </w:p>
    <w:p w14:paraId="22E391DC" w14:textId="4DB00DCE" w:rsidR="00C65BEB" w:rsidRDefault="00C65BEB" w:rsidP="00C65BEB">
      <w:pPr>
        <w:rPr>
          <w:rFonts w:cstheme="minorHAnsi"/>
        </w:rPr>
      </w:pPr>
    </w:p>
    <w:p w14:paraId="760E6FE0" w14:textId="22E6CEA0" w:rsidR="00C65BEB" w:rsidRDefault="00C65BEB" w:rsidP="00C65BEB">
      <w:pPr>
        <w:rPr>
          <w:rFonts w:cstheme="minorHAnsi"/>
        </w:rPr>
      </w:pPr>
    </w:p>
    <w:p w14:paraId="584D9EBD" w14:textId="2945CE1E" w:rsidR="00C65BEB" w:rsidRPr="00C65BEB" w:rsidRDefault="00C65BEB" w:rsidP="00C65BEB">
      <w:pPr>
        <w:rPr>
          <w:rFonts w:cstheme="minorHAnsi"/>
        </w:rPr>
      </w:pPr>
      <w:r>
        <w:rPr>
          <w:rFonts w:cstheme="minorHAnsi"/>
        </w:rPr>
        <w:t xml:space="preserve">     </w:t>
      </w:r>
      <w:r w:rsidRPr="00C65BEB">
        <w:rPr>
          <w:rFonts w:cstheme="minorHAnsi"/>
        </w:rPr>
        <w:t>After two months of research away from everyone I came back out of the library to find a dizzying array of action. The first thing to happen was late at night. The halfling Droim and I were discussing various subjects when a portal appeared where the sundial usually is (It got destroyed by a black pudding). A human dressed in nobleman's clothing stepped out and convinced us to step into the portal He called himself Vox. He wanted us to do a job, but he wouldn't say what it was. He said there would be treasure. Needing funds for my research I jumped at the opportunity. So did Droim.</w:t>
      </w:r>
    </w:p>
    <w:p w14:paraId="1AC0E3D6" w14:textId="6506A58F" w:rsidR="00C65BEB" w:rsidRPr="00C65BEB" w:rsidRDefault="00C65BEB" w:rsidP="00C65BEB">
      <w:pPr>
        <w:rPr>
          <w:rFonts w:cstheme="minorHAnsi"/>
        </w:rPr>
      </w:pPr>
      <w:r>
        <w:rPr>
          <w:rFonts w:cstheme="minorHAnsi"/>
        </w:rPr>
        <w:t xml:space="preserve">     </w:t>
      </w:r>
      <w:r w:rsidRPr="00C65BEB">
        <w:rPr>
          <w:rFonts w:cstheme="minorHAnsi"/>
        </w:rPr>
        <w:t>We found ourselves in a dungeon with another nobleman. The nobleman told us that Vox ran slaves and that we were his most recent victims. The other then told us that there was another man 'Ted that had died recently and told him there was a secret escape that opened by a switch or chain. He brought us to a table where poor Ted's body was covered up with a bloody sheet. We discussed what to do next and decided to pull a few of the hanging chains.</w:t>
      </w:r>
    </w:p>
    <w:p w14:paraId="69CA7209" w14:textId="7A7DE707" w:rsidR="00C65BEB" w:rsidRPr="00C65BEB" w:rsidRDefault="00C65BEB" w:rsidP="00C65BEB">
      <w:pPr>
        <w:rPr>
          <w:rFonts w:cstheme="minorHAnsi"/>
        </w:rPr>
      </w:pPr>
      <w:r>
        <w:rPr>
          <w:rFonts w:cstheme="minorHAnsi"/>
        </w:rPr>
        <w:t xml:space="preserve">     </w:t>
      </w:r>
      <w:r w:rsidRPr="00C65BEB">
        <w:rPr>
          <w:rFonts w:cstheme="minorHAnsi"/>
        </w:rPr>
        <w:t>The first chain we pulled released several gems. to which Droim collected for us. The next we pulled let loose a rabid Penguin that made straight for me. I shot it with an arrow and Droim finished it off. We pulled several more releasing coins, giant spiders, one chain turned Ted into a zombie that attacked us. We handled it all well and found the chain to release a trapped door. Droim easily made it through the trap door first. I had some problems squeezing through the tunnel due to my condition. I'm now getting quite plump, but the nobleman unused to tight places and used to an easy life had the hardest time. We almost had to pull him out of the other side.</w:t>
      </w:r>
    </w:p>
    <w:p w14:paraId="1FB243CB" w14:textId="23CE59B1" w:rsidR="00C65BEB" w:rsidRPr="00C65BEB" w:rsidRDefault="00C65BEB" w:rsidP="00C65BEB">
      <w:pPr>
        <w:rPr>
          <w:rFonts w:cstheme="minorHAnsi"/>
        </w:rPr>
      </w:pPr>
      <w:r>
        <w:rPr>
          <w:rFonts w:cstheme="minorHAnsi"/>
        </w:rPr>
        <w:t xml:space="preserve">     </w:t>
      </w:r>
      <w:r w:rsidRPr="00C65BEB">
        <w:rPr>
          <w:rFonts w:cstheme="minorHAnsi"/>
        </w:rPr>
        <w:t>Once on the other side Four guards attacked us immediately. I took charge throwing phantasmal killers and negative energy rays to kill three of them. The other ran away and up a ladder. The nobleman unfortunately did not survive the initial attack. Droim and I chased the guard to a room with two ladders. We discussed it and went up the other to find ourselves in a large grand hall in front of a woman in a mask and wizard robes.</w:t>
      </w:r>
    </w:p>
    <w:p w14:paraId="5E791B57" w14:textId="32FD2BA2" w:rsidR="00C65BEB" w:rsidRPr="00C65BEB" w:rsidRDefault="00C65BEB" w:rsidP="00C65BEB">
      <w:pPr>
        <w:rPr>
          <w:rFonts w:cstheme="minorHAnsi"/>
        </w:rPr>
      </w:pPr>
      <w:r>
        <w:rPr>
          <w:rFonts w:cstheme="minorHAnsi"/>
        </w:rPr>
        <w:t xml:space="preserve">    </w:t>
      </w:r>
      <w:r w:rsidRPr="00C65BEB">
        <w:rPr>
          <w:rFonts w:cstheme="minorHAnsi"/>
        </w:rPr>
        <w:t>The guards wanted to kill us. She wanted to do worse things to us. We explained that a man named Vox had accosted us with lies of treasures to put us in her dungeon to be sold as slaves. The woman got very angry and called out 'VOX!' The nobleman showed up. She admonished and threatened him. Telling Vox, she didn't want her dungeon used for his illicit hobbies. He became like a begging puppy dog. I smiled inside while maintaining a serious face. Droim meanwhile talked the woman down quite nicely.</w:t>
      </w:r>
    </w:p>
    <w:p w14:paraId="671ABA63" w14:textId="77777777" w:rsidR="00C65BEB" w:rsidRPr="00C65BEB" w:rsidRDefault="00C65BEB" w:rsidP="00C65BEB">
      <w:pPr>
        <w:rPr>
          <w:rFonts w:cstheme="minorHAnsi"/>
        </w:rPr>
      </w:pPr>
      <w:r w:rsidRPr="00C65BEB">
        <w:rPr>
          <w:rFonts w:cstheme="minorHAnsi"/>
        </w:rPr>
        <w:lastRenderedPageBreak/>
        <w:t>She turned to us and was thinking of killing us again to save face. Droim told her she should let us go and we would not breath a word of the incident. She paid us off for our silence with our promises.</w:t>
      </w:r>
    </w:p>
    <w:p w14:paraId="05BEAACC" w14:textId="722A3BF3" w:rsidR="00C65BEB" w:rsidRPr="00C65BEB" w:rsidRDefault="00C65BEB" w:rsidP="00C65BEB">
      <w:pPr>
        <w:rPr>
          <w:rFonts w:cstheme="minorHAnsi"/>
        </w:rPr>
      </w:pPr>
      <w:r>
        <w:rPr>
          <w:rFonts w:cstheme="minorHAnsi"/>
        </w:rPr>
        <w:t xml:space="preserve">     </w:t>
      </w:r>
      <w:r w:rsidRPr="00C65BEB">
        <w:rPr>
          <w:rFonts w:cstheme="minorHAnsi"/>
        </w:rPr>
        <w:t>Back in the commons we dumped out the items she gave us. There was a wand, some potions and a couple of scrolls. One of the scrolls was Animate Dead. I told Droim he could have everything but that one scroll. I said I would like to keep it. Droim agreed and I picked up the scroll.</w:t>
      </w:r>
    </w:p>
    <w:p w14:paraId="00C508E3" w14:textId="61E7CA5A" w:rsidR="00C65BEB" w:rsidRPr="00C65BEB" w:rsidRDefault="00C65BEB" w:rsidP="00C65BEB">
      <w:pPr>
        <w:rPr>
          <w:rFonts w:cstheme="minorHAnsi"/>
        </w:rPr>
      </w:pPr>
      <w:r>
        <w:rPr>
          <w:rFonts w:cstheme="minorHAnsi"/>
        </w:rPr>
        <w:t xml:space="preserve">     </w:t>
      </w:r>
      <w:r w:rsidRPr="00C65BEB">
        <w:rPr>
          <w:rFonts w:cstheme="minorHAnsi"/>
        </w:rPr>
        <w:t>Two things happened about this incident later. The first is I heard that Droim had gotten quite drunk at a tavern, danced on the tables talking about how he bested a mage and saved a pregnant woman. I shook my head and smiled. That's not exactly what happened but I think Droim should have his day. If anyone ever mentions, it to me I will tell them that what Droim said was true.</w:t>
      </w:r>
    </w:p>
    <w:p w14:paraId="723F859F" w14:textId="5F295D6A" w:rsidR="00C65BEB" w:rsidRPr="00C65BEB" w:rsidRDefault="00C65BEB" w:rsidP="00C65BEB">
      <w:pPr>
        <w:rPr>
          <w:rFonts w:cstheme="minorHAnsi"/>
        </w:rPr>
      </w:pPr>
      <w:r>
        <w:rPr>
          <w:rFonts w:cstheme="minorHAnsi"/>
        </w:rPr>
        <w:t xml:space="preserve">     </w:t>
      </w:r>
      <w:r w:rsidRPr="00C65BEB">
        <w:rPr>
          <w:rFonts w:cstheme="minorHAnsi"/>
        </w:rPr>
        <w:t>The other incident involved the scroll. I at first took it to Hemrod to see if I could trade it for another. He would not take it but said I could probably trade it in Oscura. I went down and met a mage there. I traded the scroll for a scroll I had been looking for a long time. I traded it for Phantom Steed. Now that I have that spell, I will search for ways to pick up the arcane version of speak with dead, false life and more to enhance my white necromancy.</w:t>
      </w:r>
    </w:p>
    <w:p w14:paraId="3F83E127" w14:textId="1DEEF5F2" w:rsidR="00C65BEB" w:rsidRPr="00C65BEB" w:rsidRDefault="00C65BEB" w:rsidP="00C65BEB">
      <w:pPr>
        <w:rPr>
          <w:rFonts w:cstheme="minorHAnsi"/>
        </w:rPr>
      </w:pPr>
      <w:r>
        <w:rPr>
          <w:rFonts w:cstheme="minorHAnsi"/>
        </w:rPr>
        <w:t xml:space="preserve">     </w:t>
      </w:r>
      <w:r w:rsidRPr="00C65BEB">
        <w:rPr>
          <w:rFonts w:cstheme="minorHAnsi"/>
        </w:rPr>
        <w:t>The next thing to happen to me is as I was sitting in the commons I noticed a lot of mages and bards I know gathering around me. Jonni was there along with Skye, Shesarai, and others. They invited me to Jonni's home. There they formally asked me to join the Ceruleans. I accepted. We had a meeting. It was very secretive. So much so that I will not even write about it in my journal. I will say it was quite the education on the political structure of Peltarch and the Ceruleans themselves along with their history. I am now what is called a one star in the order. I am to observe and am to be guided by the others over the first year of a probationary membership. I look forward to it. I have also been asked to add Mystra to my prayers as well as Lady Moonbow. So now after singing to Lady Moonbow, I add a few prayers to Mystra to keep the weave stable. And yes, I can now sing to my goddess again. I still cannot dance until I made up for what I have done in the recent past.</w:t>
      </w:r>
    </w:p>
    <w:p w14:paraId="52FD851D" w14:textId="4094C419" w:rsidR="00C65BEB" w:rsidRPr="00C65BEB" w:rsidRDefault="00C65BEB" w:rsidP="00C65BEB">
      <w:pPr>
        <w:rPr>
          <w:rFonts w:cstheme="minorHAnsi"/>
        </w:rPr>
      </w:pPr>
      <w:r>
        <w:rPr>
          <w:rFonts w:cstheme="minorHAnsi"/>
        </w:rPr>
        <w:t xml:space="preserve">     </w:t>
      </w:r>
      <w:r w:rsidRPr="00C65BEB">
        <w:rPr>
          <w:rFonts w:cstheme="minorHAnsi"/>
        </w:rPr>
        <w:t>The very last thing to happen to me was while going to the farmlands with Shesaria we came across some strange tracks. Not so much me but she noticed them. She said that they always seem to appear behind her. I could see nothing having no sense of tracking what-so-ever. The tracks disappeared after we searched much of the area. I called up simsee to see if her true dragon sight could pierce the veil of this unknown track leaver. Meanwhile more adventurers gathered around us wondering what was going on.</w:t>
      </w:r>
    </w:p>
    <w:p w14:paraId="5E66AFBB" w14:textId="75E2636F" w:rsidR="00C65BEB" w:rsidRDefault="00C65BEB" w:rsidP="00C65BEB">
      <w:pPr>
        <w:rPr>
          <w:rFonts w:cstheme="minorHAnsi"/>
        </w:rPr>
      </w:pPr>
      <w:r>
        <w:rPr>
          <w:rFonts w:cstheme="minorHAnsi"/>
        </w:rPr>
        <w:t xml:space="preserve">     </w:t>
      </w:r>
      <w:r w:rsidRPr="00C65BEB">
        <w:rPr>
          <w:rFonts w:cstheme="minorHAnsi"/>
        </w:rPr>
        <w:t xml:space="preserve">We gave up and started back to the commons when a farmer ran past screaming about a dragon. We all went to the ridge south of the farms and found a huge dragon sleeping across the road. The carcass of a cow beside it. Autumn took charge and offered it treasure to leave. Then sang to it. Her song was starting to work when a dwarven paladin or knight walked up to it sword in hand trying to intimidate it. </w:t>
      </w:r>
      <w:r>
        <w:rPr>
          <w:rFonts w:cstheme="minorHAnsi"/>
        </w:rPr>
        <w:t xml:space="preserve">       T</w:t>
      </w:r>
      <w:r w:rsidRPr="00C65BEB">
        <w:rPr>
          <w:rFonts w:cstheme="minorHAnsi"/>
        </w:rPr>
        <w:t xml:space="preserve">he dragon almost killed him...…...TWICE! I was thinking it’s going to attack, and we would all be dead. It was irritated to say the least. </w:t>
      </w:r>
    </w:p>
    <w:p w14:paraId="0B91997C" w14:textId="090D9C74" w:rsidR="00C65BEB" w:rsidRDefault="00C65BEB" w:rsidP="00C65BEB">
      <w:pPr>
        <w:rPr>
          <w:rFonts w:cstheme="minorHAnsi"/>
        </w:rPr>
      </w:pPr>
      <w:r>
        <w:rPr>
          <w:rFonts w:cstheme="minorHAnsi"/>
        </w:rPr>
        <w:t xml:space="preserve">     </w:t>
      </w:r>
      <w:r w:rsidRPr="00C65BEB">
        <w:rPr>
          <w:rFonts w:cstheme="minorHAnsi"/>
        </w:rPr>
        <w:t>Autumn managed to talk it down and it did eventually leave. Thank the heavens. We all went back to the commons. Both I and Autumn tried to counsel the knight, but he made such excuses and deflections that I finally knew it would be of no use to speak with him on the subject again. I finally sat back down to rest my aching back and got a good rest. I wonder what grand events will happen upon the morn.</w:t>
      </w:r>
    </w:p>
    <w:p w14:paraId="6A37BCD2" w14:textId="7753A458" w:rsidR="00C65BEB" w:rsidRDefault="00C65BEB" w:rsidP="00C65BEB">
      <w:pPr>
        <w:rPr>
          <w:rFonts w:cstheme="minorHAnsi"/>
        </w:rPr>
      </w:pPr>
    </w:p>
    <w:p w14:paraId="389F35F1" w14:textId="77777777" w:rsidR="00C37A8F" w:rsidRPr="00C37A8F" w:rsidRDefault="00C37A8F" w:rsidP="00C37A8F">
      <w:pPr>
        <w:rPr>
          <w:rFonts w:cstheme="minorHAnsi"/>
        </w:rPr>
      </w:pPr>
      <w:r>
        <w:rPr>
          <w:rFonts w:cstheme="minorHAnsi"/>
        </w:rPr>
        <w:t xml:space="preserve">     </w:t>
      </w:r>
      <w:r w:rsidRPr="00C37A8F">
        <w:rPr>
          <w:rFonts w:cstheme="minorHAnsi"/>
        </w:rPr>
        <w:t>After a blistering month of action Lauriella sits down in the library of the city hall and recluses herself for several months.</w:t>
      </w:r>
    </w:p>
    <w:p w14:paraId="4EE5244F" w14:textId="36E187FC" w:rsidR="00C37A8F" w:rsidRPr="00C37A8F" w:rsidRDefault="00C37A8F" w:rsidP="00C37A8F">
      <w:pPr>
        <w:rPr>
          <w:rFonts w:cstheme="minorHAnsi"/>
        </w:rPr>
      </w:pPr>
      <w:r>
        <w:rPr>
          <w:rFonts w:cstheme="minorHAnsi"/>
        </w:rPr>
        <w:t xml:space="preserve">     </w:t>
      </w:r>
      <w:r w:rsidRPr="00C37A8F">
        <w:rPr>
          <w:rFonts w:cstheme="minorHAnsi"/>
        </w:rPr>
        <w:t xml:space="preserve">The first thing she does is write in her journal: I finally had it out with Rarylador at the commons by the Sundial. His controlling personality and outright condemnation of me brought me to the boiling point. I told him off in no uncertain words what I thought of him. My Father always told me to beware of wolves bearing gifts. I thought that He being a cleric would be different...….No He was far from it! He has ever tried to turn me from my true purpose and now I have another support system. The Ceruleans. </w:t>
      </w:r>
      <w:r w:rsidRPr="00C37A8F">
        <w:rPr>
          <w:rFonts w:cstheme="minorHAnsi"/>
        </w:rPr>
        <w:lastRenderedPageBreak/>
        <w:t>I may only be a probate member, but I have people I can turn to that understand the trials I have been through.</w:t>
      </w:r>
    </w:p>
    <w:p w14:paraId="1754CCB2" w14:textId="027DCED6" w:rsidR="00C37A8F" w:rsidRPr="00C37A8F" w:rsidRDefault="00C37A8F" w:rsidP="00C37A8F">
      <w:pPr>
        <w:rPr>
          <w:rFonts w:cstheme="minorHAnsi"/>
        </w:rPr>
      </w:pPr>
      <w:r>
        <w:rPr>
          <w:rFonts w:cstheme="minorHAnsi"/>
        </w:rPr>
        <w:t xml:space="preserve">     </w:t>
      </w:r>
      <w:r w:rsidRPr="00C37A8F">
        <w:rPr>
          <w:rFonts w:cstheme="minorHAnsi"/>
        </w:rPr>
        <w:t>After a grueling month of going outside and just before I recluse myself here the elven offered me a spell crystal. I would not take it freely. Instead, I traded him for a gem of higher value. It didn't mean much to me, but he walked away with a smirk on his face. It angered me even more. So much has happened in between including my induction into the Ceruleans. I will speak of this and other things in this journal.</w:t>
      </w:r>
    </w:p>
    <w:p w14:paraId="71461D72" w14:textId="318766F6" w:rsidR="00C37A8F" w:rsidRPr="00C37A8F" w:rsidRDefault="00C37A8F" w:rsidP="00C37A8F">
      <w:pPr>
        <w:rPr>
          <w:rFonts w:cstheme="minorHAnsi"/>
        </w:rPr>
      </w:pPr>
      <w:r>
        <w:rPr>
          <w:rFonts w:cstheme="minorHAnsi"/>
        </w:rPr>
        <w:t xml:space="preserve">     </w:t>
      </w:r>
      <w:r w:rsidRPr="00C37A8F">
        <w:rPr>
          <w:rFonts w:cstheme="minorHAnsi"/>
        </w:rPr>
        <w:t>The first thing I want to mention is the Red Dragon returned. This time with a half-dragon. They appeared in the woods east of the rift. close to gnoll territory. I found out the Halfer's name is Hed'ral and the dragon's name is Kauleth. They were thrown out of their home by their mother, Inferno (Rass as a nickname). They found a lair in the mountains. Which mountains they did not say.</w:t>
      </w:r>
    </w:p>
    <w:p w14:paraId="4041A0C4" w14:textId="4EE00BE7" w:rsidR="00C37A8F" w:rsidRPr="00C37A8F" w:rsidRDefault="00C37A8F" w:rsidP="00C37A8F">
      <w:pPr>
        <w:rPr>
          <w:rFonts w:cstheme="minorHAnsi"/>
        </w:rPr>
      </w:pPr>
      <w:r>
        <w:rPr>
          <w:rFonts w:cstheme="minorHAnsi"/>
        </w:rPr>
        <w:t xml:space="preserve">     </w:t>
      </w:r>
      <w:r w:rsidRPr="00C37A8F">
        <w:rPr>
          <w:rFonts w:cstheme="minorHAnsi"/>
        </w:rPr>
        <w:t>We were trying to negotiate a deal with the pair when the same gnome paladin along with a gnome sorcerer named Suppi got hot under the collar and attacked the dragon. The dragon of course retaliated and killed Suppi. I am not sure he killed the paladin. Someone put the body or bodies in a bag and took them to temple.</w:t>
      </w:r>
    </w:p>
    <w:p w14:paraId="05D7DD48" w14:textId="2E3B6643" w:rsidR="00C37A8F" w:rsidRPr="00C37A8F" w:rsidRDefault="00C37A8F" w:rsidP="00C37A8F">
      <w:pPr>
        <w:rPr>
          <w:rFonts w:cstheme="minorHAnsi"/>
        </w:rPr>
      </w:pPr>
      <w:r>
        <w:rPr>
          <w:rFonts w:cstheme="minorHAnsi"/>
        </w:rPr>
        <w:t xml:space="preserve">     </w:t>
      </w:r>
      <w:r w:rsidRPr="00C37A8F">
        <w:rPr>
          <w:rFonts w:cstheme="minorHAnsi"/>
        </w:rPr>
        <w:t>Meanwhile Jasmine showed up and started to negotiate. Most by this time left the area. I stayed behind leaning up against a tree to back her up in case things got ugly. Jasmine paid some kind of tribute to the dragon. I believe it was a sword but am not sure. they made an arrangement which I could not hear all the words of. Then the halfer and dragon left the area.</w:t>
      </w:r>
    </w:p>
    <w:p w14:paraId="480ED8F2" w14:textId="3017115D" w:rsidR="00C37A8F" w:rsidRPr="00C37A8F" w:rsidRDefault="00C37A8F" w:rsidP="00C37A8F">
      <w:pPr>
        <w:rPr>
          <w:rFonts w:cstheme="minorHAnsi"/>
        </w:rPr>
      </w:pPr>
      <w:r>
        <w:rPr>
          <w:rFonts w:cstheme="minorHAnsi"/>
        </w:rPr>
        <w:t xml:space="preserve">     </w:t>
      </w:r>
      <w:r w:rsidRPr="00C37A8F">
        <w:rPr>
          <w:rFonts w:cstheme="minorHAnsi"/>
        </w:rPr>
        <w:t>I know that most of my spells would bounce of the dragon to no effect but I had to be there to support Jasmine just in case. Perhaps it was not wise but no one else would. Perhaps one day things will be different.</w:t>
      </w:r>
    </w:p>
    <w:p w14:paraId="75C2920D" w14:textId="0E699DCE" w:rsidR="00C37A8F" w:rsidRPr="00C37A8F" w:rsidRDefault="00C37A8F" w:rsidP="00C37A8F">
      <w:pPr>
        <w:rPr>
          <w:rFonts w:cstheme="minorHAnsi"/>
        </w:rPr>
      </w:pPr>
      <w:r>
        <w:rPr>
          <w:rFonts w:cstheme="minorHAnsi"/>
        </w:rPr>
        <w:t xml:space="preserve">     </w:t>
      </w:r>
      <w:r w:rsidRPr="00C37A8F">
        <w:rPr>
          <w:rFonts w:cstheme="minorHAnsi"/>
        </w:rPr>
        <w:t>There are many other events that happened while I soaked up the sun for my baby to be birthed as a normal half-elf. I have taken great care to follow the prescripts of my guild on handling such a birth. I do worry that I will not survive it so will make a last will and testimony before I am due.</w:t>
      </w:r>
    </w:p>
    <w:p w14:paraId="5ED4BEED" w14:textId="17AF8080" w:rsidR="00C65BEB" w:rsidRDefault="00C37A8F" w:rsidP="00C37A8F">
      <w:pPr>
        <w:rPr>
          <w:rFonts w:cstheme="minorHAnsi"/>
        </w:rPr>
      </w:pPr>
      <w:r>
        <w:rPr>
          <w:rFonts w:cstheme="minorHAnsi"/>
        </w:rPr>
        <w:t xml:space="preserve">     </w:t>
      </w:r>
      <w:r w:rsidRPr="00C37A8F">
        <w:rPr>
          <w:rFonts w:cstheme="minorHAnsi"/>
        </w:rPr>
        <w:t>For now</w:t>
      </w:r>
      <w:r>
        <w:rPr>
          <w:rFonts w:cstheme="minorHAnsi"/>
        </w:rPr>
        <w:t>,</w:t>
      </w:r>
      <w:r w:rsidRPr="00C37A8F">
        <w:rPr>
          <w:rFonts w:cstheme="minorHAnsi"/>
        </w:rPr>
        <w:t xml:space="preserve"> I tire easily and must rest.</w:t>
      </w:r>
    </w:p>
    <w:p w14:paraId="42E15F47" w14:textId="5B110A26" w:rsidR="00C37A8F" w:rsidRDefault="00C37A8F" w:rsidP="00C37A8F">
      <w:pPr>
        <w:rPr>
          <w:rFonts w:cstheme="minorHAnsi"/>
        </w:rPr>
      </w:pPr>
    </w:p>
    <w:p w14:paraId="638688B7" w14:textId="77777777" w:rsidR="00C37A8F" w:rsidRPr="00C37A8F" w:rsidRDefault="00C37A8F" w:rsidP="00C37A8F">
      <w:pPr>
        <w:rPr>
          <w:rFonts w:cstheme="minorHAnsi"/>
        </w:rPr>
      </w:pPr>
      <w:r>
        <w:rPr>
          <w:rFonts w:cstheme="minorHAnsi"/>
        </w:rPr>
        <w:t xml:space="preserve">     </w:t>
      </w:r>
      <w:r w:rsidRPr="00C37A8F">
        <w:rPr>
          <w:rFonts w:cstheme="minorHAnsi"/>
        </w:rPr>
        <w:t>Several days later Lauriella has all she needs to make the letters she needs to make. She draws up a table to a comfortable chair in the city hall library. She takes up her quill and begins to write on a form letter stating her status as a Cerulean.</w:t>
      </w:r>
    </w:p>
    <w:p w14:paraId="62A8ABA4" w14:textId="34EDFE83" w:rsidR="00C37A8F" w:rsidRPr="00C37A8F" w:rsidRDefault="00C37A8F" w:rsidP="00C37A8F">
      <w:pPr>
        <w:rPr>
          <w:rFonts w:cstheme="minorHAnsi"/>
        </w:rPr>
      </w:pPr>
      <w:r>
        <w:rPr>
          <w:rFonts w:cstheme="minorHAnsi"/>
        </w:rPr>
        <w:t xml:space="preserve">     </w:t>
      </w:r>
      <w:r w:rsidRPr="00C37A8F">
        <w:rPr>
          <w:rFonts w:cstheme="minorHAnsi"/>
        </w:rPr>
        <w:t>The first thing she sees is Name: She hesitates thinking 'Would anyone know who the family is? Would they shun me as soon as they saw the name. I've never had a problem on journey with the ships but then again I know my name has an advantage for merchant ships to carry me to another port."</w:t>
      </w:r>
    </w:p>
    <w:p w14:paraId="1873CC54" w14:textId="2FE8E3B7" w:rsidR="00C37A8F" w:rsidRPr="00C37A8F" w:rsidRDefault="00C37A8F" w:rsidP="00C37A8F">
      <w:pPr>
        <w:rPr>
          <w:rFonts w:cstheme="minorHAnsi"/>
        </w:rPr>
      </w:pPr>
      <w:r>
        <w:rPr>
          <w:rFonts w:cstheme="minorHAnsi"/>
        </w:rPr>
        <w:t xml:space="preserve">     </w:t>
      </w:r>
      <w:r w:rsidRPr="00C37A8F">
        <w:rPr>
          <w:rFonts w:cstheme="minorHAnsi"/>
        </w:rPr>
        <w:t>She chews her lip making the decision.</w:t>
      </w:r>
    </w:p>
    <w:p w14:paraId="2D727953" w14:textId="77777777" w:rsidR="00C37A8F" w:rsidRPr="00C37A8F" w:rsidRDefault="00C37A8F" w:rsidP="00C37A8F">
      <w:pPr>
        <w:rPr>
          <w:rFonts w:cstheme="minorHAnsi"/>
        </w:rPr>
      </w:pPr>
    </w:p>
    <w:p w14:paraId="1BA53195" w14:textId="77777777" w:rsidR="00C37A8F" w:rsidRPr="00C37A8F" w:rsidRDefault="00C37A8F" w:rsidP="00C37A8F">
      <w:pPr>
        <w:rPr>
          <w:rFonts w:cstheme="minorHAnsi"/>
        </w:rPr>
      </w:pPr>
      <w:r w:rsidRPr="00C37A8F">
        <w:rPr>
          <w:rFonts w:cstheme="minorHAnsi"/>
        </w:rPr>
        <w:t>Name: Lauriella Sithmore.</w:t>
      </w:r>
    </w:p>
    <w:p w14:paraId="2B6BDF19" w14:textId="77777777" w:rsidR="00C37A8F" w:rsidRPr="00C37A8F" w:rsidRDefault="00C37A8F" w:rsidP="00C37A8F">
      <w:pPr>
        <w:rPr>
          <w:rFonts w:cstheme="minorHAnsi"/>
        </w:rPr>
      </w:pPr>
      <w:r w:rsidRPr="00C37A8F">
        <w:rPr>
          <w:rFonts w:cstheme="minorHAnsi"/>
        </w:rPr>
        <w:t>Position: Knights of the Cerulean Stars (1 year probationary)</w:t>
      </w:r>
    </w:p>
    <w:p w14:paraId="645A7DDF" w14:textId="77777777" w:rsidR="00C37A8F" w:rsidRPr="00C37A8F" w:rsidRDefault="00C37A8F" w:rsidP="00C37A8F">
      <w:pPr>
        <w:rPr>
          <w:rFonts w:cstheme="minorHAnsi"/>
        </w:rPr>
      </w:pPr>
    </w:p>
    <w:p w14:paraId="7E9BD243" w14:textId="77777777" w:rsidR="00C37A8F" w:rsidRPr="00C37A8F" w:rsidRDefault="00C37A8F" w:rsidP="00C37A8F">
      <w:pPr>
        <w:rPr>
          <w:rFonts w:cstheme="minorHAnsi"/>
        </w:rPr>
      </w:pPr>
      <w:r w:rsidRPr="00C37A8F">
        <w:rPr>
          <w:rFonts w:cstheme="minorHAnsi"/>
        </w:rPr>
        <w:t>Rate of pay</w:t>
      </w:r>
    </w:p>
    <w:p w14:paraId="3ADE5704" w14:textId="77777777" w:rsidR="00C37A8F" w:rsidRPr="00C37A8F" w:rsidRDefault="00C37A8F" w:rsidP="00C37A8F">
      <w:pPr>
        <w:rPr>
          <w:rFonts w:cstheme="minorHAnsi"/>
        </w:rPr>
      </w:pPr>
    </w:p>
    <w:p w14:paraId="7EBD05E6" w14:textId="6E2569BA" w:rsidR="00C37A8F" w:rsidRPr="00C37A8F" w:rsidRDefault="00C37A8F" w:rsidP="00C37A8F">
      <w:pPr>
        <w:rPr>
          <w:rFonts w:cstheme="minorHAnsi"/>
        </w:rPr>
      </w:pPr>
      <w:r w:rsidRPr="00C37A8F">
        <w:rPr>
          <w:rFonts w:cstheme="minorHAnsi"/>
        </w:rPr>
        <w:t>Again, she hesitates. She didn't even know there was pay associated with the Ceruleans. She writes</w:t>
      </w:r>
    </w:p>
    <w:p w14:paraId="34983367" w14:textId="77777777" w:rsidR="00C37A8F" w:rsidRPr="00C37A8F" w:rsidRDefault="00C37A8F" w:rsidP="00C37A8F">
      <w:pPr>
        <w:rPr>
          <w:rFonts w:cstheme="minorHAnsi"/>
        </w:rPr>
      </w:pPr>
    </w:p>
    <w:p w14:paraId="4DF8D128" w14:textId="77777777" w:rsidR="00C37A8F" w:rsidRPr="00C37A8F" w:rsidRDefault="00C37A8F" w:rsidP="00C37A8F">
      <w:pPr>
        <w:rPr>
          <w:rFonts w:cstheme="minorHAnsi"/>
        </w:rPr>
      </w:pPr>
      <w:r w:rsidRPr="00C37A8F">
        <w:rPr>
          <w:rFonts w:cstheme="minorHAnsi"/>
        </w:rPr>
        <w:t>Rate of pay: Unknown</w:t>
      </w:r>
    </w:p>
    <w:p w14:paraId="5D7CC418" w14:textId="77777777" w:rsidR="00C37A8F" w:rsidRPr="00C37A8F" w:rsidRDefault="00C37A8F" w:rsidP="00C37A8F">
      <w:pPr>
        <w:rPr>
          <w:rFonts w:cstheme="minorHAnsi"/>
        </w:rPr>
      </w:pPr>
    </w:p>
    <w:p w14:paraId="167BC163" w14:textId="77777777" w:rsidR="00C37A8F" w:rsidRPr="00C37A8F" w:rsidRDefault="00C37A8F" w:rsidP="00C37A8F">
      <w:pPr>
        <w:rPr>
          <w:rFonts w:cstheme="minorHAnsi"/>
        </w:rPr>
      </w:pPr>
      <w:r w:rsidRPr="00C37A8F">
        <w:rPr>
          <w:rFonts w:cstheme="minorHAnsi"/>
        </w:rPr>
        <w:t>When done she puts it in a scroll case. unrolling another scroll to be written. She again takes up her quill and writes.</w:t>
      </w:r>
    </w:p>
    <w:p w14:paraId="24B69F53" w14:textId="77777777" w:rsidR="00C37A8F" w:rsidRPr="00C37A8F" w:rsidRDefault="00C37A8F" w:rsidP="00C37A8F">
      <w:pPr>
        <w:rPr>
          <w:rFonts w:cstheme="minorHAnsi"/>
        </w:rPr>
      </w:pPr>
    </w:p>
    <w:p w14:paraId="0D0AFB03" w14:textId="77777777" w:rsidR="00C37A8F" w:rsidRPr="00484E8B" w:rsidRDefault="00C37A8F" w:rsidP="00C37A8F">
      <w:pPr>
        <w:rPr>
          <w:rFonts w:ascii="Kunstler Script" w:hAnsi="Kunstler Script" w:cstheme="minorHAnsi"/>
          <w:sz w:val="48"/>
          <w:szCs w:val="48"/>
        </w:rPr>
      </w:pPr>
      <w:r w:rsidRPr="00484E8B">
        <w:rPr>
          <w:rFonts w:ascii="Kunstler Script" w:hAnsi="Kunstler Script" w:cstheme="minorHAnsi"/>
          <w:sz w:val="48"/>
          <w:szCs w:val="48"/>
        </w:rPr>
        <w:lastRenderedPageBreak/>
        <w:t>Report Lauriella Sithmore of the Cerulean stars</w:t>
      </w:r>
    </w:p>
    <w:p w14:paraId="794C5CFB" w14:textId="77777777" w:rsidR="00C37A8F" w:rsidRPr="00484E8B" w:rsidRDefault="00C37A8F" w:rsidP="00C37A8F">
      <w:pPr>
        <w:rPr>
          <w:rFonts w:ascii="Kunstler Script" w:hAnsi="Kunstler Script" w:cstheme="minorHAnsi"/>
          <w:sz w:val="48"/>
          <w:szCs w:val="48"/>
        </w:rPr>
      </w:pPr>
    </w:p>
    <w:p w14:paraId="0198008C" w14:textId="5EF13B26" w:rsidR="00C37A8F" w:rsidRPr="00484E8B" w:rsidRDefault="00C37A8F" w:rsidP="00C37A8F">
      <w:pPr>
        <w:rPr>
          <w:rFonts w:ascii="Kunstler Script" w:hAnsi="Kunstler Script" w:cstheme="minorHAnsi"/>
          <w:sz w:val="48"/>
          <w:szCs w:val="48"/>
        </w:rPr>
      </w:pPr>
      <w:r w:rsidRPr="00484E8B">
        <w:rPr>
          <w:rFonts w:ascii="Kunstler Script" w:hAnsi="Kunstler Script" w:cstheme="minorHAnsi"/>
          <w:sz w:val="48"/>
          <w:szCs w:val="48"/>
        </w:rPr>
        <w:t xml:space="preserve">     With lightning crashing where the missing Sundial stands a Mad Mage appears late at night wanting those that stand around to play his games. I have seen him twice. His games and tricks so far have done no permanent harm or laid use of offensive </w:t>
      </w:r>
      <w:r w:rsidR="00484E8B" w:rsidRPr="00484E8B">
        <w:rPr>
          <w:rFonts w:ascii="Kunstler Script" w:hAnsi="Kunstler Script" w:cstheme="minorHAnsi"/>
          <w:sz w:val="48"/>
          <w:szCs w:val="48"/>
        </w:rPr>
        <w:t>magic,</w:t>
      </w:r>
      <w:r w:rsidRPr="00484E8B">
        <w:rPr>
          <w:rFonts w:ascii="Kunstler Script" w:hAnsi="Kunstler Script" w:cstheme="minorHAnsi"/>
          <w:sz w:val="48"/>
          <w:szCs w:val="48"/>
        </w:rPr>
        <w:t xml:space="preserve"> but the defenders should know about his antics.</w:t>
      </w:r>
    </w:p>
    <w:p w14:paraId="708D1360" w14:textId="5B7C1A69"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He appears to be a human mage of medium build wearing a</w:t>
      </w:r>
      <w:r w:rsidRPr="00484E8B">
        <w:rPr>
          <w:rFonts w:ascii="Kunstler Script" w:hAnsi="Kunstler Script" w:cstheme="minorHAnsi"/>
          <w:sz w:val="48"/>
          <w:szCs w:val="48"/>
        </w:rPr>
        <w:t xml:space="preserve"> hood to</w:t>
      </w:r>
      <w:r w:rsidR="00C37A8F" w:rsidRPr="00484E8B">
        <w:rPr>
          <w:rFonts w:ascii="Kunstler Script" w:hAnsi="Kunstler Script" w:cstheme="minorHAnsi"/>
          <w:sz w:val="48"/>
          <w:szCs w:val="48"/>
        </w:rPr>
        <w:t xml:space="preserve"> help to hide his face. The first time he appeared with a lightning stroke I watched his every move most carefully.</w:t>
      </w:r>
    </w:p>
    <w:p w14:paraId="35FBA466" w14:textId="72CC7D77"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He set four different colored crystal balls on the ground and put an ordinary looking broom in the middle of the commons circle. He then asked each there including myself to touch one. Rarylador was the first. He touched one of the balls and disappeared. When he came back he was covered in mud and wastes. He smelled like the sewers.</w:t>
      </w:r>
    </w:p>
    <w:p w14:paraId="252FE27D" w14:textId="65A15F20"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The second person touched a globe. I forget who or what happened because I was concentrating on the mage trying to figure out his end game.</w:t>
      </w:r>
    </w:p>
    <w:p w14:paraId="4FA7415A" w14:textId="6229F67D"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 xml:space="preserve">Then I touched a globe. I grew to the height of a hill giant effected by an enlarge spell the device unleashed. Rarylador then touched another globe. He was influenced by a shrink spell. I almost mushed him thinking he had turned into t a mouse. Then I thought it over again and knew I could not claim plausible deniability. I held my position and watched as Unen touched the broom. A shower of gold coins rained from the heaven upon him. </w:t>
      </w:r>
      <w:r w:rsidR="00C37A8F" w:rsidRPr="00484E8B">
        <w:rPr>
          <w:rFonts w:ascii="Kunstler Script" w:hAnsi="Kunstler Script" w:cstheme="minorHAnsi"/>
          <w:sz w:val="48"/>
          <w:szCs w:val="48"/>
        </w:rPr>
        <w:lastRenderedPageBreak/>
        <w:t xml:space="preserve">Once the shower stopped the mysterious </w:t>
      </w:r>
      <w:r w:rsidRPr="00484E8B">
        <w:rPr>
          <w:rFonts w:ascii="Kunstler Script" w:hAnsi="Kunstler Script" w:cstheme="minorHAnsi"/>
          <w:sz w:val="48"/>
          <w:szCs w:val="48"/>
        </w:rPr>
        <w:t>mage,</w:t>
      </w:r>
      <w:r w:rsidR="00C37A8F" w:rsidRPr="00484E8B">
        <w:rPr>
          <w:rFonts w:ascii="Kunstler Script" w:hAnsi="Kunstler Script" w:cstheme="minorHAnsi"/>
          <w:sz w:val="48"/>
          <w:szCs w:val="48"/>
        </w:rPr>
        <w:t xml:space="preserve"> I now call the Trickster disappeared.</w:t>
      </w:r>
    </w:p>
    <w:p w14:paraId="63A57F55" w14:textId="393E34D5"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Several days later coming back from praying to Lady Moonbow just after midnight I found the Trickster again playing another game. There were three portals in the area the sundial usually stands. He told I, Rarylador and another to enter one of the portals. Rarylador jumped into one of the portals immediately. Then I jumped in another.</w:t>
      </w:r>
    </w:p>
    <w:p w14:paraId="6F3A392E" w14:textId="3B0B35C2"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I found myself in a shallow cave. There were cages full of animals and a guardian for all the beasts caged within. He said he was a beast master. Going out of the cave I found myself in an arena. There was blood on the ground and a few bones. They looked human but I did not stick around to find out. I saw a rope on the other side. I managed to climb up after quite a struggle and found myself in Norwick behind the temple of Chauntea. I questioned the likes of a fighting arena in the city for a moment but started back to Peltarch.</w:t>
      </w:r>
    </w:p>
    <w:p w14:paraId="3DD0EEF6" w14:textId="235F70EE"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As I waddled toward the city</w:t>
      </w:r>
      <w:r w:rsidRPr="00484E8B">
        <w:rPr>
          <w:rFonts w:ascii="Kunstler Script" w:hAnsi="Kunstler Script" w:cstheme="minorHAnsi"/>
          <w:sz w:val="48"/>
          <w:szCs w:val="48"/>
        </w:rPr>
        <w:t>,</w:t>
      </w:r>
      <w:r w:rsidR="00C37A8F" w:rsidRPr="00484E8B">
        <w:rPr>
          <w:rFonts w:ascii="Kunstler Script" w:hAnsi="Kunstler Script" w:cstheme="minorHAnsi"/>
          <w:sz w:val="48"/>
          <w:szCs w:val="48"/>
        </w:rPr>
        <w:t xml:space="preserve"> I became very tired and tried my newest spell. Phantom Steed. The spell misfired a second time. It seems that I am not pronouncing the wording just right for the spell to enact. I will have to work on that. Disheartened I stopped for an hour and rested. Waddling the rest of the way to town. There was no one in the commons so I waited to make sure any that may have gone through the portals made it back ok. Then rested.</w:t>
      </w:r>
    </w:p>
    <w:p w14:paraId="3748C4DA" w14:textId="34B17295"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lastRenderedPageBreak/>
        <w:t xml:space="preserve">     </w:t>
      </w:r>
      <w:r w:rsidR="00C37A8F" w:rsidRPr="00484E8B">
        <w:rPr>
          <w:rFonts w:ascii="Kunstler Script" w:hAnsi="Kunstler Script" w:cstheme="minorHAnsi"/>
          <w:sz w:val="48"/>
          <w:szCs w:val="48"/>
        </w:rPr>
        <w:t xml:space="preserve">I do not know if this mage/Trickster will come back to play his games but will watch and comment upon them if he does. Advise? What should I do If things get out of </w:t>
      </w:r>
      <w:r w:rsidRPr="00484E8B">
        <w:rPr>
          <w:rFonts w:ascii="Kunstler Script" w:hAnsi="Kunstler Script" w:cstheme="minorHAnsi"/>
          <w:sz w:val="48"/>
          <w:szCs w:val="48"/>
        </w:rPr>
        <w:t>hand,</w:t>
      </w:r>
      <w:r w:rsidR="00C37A8F" w:rsidRPr="00484E8B">
        <w:rPr>
          <w:rFonts w:ascii="Kunstler Script" w:hAnsi="Kunstler Script" w:cstheme="minorHAnsi"/>
          <w:sz w:val="48"/>
          <w:szCs w:val="48"/>
        </w:rPr>
        <w:t xml:space="preserve"> or the mage becomes adversarial?</w:t>
      </w:r>
    </w:p>
    <w:p w14:paraId="2FEA7200" w14:textId="77777777" w:rsidR="00484E8B" w:rsidRDefault="00484E8B" w:rsidP="00C37A8F">
      <w:pPr>
        <w:rPr>
          <w:rFonts w:cstheme="minorHAnsi"/>
        </w:rPr>
      </w:pPr>
      <w:r>
        <w:rPr>
          <w:rFonts w:cstheme="minorHAnsi"/>
        </w:rPr>
        <w:t xml:space="preserve">     </w:t>
      </w:r>
    </w:p>
    <w:p w14:paraId="15B8E7A6" w14:textId="05232260" w:rsidR="00C37A8F" w:rsidRPr="00C37A8F" w:rsidRDefault="00C37A8F" w:rsidP="00C37A8F">
      <w:pPr>
        <w:rPr>
          <w:rFonts w:cstheme="minorHAnsi"/>
        </w:rPr>
      </w:pPr>
      <w:r w:rsidRPr="00C37A8F">
        <w:rPr>
          <w:rFonts w:cstheme="minorHAnsi"/>
        </w:rPr>
        <w:t>Lauriella rolls up the letter and places it into the same scroll case. and goes on to the next letter.</w:t>
      </w:r>
    </w:p>
    <w:p w14:paraId="719B7D94" w14:textId="77777777" w:rsidR="00C37A8F" w:rsidRPr="00C37A8F" w:rsidRDefault="00C37A8F" w:rsidP="00C37A8F">
      <w:pPr>
        <w:rPr>
          <w:rFonts w:cstheme="minorHAnsi"/>
        </w:rPr>
      </w:pPr>
    </w:p>
    <w:p w14:paraId="752D9265" w14:textId="77777777" w:rsidR="00C37A8F" w:rsidRPr="00484E8B" w:rsidRDefault="00C37A8F" w:rsidP="00C37A8F">
      <w:pPr>
        <w:rPr>
          <w:rFonts w:ascii="Kunstler Script" w:hAnsi="Kunstler Script" w:cstheme="minorHAnsi"/>
          <w:sz w:val="48"/>
          <w:szCs w:val="48"/>
        </w:rPr>
      </w:pPr>
      <w:r w:rsidRPr="00484E8B">
        <w:rPr>
          <w:rFonts w:ascii="Kunstler Script" w:hAnsi="Kunstler Script" w:cstheme="minorHAnsi"/>
          <w:sz w:val="48"/>
          <w:szCs w:val="48"/>
        </w:rPr>
        <w:t>Report: Lauriella Sithmore of the Cerulean Stars</w:t>
      </w:r>
    </w:p>
    <w:p w14:paraId="705621CD" w14:textId="77777777" w:rsidR="00C37A8F" w:rsidRPr="00484E8B" w:rsidRDefault="00C37A8F" w:rsidP="00C37A8F">
      <w:pPr>
        <w:rPr>
          <w:rFonts w:ascii="Kunstler Script" w:hAnsi="Kunstler Script" w:cstheme="minorHAnsi"/>
          <w:sz w:val="48"/>
          <w:szCs w:val="48"/>
        </w:rPr>
      </w:pPr>
    </w:p>
    <w:p w14:paraId="335BB214" w14:textId="4A5D6CD8"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 xml:space="preserve">Recently one night a portal </w:t>
      </w:r>
      <w:r w:rsidRPr="00484E8B">
        <w:rPr>
          <w:rFonts w:ascii="Kunstler Script" w:hAnsi="Kunstler Script" w:cstheme="minorHAnsi"/>
          <w:sz w:val="48"/>
          <w:szCs w:val="48"/>
        </w:rPr>
        <w:t>opened</w:t>
      </w:r>
      <w:r w:rsidR="00C37A8F" w:rsidRPr="00484E8B">
        <w:rPr>
          <w:rFonts w:ascii="Kunstler Script" w:hAnsi="Kunstler Script" w:cstheme="minorHAnsi"/>
          <w:sz w:val="48"/>
          <w:szCs w:val="48"/>
        </w:rPr>
        <w:t xml:space="preserve"> in the commons and a Thavian wizard walked out from it. Both Verika and Droim was with me to witness the incident.</w:t>
      </w:r>
    </w:p>
    <w:p w14:paraId="1DD8EFD4" w14:textId="237FCB04"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 xml:space="preserve">The wizard was looking for Eurek. I know there is something going on between Eurek and the Red Wizards. Something about him being framed by the same illusionist I was or am investigating for Baroness Tiller. </w:t>
      </w:r>
      <w:r w:rsidRPr="00484E8B">
        <w:rPr>
          <w:rFonts w:ascii="Kunstler Script" w:hAnsi="Kunstler Script" w:cstheme="minorHAnsi"/>
          <w:sz w:val="48"/>
          <w:szCs w:val="48"/>
        </w:rPr>
        <w:t>I</w:t>
      </w:r>
      <w:r w:rsidR="00C37A8F" w:rsidRPr="00484E8B">
        <w:rPr>
          <w:rFonts w:ascii="Kunstler Script" w:hAnsi="Kunstler Script" w:cstheme="minorHAnsi"/>
          <w:sz w:val="48"/>
          <w:szCs w:val="48"/>
        </w:rPr>
        <w:t xml:space="preserve"> said that I was a magical defender of the city and disliked portals popping up in the center of town. He told me he could destroy me before I even started to counterspell his magic.</w:t>
      </w:r>
    </w:p>
    <w:p w14:paraId="7D902A6C" w14:textId="423D1952"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I knew it was true and most likely made a mistake</w:t>
      </w:r>
      <w:r>
        <w:rPr>
          <w:rFonts w:ascii="Kunstler Script" w:hAnsi="Kunstler Script" w:cstheme="minorHAnsi"/>
          <w:sz w:val="48"/>
          <w:szCs w:val="48"/>
        </w:rPr>
        <w:t>,</w:t>
      </w:r>
      <w:r w:rsidR="00C37A8F" w:rsidRPr="00484E8B">
        <w:rPr>
          <w:rFonts w:ascii="Kunstler Script" w:hAnsi="Kunstler Script" w:cstheme="minorHAnsi"/>
          <w:sz w:val="48"/>
          <w:szCs w:val="48"/>
        </w:rPr>
        <w:t xml:space="preserve"> but Thavians are dangerous were-ever they tread. I felt I had to put myself out since no one else would. I distrust Verika's motivations and think that if things go </w:t>
      </w:r>
      <w:r w:rsidRPr="00484E8B">
        <w:rPr>
          <w:rFonts w:ascii="Kunstler Script" w:hAnsi="Kunstler Script" w:cstheme="minorHAnsi"/>
          <w:sz w:val="48"/>
          <w:szCs w:val="48"/>
        </w:rPr>
        <w:t>south,</w:t>
      </w:r>
      <w:r w:rsidR="00C37A8F" w:rsidRPr="00484E8B">
        <w:rPr>
          <w:rFonts w:ascii="Kunstler Script" w:hAnsi="Kunstler Script" w:cstheme="minorHAnsi"/>
          <w:sz w:val="48"/>
          <w:szCs w:val="48"/>
        </w:rPr>
        <w:t xml:space="preserve"> she is more likely to turn tail and run rather than stand for the city and the defenseless.</w:t>
      </w:r>
    </w:p>
    <w:p w14:paraId="26C791B6" w14:textId="60C0DA49"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 xml:space="preserve">From this point I stopped my banter with the mage and listen to him. He was disappointed in not finding his quarry and blatantly said that he was also testing the </w:t>
      </w:r>
      <w:r w:rsidRPr="00484E8B">
        <w:rPr>
          <w:rFonts w:ascii="Kunstler Script" w:hAnsi="Kunstler Script" w:cstheme="minorHAnsi"/>
          <w:sz w:val="48"/>
          <w:szCs w:val="48"/>
        </w:rPr>
        <w:t>city’s</w:t>
      </w:r>
      <w:r w:rsidR="00C37A8F" w:rsidRPr="00484E8B">
        <w:rPr>
          <w:rFonts w:ascii="Kunstler Script" w:hAnsi="Kunstler Script" w:cstheme="minorHAnsi"/>
          <w:sz w:val="48"/>
          <w:szCs w:val="48"/>
        </w:rPr>
        <w:t xml:space="preserve"> ability to defend against he and his collogues. The statement raised the hairs on the back of my head. I centered myself as </w:t>
      </w:r>
      <w:r w:rsidR="00C37A8F" w:rsidRPr="00484E8B">
        <w:rPr>
          <w:rFonts w:ascii="Kunstler Script" w:hAnsi="Kunstler Script" w:cstheme="minorHAnsi"/>
          <w:sz w:val="48"/>
          <w:szCs w:val="48"/>
        </w:rPr>
        <w:lastRenderedPageBreak/>
        <w:t>taught, staring him straight in the eyes without saying a word. After making his proclamation along with some other threats to the city if Eurek isn't found he left through the portal.</w:t>
      </w:r>
    </w:p>
    <w:p w14:paraId="512DAB50" w14:textId="77777777" w:rsidR="00C37A8F" w:rsidRPr="00C37A8F" w:rsidRDefault="00C37A8F" w:rsidP="00C37A8F">
      <w:pPr>
        <w:rPr>
          <w:rFonts w:cstheme="minorHAnsi"/>
        </w:rPr>
      </w:pPr>
    </w:p>
    <w:p w14:paraId="6011FEBE" w14:textId="77777777" w:rsidR="00C37A8F" w:rsidRPr="00C37A8F" w:rsidRDefault="00C37A8F" w:rsidP="00C37A8F">
      <w:pPr>
        <w:rPr>
          <w:rFonts w:cstheme="minorHAnsi"/>
        </w:rPr>
      </w:pPr>
      <w:r w:rsidRPr="00C37A8F">
        <w:rPr>
          <w:rFonts w:cstheme="minorHAnsi"/>
        </w:rPr>
        <w:t>She puts the letter in the same tube and takes out yet another scroll. She sights as she begins to write this one.</w:t>
      </w:r>
    </w:p>
    <w:p w14:paraId="2D66A155" w14:textId="77777777" w:rsidR="00C37A8F" w:rsidRPr="00C37A8F" w:rsidRDefault="00C37A8F" w:rsidP="00C37A8F">
      <w:pPr>
        <w:rPr>
          <w:rFonts w:cstheme="minorHAnsi"/>
        </w:rPr>
      </w:pPr>
    </w:p>
    <w:p w14:paraId="5547F958" w14:textId="77777777" w:rsidR="00C37A8F" w:rsidRPr="00484E8B" w:rsidRDefault="00C37A8F" w:rsidP="00C37A8F">
      <w:pPr>
        <w:rPr>
          <w:rFonts w:ascii="Kunstler Script" w:hAnsi="Kunstler Script" w:cstheme="minorHAnsi"/>
          <w:sz w:val="48"/>
          <w:szCs w:val="48"/>
        </w:rPr>
      </w:pPr>
      <w:r w:rsidRPr="00484E8B">
        <w:rPr>
          <w:rFonts w:ascii="Kunstler Script" w:hAnsi="Kunstler Script" w:cstheme="minorHAnsi"/>
          <w:sz w:val="48"/>
          <w:szCs w:val="48"/>
        </w:rPr>
        <w:t>Personal to the other members of the Ceruleans:</w:t>
      </w:r>
    </w:p>
    <w:p w14:paraId="4535790A" w14:textId="77777777" w:rsidR="00C37A8F" w:rsidRPr="00484E8B" w:rsidRDefault="00C37A8F" w:rsidP="00C37A8F">
      <w:pPr>
        <w:rPr>
          <w:rFonts w:ascii="Kunstler Script" w:hAnsi="Kunstler Script" w:cstheme="minorHAnsi"/>
          <w:sz w:val="48"/>
          <w:szCs w:val="48"/>
        </w:rPr>
      </w:pPr>
    </w:p>
    <w:p w14:paraId="2F7146D5" w14:textId="1E55E7D7"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 xml:space="preserve">When an elven woman gives birth to a half-elven there are usually complications. Sometimes those complications are grave. My pregnancy is further </w:t>
      </w:r>
      <w:r w:rsidRPr="00484E8B">
        <w:rPr>
          <w:rFonts w:ascii="Kunstler Script" w:hAnsi="Kunstler Script" w:cstheme="minorHAnsi"/>
          <w:sz w:val="48"/>
          <w:szCs w:val="48"/>
        </w:rPr>
        <w:t>complicated,</w:t>
      </w:r>
      <w:r w:rsidR="00C37A8F" w:rsidRPr="00484E8B">
        <w:rPr>
          <w:rFonts w:ascii="Kunstler Script" w:hAnsi="Kunstler Script" w:cstheme="minorHAnsi"/>
          <w:sz w:val="48"/>
          <w:szCs w:val="48"/>
        </w:rPr>
        <w:t xml:space="preserve"> but I cannot say how. Baroness Tiller knows the details and if at all </w:t>
      </w:r>
      <w:r w:rsidRPr="00484E8B">
        <w:rPr>
          <w:rFonts w:ascii="Kunstler Script" w:hAnsi="Kunstler Script" w:cstheme="minorHAnsi"/>
          <w:sz w:val="48"/>
          <w:szCs w:val="48"/>
        </w:rPr>
        <w:t>possible,</w:t>
      </w:r>
      <w:r w:rsidR="00C37A8F" w:rsidRPr="00484E8B">
        <w:rPr>
          <w:rFonts w:ascii="Kunstler Script" w:hAnsi="Kunstler Script" w:cstheme="minorHAnsi"/>
          <w:sz w:val="48"/>
          <w:szCs w:val="48"/>
        </w:rPr>
        <w:t xml:space="preserve"> I would like to have her as midwife though that may not be possible with her duties.</w:t>
      </w:r>
    </w:p>
    <w:p w14:paraId="35F34E08" w14:textId="3B8FF725"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 xml:space="preserve">I am writing this letter in case I should pass while giving birth. If this should </w:t>
      </w:r>
      <w:r w:rsidRPr="00484E8B">
        <w:rPr>
          <w:rFonts w:ascii="Kunstler Script" w:hAnsi="Kunstler Script" w:cstheme="minorHAnsi"/>
          <w:sz w:val="48"/>
          <w:szCs w:val="48"/>
        </w:rPr>
        <w:t>happen,</w:t>
      </w:r>
      <w:r w:rsidR="00C37A8F" w:rsidRPr="00484E8B">
        <w:rPr>
          <w:rFonts w:ascii="Kunstler Script" w:hAnsi="Kunstler Script" w:cstheme="minorHAnsi"/>
          <w:sz w:val="48"/>
          <w:szCs w:val="48"/>
        </w:rPr>
        <w:t xml:space="preserve"> I would like my fellow Ceruleans to burn my body until even the bones are ash. I will wish not to come back. I know I have a home in Lady Moonbows arms once I have transcended.</w:t>
      </w:r>
    </w:p>
    <w:p w14:paraId="31F23ED9" w14:textId="6773805C"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t xml:space="preserve">     </w:t>
      </w:r>
      <w:r w:rsidR="00C37A8F" w:rsidRPr="00484E8B">
        <w:rPr>
          <w:rFonts w:ascii="Kunstler Script" w:hAnsi="Kunstler Script" w:cstheme="minorHAnsi"/>
          <w:sz w:val="48"/>
          <w:szCs w:val="48"/>
        </w:rPr>
        <w:t>Have my ashes sent to Evermeet. My parents have a small farm just north of Drelagara (Ask for the Sithmore farm). they have already lost their son, my brother. I am the last they will birth. They will be sad but let them know I did what I could for all peoples that I have met. I had an interesting life to say the least and meet whatever fate with the same curiosity I did in life.</w:t>
      </w:r>
    </w:p>
    <w:p w14:paraId="3561CE91" w14:textId="349059A3" w:rsidR="00C37A8F" w:rsidRPr="00484E8B" w:rsidRDefault="00484E8B" w:rsidP="00C37A8F">
      <w:pPr>
        <w:rPr>
          <w:rFonts w:ascii="Kunstler Script" w:hAnsi="Kunstler Script" w:cstheme="minorHAnsi"/>
          <w:sz w:val="48"/>
          <w:szCs w:val="48"/>
        </w:rPr>
      </w:pPr>
      <w:r w:rsidRPr="00484E8B">
        <w:rPr>
          <w:rFonts w:ascii="Kunstler Script" w:hAnsi="Kunstler Script" w:cstheme="minorHAnsi"/>
          <w:sz w:val="48"/>
          <w:szCs w:val="48"/>
        </w:rPr>
        <w:lastRenderedPageBreak/>
        <w:t xml:space="preserve">      </w:t>
      </w:r>
      <w:r w:rsidR="00C37A8F" w:rsidRPr="00484E8B">
        <w:rPr>
          <w:rFonts w:ascii="Kunstler Script" w:hAnsi="Kunstler Script" w:cstheme="minorHAnsi"/>
          <w:sz w:val="48"/>
          <w:szCs w:val="48"/>
        </w:rPr>
        <w:t>I should have enough coin to do all this. Take all my research and use it well in the coming centuries. As for my things Keep them for the next Cerulean that may need them to do their work.</w:t>
      </w:r>
    </w:p>
    <w:p w14:paraId="043E7250" w14:textId="77777777" w:rsidR="00C37A8F" w:rsidRPr="00484E8B" w:rsidRDefault="00C37A8F" w:rsidP="00C37A8F">
      <w:pPr>
        <w:rPr>
          <w:rFonts w:ascii="Kunstler Script" w:hAnsi="Kunstler Script" w:cstheme="minorHAnsi"/>
          <w:sz w:val="48"/>
          <w:szCs w:val="48"/>
        </w:rPr>
      </w:pPr>
    </w:p>
    <w:p w14:paraId="6AB40E2C" w14:textId="77777777" w:rsidR="00C37A8F" w:rsidRPr="00484E8B" w:rsidRDefault="00C37A8F" w:rsidP="00C37A8F">
      <w:pPr>
        <w:rPr>
          <w:rFonts w:ascii="Kunstler Script" w:hAnsi="Kunstler Script" w:cstheme="minorHAnsi"/>
          <w:sz w:val="48"/>
          <w:szCs w:val="48"/>
        </w:rPr>
      </w:pPr>
      <w:r w:rsidRPr="00484E8B">
        <w:rPr>
          <w:rFonts w:ascii="Kunstler Script" w:hAnsi="Kunstler Script" w:cstheme="minorHAnsi"/>
          <w:sz w:val="48"/>
          <w:szCs w:val="48"/>
        </w:rPr>
        <w:t>Thank you for listening to my wishes</w:t>
      </w:r>
    </w:p>
    <w:p w14:paraId="1890A725" w14:textId="77777777" w:rsidR="00C37A8F" w:rsidRPr="00484E8B" w:rsidRDefault="00C37A8F" w:rsidP="00C37A8F">
      <w:pPr>
        <w:rPr>
          <w:rFonts w:ascii="Kunstler Script" w:hAnsi="Kunstler Script" w:cstheme="minorHAnsi"/>
          <w:sz w:val="48"/>
          <w:szCs w:val="48"/>
        </w:rPr>
      </w:pPr>
    </w:p>
    <w:p w14:paraId="00690545" w14:textId="77777777" w:rsidR="00C37A8F" w:rsidRPr="00484E8B" w:rsidRDefault="00C37A8F" w:rsidP="00C37A8F">
      <w:pPr>
        <w:rPr>
          <w:rFonts w:ascii="Kunstler Script" w:hAnsi="Kunstler Script" w:cstheme="minorHAnsi"/>
          <w:sz w:val="48"/>
          <w:szCs w:val="48"/>
        </w:rPr>
      </w:pPr>
      <w:r w:rsidRPr="00484E8B">
        <w:rPr>
          <w:rFonts w:ascii="Kunstler Script" w:hAnsi="Kunstler Script" w:cstheme="minorHAnsi"/>
          <w:sz w:val="48"/>
          <w:szCs w:val="48"/>
        </w:rPr>
        <w:t>Lauriella Sithmore.</w:t>
      </w:r>
    </w:p>
    <w:p w14:paraId="57FBDED6" w14:textId="77777777" w:rsidR="00C37A8F" w:rsidRPr="00C37A8F" w:rsidRDefault="00C37A8F" w:rsidP="00C37A8F">
      <w:pPr>
        <w:rPr>
          <w:rFonts w:cstheme="minorHAnsi"/>
        </w:rPr>
      </w:pPr>
    </w:p>
    <w:p w14:paraId="37BF281A" w14:textId="3BF21663" w:rsidR="00C37A8F" w:rsidRDefault="00C37A8F" w:rsidP="00C37A8F">
      <w:pPr>
        <w:rPr>
          <w:rFonts w:cstheme="minorHAnsi"/>
        </w:rPr>
      </w:pPr>
      <w:r w:rsidRPr="00C37A8F">
        <w:rPr>
          <w:rFonts w:cstheme="minorHAnsi"/>
        </w:rPr>
        <w:t xml:space="preserve">She puts the last scroll with the others and goes down to the </w:t>
      </w:r>
      <w:r w:rsidR="00484E8B" w:rsidRPr="00C37A8F">
        <w:rPr>
          <w:rFonts w:cstheme="minorHAnsi"/>
        </w:rPr>
        <w:t>defender’s</w:t>
      </w:r>
      <w:r w:rsidRPr="00C37A8F">
        <w:rPr>
          <w:rFonts w:cstheme="minorHAnsi"/>
        </w:rPr>
        <w:t xml:space="preserve"> headquarters. There she hands it to the Sgt. CQ on duty. and walks back up the stairs to read and study.</w:t>
      </w:r>
    </w:p>
    <w:p w14:paraId="5151B931" w14:textId="473A75DA" w:rsidR="00484E8B" w:rsidRDefault="00484E8B" w:rsidP="00C37A8F">
      <w:pPr>
        <w:rPr>
          <w:rFonts w:cstheme="minorHAnsi"/>
        </w:rPr>
      </w:pPr>
    </w:p>
    <w:p w14:paraId="06ECFB05" w14:textId="44C08A6B" w:rsidR="00484E8B" w:rsidRPr="00484E8B" w:rsidRDefault="00484E8B" w:rsidP="00484E8B">
      <w:pPr>
        <w:rPr>
          <w:rFonts w:cstheme="minorHAnsi"/>
        </w:rPr>
      </w:pPr>
      <w:r>
        <w:rPr>
          <w:rFonts w:cstheme="minorHAnsi"/>
        </w:rPr>
        <w:t xml:space="preserve">     </w:t>
      </w:r>
      <w:r w:rsidRPr="00484E8B">
        <w:rPr>
          <w:rFonts w:cstheme="minorHAnsi"/>
        </w:rPr>
        <w:t>Lauriella takes up the scroll case from the CQ on duty at the defenders’ headquarters. She pulls out the two notes and reads them. She stares at the ceiling for some time before answering out loud, "Lycka wants me to be more perceptive and use my arcane skills more. I think I can do that."</w:t>
      </w:r>
    </w:p>
    <w:p w14:paraId="1AD40D3F" w14:textId="2465118F" w:rsidR="00484E8B" w:rsidRPr="00484E8B" w:rsidRDefault="00484E8B" w:rsidP="00484E8B">
      <w:pPr>
        <w:rPr>
          <w:rFonts w:cstheme="minorHAnsi"/>
        </w:rPr>
      </w:pPr>
      <w:r>
        <w:rPr>
          <w:rFonts w:cstheme="minorHAnsi"/>
        </w:rPr>
        <w:t xml:space="preserve">     </w:t>
      </w:r>
      <w:r w:rsidRPr="00484E8B">
        <w:rPr>
          <w:rFonts w:cstheme="minorHAnsi"/>
        </w:rPr>
        <w:t>She rethinks every encounter she has run a report on backtracking it in her mind for points to work on. Her investigative skills need some improvement. Once satisfied she can make proper adjustments, she opens her journal.</w:t>
      </w:r>
    </w:p>
    <w:p w14:paraId="0C950A76" w14:textId="133DBE66" w:rsidR="00484E8B" w:rsidRPr="00484E8B" w:rsidRDefault="00484E8B" w:rsidP="00484E8B">
      <w:pPr>
        <w:rPr>
          <w:rFonts w:cstheme="minorHAnsi"/>
        </w:rPr>
      </w:pPr>
      <w:r>
        <w:rPr>
          <w:rFonts w:cstheme="minorHAnsi"/>
        </w:rPr>
        <w:t xml:space="preserve">     </w:t>
      </w:r>
      <w:r w:rsidRPr="00484E8B">
        <w:rPr>
          <w:rFonts w:cstheme="minorHAnsi"/>
        </w:rPr>
        <w:t xml:space="preserve">Lycka wants me to use my lore and spellcraft more along with sharpening my perceptions of each incident. I see in the city. I need to start to remember every other person around me and what exactly they do. </w:t>
      </w:r>
      <w:r w:rsidR="000E7955" w:rsidRPr="00484E8B">
        <w:rPr>
          <w:rFonts w:cstheme="minorHAnsi"/>
        </w:rPr>
        <w:t>Let’s</w:t>
      </w:r>
      <w:r w:rsidRPr="00484E8B">
        <w:rPr>
          <w:rFonts w:cstheme="minorHAnsi"/>
        </w:rPr>
        <w:t xml:space="preserve"> make this learning curve sharper than others I've been working on. So many things preoccupy my mind from the baby to my own research in the arcane. I need to focus more on my duties to the city state itself or I may well be asked to leave after a year.</w:t>
      </w:r>
    </w:p>
    <w:p w14:paraId="5705366A" w14:textId="155A0C4C" w:rsidR="00484E8B" w:rsidRPr="00484E8B" w:rsidRDefault="000E7955" w:rsidP="00484E8B">
      <w:pPr>
        <w:rPr>
          <w:rFonts w:cstheme="minorHAnsi"/>
        </w:rPr>
      </w:pPr>
      <w:r>
        <w:rPr>
          <w:rFonts w:cstheme="minorHAnsi"/>
        </w:rPr>
        <w:t xml:space="preserve">     </w:t>
      </w:r>
      <w:r w:rsidR="00484E8B" w:rsidRPr="00484E8B">
        <w:rPr>
          <w:rFonts w:cstheme="minorHAnsi"/>
        </w:rPr>
        <w:t xml:space="preserve">On a different </w:t>
      </w:r>
      <w:r w:rsidRPr="00484E8B">
        <w:rPr>
          <w:rFonts w:cstheme="minorHAnsi"/>
        </w:rPr>
        <w:t>note,</w:t>
      </w:r>
      <w:r w:rsidR="00484E8B" w:rsidRPr="00484E8B">
        <w:rPr>
          <w:rFonts w:cstheme="minorHAnsi"/>
        </w:rPr>
        <w:t xml:space="preserve"> I would like to refer to two individuals. The first is the court wizard I often see at the state meetings I've been at. </w:t>
      </w:r>
      <w:r w:rsidRPr="00484E8B">
        <w:rPr>
          <w:rFonts w:cstheme="minorHAnsi"/>
        </w:rPr>
        <w:t>Usually,</w:t>
      </w:r>
      <w:r w:rsidR="00484E8B" w:rsidRPr="00484E8B">
        <w:rPr>
          <w:rFonts w:cstheme="minorHAnsi"/>
        </w:rPr>
        <w:t xml:space="preserve"> I stop at the threshold at the council chambers and listen quietly and respectfully when I happen upon a meeting. A few times I have curiously walked in without being thrown out. often standing behind someone I know in case I was asked to leave.</w:t>
      </w:r>
    </w:p>
    <w:p w14:paraId="320B301A" w14:textId="1FD108BD" w:rsidR="00484E8B" w:rsidRPr="00484E8B" w:rsidRDefault="000E7955" w:rsidP="00484E8B">
      <w:pPr>
        <w:rPr>
          <w:rFonts w:cstheme="minorHAnsi"/>
        </w:rPr>
      </w:pPr>
      <w:r>
        <w:rPr>
          <w:rFonts w:cstheme="minorHAnsi"/>
        </w:rPr>
        <w:t xml:space="preserve">      </w:t>
      </w:r>
      <w:r w:rsidR="00484E8B" w:rsidRPr="00484E8B">
        <w:rPr>
          <w:rFonts w:cstheme="minorHAnsi"/>
        </w:rPr>
        <w:t xml:space="preserve">The last time I happened upon a meeting many of the other Ceruleans were there. I timidly walked in and stood by Jonni, hoping to listen to what is going on. The court wizard there who I have seen but do not know smiled at me with a certain familiarity I would not expect. It struck me as odd. I was eventually guided to a seat beside Jonni and listened to the meeting on the Cerulean that attacked the royal family. </w:t>
      </w:r>
      <w:r>
        <w:rPr>
          <w:rFonts w:cstheme="minorHAnsi"/>
        </w:rPr>
        <w:t xml:space="preserve">   </w:t>
      </w:r>
      <w:r w:rsidR="00484E8B" w:rsidRPr="00484E8B">
        <w:rPr>
          <w:rFonts w:cstheme="minorHAnsi"/>
        </w:rPr>
        <w:t xml:space="preserve">This was way beyond my experience and so I listened quietly without interrupting. Still the court wizard's reaction to my presence struck me as odd. Is he divining </w:t>
      </w:r>
      <w:r w:rsidRPr="00484E8B">
        <w:rPr>
          <w:rFonts w:cstheme="minorHAnsi"/>
        </w:rPr>
        <w:t>me,</w:t>
      </w:r>
      <w:r w:rsidR="00484E8B" w:rsidRPr="00484E8B">
        <w:rPr>
          <w:rFonts w:cstheme="minorHAnsi"/>
        </w:rPr>
        <w:t xml:space="preserve"> or had he heard rumors, or is it just that I am pregnant (that may be a good assumption) I do not know what to think as of yet but will be watchful of further attentions.</w:t>
      </w:r>
    </w:p>
    <w:p w14:paraId="4AD3C8C7" w14:textId="2848E66E" w:rsidR="00484E8B" w:rsidRPr="00484E8B" w:rsidRDefault="000E7955" w:rsidP="00484E8B">
      <w:pPr>
        <w:rPr>
          <w:rFonts w:cstheme="minorHAnsi"/>
        </w:rPr>
      </w:pPr>
      <w:r>
        <w:rPr>
          <w:rFonts w:cstheme="minorHAnsi"/>
        </w:rPr>
        <w:t xml:space="preserve">      </w:t>
      </w:r>
      <w:r w:rsidR="00484E8B" w:rsidRPr="00484E8B">
        <w:rPr>
          <w:rFonts w:cstheme="minorHAnsi"/>
        </w:rPr>
        <w:t xml:space="preserve">The other person I want to mention in the journal is Thorin. Thorin has been confusing me to some </w:t>
      </w:r>
      <w:r w:rsidRPr="00484E8B">
        <w:rPr>
          <w:rFonts w:cstheme="minorHAnsi"/>
        </w:rPr>
        <w:t>extent</w:t>
      </w:r>
      <w:r w:rsidR="00484E8B" w:rsidRPr="00484E8B">
        <w:rPr>
          <w:rFonts w:cstheme="minorHAnsi"/>
        </w:rPr>
        <w:t xml:space="preserve">. When first I met </w:t>
      </w:r>
      <w:r w:rsidRPr="00484E8B">
        <w:rPr>
          <w:rFonts w:cstheme="minorHAnsi"/>
        </w:rPr>
        <w:t>him,</w:t>
      </w:r>
      <w:r w:rsidR="00484E8B" w:rsidRPr="00484E8B">
        <w:rPr>
          <w:rFonts w:cstheme="minorHAnsi"/>
        </w:rPr>
        <w:t xml:space="preserve"> I found him jovial and amendable as we sat by a campfire and celebrated late in the night.</w:t>
      </w:r>
    </w:p>
    <w:p w14:paraId="2033033C" w14:textId="6117FF2C" w:rsidR="00484E8B" w:rsidRPr="00484E8B" w:rsidRDefault="000E7955" w:rsidP="00484E8B">
      <w:pPr>
        <w:rPr>
          <w:rFonts w:cstheme="minorHAnsi"/>
        </w:rPr>
      </w:pPr>
      <w:r>
        <w:rPr>
          <w:rFonts w:cstheme="minorHAnsi"/>
        </w:rPr>
        <w:t xml:space="preserve">     </w:t>
      </w:r>
      <w:r w:rsidR="00484E8B" w:rsidRPr="00484E8B">
        <w:rPr>
          <w:rFonts w:cstheme="minorHAnsi"/>
        </w:rPr>
        <w:t>The second time it was when the sailors to</w:t>
      </w:r>
      <w:r>
        <w:rPr>
          <w:rFonts w:cstheme="minorHAnsi"/>
        </w:rPr>
        <w:t>ok</w:t>
      </w:r>
      <w:r w:rsidR="00484E8B" w:rsidRPr="00484E8B">
        <w:rPr>
          <w:rFonts w:cstheme="minorHAnsi"/>
        </w:rPr>
        <w:t xml:space="preserve"> the celestial sword away from the city for safe keeping. </w:t>
      </w:r>
      <w:r w:rsidRPr="00484E8B">
        <w:rPr>
          <w:rFonts w:cstheme="minorHAnsi"/>
        </w:rPr>
        <w:t>So,</w:t>
      </w:r>
      <w:r w:rsidR="00484E8B" w:rsidRPr="00484E8B">
        <w:rPr>
          <w:rFonts w:cstheme="minorHAnsi"/>
        </w:rPr>
        <w:t xml:space="preserve"> the Baatezu would stop attacking the city. Thorin was there. His reaction to me was much more reserved and undecided. It may have been about the incident with the spellweavers. That was probably it.</w:t>
      </w:r>
    </w:p>
    <w:p w14:paraId="5BFE0F02" w14:textId="72321036" w:rsidR="00484E8B" w:rsidRPr="00484E8B" w:rsidRDefault="000E7955" w:rsidP="00484E8B">
      <w:pPr>
        <w:rPr>
          <w:rFonts w:cstheme="minorHAnsi"/>
        </w:rPr>
      </w:pPr>
      <w:r>
        <w:rPr>
          <w:rFonts w:cstheme="minorHAnsi"/>
        </w:rPr>
        <w:lastRenderedPageBreak/>
        <w:t xml:space="preserve">     </w:t>
      </w:r>
      <w:r w:rsidR="00484E8B" w:rsidRPr="00484E8B">
        <w:rPr>
          <w:rFonts w:cstheme="minorHAnsi"/>
        </w:rPr>
        <w:t>Recently he meet me in the commons and had yet another reaction. He did give me some good counsel about the welfare of the citizens of Peltarch and my responsibilities. Seemingly much calmer than last I was in his presence.</w:t>
      </w:r>
    </w:p>
    <w:p w14:paraId="630DF3D3" w14:textId="1B156B63" w:rsidR="00484E8B" w:rsidRPr="00484E8B" w:rsidRDefault="000E7955" w:rsidP="00484E8B">
      <w:pPr>
        <w:rPr>
          <w:rFonts w:cstheme="minorHAnsi"/>
        </w:rPr>
      </w:pPr>
      <w:r>
        <w:rPr>
          <w:rFonts w:cstheme="minorHAnsi"/>
        </w:rPr>
        <w:t xml:space="preserve">     </w:t>
      </w:r>
      <w:r w:rsidR="00484E8B" w:rsidRPr="00484E8B">
        <w:rPr>
          <w:rFonts w:cstheme="minorHAnsi"/>
        </w:rPr>
        <w:t>Lauriella winces while closing the journal, "Please stop kicking me. You're hurting your momma. Go to trance little one. We still have a long way to go." She goes on asking in her head, 'Do all babies kick like this or is it the human side of him? He feels like he wants to kick his way out of my womb."</w:t>
      </w:r>
    </w:p>
    <w:p w14:paraId="7474CACE" w14:textId="5ECBAE3B" w:rsidR="00484E8B" w:rsidRPr="00484E8B" w:rsidRDefault="000E7955" w:rsidP="00484E8B">
      <w:pPr>
        <w:rPr>
          <w:rFonts w:cstheme="minorHAnsi"/>
        </w:rPr>
      </w:pPr>
      <w:r>
        <w:rPr>
          <w:rFonts w:cstheme="minorHAnsi"/>
        </w:rPr>
        <w:t xml:space="preserve">     </w:t>
      </w:r>
      <w:r w:rsidR="00484E8B" w:rsidRPr="00484E8B">
        <w:rPr>
          <w:rFonts w:cstheme="minorHAnsi"/>
        </w:rPr>
        <w:t>She unrolls another scroll paper and begins to write.</w:t>
      </w:r>
    </w:p>
    <w:p w14:paraId="3F9526F7" w14:textId="77777777" w:rsidR="00484E8B" w:rsidRPr="00484E8B" w:rsidRDefault="00484E8B" w:rsidP="00484E8B">
      <w:pPr>
        <w:rPr>
          <w:rFonts w:cstheme="minorHAnsi"/>
        </w:rPr>
      </w:pPr>
    </w:p>
    <w:p w14:paraId="41CC8649" w14:textId="77777777" w:rsidR="000E7955" w:rsidRPr="000E7955" w:rsidRDefault="00484E8B" w:rsidP="00484E8B">
      <w:pPr>
        <w:rPr>
          <w:rFonts w:ascii="Kunstler Script" w:hAnsi="Kunstler Script" w:cstheme="minorHAnsi"/>
          <w:sz w:val="48"/>
          <w:szCs w:val="48"/>
        </w:rPr>
      </w:pPr>
      <w:r w:rsidRPr="000E7955">
        <w:rPr>
          <w:rFonts w:ascii="Kunstler Script" w:hAnsi="Kunstler Script" w:cstheme="minorHAnsi"/>
          <w:sz w:val="48"/>
          <w:szCs w:val="48"/>
        </w:rPr>
        <w:t>Dear Hemt Netjer Fezim of Kurth.</w:t>
      </w:r>
    </w:p>
    <w:p w14:paraId="1BFF2174" w14:textId="77777777" w:rsidR="000E7955" w:rsidRPr="000E7955" w:rsidRDefault="000E7955" w:rsidP="00484E8B">
      <w:pPr>
        <w:rPr>
          <w:rFonts w:ascii="Kunstler Script" w:hAnsi="Kunstler Script" w:cstheme="minorHAnsi"/>
          <w:sz w:val="48"/>
          <w:szCs w:val="48"/>
        </w:rPr>
      </w:pPr>
    </w:p>
    <w:p w14:paraId="34AEB420" w14:textId="3C7E3816" w:rsidR="00484E8B" w:rsidRPr="000E7955" w:rsidRDefault="000E7955" w:rsidP="00484E8B">
      <w:pPr>
        <w:rPr>
          <w:rFonts w:ascii="Kunstler Script" w:hAnsi="Kunstler Script" w:cstheme="minorHAnsi"/>
          <w:sz w:val="48"/>
          <w:szCs w:val="48"/>
        </w:rPr>
      </w:pPr>
      <w:r w:rsidRPr="000E7955">
        <w:rPr>
          <w:rFonts w:ascii="Kunstler Script" w:hAnsi="Kunstler Script" w:cstheme="minorHAnsi"/>
          <w:sz w:val="48"/>
          <w:szCs w:val="48"/>
        </w:rPr>
        <w:t xml:space="preserve">     </w:t>
      </w:r>
      <w:r w:rsidR="00484E8B" w:rsidRPr="000E7955">
        <w:rPr>
          <w:rFonts w:ascii="Kunstler Script" w:hAnsi="Kunstler Script" w:cstheme="minorHAnsi"/>
          <w:sz w:val="48"/>
          <w:szCs w:val="48"/>
        </w:rPr>
        <w:t>Greetings from Peltarch in Narfell from Lauriella Sithmore.</w:t>
      </w:r>
    </w:p>
    <w:p w14:paraId="30B66731" w14:textId="698B425D" w:rsidR="00484E8B" w:rsidRPr="000E7955" w:rsidRDefault="000E7955" w:rsidP="00484E8B">
      <w:pPr>
        <w:rPr>
          <w:rFonts w:ascii="Kunstler Script" w:hAnsi="Kunstler Script" w:cstheme="minorHAnsi"/>
          <w:sz w:val="48"/>
          <w:szCs w:val="48"/>
        </w:rPr>
      </w:pPr>
      <w:r w:rsidRPr="000E7955">
        <w:rPr>
          <w:rFonts w:ascii="Kunstler Script" w:hAnsi="Kunstler Script" w:cstheme="minorHAnsi"/>
          <w:sz w:val="48"/>
          <w:szCs w:val="48"/>
        </w:rPr>
        <w:t xml:space="preserve">      </w:t>
      </w:r>
      <w:r w:rsidR="00484E8B" w:rsidRPr="000E7955">
        <w:rPr>
          <w:rFonts w:ascii="Kunstler Script" w:hAnsi="Kunstler Script" w:cstheme="minorHAnsi"/>
          <w:sz w:val="48"/>
          <w:szCs w:val="48"/>
        </w:rPr>
        <w:t>I have come to the conclusion that no ship will likely take me from port in Damara to Mulhorand as far along as I am even with some experience in piloting. I will have to have my baby here and trust in the women I know here to have the birth. I have done all that you and the high clerics have prescribed in reference to the baby so that they have a chance at a normal life. May Lady Moonbow protect me and the child.</w:t>
      </w:r>
    </w:p>
    <w:p w14:paraId="31064824" w14:textId="10B4CACA" w:rsidR="00484E8B" w:rsidRPr="000E7955" w:rsidRDefault="000E7955" w:rsidP="00484E8B">
      <w:pPr>
        <w:rPr>
          <w:rFonts w:ascii="Kunstler Script" w:hAnsi="Kunstler Script" w:cstheme="minorHAnsi"/>
          <w:sz w:val="48"/>
          <w:szCs w:val="48"/>
        </w:rPr>
      </w:pPr>
      <w:r w:rsidRPr="000E7955">
        <w:rPr>
          <w:rFonts w:ascii="Kunstler Script" w:hAnsi="Kunstler Script" w:cstheme="minorHAnsi"/>
          <w:sz w:val="48"/>
          <w:szCs w:val="48"/>
        </w:rPr>
        <w:t xml:space="preserve">      </w:t>
      </w:r>
      <w:r w:rsidR="00484E8B" w:rsidRPr="000E7955">
        <w:rPr>
          <w:rFonts w:ascii="Kunstler Script" w:hAnsi="Kunstler Script" w:cstheme="minorHAnsi"/>
          <w:sz w:val="48"/>
          <w:szCs w:val="48"/>
        </w:rPr>
        <w:t xml:space="preserve">I have been invited and accepted into </w:t>
      </w:r>
      <w:r w:rsidRPr="000E7955">
        <w:rPr>
          <w:rFonts w:ascii="Kunstler Script" w:hAnsi="Kunstler Script" w:cstheme="minorHAnsi"/>
          <w:sz w:val="48"/>
          <w:szCs w:val="48"/>
        </w:rPr>
        <w:t>a</w:t>
      </w:r>
      <w:r w:rsidR="00484E8B" w:rsidRPr="000E7955">
        <w:rPr>
          <w:rFonts w:ascii="Kunstler Script" w:hAnsi="Kunstler Script" w:cstheme="minorHAnsi"/>
          <w:sz w:val="48"/>
          <w:szCs w:val="48"/>
        </w:rPr>
        <w:t xml:space="preserve"> military organization of mage protectors in the city state of Peltarch. My first loyalties must stand with those that call themselves the Order of the Cerulean Stars. I know this has no bearing on my guild membership in the House of life, however I want to make the division of my alliances quite clear. I believe by my being a member and taking care of the people here a good duty and may bring a steadying influence </w:t>
      </w:r>
      <w:r w:rsidRPr="000E7955">
        <w:rPr>
          <w:rFonts w:ascii="Kunstler Script" w:hAnsi="Kunstler Script" w:cstheme="minorHAnsi"/>
          <w:sz w:val="48"/>
          <w:szCs w:val="48"/>
        </w:rPr>
        <w:t>on</w:t>
      </w:r>
      <w:r w:rsidR="00484E8B" w:rsidRPr="000E7955">
        <w:rPr>
          <w:rFonts w:ascii="Kunstler Script" w:hAnsi="Kunstler Script" w:cstheme="minorHAnsi"/>
          <w:sz w:val="48"/>
          <w:szCs w:val="48"/>
        </w:rPr>
        <w:t xml:space="preserve"> their barbaric ways.</w:t>
      </w:r>
    </w:p>
    <w:p w14:paraId="7F1DF6E9" w14:textId="27296DE6" w:rsidR="00484E8B" w:rsidRPr="000E7955" w:rsidRDefault="000E7955" w:rsidP="00484E8B">
      <w:pPr>
        <w:rPr>
          <w:rFonts w:ascii="Kunstler Script" w:hAnsi="Kunstler Script" w:cstheme="minorHAnsi"/>
          <w:sz w:val="48"/>
          <w:szCs w:val="48"/>
        </w:rPr>
      </w:pPr>
      <w:r w:rsidRPr="000E7955">
        <w:rPr>
          <w:rFonts w:ascii="Kunstler Script" w:hAnsi="Kunstler Script" w:cstheme="minorHAnsi"/>
          <w:sz w:val="48"/>
          <w:szCs w:val="48"/>
        </w:rPr>
        <w:t xml:space="preserve">     </w:t>
      </w:r>
      <w:r w:rsidR="00484E8B" w:rsidRPr="000E7955">
        <w:rPr>
          <w:rFonts w:ascii="Kunstler Script" w:hAnsi="Kunstler Script" w:cstheme="minorHAnsi"/>
          <w:sz w:val="48"/>
          <w:szCs w:val="48"/>
        </w:rPr>
        <w:t xml:space="preserve">After the baby is </w:t>
      </w:r>
      <w:r w:rsidRPr="000E7955">
        <w:rPr>
          <w:rFonts w:ascii="Kunstler Script" w:hAnsi="Kunstler Script" w:cstheme="minorHAnsi"/>
          <w:sz w:val="48"/>
          <w:szCs w:val="48"/>
        </w:rPr>
        <w:t>born,</w:t>
      </w:r>
      <w:r w:rsidR="00484E8B" w:rsidRPr="000E7955">
        <w:rPr>
          <w:rFonts w:ascii="Kunstler Script" w:hAnsi="Kunstler Script" w:cstheme="minorHAnsi"/>
          <w:sz w:val="48"/>
          <w:szCs w:val="48"/>
        </w:rPr>
        <w:t xml:space="preserve"> I will again travel to Mulhorand on a regular basis to help in whatever way I </w:t>
      </w:r>
      <w:r w:rsidRPr="000E7955">
        <w:rPr>
          <w:rFonts w:ascii="Kunstler Script" w:hAnsi="Kunstler Script" w:cstheme="minorHAnsi"/>
          <w:sz w:val="48"/>
          <w:szCs w:val="48"/>
        </w:rPr>
        <w:t>may and</w:t>
      </w:r>
      <w:r w:rsidR="00484E8B" w:rsidRPr="000E7955">
        <w:rPr>
          <w:rFonts w:ascii="Kunstler Script" w:hAnsi="Kunstler Script" w:cstheme="minorHAnsi"/>
          <w:sz w:val="48"/>
          <w:szCs w:val="48"/>
        </w:rPr>
        <w:t xml:space="preserve"> complete my necromantic studies. The only thing I fear now is the protection and non-detection of my child. </w:t>
      </w:r>
      <w:r w:rsidR="00484E8B" w:rsidRPr="000E7955">
        <w:rPr>
          <w:rFonts w:ascii="Kunstler Script" w:hAnsi="Kunstler Script" w:cstheme="minorHAnsi"/>
          <w:sz w:val="48"/>
          <w:szCs w:val="48"/>
        </w:rPr>
        <w:lastRenderedPageBreak/>
        <w:t>I will spend every gold I have to either make or have made an amulet for him or her.</w:t>
      </w:r>
    </w:p>
    <w:p w14:paraId="0EC6268C" w14:textId="3C32F46C" w:rsidR="00484E8B" w:rsidRPr="000E7955" w:rsidRDefault="000E7955" w:rsidP="00484E8B">
      <w:pPr>
        <w:rPr>
          <w:rFonts w:ascii="Kunstler Script" w:hAnsi="Kunstler Script" w:cstheme="minorHAnsi"/>
          <w:sz w:val="48"/>
          <w:szCs w:val="48"/>
        </w:rPr>
      </w:pPr>
      <w:r w:rsidRPr="000E7955">
        <w:rPr>
          <w:rFonts w:ascii="Kunstler Script" w:hAnsi="Kunstler Script" w:cstheme="minorHAnsi"/>
          <w:sz w:val="48"/>
          <w:szCs w:val="48"/>
        </w:rPr>
        <w:t xml:space="preserve">     </w:t>
      </w:r>
      <w:r w:rsidR="00484E8B" w:rsidRPr="000E7955">
        <w:rPr>
          <w:rFonts w:ascii="Kunstler Script" w:hAnsi="Kunstler Script" w:cstheme="minorHAnsi"/>
          <w:sz w:val="48"/>
          <w:szCs w:val="48"/>
        </w:rPr>
        <w:t xml:space="preserve">In that way though I may not completely protect him from </w:t>
      </w:r>
      <w:r w:rsidRPr="000E7955">
        <w:rPr>
          <w:rFonts w:ascii="Kunstler Script" w:hAnsi="Kunstler Script" w:cstheme="minorHAnsi"/>
          <w:sz w:val="48"/>
          <w:szCs w:val="48"/>
        </w:rPr>
        <w:t>Lord Rokiri,</w:t>
      </w:r>
      <w:r w:rsidR="00484E8B" w:rsidRPr="000E7955">
        <w:rPr>
          <w:rFonts w:ascii="Kunstler Script" w:hAnsi="Kunstler Script" w:cstheme="minorHAnsi"/>
          <w:sz w:val="48"/>
          <w:szCs w:val="48"/>
        </w:rPr>
        <w:t xml:space="preserve"> I may make it hard for him to find the child. Thank you for all </w:t>
      </w:r>
      <w:r w:rsidRPr="000E7955">
        <w:rPr>
          <w:rFonts w:ascii="Kunstler Script" w:hAnsi="Kunstler Script" w:cstheme="minorHAnsi"/>
          <w:sz w:val="48"/>
          <w:szCs w:val="48"/>
        </w:rPr>
        <w:t>advice</w:t>
      </w:r>
      <w:r w:rsidR="00484E8B" w:rsidRPr="000E7955">
        <w:rPr>
          <w:rFonts w:ascii="Kunstler Script" w:hAnsi="Kunstler Script" w:cstheme="minorHAnsi"/>
          <w:sz w:val="48"/>
          <w:szCs w:val="48"/>
        </w:rPr>
        <w:t xml:space="preserve"> and counsel. I will return within the year I believe.</w:t>
      </w:r>
    </w:p>
    <w:p w14:paraId="62C178A9" w14:textId="77777777" w:rsidR="00484E8B" w:rsidRPr="000E7955" w:rsidRDefault="00484E8B" w:rsidP="00484E8B">
      <w:pPr>
        <w:rPr>
          <w:rFonts w:ascii="Kunstler Script" w:hAnsi="Kunstler Script" w:cstheme="minorHAnsi"/>
          <w:sz w:val="48"/>
          <w:szCs w:val="48"/>
        </w:rPr>
      </w:pPr>
    </w:p>
    <w:p w14:paraId="333EE741" w14:textId="23420F1C" w:rsidR="00484E8B" w:rsidRPr="000E7955" w:rsidRDefault="000E7955" w:rsidP="00484E8B">
      <w:pPr>
        <w:rPr>
          <w:rFonts w:ascii="Kunstler Script" w:hAnsi="Kunstler Script" w:cstheme="minorHAnsi"/>
          <w:sz w:val="48"/>
          <w:szCs w:val="48"/>
        </w:rPr>
      </w:pPr>
      <w:r w:rsidRPr="000E7955">
        <w:rPr>
          <w:rFonts w:ascii="Kunstler Script" w:hAnsi="Kunstler Script" w:cstheme="minorHAnsi"/>
          <w:sz w:val="48"/>
          <w:szCs w:val="48"/>
        </w:rPr>
        <w:t xml:space="preserve">     </w:t>
      </w:r>
      <w:r w:rsidR="00484E8B" w:rsidRPr="000E7955">
        <w:rPr>
          <w:rFonts w:ascii="Kunstler Script" w:hAnsi="Kunstler Script" w:cstheme="minorHAnsi"/>
          <w:sz w:val="48"/>
          <w:szCs w:val="48"/>
        </w:rPr>
        <w:t>Thank you and may your gods bless you and the house of life.</w:t>
      </w:r>
    </w:p>
    <w:p w14:paraId="4E5E7F58" w14:textId="548FA197" w:rsidR="00484E8B" w:rsidRPr="000E7955" w:rsidRDefault="000E7955" w:rsidP="00484E8B">
      <w:pPr>
        <w:rPr>
          <w:rFonts w:ascii="Kunstler Script" w:hAnsi="Kunstler Script" w:cstheme="minorHAnsi"/>
          <w:sz w:val="48"/>
          <w:szCs w:val="48"/>
        </w:rPr>
      </w:pPr>
      <w:r w:rsidRPr="000E7955">
        <w:rPr>
          <w:rFonts w:ascii="Kunstler Script" w:hAnsi="Kunstler Script" w:cstheme="minorHAnsi"/>
          <w:sz w:val="48"/>
          <w:szCs w:val="48"/>
        </w:rPr>
        <w:t xml:space="preserve">     </w:t>
      </w:r>
      <w:r w:rsidR="00484E8B" w:rsidRPr="000E7955">
        <w:rPr>
          <w:rFonts w:ascii="Kunstler Script" w:hAnsi="Kunstler Script" w:cstheme="minorHAnsi"/>
          <w:sz w:val="48"/>
          <w:szCs w:val="48"/>
        </w:rPr>
        <w:t>Hemt Lauriella Sithmore.</w:t>
      </w:r>
    </w:p>
    <w:p w14:paraId="1A4831D5" w14:textId="77777777" w:rsidR="00484E8B" w:rsidRPr="00484E8B" w:rsidRDefault="00484E8B" w:rsidP="00484E8B">
      <w:pPr>
        <w:rPr>
          <w:rFonts w:cstheme="minorHAnsi"/>
        </w:rPr>
      </w:pPr>
    </w:p>
    <w:p w14:paraId="28C7F900" w14:textId="528382A9" w:rsidR="00484E8B" w:rsidRDefault="000E7955" w:rsidP="00484E8B">
      <w:pPr>
        <w:rPr>
          <w:rFonts w:cstheme="minorHAnsi"/>
        </w:rPr>
      </w:pPr>
      <w:r>
        <w:rPr>
          <w:rFonts w:cstheme="minorHAnsi"/>
        </w:rPr>
        <w:t xml:space="preserve">     </w:t>
      </w:r>
      <w:r w:rsidR="00484E8B" w:rsidRPr="00484E8B">
        <w:rPr>
          <w:rFonts w:cstheme="minorHAnsi"/>
        </w:rPr>
        <w:t xml:space="preserve">Lauriella rolls up the scroll and places her seal upon it. Places it into a tube and again stamps her seal to the end. She waddles out to await the caravan to Damara. While she </w:t>
      </w:r>
      <w:r w:rsidRPr="00484E8B">
        <w:rPr>
          <w:rFonts w:cstheme="minorHAnsi"/>
        </w:rPr>
        <w:t>waits,</w:t>
      </w:r>
      <w:r w:rsidR="00484E8B" w:rsidRPr="00484E8B">
        <w:rPr>
          <w:rFonts w:cstheme="minorHAnsi"/>
        </w:rPr>
        <w:t xml:space="preserve"> she soaks up as much sun as possible though the light is starting to burn her eyes and the heat from the direct sunlight makes her uncomfortable. She sighs when the caravan finally comes. Giving the scroll case to the man she trusts she waddles back to the city hall library to continue honing her lore and understanding.</w:t>
      </w:r>
    </w:p>
    <w:p w14:paraId="1A387A1E" w14:textId="03B199E2" w:rsidR="00686DD8" w:rsidRDefault="00686DD8" w:rsidP="00484E8B">
      <w:pPr>
        <w:rPr>
          <w:rFonts w:cstheme="minorHAnsi"/>
        </w:rPr>
      </w:pPr>
    </w:p>
    <w:p w14:paraId="3165C14E" w14:textId="77777777" w:rsidR="00230043" w:rsidRPr="00230043" w:rsidRDefault="00686DD8" w:rsidP="00230043">
      <w:pPr>
        <w:rPr>
          <w:rFonts w:cstheme="minorHAnsi"/>
        </w:rPr>
      </w:pPr>
      <w:r>
        <w:rPr>
          <w:rFonts w:cstheme="minorHAnsi"/>
        </w:rPr>
        <w:t xml:space="preserve">     </w:t>
      </w:r>
      <w:r w:rsidR="00230043" w:rsidRPr="00230043">
        <w:rPr>
          <w:rFonts w:cstheme="minorHAnsi"/>
        </w:rPr>
        <w:t>Lauriella labors in her thoughts as she sits in the library with papers and reports surrounding her. From broken swords to a giant rocket ship made by Suppi and another gnome by the name of vanoogle to a halfling's freedom purchased with a dragon egg she has much to think about.</w:t>
      </w:r>
    </w:p>
    <w:p w14:paraId="7BE74B6A" w14:textId="06A85159" w:rsidR="00230043" w:rsidRPr="00230043" w:rsidRDefault="00230043" w:rsidP="00230043">
      <w:pPr>
        <w:rPr>
          <w:rFonts w:cstheme="minorHAnsi"/>
        </w:rPr>
      </w:pPr>
      <w:r>
        <w:rPr>
          <w:rFonts w:cstheme="minorHAnsi"/>
        </w:rPr>
        <w:t xml:space="preserve">     </w:t>
      </w:r>
      <w:r w:rsidRPr="00230043">
        <w:rPr>
          <w:rFonts w:cstheme="minorHAnsi"/>
        </w:rPr>
        <w:t>She winces on what to write about first. The one of most import she feels are her observations on the Black hand. A group of seemingly invincible cultist who have banded together to cause chaos and evil across the lands of Peltarch.</w:t>
      </w:r>
    </w:p>
    <w:p w14:paraId="73452621" w14:textId="189A0B01" w:rsidR="00230043" w:rsidRPr="00230043" w:rsidRDefault="00230043" w:rsidP="00230043">
      <w:pPr>
        <w:rPr>
          <w:rFonts w:cstheme="minorHAnsi"/>
        </w:rPr>
      </w:pPr>
      <w:r>
        <w:rPr>
          <w:rFonts w:cstheme="minorHAnsi"/>
        </w:rPr>
        <w:t xml:space="preserve">     </w:t>
      </w:r>
      <w:r w:rsidRPr="00230043">
        <w:rPr>
          <w:rFonts w:cstheme="minorHAnsi"/>
        </w:rPr>
        <w:t>She begins to write.</w:t>
      </w:r>
    </w:p>
    <w:p w14:paraId="3ED4AD4F" w14:textId="77777777" w:rsidR="00230043" w:rsidRPr="00230043" w:rsidRDefault="00230043" w:rsidP="00230043">
      <w:pPr>
        <w:rPr>
          <w:rFonts w:cstheme="minorHAnsi"/>
        </w:rPr>
      </w:pPr>
    </w:p>
    <w:p w14:paraId="00098A24" w14:textId="77777777"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Letter to the leader of the Ceruleans, Lycka.</w:t>
      </w:r>
    </w:p>
    <w:p w14:paraId="090543C6" w14:textId="77777777" w:rsidR="00230043" w:rsidRPr="000C6177" w:rsidRDefault="00230043" w:rsidP="00230043">
      <w:pPr>
        <w:rPr>
          <w:rFonts w:ascii="Kunstler Script" w:hAnsi="Kunstler Script" w:cstheme="minorHAnsi"/>
          <w:sz w:val="48"/>
          <w:szCs w:val="48"/>
        </w:rPr>
      </w:pPr>
    </w:p>
    <w:p w14:paraId="2A05BB5B" w14:textId="77777777"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Personal and confidential.</w:t>
      </w:r>
    </w:p>
    <w:p w14:paraId="38F14A93" w14:textId="77777777" w:rsidR="00230043" w:rsidRPr="000C6177" w:rsidRDefault="00230043" w:rsidP="00230043">
      <w:pPr>
        <w:rPr>
          <w:rFonts w:ascii="Kunstler Script" w:hAnsi="Kunstler Script" w:cstheme="minorHAnsi"/>
          <w:sz w:val="48"/>
          <w:szCs w:val="48"/>
        </w:rPr>
      </w:pPr>
    </w:p>
    <w:p w14:paraId="1BC6B9BA" w14:textId="7A24B31F"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In the last several weeks I have been involved with instances with the Black hand a group of seemingly indestructible Cultist that use undead, traps and abominations to terrorize the lands and its people.</w:t>
      </w:r>
    </w:p>
    <w:p w14:paraId="0F5C1671" w14:textId="42414AC0"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I have personally met the one called the inventor. A vampire that uses clones to protect himself. His first appearance that I know of occurred when </w:t>
      </w:r>
      <w:r w:rsidRPr="000C6177">
        <w:rPr>
          <w:rFonts w:ascii="Kunstler Script" w:hAnsi="Kunstler Script" w:cstheme="minorHAnsi"/>
          <w:sz w:val="48"/>
          <w:szCs w:val="48"/>
        </w:rPr>
        <w:lastRenderedPageBreak/>
        <w:t>attacking me along the west gate as I worshipped. I ran for help and several adventurers helped to disarm and remove the trap he left in his wake. After which we killed several of his clones until he retired from us his voice whispering along the winds.</w:t>
      </w:r>
    </w:p>
    <w:p w14:paraId="531CCE74" w14:textId="56C82900"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Later Lady Varya and Verika got mixed up with this black handed cult. A paladin by the name of Henry was slain. The black hand sent his sword to Lady Varya though the courier service known as Fast Travel.</w:t>
      </w:r>
    </w:p>
    <w:p w14:paraId="28C925B0" w14:textId="36B124C2"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Later as I sat in the commons with Kenton Seth, we noticed that guard quietly setting preparations for a siege. All went to the west gate. The group included Myself, Raryldor, Ivory a cleric of Talona, Verika, Nathelin, Kenton Seth, and Elyl. We had some problem with the guard but came to an arrangement as Zombie Orcs were attacking the west gate.</w:t>
      </w:r>
    </w:p>
    <w:p w14:paraId="673FDE17" w14:textId="32A0745C"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We and the guard broke through their ranks and quickly put an end to their attack. The guard continued North, and we went west to the farmhouses. There we met with weak resistance from both Orcs and cultist. We continued to the cliff wall where we found more cultist defending the cavern system. We quickly put them down too.</w:t>
      </w:r>
    </w:p>
    <w:p w14:paraId="38D4117D" w14:textId="1F483275"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Going into the caverns we found many cultist and undead. We worked our way deep into the depths where a foul poisonous mist was spreading. Many choked on the fumes. In one room we found a cunning trap made by the inventor. Disarming it we moved on. The mists in the caves weakened but did not stop. We knew there were more of these hideous death traps deeper in the caves.</w:t>
      </w:r>
    </w:p>
    <w:p w14:paraId="3AAFAE05" w14:textId="6E76A10E"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lastRenderedPageBreak/>
        <w:t>Meanwhile a disembodied whistling started to be heard among our numbers. We tracked the sound to find another diabolical machine of destruction. Again, we disarmed it. Now the mists within the cavern system began to dissipate. We moved on.</w:t>
      </w:r>
    </w:p>
    <w:p w14:paraId="0BB9A2A6" w14:textId="1633E865"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At the very end of the cavern system We were looking around for the inventor when suddenly we were surrounded by vampire adepts. The battle was fierce with Verika falling in battle. I survived a scratch from the vampires. A woman mage showed up and began to cast. I threw firebrand upon her and hid. The others took her down. I found out her name was Claire, and some knew her in life. The threat gone we made our way back to Peltarch.</w:t>
      </w:r>
    </w:p>
    <w:p w14:paraId="2B568AD2" w14:textId="7B5BEE63"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I picked up the staff of this Claire in the division of gains. It is a powerful staff of animate dead. Upon suggestion I believe it may be scryed to help in ending this group that calls itself the black hand. I will keep it until that time and then possibly sell it for a few spells in Oscura being that Hermod has already told me he will not sell necromancies. Or have it destroyed so no one may use it (please advice)</w:t>
      </w:r>
    </w:p>
    <w:p w14:paraId="6F6B24D0" w14:textId="1146F0DD"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A night later Verika was in camp with me when a strange human man teleported into the commons. He was wearing read formal clothing that made me suspicious. I found out his name is Jenkin Crow, and he had a mission for Verika.</w:t>
      </w:r>
    </w:p>
    <w:p w14:paraId="77232CC7" w14:textId="4523C6FD"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He told us that there is a Hin being held in Oscura on capital offense that knew how to find the lairs of the Black hand leaders and knew how to </w:t>
      </w:r>
      <w:r w:rsidRPr="000C6177">
        <w:rPr>
          <w:rFonts w:ascii="Kunstler Script" w:hAnsi="Kunstler Script" w:cstheme="minorHAnsi"/>
          <w:sz w:val="48"/>
          <w:szCs w:val="48"/>
        </w:rPr>
        <w:lastRenderedPageBreak/>
        <w:t>defeat each of them. He told us that he could have the Hin released but he needed something to trade, and he knew exactly what he wanted.</w:t>
      </w:r>
    </w:p>
    <w:p w14:paraId="29C8BD56" w14:textId="6420A114"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He told Verika of a dragon egg the kobolds held in their cavern system. For the egg he would have the halfling released into her custody for questioning. Then he teleported himself out.</w:t>
      </w:r>
    </w:p>
    <w:p w14:paraId="46D450E2" w14:textId="62B23C20"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She invited me to join her. Along the way we picked up several other adventurers. Autumn, A human Kronan woman who will not say her name, and a fighter type that swings a double-bladed axe. We fought our way through kobolds, Lizardmen trying to get to the eggs and abominations. finding a kobold egg keeper that wanted to give up the fight. He gave us the dragon egg for his freedom, and we set course for Oscura.</w:t>
      </w:r>
    </w:p>
    <w:p w14:paraId="772D0DAD" w14:textId="3396FBD3"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There we met Jenkin and sealed the deal escorting the halfling via teleportation to the commons. There he told us the full story. Both Verika and I asking many questions of him.</w:t>
      </w:r>
    </w:p>
    <w:p w14:paraId="44DDCF20" w14:textId="2D55C79E"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There are three leaders of the black hand. the leader of these is Lacaine: who holds up in the mountains above a ruined city within. He gains his power from an unknown source within these ruins. He surrounds himself with a gauntlet of undead and created abominations within the mountain's depths. He is untenable until the other two are dealt with. The power his uses is the power of regeneration. By going into the ruins and breaking the link to his power source He can be put down.</w:t>
      </w:r>
    </w:p>
    <w:p w14:paraId="548738D3" w14:textId="55AC89E7"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The next leader is the inventor. the inventor’s real body is hold up in an old fortress. He surrounds himself with both traps and undead. Along with clones he constantly creates. The halfling Trick said he knows of a group of </w:t>
      </w:r>
      <w:r w:rsidRPr="000C6177">
        <w:rPr>
          <w:rFonts w:ascii="Kunstler Script" w:hAnsi="Kunstler Script" w:cstheme="minorHAnsi"/>
          <w:sz w:val="48"/>
          <w:szCs w:val="48"/>
        </w:rPr>
        <w:lastRenderedPageBreak/>
        <w:t>Vampire hunters that are willing to help getting rid of the inventor. However, he will not reveal the name or location of this group even as I pressed him. He did say that when we are ready, He will call upon them to help with ending this menace. We must destroy all his clones and find the real body. Then we may do away with him once and for all.</w:t>
      </w:r>
    </w:p>
    <w:p w14:paraId="0E412775" w14:textId="01632EF8"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The third calls himself the Lord of the Manor. He has a Manor house somewhere in Damara. The halfling told us his trick of survival. Every time his body is cut down; a slave he owns takes his place as a sacrifice to the demons he involves himself with instead of his own soul. Thus, he is resurrected. He told us that we must keep him occupied and run magical interference to this connection with this process and we may defeat him for good.</w:t>
      </w:r>
    </w:p>
    <w:p w14:paraId="57B707C6" w14:textId="455AB341"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Trick said that though these three walk in apparent invincibility their biggest weakness is that they fear dying permanently. Once either the Inventor or Lord of the Manor are defeated the others will go onto the defensive. It will be much harder to defeat them in their lairs as their paranoia sets in. They will work separately thereafter and alone. We take care of the other lesser and Lacaine will be left alone on his mountain. Then we may take him out with a powerful enough group.</w:t>
      </w:r>
    </w:p>
    <w:p w14:paraId="03FD476E" w14:textId="0A98AED4"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 xml:space="preserve">     The Hin is hiding near a temple in the realms controlled by Pel</w:t>
      </w:r>
      <w:r w:rsidR="000C6177" w:rsidRPr="000C6177">
        <w:rPr>
          <w:rFonts w:ascii="Kunstler Script" w:hAnsi="Kunstler Script" w:cstheme="minorHAnsi"/>
          <w:sz w:val="48"/>
          <w:szCs w:val="48"/>
        </w:rPr>
        <w:t>t</w:t>
      </w:r>
      <w:r w:rsidRPr="000C6177">
        <w:rPr>
          <w:rFonts w:ascii="Kunstler Script" w:hAnsi="Kunstler Script" w:cstheme="minorHAnsi"/>
          <w:sz w:val="48"/>
          <w:szCs w:val="48"/>
        </w:rPr>
        <w:t>ar</w:t>
      </w:r>
      <w:r w:rsidR="000C6177" w:rsidRPr="000C6177">
        <w:rPr>
          <w:rFonts w:ascii="Kunstler Script" w:hAnsi="Kunstler Script" w:cstheme="minorHAnsi"/>
          <w:sz w:val="48"/>
          <w:szCs w:val="48"/>
        </w:rPr>
        <w:t>ch</w:t>
      </w:r>
      <w:r w:rsidRPr="000C6177">
        <w:rPr>
          <w:rFonts w:ascii="Kunstler Script" w:hAnsi="Kunstler Script" w:cstheme="minorHAnsi"/>
          <w:sz w:val="48"/>
          <w:szCs w:val="48"/>
        </w:rPr>
        <w:t>, however I can only reveal his whereabouts to Lycka personally for fear of scrying by these powerful cultist. I believe this is prudent at this time.</w:t>
      </w:r>
    </w:p>
    <w:p w14:paraId="26A9E9A8" w14:textId="77777777" w:rsidR="00230043" w:rsidRPr="000C6177" w:rsidRDefault="00230043" w:rsidP="00230043">
      <w:pPr>
        <w:rPr>
          <w:rFonts w:ascii="Kunstler Script" w:hAnsi="Kunstler Script" w:cstheme="minorHAnsi"/>
          <w:sz w:val="48"/>
          <w:szCs w:val="48"/>
        </w:rPr>
      </w:pPr>
    </w:p>
    <w:p w14:paraId="5F758954" w14:textId="77777777"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Thank you.</w:t>
      </w:r>
    </w:p>
    <w:p w14:paraId="3B22374E" w14:textId="77777777" w:rsidR="00230043" w:rsidRPr="000C6177" w:rsidRDefault="00230043" w:rsidP="00230043">
      <w:pPr>
        <w:rPr>
          <w:rFonts w:ascii="Kunstler Script" w:hAnsi="Kunstler Script" w:cstheme="minorHAnsi"/>
          <w:sz w:val="48"/>
          <w:szCs w:val="48"/>
        </w:rPr>
      </w:pPr>
    </w:p>
    <w:p w14:paraId="2AB0725F" w14:textId="77777777" w:rsidR="00230043" w:rsidRPr="000C6177" w:rsidRDefault="00230043" w:rsidP="00230043">
      <w:pPr>
        <w:rPr>
          <w:rFonts w:ascii="Kunstler Script" w:hAnsi="Kunstler Script" w:cstheme="minorHAnsi"/>
          <w:sz w:val="48"/>
          <w:szCs w:val="48"/>
        </w:rPr>
      </w:pPr>
      <w:r w:rsidRPr="000C6177">
        <w:rPr>
          <w:rFonts w:ascii="Kunstler Script" w:hAnsi="Kunstler Script" w:cstheme="minorHAnsi"/>
          <w:sz w:val="48"/>
          <w:szCs w:val="48"/>
        </w:rPr>
        <w:t>Lauriella Sithmore.</w:t>
      </w:r>
    </w:p>
    <w:p w14:paraId="4E20617B" w14:textId="77777777" w:rsidR="00230043" w:rsidRPr="00230043" w:rsidRDefault="00230043" w:rsidP="00230043">
      <w:pPr>
        <w:rPr>
          <w:rFonts w:cstheme="minorHAnsi"/>
        </w:rPr>
      </w:pPr>
    </w:p>
    <w:p w14:paraId="4F69236E" w14:textId="5B6D436C" w:rsidR="00686DD8" w:rsidRDefault="000C6177" w:rsidP="00230043">
      <w:pPr>
        <w:rPr>
          <w:rFonts w:cstheme="minorHAnsi"/>
        </w:rPr>
      </w:pPr>
      <w:r>
        <w:rPr>
          <w:rFonts w:cstheme="minorHAnsi"/>
        </w:rPr>
        <w:t xml:space="preserve">     </w:t>
      </w:r>
      <w:r w:rsidR="00230043" w:rsidRPr="00230043">
        <w:rPr>
          <w:rFonts w:cstheme="minorHAnsi"/>
        </w:rPr>
        <w:t>Lauriella puts it into a scroll tube and places her seal upon it and waddles down to the CQ on duty delivering it to him.</w:t>
      </w:r>
    </w:p>
    <w:p w14:paraId="09C075E2" w14:textId="377704F1" w:rsidR="000C6177" w:rsidRDefault="000C6177" w:rsidP="00230043">
      <w:pPr>
        <w:rPr>
          <w:rFonts w:cstheme="minorHAnsi"/>
        </w:rPr>
      </w:pPr>
    </w:p>
    <w:p w14:paraId="0DA6544F" w14:textId="77777777" w:rsidR="000C6177" w:rsidRPr="000C6177" w:rsidRDefault="000C6177" w:rsidP="000C6177">
      <w:pPr>
        <w:rPr>
          <w:rFonts w:cstheme="minorHAnsi"/>
        </w:rPr>
      </w:pPr>
      <w:r>
        <w:rPr>
          <w:rFonts w:cstheme="minorHAnsi"/>
        </w:rPr>
        <w:t xml:space="preserve">     </w:t>
      </w:r>
      <w:r w:rsidRPr="000C6177">
        <w:rPr>
          <w:rFonts w:cstheme="minorHAnsi"/>
        </w:rPr>
        <w:t>Lauriella sits back in her chair and thinks about the gnomes last week and the wild adventure they sent her and near a dozen associates on.</w:t>
      </w:r>
    </w:p>
    <w:p w14:paraId="469FCB52" w14:textId="34817570" w:rsidR="000C6177" w:rsidRPr="000C6177" w:rsidRDefault="000C6177" w:rsidP="000C6177">
      <w:pPr>
        <w:rPr>
          <w:rFonts w:cstheme="minorHAnsi"/>
        </w:rPr>
      </w:pPr>
      <w:r>
        <w:rPr>
          <w:rFonts w:cstheme="minorHAnsi"/>
        </w:rPr>
        <w:t xml:space="preserve">     </w:t>
      </w:r>
      <w:r w:rsidRPr="000C6177">
        <w:rPr>
          <w:rFonts w:cstheme="minorHAnsi"/>
        </w:rPr>
        <w:t>It all started when Jonni, Kenton and I along with others were discussing current issues in the commons. Suppi the gnomish sorcerer and another Gnome by the name of Vanoogle joined us. Jonni got the gnomes going with ideas and they began to build something where the sundial use to be.</w:t>
      </w:r>
    </w:p>
    <w:p w14:paraId="120FD22B" w14:textId="52E542BA" w:rsidR="000C6177" w:rsidRPr="000C6177" w:rsidRDefault="000C6177" w:rsidP="000C6177">
      <w:pPr>
        <w:rPr>
          <w:rFonts w:cstheme="minorHAnsi"/>
        </w:rPr>
      </w:pPr>
      <w:r>
        <w:rPr>
          <w:rFonts w:cstheme="minorHAnsi"/>
        </w:rPr>
        <w:t xml:space="preserve">     </w:t>
      </w:r>
      <w:r w:rsidRPr="000C6177">
        <w:rPr>
          <w:rFonts w:cstheme="minorHAnsi"/>
        </w:rPr>
        <w:t>They build a (how do I describe it) a giant machine of mish-mashed parts calling it a rocket. Realizing there were many explosives surrounding the machine some of us convinced the Gnomes that the commons were not the best place to make a contraption with explosives. They dismantled the machine and moved it to the west looking for some rocky ground because the soft ground of the sundial as suggested was not a good place to make their experiment.</w:t>
      </w:r>
    </w:p>
    <w:p w14:paraId="5543495F" w14:textId="524157AF" w:rsidR="000C6177" w:rsidRPr="000C6177" w:rsidRDefault="000C6177" w:rsidP="000C6177">
      <w:pPr>
        <w:rPr>
          <w:rFonts w:cstheme="minorHAnsi"/>
        </w:rPr>
      </w:pPr>
      <w:r>
        <w:rPr>
          <w:rFonts w:cstheme="minorHAnsi"/>
        </w:rPr>
        <w:t xml:space="preserve">     </w:t>
      </w:r>
      <w:r w:rsidRPr="000C6177">
        <w:rPr>
          <w:rFonts w:cstheme="minorHAnsi"/>
        </w:rPr>
        <w:t>They then walked to the dias of the west gate. Seeing what they were doing I stood in the middle and protested that this is the place I sing to the moon. They could not build it here. They then looked around and found a large flat boulder to set up their machine. They then urged everyone to go. They wanted to find an earth-mote or flying city if you will.</w:t>
      </w:r>
    </w:p>
    <w:p w14:paraId="0F5BD875" w14:textId="635F7A4C" w:rsidR="000C6177" w:rsidRPr="000C6177" w:rsidRDefault="000C6177" w:rsidP="000C6177">
      <w:pPr>
        <w:rPr>
          <w:rFonts w:cstheme="minorHAnsi"/>
        </w:rPr>
      </w:pPr>
      <w:r>
        <w:rPr>
          <w:rFonts w:cstheme="minorHAnsi"/>
        </w:rPr>
        <w:t xml:space="preserve">      </w:t>
      </w:r>
      <w:r w:rsidRPr="000C6177">
        <w:rPr>
          <w:rFonts w:cstheme="minorHAnsi"/>
        </w:rPr>
        <w:t>Jonni and others convinced me it was safe</w:t>
      </w:r>
      <w:r>
        <w:rPr>
          <w:rFonts w:cstheme="minorHAnsi"/>
        </w:rPr>
        <w:t>,</w:t>
      </w:r>
      <w:r w:rsidRPr="000C6177">
        <w:rPr>
          <w:rFonts w:cstheme="minorHAnsi"/>
        </w:rPr>
        <w:t xml:space="preserve"> so I joined them. Among our group was Suppi, Vanoogle, Lady Varya, Isolde, Rary, Jonni, Verika, Kenton Seth, Reyhenna, and the curious woman I mentioned before that would not say her name.</w:t>
      </w:r>
    </w:p>
    <w:p w14:paraId="76FA7C0F" w14:textId="430D8F6C" w:rsidR="000C6177" w:rsidRPr="000C6177" w:rsidRDefault="000C6177" w:rsidP="000C6177">
      <w:pPr>
        <w:rPr>
          <w:rFonts w:cstheme="minorHAnsi"/>
        </w:rPr>
      </w:pPr>
      <w:r>
        <w:rPr>
          <w:rFonts w:cstheme="minorHAnsi"/>
        </w:rPr>
        <w:t xml:space="preserve">      </w:t>
      </w:r>
      <w:r w:rsidRPr="000C6177">
        <w:rPr>
          <w:rFonts w:cstheme="minorHAnsi"/>
        </w:rPr>
        <w:t>We all got on and the rocket took off with a roar. It rattled, shook, and did many strange things while we flew higher and higher. It looked like the device was going to get out of hand and we were going to shoot all the way up to the stars when Isolde and the two gnomes finally got it under control. When they did, we saw one of these earth motes and landed upon it.</w:t>
      </w:r>
    </w:p>
    <w:p w14:paraId="1015CDD9" w14:textId="4D2FB196" w:rsidR="000C6177" w:rsidRPr="000C6177" w:rsidRDefault="000C6177" w:rsidP="000C6177">
      <w:pPr>
        <w:rPr>
          <w:rFonts w:cstheme="minorHAnsi"/>
        </w:rPr>
      </w:pPr>
      <w:r>
        <w:rPr>
          <w:rFonts w:cstheme="minorHAnsi"/>
        </w:rPr>
        <w:t xml:space="preserve">     </w:t>
      </w:r>
      <w:r w:rsidRPr="000C6177">
        <w:rPr>
          <w:rFonts w:cstheme="minorHAnsi"/>
        </w:rPr>
        <w:t xml:space="preserve">Denizens immediately challenged us. Rary and I spoke with them calming them down. They offered us welcome only if we defeated some raiding Orcs that flew to their floating island on </w:t>
      </w:r>
      <w:r>
        <w:rPr>
          <w:rFonts w:cstheme="minorHAnsi"/>
        </w:rPr>
        <w:t>h</w:t>
      </w:r>
      <w:r w:rsidRPr="000C6177">
        <w:rPr>
          <w:rFonts w:cstheme="minorHAnsi"/>
        </w:rPr>
        <w:t>alruaan ship.</w:t>
      </w:r>
    </w:p>
    <w:p w14:paraId="5E91DDC2" w14:textId="23C079CD" w:rsidR="000C6177" w:rsidRPr="000C6177" w:rsidRDefault="000C6177" w:rsidP="000C6177">
      <w:pPr>
        <w:rPr>
          <w:rFonts w:cstheme="minorHAnsi"/>
        </w:rPr>
      </w:pPr>
      <w:r>
        <w:rPr>
          <w:rFonts w:cstheme="minorHAnsi"/>
        </w:rPr>
        <w:t xml:space="preserve">      </w:t>
      </w:r>
      <w:r w:rsidRPr="000C6177">
        <w:rPr>
          <w:rFonts w:cstheme="minorHAnsi"/>
        </w:rPr>
        <w:t>I have never heard of a Halruaan and thought it would have a helm like a spelljammer. It does not. Upon further research I found the references about them. They are sky ships that cannot go to the stars like spelljammers. They use giant turtle shells to levitate and ride the winds. They have steering sails too. They use a simple control rod made of silver and capped with gold to control their movements.</w:t>
      </w:r>
    </w:p>
    <w:p w14:paraId="0991CD7E" w14:textId="6FFC26A2" w:rsidR="000C6177" w:rsidRPr="000C6177" w:rsidRDefault="000C6177" w:rsidP="000C6177">
      <w:pPr>
        <w:rPr>
          <w:rFonts w:cstheme="minorHAnsi"/>
        </w:rPr>
      </w:pPr>
      <w:r>
        <w:rPr>
          <w:rFonts w:cstheme="minorHAnsi"/>
        </w:rPr>
        <w:t xml:space="preserve">     </w:t>
      </w:r>
      <w:r w:rsidRPr="000C6177">
        <w:rPr>
          <w:rFonts w:cstheme="minorHAnsi"/>
        </w:rPr>
        <w:t>We sought out these orcs and found them quickly enough. After the first half mile we ran into mages. I was in the back protecting the newcomer with no name. However too close to the battle by a few steps. A fire brand spell hit me full force. I wound up on the fugue plane and I wasn't alone. Reyhenna was with me. We spoke and I found out that she had been there five times already and had been brought back by friends. It gave me hope for this was the first and hopefully my last venture to this plane of spirits.</w:t>
      </w:r>
    </w:p>
    <w:p w14:paraId="39851824" w14:textId="28334CA9" w:rsidR="000C6177" w:rsidRPr="000C6177" w:rsidRDefault="000C6177" w:rsidP="000C6177">
      <w:pPr>
        <w:rPr>
          <w:rFonts w:cstheme="minorHAnsi"/>
        </w:rPr>
      </w:pPr>
      <w:r>
        <w:rPr>
          <w:rFonts w:cstheme="minorHAnsi"/>
        </w:rPr>
        <w:t xml:space="preserve">      </w:t>
      </w:r>
      <w:r w:rsidRPr="000C6177">
        <w:rPr>
          <w:rFonts w:cstheme="minorHAnsi"/>
        </w:rPr>
        <w:t>I woke up back in my body penniless and checked my belly. Thankfully the baby was still alive. I counted my blessings and gave Lady Moonbow my respects. As we recovered the orcs had moved a cannon toward us. I shrank back against the cliff while others took on the orcs trying to fire the cannon. They were also firing from the top of the cliff too, arrows and stones.</w:t>
      </w:r>
    </w:p>
    <w:p w14:paraId="78E096B0" w14:textId="087C7075" w:rsidR="000C6177" w:rsidRPr="000C6177" w:rsidRDefault="00E067CB" w:rsidP="000C6177">
      <w:pPr>
        <w:rPr>
          <w:rFonts w:cstheme="minorHAnsi"/>
        </w:rPr>
      </w:pPr>
      <w:r>
        <w:rPr>
          <w:rFonts w:cstheme="minorHAnsi"/>
        </w:rPr>
        <w:t xml:space="preserve">     </w:t>
      </w:r>
      <w:r w:rsidR="000C6177" w:rsidRPr="000C6177">
        <w:rPr>
          <w:rFonts w:cstheme="minorHAnsi"/>
        </w:rPr>
        <w:t xml:space="preserve">We managed to capture the cannon and roll it forward. Our archers including myself harassing the coming orcs. As we </w:t>
      </w:r>
      <w:r w:rsidRPr="000C6177">
        <w:rPr>
          <w:rFonts w:cstheme="minorHAnsi"/>
        </w:rPr>
        <w:t>moved,</w:t>
      </w:r>
      <w:r w:rsidR="000C6177" w:rsidRPr="000C6177">
        <w:rPr>
          <w:rFonts w:cstheme="minorHAnsi"/>
        </w:rPr>
        <w:t xml:space="preserve"> we saw a large contingent in front of us surrounding their ship. We decided </w:t>
      </w:r>
      <w:r w:rsidR="000C6177" w:rsidRPr="000C6177">
        <w:rPr>
          <w:rFonts w:cstheme="minorHAnsi"/>
        </w:rPr>
        <w:lastRenderedPageBreak/>
        <w:t>to use the cannon. I moved far back from the front to keep safe along with the strange girl who I used invisibility on.</w:t>
      </w:r>
    </w:p>
    <w:p w14:paraId="719FBDA7" w14:textId="613E67B6" w:rsidR="000C6177" w:rsidRPr="000C6177" w:rsidRDefault="00E067CB" w:rsidP="000C6177">
      <w:pPr>
        <w:rPr>
          <w:rFonts w:cstheme="minorHAnsi"/>
        </w:rPr>
      </w:pPr>
      <w:r>
        <w:rPr>
          <w:rFonts w:cstheme="minorHAnsi"/>
        </w:rPr>
        <w:t xml:space="preserve">     </w:t>
      </w:r>
      <w:r w:rsidR="000C6177" w:rsidRPr="000C6177">
        <w:rPr>
          <w:rFonts w:cstheme="minorHAnsi"/>
        </w:rPr>
        <w:t xml:space="preserve">When we moved forward most of the orcs were dead. Rarylador and others were going hand to hand with the orc chieftain. The giant of a creature seemed amused, </w:t>
      </w:r>
      <w:r w:rsidRPr="000C6177">
        <w:rPr>
          <w:rFonts w:cstheme="minorHAnsi"/>
        </w:rPr>
        <w:t>our</w:t>
      </w:r>
      <w:r w:rsidR="000C6177" w:rsidRPr="000C6177">
        <w:rPr>
          <w:rFonts w:cstheme="minorHAnsi"/>
        </w:rPr>
        <w:t xml:space="preserve"> warriors were tired and wounded. Some were cut up </w:t>
      </w:r>
      <w:r w:rsidRPr="000C6177">
        <w:rPr>
          <w:rFonts w:cstheme="minorHAnsi"/>
        </w:rPr>
        <w:t>badly,</w:t>
      </w:r>
      <w:r w:rsidR="000C6177" w:rsidRPr="000C6177">
        <w:rPr>
          <w:rFonts w:cstheme="minorHAnsi"/>
        </w:rPr>
        <w:t xml:space="preserve"> but they wore him down. He suddenly brought a potion up and was trying to uncork it. I knew it was my </w:t>
      </w:r>
      <w:r w:rsidRPr="000C6177">
        <w:rPr>
          <w:rFonts w:cstheme="minorHAnsi"/>
        </w:rPr>
        <w:t>chance,</w:t>
      </w:r>
      <w:r w:rsidR="000C6177" w:rsidRPr="000C6177">
        <w:rPr>
          <w:rFonts w:cstheme="minorHAnsi"/>
        </w:rPr>
        <w:t xml:space="preserve"> but I was low on spells. I did have a small cantrip called unseen hand that can pick up small objects or trip traps. I used it as the cork popped open for him. Just before he drank my invisible hand knocked the potion right out of his hand.</w:t>
      </w:r>
    </w:p>
    <w:p w14:paraId="43588109" w14:textId="7DE90531" w:rsidR="000C6177" w:rsidRPr="000C6177" w:rsidRDefault="00E067CB" w:rsidP="000C6177">
      <w:pPr>
        <w:rPr>
          <w:rFonts w:cstheme="minorHAnsi"/>
        </w:rPr>
      </w:pPr>
      <w:r>
        <w:rPr>
          <w:rFonts w:cstheme="minorHAnsi"/>
        </w:rPr>
        <w:t xml:space="preserve">      </w:t>
      </w:r>
      <w:r w:rsidR="000C6177" w:rsidRPr="000C6177">
        <w:rPr>
          <w:rFonts w:cstheme="minorHAnsi"/>
        </w:rPr>
        <w:t xml:space="preserve">He looked directly into my eyes and said, "That just </w:t>
      </w:r>
      <w:r w:rsidRPr="000C6177">
        <w:rPr>
          <w:rFonts w:cstheme="minorHAnsi"/>
        </w:rPr>
        <w:t>won’t</w:t>
      </w:r>
      <w:r w:rsidR="000C6177" w:rsidRPr="000C6177">
        <w:rPr>
          <w:rFonts w:cstheme="minorHAnsi"/>
        </w:rPr>
        <w:t xml:space="preserve"> stand!" I ran as he grabbed a rope and swung over my way. He was not fast enough. Others caught up to him before he caught up to me. They fought hard bringing him to his knees. He plead for </w:t>
      </w:r>
      <w:r w:rsidRPr="000C6177">
        <w:rPr>
          <w:rFonts w:cstheme="minorHAnsi"/>
        </w:rPr>
        <w:t>mercy,</w:t>
      </w:r>
      <w:r w:rsidR="000C6177" w:rsidRPr="000C6177">
        <w:rPr>
          <w:rFonts w:cstheme="minorHAnsi"/>
        </w:rPr>
        <w:t xml:space="preserve"> but they cut off his head for unopposed entrance to the island. I am not so well with this action but knew that is what the denizens wanted. We then destroyed the rest of his ship that didn't get damaged by the cannon fire. Rarylador took the head back to the earth mote people meanwhile a Lammasu show up.</w:t>
      </w:r>
    </w:p>
    <w:p w14:paraId="7F720BC4" w14:textId="4B31010C" w:rsidR="000C6177" w:rsidRPr="000C6177" w:rsidRDefault="00E067CB" w:rsidP="000C6177">
      <w:pPr>
        <w:rPr>
          <w:rFonts w:cstheme="minorHAnsi"/>
        </w:rPr>
      </w:pPr>
      <w:r>
        <w:rPr>
          <w:rFonts w:cstheme="minorHAnsi"/>
        </w:rPr>
        <w:t xml:space="preserve">     </w:t>
      </w:r>
      <w:r w:rsidR="000C6177" w:rsidRPr="000C6177">
        <w:rPr>
          <w:rFonts w:cstheme="minorHAnsi"/>
        </w:rPr>
        <w:t xml:space="preserve">We spoke with it and found out it lived here to help hapless sailors and ships lost in the sea of falling stars. I told him that when I </w:t>
      </w:r>
      <w:r w:rsidRPr="000C6177">
        <w:rPr>
          <w:rFonts w:cstheme="minorHAnsi"/>
        </w:rPr>
        <w:t>pilot,</w:t>
      </w:r>
      <w:r w:rsidR="000C6177" w:rsidRPr="000C6177">
        <w:rPr>
          <w:rFonts w:cstheme="minorHAnsi"/>
        </w:rPr>
        <w:t xml:space="preserve"> I will put some mithral shavings into my pilot lantern on deck so that he will know he has a friend at sea.</w:t>
      </w:r>
    </w:p>
    <w:p w14:paraId="141D38C4" w14:textId="1E95F4E3" w:rsidR="00AA31C0" w:rsidRDefault="00E067CB" w:rsidP="00AA31C0">
      <w:pPr>
        <w:rPr>
          <w:rFonts w:cstheme="minorHAnsi"/>
        </w:rPr>
      </w:pPr>
      <w:r>
        <w:rPr>
          <w:rFonts w:cstheme="minorHAnsi"/>
        </w:rPr>
        <w:t xml:space="preserve">      </w:t>
      </w:r>
      <w:r w:rsidR="000C6177" w:rsidRPr="000C6177">
        <w:rPr>
          <w:rFonts w:cstheme="minorHAnsi"/>
        </w:rPr>
        <w:t>The rocket itself was done its energy spent. We teleported back to the commons in good health. An amazing adventure finished and a place we are all welcomed up in the sky</w:t>
      </w:r>
    </w:p>
    <w:p w14:paraId="79E071BE" w14:textId="32787897" w:rsidR="00FA6DF0" w:rsidRDefault="00FA6DF0" w:rsidP="00AA31C0">
      <w:pPr>
        <w:rPr>
          <w:rFonts w:cstheme="minorHAnsi"/>
        </w:rPr>
      </w:pPr>
    </w:p>
    <w:p w14:paraId="2568D55D" w14:textId="77777777" w:rsidR="00FA6DF0" w:rsidRPr="00FA6DF0" w:rsidRDefault="00FA6DF0" w:rsidP="00FA6DF0">
      <w:pPr>
        <w:rPr>
          <w:rFonts w:ascii="Kunstler Script" w:hAnsi="Kunstler Script" w:cstheme="minorHAnsi"/>
          <w:sz w:val="44"/>
          <w:szCs w:val="44"/>
        </w:rPr>
      </w:pPr>
      <w:r>
        <w:rPr>
          <w:rFonts w:cstheme="minorHAnsi"/>
        </w:rPr>
        <w:t xml:space="preserve">     </w:t>
      </w:r>
      <w:r w:rsidRPr="00FA6DF0">
        <w:rPr>
          <w:rFonts w:ascii="Kunstler Script" w:hAnsi="Kunstler Script" w:cstheme="minorHAnsi"/>
          <w:sz w:val="44"/>
          <w:szCs w:val="44"/>
        </w:rPr>
        <w:t>Letter to the leader of the Ceruleans, Lycka.</w:t>
      </w:r>
    </w:p>
    <w:p w14:paraId="41CE19B1" w14:textId="77777777" w:rsidR="00FA6DF0" w:rsidRPr="00FA6DF0" w:rsidRDefault="00FA6DF0" w:rsidP="00FA6DF0">
      <w:pPr>
        <w:rPr>
          <w:rFonts w:ascii="Kunstler Script" w:hAnsi="Kunstler Script" w:cstheme="minorHAnsi"/>
          <w:sz w:val="44"/>
          <w:szCs w:val="44"/>
        </w:rPr>
      </w:pPr>
    </w:p>
    <w:p w14:paraId="1ABC6B07" w14:textId="7EA47379"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Personal and confidential.</w:t>
      </w:r>
    </w:p>
    <w:p w14:paraId="4962A935" w14:textId="77777777" w:rsidR="00FA6DF0" w:rsidRPr="00FA6DF0" w:rsidRDefault="00FA6DF0" w:rsidP="00FA6DF0">
      <w:pPr>
        <w:rPr>
          <w:rFonts w:ascii="Kunstler Script" w:hAnsi="Kunstler Script" w:cstheme="minorHAnsi"/>
          <w:sz w:val="44"/>
          <w:szCs w:val="44"/>
        </w:rPr>
      </w:pPr>
    </w:p>
    <w:p w14:paraId="690242E6"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In the last several weeks I have been involved with instances with the Black hand a group of seemingly indestructible Cultist that use undead, traps and abominations to terrorize the lands and its people.</w:t>
      </w:r>
    </w:p>
    <w:p w14:paraId="16CD59EF"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I have personally met the one called the inventor. A vampire that uses clones to protect himself. His first appearance that I know of occurred when attacking me along the west gate as I worshipped. I ran for help and several adventurers helped to disarm and remove the trap he left in his wake. After which we killed several of his clones until he retired from us his voice whispering along the winds.</w:t>
      </w:r>
    </w:p>
    <w:p w14:paraId="5EFFDA46"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Later Lady Varya and Verika got mixed up with this black handed cult. A paladin by the name of Henry was slain. The black hand sent his sword to Lady Varya though the courier service known as Fast Travel.</w:t>
      </w:r>
    </w:p>
    <w:p w14:paraId="18658EF7"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lastRenderedPageBreak/>
        <w:t>Later as I sat in the commons with Kenton Seth, we noticed that guard quietly setting preparations for a siege. All went to the west gate. The group included Myself, Raryldor, Ivory a cleric of Talona, Verika, Nathelin, Kenton Seth, and Elyl. We had some problem with the guard but came to an arrangement as Zombie Orcs were attacking the west gate.</w:t>
      </w:r>
    </w:p>
    <w:p w14:paraId="0B2A63EA"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We and the guard broke through their ranks and quickly put an end to their attack. The guard continued North, and we went west to the farmhouses. There we met with weak resistance from both Orcs and cultist. We continued to the cliff wall where we found more cultist defending the cavern system. We quickly put them down too.</w:t>
      </w:r>
    </w:p>
    <w:p w14:paraId="7447B4BD"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Going into the caverns we found many cultist and undead. We worked our way deep into the depths where a foul poisonous mist was spreading. Many choked on the fumes. In one room we found a cunning trap made by the inventor. Disarming it we moved on. The mists in the caves weakened but did not stop. We knew there were more of these hideous death traps deeper in the caves.</w:t>
      </w:r>
    </w:p>
    <w:p w14:paraId="7DEDA15B"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Meanwhile a disembodied whistling started to be heard among our numbers. We tracked the sound to find another diabolical machine of destruction. Again, we disarmed it. Now the mists within the cavern system began to dissipate. We moved on.</w:t>
      </w:r>
    </w:p>
    <w:p w14:paraId="20541313"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At the very end of the cavern system, we were looking around for the inventor when suddenly we were surrounded by vampire adepts. The battle was fierce with Verika falling in battle. I survived a scratch from the vampires. A woman mage showed up and began to cast. I threw firebrand upon her and hid. The others took her down. I found out her name was Claire, and some knew her in life. The threat gone we made our way back to Peltarch.</w:t>
      </w:r>
    </w:p>
    <w:p w14:paraId="546C92D9"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lastRenderedPageBreak/>
        <w:t xml:space="preserve">     I picked up the staff of this Claire in the division of gains. It is a powerful staff of animate dead. Upon suggestion I believe it may be scryed to help in ending this group that calls itself the black hand. I will keep it until that time and then possibly sell it for a few spells in Oscura being that Hermod has already told me he will not sell necromancies. Or have it destroyed so no one may use it (please advise)</w:t>
      </w:r>
    </w:p>
    <w:p w14:paraId="644A6B97"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A night later Verika was in camp with me when a strange human man teleported into the commons. He was wearing red formal clothing that made me suspicious. I found out his name is Jenkin Crow, and he had a mission for Verika.</w:t>
      </w:r>
    </w:p>
    <w:p w14:paraId="160E7B1E"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He told us that there is a Hin being held in Oscura on capital offense that knew how to find the lairs of the Black hand leaders and knew how to defeat each of them. He told us that he could have the Hin released but he needed something to trade, and he knew exactly what he wanted.</w:t>
      </w:r>
    </w:p>
    <w:p w14:paraId="4495D9A8"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He told Verika of a dragon egg the kobolds held in their cavern system. For the egg he would have the halfling released into her custody for questioning. Then he teleported himself out.</w:t>
      </w:r>
    </w:p>
    <w:p w14:paraId="43CBDEDE"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She invited me to join her. Along the way we picked up several other adventurers. Autumn, A human Kronan woman who will not say her name, and a fighter type that swings a double-bladed axe. We fought our way through kobolds, Lizardmen trying to get to the eggs and abominations. finding a kobold egg keeper that wanted to give up the fight. He gave us the dragon egg for his freedom, and we set course for Oscura.</w:t>
      </w:r>
    </w:p>
    <w:p w14:paraId="7F31C682"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There we met Jenkin and sealed the deal escorting the halfling via teleportation to the commons. There he told us the full story. Both Verika and I asking many questions of him.</w:t>
      </w:r>
    </w:p>
    <w:p w14:paraId="33995D97"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There are three leaders of the black hand. the leader of these is Lacaine who holds up in the mountains above a ruined city within. He gains his power from an </w:t>
      </w:r>
      <w:r w:rsidRPr="00FA6DF0">
        <w:rPr>
          <w:rFonts w:ascii="Kunstler Script" w:hAnsi="Kunstler Script" w:cstheme="minorHAnsi"/>
          <w:sz w:val="44"/>
          <w:szCs w:val="44"/>
        </w:rPr>
        <w:lastRenderedPageBreak/>
        <w:t>unknown source within these ruins. He surrounds himself with a gauntlet of undead and created abominations within the mountain's depths. He is untenable until the other two are dealt with. The power his uses is the power of regeneration. By going into the ruins and breaking the link to his power source He can be put down.</w:t>
      </w:r>
    </w:p>
    <w:p w14:paraId="1DA84725"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The next leader is the inventor. the inventor’s real body is hold up in an old fortress. He surrounds himself with both traps and undead. Along with clones he constantly creates. The halfling Trick said he knows of a group of Vampire hunters that are willing to help getting rid of the inventor. However, he will not reveal the name or location of this group even as I pressed him. He did say that when we are ready, He will call upon them to help with ending this menace. We must destroy all his clones and find the real body. Then we may do away with him once and for all.</w:t>
      </w:r>
    </w:p>
    <w:p w14:paraId="5BBE0F63"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The third calls himself the Lord of the Manor. He has a Manor house somewhere in Damara. The halfling told us his trick of survival. Every time his body is cut down a slave, he owns takes his place as a sacrifice to the demons he involves himself with instead of his own soul. Thus, he is resurrected. He told us that we must keep him occupied and run magical interference to this connection with this process and we may defeat him for good.</w:t>
      </w:r>
    </w:p>
    <w:p w14:paraId="2561249B"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 xml:space="preserve">      Trick said that though these three walk in apparent invincibility their biggest weakness is that they fear dying permanently. Once either the Inventor or Lord of the Manor are defeated the others will go onto the defensive. It will be much harder to defeat them in their lairs as their paranoia sets in. They will work separately thereafter and alone. We take care of the other lesser and Lacaine will be left alone on his mountain. Then we may take him out with a powerful enough group.</w:t>
      </w:r>
    </w:p>
    <w:p w14:paraId="1AC60768"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lastRenderedPageBreak/>
        <w:t xml:space="preserve">     The Hin is hiding near a temple in the realms controlled by Peltarch, however I can only reveal his whereabouts to Lycka personally for fear of scrying by these powerful cultist. I believe this is prudent at this time.</w:t>
      </w:r>
    </w:p>
    <w:p w14:paraId="3A16E3FE" w14:textId="77777777" w:rsidR="00FA6DF0" w:rsidRPr="00FA6DF0" w:rsidRDefault="00FA6DF0" w:rsidP="00FA6DF0">
      <w:pPr>
        <w:rPr>
          <w:rFonts w:ascii="Kunstler Script" w:hAnsi="Kunstler Script" w:cstheme="minorHAnsi"/>
          <w:sz w:val="44"/>
          <w:szCs w:val="44"/>
        </w:rPr>
      </w:pPr>
    </w:p>
    <w:p w14:paraId="1B355E7E" w14:textId="77777777" w:rsidR="00FA6DF0" w:rsidRP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Thank you.</w:t>
      </w:r>
    </w:p>
    <w:p w14:paraId="52B7085B" w14:textId="5553FC96" w:rsidR="00FA6DF0" w:rsidRDefault="00FA6DF0" w:rsidP="00FA6DF0">
      <w:pPr>
        <w:rPr>
          <w:rFonts w:ascii="Kunstler Script" w:hAnsi="Kunstler Script" w:cstheme="minorHAnsi"/>
          <w:sz w:val="44"/>
          <w:szCs w:val="44"/>
        </w:rPr>
      </w:pPr>
      <w:r w:rsidRPr="00FA6DF0">
        <w:rPr>
          <w:rFonts w:ascii="Kunstler Script" w:hAnsi="Kunstler Script" w:cstheme="minorHAnsi"/>
          <w:sz w:val="44"/>
          <w:szCs w:val="44"/>
        </w:rPr>
        <w:t>Lauriella Sithmore.</w:t>
      </w:r>
    </w:p>
    <w:p w14:paraId="120DE43B" w14:textId="39F967D4" w:rsidR="00FA6DF0" w:rsidRDefault="00FA6DF0" w:rsidP="00FA6DF0">
      <w:pPr>
        <w:rPr>
          <w:rFonts w:ascii="Kunstler Script" w:hAnsi="Kunstler Script" w:cstheme="minorHAnsi"/>
          <w:sz w:val="44"/>
          <w:szCs w:val="44"/>
        </w:rPr>
      </w:pPr>
    </w:p>
    <w:p w14:paraId="55898895" w14:textId="77777777" w:rsidR="00FA6DF0" w:rsidRPr="00FA6DF0" w:rsidRDefault="00FA6DF0" w:rsidP="00FA6DF0">
      <w:pPr>
        <w:rPr>
          <w:rFonts w:cstheme="minorHAnsi"/>
        </w:rPr>
      </w:pPr>
      <w:r>
        <w:rPr>
          <w:rFonts w:cstheme="minorHAnsi"/>
        </w:rPr>
        <w:t xml:space="preserve">     </w:t>
      </w:r>
      <w:r w:rsidRPr="00FA6DF0">
        <w:rPr>
          <w:rFonts w:cstheme="minorHAnsi"/>
        </w:rPr>
        <w:t>Lycka reads the report with interest, then writes the following response:</w:t>
      </w:r>
    </w:p>
    <w:p w14:paraId="18499D2A" w14:textId="77777777" w:rsidR="00FA6DF0" w:rsidRPr="00FA6DF0" w:rsidRDefault="00FA6DF0" w:rsidP="00FA6DF0">
      <w:pPr>
        <w:rPr>
          <w:rFonts w:cstheme="minorHAnsi"/>
        </w:rPr>
      </w:pPr>
    </w:p>
    <w:p w14:paraId="5B1F1059" w14:textId="6D8CB20D" w:rsidR="00FA6DF0" w:rsidRPr="00FA6DF0" w:rsidRDefault="00FA6DF0" w:rsidP="00FA6DF0">
      <w:pPr>
        <w:rPr>
          <w:rFonts w:cstheme="minorHAnsi"/>
        </w:rPr>
      </w:pPr>
      <w:r>
        <w:rPr>
          <w:rFonts w:cstheme="minorHAnsi"/>
        </w:rPr>
        <w:t xml:space="preserve">     </w:t>
      </w:r>
      <w:r w:rsidRPr="00FA6DF0">
        <w:rPr>
          <w:rFonts w:cstheme="minorHAnsi"/>
        </w:rPr>
        <w:t>"Well done to you and your group so far, Lauriella. In my long career, fighting vampires and necromancers of various kinds have been a strong recurring feature, for never is Narfell free of their kind, I'm afraid.</w:t>
      </w:r>
    </w:p>
    <w:p w14:paraId="44CCFCE9" w14:textId="611BCA0B" w:rsidR="00FA6DF0" w:rsidRPr="00FA6DF0" w:rsidRDefault="00FA6DF0" w:rsidP="00FA6DF0">
      <w:pPr>
        <w:rPr>
          <w:rFonts w:cstheme="minorHAnsi"/>
        </w:rPr>
      </w:pPr>
      <w:r>
        <w:rPr>
          <w:rFonts w:cstheme="minorHAnsi"/>
        </w:rPr>
        <w:t xml:space="preserve">     </w:t>
      </w:r>
      <w:r w:rsidRPr="00FA6DF0">
        <w:rPr>
          <w:rFonts w:cstheme="minorHAnsi"/>
        </w:rPr>
        <w:t>I agree with this 'Trick's' assessment fully: their kind fear dying far more than regular mortals ever could. A vampire is, at the core of their cold being, a coward. They'll all have a plethora of strategies, defenses, and contingencies in place, but it sounds to me as though you have a fair idea on what those are, if your source can be relied upon.</w:t>
      </w:r>
    </w:p>
    <w:p w14:paraId="7087029D" w14:textId="01DD45CB" w:rsidR="00FA6DF0" w:rsidRPr="00FA6DF0" w:rsidRDefault="00FA6DF0" w:rsidP="00FA6DF0">
      <w:pPr>
        <w:rPr>
          <w:rFonts w:cstheme="minorHAnsi"/>
        </w:rPr>
      </w:pPr>
      <w:r>
        <w:rPr>
          <w:rFonts w:cstheme="minorHAnsi"/>
        </w:rPr>
        <w:t xml:space="preserve">     </w:t>
      </w:r>
      <w:r w:rsidRPr="00FA6DF0">
        <w:rPr>
          <w:rFonts w:cstheme="minorHAnsi"/>
        </w:rPr>
        <w:t>I suggest you work closely with Seth on this one. Let me know if there are any special provisions you need, when the time comes to take action.</w:t>
      </w:r>
    </w:p>
    <w:p w14:paraId="6721DB71" w14:textId="3683F46C" w:rsidR="00FA6DF0" w:rsidRPr="00FA6DF0" w:rsidRDefault="00FA6DF0" w:rsidP="00FA6DF0">
      <w:pPr>
        <w:rPr>
          <w:rFonts w:cstheme="minorHAnsi"/>
        </w:rPr>
      </w:pPr>
      <w:r>
        <w:rPr>
          <w:rFonts w:cstheme="minorHAnsi"/>
        </w:rPr>
        <w:t xml:space="preserve">     </w:t>
      </w:r>
      <w:r w:rsidRPr="00FA6DF0">
        <w:rPr>
          <w:rFonts w:cstheme="minorHAnsi"/>
        </w:rPr>
        <w:t>As for the staff you recovered, I would caution against selling it and indeed against destroying it, until such time as it has been conclusively studied. When it has no more use in information potential, you can trade it in here, with us, for safe disposal. And be reimbursed in terms reasonable in exchange.</w:t>
      </w:r>
    </w:p>
    <w:p w14:paraId="18EC61DC" w14:textId="77777777" w:rsidR="00FA6DF0" w:rsidRPr="00FA6DF0" w:rsidRDefault="00FA6DF0" w:rsidP="00FA6DF0">
      <w:pPr>
        <w:rPr>
          <w:rFonts w:cstheme="minorHAnsi"/>
        </w:rPr>
      </w:pPr>
    </w:p>
    <w:p w14:paraId="3010F2EE" w14:textId="58672820" w:rsidR="00FA6DF0" w:rsidRDefault="00FA6DF0" w:rsidP="00FA6DF0">
      <w:pPr>
        <w:rPr>
          <w:rFonts w:cstheme="minorHAnsi"/>
        </w:rPr>
      </w:pPr>
      <w:r w:rsidRPr="00FA6DF0">
        <w:rPr>
          <w:rFonts w:cstheme="minorHAnsi"/>
        </w:rPr>
        <w:t>-Commander Lycka Zomasdottir-"</w:t>
      </w:r>
    </w:p>
    <w:p w14:paraId="087B332A" w14:textId="79667612" w:rsidR="00883BF2" w:rsidRDefault="00883BF2" w:rsidP="00FA6DF0">
      <w:pPr>
        <w:rPr>
          <w:rFonts w:cstheme="minorHAnsi"/>
        </w:rPr>
      </w:pPr>
    </w:p>
    <w:p w14:paraId="6800572E" w14:textId="19741552" w:rsidR="00883BF2" w:rsidRPr="00883BF2" w:rsidRDefault="00883BF2" w:rsidP="00883BF2">
      <w:pPr>
        <w:rPr>
          <w:rFonts w:cstheme="minorHAnsi"/>
        </w:rPr>
      </w:pPr>
      <w:r>
        <w:rPr>
          <w:rFonts w:cstheme="minorHAnsi"/>
        </w:rPr>
        <w:t xml:space="preserve">     </w:t>
      </w:r>
      <w:r w:rsidRPr="00883BF2">
        <w:rPr>
          <w:rFonts w:cstheme="minorHAnsi"/>
        </w:rPr>
        <w:t>Shesarai appends a note to this file:</w:t>
      </w:r>
    </w:p>
    <w:p w14:paraId="701D672F" w14:textId="77777777" w:rsidR="00883BF2" w:rsidRPr="00883BF2" w:rsidRDefault="00883BF2" w:rsidP="00883BF2">
      <w:pPr>
        <w:rPr>
          <w:rFonts w:cstheme="minorHAnsi"/>
        </w:rPr>
      </w:pPr>
    </w:p>
    <w:p w14:paraId="330C705C" w14:textId="00C5CCEA" w:rsidR="00883BF2" w:rsidRPr="00883BF2" w:rsidRDefault="00883BF2" w:rsidP="00883BF2">
      <w:pPr>
        <w:rPr>
          <w:rFonts w:cstheme="minorHAnsi"/>
        </w:rPr>
      </w:pPr>
      <w:r>
        <w:rPr>
          <w:rFonts w:cstheme="minorHAnsi"/>
        </w:rPr>
        <w:t xml:space="preserve">     </w:t>
      </w:r>
      <w:r w:rsidRPr="00883BF2">
        <w:rPr>
          <w:rFonts w:cstheme="minorHAnsi"/>
        </w:rPr>
        <w:t>There was an attempted ambush or attack on the road between Nars Bridge and the Gnoll Woods. Far Scouts detected it and warned Vick. He called for help from a number of adventurers, and we successfully halted the attack and destroyed all the "bandits". They were not very professional, attacked in small groups instead of waiting in ambush, and neglected to guard their flanks. They were wearing Bland Hand symbols on their armor but didn't seem to be in those folk’s league.</w:t>
      </w:r>
    </w:p>
    <w:p w14:paraId="382E2842" w14:textId="3330EA3E" w:rsidR="00883BF2" w:rsidRPr="00883BF2" w:rsidRDefault="00883BF2" w:rsidP="00883BF2">
      <w:pPr>
        <w:rPr>
          <w:rFonts w:cstheme="minorHAnsi"/>
        </w:rPr>
      </w:pPr>
      <w:r>
        <w:rPr>
          <w:rFonts w:cstheme="minorHAnsi"/>
        </w:rPr>
        <w:t xml:space="preserve">     </w:t>
      </w:r>
      <w:r w:rsidRPr="00883BF2">
        <w:rPr>
          <w:rFonts w:cstheme="minorHAnsi"/>
        </w:rPr>
        <w:t>A subsequent meeting with an informant suggested they were merely mercenaries hired by the Hand of Leira to draw attention away from Peltarch. I used an item that belonged to one of them and scryyed it but was not successful. I also cast Legend Lore on the item, but it was mundane and had no legend associated with it. If anyone else has heard of the Hand of Leira, please attach a report here. The bottom line is, this was not an attack by the Black Hand, despite someone's attempt to make it seem so.</w:t>
      </w:r>
    </w:p>
    <w:p w14:paraId="5DCB431E" w14:textId="77777777" w:rsidR="00883BF2" w:rsidRPr="00883BF2" w:rsidRDefault="00883BF2" w:rsidP="00883BF2">
      <w:pPr>
        <w:rPr>
          <w:rFonts w:cstheme="minorHAnsi"/>
        </w:rPr>
      </w:pPr>
    </w:p>
    <w:p w14:paraId="59DAB941" w14:textId="77777777" w:rsidR="00883BF2" w:rsidRPr="00883BF2" w:rsidRDefault="00883BF2" w:rsidP="00883BF2">
      <w:pPr>
        <w:rPr>
          <w:rFonts w:cstheme="minorHAnsi"/>
        </w:rPr>
      </w:pPr>
      <w:r w:rsidRPr="00883BF2">
        <w:rPr>
          <w:rFonts w:cstheme="minorHAnsi"/>
        </w:rPr>
        <w:t>Shesarai Foutopolis,</w:t>
      </w:r>
    </w:p>
    <w:p w14:paraId="6ACC89FF" w14:textId="205D8179" w:rsidR="00883BF2" w:rsidRDefault="00883BF2" w:rsidP="00883BF2">
      <w:pPr>
        <w:rPr>
          <w:rFonts w:cstheme="minorHAnsi"/>
        </w:rPr>
      </w:pPr>
      <w:r w:rsidRPr="00883BF2">
        <w:rPr>
          <w:rFonts w:cstheme="minorHAnsi"/>
        </w:rPr>
        <w:t>Cerulean Fourth Star</w:t>
      </w:r>
    </w:p>
    <w:p w14:paraId="3E3CB4D5" w14:textId="39F219DC" w:rsidR="005A5AD7" w:rsidRDefault="005A5AD7" w:rsidP="00883BF2">
      <w:pPr>
        <w:rPr>
          <w:rFonts w:cstheme="minorHAnsi"/>
        </w:rPr>
      </w:pPr>
    </w:p>
    <w:p w14:paraId="160CEEAC" w14:textId="77777777" w:rsidR="005A5AD7" w:rsidRPr="005A5AD7" w:rsidRDefault="005A5AD7" w:rsidP="005A5AD7">
      <w:pPr>
        <w:rPr>
          <w:rFonts w:ascii="Kunstler Script" w:hAnsi="Kunstler Script" w:cstheme="minorHAnsi"/>
          <w:sz w:val="48"/>
          <w:szCs w:val="48"/>
        </w:rPr>
      </w:pPr>
      <w:r>
        <w:rPr>
          <w:rFonts w:cstheme="minorHAnsi"/>
        </w:rPr>
        <w:t xml:space="preserve">     </w:t>
      </w:r>
      <w:r w:rsidRPr="005A5AD7">
        <w:rPr>
          <w:rFonts w:ascii="Kunstler Script" w:hAnsi="Kunstler Script" w:cstheme="minorHAnsi"/>
          <w:sz w:val="48"/>
          <w:szCs w:val="48"/>
        </w:rPr>
        <w:t>To the Cerulean leadership</w:t>
      </w:r>
    </w:p>
    <w:p w14:paraId="092CEC98" w14:textId="77777777" w:rsidR="005A5AD7" w:rsidRPr="005A5AD7" w:rsidRDefault="005A5AD7" w:rsidP="005A5AD7">
      <w:pPr>
        <w:rPr>
          <w:rFonts w:ascii="Kunstler Script" w:hAnsi="Kunstler Script" w:cstheme="minorHAnsi"/>
          <w:sz w:val="48"/>
          <w:szCs w:val="48"/>
        </w:rPr>
      </w:pPr>
    </w:p>
    <w:p w14:paraId="1B7D27DC"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A woman has immigrated to Peltarch from the east. I learned that she comes from a place in Shou a province called Wak'an. I do not know the east but the someone in the leadership should know.</w:t>
      </w:r>
    </w:p>
    <w:p w14:paraId="2B6EF5F2" w14:textId="77777777" w:rsidR="005A5AD7" w:rsidRPr="005A5AD7" w:rsidRDefault="005A5AD7" w:rsidP="005A5AD7">
      <w:pPr>
        <w:rPr>
          <w:rFonts w:ascii="Kunstler Script" w:hAnsi="Kunstler Script" w:cstheme="minorHAnsi"/>
          <w:sz w:val="48"/>
          <w:szCs w:val="48"/>
        </w:rPr>
      </w:pPr>
    </w:p>
    <w:p w14:paraId="5ADE0247"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This woman is the escaped concubine of a shogun. The shogun did something to her when she was but a child along with what she calls her sisters. He magically altered her voice so that she can only speak at not much more than a whisper. She is also extremely submissive and frightened.</w:t>
      </w:r>
    </w:p>
    <w:p w14:paraId="120A54EF" w14:textId="77777777" w:rsidR="005A5AD7" w:rsidRPr="005A5AD7" w:rsidRDefault="005A5AD7" w:rsidP="005A5AD7">
      <w:pPr>
        <w:rPr>
          <w:rFonts w:ascii="Kunstler Script" w:hAnsi="Kunstler Script" w:cstheme="minorHAnsi"/>
          <w:sz w:val="48"/>
          <w:szCs w:val="48"/>
        </w:rPr>
      </w:pPr>
    </w:p>
    <w:p w14:paraId="316900F5"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I took her under my wing so to speak. got her new clothing and spoke with her at length about her condition. She also spoke with Verika. The young woman's name is Natha. She did not know if she was surgically or magically altered. When Verika showed up at the commons the three of us spoke of her condition. I and Natha were invited to help Verika research the problem. We went to a laboratory where Verika and I examined her in detail.</w:t>
      </w:r>
    </w:p>
    <w:p w14:paraId="24569052" w14:textId="77777777" w:rsidR="005A5AD7" w:rsidRPr="005A5AD7" w:rsidRDefault="005A5AD7" w:rsidP="005A5AD7">
      <w:pPr>
        <w:rPr>
          <w:rFonts w:ascii="Kunstler Script" w:hAnsi="Kunstler Script" w:cstheme="minorHAnsi"/>
          <w:sz w:val="48"/>
          <w:szCs w:val="48"/>
        </w:rPr>
      </w:pPr>
    </w:p>
    <w:p w14:paraId="27EB610C"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She has no surgical alteration. Her voice is being altered magically. What magic neither I or Verika could discern for it was alien to both of us or at least to me. I always question Verika's veracity to some extent. I also patiently worked on Natha's self-esteem. Over the days she is improving well in this regard. Verika thinks she has a solution that by weakening the bonds of magic surrounding Natha she may cure her with a potion.</w:t>
      </w:r>
    </w:p>
    <w:p w14:paraId="0BF6D93D" w14:textId="77777777" w:rsidR="005A5AD7" w:rsidRPr="005A5AD7" w:rsidRDefault="005A5AD7" w:rsidP="005A5AD7">
      <w:pPr>
        <w:rPr>
          <w:rFonts w:ascii="Kunstler Script" w:hAnsi="Kunstler Script" w:cstheme="minorHAnsi"/>
          <w:sz w:val="48"/>
          <w:szCs w:val="48"/>
        </w:rPr>
      </w:pPr>
    </w:p>
    <w:p w14:paraId="17F89E67"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the magic is not coming from Natha herself but from objects unseen or unknown. that much I know from the detects both Verika and I used. please advise and if you see Natha please have a kind word for her. She is lost in a foreign land and needs reassurance of safety. I will do my best to help her. Please advise on the magic or what I may do to help her get her voice back or if the leadership should be involved.</w:t>
      </w:r>
    </w:p>
    <w:p w14:paraId="37E19376" w14:textId="77777777" w:rsidR="005A5AD7" w:rsidRPr="005A5AD7" w:rsidRDefault="005A5AD7" w:rsidP="005A5AD7">
      <w:pPr>
        <w:rPr>
          <w:rFonts w:ascii="Kunstler Script" w:hAnsi="Kunstler Script" w:cstheme="minorHAnsi"/>
          <w:sz w:val="48"/>
          <w:szCs w:val="48"/>
        </w:rPr>
      </w:pPr>
    </w:p>
    <w:p w14:paraId="17D6D588" w14:textId="448FAB73" w:rsid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Lauriella</w:t>
      </w:r>
    </w:p>
    <w:p w14:paraId="56B13AC2" w14:textId="68281877" w:rsidR="005A5AD7" w:rsidRDefault="005A5AD7" w:rsidP="005A5AD7">
      <w:pPr>
        <w:rPr>
          <w:rFonts w:ascii="Kunstler Script" w:hAnsi="Kunstler Script" w:cstheme="minorHAnsi"/>
          <w:sz w:val="48"/>
          <w:szCs w:val="48"/>
        </w:rPr>
      </w:pPr>
    </w:p>
    <w:p w14:paraId="6130D899"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To the Cerulean leadership</w:t>
      </w:r>
    </w:p>
    <w:p w14:paraId="29F242B8" w14:textId="77777777" w:rsidR="005A5AD7" w:rsidRPr="005A5AD7" w:rsidRDefault="005A5AD7" w:rsidP="005A5AD7">
      <w:pPr>
        <w:rPr>
          <w:rFonts w:ascii="Kunstler Script" w:hAnsi="Kunstler Script" w:cstheme="minorHAnsi"/>
          <w:sz w:val="48"/>
          <w:szCs w:val="48"/>
        </w:rPr>
      </w:pPr>
    </w:p>
    <w:p w14:paraId="4DF65E37" w14:textId="774EEFBA"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It started in the commons as I was speaking to Gnarl and Viktoria. Another Gnarl, a copy appeared and entreated us. We asked the copy many questions trying to figure out what was going on. As we were engaging this illusion a copy of Viktoria appeared. Again, we questioned the illusions to no avail.</w:t>
      </w:r>
    </w:p>
    <w:p w14:paraId="5096A1A1" w14:textId="01014994"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A darkness spell was casts from some unknown person in some unknown direction. there was a shuffling and pushing of bodies while we were entrenched in the darkness. When the spell dissipated no one could tell who the right Gnarl or Viktoria was. Worried that these copies would spark trouble I used my wand of dispelling. The illusions were dispelled.</w:t>
      </w:r>
    </w:p>
    <w:p w14:paraId="122F7BE0" w14:textId="15A16F83"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A few minutes later a copy of myself appeared, she made a proclamation cast improved invisibility upon herself and left. there was a rumbling and </w:t>
      </w:r>
      <w:r w:rsidRPr="005A5AD7">
        <w:rPr>
          <w:rFonts w:ascii="Kunstler Script" w:hAnsi="Kunstler Script" w:cstheme="minorHAnsi"/>
          <w:sz w:val="48"/>
          <w:szCs w:val="48"/>
        </w:rPr>
        <w:lastRenderedPageBreak/>
        <w:t>explosion that came from city hall. A commoner ran up to us and said the library was on fire.</w:t>
      </w:r>
    </w:p>
    <w:p w14:paraId="75136DE1" w14:textId="385067F1"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All of us rushed to it. There in the middle of a burning library was the copy of me holding a book. She cast the same spells I regularly use. She said while holding up the book, "I found what I was looking for. Here are some friends to entertain you." Two elder fire elementals appeared causing more fire spreading it. We fought them along with others rushing to the scene. Viktoria went down. I tried to pull her out of the flames but what could I do being so pregnant and her in full plate armor. We did manage to revive her.</w:t>
      </w:r>
    </w:p>
    <w:p w14:paraId="7F7A9166" w14:textId="06505B3B"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When all was done, we spoke to Herald Fisher about the missing book, </w:t>
      </w:r>
      <w:r>
        <w:rPr>
          <w:rFonts w:ascii="Kunstler Script" w:hAnsi="Kunstler Script" w:cstheme="minorHAnsi"/>
          <w:sz w:val="48"/>
          <w:szCs w:val="48"/>
        </w:rPr>
        <w:t>s</w:t>
      </w:r>
      <w:r w:rsidRPr="005A5AD7">
        <w:rPr>
          <w:rFonts w:ascii="Kunstler Script" w:hAnsi="Kunstler Script" w:cstheme="minorHAnsi"/>
          <w:sz w:val="48"/>
          <w:szCs w:val="48"/>
        </w:rPr>
        <w:t>ince then I have gone back every day to try best that I can to clean the damage and stacking books for the workers to categorize so that we may have an inventory of all missing or books burnt to unrecognizability.</w:t>
      </w:r>
    </w:p>
    <w:p w14:paraId="1C28FE47"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My guild seal with my wizard mark is either stolen by the figure or burnt to cinders. I will place my mark upon each report now to show that it is me with no wax seal.</w:t>
      </w:r>
    </w:p>
    <w:p w14:paraId="4C7EA2BC" w14:textId="21235139"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I have seen this form of work before by a mysterious illusionist I was investigating for Baroness Tiller before becoming a Cerulean. I thought him gone for near a year but this smells of his work and his dedication to chaos itself. I may be wrong but would put odds on it at the gambling hall.</w:t>
      </w:r>
    </w:p>
    <w:p w14:paraId="3135F485" w14:textId="77777777" w:rsidR="005A5AD7" w:rsidRPr="005A5AD7" w:rsidRDefault="005A5AD7" w:rsidP="005A5AD7">
      <w:pPr>
        <w:rPr>
          <w:rFonts w:ascii="Kunstler Script" w:hAnsi="Kunstler Script" w:cstheme="minorHAnsi"/>
          <w:sz w:val="48"/>
          <w:szCs w:val="48"/>
        </w:rPr>
      </w:pPr>
    </w:p>
    <w:p w14:paraId="7DF24D35"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Lauriella</w:t>
      </w:r>
    </w:p>
    <w:p w14:paraId="2AA568C4" w14:textId="6C8AF6CF" w:rsid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wizard mark</w:t>
      </w:r>
    </w:p>
    <w:p w14:paraId="2A2B4A61" w14:textId="28D2C22B" w:rsidR="005A5AD7" w:rsidRDefault="005A5AD7" w:rsidP="005A5AD7">
      <w:pPr>
        <w:rPr>
          <w:rFonts w:cstheme="minorHAnsi"/>
        </w:rPr>
      </w:pPr>
    </w:p>
    <w:p w14:paraId="73472FDA" w14:textId="77777777" w:rsidR="005A5AD7" w:rsidRPr="005A5AD7" w:rsidRDefault="005A5AD7" w:rsidP="005A5AD7">
      <w:pPr>
        <w:rPr>
          <w:rFonts w:cstheme="minorHAnsi"/>
        </w:rPr>
      </w:pPr>
      <w:r>
        <w:rPr>
          <w:rFonts w:cstheme="minorHAnsi"/>
        </w:rPr>
        <w:lastRenderedPageBreak/>
        <w:t xml:space="preserve">     </w:t>
      </w:r>
      <w:r w:rsidRPr="005A5AD7">
        <w:rPr>
          <w:rFonts w:cstheme="minorHAnsi"/>
        </w:rPr>
        <w:t>The Cerulean on scene adds an addendum to the report.</w:t>
      </w:r>
    </w:p>
    <w:p w14:paraId="2B97F659" w14:textId="77777777" w:rsidR="005A5AD7" w:rsidRDefault="005A5AD7" w:rsidP="005A5AD7">
      <w:pPr>
        <w:rPr>
          <w:rFonts w:cstheme="minorHAnsi"/>
        </w:rPr>
      </w:pPr>
    </w:p>
    <w:p w14:paraId="62BD8B75" w14:textId="649AFB5E" w:rsidR="005A5AD7" w:rsidRDefault="005A5AD7" w:rsidP="005A5AD7">
      <w:pPr>
        <w:rPr>
          <w:rFonts w:cstheme="minorHAnsi"/>
        </w:rPr>
      </w:pPr>
      <w:r>
        <w:rPr>
          <w:rFonts w:cstheme="minorHAnsi"/>
        </w:rPr>
        <w:t xml:space="preserve">      </w:t>
      </w:r>
      <w:r w:rsidRPr="005A5AD7">
        <w:rPr>
          <w:rFonts w:cstheme="minorHAnsi"/>
        </w:rPr>
        <w:t>Too many books got burned up that we can't figure out what he took, we can make a list, but it'll take time to narrow it down.</w:t>
      </w:r>
    </w:p>
    <w:p w14:paraId="28AA297B" w14:textId="23060F7A" w:rsidR="005A5AD7" w:rsidRDefault="005A5AD7" w:rsidP="005A5AD7">
      <w:pPr>
        <w:rPr>
          <w:rFonts w:cstheme="minorHAnsi"/>
        </w:rPr>
      </w:pPr>
    </w:p>
    <w:p w14:paraId="68B43DEF"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To the Cerulean leadership.</w:t>
      </w:r>
    </w:p>
    <w:p w14:paraId="65B8EAE4" w14:textId="77777777" w:rsidR="005A5AD7" w:rsidRPr="005A5AD7" w:rsidRDefault="005A5AD7" w:rsidP="005A5AD7">
      <w:pPr>
        <w:rPr>
          <w:rFonts w:ascii="Kunstler Script" w:hAnsi="Kunstler Script" w:cstheme="minorHAnsi"/>
          <w:sz w:val="48"/>
          <w:szCs w:val="48"/>
        </w:rPr>
      </w:pPr>
    </w:p>
    <w:p w14:paraId="02180A58"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I sat in this library a week ago with high hopes. I seemed to do everything right. Today I sit in this burnt-out shell only remembering my failures. If I had not dispelled the illusions this library would be whole. if I had not done what I did at the west gate. Misinterpreting intentions I would not be writing this letter. Duty calls and I must write of this occurrence.</w:t>
      </w:r>
    </w:p>
    <w:p w14:paraId="6F517974"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Natha and I were at the west gate when a pixie appeared. It wanted us to get the bleached bones of the dead and make a sacrifice of the dead to open a portal. It sounded completely evil to me. We spoke with it at some length trying to find out where the portal would lead, why it wanted to open a portal. It would not answer our questions or answered as if sacrificing a living being was normal for adventurers to do. We refused to acquis to its demands.</w:t>
      </w:r>
    </w:p>
    <w:p w14:paraId="23AD4CC8" w14:textId="10F7FE89"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It disappeared for a time but came back dropping a skeleton on the dais I normally worship upon. Again, we entreated it and plead for it not to do the ritual to open the portal. We also found a mysterious letter on the ground it read.</w:t>
      </w:r>
    </w:p>
    <w:p w14:paraId="4A6765F4" w14:textId="77777777" w:rsidR="005A5AD7" w:rsidRPr="005A5AD7" w:rsidRDefault="005A5AD7" w:rsidP="005A5AD7">
      <w:pPr>
        <w:rPr>
          <w:rFonts w:ascii="Kunstler Script" w:hAnsi="Kunstler Script" w:cstheme="minorHAnsi"/>
          <w:sz w:val="48"/>
          <w:szCs w:val="48"/>
        </w:rPr>
      </w:pPr>
    </w:p>
    <w:p w14:paraId="7BBF1E8C"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Elf of darkly white</w:t>
      </w:r>
    </w:p>
    <w:p w14:paraId="6E03EA0D"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And human in silence</w:t>
      </w:r>
    </w:p>
    <w:p w14:paraId="2736E50B"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Heavy does your heart weigh</w:t>
      </w:r>
    </w:p>
    <w:p w14:paraId="7FFD9542"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lastRenderedPageBreak/>
        <w:t>of sins of the past</w:t>
      </w:r>
    </w:p>
    <w:p w14:paraId="3E540302" w14:textId="77777777" w:rsidR="005A5AD7" w:rsidRPr="005A5AD7" w:rsidRDefault="005A5AD7" w:rsidP="005A5AD7">
      <w:pPr>
        <w:rPr>
          <w:rFonts w:ascii="Kunstler Script" w:hAnsi="Kunstler Script" w:cstheme="minorHAnsi"/>
          <w:sz w:val="48"/>
          <w:szCs w:val="48"/>
        </w:rPr>
      </w:pPr>
    </w:p>
    <w:p w14:paraId="38042B49"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The winds howl cold, will</w:t>
      </w:r>
    </w:p>
    <w:p w14:paraId="12FD54E8"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You stand steadfast? Search</w:t>
      </w:r>
    </w:p>
    <w:p w14:paraId="1BAF0367"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where the dead roam, Find</w:t>
      </w:r>
    </w:p>
    <w:p w14:paraId="242245F6"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Rest for your soul, somewhere to call home.</w:t>
      </w:r>
    </w:p>
    <w:p w14:paraId="51E2A30A" w14:textId="77777777" w:rsidR="005A5AD7" w:rsidRPr="005A5AD7" w:rsidRDefault="005A5AD7" w:rsidP="005A5AD7">
      <w:pPr>
        <w:rPr>
          <w:rFonts w:ascii="Kunstler Script" w:hAnsi="Kunstler Script" w:cstheme="minorHAnsi"/>
          <w:sz w:val="48"/>
          <w:szCs w:val="48"/>
        </w:rPr>
      </w:pPr>
    </w:p>
    <w:p w14:paraId="7E95AB11"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We tried to convince the pixie not to go through with the ceremony. It disappeared again coming back a short while later with a cow to sacrifice.</w:t>
      </w:r>
    </w:p>
    <w:p w14:paraId="4ED0B5B8"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I use necromantic magics. I fend off the corruption of my soul with a firm faith in the goddess. I need to watch every spell I use to make sure in my heart I am doing the good and proper thing. I could not let the pixie sacrifice the cow. As the pixie attack it, I used negative energy ray to kill it since we could not dissuade it from its path. The pixies body fell upon the bones. The portal opened and armed skeletons poured out of the portal. I used my spells but quickly realized we would be overwhelmed.</w:t>
      </w:r>
    </w:p>
    <w:p w14:paraId="37D82824"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I rushed to the commons and called to arms everyone there. we rushed back to find the guard fighting several dozen skeletons, ghouls and other lower undead. I threw undeath to death to clear the immediate area. Then threw a scintillating sphere near the portal where a mass of skeletons where gathered. It destroyed the portal. There were still plenty of undead. We fought them until all were down.</w:t>
      </w:r>
    </w:p>
    <w:p w14:paraId="7A88ADD0"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The situation was explained, and everyone left including Natha on my suggestion that there was a room at the inn for her. She looked very tired. I </w:t>
      </w:r>
      <w:r w:rsidRPr="005A5AD7">
        <w:rPr>
          <w:rFonts w:ascii="Kunstler Script" w:hAnsi="Kunstler Script" w:cstheme="minorHAnsi"/>
          <w:sz w:val="48"/>
          <w:szCs w:val="48"/>
        </w:rPr>
        <w:lastRenderedPageBreak/>
        <w:t>stayed through the night and into the morning to clean up the mess. That is when a strange woman came to me.</w:t>
      </w:r>
    </w:p>
    <w:p w14:paraId="6881025D"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She was dressed in white armor with a skull helm on. She was looking for her familiar. I explained what the pixie was doing and that I felt forced to kill it. She asked who I was and what authorization I had to use magic as such. I told her I was a magic defender of the city.</w:t>
      </w:r>
    </w:p>
    <w:p w14:paraId="3844A917"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She asked if I was a cerulean and why I wore no blue if I was. That surprised me. I showed her my badge.</w:t>
      </w:r>
    </w:p>
    <w:p w14:paraId="3D17A222"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She said her name was Chaevre' Vaelen and that centuries ago she herself was a cerulean. She then admonished me hard. She spoke of stranded adventurers on a pocket plane. I am sorry. I do not know this woman or if this is all true. I knew in my heart that stopping the ritual was the right thing to do. I still feel, I don't know what I feel at this time. My heart is torn.</w:t>
      </w:r>
    </w:p>
    <w:p w14:paraId="4EB3D6D4"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 xml:space="preserve">      She did something with either the ether or astral. I don't know but her familiar reformed and she left.</w:t>
      </w:r>
    </w:p>
    <w:p w14:paraId="6445731B" w14:textId="77777777" w:rsidR="005A5AD7" w:rsidRPr="005A5AD7" w:rsidRDefault="005A5AD7" w:rsidP="005A5AD7">
      <w:pPr>
        <w:rPr>
          <w:rFonts w:ascii="Kunstler Script" w:hAnsi="Kunstler Script" w:cstheme="minorHAnsi"/>
          <w:sz w:val="48"/>
          <w:szCs w:val="48"/>
        </w:rPr>
      </w:pPr>
    </w:p>
    <w:p w14:paraId="575DC8D2" w14:textId="77777777" w:rsidR="005A5AD7" w:rsidRP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Lauriella</w:t>
      </w:r>
    </w:p>
    <w:p w14:paraId="3A8C9336" w14:textId="3676F79D" w:rsidR="005A5AD7" w:rsidRDefault="005A5AD7" w:rsidP="005A5AD7">
      <w:pPr>
        <w:rPr>
          <w:rFonts w:ascii="Kunstler Script" w:hAnsi="Kunstler Script" w:cstheme="minorHAnsi"/>
          <w:sz w:val="48"/>
          <w:szCs w:val="48"/>
        </w:rPr>
      </w:pPr>
      <w:r w:rsidRPr="005A5AD7">
        <w:rPr>
          <w:rFonts w:ascii="Kunstler Script" w:hAnsi="Kunstler Script" w:cstheme="minorHAnsi"/>
          <w:sz w:val="48"/>
          <w:szCs w:val="48"/>
        </w:rPr>
        <w:t>Wizard mark</w:t>
      </w:r>
    </w:p>
    <w:p w14:paraId="0D06046D" w14:textId="455BAA16" w:rsidR="005A5AD7" w:rsidRDefault="005A5AD7" w:rsidP="005A5AD7">
      <w:pPr>
        <w:rPr>
          <w:rFonts w:cstheme="minorHAnsi"/>
        </w:rPr>
      </w:pPr>
    </w:p>
    <w:p w14:paraId="57AF53B4" w14:textId="77777777" w:rsidR="00FA2D60" w:rsidRPr="00FA2D60" w:rsidRDefault="00FA2D60" w:rsidP="00FA2D60">
      <w:pPr>
        <w:rPr>
          <w:rFonts w:cstheme="minorHAnsi"/>
        </w:rPr>
      </w:pPr>
      <w:r>
        <w:rPr>
          <w:rFonts w:cstheme="minorHAnsi"/>
        </w:rPr>
        <w:t xml:space="preserve">     </w:t>
      </w:r>
      <w:r w:rsidRPr="00FA2D60">
        <w:rPr>
          <w:rFonts w:cstheme="minorHAnsi"/>
        </w:rPr>
        <w:t>Shesarai appends a report from her personal file, and adds a short note:</w:t>
      </w:r>
    </w:p>
    <w:p w14:paraId="7C2AF50E" w14:textId="77777777" w:rsidR="00FA2D60" w:rsidRPr="00FA2D60" w:rsidRDefault="00FA2D60" w:rsidP="00FA2D60">
      <w:pPr>
        <w:rPr>
          <w:rFonts w:cstheme="minorHAnsi"/>
        </w:rPr>
      </w:pPr>
    </w:p>
    <w:p w14:paraId="17082408" w14:textId="6AEB7BED" w:rsidR="00FA2D60" w:rsidRPr="00FA2D60" w:rsidRDefault="00FA2D60" w:rsidP="00FA2D60">
      <w:pPr>
        <w:rPr>
          <w:rFonts w:cstheme="minorHAnsi"/>
        </w:rPr>
      </w:pPr>
      <w:r>
        <w:rPr>
          <w:rFonts w:cstheme="minorHAnsi"/>
        </w:rPr>
        <w:t xml:space="preserve">     </w:t>
      </w:r>
      <w:r w:rsidRPr="00FA2D60">
        <w:rPr>
          <w:rFonts w:cstheme="minorHAnsi"/>
        </w:rPr>
        <w:t>Chaevre' Vaelen was a necromancer who attempted to turn herself into a lich by something called The Ceremony of Endless Night. I have copied below a report about my investigation of her that occurred some years ago. She eventually was brought to justice by the Silver Host and banished to a pocket plane. You will note some similarities, including the fact that her familiar is a pixie.</w:t>
      </w:r>
    </w:p>
    <w:p w14:paraId="759478A1" w14:textId="541D04ED" w:rsidR="00FA2D60" w:rsidRPr="00FA2D60" w:rsidRDefault="00FA2D60" w:rsidP="00FA2D60">
      <w:pPr>
        <w:rPr>
          <w:rFonts w:cstheme="minorHAnsi"/>
        </w:rPr>
      </w:pPr>
      <w:r>
        <w:rPr>
          <w:rFonts w:cstheme="minorHAnsi"/>
        </w:rPr>
        <w:t xml:space="preserve">     </w:t>
      </w:r>
      <w:r w:rsidRPr="00FA2D60">
        <w:rPr>
          <w:rFonts w:cstheme="minorHAnsi"/>
        </w:rPr>
        <w:t xml:space="preserve">Last night while I was in the Commons speaking to Vick and Cecil, a pixie appeared and dropped a gem, saying it had the power to recall lost memories. She said her Lady wanted to know, and suggested it be used on the prisoner accused of murdering his family. The pixie mentioned The Ceremony of Endless Nights, suggesting they were assassins for fun. Cecil took charge of the stone and those of </w:t>
      </w:r>
      <w:r>
        <w:rPr>
          <w:rFonts w:cstheme="minorHAnsi"/>
        </w:rPr>
        <w:t xml:space="preserve">you </w:t>
      </w:r>
      <w:r w:rsidRPr="00FA2D60">
        <w:rPr>
          <w:rFonts w:cstheme="minorHAnsi"/>
        </w:rPr>
        <w:lastRenderedPageBreak/>
        <w:t>who were city officials accompanied him into the Peltarch Goad. I quickly changed into my Cerulean uniform so I could perform my duties. The pixie followed us inside. A Cerulean Third Star that I do not know was on guard outside the man's cell because he reportedly had been having visions and conversing loudly with someone, even though his cell was always empty.</w:t>
      </w:r>
    </w:p>
    <w:p w14:paraId="6FBF395B" w14:textId="77831EF2" w:rsidR="00FA2D60" w:rsidRPr="00FA2D60" w:rsidRDefault="00FA2D60" w:rsidP="00FA2D60">
      <w:pPr>
        <w:rPr>
          <w:rFonts w:cstheme="minorHAnsi"/>
        </w:rPr>
      </w:pPr>
      <w:r>
        <w:rPr>
          <w:rFonts w:cstheme="minorHAnsi"/>
        </w:rPr>
        <w:t xml:space="preserve">     </w:t>
      </w:r>
      <w:r w:rsidRPr="00FA2D60">
        <w:rPr>
          <w:rFonts w:cstheme="minorHAnsi"/>
        </w:rPr>
        <w:t>The other Cerulean and I cast Detect Magic spells on the stone (at Cecil's request). My mind must have still been fogged by my experience in the Goblin MIne (related below) because other than evidence of enchantment, I could detect nothing unusual about the stone. Cecil, using gentle persuasion asked the prisoner (Arthur Bilburry) to hold the stone and recall what happened the night his family was murdered. He said that his wife had just put the kids to bed. He was in the kitchen when mist came under the door and he felt dizzy and thought he passed out.</w:t>
      </w:r>
    </w:p>
    <w:p w14:paraId="58A1FA7F" w14:textId="7AA1FDA3" w:rsidR="00FA2D60" w:rsidRPr="00FA2D60" w:rsidRDefault="00FA2D60" w:rsidP="00FA2D60">
      <w:pPr>
        <w:rPr>
          <w:rFonts w:cstheme="minorHAnsi"/>
        </w:rPr>
      </w:pPr>
      <w:r>
        <w:rPr>
          <w:rFonts w:cstheme="minorHAnsi"/>
        </w:rPr>
        <w:t xml:space="preserve">     </w:t>
      </w:r>
      <w:r w:rsidRPr="00FA2D60">
        <w:rPr>
          <w:rFonts w:cstheme="minorHAnsi"/>
        </w:rPr>
        <w:t>Under the influence of the stone, he then corrected himself, saying he was not asleep. A man came to him saying he represented the Endless Night offering extermination services for free, and gave him a contract to sign. The man immediately left, but he read the contract and signed it. Shortly afterwards, he noticed a rat as large as a cat in his kitchen. He grabbed a knife and killed it. Then he went to the kids bedroom and found rats in their beds, which he killed so they wouldn't bite his children. He then broke down crying, understanding that it was his own children that he killed (and his wife too).</w:t>
      </w:r>
    </w:p>
    <w:p w14:paraId="6775C6C1" w14:textId="21912812" w:rsidR="00FA2D60" w:rsidRPr="00FA2D60" w:rsidRDefault="00FA2D60" w:rsidP="00FA2D60">
      <w:pPr>
        <w:rPr>
          <w:rFonts w:cstheme="minorHAnsi"/>
        </w:rPr>
      </w:pPr>
      <w:r>
        <w:rPr>
          <w:rFonts w:cstheme="minorHAnsi"/>
        </w:rPr>
        <w:t xml:space="preserve">     </w:t>
      </w:r>
      <w:r w:rsidRPr="00FA2D60">
        <w:rPr>
          <w:rFonts w:cstheme="minorHAnsi"/>
        </w:rPr>
        <w:t>As soon as I heard about the first rat, I understood immediately how this might have happened. In the Goblin Mine a few nights earlier I was attacked from behind by a were rat. I drew my sword and shield and fought it, together with help from Cecil and others, and eventually killed it. I only got a couple of rather minor scratches and felt nothing wrong, so I ignored it. Just minutes later, I transformed into a were rat and ran away from my companions. I still had by mental facilities, so I hid in a corner. Cecil found me there and kept the others from killing me until I eventually transformed back into myself, severely weakened almost to death. Mystra intervened to restore me to full health and I felt no more symptoms of Lycanthrope's Disease. I ate some Belladonna just to make sure. If a were rat bit Arthur's kids they probably turned into were rats, fooling their father into attacking them.</w:t>
      </w:r>
    </w:p>
    <w:p w14:paraId="161FBF5B" w14:textId="19CE188F" w:rsidR="00FA2D60" w:rsidRPr="00FA2D60" w:rsidRDefault="00FA2D60" w:rsidP="00FA2D60">
      <w:pPr>
        <w:rPr>
          <w:rFonts w:cstheme="minorHAnsi"/>
        </w:rPr>
      </w:pPr>
      <w:r>
        <w:rPr>
          <w:rFonts w:cstheme="minorHAnsi"/>
        </w:rPr>
        <w:t xml:space="preserve">     </w:t>
      </w:r>
      <w:r w:rsidRPr="00FA2D60">
        <w:rPr>
          <w:rFonts w:cstheme="minorHAnsi"/>
        </w:rPr>
        <w:t>Arthur, after crying uncontrollably and vomiting on the floor, then began to hear a voice in his head. He said it was a Lady, who claimed she knew who did this and could reunite him with his family in return for a trade. Cecil shouted for us to Dispel him, but I had given up the spell slot I normally keep for Greater Dispelling to prepare for the Legend Lore I was going to cast on a note we found in the Goblin Mine. The voice of the Lady apparently was coming from the pixie, which fled down the sewers. Arthur said the voice disappeared after that. Cecil ordered the man placed in a different, more comfortable cell, and asked that a Cerulean intervene if he started talking to voices again. He promised to help the man find justice for his family.</w:t>
      </w:r>
    </w:p>
    <w:p w14:paraId="30857EFB" w14:textId="39E325D4" w:rsidR="00FA2D60" w:rsidRPr="00FA2D60" w:rsidRDefault="00FA2D60" w:rsidP="00FA2D60">
      <w:pPr>
        <w:rPr>
          <w:rFonts w:cstheme="minorHAnsi"/>
        </w:rPr>
      </w:pPr>
      <w:r>
        <w:rPr>
          <w:rFonts w:cstheme="minorHAnsi"/>
        </w:rPr>
        <w:t xml:space="preserve">     </w:t>
      </w:r>
      <w:r w:rsidRPr="00FA2D60">
        <w:rPr>
          <w:rFonts w:cstheme="minorHAnsi"/>
        </w:rPr>
        <w:t>We then went to Dolvak's Extermination Service to find if there had been any rival extermination services taking their business. Nor Dolvak said he knew of none, and he had never heard of a firm called the Endless Night. He said if we had a were rat problem, that would cost extra.</w:t>
      </w:r>
    </w:p>
    <w:p w14:paraId="2061DDB2" w14:textId="5C84FACA" w:rsidR="00FA2D60" w:rsidRPr="00FA2D60" w:rsidRDefault="00FA2D60" w:rsidP="00FA2D60">
      <w:pPr>
        <w:rPr>
          <w:rFonts w:cstheme="minorHAnsi"/>
        </w:rPr>
      </w:pPr>
      <w:r>
        <w:rPr>
          <w:rFonts w:cstheme="minorHAnsi"/>
        </w:rPr>
        <w:t xml:space="preserve">     </w:t>
      </w:r>
      <w:r w:rsidRPr="00FA2D60">
        <w:rPr>
          <w:rFonts w:cstheme="minorHAnsi"/>
        </w:rPr>
        <w:t>At this point, it remains uncertain whether the Endless Night is really a group of assassins for fun, or what role the unnamed Lady played. My next step is to retrieve the contract Arthur signed (it was seized as evidence along with the murder weapon) and try to trace it's origins, either through a Legend Lore spell or Scrying. I also will attempt to trace the pixie. In the meantime, all Ceruleans should be on the lookout for were rats and carry belladonna with them at all times. Use it immediately if you are scratched.</w:t>
      </w:r>
    </w:p>
    <w:p w14:paraId="6582A6F7" w14:textId="77777777" w:rsidR="00FA2D60" w:rsidRPr="00FA2D60" w:rsidRDefault="00FA2D60" w:rsidP="00FA2D60">
      <w:pPr>
        <w:rPr>
          <w:rFonts w:cstheme="minorHAnsi"/>
        </w:rPr>
      </w:pPr>
    </w:p>
    <w:p w14:paraId="604C3F80" w14:textId="77777777" w:rsidR="00FA2D60" w:rsidRPr="00FA2D60" w:rsidRDefault="00FA2D60" w:rsidP="00FA2D60">
      <w:pPr>
        <w:rPr>
          <w:rFonts w:cstheme="minorHAnsi"/>
        </w:rPr>
      </w:pPr>
      <w:r w:rsidRPr="00FA2D60">
        <w:rPr>
          <w:rFonts w:cstheme="minorHAnsi"/>
        </w:rPr>
        <w:t>Respectfully submitted,</w:t>
      </w:r>
    </w:p>
    <w:p w14:paraId="682CEF4F" w14:textId="77777777" w:rsidR="00FA2D60" w:rsidRPr="00FA2D60" w:rsidRDefault="00FA2D60" w:rsidP="00FA2D60">
      <w:pPr>
        <w:rPr>
          <w:rFonts w:cstheme="minorHAnsi"/>
        </w:rPr>
      </w:pPr>
    </w:p>
    <w:p w14:paraId="6898E5BB" w14:textId="6BD01EC0" w:rsidR="00FA2D60" w:rsidRDefault="00FA2D60" w:rsidP="00FA2D60">
      <w:pPr>
        <w:rPr>
          <w:rFonts w:cstheme="minorHAnsi"/>
        </w:rPr>
      </w:pPr>
      <w:r w:rsidRPr="00FA2D60">
        <w:rPr>
          <w:rFonts w:cstheme="minorHAnsi"/>
        </w:rPr>
        <w:t>Shesarai Foutopolis,</w:t>
      </w:r>
    </w:p>
    <w:p w14:paraId="2A38AF1A" w14:textId="5BA23BF4" w:rsidR="00EB7B30" w:rsidRDefault="00EB7B30" w:rsidP="00FA2D60">
      <w:pPr>
        <w:rPr>
          <w:rFonts w:cstheme="minorHAnsi"/>
        </w:rPr>
      </w:pPr>
    </w:p>
    <w:p w14:paraId="79E2F2BA" w14:textId="63788DDA" w:rsidR="00EB7B30" w:rsidRDefault="00EB7B30" w:rsidP="00FA2D60">
      <w:pPr>
        <w:rPr>
          <w:rFonts w:cstheme="minorHAnsi"/>
        </w:rPr>
      </w:pPr>
      <w:r>
        <w:rPr>
          <w:rFonts w:cstheme="minorHAnsi"/>
        </w:rPr>
        <w:lastRenderedPageBreak/>
        <w:t xml:space="preserve">     </w:t>
      </w:r>
      <w:r w:rsidRPr="00EB7B30">
        <w:rPr>
          <w:rFonts w:cstheme="minorHAnsi"/>
        </w:rPr>
        <w:t>For further information possibly related to this case, Shesarai suggests reading the file labeled Special Report on the Ceremony of the Endless Night.</w:t>
      </w:r>
    </w:p>
    <w:p w14:paraId="22E6D976" w14:textId="0D31419D" w:rsidR="00B85FF7" w:rsidRDefault="00B85FF7" w:rsidP="00FA2D60">
      <w:pPr>
        <w:rPr>
          <w:rFonts w:cstheme="minorHAnsi"/>
        </w:rPr>
      </w:pPr>
    </w:p>
    <w:p w14:paraId="62BAEE0F" w14:textId="77777777" w:rsidR="00B85FF7" w:rsidRPr="00B85FF7" w:rsidRDefault="00B85FF7" w:rsidP="00B85FF7">
      <w:pPr>
        <w:rPr>
          <w:rFonts w:ascii="Kunstler Script" w:hAnsi="Kunstler Script" w:cstheme="minorHAnsi"/>
          <w:sz w:val="48"/>
          <w:szCs w:val="48"/>
        </w:rPr>
      </w:pPr>
      <w:r>
        <w:rPr>
          <w:rFonts w:cstheme="minorHAnsi"/>
        </w:rPr>
        <w:t xml:space="preserve">     </w:t>
      </w:r>
      <w:r w:rsidRPr="00B85FF7">
        <w:rPr>
          <w:rFonts w:ascii="Kunstler Script" w:hAnsi="Kunstler Script" w:cstheme="minorHAnsi"/>
          <w:sz w:val="48"/>
          <w:szCs w:val="48"/>
        </w:rPr>
        <w:t>Dear Cerulean leadership</w:t>
      </w:r>
    </w:p>
    <w:p w14:paraId="384B9DC0" w14:textId="77777777" w:rsidR="00B85FF7" w:rsidRPr="00B85FF7" w:rsidRDefault="00B85FF7" w:rsidP="00B85FF7">
      <w:pPr>
        <w:rPr>
          <w:rFonts w:ascii="Kunstler Script" w:hAnsi="Kunstler Script" w:cstheme="minorHAnsi"/>
          <w:sz w:val="48"/>
          <w:szCs w:val="48"/>
        </w:rPr>
      </w:pPr>
    </w:p>
    <w:p w14:paraId="47EFA298"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I think the CQ's are miffed at all the scroll tubes I have been handing them of late they built a box for me to put them in and grumbled that I should use it instead of handing them the reports. I could not help but giggle to myself.</w:t>
      </w:r>
    </w:p>
    <w:p w14:paraId="4F3D84DF"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There is much that has happened over the last week. I hope that I may write all of this down correctly if I forget or misremember something Seth will be sure to correct it for, he was with me through most occurrences.</w:t>
      </w:r>
    </w:p>
    <w:p w14:paraId="061F4F2F"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One the first incident of recollection a strange old mage dragged a box into the commons. Saying specifically not to open it. He left to get pancakes again saying the chest should not be opened. Both I and Marcus found that the trunk was trapped. Seth, Nasha, Rika, Viktoria, Elil, Verika, A man I have seen but do not know. A druid by the name of Wila, Nathelin were all there.</w:t>
      </w:r>
    </w:p>
    <w:p w14:paraId="7A2D6E53"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We waited until the wizard came back out. He turned to city hall and mentioned something about paying fines and told us again not to open the chest. Verika started the discussion about opening it by saying that there may be a child within. The trunk rattled from time to time. I raised my eyebrow at her trying to get her to keep thinks calm but she persisted, instigating the opening of it. I countered her buy saying there could be anything in there. Perhaps a vicious creature like an amoruavorax. She still instigated. I moved back from the benches towards the wall.</w:t>
      </w:r>
    </w:p>
    <w:p w14:paraId="3BEE6575"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lastRenderedPageBreak/>
        <w:t xml:space="preserve">     it finally got to Seth. he called upon his familiar or conjured a pixie to open it. The trap went off and the chest revealed itself to be a mimic. who attacked Seth. We put the creature down. and a Lich fell out of the trunk. It thanked us and said it owed us a favor. Meanwhile the wizard came out of city hall. the lich disappeared. The wizard cursed us for opening the trunk and said</w:t>
      </w:r>
    </w:p>
    <w:p w14:paraId="43B7045B"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Get this that he registered the creature with city hall. He said we all would pay or at least the main instigators. and teleported away. The lich came back showering most with rewards. Most asked for gems or coin. Seth asked him for an 8th circle spell. I asked him for Magic Jar. He gave most their coin or gems. Telling Seth and I he would get back to us.</w:t>
      </w:r>
    </w:p>
    <w:p w14:paraId="5F2F0281"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Later that evening we were attacked by illusions of beholders and animated golems There was a horrendous battle at where once the sundial stood. (Could someone please make a sundial that is not so brittle. Something like adamantine) After the battle we found out about an explosion in the apartment that was secretly securing a person of interest. We went there to find a Cerulean and guard dead and the place ransacked. I carefully did my duty and wrapped the guard in a death shroud. So, he may either be resurrected or if that not being possible interrogated with a speak with the dead spell. Either alive or dead I hope his soul rests easy.</w:t>
      </w:r>
    </w:p>
    <w:p w14:paraId="297FFAD6"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We decided to go back to city hall and met Rika and Verika coming out. They pointed us to the sewers. We went there to find what appeared to be a monk of the hin fist. Both I and Seth knew better but the doppelganger would not budge from his story. We passed him by. Twas a </w:t>
      </w:r>
      <w:r w:rsidRPr="00B85FF7">
        <w:rPr>
          <w:rFonts w:ascii="Kunstler Script" w:hAnsi="Kunstler Script" w:cstheme="minorHAnsi"/>
          <w:sz w:val="48"/>
          <w:szCs w:val="48"/>
        </w:rPr>
        <w:lastRenderedPageBreak/>
        <w:t>mistake for he attacked Natha and another as we walked out of sight. Hearing the commotion from behind several of us moved back and engaged the doppelganger, killing it.</w:t>
      </w:r>
    </w:p>
    <w:p w14:paraId="2DC6B3C4"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Afterward we wondered finding a large contingent of cultists of the black hand. It was a hard-fought battle several of us became wounded, but the cultist were put down. We had to backtrack down a hall and go south to find what appeared to be a guard in front of a door. We tried to persuade him to give up the fight, but he would not do it. After defeating him we opened the door to find one of the illusionist sub leaders there with several very large and intimidating doppelgängers.</w:t>
      </w:r>
    </w:p>
    <w:p w14:paraId="3AEB3FBE"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We fought them and as the leader died a delayed contingency spell fired killing the woman we were trying to free. There was nothing left of her but bones, organs and chunks of flesh. I cleaned up as much as I could carry. Natha helped me of her own accord. We went to the Temple of Selune to attempt a resurrection. They charged us 10,000 in gold coin. We left for the commons. Later I found out that her soul could not be brought back. I am sorry for the family's loss for I believe her husband also left this world in a similar way.</w:t>
      </w:r>
    </w:p>
    <w:p w14:paraId="6DF9382F"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Coming back to the commons we found Verika speaking with a mage in a dark grey robe having symbols upon his body of Leira. I knew who it was or who he worked with. I tried to flank him quietly. He was threatening Verika. Not a wise thing to do for anyone knows she would have the same answer she said to him, "Eat Shit" After that he told her he was going to go burn down her tower, cast Time Stop and disappeared.</w:t>
      </w:r>
    </w:p>
    <w:p w14:paraId="0CED4CF4"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lastRenderedPageBreak/>
        <w:t xml:space="preserve">     Verika gather those of us that would help her, Natherlin, Rika, Viktoria, and myself. She teleported us. What orcurred next will be in my following report.</w:t>
      </w:r>
    </w:p>
    <w:p w14:paraId="06ADD315" w14:textId="77777777" w:rsidR="00B85FF7" w:rsidRPr="00B85FF7" w:rsidRDefault="00B85FF7" w:rsidP="00B85FF7">
      <w:pPr>
        <w:rPr>
          <w:rFonts w:ascii="Kunstler Script" w:hAnsi="Kunstler Script" w:cstheme="minorHAnsi"/>
          <w:sz w:val="48"/>
          <w:szCs w:val="48"/>
        </w:rPr>
      </w:pPr>
    </w:p>
    <w:p w14:paraId="55878712"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Lauriella</w:t>
      </w:r>
    </w:p>
    <w:p w14:paraId="35AECAED" w14:textId="692A7163" w:rsid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wizard mark</w:t>
      </w:r>
    </w:p>
    <w:p w14:paraId="1C4CD6CE" w14:textId="4AD96FA2" w:rsidR="00B85FF7" w:rsidRDefault="00B85FF7" w:rsidP="00B85FF7">
      <w:pPr>
        <w:rPr>
          <w:rFonts w:ascii="Kunstler Script" w:hAnsi="Kunstler Script" w:cstheme="minorHAnsi"/>
          <w:sz w:val="48"/>
          <w:szCs w:val="48"/>
        </w:rPr>
      </w:pPr>
    </w:p>
    <w:p w14:paraId="233EBBC9"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Report on Verika's Tower.</w:t>
      </w:r>
    </w:p>
    <w:p w14:paraId="38B6C6F7" w14:textId="77777777" w:rsidR="00B85FF7" w:rsidRPr="00B85FF7" w:rsidRDefault="00B85FF7" w:rsidP="00B85FF7">
      <w:pPr>
        <w:rPr>
          <w:rFonts w:ascii="Kunstler Script" w:hAnsi="Kunstler Script" w:cstheme="minorHAnsi"/>
          <w:sz w:val="48"/>
          <w:szCs w:val="48"/>
        </w:rPr>
      </w:pPr>
    </w:p>
    <w:p w14:paraId="56FBCD5E"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After the illusionist’s threats to Verika she gathered all those that could go and teleported us to her tower or so we thought. The spell misfired teleporting us several miles away. rushing to the tower we found a head on a stake in front of the door. At the time it was only Verika and I entering. One the first floor the fires had spread and an elemental rose from the flames.</w:t>
      </w:r>
    </w:p>
    <w:p w14:paraId="15026E9C"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Verika and I put it down. I used my cloak to beat the small fires out while Verika used a device to make a gust of wind to steal the air out of the room. I kept beating the rest of the flames out while she went upstairs most of the fire now put out on the first floor.</w:t>
      </w:r>
    </w:p>
    <w:p w14:paraId="195A19E3"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going upstairs there was even more fire. She used a ray of frost to put out the first of the flames. That's when I realized that my staff had an unlimited amount of rays of frost. We went to work now easily managing the flames. At the top in her laboratory were several dead goblins. One cooking in the cauldron.</w:t>
      </w:r>
    </w:p>
    <w:p w14:paraId="309FCA52"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lastRenderedPageBreak/>
        <w:t xml:space="preserve">      We went outside. Verika clearly upset. Nathelin had showed up. She told us to leave. both of us knowing that she was too angry and depressed to speak further. We walked away to near the camp near the scar. The hand of Leira appeared and engaged us. He told us that we were insignificant players in his game, but that Verika was not and now must die. He then disappeared.</w:t>
      </w:r>
    </w:p>
    <w:p w14:paraId="7D216FBF"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I told Nathelin since he knows her better that he needed to find a way to speak and warn her about the illusionist’s threats. He went back to her tower. Meanwhile I waited. Autumn showed up and I was wont to tell her anything. We made small talk and she left. Nathelin reappeared and we separated each to their own home.</w:t>
      </w:r>
    </w:p>
    <w:p w14:paraId="06C8E8ED"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Verika is a high priority target for the illusionist. We may want to keep our eyes on her for the opportunity for him to show himself again. I'm also developing a relationship with her through a young woman by the name of Natha. Verika isn't the best of people, but she can be used as an asset if someone can get close enough to her.</w:t>
      </w:r>
    </w:p>
    <w:p w14:paraId="649C8D5C" w14:textId="77777777" w:rsidR="00B85FF7" w:rsidRPr="00B85FF7" w:rsidRDefault="00B85FF7" w:rsidP="00B85FF7">
      <w:pPr>
        <w:rPr>
          <w:rFonts w:ascii="Kunstler Script" w:hAnsi="Kunstler Script" w:cstheme="minorHAnsi"/>
          <w:sz w:val="48"/>
          <w:szCs w:val="48"/>
        </w:rPr>
      </w:pPr>
    </w:p>
    <w:p w14:paraId="64E7E447" w14:textId="77777777" w:rsidR="00B85FF7" w:rsidRP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Lauriella</w:t>
      </w:r>
    </w:p>
    <w:p w14:paraId="129C68AE" w14:textId="79E936C7" w:rsidR="00B85FF7" w:rsidRDefault="00B85FF7" w:rsidP="00B85FF7">
      <w:pPr>
        <w:rPr>
          <w:rFonts w:ascii="Kunstler Script" w:hAnsi="Kunstler Script" w:cstheme="minorHAnsi"/>
          <w:sz w:val="48"/>
          <w:szCs w:val="48"/>
        </w:rPr>
      </w:pPr>
      <w:r w:rsidRPr="00B85FF7">
        <w:rPr>
          <w:rFonts w:ascii="Kunstler Script" w:hAnsi="Kunstler Script" w:cstheme="minorHAnsi"/>
          <w:sz w:val="48"/>
          <w:szCs w:val="48"/>
        </w:rPr>
        <w:t xml:space="preserve">      Wizard mark</w:t>
      </w:r>
    </w:p>
    <w:p w14:paraId="02E7669C" w14:textId="02581AF5" w:rsidR="00B85FF7" w:rsidRDefault="00B85FF7" w:rsidP="00B85FF7">
      <w:pPr>
        <w:rPr>
          <w:rFonts w:ascii="Kunstler Script" w:hAnsi="Kunstler Script" w:cstheme="minorHAnsi"/>
          <w:sz w:val="48"/>
          <w:szCs w:val="48"/>
        </w:rPr>
      </w:pPr>
    </w:p>
    <w:p w14:paraId="0BE79402" w14:textId="77777777" w:rsidR="001712DD" w:rsidRPr="001712DD" w:rsidRDefault="001712DD" w:rsidP="001712DD">
      <w:pPr>
        <w:rPr>
          <w:rFonts w:ascii="Kunstler Script" w:hAnsi="Kunstler Script" w:cstheme="minorHAnsi"/>
          <w:sz w:val="48"/>
          <w:szCs w:val="48"/>
        </w:rPr>
      </w:pPr>
      <w:r>
        <w:rPr>
          <w:rFonts w:cstheme="minorHAnsi"/>
        </w:rPr>
        <w:t xml:space="preserve">     </w:t>
      </w:r>
      <w:r w:rsidRPr="001712DD">
        <w:rPr>
          <w:rFonts w:cstheme="minorHAnsi"/>
        </w:rPr>
        <w:t xml:space="preserve">     </w:t>
      </w:r>
      <w:r w:rsidRPr="001712DD">
        <w:rPr>
          <w:rFonts w:ascii="Kunstler Script" w:hAnsi="Kunstler Script" w:cstheme="minorHAnsi"/>
          <w:sz w:val="48"/>
          <w:szCs w:val="48"/>
        </w:rPr>
        <w:t>For the Cerulean Leadership.</w:t>
      </w:r>
    </w:p>
    <w:p w14:paraId="4E25C061" w14:textId="77777777" w:rsidR="001712DD" w:rsidRPr="001712DD" w:rsidRDefault="001712DD" w:rsidP="001712DD">
      <w:pPr>
        <w:rPr>
          <w:rFonts w:ascii="Kunstler Script" w:hAnsi="Kunstler Script" w:cstheme="minorHAnsi"/>
          <w:sz w:val="48"/>
          <w:szCs w:val="48"/>
        </w:rPr>
      </w:pPr>
    </w:p>
    <w:p w14:paraId="19523729"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Beware an old woman offering free tea to adventurers outside the Inn in the commons. I Droim, and Marshal were speaking together when an old </w:t>
      </w:r>
      <w:r w:rsidRPr="001712DD">
        <w:rPr>
          <w:rFonts w:ascii="Kunstler Script" w:hAnsi="Kunstler Script" w:cstheme="minorHAnsi"/>
          <w:sz w:val="48"/>
          <w:szCs w:val="48"/>
        </w:rPr>
        <w:lastRenderedPageBreak/>
        <w:t>woman offered us tea. I was suspicious of her casting detect magic on the cup she gave me to find no magic in it. Satisfied that it was safe we all drank it. It was poisoned.</w:t>
      </w:r>
    </w:p>
    <w:p w14:paraId="021AE548"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All of us became tired and went to the inn to sleep. Collapsing on various beds in the common rooms. When we woke up, we found ourselves chained to beds in a large room full of bunks. Perhaps an old barracks. A mage in black robes entered the room and tried to force-feed us a multi-colored potion to which I could not identify. Droim spit most of his out. Mashal the weasel accepted it. and I refused turning my head and cursing at the mage. I was not about to take some potion I did not know for fear of my child's welfare.</w:t>
      </w:r>
    </w:p>
    <w:p w14:paraId="5CDAB646"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He brought a giant of an ogre in that forced my mouth open. then the mage poured it down my throat. I then told him if my baby is harmed, I would experiment on him by pulling his brain out his nose and stuffing his skull with herbal packets. I had reverted to elven. Marshal translated by saying she said thank you.(who is this bard?)</w:t>
      </w:r>
    </w:p>
    <w:p w14:paraId="4D8F8156"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what happened next is only what I could refer as full hallucinations. the floor flooded then turned to lava. we met a drider that spoke common wanting to help us break out. My arms turned into snakes. After several hours I found a way out one of the locked doors and found a shadowy like creature staring into a cauldron.</w:t>
      </w:r>
    </w:p>
    <w:p w14:paraId="15618BEC"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I attacked it with spell to no avail. I believe I was still under the influence because Droim and Mashal walked in and Droim's arms were </w:t>
      </w:r>
      <w:r w:rsidRPr="001712DD">
        <w:rPr>
          <w:rFonts w:ascii="Kunstler Script" w:hAnsi="Kunstler Script" w:cstheme="minorHAnsi"/>
          <w:sz w:val="48"/>
          <w:szCs w:val="48"/>
        </w:rPr>
        <w:lastRenderedPageBreak/>
        <w:t>made out of lightning bolts. Droim waved his arms and a flash of lightning hit the shadow creature destroying it. We all fell unconscious to the floor.</w:t>
      </w:r>
    </w:p>
    <w:p w14:paraId="5A41A1BE"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We all woke up at the camp by the scar, throwing up multi-colored puke. There was apple juice and 3,000 in gold left there. we split the gold and drank the apple juice, afterward hitting the witch and seer for recovery and eventually back to town.</w:t>
      </w:r>
    </w:p>
    <w:p w14:paraId="22E6DB07"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Beware this old lady. We could arrest her, or we may be able to set a trap to catch these wizards in the act with a few volunteers. Please advise?</w:t>
      </w:r>
    </w:p>
    <w:p w14:paraId="0D6D6FB1" w14:textId="77777777" w:rsidR="001712DD" w:rsidRPr="001712DD" w:rsidRDefault="001712DD" w:rsidP="001712DD">
      <w:pPr>
        <w:rPr>
          <w:rFonts w:ascii="Kunstler Script" w:hAnsi="Kunstler Script" w:cstheme="minorHAnsi"/>
          <w:sz w:val="48"/>
          <w:szCs w:val="48"/>
        </w:rPr>
      </w:pPr>
    </w:p>
    <w:p w14:paraId="3A628C1A"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Lauriella</w:t>
      </w:r>
    </w:p>
    <w:p w14:paraId="090EE9E6" w14:textId="3BA9456D" w:rsidR="00B85FF7"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Wizard mark</w:t>
      </w:r>
    </w:p>
    <w:p w14:paraId="67D94B39" w14:textId="1627C7BD" w:rsidR="001712DD" w:rsidRDefault="001712DD" w:rsidP="001712DD">
      <w:pPr>
        <w:rPr>
          <w:rFonts w:ascii="Kunstler Script" w:hAnsi="Kunstler Script" w:cstheme="minorHAnsi"/>
          <w:sz w:val="48"/>
          <w:szCs w:val="48"/>
        </w:rPr>
      </w:pPr>
    </w:p>
    <w:p w14:paraId="4550587D" w14:textId="77777777" w:rsidR="001712DD" w:rsidRPr="001712DD" w:rsidRDefault="001712DD" w:rsidP="001712DD">
      <w:pPr>
        <w:rPr>
          <w:rFonts w:ascii="Kunstler Script" w:hAnsi="Kunstler Script" w:cstheme="minorHAnsi"/>
          <w:sz w:val="48"/>
          <w:szCs w:val="48"/>
        </w:rPr>
      </w:pPr>
      <w:r>
        <w:rPr>
          <w:rFonts w:ascii="Kunstler Script" w:hAnsi="Kunstler Script" w:cstheme="minorHAnsi"/>
          <w:sz w:val="48"/>
          <w:szCs w:val="48"/>
        </w:rPr>
        <w:t xml:space="preserve">     </w:t>
      </w:r>
      <w:r w:rsidRPr="001712DD">
        <w:rPr>
          <w:rFonts w:ascii="Kunstler Script" w:hAnsi="Kunstler Script" w:cstheme="minorHAnsi"/>
          <w:sz w:val="48"/>
          <w:szCs w:val="48"/>
        </w:rPr>
        <w:t>Report: The Crazy Wizard and the Lich Darius</w:t>
      </w:r>
    </w:p>
    <w:p w14:paraId="365F9F62" w14:textId="77777777" w:rsidR="001712DD" w:rsidRPr="001712DD" w:rsidRDefault="001712DD" w:rsidP="001712DD">
      <w:pPr>
        <w:rPr>
          <w:rFonts w:ascii="Kunstler Script" w:hAnsi="Kunstler Script" w:cstheme="minorHAnsi"/>
          <w:sz w:val="48"/>
          <w:szCs w:val="48"/>
        </w:rPr>
      </w:pPr>
    </w:p>
    <w:p w14:paraId="0D7242A1"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A week and a half ago the crazy wizard came back for his revenge. I, Verika and Viktoria were in the commons. He turned us into penguins. and teleported out. Someone came by I think Lady Tiller and started to ask us questions. We flapped our wings to answer her. It was a woman I cant be sure because penguin eyes are very different than elven.</w:t>
      </w:r>
    </w:p>
    <w:p w14:paraId="7372CDA9"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The wizard came back and changed us back into our true forms then turned us into stone. By this time several adventurers had showed up. Sir Silver Chalice, Ferinis, Nathelin, Aravas, raylador along with two gnomes who thought this was just the greatest thing. Seth also came by and </w:t>
      </w:r>
      <w:r w:rsidRPr="001712DD">
        <w:rPr>
          <w:rFonts w:ascii="Kunstler Script" w:hAnsi="Kunstler Script" w:cstheme="minorHAnsi"/>
          <w:sz w:val="48"/>
          <w:szCs w:val="48"/>
        </w:rPr>
        <w:lastRenderedPageBreak/>
        <w:t>sat down. someone brought me back to flesh thinking that I may have the spell after resting and could use it to change the others back. alas I do not.</w:t>
      </w:r>
    </w:p>
    <w:p w14:paraId="1648CEEC"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As more and more people gathered in the commons circle the lich, Darias showed up. He changed everyone back and left after much discussion, leaving a human skin behind from someone that he murdered. Adventurers who found the skin burned it to ash. The ashes were collected and there was much to do about how to resurrect someone with just ash in our hands.</w:t>
      </w:r>
    </w:p>
    <w:p w14:paraId="0236F766"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Lady Varya Tiller was also there by this time. She went and got her mother the Baroness. The Baroness resurrected the man after we gave her 5,000 in gold for materials. Luckily this time the man came back. He was interrogated.</w:t>
      </w:r>
    </w:p>
    <w:p w14:paraId="11BDB85C"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We found out his name is Bill Billamson and the last thing he remembered was playing cards with a man at the pissing goat with very loose skin. By this time most had left. I make the decision to investigate the Pissing Goat. Verika, Natheline, Viktoria and another came with me.</w:t>
      </w:r>
    </w:p>
    <w:p w14:paraId="36564CA9"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We found Darius playing cards with some other fellows. Verika jumped into the game and while they were playing cards, I commented on Darius disrupting his playing. After losing two hands he disbanded the game and invited us to the table.</w:t>
      </w:r>
    </w:p>
    <w:p w14:paraId="27C7B275"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There we played a new game. Instead of coin the person who won got to ask a question and all the losers must answer. It was Darius, I , Verika, and Viktoria. Nathelin and another sat at another table to watch over us.</w:t>
      </w:r>
    </w:p>
    <w:p w14:paraId="3315FBC9"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Darius won the first and asked us what would make us leave Narfell. we all answered. As we played the second hand, I notice Darius trying to </w:t>
      </w:r>
      <w:r w:rsidRPr="001712DD">
        <w:rPr>
          <w:rFonts w:ascii="Kunstler Script" w:hAnsi="Kunstler Script" w:cstheme="minorHAnsi"/>
          <w:sz w:val="48"/>
          <w:szCs w:val="48"/>
        </w:rPr>
        <w:lastRenderedPageBreak/>
        <w:t>palm a card. We had to start over. Verika won the next hand. She asked him what it would take for him to leave the city, He said when he had had his fill.</w:t>
      </w:r>
    </w:p>
    <w:p w14:paraId="6D691A38"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When we were finished, I still had not gotten all the information I needed. I asked him where he put the bodies. He said they were gone. Persisting I pressed him. He told me that he was surprised he considered me an ally because of my neutralizing of the only person that could challenge him (meaning my feud with Raylador). I pressed him to leave peacefully. That's when he got angry.</w:t>
      </w:r>
    </w:p>
    <w:p w14:paraId="741FCC21"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He called the barmaid for a drink and stabbed her in the heart. He then tried to attack me. I slipped from his grasp and backed up. He then called undead into the inn. Verika threw sunburst and I threw undeath to death destroying all of them at once.</w:t>
      </w:r>
    </w:p>
    <w:p w14:paraId="02E6FC83"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Darius said a few more things including that I was a dead woman and left. The following report is a follow up on both the crazy mage and Darius to which several of us met again.</w:t>
      </w:r>
    </w:p>
    <w:p w14:paraId="7271DE11"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 xml:space="preserve">      A personal note: I have spoken with Shesarai and she would like me to speak with Jonni on a delicate personal matter before I give birth. The baby should come in 3 to 4 weeks so I am not sure a meeting can be arranged bureaucracy and all. But I think I may need to speak with him on a somewhat urgent matter.</w:t>
      </w:r>
    </w:p>
    <w:p w14:paraId="15612007" w14:textId="77777777" w:rsidR="001712DD" w:rsidRPr="001712DD" w:rsidRDefault="001712DD" w:rsidP="001712DD">
      <w:pPr>
        <w:rPr>
          <w:rFonts w:ascii="Kunstler Script" w:hAnsi="Kunstler Script" w:cstheme="minorHAnsi"/>
          <w:sz w:val="48"/>
          <w:szCs w:val="48"/>
        </w:rPr>
      </w:pPr>
    </w:p>
    <w:p w14:paraId="4A165BAC" w14:textId="77777777" w:rsidR="001712DD" w:rsidRP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Lauriella</w:t>
      </w:r>
    </w:p>
    <w:p w14:paraId="0F266512" w14:textId="4710A424" w:rsidR="001712DD" w:rsidRDefault="001712DD" w:rsidP="001712DD">
      <w:pPr>
        <w:rPr>
          <w:rFonts w:ascii="Kunstler Script" w:hAnsi="Kunstler Script" w:cstheme="minorHAnsi"/>
          <w:sz w:val="48"/>
          <w:szCs w:val="48"/>
        </w:rPr>
      </w:pPr>
      <w:r w:rsidRPr="001712DD">
        <w:rPr>
          <w:rFonts w:ascii="Kunstler Script" w:hAnsi="Kunstler Script" w:cstheme="minorHAnsi"/>
          <w:sz w:val="48"/>
          <w:szCs w:val="48"/>
        </w:rPr>
        <w:t>Wizard Mark</w:t>
      </w:r>
    </w:p>
    <w:p w14:paraId="6475D7EF" w14:textId="4EC72BAF" w:rsidR="001712DD" w:rsidRDefault="001712DD" w:rsidP="001712DD">
      <w:pPr>
        <w:rPr>
          <w:rFonts w:cstheme="minorHAnsi"/>
        </w:rPr>
      </w:pPr>
    </w:p>
    <w:p w14:paraId="34C1592A" w14:textId="77777777" w:rsidR="001712DD" w:rsidRPr="001712DD" w:rsidRDefault="001712DD" w:rsidP="001712DD">
      <w:pPr>
        <w:rPr>
          <w:rFonts w:cstheme="minorHAnsi"/>
        </w:rPr>
      </w:pPr>
      <w:r>
        <w:rPr>
          <w:rFonts w:cstheme="minorHAnsi"/>
        </w:rPr>
        <w:lastRenderedPageBreak/>
        <w:t xml:space="preserve">     </w:t>
      </w:r>
      <w:r w:rsidRPr="001712DD">
        <w:rPr>
          <w:rFonts w:cstheme="minorHAnsi"/>
        </w:rPr>
        <w:t>"Regarding the old woman offering tea, this report brings to mind a tale my daughter Nica related about a week past - she was meditating at the commons and found those she'd spoken to gone afterwards and a cup of tea set before her. Thinking no more of it, she drank the tea and despite her monk training found herself drifting off, awakening in a dungeon of sorts with the others. Like the case was with you, there was experimentation, but the group apparently broke free of the selected path and entered areas more off limits in their quest for freedom. Nica makes particular mention of a hag they encountered, who had some unspecified working relationship with the mages (she saw none of those, but heard male voices commenting on proceedings). Finally, in busting down a door, she describes a strange fleshy room beyond and a circle of hags within. However, just then the gas being pumped in to subdue the group began to get to her and she blacked out.</w:t>
      </w:r>
    </w:p>
    <w:p w14:paraId="78867AEB" w14:textId="77777777" w:rsidR="001712DD" w:rsidRPr="001712DD" w:rsidRDefault="001712DD" w:rsidP="001712DD">
      <w:pPr>
        <w:rPr>
          <w:rFonts w:cstheme="minorHAnsi"/>
        </w:rPr>
      </w:pPr>
      <w:r w:rsidRPr="001712DD">
        <w:rPr>
          <w:rFonts w:cstheme="minorHAnsi"/>
        </w:rPr>
        <w:t xml:space="preserve">     It's possible this old woman is just hired to serve the tea and knows nothing more, but it's worth checking into further - in particular I'd suggest finding out if she is or is not what she appears, should the opportunity arise. A trap or ruse seems a viable route to attempt.</w:t>
      </w:r>
    </w:p>
    <w:p w14:paraId="5A268154" w14:textId="77777777" w:rsidR="001712DD" w:rsidRPr="001712DD" w:rsidRDefault="001712DD" w:rsidP="001712DD">
      <w:pPr>
        <w:rPr>
          <w:rFonts w:cstheme="minorHAnsi"/>
        </w:rPr>
      </w:pPr>
    </w:p>
    <w:p w14:paraId="49E3C5AB" w14:textId="33167831" w:rsidR="001712DD" w:rsidRDefault="001712DD" w:rsidP="001712DD">
      <w:pPr>
        <w:rPr>
          <w:rFonts w:cstheme="minorHAnsi"/>
        </w:rPr>
      </w:pPr>
      <w:r w:rsidRPr="001712DD">
        <w:rPr>
          <w:rFonts w:cstheme="minorHAnsi"/>
        </w:rPr>
        <w:t>-Commander Lycka Zomasdottir-"</w:t>
      </w:r>
    </w:p>
    <w:p w14:paraId="000DB710" w14:textId="29348A53" w:rsidR="001712DD" w:rsidRDefault="001712DD" w:rsidP="001712DD">
      <w:pPr>
        <w:rPr>
          <w:rFonts w:cstheme="minorHAnsi"/>
        </w:rPr>
      </w:pPr>
    </w:p>
    <w:p w14:paraId="3F744F04" w14:textId="77777777" w:rsidR="009C444E" w:rsidRPr="009C444E" w:rsidRDefault="001712DD" w:rsidP="009C444E">
      <w:pPr>
        <w:rPr>
          <w:rFonts w:ascii="Kunstler Script" w:hAnsi="Kunstler Script" w:cstheme="minorHAnsi"/>
          <w:sz w:val="48"/>
          <w:szCs w:val="48"/>
        </w:rPr>
      </w:pPr>
      <w:r>
        <w:rPr>
          <w:rFonts w:cstheme="minorHAnsi"/>
        </w:rPr>
        <w:t xml:space="preserve">     </w:t>
      </w:r>
      <w:r w:rsidR="009C444E" w:rsidRPr="009C444E">
        <w:rPr>
          <w:rFonts w:ascii="Kunstler Script" w:hAnsi="Kunstler Script" w:cstheme="minorHAnsi"/>
          <w:sz w:val="48"/>
          <w:szCs w:val="48"/>
        </w:rPr>
        <w:t>Report: Crazy Wizard and Darius</w:t>
      </w:r>
    </w:p>
    <w:p w14:paraId="6C081522" w14:textId="77777777" w:rsidR="009C444E" w:rsidRPr="009C444E" w:rsidRDefault="009C444E" w:rsidP="009C444E">
      <w:pPr>
        <w:rPr>
          <w:rFonts w:ascii="Kunstler Script" w:hAnsi="Kunstler Script" w:cstheme="minorHAnsi"/>
          <w:sz w:val="48"/>
          <w:szCs w:val="48"/>
        </w:rPr>
      </w:pPr>
    </w:p>
    <w:p w14:paraId="0D1F9A89"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On advice from Verika after the tavern incident I looked for the crazy wizard to try to convince him of joining the efforts to make Darias leave Narfell or to defeat him. The first place I thought of was the Witch and Seer. Many mages go to the bar to relax, trade secrets and tales and generally be around their own kind.</w:t>
      </w:r>
    </w:p>
    <w:p w14:paraId="107843E0"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After purchasing a drink, I spoke with Rayella. She did in fact know who the mage was and where. He has staked himself out in the gypsy camp and for the moment resides within its bounds. I went there alone.</w:t>
      </w:r>
    </w:p>
    <w:p w14:paraId="70D0B480"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He must have had alarms near the gate for he teleported in front of me between them. We spoke to no avail. He in fact personally blamed me for letting the lich out of the mimic's belly. Knowing what I know about this mage I did not correct or try to add to his obvious ire. I simply tried to negotiate a way for him to help. When that didn't work, I pleaded with him to help. He would have none of it. Knowing that I would get </w:t>
      </w:r>
      <w:r w:rsidRPr="009C444E">
        <w:rPr>
          <w:rFonts w:ascii="Kunstler Script" w:hAnsi="Kunstler Script" w:cstheme="minorHAnsi"/>
          <w:sz w:val="48"/>
          <w:szCs w:val="48"/>
        </w:rPr>
        <w:lastRenderedPageBreak/>
        <w:t>nowhere I left the scene, or he left the scene I can’t remember the exact of who disengaged first.</w:t>
      </w:r>
    </w:p>
    <w:p w14:paraId="11A98152"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I went back to Peltarch. there I met up with Verika. I spoke with her about the encounter. She took interest in the situation and wanted to speak with him also. We went back. Again, we met the mage by the gate. We had a discussion until he got angry and summoned a giant penguin to attack us. We quickly put an end to Mr. penguin. Further angered (The mage had a penguin fetish) He summoned bats and rats to attack us again. We also easily took care of them. Frustrated he teleported out of the area saying he would never help us.</w:t>
      </w:r>
    </w:p>
    <w:p w14:paraId="2ED2F324"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We again left to the commons.</w:t>
      </w:r>
    </w:p>
    <w:p w14:paraId="6DC68970"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The very next night I, Seth and Viktoria were in city hall when strange things began to happen. small items flew off the tables hitting us. Then a beam cracked and fell upon Seth knocking him to the floor. An odd wind also blew from the door we slipped and slid upon the polished stone floor winding up separated. Thinking it may be a spirit I placed a small gem on the ground saying, "Oh no! I lost my favorite gemstone!" A sundial fell from the ceiling and crushed it. More and more sundials fell from the ceiling. When it stopped Herald Fisher told us to leave in no uncertain terms. I don't blame him the floor by this time was a mess.</w:t>
      </w:r>
    </w:p>
    <w:p w14:paraId="749373F6"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We left to the commons to find several dozen sundials in the central square. There was a note between them. The note said something to the effect, "I’ve changed my mind. I'll help if you can pass my test." it was from the crazy wizard. meanwhile the sundials started to close in on me. I told </w:t>
      </w:r>
      <w:r w:rsidRPr="009C444E">
        <w:rPr>
          <w:rFonts w:ascii="Kunstler Script" w:hAnsi="Kunstler Script" w:cstheme="minorHAnsi"/>
          <w:sz w:val="48"/>
          <w:szCs w:val="48"/>
        </w:rPr>
        <w:lastRenderedPageBreak/>
        <w:t>everyone to go back and threw my electric sphere in the center of the ring destroying all the sundials. No one was harmed.</w:t>
      </w:r>
    </w:p>
    <w:p w14:paraId="57D4A252"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We were guided to the forests near the camp. There were a little more than a half-dozen trunks there all trapped. The wizard wanted to play a game. He said there were items to help us defeat the lich in one but to play the game right we could use no magic to open the chests. Seth and I went to work, Mashal was here at this time too. He wasn't about to set off traps, so Seth and I attempted it. After opening all of them and finding nothing the Wizard taunted us saying he would never help us. His voice trailing in the wind.</w:t>
      </w:r>
    </w:p>
    <w:p w14:paraId="13640AAB"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Soon after our friend Darius showed up with a severed head on a stick. Seth buffed up and looked like he was about to fight him to make a sacrifice so the lich would leave Narfell. Darius didn't like that one bit. They taunted one another. I stepped in front of Seth to protect him after a while. Not a wise move but it worked in its own way. Seth is more important than me he's a good mage and part of the leadership. I’m pretty much just a desk clerk.</w:t>
      </w:r>
    </w:p>
    <w:p w14:paraId="7FFA04A7"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Anyway, Darius wanted to make a deal. We don't interfere with him and let him do as he please till hes had his fill and he would leave us and our families alone. Like a crazy lich's word means anything. Seth said no he would not. Verika(who showed up shortly after we set off all the traps) said yes, Mashal said yes and even offered to do jobs if the money is right. He turned to me and asked well you about to attack me? I answered no you could kill me with a single power word."</w:t>
      </w:r>
    </w:p>
    <w:p w14:paraId="35918643"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lastRenderedPageBreak/>
        <w:t xml:space="preserve">      He took it as a yes in general. I stayed silent because I was already forming a plan to get rid of him by getting around him at every opportunity and finding all of his weaknesses.</w:t>
      </w:r>
    </w:p>
    <w:p w14:paraId="2AD87B1A"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What I know about him now. He’s a gambler, that likes crowds. He looks for amusement by vexing adventurers. He's very affordable until you actually see what he is doing. He does not do well with direct confrontation. He hates any kind of authority or the law. and he mingles with society by skinning others and wearing the skins. He sees pleading as a slight.</w:t>
      </w:r>
    </w:p>
    <w:p w14:paraId="4DF76837" w14:textId="77777777" w:rsidR="009C444E" w:rsidRPr="009C444E" w:rsidRDefault="009C444E" w:rsidP="009C444E">
      <w:pPr>
        <w:rPr>
          <w:rFonts w:ascii="Kunstler Script" w:hAnsi="Kunstler Script" w:cstheme="minorHAnsi"/>
          <w:sz w:val="48"/>
          <w:szCs w:val="48"/>
        </w:rPr>
      </w:pPr>
    </w:p>
    <w:p w14:paraId="2765E2AB"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Thank you</w:t>
      </w:r>
    </w:p>
    <w:p w14:paraId="0AB5880D"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Lauriella</w:t>
      </w:r>
    </w:p>
    <w:p w14:paraId="5FAB5DC1" w14:textId="71A1ADC0" w:rsidR="001712DD"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Wizard mark</w:t>
      </w:r>
    </w:p>
    <w:p w14:paraId="62938301" w14:textId="77777777" w:rsidR="009C444E" w:rsidRPr="009C444E" w:rsidRDefault="009C444E" w:rsidP="009C444E">
      <w:pPr>
        <w:rPr>
          <w:rFonts w:cstheme="minorHAnsi"/>
        </w:rPr>
      </w:pPr>
    </w:p>
    <w:p w14:paraId="3864D9B6" w14:textId="77777777" w:rsidR="009C444E" w:rsidRPr="009C444E" w:rsidRDefault="009C444E" w:rsidP="009C444E">
      <w:pPr>
        <w:rPr>
          <w:rFonts w:ascii="Kunstler Script" w:hAnsi="Kunstler Script" w:cstheme="minorHAnsi"/>
          <w:sz w:val="48"/>
          <w:szCs w:val="48"/>
        </w:rPr>
      </w:pPr>
      <w:r>
        <w:rPr>
          <w:rFonts w:cstheme="minorHAnsi"/>
        </w:rPr>
        <w:t xml:space="preserve">     </w:t>
      </w:r>
      <w:r w:rsidRPr="009C444E">
        <w:rPr>
          <w:rFonts w:ascii="Kunstler Script" w:hAnsi="Kunstler Script" w:cstheme="minorHAnsi"/>
          <w:sz w:val="48"/>
          <w:szCs w:val="48"/>
        </w:rPr>
        <w:t>Report: Darius the Lich</w:t>
      </w:r>
    </w:p>
    <w:p w14:paraId="1000F2DD" w14:textId="77777777" w:rsidR="009C444E" w:rsidRPr="009C444E" w:rsidRDefault="009C444E" w:rsidP="009C444E">
      <w:pPr>
        <w:rPr>
          <w:rFonts w:ascii="Kunstler Script" w:hAnsi="Kunstler Script" w:cstheme="minorHAnsi"/>
          <w:sz w:val="48"/>
          <w:szCs w:val="48"/>
        </w:rPr>
      </w:pPr>
    </w:p>
    <w:p w14:paraId="0F71B04D"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Twas but a week ago That we were sitting and discussing current events in the commons when Darius sauntered in with a guard skin on. He said that there were bandits in the caves by the cliff in the farmlands by the western gate. He said that he would pay us well to retrieve his treasure.</w:t>
      </w:r>
    </w:p>
    <w:p w14:paraId="17852D4D"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Both Verika and I had misgivings about it. There was also a Paladin by the name of Heath there. I looked him over and wanted to say something to him, but he had already accepted the proposal of the lich. I had a strange feeling that bad things were going to happen. I had my reason for going. To find further weaknesses in how Darius thought and to find a </w:t>
      </w:r>
      <w:r w:rsidRPr="009C444E">
        <w:rPr>
          <w:rFonts w:ascii="Kunstler Script" w:hAnsi="Kunstler Script" w:cstheme="minorHAnsi"/>
          <w:sz w:val="48"/>
          <w:szCs w:val="48"/>
        </w:rPr>
        <w:lastRenderedPageBreak/>
        <w:t>way to get him to leave. A paladin had no business in this affair, yet it was his choice to go. I still feel funny about what happened.</w:t>
      </w:r>
    </w:p>
    <w:p w14:paraId="6B27A6B5"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We went to the cliffs to find people dressed as Tormites defending the caves. The outside guard went down with a whisper running at me as I threw phantasmal killer. He died on the next step a few feet from where I stood. With me were Verika, Mashal, Nadia, and Heath.</w:t>
      </w:r>
    </w:p>
    <w:p w14:paraId="6B334F62"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We worked our way into the caves. It was not a particularly hard amount of fighting even with the fighters getting somewhat wounded. At the end we defeated the leader and his bodyguard and found a baby. This is when Darius showed up and took the baby claiming that it was in fact the treasure.</w:t>
      </w:r>
    </w:p>
    <w:p w14:paraId="2A795684"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We receive 3,000 in coin each and some trinkets I picked up a very powerful amulet. And by that time, we all knew that Heath had fallen. Going back to town I followed him to the temple of Tempus. After he was done praying, I brought him to headquarters and explained the full situation. I also comforted him in the fact that some paladins have reclaimed their grace. It would be hard and fraught with quests and tests but some by lore had. He seemed to take it well.</w:t>
      </w:r>
    </w:p>
    <w:p w14:paraId="0BF8DFCC" w14:textId="156FB305"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 xml:space="preserve">     After he left, I put my own hands to my face and thought about the incident. I wonder to myself with my own problems of corruption can I stay the course and investigate this lich further. He loves to twist those around him to do unspeakable acts. He enjoys the game of turning the eyes of good people toward evil. I think this is his real game. The game he takes the most pleasure of.</w:t>
      </w:r>
    </w:p>
    <w:p w14:paraId="65AE406A" w14:textId="77777777" w:rsidR="009C444E" w:rsidRPr="009C444E" w:rsidRDefault="009C444E" w:rsidP="009C444E">
      <w:pPr>
        <w:rPr>
          <w:rFonts w:ascii="Kunstler Script" w:hAnsi="Kunstler Script" w:cstheme="minorHAnsi"/>
          <w:sz w:val="48"/>
          <w:szCs w:val="48"/>
        </w:rPr>
      </w:pPr>
    </w:p>
    <w:p w14:paraId="68EA2242" w14:textId="77777777" w:rsidR="009C444E" w:rsidRPr="009C444E"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Lauriella</w:t>
      </w:r>
    </w:p>
    <w:p w14:paraId="03D15D10" w14:textId="0D8FCBAC" w:rsidR="001712DD" w:rsidRDefault="009C444E" w:rsidP="009C444E">
      <w:pPr>
        <w:rPr>
          <w:rFonts w:ascii="Kunstler Script" w:hAnsi="Kunstler Script" w:cstheme="minorHAnsi"/>
          <w:sz w:val="48"/>
          <w:szCs w:val="48"/>
        </w:rPr>
      </w:pPr>
      <w:r w:rsidRPr="009C444E">
        <w:rPr>
          <w:rFonts w:ascii="Kunstler Script" w:hAnsi="Kunstler Script" w:cstheme="minorHAnsi"/>
          <w:sz w:val="48"/>
          <w:szCs w:val="48"/>
        </w:rPr>
        <w:t>Wizard mark</w:t>
      </w:r>
    </w:p>
    <w:p w14:paraId="608534EA" w14:textId="77777777" w:rsidR="004E18EF" w:rsidRPr="004E18EF" w:rsidRDefault="004E18EF" w:rsidP="009C444E">
      <w:pPr>
        <w:rPr>
          <w:rFonts w:cstheme="minorHAnsi"/>
        </w:rPr>
      </w:pPr>
    </w:p>
    <w:p w14:paraId="257BB309" w14:textId="77777777" w:rsidR="009C444E" w:rsidRPr="009C444E" w:rsidRDefault="009C444E" w:rsidP="009C444E">
      <w:pPr>
        <w:rPr>
          <w:rFonts w:cstheme="minorHAnsi"/>
        </w:rPr>
      </w:pPr>
    </w:p>
    <w:p w14:paraId="7EF46A85" w14:textId="3CD07BBF" w:rsidR="004E18EF" w:rsidRPr="004E18EF" w:rsidRDefault="004E18EF" w:rsidP="004E18EF">
      <w:pPr>
        <w:rPr>
          <w:rFonts w:cstheme="minorHAnsi"/>
        </w:rPr>
      </w:pPr>
      <w:r>
        <w:rPr>
          <w:rFonts w:cstheme="minorHAnsi"/>
        </w:rPr>
        <w:t xml:space="preserve">     </w:t>
      </w:r>
      <w:r w:rsidRPr="004E18EF">
        <w:rPr>
          <w:rFonts w:cstheme="minorHAnsi"/>
        </w:rPr>
        <w:t>Lauriella takes up the scroll case from the CQ on duty at the defenders’ headquarters. She pulls out the two notes and reads them. She stares at the ceiling for some time before answering out loud, "Lycka wants me to be more perceptive and use my arcane skills more. I think I can do that."</w:t>
      </w:r>
    </w:p>
    <w:p w14:paraId="0F46D37C" w14:textId="264EE05B" w:rsidR="004E18EF" w:rsidRPr="004E18EF" w:rsidRDefault="004E18EF" w:rsidP="004E18EF">
      <w:pPr>
        <w:rPr>
          <w:rFonts w:cstheme="minorHAnsi"/>
        </w:rPr>
      </w:pPr>
      <w:r>
        <w:rPr>
          <w:rFonts w:cstheme="minorHAnsi"/>
        </w:rPr>
        <w:t xml:space="preserve">     </w:t>
      </w:r>
      <w:r w:rsidRPr="004E18EF">
        <w:rPr>
          <w:rFonts w:cstheme="minorHAnsi"/>
        </w:rPr>
        <w:t>She rethinks every encounter she has run a report on backtracking it in her mind for points to work on. Her investigative skills need some improvement. Once satisfied she can make proper adjustments, she opens her journal.</w:t>
      </w:r>
    </w:p>
    <w:p w14:paraId="4EECEC39" w14:textId="678EB421" w:rsidR="004E18EF" w:rsidRPr="004E18EF" w:rsidRDefault="004E18EF" w:rsidP="004E18EF">
      <w:pPr>
        <w:rPr>
          <w:rFonts w:cstheme="minorHAnsi"/>
        </w:rPr>
      </w:pPr>
      <w:r>
        <w:rPr>
          <w:rFonts w:cstheme="minorHAnsi"/>
        </w:rPr>
        <w:t xml:space="preserve">      </w:t>
      </w:r>
      <w:r w:rsidRPr="004E18EF">
        <w:rPr>
          <w:rFonts w:cstheme="minorHAnsi"/>
        </w:rPr>
        <w:t>Lycka wants me to use my lore and spellcraft more along with sharpening my perceptions of each incident. I see in the city. I need to start to remember every other person around me and what exactly they do. Let’s make this learning curve sharper than others I've been working on. So many things preoccupy my mind from the baby to my own research in the arcane. I need to focus more on my duties to the city state itself or I may well be asked to leave after a year.</w:t>
      </w:r>
    </w:p>
    <w:p w14:paraId="17D63BD7" w14:textId="70B06299" w:rsidR="004E18EF" w:rsidRPr="004E18EF" w:rsidRDefault="004E18EF" w:rsidP="004E18EF">
      <w:pPr>
        <w:rPr>
          <w:rFonts w:cstheme="minorHAnsi"/>
        </w:rPr>
      </w:pPr>
      <w:r>
        <w:rPr>
          <w:rFonts w:cstheme="minorHAnsi"/>
        </w:rPr>
        <w:t xml:space="preserve">     </w:t>
      </w:r>
      <w:r w:rsidRPr="004E18EF">
        <w:rPr>
          <w:rFonts w:cstheme="minorHAnsi"/>
        </w:rPr>
        <w:t>On a different note I would like to refer to two individuals. The first is the court wizard I often see at the state meetings I've been at. Usually, I stop at the threshold at the council chambers and listen quietly and respectfully when I happen upon a meeting. A few times I have curiously walked in without being thrown out. often standing behind someone I know in case I was asked to leave.</w:t>
      </w:r>
    </w:p>
    <w:p w14:paraId="0F8C2497" w14:textId="6B1C8705" w:rsidR="004E18EF" w:rsidRPr="004E18EF" w:rsidRDefault="004E18EF" w:rsidP="004E18EF">
      <w:pPr>
        <w:rPr>
          <w:rFonts w:cstheme="minorHAnsi"/>
        </w:rPr>
      </w:pPr>
      <w:r>
        <w:rPr>
          <w:rFonts w:cstheme="minorHAnsi"/>
        </w:rPr>
        <w:t xml:space="preserve">      </w:t>
      </w:r>
      <w:r w:rsidRPr="004E18EF">
        <w:rPr>
          <w:rFonts w:cstheme="minorHAnsi"/>
        </w:rPr>
        <w:t>The last time I happened upon a meeting many of the other Ceruleans were there. I timidly walked in and stood by Jonni, hoping to listen to what is going on. The court wizard there who I have seen but do not know smiled at me with a certain familiarity I would not expect. It struck me as odd. I was eventually guided to a seat beside Jonni and listened to the meeting on the Cerulean that attacked the royal family. This was way beyond my experience and so I listened quietly without interrupting. Still the court wizard's reaction to my presence struck me as odd. Is he divining me or had he heard rumors, or is it just that I am pregnant (that may be a good assumption) I do not know what to think as of yet but will be watchful of further attentions.</w:t>
      </w:r>
    </w:p>
    <w:p w14:paraId="3F9878CE" w14:textId="293A1957" w:rsidR="004E18EF" w:rsidRPr="004E18EF" w:rsidRDefault="004E18EF" w:rsidP="004E18EF">
      <w:pPr>
        <w:rPr>
          <w:rFonts w:cstheme="minorHAnsi"/>
        </w:rPr>
      </w:pPr>
      <w:r>
        <w:rPr>
          <w:rFonts w:cstheme="minorHAnsi"/>
        </w:rPr>
        <w:t xml:space="preserve">      </w:t>
      </w:r>
      <w:r w:rsidRPr="004E18EF">
        <w:rPr>
          <w:rFonts w:cstheme="minorHAnsi"/>
        </w:rPr>
        <w:t>The other person I want to mention in the journal is Thorin. Thorin has been confusing me to some extent. When first I met him, I found him jovial and amendable as we sat by a campfire and celebrated late in the night.</w:t>
      </w:r>
    </w:p>
    <w:p w14:paraId="0044BBE7" w14:textId="2F13F554" w:rsidR="004E18EF" w:rsidRPr="004E18EF" w:rsidRDefault="004E18EF" w:rsidP="004E18EF">
      <w:pPr>
        <w:rPr>
          <w:rFonts w:cstheme="minorHAnsi"/>
        </w:rPr>
      </w:pPr>
      <w:r>
        <w:rPr>
          <w:rFonts w:cstheme="minorHAnsi"/>
        </w:rPr>
        <w:t xml:space="preserve">      </w:t>
      </w:r>
      <w:r w:rsidRPr="004E18EF">
        <w:rPr>
          <w:rFonts w:cstheme="minorHAnsi"/>
        </w:rPr>
        <w:t>The second time it was when the sailors toke the celestial sword away from the city for safe keeping. So, the Baatezu would stop attacking the city. Thorin was there. His reaction to me was much more reserved and undecided. It may have been about the incident with the spellweavers. That was probably it.</w:t>
      </w:r>
    </w:p>
    <w:p w14:paraId="7795142D" w14:textId="4BFC9AF2" w:rsidR="004E18EF" w:rsidRPr="004E18EF" w:rsidRDefault="004E18EF" w:rsidP="004E18EF">
      <w:pPr>
        <w:rPr>
          <w:rFonts w:cstheme="minorHAnsi"/>
        </w:rPr>
      </w:pPr>
      <w:r>
        <w:rPr>
          <w:rFonts w:cstheme="minorHAnsi"/>
        </w:rPr>
        <w:t xml:space="preserve">      </w:t>
      </w:r>
      <w:r w:rsidRPr="004E18EF">
        <w:rPr>
          <w:rFonts w:cstheme="minorHAnsi"/>
        </w:rPr>
        <w:t>Recently he met me in the commons and had yet another reaction. He did give me some good counsel about the welfare of the citizens of Peltarch and my responsibilities. Seemingly much calmer than last I was in his presence.</w:t>
      </w:r>
    </w:p>
    <w:p w14:paraId="3E1C3AF0" w14:textId="5AC829E8" w:rsidR="004E18EF" w:rsidRPr="004E18EF" w:rsidRDefault="004E18EF" w:rsidP="004E18EF">
      <w:pPr>
        <w:rPr>
          <w:rFonts w:cstheme="minorHAnsi"/>
        </w:rPr>
      </w:pPr>
      <w:r>
        <w:rPr>
          <w:rFonts w:cstheme="minorHAnsi"/>
        </w:rPr>
        <w:t xml:space="preserve">      </w:t>
      </w:r>
      <w:r w:rsidRPr="004E18EF">
        <w:rPr>
          <w:rFonts w:cstheme="minorHAnsi"/>
        </w:rPr>
        <w:t>Lauriella winces while closing the journal, "Please stop kicking me. You're hurting your momma. Go to trance little one. We still have a long way to go." She goes on asking in her head, 'Do all babies kick like this or is it the human side of him? He feels like he wants to kick his way out of my womb."</w:t>
      </w:r>
    </w:p>
    <w:p w14:paraId="1A7B0459" w14:textId="138538F4" w:rsidR="004E18EF" w:rsidRPr="004E18EF" w:rsidRDefault="004E18EF" w:rsidP="004E18EF">
      <w:pPr>
        <w:rPr>
          <w:rFonts w:cstheme="minorHAnsi"/>
        </w:rPr>
      </w:pPr>
      <w:r>
        <w:rPr>
          <w:rFonts w:cstheme="minorHAnsi"/>
        </w:rPr>
        <w:t xml:space="preserve">     </w:t>
      </w:r>
      <w:r w:rsidRPr="004E18EF">
        <w:rPr>
          <w:rFonts w:cstheme="minorHAnsi"/>
        </w:rPr>
        <w:t>She unrolls another scroll paper and begins to write.</w:t>
      </w:r>
    </w:p>
    <w:p w14:paraId="7C629329" w14:textId="77777777" w:rsidR="004E18EF" w:rsidRPr="004E18EF" w:rsidRDefault="004E18EF" w:rsidP="004E18EF">
      <w:pPr>
        <w:rPr>
          <w:rFonts w:cstheme="minorHAnsi"/>
        </w:rPr>
      </w:pPr>
    </w:p>
    <w:p w14:paraId="6CB47B03" w14:textId="4968E349" w:rsidR="004E18EF" w:rsidRPr="004E18EF" w:rsidRDefault="004E18EF" w:rsidP="004E18EF">
      <w:pPr>
        <w:rPr>
          <w:rFonts w:ascii="Kunstler Script" w:hAnsi="Kunstler Script" w:cstheme="minorHAnsi"/>
          <w:sz w:val="48"/>
          <w:szCs w:val="48"/>
        </w:rPr>
      </w:pPr>
      <w:r w:rsidRPr="004E18EF">
        <w:rPr>
          <w:rFonts w:ascii="Kunstler Script" w:hAnsi="Kunstler Script" w:cstheme="minorHAnsi"/>
          <w:sz w:val="48"/>
          <w:szCs w:val="48"/>
        </w:rPr>
        <w:t xml:space="preserve">     Dear Hemt Netjer Fezim of Kurth.</w:t>
      </w:r>
    </w:p>
    <w:p w14:paraId="62E00A50" w14:textId="77777777" w:rsidR="004E18EF" w:rsidRPr="004E18EF" w:rsidRDefault="004E18EF" w:rsidP="004E18EF">
      <w:pPr>
        <w:rPr>
          <w:rFonts w:ascii="Kunstler Script" w:hAnsi="Kunstler Script" w:cstheme="minorHAnsi"/>
          <w:sz w:val="48"/>
          <w:szCs w:val="48"/>
        </w:rPr>
      </w:pPr>
    </w:p>
    <w:p w14:paraId="47F89261" w14:textId="77777777" w:rsidR="004E18EF" w:rsidRPr="004E18EF" w:rsidRDefault="004E18EF" w:rsidP="004E18EF">
      <w:pPr>
        <w:rPr>
          <w:rFonts w:ascii="Kunstler Script" w:hAnsi="Kunstler Script" w:cstheme="minorHAnsi"/>
          <w:sz w:val="48"/>
          <w:szCs w:val="48"/>
        </w:rPr>
      </w:pPr>
      <w:r w:rsidRPr="004E18EF">
        <w:rPr>
          <w:rFonts w:ascii="Kunstler Script" w:hAnsi="Kunstler Script" w:cstheme="minorHAnsi"/>
          <w:sz w:val="48"/>
          <w:szCs w:val="48"/>
        </w:rPr>
        <w:t>Greetings from Peltarch in Narfell from Lauriella Sithmore.</w:t>
      </w:r>
    </w:p>
    <w:p w14:paraId="760BA811" w14:textId="4782FAC1" w:rsidR="004E18EF" w:rsidRPr="004E18EF" w:rsidRDefault="004E18EF" w:rsidP="004E18EF">
      <w:pPr>
        <w:rPr>
          <w:rFonts w:ascii="Kunstler Script" w:hAnsi="Kunstler Script" w:cstheme="minorHAnsi"/>
          <w:sz w:val="48"/>
          <w:szCs w:val="48"/>
        </w:rPr>
      </w:pPr>
      <w:r w:rsidRPr="004E18EF">
        <w:rPr>
          <w:rFonts w:ascii="Kunstler Script" w:hAnsi="Kunstler Script" w:cstheme="minorHAnsi"/>
          <w:sz w:val="48"/>
          <w:szCs w:val="48"/>
        </w:rPr>
        <w:t xml:space="preserve">      I have come to the conclusion that no ship will likely take me from port in Damara to Mulhorand as far along as I am even with some experience in piloting. I will have to have my baby here and trust in the women I know here to have the birth. I have done all that you and the high clerics have prescribed in reference to the baby so that they have a chance at a normal life. May Lady Moonbow protect me and the child.</w:t>
      </w:r>
    </w:p>
    <w:p w14:paraId="60D1FDBF" w14:textId="5A991AE2" w:rsidR="004E18EF" w:rsidRPr="004E18EF" w:rsidRDefault="004E18EF" w:rsidP="004E18EF">
      <w:pPr>
        <w:rPr>
          <w:rFonts w:ascii="Kunstler Script" w:hAnsi="Kunstler Script" w:cstheme="minorHAnsi"/>
          <w:sz w:val="48"/>
          <w:szCs w:val="48"/>
        </w:rPr>
      </w:pPr>
      <w:r w:rsidRPr="004E18EF">
        <w:rPr>
          <w:rFonts w:ascii="Kunstler Script" w:hAnsi="Kunstler Script" w:cstheme="minorHAnsi"/>
          <w:sz w:val="48"/>
          <w:szCs w:val="48"/>
        </w:rPr>
        <w:t xml:space="preserve">       I have been invited and accepted into a military organization of mage protectors in the city state of Peltarch. My first loyalties must stand with those that call themselves the Order of the Cerulean Stars. I know this has no bearing on my guild membership in the House of life, however I want to make the division of my alliances quite clear. I believe by my being a member and taking care of the people here a good duty and may bring a steadying influence to their barbaric ways.</w:t>
      </w:r>
    </w:p>
    <w:p w14:paraId="70E4BB51" w14:textId="39011ABB" w:rsidR="004E18EF" w:rsidRPr="004E18EF" w:rsidRDefault="004E18EF" w:rsidP="004E18EF">
      <w:pPr>
        <w:rPr>
          <w:rFonts w:ascii="Kunstler Script" w:hAnsi="Kunstler Script" w:cstheme="minorHAnsi"/>
          <w:sz w:val="48"/>
          <w:szCs w:val="48"/>
        </w:rPr>
      </w:pPr>
      <w:r w:rsidRPr="004E18EF">
        <w:rPr>
          <w:rFonts w:ascii="Kunstler Script" w:hAnsi="Kunstler Script" w:cstheme="minorHAnsi"/>
          <w:sz w:val="48"/>
          <w:szCs w:val="48"/>
        </w:rPr>
        <w:t xml:space="preserve">     After the baby is born, I will again travel to Mulhorand on a regular basis to help in whatever way I may and complete my necromantic studies. The only thing I fear now is the protection and non-detection of my child. I will spend every gold I have to either make or have made an amulet for him or her.</w:t>
      </w:r>
    </w:p>
    <w:p w14:paraId="3404C8E9" w14:textId="136583AC" w:rsidR="004E18EF" w:rsidRPr="004E18EF" w:rsidRDefault="004E18EF" w:rsidP="004E18EF">
      <w:pPr>
        <w:rPr>
          <w:rFonts w:ascii="Kunstler Script" w:hAnsi="Kunstler Script" w:cstheme="minorHAnsi"/>
          <w:sz w:val="48"/>
          <w:szCs w:val="48"/>
        </w:rPr>
      </w:pPr>
      <w:r w:rsidRPr="004E18EF">
        <w:rPr>
          <w:rFonts w:ascii="Kunstler Script" w:hAnsi="Kunstler Script" w:cstheme="minorHAnsi"/>
          <w:sz w:val="48"/>
          <w:szCs w:val="48"/>
        </w:rPr>
        <w:t xml:space="preserve">      In that way though I may not completely protect him from Lord Rokiri, I may make it hard for him to find the child. Thank you for all advice and counsel. I will return within the year I believe.</w:t>
      </w:r>
    </w:p>
    <w:p w14:paraId="369C60DF" w14:textId="77777777" w:rsidR="004E18EF" w:rsidRPr="004E18EF" w:rsidRDefault="004E18EF" w:rsidP="004E18EF">
      <w:pPr>
        <w:rPr>
          <w:rFonts w:ascii="Kunstler Script" w:hAnsi="Kunstler Script" w:cstheme="minorHAnsi"/>
          <w:sz w:val="48"/>
          <w:szCs w:val="48"/>
        </w:rPr>
      </w:pPr>
    </w:p>
    <w:p w14:paraId="283D16C4" w14:textId="5F5AD866" w:rsidR="004E18EF" w:rsidRPr="004E18EF" w:rsidRDefault="004E18EF" w:rsidP="004E18EF">
      <w:pPr>
        <w:rPr>
          <w:rFonts w:ascii="Kunstler Script" w:hAnsi="Kunstler Script" w:cstheme="minorHAnsi"/>
          <w:sz w:val="48"/>
          <w:szCs w:val="48"/>
        </w:rPr>
      </w:pPr>
      <w:r w:rsidRPr="004E18EF">
        <w:rPr>
          <w:rFonts w:ascii="Kunstler Script" w:hAnsi="Kunstler Script" w:cstheme="minorHAnsi"/>
          <w:sz w:val="48"/>
          <w:szCs w:val="48"/>
        </w:rPr>
        <w:lastRenderedPageBreak/>
        <w:t xml:space="preserve">      Thank you and may your gods bless you and the house of life.</w:t>
      </w:r>
    </w:p>
    <w:p w14:paraId="4A9F292E" w14:textId="77777777" w:rsidR="004E18EF" w:rsidRPr="004E18EF" w:rsidRDefault="004E18EF" w:rsidP="004E18EF">
      <w:pPr>
        <w:rPr>
          <w:rFonts w:ascii="Kunstler Script" w:hAnsi="Kunstler Script" w:cstheme="minorHAnsi"/>
          <w:sz w:val="48"/>
          <w:szCs w:val="48"/>
        </w:rPr>
      </w:pPr>
    </w:p>
    <w:p w14:paraId="56FBAA98" w14:textId="4213DE4B" w:rsidR="004E18EF" w:rsidRPr="004E18EF" w:rsidRDefault="004E18EF" w:rsidP="004E18EF">
      <w:pPr>
        <w:rPr>
          <w:rFonts w:cstheme="minorHAnsi"/>
        </w:rPr>
      </w:pPr>
      <w:r w:rsidRPr="004E18EF">
        <w:rPr>
          <w:rFonts w:ascii="Kunstler Script" w:hAnsi="Kunstler Script" w:cstheme="minorHAnsi"/>
          <w:sz w:val="48"/>
          <w:szCs w:val="48"/>
        </w:rPr>
        <w:t xml:space="preserve">      Hemt Lauriella Sithmore.</w:t>
      </w:r>
    </w:p>
    <w:p w14:paraId="0FCC5DBE" w14:textId="77777777" w:rsidR="004E18EF" w:rsidRPr="004E18EF" w:rsidRDefault="004E18EF" w:rsidP="004E18EF">
      <w:pPr>
        <w:rPr>
          <w:rFonts w:cstheme="minorHAnsi"/>
        </w:rPr>
      </w:pPr>
    </w:p>
    <w:p w14:paraId="4969B21D" w14:textId="1687F9AB" w:rsidR="00EB7B30" w:rsidRDefault="004E18EF" w:rsidP="004E18EF">
      <w:pPr>
        <w:rPr>
          <w:rFonts w:cstheme="minorHAnsi"/>
        </w:rPr>
      </w:pPr>
      <w:r>
        <w:rPr>
          <w:rFonts w:cstheme="minorHAnsi"/>
        </w:rPr>
        <w:t xml:space="preserve">     </w:t>
      </w:r>
      <w:r w:rsidRPr="004E18EF">
        <w:rPr>
          <w:rFonts w:cstheme="minorHAnsi"/>
        </w:rPr>
        <w:t>Lauriella rolls up the scroll and places her seal upon it. Places it into a tube and again stamps her seal to the end. She waddles out to await the caravan to Damara. While she waits, she soaks up as much sun as possible though the light is starting to burn her eyes and the heat from the direct sunlight makes her uncomfortable. She sighs when the caravan finally comes. Giving the scroll case to the man she trusts she waddles back to the city hall library to continue honing her lore and understanding.</w:t>
      </w:r>
    </w:p>
    <w:p w14:paraId="7981DAE0" w14:textId="05B6C7B4" w:rsidR="004E18EF" w:rsidRDefault="004E18EF" w:rsidP="004E18EF">
      <w:pPr>
        <w:rPr>
          <w:rFonts w:cstheme="minorHAnsi"/>
        </w:rPr>
      </w:pPr>
    </w:p>
    <w:p w14:paraId="611721BC" w14:textId="77777777" w:rsidR="004E18EF" w:rsidRPr="004E18EF" w:rsidRDefault="004E18EF" w:rsidP="004E18EF">
      <w:pPr>
        <w:rPr>
          <w:rFonts w:cstheme="minorHAnsi"/>
        </w:rPr>
      </w:pPr>
      <w:r>
        <w:rPr>
          <w:rFonts w:cstheme="minorHAnsi"/>
        </w:rPr>
        <w:t xml:space="preserve">     </w:t>
      </w:r>
      <w:r w:rsidRPr="004E18EF">
        <w:rPr>
          <w:rFonts w:cstheme="minorHAnsi"/>
        </w:rPr>
        <w:t>Lauriella works silently in the city library. Most by now pay her no mind at all; moving around her as if she doesn't exist. She doesn't mind and often gets asked from time to time where one may find a particular book. Late at night she is reading a manuscript about a rare magic item when a beetle crawls across her desk.</w:t>
      </w:r>
    </w:p>
    <w:p w14:paraId="022310B0" w14:textId="05CB0602" w:rsidR="004E18EF" w:rsidRPr="004E18EF" w:rsidRDefault="004E18EF" w:rsidP="004E18EF">
      <w:pPr>
        <w:rPr>
          <w:rFonts w:cstheme="minorHAnsi"/>
        </w:rPr>
      </w:pPr>
      <w:r>
        <w:rPr>
          <w:rFonts w:cstheme="minorHAnsi"/>
        </w:rPr>
        <w:t xml:space="preserve">      </w:t>
      </w:r>
      <w:r w:rsidRPr="004E18EF">
        <w:rPr>
          <w:rFonts w:cstheme="minorHAnsi"/>
        </w:rPr>
        <w:t>Almost haphazardly she cups her hand trapping it while not paying much attention. Closing her fingers, she picks it up gently and examines the large beetle. It's a scarab! She suddenly stands and looks around the bookcases. There is no one there.</w:t>
      </w:r>
    </w:p>
    <w:p w14:paraId="42E0290E" w14:textId="3F3843D4" w:rsidR="004E18EF" w:rsidRPr="004E18EF" w:rsidRDefault="004E18EF" w:rsidP="004E18EF">
      <w:pPr>
        <w:rPr>
          <w:rFonts w:cstheme="minorHAnsi"/>
        </w:rPr>
      </w:pPr>
      <w:r>
        <w:rPr>
          <w:rFonts w:cstheme="minorHAnsi"/>
        </w:rPr>
        <w:t xml:space="preserve">     </w:t>
      </w:r>
      <w:r w:rsidRPr="004E18EF">
        <w:rPr>
          <w:rFonts w:cstheme="minorHAnsi"/>
        </w:rPr>
        <w:t>She looks at the beetle, "You’re not supposed to be here little fellow. Someone must be playing a trick on me...…...or? Or one of the new Mulhorandi immigrants are trying to get my attention. I don't want to think about any alternative for I worship Sehanine Moonbow not Osiris."</w:t>
      </w:r>
    </w:p>
    <w:p w14:paraId="411F9621" w14:textId="6F6CA153" w:rsidR="004E18EF" w:rsidRPr="004E18EF" w:rsidRDefault="004E18EF" w:rsidP="004E18EF">
      <w:pPr>
        <w:rPr>
          <w:rFonts w:cstheme="minorHAnsi"/>
        </w:rPr>
      </w:pPr>
      <w:r>
        <w:rPr>
          <w:rFonts w:cstheme="minorHAnsi"/>
        </w:rPr>
        <w:t xml:space="preserve">     </w:t>
      </w:r>
      <w:r w:rsidRPr="004E18EF">
        <w:rPr>
          <w:rFonts w:cstheme="minorHAnsi"/>
        </w:rPr>
        <w:t>She looks around again seeing no one in the library or the hall. She gets her herbal kit out and puts the beetle in an empty jar then pokes holes in the lid, "I'll find a graveyard for you little one. There's one close by. You'll feel at home there."</w:t>
      </w:r>
    </w:p>
    <w:p w14:paraId="73CF446E" w14:textId="1BE802E2" w:rsidR="004E18EF" w:rsidRPr="004E18EF" w:rsidRDefault="004E18EF" w:rsidP="004E18EF">
      <w:pPr>
        <w:rPr>
          <w:rFonts w:cstheme="minorHAnsi"/>
        </w:rPr>
      </w:pPr>
      <w:r>
        <w:rPr>
          <w:rFonts w:cstheme="minorHAnsi"/>
        </w:rPr>
        <w:t xml:space="preserve">     </w:t>
      </w:r>
      <w:r w:rsidRPr="004E18EF">
        <w:rPr>
          <w:rFonts w:cstheme="minorHAnsi"/>
        </w:rPr>
        <w:t>She goes back to her work. After a while she pulls out some water and rests. Opening her journal, she writes.</w:t>
      </w:r>
    </w:p>
    <w:p w14:paraId="718124FF" w14:textId="22D7F623" w:rsidR="004E18EF" w:rsidRPr="004E18EF" w:rsidRDefault="004E18EF" w:rsidP="004E18EF">
      <w:pPr>
        <w:rPr>
          <w:rFonts w:cstheme="minorHAnsi"/>
        </w:rPr>
      </w:pPr>
      <w:r>
        <w:rPr>
          <w:rFonts w:cstheme="minorHAnsi"/>
        </w:rPr>
        <w:t xml:space="preserve">      </w:t>
      </w:r>
      <w:r w:rsidRPr="004E18EF">
        <w:rPr>
          <w:rFonts w:cstheme="minorHAnsi"/>
        </w:rPr>
        <w:t>There was an incident that called me to duty about a week ago. I do not think that it warrants a report to the Ceruleans however I wanted to put it into my journal for prosperity.</w:t>
      </w:r>
    </w:p>
    <w:p w14:paraId="0275405A" w14:textId="77777777" w:rsidR="004E18EF" w:rsidRPr="004E18EF" w:rsidRDefault="004E18EF" w:rsidP="004E18EF">
      <w:pPr>
        <w:rPr>
          <w:rFonts w:cstheme="minorHAnsi"/>
        </w:rPr>
      </w:pPr>
    </w:p>
    <w:p w14:paraId="67327DF5" w14:textId="4AEEA0A4" w:rsidR="004E18EF" w:rsidRPr="004E18EF" w:rsidRDefault="004E18EF" w:rsidP="004E18EF">
      <w:pPr>
        <w:rPr>
          <w:rFonts w:cstheme="minorHAnsi"/>
        </w:rPr>
      </w:pPr>
      <w:r>
        <w:rPr>
          <w:rFonts w:cstheme="minorHAnsi"/>
        </w:rPr>
        <w:t xml:space="preserve">     </w:t>
      </w:r>
      <w:r w:rsidRPr="004E18EF">
        <w:rPr>
          <w:rFonts w:cstheme="minorHAnsi"/>
        </w:rPr>
        <w:t>A rough...….very rough looking woman in heavy, green armor stopped by the commons asking about a man by the name of Eric. Her speech left little to be desired and although she did not speak common well the words, she used were...….Let’s just say the color of her words matched her rugged appearance. She informed us that she had lost her man. She told us rather roughly to go find him, and that she would be staying at the inn until he shows his...……...Face.</w:t>
      </w:r>
    </w:p>
    <w:p w14:paraId="68AF4E4E" w14:textId="3888F794" w:rsidR="004E18EF" w:rsidRPr="004E18EF" w:rsidRDefault="004E18EF" w:rsidP="004E18EF">
      <w:pPr>
        <w:rPr>
          <w:rFonts w:cstheme="minorHAnsi"/>
        </w:rPr>
      </w:pPr>
      <w:r>
        <w:rPr>
          <w:rFonts w:cstheme="minorHAnsi"/>
        </w:rPr>
        <w:t xml:space="preserve">      </w:t>
      </w:r>
      <w:r w:rsidRPr="004E18EF">
        <w:rPr>
          <w:rFonts w:cstheme="minorHAnsi"/>
        </w:rPr>
        <w:t xml:space="preserve">Shortly after she left a bard showed up from the college and complained that a man, </w:t>
      </w:r>
      <w:r w:rsidR="00181892" w:rsidRPr="004E18EF">
        <w:rPr>
          <w:rFonts w:cstheme="minorHAnsi"/>
        </w:rPr>
        <w:t>matching</w:t>
      </w:r>
      <w:r w:rsidRPr="004E18EF">
        <w:rPr>
          <w:rFonts w:cstheme="minorHAnsi"/>
        </w:rPr>
        <w:t xml:space="preserve"> this Eric's description had passed to the private parts of the theater. I changed into my Cerulean uniform and went to investigate with Rika: A tall and rugged Uthgardt woman from the spine of the world.</w:t>
      </w:r>
    </w:p>
    <w:p w14:paraId="692F5EF2" w14:textId="623B44F8" w:rsidR="004E18EF" w:rsidRPr="004E18EF" w:rsidRDefault="004E18EF" w:rsidP="004E18EF">
      <w:pPr>
        <w:rPr>
          <w:rFonts w:cstheme="minorHAnsi"/>
        </w:rPr>
      </w:pPr>
      <w:r>
        <w:rPr>
          <w:rFonts w:cstheme="minorHAnsi"/>
        </w:rPr>
        <w:t xml:space="preserve">      </w:t>
      </w:r>
      <w:r w:rsidRPr="004E18EF">
        <w:rPr>
          <w:rFonts w:cstheme="minorHAnsi"/>
        </w:rPr>
        <w:t>The bard found us in the theater and opened the back rooms for us. He told us to get the man out whatever it takes and that he was last seen in room B4. I calmed him down and said we would while Rika marched in to look for the right room. I quickly followed.</w:t>
      </w:r>
    </w:p>
    <w:p w14:paraId="7B8C1F3E" w14:textId="2B14143B" w:rsidR="004E18EF" w:rsidRPr="004E18EF" w:rsidRDefault="004E18EF" w:rsidP="004E18EF">
      <w:pPr>
        <w:rPr>
          <w:rFonts w:cstheme="minorHAnsi"/>
        </w:rPr>
      </w:pPr>
      <w:r>
        <w:rPr>
          <w:rFonts w:cstheme="minorHAnsi"/>
        </w:rPr>
        <w:t xml:space="preserve">     </w:t>
      </w:r>
      <w:r w:rsidRPr="004E18EF">
        <w:rPr>
          <w:rFonts w:cstheme="minorHAnsi"/>
        </w:rPr>
        <w:t>We found the room and opened the door to be face to face with three female vampires! Two were attending to this Eric in their own way. Rika immediately attacked them in a frenzy while I stood behind the door throwing what spells I may.</w:t>
      </w:r>
    </w:p>
    <w:p w14:paraId="49977B25" w14:textId="383D8DE5" w:rsidR="004E18EF" w:rsidRPr="004E18EF" w:rsidRDefault="004E18EF" w:rsidP="004E18EF">
      <w:pPr>
        <w:rPr>
          <w:rFonts w:cstheme="minorHAnsi"/>
        </w:rPr>
      </w:pPr>
      <w:r>
        <w:rPr>
          <w:rFonts w:cstheme="minorHAnsi"/>
        </w:rPr>
        <w:t xml:space="preserve">      </w:t>
      </w:r>
      <w:r w:rsidRPr="004E18EF">
        <w:rPr>
          <w:rFonts w:cstheme="minorHAnsi"/>
        </w:rPr>
        <w:t>We killed two of them. The other pulled Eric's body down a large hole in the floor dug up from the sewers. Rika took great pleasure in cutting off the heads of the vampires while I investigated the hole.</w:t>
      </w:r>
    </w:p>
    <w:p w14:paraId="0D0770E7" w14:textId="67355FC9" w:rsidR="004E18EF" w:rsidRPr="004E18EF" w:rsidRDefault="004E18EF" w:rsidP="004E18EF">
      <w:pPr>
        <w:rPr>
          <w:rFonts w:cstheme="minorHAnsi"/>
        </w:rPr>
      </w:pPr>
      <w:r>
        <w:rPr>
          <w:rFonts w:cstheme="minorHAnsi"/>
        </w:rPr>
        <w:lastRenderedPageBreak/>
        <w:t xml:space="preserve">      </w:t>
      </w:r>
      <w:r w:rsidRPr="004E18EF">
        <w:rPr>
          <w:rFonts w:cstheme="minorHAnsi"/>
        </w:rPr>
        <w:t>I told her we should have some help. Rika debated me about it for a minute then just jumped down into the hole. Here I became indecisive for a moment. I went to get more help when I slipped and caught myself at the edge of the hole with my hands. Dangling between room and sewer I tried to lift myself up but could not as heavy as I am now. I fell the last few feet into the sewer thankfully not hurting myself.</w:t>
      </w:r>
    </w:p>
    <w:p w14:paraId="4AD0863E" w14:textId="2EFE22E3" w:rsidR="004E18EF" w:rsidRPr="004E18EF" w:rsidRDefault="004E18EF" w:rsidP="004E18EF">
      <w:pPr>
        <w:rPr>
          <w:rFonts w:cstheme="minorHAnsi"/>
        </w:rPr>
      </w:pPr>
      <w:r>
        <w:rPr>
          <w:rFonts w:cstheme="minorHAnsi"/>
        </w:rPr>
        <w:t xml:space="preserve">      </w:t>
      </w:r>
      <w:r w:rsidRPr="004E18EF">
        <w:rPr>
          <w:rFonts w:cstheme="minorHAnsi"/>
        </w:rPr>
        <w:t>From there we followed the vampires killing them as we went. I happened to have some copper arrows that collected static and could not only pierce my enemies but also shock them with electricity. I used them and my few offensive spells killing vampires until we found Eric again. Rika took great care to chop of their heads and put them in a large sack. Meanwhile in the fighting She was also bitten.</w:t>
      </w:r>
    </w:p>
    <w:p w14:paraId="64B51C02" w14:textId="3A9BCC7A" w:rsidR="004E18EF" w:rsidRPr="004E18EF" w:rsidRDefault="004E18EF" w:rsidP="004E18EF">
      <w:pPr>
        <w:rPr>
          <w:rFonts w:cstheme="minorHAnsi"/>
        </w:rPr>
      </w:pPr>
      <w:r>
        <w:rPr>
          <w:rFonts w:cstheme="minorHAnsi"/>
        </w:rPr>
        <w:t xml:space="preserve">      </w:t>
      </w:r>
      <w:r w:rsidRPr="004E18EF">
        <w:rPr>
          <w:rFonts w:cstheme="minorHAnsi"/>
        </w:rPr>
        <w:t>I knew I had to get them back up to the surface but had never been in the sewers before. We wandered finding more vampires and something new! Cultist from the Black hand. Together Rika and I fought them. I used the remainder of my spells and resorted to my wands. We slew them all.</w:t>
      </w:r>
    </w:p>
    <w:p w14:paraId="12AAE577" w14:textId="6BA76A3F" w:rsidR="004E18EF" w:rsidRPr="004E18EF" w:rsidRDefault="004E18EF" w:rsidP="004E18EF">
      <w:pPr>
        <w:rPr>
          <w:rFonts w:cstheme="minorHAnsi"/>
        </w:rPr>
      </w:pPr>
      <w:r>
        <w:rPr>
          <w:rFonts w:cstheme="minorHAnsi"/>
        </w:rPr>
        <w:t xml:space="preserve">       </w:t>
      </w:r>
      <w:r w:rsidRPr="004E18EF">
        <w:rPr>
          <w:rFonts w:cstheme="minorHAnsi"/>
        </w:rPr>
        <w:t>Free of the cultists and vampires we were almost at one of the exits when crystal oozes attacked us. I tried fire then acid and nothing worked. I had one charge left in my lightning rod. Giving it a go the ooze was repelled by it then came at me faster than I ever thought a jelly like substance could move. I happened to also have my apprentice wand of electric jolt with over a hundred charges on it. I moved and hit it with jolts till it died.</w:t>
      </w:r>
    </w:p>
    <w:p w14:paraId="2DE18D14" w14:textId="3AB0FBA7" w:rsidR="004E18EF" w:rsidRPr="004E18EF" w:rsidRDefault="004E18EF" w:rsidP="004E18EF">
      <w:pPr>
        <w:rPr>
          <w:rFonts w:cstheme="minorHAnsi"/>
        </w:rPr>
      </w:pPr>
      <w:r>
        <w:rPr>
          <w:rFonts w:cstheme="minorHAnsi"/>
        </w:rPr>
        <w:t xml:space="preserve">      </w:t>
      </w:r>
      <w:r w:rsidRPr="004E18EF">
        <w:rPr>
          <w:rFonts w:cstheme="minorHAnsi"/>
        </w:rPr>
        <w:t>Finding the exit, we went to Selune's temple at the docks. Rika and Eric were cured, and all went well. Coming back to the commons the Rough looking woman met us and paid us a handsome fee. Eric acted like a puppy dog in front of her as I have seen other men do with dominant women. and they left.</w:t>
      </w:r>
    </w:p>
    <w:p w14:paraId="07D7ABE2" w14:textId="375B2805" w:rsidR="004E18EF" w:rsidRPr="004E18EF" w:rsidRDefault="004E18EF" w:rsidP="004E18EF">
      <w:pPr>
        <w:rPr>
          <w:rFonts w:cstheme="minorHAnsi"/>
        </w:rPr>
      </w:pPr>
      <w:r>
        <w:rPr>
          <w:rFonts w:cstheme="minorHAnsi"/>
        </w:rPr>
        <w:t xml:space="preserve">     </w:t>
      </w:r>
      <w:r w:rsidRPr="004E18EF">
        <w:rPr>
          <w:rFonts w:cstheme="minorHAnsi"/>
        </w:rPr>
        <w:t xml:space="preserve">On that note I question myself. I am </w:t>
      </w:r>
      <w:r w:rsidR="00DC1614" w:rsidRPr="004E18EF">
        <w:rPr>
          <w:rFonts w:cstheme="minorHAnsi"/>
        </w:rPr>
        <w:t>affordable</w:t>
      </w:r>
      <w:r w:rsidRPr="004E18EF">
        <w:rPr>
          <w:rFonts w:cstheme="minorHAnsi"/>
        </w:rPr>
        <w:t>. I give people the benefit of the doubt until they ruin my trust. I have seen many relationships where there is a dominant male or female towering over their man or woman who agree to their every whim. I think this is wrong. A partnership should be of equality. Each playing their part for the greater good of the family and yet most I have met have wanted to completely dominate and enslave me in some way. Whether physically or mentally.</w:t>
      </w:r>
    </w:p>
    <w:p w14:paraId="5017EF79" w14:textId="3F0770EC" w:rsidR="004E18EF" w:rsidRDefault="00DC1614" w:rsidP="004E18EF">
      <w:pPr>
        <w:rPr>
          <w:rFonts w:cstheme="minorHAnsi"/>
        </w:rPr>
      </w:pPr>
      <w:r>
        <w:rPr>
          <w:rFonts w:cstheme="minorHAnsi"/>
        </w:rPr>
        <w:t xml:space="preserve">      </w:t>
      </w:r>
      <w:r w:rsidR="004E18EF" w:rsidRPr="004E18EF">
        <w:rPr>
          <w:rFonts w:cstheme="minorHAnsi"/>
        </w:rPr>
        <w:t xml:space="preserve">Must I become the </w:t>
      </w:r>
      <w:r w:rsidRPr="004E18EF">
        <w:rPr>
          <w:rFonts w:cstheme="minorHAnsi"/>
        </w:rPr>
        <w:t>cold-hearted</w:t>
      </w:r>
      <w:r w:rsidR="004E18EF" w:rsidRPr="004E18EF">
        <w:rPr>
          <w:rFonts w:cstheme="minorHAnsi"/>
        </w:rPr>
        <w:t xml:space="preserve"> bitch everyone thinks of when they see me in my necromantic robes to fend off the advances of these dominant males? I don't believe that is the right answer either. I guess it doesn't really matter. No one wants a woman that can pull the strings of their soul by magic. I knew studying necromancy whether black or white would lead me on a lonely path. I think I must learn to accept that. In this way I may yet be warm and inviting to the people without suffering the disappointments of relationships. It may be what I have to do but </w:t>
      </w:r>
      <w:r w:rsidRPr="004E18EF">
        <w:rPr>
          <w:rFonts w:cstheme="minorHAnsi"/>
        </w:rPr>
        <w:t>it</w:t>
      </w:r>
      <w:r w:rsidR="004E18EF" w:rsidRPr="004E18EF">
        <w:rPr>
          <w:rFonts w:cstheme="minorHAnsi"/>
        </w:rPr>
        <w:t xml:space="preserve"> doesn't help the fact that I am still lonely, sometimes afraid, and sometimes the weight of my mistakes crush me into deep depression.</w:t>
      </w:r>
    </w:p>
    <w:p w14:paraId="1B83DFEF" w14:textId="2D329144" w:rsidR="00DC1614" w:rsidRDefault="00DC1614" w:rsidP="004E18EF">
      <w:pPr>
        <w:rPr>
          <w:rFonts w:cstheme="minorHAnsi"/>
        </w:rPr>
      </w:pPr>
    </w:p>
    <w:p w14:paraId="18DC8324" w14:textId="77777777" w:rsidR="00DC1614" w:rsidRPr="00DC1614" w:rsidRDefault="00DC1614" w:rsidP="00DC1614">
      <w:pPr>
        <w:rPr>
          <w:rFonts w:cstheme="minorHAnsi"/>
        </w:rPr>
      </w:pPr>
      <w:r>
        <w:rPr>
          <w:rFonts w:cstheme="minorHAnsi"/>
        </w:rPr>
        <w:t xml:space="preserve">     </w:t>
      </w:r>
      <w:r w:rsidRPr="00DC1614">
        <w:rPr>
          <w:rFonts w:cstheme="minorHAnsi"/>
        </w:rPr>
        <w:t>Lauriella finishes praying and singing to the moon shortly after midnight along the outside of the west wall. When she is finished she lays upon the dais looking up at Selune in all her glory. Tis a full moon: A high holy night of summer. She day dreams in meditation of the good things she has done for the city. From helping her friends by using abjurations on them as they fight the battles to keep the humanoids at bay, To the book of summoning circles she created for the mages of the city.</w:t>
      </w:r>
    </w:p>
    <w:p w14:paraId="5E9FC56E" w14:textId="77777777" w:rsidR="00DC1614" w:rsidRPr="00DC1614" w:rsidRDefault="00DC1614" w:rsidP="00DC1614">
      <w:pPr>
        <w:rPr>
          <w:rFonts w:cstheme="minorHAnsi"/>
        </w:rPr>
      </w:pPr>
    </w:p>
    <w:p w14:paraId="3266067F" w14:textId="77777777" w:rsidR="00DC1614" w:rsidRPr="00DC1614" w:rsidRDefault="00DC1614" w:rsidP="00DC1614">
      <w:pPr>
        <w:rPr>
          <w:rFonts w:cstheme="minorHAnsi"/>
        </w:rPr>
      </w:pPr>
      <w:r w:rsidRPr="00DC1614">
        <w:rPr>
          <w:rFonts w:cstheme="minorHAnsi"/>
        </w:rPr>
        <w:t>When She is finished she seeks out two stars she knows and brings out her sextet. Carefully measuring their angles to make sure its properly calibrated. She places the device in its wooden box and looks to the walls. The walk back to the library seems to get longer every day. She sighs looking and feeling around from something to focus on. Just then a cool wind comes down from the north bringing a sense of comfort on this hot and humid late spring night. She smiles thanking whoever sent her the boon.</w:t>
      </w:r>
    </w:p>
    <w:p w14:paraId="0F140171" w14:textId="77777777" w:rsidR="00DC1614" w:rsidRPr="00DC1614" w:rsidRDefault="00DC1614" w:rsidP="00DC1614">
      <w:pPr>
        <w:rPr>
          <w:rFonts w:cstheme="minorHAnsi"/>
        </w:rPr>
      </w:pPr>
    </w:p>
    <w:p w14:paraId="0D881496" w14:textId="77777777" w:rsidR="00DC1614" w:rsidRPr="00DC1614" w:rsidRDefault="00DC1614" w:rsidP="00DC1614">
      <w:pPr>
        <w:rPr>
          <w:rFonts w:cstheme="minorHAnsi"/>
        </w:rPr>
      </w:pPr>
      <w:r w:rsidRPr="00DC1614">
        <w:rPr>
          <w:rFonts w:cstheme="minorHAnsi"/>
        </w:rPr>
        <w:t>She leans heavily now upon her staff. Her eyes dark with worry, fear and days spent researching in a sunless library. When she gets there she opens another blank scroll and begins to write.</w:t>
      </w:r>
    </w:p>
    <w:p w14:paraId="388A6B60" w14:textId="77777777" w:rsidR="00DC1614" w:rsidRPr="00DC1614" w:rsidRDefault="00DC1614" w:rsidP="00DC1614">
      <w:pPr>
        <w:rPr>
          <w:rFonts w:cstheme="minorHAnsi"/>
        </w:rPr>
      </w:pPr>
    </w:p>
    <w:p w14:paraId="31461426" w14:textId="77777777" w:rsidR="00DC1614" w:rsidRPr="00DC1614" w:rsidRDefault="00DC1614" w:rsidP="00DC1614">
      <w:pPr>
        <w:rPr>
          <w:rFonts w:cstheme="minorHAnsi"/>
        </w:rPr>
      </w:pPr>
      <w:r w:rsidRPr="00DC1614">
        <w:rPr>
          <w:rFonts w:cstheme="minorHAnsi"/>
        </w:rPr>
        <w:t>General report to the Cerulean Elders.</w:t>
      </w:r>
    </w:p>
    <w:p w14:paraId="687FBA36" w14:textId="77777777" w:rsidR="00DC1614" w:rsidRPr="00DC1614" w:rsidRDefault="00DC1614" w:rsidP="00DC1614">
      <w:pPr>
        <w:rPr>
          <w:rFonts w:cstheme="minorHAnsi"/>
        </w:rPr>
      </w:pPr>
    </w:p>
    <w:p w14:paraId="0717A39B" w14:textId="0A77BAD4" w:rsidR="00DC1614" w:rsidRPr="00DC1614" w:rsidRDefault="00DC1614" w:rsidP="00DC1614">
      <w:pPr>
        <w:rPr>
          <w:rFonts w:cstheme="minorHAnsi"/>
        </w:rPr>
      </w:pPr>
      <w:r>
        <w:rPr>
          <w:rFonts w:cstheme="minorHAnsi"/>
        </w:rPr>
        <w:t xml:space="preserve">     </w:t>
      </w:r>
      <w:r w:rsidRPr="00DC1614">
        <w:rPr>
          <w:rFonts w:cstheme="minorHAnsi"/>
        </w:rPr>
        <w:t xml:space="preserve">I am no longer fit for field duties. I can hardly stand, sit or even lay down for any length of time. I am </w:t>
      </w:r>
      <w:r>
        <w:rPr>
          <w:rFonts w:cstheme="minorHAnsi"/>
        </w:rPr>
        <w:t>nineteen</w:t>
      </w:r>
      <w:r w:rsidRPr="00DC1614">
        <w:rPr>
          <w:rFonts w:cstheme="minorHAnsi"/>
        </w:rPr>
        <w:t xml:space="preserve"> months into a </w:t>
      </w:r>
      <w:r w:rsidR="00181892">
        <w:rPr>
          <w:rFonts w:cstheme="minorHAnsi"/>
        </w:rPr>
        <w:t>twenty-four</w:t>
      </w:r>
      <w:r w:rsidR="00181892" w:rsidRPr="00DC1614">
        <w:rPr>
          <w:rFonts w:cstheme="minorHAnsi"/>
        </w:rPr>
        <w:t>-month</w:t>
      </w:r>
      <w:r w:rsidRPr="00DC1614">
        <w:rPr>
          <w:rFonts w:cstheme="minorHAnsi"/>
        </w:rPr>
        <w:t xml:space="preserve"> pregnancy and have a hard time just going to the west gate to worship my mistress. I will still endeavor to sit in the commons when the occasion warrants, listening for anything related to magic that I may be able to report. I will also do as I can on occasion to help adventurers and other Ceruleans with my abjuration magics. Though my limited spell repertoire will have little use to one of my own who may readily cast the same spells as I.</w:t>
      </w:r>
    </w:p>
    <w:p w14:paraId="6CA297D4" w14:textId="4DE80614" w:rsidR="00DC1614" w:rsidRPr="00DC1614" w:rsidRDefault="00DC1614" w:rsidP="00DC1614">
      <w:pPr>
        <w:rPr>
          <w:rFonts w:cstheme="minorHAnsi"/>
        </w:rPr>
      </w:pPr>
      <w:r>
        <w:rPr>
          <w:rFonts w:cstheme="minorHAnsi"/>
        </w:rPr>
        <w:t xml:space="preserve">     </w:t>
      </w:r>
      <w:r w:rsidRPr="00DC1614">
        <w:rPr>
          <w:rFonts w:cstheme="minorHAnsi"/>
        </w:rPr>
        <w:t>My last field report (unless I get sucked into some incident of not my intention) is about the maze Lacaine has beneath his lair.</w:t>
      </w:r>
    </w:p>
    <w:p w14:paraId="34A79BE0" w14:textId="1249084F" w:rsidR="00DC1614" w:rsidRPr="00DC1614" w:rsidRDefault="00DC1614" w:rsidP="00DC1614">
      <w:pPr>
        <w:rPr>
          <w:rFonts w:cstheme="minorHAnsi"/>
        </w:rPr>
      </w:pPr>
      <w:r>
        <w:rPr>
          <w:rFonts w:cstheme="minorHAnsi"/>
        </w:rPr>
        <w:t xml:space="preserve">      </w:t>
      </w:r>
      <w:r w:rsidRPr="00DC1614">
        <w:rPr>
          <w:rFonts w:cstheme="minorHAnsi"/>
        </w:rPr>
        <w:t>I came out of the library one misty morn to find the sundial gone replaced by a portal. Lady Varya was there, along with a Thavian monk I know as Nadia(Not the Cerulean). Along with a young woman I have never met and a few others.</w:t>
      </w:r>
    </w:p>
    <w:p w14:paraId="1491930F" w14:textId="4B2EBB27" w:rsidR="00DC1614" w:rsidRPr="00DC1614" w:rsidRDefault="00DC1614" w:rsidP="00DC1614">
      <w:pPr>
        <w:rPr>
          <w:rFonts w:cstheme="minorHAnsi"/>
        </w:rPr>
      </w:pPr>
      <w:r>
        <w:rPr>
          <w:rFonts w:cstheme="minorHAnsi"/>
        </w:rPr>
        <w:t xml:space="preserve">      </w:t>
      </w:r>
      <w:r w:rsidRPr="00DC1614">
        <w:rPr>
          <w:rFonts w:cstheme="minorHAnsi"/>
        </w:rPr>
        <w:t>As adventurers would they all jumped into the portal and asked me to come. What could I do but join them. We found ourselves in a grand maze with many portals teleporting us across the maze structure to further disorient us. When we first entered, we were set upon by both undead and created abominations. I threw my most powerful spell that drains enemy souls within a wide area, undead or not. My friends where very close when I threw it. The spell is called Evil Blight. It effected the enemy without hurting my friends. I was pleased that no one got hurt but our foes. The armor made short work of them.</w:t>
      </w:r>
    </w:p>
    <w:p w14:paraId="74802937" w14:textId="3956B14F" w:rsidR="00DC1614" w:rsidRPr="00DC1614" w:rsidRDefault="00DC1614" w:rsidP="00DC1614">
      <w:pPr>
        <w:rPr>
          <w:rFonts w:cstheme="minorHAnsi"/>
        </w:rPr>
      </w:pPr>
      <w:r>
        <w:rPr>
          <w:rFonts w:cstheme="minorHAnsi"/>
        </w:rPr>
        <w:t xml:space="preserve">      </w:t>
      </w:r>
      <w:r w:rsidRPr="00DC1614">
        <w:rPr>
          <w:rFonts w:cstheme="minorHAnsi"/>
        </w:rPr>
        <w:t>From there we wandered along the maze fighting undead, assassins and at times demonflesh golems. The inventor</w:t>
      </w:r>
      <w:r>
        <w:rPr>
          <w:rFonts w:cstheme="minorHAnsi"/>
        </w:rPr>
        <w:t>’</w:t>
      </w:r>
      <w:r w:rsidRPr="00DC1614">
        <w:rPr>
          <w:rFonts w:cstheme="minorHAnsi"/>
        </w:rPr>
        <w:t>s machines came into play as Lacaine set toxic gas to the maze. All of us at one time or another fell to our knees gasping and chocking on the fumes. Yet we carried on.</w:t>
      </w:r>
    </w:p>
    <w:p w14:paraId="4529E7BD" w14:textId="0BA01E9B" w:rsidR="00DC1614" w:rsidRPr="00DC1614" w:rsidRDefault="00DC1614" w:rsidP="00DC1614">
      <w:pPr>
        <w:rPr>
          <w:rFonts w:cstheme="minorHAnsi"/>
        </w:rPr>
      </w:pPr>
      <w:r>
        <w:rPr>
          <w:rFonts w:cstheme="minorHAnsi"/>
        </w:rPr>
        <w:t xml:space="preserve">      </w:t>
      </w:r>
      <w:r w:rsidRPr="00DC1614">
        <w:rPr>
          <w:rFonts w:cstheme="minorHAnsi"/>
        </w:rPr>
        <w:t>We made great progress to which Lacaine had to act for his minions were dying all around us by both sword and spell. The place shook from time to time as he tried to manipulate the magics of the mage. After we dealt him a serious blow, he had enough of us and created two portals. He voice carried through the maze saying ignorance or Knowledge as we studied the portals. I had no spells to detect which portal would be which. Divination is one of my weaker schools and I have little in the way of spells to scry such things.</w:t>
      </w:r>
    </w:p>
    <w:p w14:paraId="2A6AAE0E" w14:textId="46E3196D" w:rsidR="00DC1614" w:rsidRPr="00DC1614" w:rsidRDefault="00DC1614" w:rsidP="00DC1614">
      <w:pPr>
        <w:rPr>
          <w:rFonts w:cstheme="minorHAnsi"/>
        </w:rPr>
      </w:pPr>
      <w:r>
        <w:rPr>
          <w:rFonts w:cstheme="minorHAnsi"/>
        </w:rPr>
        <w:t xml:space="preserve">      </w:t>
      </w:r>
      <w:r w:rsidRPr="00DC1614">
        <w:rPr>
          <w:rFonts w:cstheme="minorHAnsi"/>
        </w:rPr>
        <w:t>One of our more individual comrades took it upon themselves to jump into one of the two random portals. We followed and found ourselves back in the commons. The portal dissipating as the last member appeared. That is when someone told me the inventor was dead. I was joyful in the information. Still his machines obviously still exist. Should we go after the lord of manor or Lacaine remember that they have most likely stockpiled many of these devices.</w:t>
      </w:r>
    </w:p>
    <w:p w14:paraId="07DFF380" w14:textId="1105D543" w:rsidR="00DC1614" w:rsidRPr="00DC1614" w:rsidRDefault="00DC1614" w:rsidP="00DC1614">
      <w:pPr>
        <w:rPr>
          <w:rFonts w:cstheme="minorHAnsi"/>
        </w:rPr>
      </w:pPr>
      <w:r>
        <w:rPr>
          <w:rFonts w:cstheme="minorHAnsi"/>
        </w:rPr>
        <w:t xml:space="preserve">     </w:t>
      </w:r>
      <w:r w:rsidRPr="00DC1614">
        <w:rPr>
          <w:rFonts w:cstheme="minorHAnsi"/>
        </w:rPr>
        <w:t>After all was over I weary started to walk to the library. Keeping up with others is becoming a chore in itself. Lady Varya thanked me for coming. It is uncharacteristic of her to do this. I smiled weakly and said you are welcome, Lady Varya. Then left for more deep studies into my stronger schools.</w:t>
      </w:r>
    </w:p>
    <w:p w14:paraId="039D8E2B" w14:textId="558B72EA" w:rsidR="00DC1614" w:rsidRPr="00DC1614" w:rsidRDefault="00DC1614" w:rsidP="00DC1614">
      <w:pPr>
        <w:rPr>
          <w:rFonts w:cstheme="minorHAnsi"/>
        </w:rPr>
      </w:pPr>
      <w:r>
        <w:rPr>
          <w:rFonts w:cstheme="minorHAnsi"/>
        </w:rPr>
        <w:t xml:space="preserve">      </w:t>
      </w:r>
      <w:r w:rsidRPr="00DC1614">
        <w:rPr>
          <w:rFonts w:cstheme="minorHAnsi"/>
        </w:rPr>
        <w:t>I will be at this for at least another month and cannot break from this important research. I hope that you may defeat Lacaine and The Lord of the Manor before I stick my head out from my books. Lady Moonbow and Lady Mystra watch over you all while I study.</w:t>
      </w:r>
    </w:p>
    <w:p w14:paraId="4E63BD32" w14:textId="77777777" w:rsidR="00DC1614" w:rsidRPr="00DC1614" w:rsidRDefault="00DC1614" w:rsidP="00DC1614">
      <w:pPr>
        <w:rPr>
          <w:rFonts w:cstheme="minorHAnsi"/>
        </w:rPr>
      </w:pPr>
    </w:p>
    <w:p w14:paraId="635DFC22" w14:textId="77777777" w:rsidR="00DC1614" w:rsidRPr="00DC1614" w:rsidRDefault="00DC1614" w:rsidP="00DC1614">
      <w:pPr>
        <w:rPr>
          <w:rFonts w:cstheme="minorHAnsi"/>
        </w:rPr>
      </w:pPr>
      <w:r w:rsidRPr="00DC1614">
        <w:rPr>
          <w:rFonts w:cstheme="minorHAnsi"/>
        </w:rPr>
        <w:t>Lauriella</w:t>
      </w:r>
    </w:p>
    <w:p w14:paraId="279E7D71" w14:textId="77777777" w:rsidR="00DC1614" w:rsidRPr="00DC1614" w:rsidRDefault="00DC1614" w:rsidP="00DC1614">
      <w:pPr>
        <w:rPr>
          <w:rFonts w:cstheme="minorHAnsi"/>
        </w:rPr>
      </w:pPr>
    </w:p>
    <w:p w14:paraId="07FBB573" w14:textId="61C44CC1" w:rsidR="00DC1614" w:rsidRDefault="00DC1614" w:rsidP="00DC1614">
      <w:pPr>
        <w:rPr>
          <w:rFonts w:cstheme="minorHAnsi"/>
        </w:rPr>
      </w:pPr>
      <w:r w:rsidRPr="00DC1614">
        <w:rPr>
          <w:rFonts w:cstheme="minorHAnsi"/>
        </w:rPr>
        <w:t>She waits for the ink to dry and rolls up the scroll. Placing it a tube with her seal upon it she gives it to the defenders' CQ on duty. She struggles up the stairs and lays down by the chair she uses falling into an uncommon elven sleep.</w:t>
      </w:r>
    </w:p>
    <w:p w14:paraId="42C16879" w14:textId="10D1B410" w:rsidR="00DC1614" w:rsidRDefault="00DC1614" w:rsidP="00DC1614">
      <w:pPr>
        <w:rPr>
          <w:rFonts w:cstheme="minorHAnsi"/>
        </w:rPr>
      </w:pPr>
    </w:p>
    <w:p w14:paraId="694941E0" w14:textId="2428C0A5" w:rsidR="00DC1614" w:rsidRPr="00DC1614" w:rsidRDefault="00DC1614" w:rsidP="00DC1614">
      <w:pPr>
        <w:rPr>
          <w:rFonts w:cstheme="minorHAnsi"/>
        </w:rPr>
      </w:pPr>
      <w:r>
        <w:rPr>
          <w:rFonts w:cstheme="minorHAnsi"/>
        </w:rPr>
        <w:t xml:space="preserve">      </w:t>
      </w:r>
      <w:r w:rsidRPr="00DC1614">
        <w:rPr>
          <w:rFonts w:cstheme="minorHAnsi"/>
        </w:rPr>
        <w:t>For several weeks Lauriella disappears then She is seen at the docks no longer pregnant, and rumor has it bags and baby in her arm at the docks boarding a small merchant ship named the Scandal.</w:t>
      </w:r>
    </w:p>
    <w:p w14:paraId="217C87CE" w14:textId="0BAA1995" w:rsidR="00DC1614" w:rsidRPr="00DC1614" w:rsidRDefault="00DC1614" w:rsidP="00DC1614">
      <w:pPr>
        <w:rPr>
          <w:rFonts w:cstheme="minorHAnsi"/>
        </w:rPr>
      </w:pPr>
      <w:r>
        <w:rPr>
          <w:rFonts w:cstheme="minorHAnsi"/>
        </w:rPr>
        <w:lastRenderedPageBreak/>
        <w:t xml:space="preserve"> </w:t>
      </w:r>
      <w:r w:rsidRPr="00DC1614">
        <w:rPr>
          <w:rFonts w:cstheme="minorHAnsi"/>
        </w:rPr>
        <w:t>A month later there is a post at the docks.</w:t>
      </w:r>
    </w:p>
    <w:p w14:paraId="666E47B2" w14:textId="677023E2" w:rsidR="00DC1614" w:rsidRPr="00DC1614" w:rsidRDefault="00DC1614" w:rsidP="00DC1614">
      <w:pPr>
        <w:rPr>
          <w:rFonts w:cstheme="minorHAnsi"/>
        </w:rPr>
      </w:pPr>
      <w:r>
        <w:rPr>
          <w:rFonts w:cstheme="minorHAnsi"/>
        </w:rPr>
        <w:t xml:space="preserve">      </w:t>
      </w:r>
      <w:r w:rsidRPr="00DC1614">
        <w:rPr>
          <w:rFonts w:cstheme="minorHAnsi"/>
        </w:rPr>
        <w:t>A storm on the inner sea brought several merchant ships together lead by the scandal. The ship was lit like a torch with magical lights turned herself to the wind leading the others almost through it. She went down near the end. overwhelmed by high waves. The navigator and captain were last seen lashed to the deck maintaining the wheel while crew abandoned the ship on the tender. to be saved by the other, larger merchant ships.</w:t>
      </w:r>
    </w:p>
    <w:p w14:paraId="2FC16B21" w14:textId="77777777" w:rsidR="00DC1614" w:rsidRPr="00DC1614" w:rsidRDefault="00DC1614" w:rsidP="00DC1614">
      <w:pPr>
        <w:rPr>
          <w:rFonts w:cstheme="minorHAnsi"/>
        </w:rPr>
      </w:pPr>
    </w:p>
    <w:p w14:paraId="2A37A74F" w14:textId="77777777" w:rsidR="00DC1614" w:rsidRPr="00DC1614" w:rsidRDefault="00DC1614" w:rsidP="00DC1614">
      <w:pPr>
        <w:rPr>
          <w:rFonts w:cstheme="minorHAnsi"/>
        </w:rPr>
      </w:pPr>
      <w:r w:rsidRPr="00DC1614">
        <w:rPr>
          <w:rFonts w:cstheme="minorHAnsi"/>
        </w:rPr>
        <w:t>lost at sea</w:t>
      </w:r>
    </w:p>
    <w:p w14:paraId="341A3EC4" w14:textId="77777777" w:rsidR="00DC1614" w:rsidRPr="00DC1614" w:rsidRDefault="00DC1614" w:rsidP="00DC1614">
      <w:pPr>
        <w:rPr>
          <w:rFonts w:cstheme="minorHAnsi"/>
        </w:rPr>
      </w:pPr>
    </w:p>
    <w:p w14:paraId="6DE6C077" w14:textId="77777777" w:rsidR="00DC1614" w:rsidRPr="00DC1614" w:rsidRDefault="00DC1614" w:rsidP="00DC1614">
      <w:pPr>
        <w:rPr>
          <w:rFonts w:cstheme="minorHAnsi"/>
        </w:rPr>
      </w:pPr>
      <w:r w:rsidRPr="00DC1614">
        <w:rPr>
          <w:rFonts w:cstheme="minorHAnsi"/>
        </w:rPr>
        <w:t>Captain Johnathon 'Whiskers' Tagart</w:t>
      </w:r>
    </w:p>
    <w:p w14:paraId="48727836" w14:textId="77777777" w:rsidR="00DC1614" w:rsidRPr="00DC1614" w:rsidRDefault="00DC1614" w:rsidP="00DC1614">
      <w:pPr>
        <w:rPr>
          <w:rFonts w:cstheme="minorHAnsi"/>
        </w:rPr>
      </w:pPr>
    </w:p>
    <w:p w14:paraId="57F595F0" w14:textId="3A02705F" w:rsidR="00DC1614" w:rsidRDefault="00DC1614" w:rsidP="00DC1614">
      <w:pPr>
        <w:rPr>
          <w:rFonts w:cstheme="minorHAnsi"/>
        </w:rPr>
      </w:pPr>
      <w:r w:rsidRPr="00DC1614">
        <w:rPr>
          <w:rFonts w:cstheme="minorHAnsi"/>
        </w:rPr>
        <w:t>Navigator Lauriella Sithmore.</w:t>
      </w:r>
    </w:p>
    <w:p w14:paraId="0A9DCBF9" w14:textId="62A6D2AA" w:rsidR="00DC1614" w:rsidRDefault="00DC1614" w:rsidP="00DC1614">
      <w:pPr>
        <w:rPr>
          <w:rFonts w:cstheme="minorHAnsi"/>
        </w:rPr>
      </w:pPr>
    </w:p>
    <w:p w14:paraId="34ECC157" w14:textId="79C1EA90" w:rsidR="00DC1614" w:rsidRDefault="00DC1614" w:rsidP="00DC1614">
      <w:pPr>
        <w:rPr>
          <w:rFonts w:cstheme="minorHAnsi"/>
        </w:rPr>
      </w:pPr>
    </w:p>
    <w:p w14:paraId="1F508CDA" w14:textId="51E2E8CC" w:rsidR="00DC1614" w:rsidRDefault="00B92241" w:rsidP="00B92241">
      <w:pPr>
        <w:jc w:val="center"/>
        <w:rPr>
          <w:rFonts w:cstheme="minorHAnsi"/>
          <w:b/>
          <w:bCs/>
          <w:color w:val="0070C0"/>
          <w:sz w:val="36"/>
          <w:szCs w:val="36"/>
        </w:rPr>
      </w:pPr>
      <w:r>
        <w:rPr>
          <w:rFonts w:cstheme="minorHAnsi"/>
          <w:b/>
          <w:bCs/>
          <w:color w:val="0070C0"/>
          <w:sz w:val="36"/>
          <w:szCs w:val="36"/>
        </w:rPr>
        <w:t>Chapter 8</w:t>
      </w:r>
    </w:p>
    <w:p w14:paraId="0909C629" w14:textId="6C1B3FBF" w:rsidR="00B92241" w:rsidRDefault="00B92241" w:rsidP="00B92241">
      <w:pPr>
        <w:jc w:val="center"/>
        <w:rPr>
          <w:rFonts w:cstheme="minorHAnsi"/>
          <w:b/>
          <w:bCs/>
          <w:color w:val="0070C0"/>
          <w:sz w:val="36"/>
          <w:szCs w:val="36"/>
        </w:rPr>
      </w:pPr>
      <w:r>
        <w:rPr>
          <w:rFonts w:cstheme="minorHAnsi"/>
          <w:b/>
          <w:bCs/>
          <w:color w:val="0070C0"/>
          <w:sz w:val="36"/>
          <w:szCs w:val="36"/>
        </w:rPr>
        <w:t>Cormyr</w:t>
      </w:r>
    </w:p>
    <w:p w14:paraId="07A45EAA" w14:textId="47D051CF" w:rsidR="00B92241" w:rsidRDefault="00B92241" w:rsidP="00B92241">
      <w:pPr>
        <w:rPr>
          <w:rFonts w:cstheme="minorHAnsi"/>
          <w:color w:val="000000" w:themeColor="text1"/>
        </w:rPr>
      </w:pPr>
    </w:p>
    <w:p w14:paraId="1DDF58EE" w14:textId="1C635710" w:rsidR="00B92241" w:rsidRDefault="00B92241" w:rsidP="00B92241">
      <w:pPr>
        <w:rPr>
          <w:rFonts w:cstheme="minorHAnsi"/>
          <w:color w:val="000000" w:themeColor="text1"/>
        </w:rPr>
      </w:pPr>
    </w:p>
    <w:p w14:paraId="7D669F09" w14:textId="77777777" w:rsidR="00B92241" w:rsidRPr="00B92241" w:rsidRDefault="00B92241" w:rsidP="00B92241">
      <w:pPr>
        <w:rPr>
          <w:rFonts w:cstheme="minorHAnsi"/>
          <w:color w:val="000000" w:themeColor="text1"/>
        </w:rPr>
      </w:pPr>
      <w:r>
        <w:rPr>
          <w:rFonts w:cstheme="minorHAnsi"/>
          <w:color w:val="000000" w:themeColor="text1"/>
        </w:rPr>
        <w:t xml:space="preserve">     </w:t>
      </w:r>
      <w:r w:rsidRPr="00B92241">
        <w:rPr>
          <w:rFonts w:cstheme="minorHAnsi"/>
          <w:color w:val="000000" w:themeColor="text1"/>
        </w:rPr>
        <w:t>"Lauriella! Lauriella! Whiskers be want'in ya on deck now!"</w:t>
      </w:r>
    </w:p>
    <w:p w14:paraId="64F00B29" w14:textId="57CF3301" w:rsidR="00B92241" w:rsidRPr="00B92241" w:rsidRDefault="00B92241" w:rsidP="00B92241">
      <w:pPr>
        <w:rPr>
          <w:rFonts w:cstheme="minorHAnsi"/>
          <w:color w:val="000000" w:themeColor="text1"/>
        </w:rPr>
      </w:pPr>
      <w:r>
        <w:rPr>
          <w:rFonts w:cstheme="minorHAnsi"/>
          <w:color w:val="000000" w:themeColor="text1"/>
        </w:rPr>
        <w:t xml:space="preserve">     </w:t>
      </w:r>
      <w:r w:rsidRPr="00B92241">
        <w:rPr>
          <w:rFonts w:cstheme="minorHAnsi"/>
          <w:color w:val="000000" w:themeColor="text1"/>
        </w:rPr>
        <w:t xml:space="preserve">She comes out of her trance to find rough seas under her feet. She sets Ellisieff int o the crib, downs her heavy waterproof overcoat and makes to the deck. The </w:t>
      </w:r>
      <w:r w:rsidR="00C70AF7" w:rsidRPr="00B92241">
        <w:rPr>
          <w:rFonts w:cstheme="minorHAnsi"/>
          <w:color w:val="000000" w:themeColor="text1"/>
        </w:rPr>
        <w:t>captain</w:t>
      </w:r>
      <w:r w:rsidRPr="00B92241">
        <w:rPr>
          <w:rFonts w:cstheme="minorHAnsi"/>
          <w:color w:val="000000" w:themeColor="text1"/>
        </w:rPr>
        <w:t xml:space="preserve"> is at the wheel. She walks up to the navigators stand next to it, "Cap'in?"</w:t>
      </w:r>
    </w:p>
    <w:p w14:paraId="751DB022" w14:textId="583BFE1B"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 xml:space="preserve">"Umberlle's got her hair up! ye look to the clouds." She looks up and does a slow </w:t>
      </w:r>
      <w:r>
        <w:rPr>
          <w:rFonts w:cstheme="minorHAnsi"/>
          <w:color w:val="000000" w:themeColor="text1"/>
        </w:rPr>
        <w:t>three-hundred-and-sixty-degree</w:t>
      </w:r>
      <w:r w:rsidR="00B92241" w:rsidRPr="00B92241">
        <w:rPr>
          <w:rFonts w:cstheme="minorHAnsi"/>
          <w:color w:val="000000" w:themeColor="text1"/>
        </w:rPr>
        <w:t xml:space="preserve"> turn, "I've never seen weather like this are the clouds spinning round us?"</w:t>
      </w:r>
    </w:p>
    <w:p w14:paraId="4C4DE652" w14:textId="1D8C8896"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"Aye, it be called Umberlle's Wrath, it be. All calm in the middle storm be swirling round. It just be form'in now. This be the worst of storms lass. I need ye by me side."</w:t>
      </w:r>
    </w:p>
    <w:p w14:paraId="33D22646" w14:textId="48B1C7AF"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Sher rolls out charts, "What do we do?"</w:t>
      </w:r>
    </w:p>
    <w:p w14:paraId="18F14098" w14:textId="1B4E5189"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Try keeping to the middle till the storm be tir'in itself out. Looks like it be going east. You can keep track you can? We got near a dozen ship on the Darmara/Mulhorand run with us we do."</w:t>
      </w:r>
    </w:p>
    <w:p w14:paraId="30BD4334" w14:textId="46831A24"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w:t>
      </w:r>
      <w:r w:rsidRPr="00B92241">
        <w:rPr>
          <w:rFonts w:cstheme="minorHAnsi"/>
          <w:color w:val="000000" w:themeColor="text1"/>
        </w:rPr>
        <w:t>Long</w:t>
      </w:r>
      <w:r w:rsidR="00B92241" w:rsidRPr="00B92241">
        <w:rPr>
          <w:rFonts w:cstheme="minorHAnsi"/>
          <w:color w:val="000000" w:themeColor="text1"/>
        </w:rPr>
        <w:t xml:space="preserve"> as I can proximate the sun captain, yes."</w:t>
      </w:r>
    </w:p>
    <w:p w14:paraId="7B3127B6" w14:textId="77BDBA13"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 xml:space="preserve">Wish I could be affording two pilots. One being more </w:t>
      </w:r>
      <w:r w:rsidRPr="00B92241">
        <w:rPr>
          <w:rFonts w:cstheme="minorHAnsi"/>
          <w:color w:val="000000" w:themeColor="text1"/>
        </w:rPr>
        <w:t>experienced</w:t>
      </w:r>
      <w:r w:rsidR="00B92241" w:rsidRPr="00B92241">
        <w:rPr>
          <w:rFonts w:cstheme="minorHAnsi"/>
          <w:color w:val="000000" w:themeColor="text1"/>
        </w:rPr>
        <w:t xml:space="preserve"> than </w:t>
      </w:r>
      <w:r w:rsidRPr="00B92241">
        <w:rPr>
          <w:rFonts w:cstheme="minorHAnsi"/>
          <w:color w:val="000000" w:themeColor="text1"/>
        </w:rPr>
        <w:t>ye,</w:t>
      </w:r>
      <w:r w:rsidR="00B92241" w:rsidRPr="00B92241">
        <w:rPr>
          <w:rFonts w:cstheme="minorHAnsi"/>
          <w:color w:val="000000" w:themeColor="text1"/>
        </w:rPr>
        <w:t xml:space="preserve"> but you'll have to be do'in. This Beauty. This be yer test. We the smallest but also the fastest. Think ye can be do'ing it."</w:t>
      </w:r>
    </w:p>
    <w:p w14:paraId="0C900A6C" w14:textId="5EAA55D0"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 xml:space="preserve">Lauriella nods, "I'll get us safely. It's my </w:t>
      </w:r>
      <w:r w:rsidRPr="00B92241">
        <w:rPr>
          <w:rFonts w:cstheme="minorHAnsi"/>
          <w:color w:val="000000" w:themeColor="text1"/>
        </w:rPr>
        <w:t>daughter’s</w:t>
      </w:r>
      <w:r w:rsidR="00B92241" w:rsidRPr="00B92241">
        <w:rPr>
          <w:rFonts w:cstheme="minorHAnsi"/>
          <w:color w:val="000000" w:themeColor="text1"/>
        </w:rPr>
        <w:t xml:space="preserve"> life too." She raises her sextet to make a declination and reads the compass placing a dot on the map. We're going due east. The wrong way?"</w:t>
      </w:r>
    </w:p>
    <w:p w14:paraId="6A7AD6F7" w14:textId="01CF3F6B"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"We follow the storm hop'in it nae turn before runn'in itself out."</w:t>
      </w:r>
    </w:p>
    <w:p w14:paraId="5B7A73CD" w14:textId="23BF49C0"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She nods making sure all the sails are trimmed and down in their secure places, "</w:t>
      </w:r>
      <w:r w:rsidRPr="00B92241">
        <w:rPr>
          <w:rFonts w:cstheme="minorHAnsi"/>
          <w:color w:val="000000" w:themeColor="text1"/>
        </w:rPr>
        <w:t>Let’s</w:t>
      </w:r>
      <w:r w:rsidR="00B92241" w:rsidRPr="00B92241">
        <w:rPr>
          <w:rFonts w:cstheme="minorHAnsi"/>
          <w:color w:val="000000" w:themeColor="text1"/>
        </w:rPr>
        <w:t xml:space="preserve"> try to ride this out then."</w:t>
      </w:r>
    </w:p>
    <w:p w14:paraId="77CC8D6E" w14:textId="29A66FAD"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The captain and her work into the night before the storm starts to turn and it turns quickly, violently. It starts picking up warm water and spins faster. The captain looks at her, "We may not make it. I'll tell the men to man the Tender. Get them to the Queen Waterhaiven. She nods, "I</w:t>
      </w:r>
      <w:r>
        <w:rPr>
          <w:rFonts w:cstheme="minorHAnsi"/>
          <w:color w:val="000000" w:themeColor="text1"/>
        </w:rPr>
        <w:t>’</w:t>
      </w:r>
      <w:r w:rsidR="00B92241" w:rsidRPr="00B92241">
        <w:rPr>
          <w:rFonts w:cstheme="minorHAnsi"/>
          <w:color w:val="000000" w:themeColor="text1"/>
        </w:rPr>
        <w:t>ll stay here the pilot needs to be by their cap'in side."</w:t>
      </w:r>
    </w:p>
    <w:p w14:paraId="1C26FB1C" w14:textId="08D5CA51"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"Whiskers looks at her. I know you be brave lass but ye got ye a daughter to be thinking bout. git yerself to the tender! That's an order!"</w:t>
      </w:r>
    </w:p>
    <w:p w14:paraId="18847DBD" w14:textId="2F177BB4"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She looks around, "James Little Horn! Get Ellisieff! Put her on the tender with you and get the rest of the crew off the ship! I'm staying!"</w:t>
      </w:r>
    </w:p>
    <w:p w14:paraId="65AA86AD" w14:textId="3CF7F5D1" w:rsidR="00B92241" w:rsidRPr="00B92241" w:rsidRDefault="00C70AF7" w:rsidP="00B92241">
      <w:pPr>
        <w:rPr>
          <w:rFonts w:cstheme="minorHAnsi"/>
          <w:color w:val="000000" w:themeColor="text1"/>
        </w:rPr>
      </w:pPr>
      <w:r>
        <w:rPr>
          <w:rFonts w:cstheme="minorHAnsi"/>
          <w:color w:val="000000" w:themeColor="text1"/>
        </w:rPr>
        <w:lastRenderedPageBreak/>
        <w:t xml:space="preserve">      </w:t>
      </w:r>
      <w:r w:rsidR="00B92241" w:rsidRPr="00B92241">
        <w:rPr>
          <w:rFonts w:cstheme="minorHAnsi"/>
          <w:color w:val="000000" w:themeColor="text1"/>
        </w:rPr>
        <w:t>The captain gets furious, "I will nae let a mother stay in this kinda storm Lauriella especially babe in arm! Get ye to the boat!"</w:t>
      </w:r>
    </w:p>
    <w:p w14:paraId="6C414C4C" w14:textId="79B2EB65"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 xml:space="preserve">"Have you forgotten what I do for a living Whiskers. I track down mad mages and lichs for a trade. No storm is going to stop us. And besides I'm Ar-Tel-Quessir!" Lauriella releases several spells of continual light upon the mast, </w:t>
      </w:r>
      <w:r>
        <w:rPr>
          <w:rFonts w:cstheme="minorHAnsi"/>
          <w:color w:val="000000" w:themeColor="text1"/>
        </w:rPr>
        <w:t>bow</w:t>
      </w:r>
      <w:r w:rsidR="00B92241" w:rsidRPr="00B92241">
        <w:rPr>
          <w:rFonts w:cstheme="minorHAnsi"/>
          <w:color w:val="000000" w:themeColor="text1"/>
        </w:rPr>
        <w:t xml:space="preserve"> and Stern. She makes sure all the crew are on the lifeboat and screams out Ellisief!" One of the crew members holds up a bundle of folded cloth. She uses a spell of telekinesis to lower the tender down to the sea. When she sees them rowing to the </w:t>
      </w:r>
      <w:r w:rsidRPr="00B92241">
        <w:rPr>
          <w:rFonts w:cstheme="minorHAnsi"/>
          <w:color w:val="000000" w:themeColor="text1"/>
        </w:rPr>
        <w:t>Queen,</w:t>
      </w:r>
      <w:r w:rsidR="00B92241" w:rsidRPr="00B92241">
        <w:rPr>
          <w:rFonts w:cstheme="minorHAnsi"/>
          <w:color w:val="000000" w:themeColor="text1"/>
        </w:rPr>
        <w:t xml:space="preserve"> she turns to him.</w:t>
      </w:r>
    </w:p>
    <w:p w14:paraId="75D091B5" w14:textId="2FBE6744"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 xml:space="preserve">"We're the fastest. I </w:t>
      </w:r>
      <w:r>
        <w:rPr>
          <w:rFonts w:cstheme="minorHAnsi"/>
          <w:color w:val="000000" w:themeColor="text1"/>
        </w:rPr>
        <w:t>need</w:t>
      </w:r>
      <w:r w:rsidR="00B92241" w:rsidRPr="00B92241">
        <w:rPr>
          <w:rFonts w:cstheme="minorHAnsi"/>
          <w:color w:val="000000" w:themeColor="text1"/>
        </w:rPr>
        <w:t xml:space="preserve"> to maintain these spells to light the way. I have no choice if we are to survive."</w:t>
      </w:r>
    </w:p>
    <w:p w14:paraId="195B7719" w14:textId="176C78FF"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"The captain strokes his beard in anger but cannot fence through her logic, "Damn ye Lauriella! Put ye harness on and turn her too the winds!" She clips her sextet to a line from her belt letting it bounce against her hip and mans the wheel. The captain now pilots for he's been through these storms before. They lead the way.</w:t>
      </w:r>
    </w:p>
    <w:p w14:paraId="2A0FC7EC" w14:textId="48CD8460" w:rsidR="00B92241" w:rsidRPr="00B92241" w:rsidRDefault="00C70AF7" w:rsidP="00B92241">
      <w:pPr>
        <w:rPr>
          <w:rFonts w:cstheme="minorHAnsi"/>
          <w:color w:val="000000" w:themeColor="text1"/>
        </w:rPr>
      </w:pPr>
      <w:r>
        <w:rPr>
          <w:rFonts w:cstheme="minorHAnsi"/>
          <w:color w:val="000000" w:themeColor="text1"/>
        </w:rPr>
        <w:t xml:space="preserve">     </w:t>
      </w:r>
      <w:r w:rsidR="00B92241" w:rsidRPr="00B92241">
        <w:rPr>
          <w:rFonts w:cstheme="minorHAnsi"/>
          <w:color w:val="000000" w:themeColor="text1"/>
        </w:rPr>
        <w:t xml:space="preserve">The Slander leads the beleaguered ships into the storm. She rides into the waves like a stampeding bull. Lauriella loses the wheel several times sometimes falling on the slippery deck. Each time she stands back up and hugs the wheel tighter. The captain patiently gives orders. As they make for the rim of the storm a </w:t>
      </w:r>
      <w:r w:rsidRPr="00B92241">
        <w:rPr>
          <w:rFonts w:cstheme="minorHAnsi"/>
          <w:color w:val="000000" w:themeColor="text1"/>
        </w:rPr>
        <w:t>rogue</w:t>
      </w:r>
      <w:r w:rsidR="00B92241" w:rsidRPr="00B92241">
        <w:rPr>
          <w:rFonts w:cstheme="minorHAnsi"/>
          <w:color w:val="000000" w:themeColor="text1"/>
        </w:rPr>
        <w:t xml:space="preserve"> wave comes upon them, Twice the height of the mast. As it crashes down upon them</w:t>
      </w:r>
      <w:r>
        <w:rPr>
          <w:rFonts w:cstheme="minorHAnsi"/>
          <w:color w:val="000000" w:themeColor="text1"/>
        </w:rPr>
        <w:t>,</w:t>
      </w:r>
      <w:r w:rsidR="00B92241" w:rsidRPr="00B92241">
        <w:rPr>
          <w:rFonts w:cstheme="minorHAnsi"/>
          <w:color w:val="000000" w:themeColor="text1"/>
        </w:rPr>
        <w:t xml:space="preserve"> </w:t>
      </w:r>
      <w:r>
        <w:rPr>
          <w:rFonts w:cstheme="minorHAnsi"/>
          <w:color w:val="000000" w:themeColor="text1"/>
        </w:rPr>
        <w:t>throwing</w:t>
      </w:r>
      <w:r w:rsidR="00B92241" w:rsidRPr="00B92241">
        <w:rPr>
          <w:rFonts w:cstheme="minorHAnsi"/>
          <w:color w:val="000000" w:themeColor="text1"/>
        </w:rPr>
        <w:t xml:space="preserve"> Lauriella </w:t>
      </w:r>
      <w:r>
        <w:rPr>
          <w:rFonts w:cstheme="minorHAnsi"/>
          <w:color w:val="000000" w:themeColor="text1"/>
        </w:rPr>
        <w:t>forward</w:t>
      </w:r>
      <w:r w:rsidR="00B92241" w:rsidRPr="00B92241">
        <w:rPr>
          <w:rFonts w:cstheme="minorHAnsi"/>
          <w:color w:val="000000" w:themeColor="text1"/>
        </w:rPr>
        <w:t xml:space="preserve"> so hard She lands </w:t>
      </w:r>
      <w:r w:rsidRPr="00B92241">
        <w:rPr>
          <w:rFonts w:cstheme="minorHAnsi"/>
          <w:color w:val="000000" w:themeColor="text1"/>
        </w:rPr>
        <w:t>headfirst</w:t>
      </w:r>
      <w:r w:rsidR="00B92241" w:rsidRPr="00B92241">
        <w:rPr>
          <w:rFonts w:cstheme="minorHAnsi"/>
          <w:color w:val="000000" w:themeColor="text1"/>
        </w:rPr>
        <w:t xml:space="preserve"> into main mast crushing the side of her head. The Scandal bobs several times on her side as the waves wash over it and then she is gone.</w:t>
      </w:r>
    </w:p>
    <w:p w14:paraId="7988F0E5" w14:textId="77777777" w:rsidR="00EB7B30" w:rsidRPr="00FA2D60" w:rsidRDefault="00EB7B30" w:rsidP="00FA2D60">
      <w:pPr>
        <w:rPr>
          <w:rFonts w:cstheme="minorHAnsi"/>
        </w:rPr>
      </w:pPr>
    </w:p>
    <w:p w14:paraId="4BB1761A" w14:textId="7044A91C" w:rsidR="00C70AF7" w:rsidRPr="00C70AF7" w:rsidRDefault="00C70AF7" w:rsidP="00C70AF7">
      <w:pPr>
        <w:rPr>
          <w:rFonts w:cstheme="minorHAnsi"/>
        </w:rPr>
      </w:pPr>
      <w:r>
        <w:rPr>
          <w:rFonts w:cstheme="minorHAnsi"/>
        </w:rPr>
        <w:t xml:space="preserve">     </w:t>
      </w:r>
      <w:r w:rsidRPr="00C70AF7">
        <w:rPr>
          <w:rFonts w:cstheme="minorHAnsi"/>
        </w:rPr>
        <w:t>The woman wakes up on a beach as the sun makes her body sweat in the heavy clothing she wears. As soon as she does an unbearable pain swells in her head. She stumbles to stand up. When she can't she crawls to a large piece of driftwood and turns over on her back. She can only see out of one eye. As she touches the side of her head with her hand the pain takes her to a new level. She turns to the side and spits up bial.</w:t>
      </w:r>
    </w:p>
    <w:p w14:paraId="6ADDB576" w14:textId="478EDC86" w:rsidR="00C70AF7" w:rsidRPr="00C70AF7" w:rsidRDefault="00C70AF7" w:rsidP="00C70AF7">
      <w:pPr>
        <w:rPr>
          <w:rFonts w:cstheme="minorHAnsi"/>
        </w:rPr>
      </w:pPr>
      <w:r>
        <w:rPr>
          <w:rFonts w:cstheme="minorHAnsi"/>
        </w:rPr>
        <w:t xml:space="preserve">      </w:t>
      </w:r>
      <w:r w:rsidRPr="00C70AF7">
        <w:rPr>
          <w:rFonts w:cstheme="minorHAnsi"/>
        </w:rPr>
        <w:t xml:space="preserve">When she wakes again the pain has gone down and it is night. The stars are clear. Selune is waxing to </w:t>
      </w:r>
      <w:r>
        <w:rPr>
          <w:rFonts w:cstheme="minorHAnsi"/>
        </w:rPr>
        <w:t>three quarter</w:t>
      </w:r>
      <w:r w:rsidRPr="00C70AF7">
        <w:rPr>
          <w:rFonts w:cstheme="minorHAnsi"/>
        </w:rPr>
        <w:t>. Again, she touches the side of her face. It is bandaged. Looking around all she sees is beach. She thinks to herself, "What happened? Why am I bandaged? Who did this? " Then she realizes, and a new question comes to mind, "Who am I?"</w:t>
      </w:r>
    </w:p>
    <w:p w14:paraId="2492B7E9" w14:textId="5D74DBDF" w:rsidR="00C70AF7" w:rsidRPr="00C70AF7" w:rsidRDefault="00C70AF7" w:rsidP="00C70AF7">
      <w:pPr>
        <w:rPr>
          <w:rFonts w:cstheme="minorHAnsi"/>
        </w:rPr>
      </w:pPr>
      <w:r>
        <w:rPr>
          <w:rFonts w:cstheme="minorHAnsi"/>
        </w:rPr>
        <w:t xml:space="preserve">     </w:t>
      </w:r>
      <w:r w:rsidRPr="00C70AF7">
        <w:rPr>
          <w:rFonts w:cstheme="minorHAnsi"/>
        </w:rPr>
        <w:t>She feels around herself finding some form of device. Lifting it to her good eye she realizes it’s a Sextet and not only that it’s a navigator’s sextet for a ship. How does she know that? again she searches and finds a small badge made bronze. She can’t read it. She curls up into a ball and passes out once more.</w:t>
      </w:r>
    </w:p>
    <w:p w14:paraId="1F24202B" w14:textId="3F89EC2F" w:rsidR="00C70AF7" w:rsidRPr="00C70AF7" w:rsidRDefault="00C70AF7" w:rsidP="00C70AF7">
      <w:pPr>
        <w:rPr>
          <w:rFonts w:cstheme="minorHAnsi"/>
        </w:rPr>
      </w:pPr>
      <w:r>
        <w:rPr>
          <w:rFonts w:cstheme="minorHAnsi"/>
        </w:rPr>
        <w:t xml:space="preserve">      </w:t>
      </w:r>
      <w:r w:rsidRPr="00C70AF7">
        <w:rPr>
          <w:rFonts w:cstheme="minorHAnsi"/>
        </w:rPr>
        <w:t>Waking in the morning the pain is still sever but lessened. The bandage is gone. She can look through her swollen eye but little but at least she can look through it. Her eyes drift off to the beach around her in suspicion. As she does, she finds a small knife beside a neat pile of clams. She suddenly stands and takes up a defensive stance. Even without thinking she casts a first circle spell surprising herself. She stumbles back tripping over the driftwood falling on her back. She can feel almost see a shimmering globe of magic encompassing her. She stands up again on the beach carefully surveying the area like someone use to searching for something they know is there but haven't found yet. There is nothing.</w:t>
      </w:r>
    </w:p>
    <w:p w14:paraId="48B973A8" w14:textId="388103B2" w:rsidR="00C70AF7" w:rsidRPr="00C70AF7" w:rsidRDefault="00C70AF7" w:rsidP="00C70AF7">
      <w:pPr>
        <w:rPr>
          <w:rFonts w:cstheme="minorHAnsi"/>
        </w:rPr>
      </w:pPr>
      <w:r>
        <w:rPr>
          <w:rFonts w:cstheme="minorHAnsi"/>
        </w:rPr>
        <w:t xml:space="preserve">      </w:t>
      </w:r>
      <w:r w:rsidRPr="00C70AF7">
        <w:rPr>
          <w:rFonts w:cstheme="minorHAnsi"/>
        </w:rPr>
        <w:t xml:space="preserve">She takes up the knife and holds it defensively in front of her for near a </w:t>
      </w:r>
      <w:r>
        <w:rPr>
          <w:rFonts w:cstheme="minorHAnsi"/>
        </w:rPr>
        <w:t>half</w:t>
      </w:r>
      <w:r w:rsidRPr="00C70AF7">
        <w:rPr>
          <w:rFonts w:cstheme="minorHAnsi"/>
        </w:rPr>
        <w:t xml:space="preserve"> hour. Nothing shows up on the beach or from the woods. She starts to open the clams and eats them raw so desperate her hunger. When finished she drifts off into trance.</w:t>
      </w:r>
    </w:p>
    <w:p w14:paraId="6EFFC330" w14:textId="4338D7C0" w:rsidR="00C70AF7" w:rsidRPr="00C70AF7" w:rsidRDefault="00C70AF7" w:rsidP="00C70AF7">
      <w:pPr>
        <w:rPr>
          <w:rFonts w:cstheme="minorHAnsi"/>
        </w:rPr>
      </w:pPr>
      <w:r>
        <w:rPr>
          <w:rFonts w:cstheme="minorHAnsi"/>
        </w:rPr>
        <w:t xml:space="preserve">      </w:t>
      </w:r>
      <w:r w:rsidRPr="00C70AF7">
        <w:rPr>
          <w:rFonts w:cstheme="minorHAnsi"/>
        </w:rPr>
        <w:t>That night she comes out. Again, the stars are out. Taking the sextet, she measures three stars. After looking at the declinations she points to the north, "That is north I will walk until I find something." She begins to walk, hiding from others that she spots, avoiding anyone she meets. Along her travels she notices something is shadowing her. Something small. She lays a trap for it one day and hides.</w:t>
      </w:r>
    </w:p>
    <w:p w14:paraId="656345F3" w14:textId="11D34421" w:rsidR="00C70AF7" w:rsidRPr="00C70AF7" w:rsidRDefault="00C70AF7" w:rsidP="00C70AF7">
      <w:pPr>
        <w:rPr>
          <w:rFonts w:cstheme="minorHAnsi"/>
        </w:rPr>
      </w:pPr>
      <w:r>
        <w:rPr>
          <w:rFonts w:cstheme="minorHAnsi"/>
        </w:rPr>
        <w:lastRenderedPageBreak/>
        <w:t xml:space="preserve">       </w:t>
      </w:r>
      <w:r w:rsidRPr="00C70AF7">
        <w:rPr>
          <w:rFonts w:cstheme="minorHAnsi"/>
        </w:rPr>
        <w:t>A pseudodragon comes into the small clearing. It looks at the bait and ignores it. When it sees her it dives at her as if it is going to sting her, She calls out, "Shoe! I don't want to hurt you!" it flies away making strange noises."</w:t>
      </w:r>
    </w:p>
    <w:p w14:paraId="386FB174" w14:textId="261F648A" w:rsidR="005A5AD7" w:rsidRDefault="00F97B63" w:rsidP="00C70AF7">
      <w:pPr>
        <w:rPr>
          <w:rFonts w:cstheme="minorHAnsi"/>
        </w:rPr>
      </w:pPr>
      <w:r>
        <w:rPr>
          <w:rFonts w:cstheme="minorHAnsi"/>
        </w:rPr>
        <w:t xml:space="preserve">      </w:t>
      </w:r>
      <w:r w:rsidR="00C70AF7" w:rsidRPr="00C70AF7">
        <w:rPr>
          <w:rFonts w:cstheme="minorHAnsi"/>
        </w:rPr>
        <w:t>She continues north. The little sting lizard trailing her. Each time she sees it she shoes it away. As she catches sight of a grand city it departs her and no longer follows. She half walks, half stumbles into the city of Arabel.</w:t>
      </w:r>
    </w:p>
    <w:p w14:paraId="1D60C858" w14:textId="4AFE85A8" w:rsidR="00F97B63" w:rsidRDefault="00F97B63" w:rsidP="00C70AF7">
      <w:pPr>
        <w:rPr>
          <w:rFonts w:cstheme="minorHAnsi"/>
        </w:rPr>
      </w:pPr>
    </w:p>
    <w:p w14:paraId="0A7185B2" w14:textId="7F74C4AF" w:rsidR="00610837" w:rsidRPr="00610837" w:rsidRDefault="00610837" w:rsidP="00610837">
      <w:pPr>
        <w:rPr>
          <w:rFonts w:cstheme="minorHAnsi"/>
        </w:rPr>
      </w:pPr>
      <w:r>
        <w:rPr>
          <w:rFonts w:cstheme="minorHAnsi"/>
        </w:rPr>
        <w:t xml:space="preserve">     </w:t>
      </w:r>
      <w:r w:rsidRPr="00610837">
        <w:rPr>
          <w:rFonts w:cstheme="minorHAnsi"/>
        </w:rPr>
        <w:t xml:space="preserve">Over the next few weeks Lauriella met people, cleaned the sewers of rats and other vermin. Came up against several humanoids and had become quite wealthy. All the while gaining spell knowledge and spells quickly until after little over two months, she was already a </w:t>
      </w:r>
      <w:r>
        <w:rPr>
          <w:rFonts w:cstheme="minorHAnsi"/>
        </w:rPr>
        <w:t>fif</w:t>
      </w:r>
      <w:r w:rsidRPr="00610837">
        <w:rPr>
          <w:rFonts w:cstheme="minorHAnsi"/>
        </w:rPr>
        <w:t>th circle mage. For the first month she searched for clues of her past finally finding something out from a cleric of Correllon, One Camthalion. He did not know if she was really this Lauriella Sithmore, but he did know about the badge she carries.</w:t>
      </w:r>
    </w:p>
    <w:p w14:paraId="0D20AD32" w14:textId="3F9B3685" w:rsidR="00610837" w:rsidRPr="00610837" w:rsidRDefault="00610837" w:rsidP="00610837">
      <w:pPr>
        <w:rPr>
          <w:rFonts w:cstheme="minorHAnsi"/>
        </w:rPr>
      </w:pPr>
      <w:r>
        <w:rPr>
          <w:rFonts w:cstheme="minorHAnsi"/>
        </w:rPr>
        <w:t xml:space="preserve">     </w:t>
      </w:r>
      <w:r w:rsidRPr="00610837">
        <w:rPr>
          <w:rFonts w:cstheme="minorHAnsi"/>
        </w:rPr>
        <w:t>He told her it was an order of magical defenders linked to the countryside of Narfell. They were in charge of all magical misconduct in that realm. A sort of police force for magic. He also noted that her earrings where from a guild in Mulhorand called the House of life to which all mages in that country belong.</w:t>
      </w:r>
    </w:p>
    <w:p w14:paraId="7127F280" w14:textId="721C9504" w:rsidR="00610837" w:rsidRPr="00610837" w:rsidRDefault="00610837" w:rsidP="00610837">
      <w:pPr>
        <w:rPr>
          <w:rFonts w:cstheme="minorHAnsi"/>
        </w:rPr>
      </w:pPr>
      <w:r>
        <w:rPr>
          <w:rFonts w:cstheme="minorHAnsi"/>
        </w:rPr>
        <w:t xml:space="preserve">     </w:t>
      </w:r>
      <w:r w:rsidRPr="00610837">
        <w:rPr>
          <w:rFonts w:cstheme="minorHAnsi"/>
        </w:rPr>
        <w:t>She had had a few flashbacks by this time. Flashbacks that scared her so deeply they began to prey upon her mind. Soon after these revelations she became tired of it all and decided to put the past into the past. She felt blessed because there are few that can claim and venture into a completely new life. She didn't look back again and ignored the flashbacks until she met a new Tel-Quessir by the name of Nightwater. Not only a Tel-Quessir but a Alu-Tel-Quessir, An aquatic elf. Al</w:t>
      </w:r>
      <w:r>
        <w:rPr>
          <w:rFonts w:cstheme="minorHAnsi"/>
        </w:rPr>
        <w:t>luin</w:t>
      </w:r>
      <w:r w:rsidRPr="00610837">
        <w:rPr>
          <w:rFonts w:cstheme="minorHAnsi"/>
        </w:rPr>
        <w:t xml:space="preserve"> a noble from a small house of the dales introduced them.</w:t>
      </w:r>
    </w:p>
    <w:p w14:paraId="1CDF4F51" w14:textId="79408892" w:rsidR="00610837" w:rsidRPr="00610837" w:rsidRDefault="00610837" w:rsidP="00610837">
      <w:pPr>
        <w:rPr>
          <w:rFonts w:cstheme="minorHAnsi"/>
        </w:rPr>
      </w:pPr>
      <w:r>
        <w:rPr>
          <w:rFonts w:cstheme="minorHAnsi"/>
        </w:rPr>
        <w:t xml:space="preserve">      </w:t>
      </w:r>
      <w:r w:rsidRPr="00610837">
        <w:rPr>
          <w:rFonts w:cstheme="minorHAnsi"/>
        </w:rPr>
        <w:t>Nightwater introduced her to the bath house, and they bathed together but did not get intimate. As she disrobed, he noticed that she was recently turned a mother. It upset her but after a few days she had steeled herself thinking that if she has a son or daughter that Lady Moonbow would show them the way.</w:t>
      </w:r>
    </w:p>
    <w:p w14:paraId="1C8755C2" w14:textId="6108C013" w:rsidR="00610837" w:rsidRPr="00610837" w:rsidRDefault="00610837" w:rsidP="00610837">
      <w:pPr>
        <w:rPr>
          <w:rFonts w:cstheme="minorHAnsi"/>
        </w:rPr>
      </w:pPr>
      <w:r>
        <w:rPr>
          <w:rFonts w:cstheme="minorHAnsi"/>
        </w:rPr>
        <w:t xml:space="preserve">      </w:t>
      </w:r>
      <w:r w:rsidRPr="00610837">
        <w:rPr>
          <w:rFonts w:cstheme="minorHAnsi"/>
        </w:rPr>
        <w:t>Now that things are quiet, she needed to collect herself review everything that has happened to her. She waits for the full moon and luckily the skies are clear when she goes about to worship for the first time since she came to Arabel.</w:t>
      </w:r>
    </w:p>
    <w:p w14:paraId="675C9349" w14:textId="224C0A27" w:rsidR="00610837" w:rsidRPr="00610837" w:rsidRDefault="00610837" w:rsidP="00610837">
      <w:pPr>
        <w:rPr>
          <w:rFonts w:cstheme="minorHAnsi"/>
        </w:rPr>
      </w:pPr>
      <w:r>
        <w:rPr>
          <w:rFonts w:cstheme="minorHAnsi"/>
        </w:rPr>
        <w:t xml:space="preserve">      </w:t>
      </w:r>
      <w:r w:rsidRPr="00610837">
        <w:rPr>
          <w:rFonts w:cstheme="minorHAnsi"/>
        </w:rPr>
        <w:t>She buys some moon lilies and walks out the east gate, finding a wide flat piece of land by the water. She places the lilies on the ground in a large circle and changes into something humans would consider negligee so thin and see through the material. As the moonlight hits the petals of the flowers, they glow a soft light and Lauriella dances to the moon and to her goddess Sehanine Moonbow.</w:t>
      </w:r>
    </w:p>
    <w:p w14:paraId="2A94E9B4" w14:textId="042F86F5" w:rsidR="00610837" w:rsidRPr="00610837" w:rsidRDefault="00610837" w:rsidP="00610837">
      <w:pPr>
        <w:rPr>
          <w:rFonts w:cstheme="minorHAnsi"/>
        </w:rPr>
      </w:pPr>
      <w:r>
        <w:rPr>
          <w:rFonts w:cstheme="minorHAnsi"/>
        </w:rPr>
        <w:t xml:space="preserve">      </w:t>
      </w:r>
      <w:r w:rsidRPr="00610837">
        <w:rPr>
          <w:rFonts w:cstheme="minorHAnsi"/>
        </w:rPr>
        <w:t>When finished she goes down to the water and dips her bare toes into it. She takes the badge out of her clothing. She studies it for a very long while the moon dips a full hand. She lifts her eyes to the moon and speaks, "I don't know who you are. I don't know if you are me or if I was the one you trailed for justice. Or if I was simply a thief that fell into the water lucky enough to grab a few things from you. I hope not. I will pledge this. I will be you and set to the noble task that was given to you. For I believe that this badge could not be owned by anyone but a good and noble person. So, I will become you Lauriella. Someone who will relentlessly pursue those that would do harm by the art. Whoever you are. Wherever you might be, whether she sits here with her toes cooling in the lake or somewhere in some far distant land. This I pledge in the name of Sehanine."</w:t>
      </w:r>
    </w:p>
    <w:p w14:paraId="215A6C7A" w14:textId="64C2321E" w:rsidR="00610837" w:rsidRDefault="00610837" w:rsidP="00610837">
      <w:pPr>
        <w:rPr>
          <w:rFonts w:cstheme="minorHAnsi"/>
        </w:rPr>
      </w:pPr>
      <w:r>
        <w:rPr>
          <w:rFonts w:cstheme="minorHAnsi"/>
        </w:rPr>
        <w:t xml:space="preserve">      </w:t>
      </w:r>
      <w:r w:rsidRPr="00610837">
        <w:rPr>
          <w:rFonts w:cstheme="minorHAnsi"/>
        </w:rPr>
        <w:t>She next takes up her journal and begins to read after placing a light spell upon herself.</w:t>
      </w:r>
    </w:p>
    <w:p w14:paraId="0909958C" w14:textId="4FBADDDF" w:rsidR="009E01EC" w:rsidRDefault="009E01EC" w:rsidP="00610837">
      <w:pPr>
        <w:rPr>
          <w:rFonts w:cstheme="minorHAnsi"/>
        </w:rPr>
      </w:pPr>
    </w:p>
    <w:p w14:paraId="678E2B66" w14:textId="369133E1" w:rsidR="009E01EC" w:rsidRPr="009E01EC" w:rsidRDefault="009E01EC" w:rsidP="009E01EC">
      <w:pPr>
        <w:rPr>
          <w:rFonts w:cstheme="minorHAnsi"/>
        </w:rPr>
      </w:pPr>
      <w:r>
        <w:rPr>
          <w:rFonts w:cstheme="minorHAnsi"/>
        </w:rPr>
        <w:t xml:space="preserve">     </w:t>
      </w:r>
      <w:r w:rsidRPr="009E01EC">
        <w:rPr>
          <w:rFonts w:cstheme="minorHAnsi"/>
        </w:rPr>
        <w:t xml:space="preserve">Lauriella scans all the profiles she has placed in her journal. Many have nothing written under them. Some are quiet lengthy. Looking up at the moon she knows she has several hours before sunrise. With </w:t>
      </w:r>
      <w:r w:rsidRPr="009E01EC">
        <w:rPr>
          <w:rFonts w:cstheme="minorHAnsi"/>
        </w:rPr>
        <w:lastRenderedPageBreak/>
        <w:t>no one around she can review all the people she has met so far and those that have either influenced, associated, or were adversarial with her. She begins to read the first name she comes to is Celdor.</w:t>
      </w:r>
    </w:p>
    <w:p w14:paraId="5423D034" w14:textId="77777777" w:rsidR="009E01EC" w:rsidRPr="009E01EC" w:rsidRDefault="009E01EC" w:rsidP="009E01EC">
      <w:pPr>
        <w:rPr>
          <w:rFonts w:cstheme="minorHAnsi"/>
        </w:rPr>
      </w:pPr>
    </w:p>
    <w:p w14:paraId="7CF74729" w14:textId="77777777" w:rsidR="009E01EC" w:rsidRPr="009E01EC" w:rsidRDefault="009E01EC" w:rsidP="009E01EC">
      <w:pPr>
        <w:rPr>
          <w:rFonts w:cstheme="minorHAnsi"/>
        </w:rPr>
      </w:pPr>
      <w:r w:rsidRPr="009E01EC">
        <w:rPr>
          <w:rFonts w:cstheme="minorHAnsi"/>
        </w:rPr>
        <w:t>Celdor: Tel-Quessir</w:t>
      </w:r>
    </w:p>
    <w:p w14:paraId="3571DBCB" w14:textId="77777777" w:rsidR="009E01EC" w:rsidRPr="009E01EC" w:rsidRDefault="009E01EC" w:rsidP="009E01EC">
      <w:pPr>
        <w:rPr>
          <w:rFonts w:cstheme="minorHAnsi"/>
        </w:rPr>
      </w:pPr>
      <w:r w:rsidRPr="009E01EC">
        <w:rPr>
          <w:rFonts w:cstheme="minorHAnsi"/>
        </w:rPr>
        <w:t>Profession: unknown, at this time.</w:t>
      </w:r>
    </w:p>
    <w:p w14:paraId="6C09C3CC" w14:textId="77777777" w:rsidR="009E01EC" w:rsidRPr="009E01EC" w:rsidRDefault="009E01EC" w:rsidP="009E01EC">
      <w:pPr>
        <w:rPr>
          <w:rFonts w:cstheme="minorHAnsi"/>
        </w:rPr>
      </w:pPr>
      <w:r w:rsidRPr="009E01EC">
        <w:rPr>
          <w:rFonts w:cstheme="minorHAnsi"/>
        </w:rPr>
        <w:t>Position: unknown</w:t>
      </w:r>
    </w:p>
    <w:p w14:paraId="4DA96D22" w14:textId="77777777" w:rsidR="009E01EC" w:rsidRPr="009E01EC" w:rsidRDefault="009E01EC" w:rsidP="009E01EC">
      <w:pPr>
        <w:rPr>
          <w:rFonts w:cstheme="minorHAnsi"/>
        </w:rPr>
      </w:pPr>
    </w:p>
    <w:p w14:paraId="77CC8D49" w14:textId="1C37CCBC" w:rsidR="009E01EC" w:rsidRPr="009E01EC" w:rsidRDefault="009E01EC" w:rsidP="009E01EC">
      <w:pPr>
        <w:rPr>
          <w:rFonts w:cstheme="minorHAnsi"/>
        </w:rPr>
      </w:pPr>
      <w:r>
        <w:rPr>
          <w:rFonts w:cstheme="minorHAnsi"/>
        </w:rPr>
        <w:t xml:space="preserve">     </w:t>
      </w:r>
      <w:r w:rsidRPr="009E01EC">
        <w:rPr>
          <w:rFonts w:cstheme="minorHAnsi"/>
        </w:rPr>
        <w:t>Celdor was the first elven I met in Arabel. He is a Tue-Tel-Quessir of dark skin. An odd tone. He is welcoming and inviting to new people but cools as one gets to know him.</w:t>
      </w:r>
    </w:p>
    <w:p w14:paraId="7D5524D9" w14:textId="77777777" w:rsidR="009E01EC" w:rsidRPr="009E01EC" w:rsidRDefault="009E01EC" w:rsidP="009E01EC">
      <w:pPr>
        <w:rPr>
          <w:rFonts w:cstheme="minorHAnsi"/>
        </w:rPr>
      </w:pPr>
    </w:p>
    <w:p w14:paraId="4673986F" w14:textId="77777777" w:rsidR="009E01EC" w:rsidRPr="009E01EC" w:rsidRDefault="009E01EC" w:rsidP="009E01EC">
      <w:pPr>
        <w:rPr>
          <w:rFonts w:cstheme="minorHAnsi"/>
        </w:rPr>
      </w:pPr>
      <w:r w:rsidRPr="009E01EC">
        <w:rPr>
          <w:rFonts w:cstheme="minorHAnsi"/>
        </w:rPr>
        <w:t>Status: unsure at this time.</w:t>
      </w:r>
    </w:p>
    <w:p w14:paraId="5BABC10D" w14:textId="77777777" w:rsidR="009E01EC" w:rsidRPr="009E01EC" w:rsidRDefault="009E01EC" w:rsidP="009E01EC">
      <w:pPr>
        <w:rPr>
          <w:rFonts w:cstheme="minorHAnsi"/>
        </w:rPr>
      </w:pPr>
    </w:p>
    <w:p w14:paraId="6719EAAF" w14:textId="39918ECE" w:rsidR="009E01EC" w:rsidRPr="009E01EC" w:rsidRDefault="009E01EC" w:rsidP="009E01EC">
      <w:pPr>
        <w:rPr>
          <w:rFonts w:cstheme="minorHAnsi"/>
        </w:rPr>
      </w:pPr>
      <w:r>
        <w:rPr>
          <w:rFonts w:cstheme="minorHAnsi"/>
        </w:rPr>
        <w:t xml:space="preserve">     </w:t>
      </w:r>
      <w:r w:rsidRPr="009E01EC">
        <w:rPr>
          <w:rFonts w:cstheme="minorHAnsi"/>
        </w:rPr>
        <w:t>She flips a few pages finding a much longer entry and smiles</w:t>
      </w:r>
    </w:p>
    <w:p w14:paraId="684D290B" w14:textId="77777777" w:rsidR="009E01EC" w:rsidRPr="009E01EC" w:rsidRDefault="009E01EC" w:rsidP="009E01EC">
      <w:pPr>
        <w:rPr>
          <w:rFonts w:cstheme="minorHAnsi"/>
        </w:rPr>
      </w:pPr>
    </w:p>
    <w:p w14:paraId="732C734B" w14:textId="596FAEEC" w:rsidR="009E01EC" w:rsidRPr="009E01EC" w:rsidRDefault="009E01EC" w:rsidP="009E01EC">
      <w:pPr>
        <w:rPr>
          <w:rFonts w:cstheme="minorHAnsi"/>
        </w:rPr>
      </w:pPr>
      <w:r>
        <w:rPr>
          <w:rFonts w:cstheme="minorHAnsi"/>
        </w:rPr>
        <w:t>Alluin Forester</w:t>
      </w:r>
      <w:r w:rsidRPr="009E01EC">
        <w:rPr>
          <w:rFonts w:cstheme="minorHAnsi"/>
        </w:rPr>
        <w:t>: Tel-Quessir</w:t>
      </w:r>
    </w:p>
    <w:p w14:paraId="0B4FFE75" w14:textId="77777777" w:rsidR="009E01EC" w:rsidRPr="009E01EC" w:rsidRDefault="009E01EC" w:rsidP="009E01EC">
      <w:pPr>
        <w:rPr>
          <w:rFonts w:cstheme="minorHAnsi"/>
        </w:rPr>
      </w:pPr>
      <w:r w:rsidRPr="009E01EC">
        <w:rPr>
          <w:rFonts w:cstheme="minorHAnsi"/>
        </w:rPr>
        <w:t>Profession: Unknown but knows how to weave shadows.</w:t>
      </w:r>
    </w:p>
    <w:p w14:paraId="16E18BDF" w14:textId="77777777" w:rsidR="009E01EC" w:rsidRPr="009E01EC" w:rsidRDefault="009E01EC" w:rsidP="009E01EC">
      <w:pPr>
        <w:rPr>
          <w:rFonts w:cstheme="minorHAnsi"/>
        </w:rPr>
      </w:pPr>
      <w:r w:rsidRPr="009E01EC">
        <w:rPr>
          <w:rFonts w:cstheme="minorHAnsi"/>
        </w:rPr>
        <w:t>Position: Ally</w:t>
      </w:r>
    </w:p>
    <w:p w14:paraId="65BFBAC8" w14:textId="77777777" w:rsidR="009E01EC" w:rsidRPr="009E01EC" w:rsidRDefault="009E01EC" w:rsidP="009E01EC">
      <w:pPr>
        <w:rPr>
          <w:rFonts w:cstheme="minorHAnsi"/>
        </w:rPr>
      </w:pPr>
    </w:p>
    <w:p w14:paraId="076D8385" w14:textId="4EA8E039" w:rsidR="009E01EC" w:rsidRPr="009E01EC" w:rsidRDefault="009E01EC" w:rsidP="009E01EC">
      <w:pPr>
        <w:rPr>
          <w:rFonts w:cstheme="minorHAnsi"/>
        </w:rPr>
      </w:pPr>
      <w:r>
        <w:rPr>
          <w:rFonts w:cstheme="minorHAnsi"/>
        </w:rPr>
        <w:t xml:space="preserve">      Alluin </w:t>
      </w:r>
      <w:r w:rsidRPr="009E01EC">
        <w:rPr>
          <w:rFonts w:cstheme="minorHAnsi"/>
        </w:rPr>
        <w:t>has done more to help me than any other taking me to the tree city of val…a tree city of elves along with helping me in my development. She is of a Nobel house decimated by enemies. She thought she was the last Ravenshadow but eventually found more of her house. Now she involves herself in a war with the Ilythiir. At one time married to a matron that worships the Ilythiir moon goddess if I remember correctly. I feel that Al</w:t>
      </w:r>
      <w:r>
        <w:rPr>
          <w:rFonts w:cstheme="minorHAnsi"/>
        </w:rPr>
        <w:t>luin</w:t>
      </w:r>
      <w:r w:rsidRPr="009E01EC">
        <w:rPr>
          <w:rFonts w:cstheme="minorHAnsi"/>
        </w:rPr>
        <w:t xml:space="preserve"> has some ulterior motive to giving me help. I have already pledged to her I will help her in any way I can during her campaign which seems to be led by Camthalion.</w:t>
      </w:r>
    </w:p>
    <w:p w14:paraId="0F5B3845" w14:textId="77777777" w:rsidR="009E01EC" w:rsidRPr="009E01EC" w:rsidRDefault="009E01EC" w:rsidP="009E01EC">
      <w:pPr>
        <w:rPr>
          <w:rFonts w:cstheme="minorHAnsi"/>
        </w:rPr>
      </w:pPr>
      <w:r w:rsidRPr="009E01EC">
        <w:rPr>
          <w:rFonts w:cstheme="minorHAnsi"/>
        </w:rPr>
        <w:t>I have seen her show sympathy not only for me but one of her family’s foes. One that is chased by the shadow of Shar. I have also seen her in not so good an attitude. Her heart is passionate I hope this passion does not lead her down the road of the fallen. She can manipulate shadow which gives me some pause as to her nature. The fact that she is a good person I have little doubt and hope to forge a strong relationship with her. She seems to have some form of ongoing feud with the Starglow family.</w:t>
      </w:r>
    </w:p>
    <w:p w14:paraId="398A7653" w14:textId="77777777" w:rsidR="009E01EC" w:rsidRPr="009E01EC" w:rsidRDefault="009E01EC" w:rsidP="009E01EC">
      <w:pPr>
        <w:rPr>
          <w:rFonts w:cstheme="minorHAnsi"/>
        </w:rPr>
      </w:pPr>
    </w:p>
    <w:p w14:paraId="0FEA1E07" w14:textId="2B578C25" w:rsidR="009E01EC" w:rsidRPr="009E01EC" w:rsidRDefault="009E01EC" w:rsidP="009E01EC">
      <w:pPr>
        <w:rPr>
          <w:rFonts w:cstheme="minorHAnsi"/>
        </w:rPr>
      </w:pPr>
      <w:r>
        <w:rPr>
          <w:rFonts w:cstheme="minorHAnsi"/>
        </w:rPr>
        <w:t xml:space="preserve">      </w:t>
      </w:r>
      <w:r w:rsidRPr="009E01EC">
        <w:rPr>
          <w:rFonts w:cstheme="minorHAnsi"/>
        </w:rPr>
        <w:t>Lauriella’s eyes move on with the pages stopping every so often at an entry not left blank.</w:t>
      </w:r>
    </w:p>
    <w:p w14:paraId="238EBE26" w14:textId="77777777" w:rsidR="009E01EC" w:rsidRPr="009E01EC" w:rsidRDefault="009E01EC" w:rsidP="009E01EC">
      <w:pPr>
        <w:rPr>
          <w:rFonts w:cstheme="minorHAnsi"/>
        </w:rPr>
      </w:pPr>
    </w:p>
    <w:p w14:paraId="362175D9" w14:textId="77777777" w:rsidR="009E01EC" w:rsidRPr="009E01EC" w:rsidRDefault="009E01EC" w:rsidP="009E01EC">
      <w:pPr>
        <w:rPr>
          <w:rFonts w:cstheme="minorHAnsi"/>
        </w:rPr>
      </w:pPr>
      <w:r w:rsidRPr="009E01EC">
        <w:rPr>
          <w:rFonts w:cstheme="minorHAnsi"/>
        </w:rPr>
        <w:t>Camthalion: Tel-Quessir</w:t>
      </w:r>
    </w:p>
    <w:p w14:paraId="3CB2C898" w14:textId="77777777" w:rsidR="009E01EC" w:rsidRPr="009E01EC" w:rsidRDefault="009E01EC" w:rsidP="009E01EC">
      <w:pPr>
        <w:rPr>
          <w:rFonts w:cstheme="minorHAnsi"/>
        </w:rPr>
      </w:pPr>
      <w:r w:rsidRPr="009E01EC">
        <w:rPr>
          <w:rFonts w:cstheme="minorHAnsi"/>
        </w:rPr>
        <w:t>Profession: Cleric of Correllon</w:t>
      </w:r>
    </w:p>
    <w:p w14:paraId="31C642FD" w14:textId="77777777" w:rsidR="009E01EC" w:rsidRPr="009E01EC" w:rsidRDefault="009E01EC" w:rsidP="009E01EC">
      <w:pPr>
        <w:rPr>
          <w:rFonts w:cstheme="minorHAnsi"/>
        </w:rPr>
      </w:pPr>
      <w:r w:rsidRPr="009E01EC">
        <w:rPr>
          <w:rFonts w:cstheme="minorHAnsi"/>
        </w:rPr>
        <w:t>Position: Potential trouble</w:t>
      </w:r>
    </w:p>
    <w:p w14:paraId="1E04C099" w14:textId="77777777" w:rsidR="009E01EC" w:rsidRPr="009E01EC" w:rsidRDefault="009E01EC" w:rsidP="009E01EC">
      <w:pPr>
        <w:rPr>
          <w:rFonts w:cstheme="minorHAnsi"/>
        </w:rPr>
      </w:pPr>
    </w:p>
    <w:p w14:paraId="375D7B82" w14:textId="1274B389" w:rsidR="009E01EC" w:rsidRPr="009E01EC" w:rsidRDefault="009E01EC" w:rsidP="009E01EC">
      <w:pPr>
        <w:rPr>
          <w:rFonts w:cstheme="minorHAnsi"/>
        </w:rPr>
      </w:pPr>
      <w:r>
        <w:rPr>
          <w:rFonts w:cstheme="minorHAnsi"/>
        </w:rPr>
        <w:t xml:space="preserve">      </w:t>
      </w:r>
      <w:r w:rsidRPr="009E01EC">
        <w:rPr>
          <w:rFonts w:cstheme="minorHAnsi"/>
        </w:rPr>
        <w:t>Camthalion spends his time at the north-east common benches with other elves. It seems tactical in nature. This cleric was the one who knew what my badge was, and he also imparted to me that my earrings are a sign of a mage guild in Mulhorand. All mages in Mulhorand’s territory owe allegiance to this guild.</w:t>
      </w:r>
    </w:p>
    <w:p w14:paraId="18580079" w14:textId="48B27280" w:rsidR="009E01EC" w:rsidRPr="009E01EC" w:rsidRDefault="009E01EC" w:rsidP="009E01EC">
      <w:pPr>
        <w:rPr>
          <w:rFonts w:cstheme="minorHAnsi"/>
        </w:rPr>
      </w:pPr>
      <w:r>
        <w:rPr>
          <w:rFonts w:cstheme="minorHAnsi"/>
        </w:rPr>
        <w:t xml:space="preserve">      </w:t>
      </w:r>
      <w:r w:rsidRPr="009E01EC">
        <w:rPr>
          <w:rFonts w:cstheme="minorHAnsi"/>
        </w:rPr>
        <w:t xml:space="preserve">Camthalion while he spoke to me set </w:t>
      </w:r>
      <w:r>
        <w:rPr>
          <w:rFonts w:cstheme="minorHAnsi"/>
        </w:rPr>
        <w:t>o</w:t>
      </w:r>
      <w:r w:rsidRPr="009E01EC">
        <w:rPr>
          <w:rFonts w:cstheme="minorHAnsi"/>
        </w:rPr>
        <w:t>ff alarm bells in my head for some unknown reason. I thought on this a long time and came up with nothing until I spoke with Ezra the bard. He informed me that the war is Camthalions. He referred to the elven as having a ‘Cult of personality’ And also mentioned something about genocide of the Ilythiir in this war.</w:t>
      </w:r>
    </w:p>
    <w:p w14:paraId="0316D80F" w14:textId="3E5D01F1" w:rsidR="009E01EC" w:rsidRPr="009E01EC" w:rsidRDefault="009E01EC" w:rsidP="009E01EC">
      <w:pPr>
        <w:rPr>
          <w:rFonts w:cstheme="minorHAnsi"/>
        </w:rPr>
      </w:pPr>
      <w:r>
        <w:rPr>
          <w:rFonts w:cstheme="minorHAnsi"/>
        </w:rPr>
        <w:t xml:space="preserve">      </w:t>
      </w:r>
      <w:r w:rsidRPr="009E01EC">
        <w:rPr>
          <w:rFonts w:cstheme="minorHAnsi"/>
        </w:rPr>
        <w:t xml:space="preserve">Things connected in my mind. If Camthalion is leading this war and is committing genocide of men and children. Men being the caregivers of Ilythiir society then it is wrong. Yes, most Ilythiir are evil but completely wiping out a race is wrong. And if I am correct Camthalion stands in the corner of the </w:t>
      </w:r>
      <w:r w:rsidRPr="009E01EC">
        <w:rPr>
          <w:rFonts w:cstheme="minorHAnsi"/>
        </w:rPr>
        <w:lastRenderedPageBreak/>
        <w:t>commons leading his war councils. I have pledged myself to Al</w:t>
      </w:r>
      <w:r>
        <w:rPr>
          <w:rFonts w:cstheme="minorHAnsi"/>
        </w:rPr>
        <w:t>luin</w:t>
      </w:r>
      <w:r w:rsidRPr="009E01EC">
        <w:rPr>
          <w:rFonts w:cstheme="minorHAnsi"/>
        </w:rPr>
        <w:t xml:space="preserve"> in this war. If I see action, it will not be against innocent bystanders. I hope that if things come to that she will understand.</w:t>
      </w:r>
    </w:p>
    <w:p w14:paraId="1E6B7079" w14:textId="7CC1E586" w:rsidR="009E01EC" w:rsidRPr="009E01EC" w:rsidRDefault="009E01EC" w:rsidP="009E01EC">
      <w:pPr>
        <w:rPr>
          <w:rFonts w:cstheme="minorHAnsi"/>
        </w:rPr>
      </w:pPr>
      <w:r w:rsidRPr="009E01EC">
        <w:rPr>
          <w:rFonts w:cstheme="minorHAnsi"/>
        </w:rPr>
        <w:t xml:space="preserve">No matter the circumstances I must speak to </w:t>
      </w:r>
      <w:r>
        <w:rPr>
          <w:rFonts w:cstheme="minorHAnsi"/>
        </w:rPr>
        <w:t>Alluin</w:t>
      </w:r>
      <w:r w:rsidRPr="009E01EC">
        <w:rPr>
          <w:rFonts w:cstheme="minorHAnsi"/>
        </w:rPr>
        <w:t xml:space="preserve"> of the accusations Ezra has inferred upon Camthalion.</w:t>
      </w:r>
    </w:p>
    <w:p w14:paraId="1AC68E34" w14:textId="77777777" w:rsidR="009E01EC" w:rsidRPr="009E01EC" w:rsidRDefault="009E01EC" w:rsidP="009E01EC">
      <w:pPr>
        <w:rPr>
          <w:rFonts w:cstheme="minorHAnsi"/>
        </w:rPr>
      </w:pPr>
    </w:p>
    <w:p w14:paraId="4E4A2CDE" w14:textId="77777777" w:rsidR="009E01EC" w:rsidRPr="009E01EC" w:rsidRDefault="009E01EC" w:rsidP="009E01EC">
      <w:pPr>
        <w:rPr>
          <w:rFonts w:cstheme="minorHAnsi"/>
        </w:rPr>
      </w:pPr>
      <w:r w:rsidRPr="009E01EC">
        <w:rPr>
          <w:rFonts w:cstheme="minorHAnsi"/>
        </w:rPr>
        <w:t>Arduinna: Tel-Quessir</w:t>
      </w:r>
    </w:p>
    <w:p w14:paraId="0EA82189" w14:textId="77777777" w:rsidR="009E01EC" w:rsidRPr="009E01EC" w:rsidRDefault="009E01EC" w:rsidP="009E01EC">
      <w:pPr>
        <w:rPr>
          <w:rFonts w:cstheme="minorHAnsi"/>
        </w:rPr>
      </w:pPr>
      <w:r w:rsidRPr="009E01EC">
        <w:rPr>
          <w:rFonts w:cstheme="minorHAnsi"/>
        </w:rPr>
        <w:t>Profession: Leader of her Tribe</w:t>
      </w:r>
    </w:p>
    <w:p w14:paraId="631B32EC" w14:textId="77777777" w:rsidR="009E01EC" w:rsidRPr="009E01EC" w:rsidRDefault="009E01EC" w:rsidP="009E01EC">
      <w:pPr>
        <w:rPr>
          <w:rFonts w:cstheme="minorHAnsi"/>
        </w:rPr>
      </w:pPr>
      <w:r w:rsidRPr="009E01EC">
        <w:rPr>
          <w:rFonts w:cstheme="minorHAnsi"/>
        </w:rPr>
        <w:t>Position: Potential trouble</w:t>
      </w:r>
    </w:p>
    <w:p w14:paraId="257D83BE" w14:textId="77777777" w:rsidR="009E01EC" w:rsidRPr="009E01EC" w:rsidRDefault="009E01EC" w:rsidP="009E01EC">
      <w:pPr>
        <w:rPr>
          <w:rFonts w:cstheme="minorHAnsi"/>
        </w:rPr>
      </w:pPr>
    </w:p>
    <w:p w14:paraId="5B33DB1A" w14:textId="37971761" w:rsidR="009E01EC" w:rsidRPr="009E01EC" w:rsidRDefault="000A6598" w:rsidP="009E01EC">
      <w:pPr>
        <w:rPr>
          <w:rFonts w:cstheme="minorHAnsi"/>
        </w:rPr>
      </w:pPr>
      <w:r>
        <w:rPr>
          <w:rFonts w:cstheme="minorHAnsi"/>
        </w:rPr>
        <w:t xml:space="preserve">     </w:t>
      </w:r>
      <w:r w:rsidR="009E01EC" w:rsidRPr="009E01EC">
        <w:rPr>
          <w:rFonts w:cstheme="minorHAnsi"/>
        </w:rPr>
        <w:t xml:space="preserve">Arudinna is a brusque and aggressive woman. Leading a tribe of Tel-Quessir that worship the </w:t>
      </w:r>
      <w:r w:rsidRPr="009E01EC">
        <w:rPr>
          <w:rFonts w:cstheme="minorHAnsi"/>
        </w:rPr>
        <w:t>god,</w:t>
      </w:r>
      <w:r w:rsidR="009E01EC" w:rsidRPr="009E01EC">
        <w:rPr>
          <w:rFonts w:cstheme="minorHAnsi"/>
        </w:rPr>
        <w:t xml:space="preserve"> Malar. I have no opinion of this god nor his worshipers like I do with Thavians and perhaps Gnomes.</w:t>
      </w:r>
    </w:p>
    <w:p w14:paraId="6F694E6E" w14:textId="77777777" w:rsidR="009E01EC" w:rsidRPr="009E01EC" w:rsidRDefault="009E01EC" w:rsidP="009E01EC">
      <w:pPr>
        <w:rPr>
          <w:rFonts w:cstheme="minorHAnsi"/>
        </w:rPr>
      </w:pPr>
    </w:p>
    <w:p w14:paraId="35F2D7EF" w14:textId="77777777" w:rsidR="009E01EC" w:rsidRPr="009E01EC" w:rsidRDefault="009E01EC" w:rsidP="009E01EC">
      <w:pPr>
        <w:rPr>
          <w:rFonts w:cstheme="minorHAnsi"/>
        </w:rPr>
      </w:pPr>
      <w:r w:rsidRPr="009E01EC">
        <w:rPr>
          <w:rFonts w:cstheme="minorHAnsi"/>
        </w:rPr>
        <w:t>Addendum</w:t>
      </w:r>
    </w:p>
    <w:p w14:paraId="4052BCF9" w14:textId="0CDE4CD8" w:rsidR="009E01EC" w:rsidRPr="009E01EC" w:rsidRDefault="000A6598" w:rsidP="009E01EC">
      <w:pPr>
        <w:rPr>
          <w:rFonts w:cstheme="minorHAnsi"/>
        </w:rPr>
      </w:pPr>
      <w:r>
        <w:rPr>
          <w:rFonts w:cstheme="minorHAnsi"/>
        </w:rPr>
        <w:t xml:space="preserve">      </w:t>
      </w:r>
      <w:r w:rsidR="009E01EC" w:rsidRPr="009E01EC">
        <w:rPr>
          <w:rFonts w:cstheme="minorHAnsi"/>
        </w:rPr>
        <w:t>(I watch every gnome in the commons square ready to counterspell them if they decide to run around throwing illusion spells. Why, like so many things I do, lies in mystery. I bear no ill will toward them only making sure they stay calm)</w:t>
      </w:r>
    </w:p>
    <w:p w14:paraId="41286B6F" w14:textId="77777777" w:rsidR="009E01EC" w:rsidRPr="009E01EC" w:rsidRDefault="009E01EC" w:rsidP="009E01EC">
      <w:pPr>
        <w:rPr>
          <w:rFonts w:cstheme="minorHAnsi"/>
        </w:rPr>
      </w:pPr>
    </w:p>
    <w:p w14:paraId="46AE4609" w14:textId="41491209" w:rsidR="009E01EC" w:rsidRPr="009E01EC" w:rsidRDefault="009E01EC" w:rsidP="009E01EC">
      <w:pPr>
        <w:rPr>
          <w:rFonts w:cstheme="minorHAnsi"/>
        </w:rPr>
      </w:pPr>
      <w:r w:rsidRPr="009E01EC">
        <w:rPr>
          <w:rFonts w:cstheme="minorHAnsi"/>
        </w:rPr>
        <w:t xml:space="preserve">Arudinna seems to have a friendly nature with some yet is well known for calling out her enemies. To which I mark. She is not by any means a pleasant woman from what I have seen. From smelling those that pass by her to calling out anyone she means to start something with. She called me out once for appreciating the love between a human and elven. She mentioned I thought humans were fat. </w:t>
      </w:r>
      <w:r w:rsidR="000A6598" w:rsidRPr="009E01EC">
        <w:rPr>
          <w:rFonts w:cstheme="minorHAnsi"/>
        </w:rPr>
        <w:t>Well,</w:t>
      </w:r>
      <w:r w:rsidRPr="009E01EC">
        <w:rPr>
          <w:rFonts w:cstheme="minorHAnsi"/>
        </w:rPr>
        <w:t xml:space="preserve"> they are but that does not make them less than any other race on Toril. Afterward Buurag spoke to her quietly she had many exclamations of surprise while casting her eyes at me. I must watch her most carefully.</w:t>
      </w:r>
    </w:p>
    <w:p w14:paraId="26C19067" w14:textId="77777777" w:rsidR="009E01EC" w:rsidRPr="009E01EC" w:rsidRDefault="009E01EC" w:rsidP="009E01EC">
      <w:pPr>
        <w:rPr>
          <w:rFonts w:cstheme="minorHAnsi"/>
        </w:rPr>
      </w:pPr>
    </w:p>
    <w:p w14:paraId="6ACD7DAE" w14:textId="77777777" w:rsidR="009E01EC" w:rsidRPr="009E01EC" w:rsidRDefault="009E01EC" w:rsidP="009E01EC">
      <w:pPr>
        <w:rPr>
          <w:rFonts w:cstheme="minorHAnsi"/>
        </w:rPr>
      </w:pPr>
      <w:r w:rsidRPr="009E01EC">
        <w:rPr>
          <w:rFonts w:cstheme="minorHAnsi"/>
        </w:rPr>
        <w:t>Lily: Tel-quessir</w:t>
      </w:r>
    </w:p>
    <w:p w14:paraId="685B7A3D" w14:textId="77777777" w:rsidR="009E01EC" w:rsidRPr="009E01EC" w:rsidRDefault="009E01EC" w:rsidP="009E01EC">
      <w:pPr>
        <w:rPr>
          <w:rFonts w:cstheme="minorHAnsi"/>
        </w:rPr>
      </w:pPr>
      <w:r w:rsidRPr="009E01EC">
        <w:rPr>
          <w:rFonts w:cstheme="minorHAnsi"/>
        </w:rPr>
        <w:t>Profession: unknown but would not doubt a thief.</w:t>
      </w:r>
    </w:p>
    <w:p w14:paraId="186D6415" w14:textId="77777777" w:rsidR="009E01EC" w:rsidRPr="009E01EC" w:rsidRDefault="009E01EC" w:rsidP="009E01EC">
      <w:pPr>
        <w:rPr>
          <w:rFonts w:cstheme="minorHAnsi"/>
        </w:rPr>
      </w:pPr>
      <w:r w:rsidRPr="009E01EC">
        <w:rPr>
          <w:rFonts w:cstheme="minorHAnsi"/>
        </w:rPr>
        <w:t>Position: potential informant</w:t>
      </w:r>
    </w:p>
    <w:p w14:paraId="37A53F03" w14:textId="77777777" w:rsidR="009E01EC" w:rsidRPr="009E01EC" w:rsidRDefault="009E01EC" w:rsidP="009E01EC">
      <w:pPr>
        <w:rPr>
          <w:rFonts w:cstheme="minorHAnsi"/>
        </w:rPr>
      </w:pPr>
    </w:p>
    <w:p w14:paraId="596F3792" w14:textId="49CAF6A4" w:rsidR="009E01EC" w:rsidRPr="009E01EC" w:rsidRDefault="000A6598" w:rsidP="009E01EC">
      <w:pPr>
        <w:rPr>
          <w:rFonts w:cstheme="minorHAnsi"/>
        </w:rPr>
      </w:pPr>
      <w:r>
        <w:rPr>
          <w:rFonts w:cstheme="minorHAnsi"/>
        </w:rPr>
        <w:t xml:space="preserve">      </w:t>
      </w:r>
      <w:r w:rsidR="009E01EC" w:rsidRPr="009E01EC">
        <w:rPr>
          <w:rFonts w:cstheme="minorHAnsi"/>
        </w:rPr>
        <w:t xml:space="preserve">Lily is the one chased by Shars shadow. She is in a delicate situation to which if chance happens, I will help as Alyss’ana has done. She is small, Vane, and disruptive. A worshiper of Malar. She like her matriarch often tries to smell people when meeting them. Alyss’ana counseled her in good will within the arena about the shadows that stalk her. I do not doubt for a moment that Lily caused this </w:t>
      </w:r>
      <w:r w:rsidRPr="009E01EC">
        <w:rPr>
          <w:rFonts w:cstheme="minorHAnsi"/>
        </w:rPr>
        <w:t>somehow</w:t>
      </w:r>
      <w:r w:rsidR="009E01EC" w:rsidRPr="009E01EC">
        <w:rPr>
          <w:rFonts w:cstheme="minorHAnsi"/>
        </w:rPr>
        <w:t xml:space="preserve"> herself. I will be watchful not of her but an opportunity to get within her good graces. If I can build a network of informants to call my attention to necromancers, mad mages, lichs, and any other that uses magics against the populace I will.</w:t>
      </w:r>
    </w:p>
    <w:p w14:paraId="1AB3C1F2" w14:textId="77777777" w:rsidR="009E01EC" w:rsidRPr="009E01EC" w:rsidRDefault="009E01EC" w:rsidP="009E01EC">
      <w:pPr>
        <w:rPr>
          <w:rFonts w:cstheme="minorHAnsi"/>
        </w:rPr>
      </w:pPr>
    </w:p>
    <w:p w14:paraId="7D241596" w14:textId="77777777" w:rsidR="009E01EC" w:rsidRPr="009E01EC" w:rsidRDefault="009E01EC" w:rsidP="009E01EC">
      <w:pPr>
        <w:rPr>
          <w:rFonts w:cstheme="minorHAnsi"/>
        </w:rPr>
      </w:pPr>
      <w:r w:rsidRPr="009E01EC">
        <w:rPr>
          <w:rFonts w:cstheme="minorHAnsi"/>
        </w:rPr>
        <w:t>Buurag: Half-orc Half-giant (8 feet tall + ive never seen him with his helmet off)</w:t>
      </w:r>
    </w:p>
    <w:p w14:paraId="6C5D0FEE" w14:textId="77777777" w:rsidR="009E01EC" w:rsidRPr="009E01EC" w:rsidRDefault="009E01EC" w:rsidP="009E01EC">
      <w:pPr>
        <w:rPr>
          <w:rFonts w:cstheme="minorHAnsi"/>
        </w:rPr>
      </w:pPr>
      <w:r w:rsidRPr="009E01EC">
        <w:rPr>
          <w:rFonts w:cstheme="minorHAnsi"/>
        </w:rPr>
        <w:t>Profession: Mercenary</w:t>
      </w:r>
    </w:p>
    <w:p w14:paraId="493901CA" w14:textId="77777777" w:rsidR="009E01EC" w:rsidRPr="009E01EC" w:rsidRDefault="009E01EC" w:rsidP="009E01EC">
      <w:pPr>
        <w:rPr>
          <w:rFonts w:cstheme="minorHAnsi"/>
        </w:rPr>
      </w:pPr>
      <w:r w:rsidRPr="009E01EC">
        <w:rPr>
          <w:rFonts w:cstheme="minorHAnsi"/>
        </w:rPr>
        <w:t>Position: Unknown</w:t>
      </w:r>
    </w:p>
    <w:p w14:paraId="2B06849E" w14:textId="77777777" w:rsidR="009E01EC" w:rsidRPr="009E01EC" w:rsidRDefault="009E01EC" w:rsidP="009E01EC">
      <w:pPr>
        <w:rPr>
          <w:rFonts w:cstheme="minorHAnsi"/>
        </w:rPr>
      </w:pPr>
    </w:p>
    <w:p w14:paraId="341A59E5" w14:textId="73ACFD1F" w:rsidR="009E01EC" w:rsidRPr="009E01EC" w:rsidRDefault="000A6598" w:rsidP="009E01EC">
      <w:pPr>
        <w:rPr>
          <w:rFonts w:cstheme="minorHAnsi"/>
        </w:rPr>
      </w:pPr>
      <w:r>
        <w:rPr>
          <w:rFonts w:cstheme="minorHAnsi"/>
        </w:rPr>
        <w:t xml:space="preserve">     </w:t>
      </w:r>
      <w:r w:rsidR="009E01EC" w:rsidRPr="009E01EC">
        <w:rPr>
          <w:rFonts w:cstheme="minorHAnsi"/>
        </w:rPr>
        <w:t>Buurag is a fighter of extraordinary strength and intelligence. While helping me fight ants in the warehouses he questioned me on my magic. I told him the truth. I cannot engage his eyes and only have body movements to tell me what he is thinking. He seems a very good person. I will write more on this when I have investigated him further</w:t>
      </w:r>
    </w:p>
    <w:p w14:paraId="71F77E61" w14:textId="77777777" w:rsidR="009E01EC" w:rsidRPr="009E01EC" w:rsidRDefault="009E01EC" w:rsidP="009E01EC">
      <w:pPr>
        <w:rPr>
          <w:rFonts w:cstheme="minorHAnsi"/>
        </w:rPr>
      </w:pPr>
    </w:p>
    <w:p w14:paraId="3EB8476C" w14:textId="77777777" w:rsidR="009E01EC" w:rsidRPr="009E01EC" w:rsidRDefault="009E01EC" w:rsidP="009E01EC">
      <w:pPr>
        <w:rPr>
          <w:rFonts w:cstheme="minorHAnsi"/>
        </w:rPr>
      </w:pPr>
      <w:r w:rsidRPr="009E01EC">
        <w:rPr>
          <w:rFonts w:cstheme="minorHAnsi"/>
        </w:rPr>
        <w:t>Nightwater: Tel-Quessir</w:t>
      </w:r>
    </w:p>
    <w:p w14:paraId="3E98E190" w14:textId="77777777" w:rsidR="009E01EC" w:rsidRPr="009E01EC" w:rsidRDefault="009E01EC" w:rsidP="009E01EC">
      <w:pPr>
        <w:rPr>
          <w:rFonts w:cstheme="minorHAnsi"/>
        </w:rPr>
      </w:pPr>
      <w:r w:rsidRPr="009E01EC">
        <w:rPr>
          <w:rFonts w:cstheme="minorHAnsi"/>
        </w:rPr>
        <w:t>Profession: Monk</w:t>
      </w:r>
    </w:p>
    <w:p w14:paraId="0A12174D" w14:textId="77777777" w:rsidR="009E01EC" w:rsidRPr="009E01EC" w:rsidRDefault="009E01EC" w:rsidP="009E01EC">
      <w:pPr>
        <w:rPr>
          <w:rFonts w:cstheme="minorHAnsi"/>
        </w:rPr>
      </w:pPr>
      <w:r w:rsidRPr="009E01EC">
        <w:rPr>
          <w:rFonts w:cstheme="minorHAnsi"/>
        </w:rPr>
        <w:lastRenderedPageBreak/>
        <w:t>Position: potential ally</w:t>
      </w:r>
    </w:p>
    <w:p w14:paraId="73148B1C" w14:textId="77777777" w:rsidR="009E01EC" w:rsidRPr="009E01EC" w:rsidRDefault="009E01EC" w:rsidP="009E01EC">
      <w:pPr>
        <w:rPr>
          <w:rFonts w:cstheme="minorHAnsi"/>
        </w:rPr>
      </w:pPr>
    </w:p>
    <w:p w14:paraId="76299C77" w14:textId="5AFC0EF0" w:rsidR="009E01EC" w:rsidRPr="009E01EC" w:rsidRDefault="000A6598" w:rsidP="009E01EC">
      <w:pPr>
        <w:rPr>
          <w:rFonts w:cstheme="minorHAnsi"/>
        </w:rPr>
      </w:pPr>
      <w:r>
        <w:rPr>
          <w:rFonts w:cstheme="minorHAnsi"/>
        </w:rPr>
        <w:t xml:space="preserve">      </w:t>
      </w:r>
      <w:r w:rsidR="009E01EC" w:rsidRPr="009E01EC">
        <w:rPr>
          <w:rFonts w:cstheme="minorHAnsi"/>
        </w:rPr>
        <w:t xml:space="preserve">Not only is Nightwater a Tel-Quessir hi is Alu-Tel-Quessir. I don’t believe I have ever seen his kind but who knows. He is reserved and somewhat shy. Like many of those who wear the cloth of monk. His body is like all monks well extremely well developed. It seems I have a preference for monks. He introduced me to the baths. Even came near to hitting on me. I can remember if I distracted him or he was distracted by something else, but we never got intimate. I believe his sect is called the </w:t>
      </w:r>
      <w:r w:rsidRPr="009E01EC">
        <w:rPr>
          <w:rFonts w:cstheme="minorHAnsi"/>
        </w:rPr>
        <w:t>yellow</w:t>
      </w:r>
      <w:r w:rsidR="009E01EC" w:rsidRPr="009E01EC">
        <w:rPr>
          <w:rFonts w:cstheme="minorHAnsi"/>
        </w:rPr>
        <w:t xml:space="preserve"> rose, but I could be wrong. I was paying attention to other things.</w:t>
      </w:r>
    </w:p>
    <w:p w14:paraId="356485A1" w14:textId="77777777" w:rsidR="009E01EC" w:rsidRPr="009E01EC" w:rsidRDefault="009E01EC" w:rsidP="009E01EC">
      <w:pPr>
        <w:rPr>
          <w:rFonts w:cstheme="minorHAnsi"/>
        </w:rPr>
      </w:pPr>
    </w:p>
    <w:p w14:paraId="6C6749D4" w14:textId="77777777" w:rsidR="009E01EC" w:rsidRPr="009E01EC" w:rsidRDefault="009E01EC" w:rsidP="009E01EC">
      <w:pPr>
        <w:rPr>
          <w:rFonts w:cstheme="minorHAnsi"/>
        </w:rPr>
      </w:pPr>
      <w:r w:rsidRPr="009E01EC">
        <w:rPr>
          <w:rFonts w:cstheme="minorHAnsi"/>
        </w:rPr>
        <w:t>Edylind: Hin</w:t>
      </w:r>
    </w:p>
    <w:p w14:paraId="518829C6" w14:textId="77777777" w:rsidR="009E01EC" w:rsidRPr="009E01EC" w:rsidRDefault="009E01EC" w:rsidP="009E01EC">
      <w:pPr>
        <w:rPr>
          <w:rFonts w:cstheme="minorHAnsi"/>
        </w:rPr>
      </w:pPr>
      <w:r w:rsidRPr="009E01EC">
        <w:rPr>
          <w:rFonts w:cstheme="minorHAnsi"/>
        </w:rPr>
        <w:t>Profession: Bard</w:t>
      </w:r>
    </w:p>
    <w:p w14:paraId="6FB77029" w14:textId="77777777" w:rsidR="009E01EC" w:rsidRPr="009E01EC" w:rsidRDefault="009E01EC" w:rsidP="009E01EC">
      <w:pPr>
        <w:rPr>
          <w:rFonts w:cstheme="minorHAnsi"/>
        </w:rPr>
      </w:pPr>
      <w:r w:rsidRPr="009E01EC">
        <w:rPr>
          <w:rFonts w:cstheme="minorHAnsi"/>
        </w:rPr>
        <w:t>Position: potential informant</w:t>
      </w:r>
    </w:p>
    <w:p w14:paraId="6B56CFED" w14:textId="77777777" w:rsidR="009E01EC" w:rsidRPr="009E01EC" w:rsidRDefault="009E01EC" w:rsidP="009E01EC">
      <w:pPr>
        <w:rPr>
          <w:rFonts w:cstheme="minorHAnsi"/>
        </w:rPr>
      </w:pPr>
    </w:p>
    <w:p w14:paraId="7C739AD3" w14:textId="295CFDF7" w:rsidR="009E01EC" w:rsidRPr="009E01EC" w:rsidRDefault="000A6598" w:rsidP="009E01EC">
      <w:pPr>
        <w:rPr>
          <w:rFonts w:cstheme="minorHAnsi"/>
        </w:rPr>
      </w:pPr>
      <w:r>
        <w:rPr>
          <w:rFonts w:cstheme="minorHAnsi"/>
        </w:rPr>
        <w:t xml:space="preserve">     </w:t>
      </w:r>
      <w:r w:rsidR="009E01EC" w:rsidRPr="009E01EC">
        <w:rPr>
          <w:rFonts w:cstheme="minorHAnsi"/>
        </w:rPr>
        <w:t>Edylind is a kind and happy hind. I asked her to tell me one of her stories when she did. I tipped her a 100 gold coin. She smiled in surprise. The lines on her face show her to be a wonderful woman I will develop a relationship with her.</w:t>
      </w:r>
    </w:p>
    <w:p w14:paraId="7A0787DC" w14:textId="77777777" w:rsidR="009E01EC" w:rsidRPr="009E01EC" w:rsidRDefault="009E01EC" w:rsidP="009E01EC">
      <w:pPr>
        <w:rPr>
          <w:rFonts w:cstheme="minorHAnsi"/>
        </w:rPr>
      </w:pPr>
    </w:p>
    <w:p w14:paraId="0DF402D4" w14:textId="77777777" w:rsidR="009E01EC" w:rsidRPr="009E01EC" w:rsidRDefault="009E01EC" w:rsidP="009E01EC">
      <w:pPr>
        <w:rPr>
          <w:rFonts w:cstheme="minorHAnsi"/>
        </w:rPr>
      </w:pPr>
      <w:r w:rsidRPr="009E01EC">
        <w:rPr>
          <w:rFonts w:cstheme="minorHAnsi"/>
        </w:rPr>
        <w:t>Luna, Kayus, and Altan</w:t>
      </w:r>
    </w:p>
    <w:p w14:paraId="651D34E3" w14:textId="77777777" w:rsidR="009E01EC" w:rsidRPr="009E01EC" w:rsidRDefault="009E01EC" w:rsidP="009E01EC">
      <w:pPr>
        <w:rPr>
          <w:rFonts w:cstheme="minorHAnsi"/>
        </w:rPr>
      </w:pPr>
      <w:r w:rsidRPr="009E01EC">
        <w:rPr>
          <w:rFonts w:cstheme="minorHAnsi"/>
        </w:rPr>
        <w:t>Profession: Adventuring team</w:t>
      </w:r>
    </w:p>
    <w:p w14:paraId="2C82D94F" w14:textId="77777777" w:rsidR="009E01EC" w:rsidRPr="009E01EC" w:rsidRDefault="009E01EC" w:rsidP="009E01EC">
      <w:pPr>
        <w:rPr>
          <w:rFonts w:cstheme="minorHAnsi"/>
        </w:rPr>
      </w:pPr>
      <w:r w:rsidRPr="009E01EC">
        <w:rPr>
          <w:rFonts w:cstheme="minorHAnsi"/>
        </w:rPr>
        <w:t>Position: unknown</w:t>
      </w:r>
    </w:p>
    <w:p w14:paraId="32D7744E" w14:textId="77777777" w:rsidR="009E01EC" w:rsidRPr="009E01EC" w:rsidRDefault="009E01EC" w:rsidP="009E01EC">
      <w:pPr>
        <w:rPr>
          <w:rFonts w:cstheme="minorHAnsi"/>
        </w:rPr>
      </w:pPr>
    </w:p>
    <w:p w14:paraId="0E95AE8E" w14:textId="4EE5F407" w:rsidR="009E01EC" w:rsidRPr="009E01EC" w:rsidRDefault="000A6598" w:rsidP="009E01EC">
      <w:pPr>
        <w:rPr>
          <w:rFonts w:cstheme="minorHAnsi"/>
        </w:rPr>
      </w:pPr>
      <w:r>
        <w:rPr>
          <w:rFonts w:cstheme="minorHAnsi"/>
        </w:rPr>
        <w:t xml:space="preserve">      </w:t>
      </w:r>
      <w:r w:rsidR="009E01EC" w:rsidRPr="009E01EC">
        <w:rPr>
          <w:rFonts w:cstheme="minorHAnsi"/>
        </w:rPr>
        <w:t>I adventured with these three. Seeing that they were very new I laid down the law of how things work in the adventuring guild in regard to treasure. I had no problem in the split. However, many of the older more experienced adventurers have. My gut feeling was right about these three and their greed. Greed can be used when I start my investigations however their nature may make them unreliable. Kayus is the smartest one in the group.</w:t>
      </w:r>
    </w:p>
    <w:p w14:paraId="1F562560" w14:textId="77777777" w:rsidR="009E01EC" w:rsidRPr="009E01EC" w:rsidRDefault="009E01EC" w:rsidP="009E01EC">
      <w:pPr>
        <w:rPr>
          <w:rFonts w:cstheme="minorHAnsi"/>
        </w:rPr>
      </w:pPr>
    </w:p>
    <w:p w14:paraId="46E498A9" w14:textId="77777777" w:rsidR="009E01EC" w:rsidRPr="009E01EC" w:rsidRDefault="009E01EC" w:rsidP="009E01EC">
      <w:pPr>
        <w:rPr>
          <w:rFonts w:cstheme="minorHAnsi"/>
        </w:rPr>
      </w:pPr>
      <w:r w:rsidRPr="009E01EC">
        <w:rPr>
          <w:rFonts w:cstheme="minorHAnsi"/>
        </w:rPr>
        <w:t>Cecillia: Fey</w:t>
      </w:r>
    </w:p>
    <w:p w14:paraId="4AC15B7E" w14:textId="77777777" w:rsidR="009E01EC" w:rsidRPr="009E01EC" w:rsidRDefault="009E01EC" w:rsidP="009E01EC">
      <w:pPr>
        <w:rPr>
          <w:rFonts w:cstheme="minorHAnsi"/>
        </w:rPr>
      </w:pPr>
      <w:r w:rsidRPr="009E01EC">
        <w:rPr>
          <w:rFonts w:cstheme="minorHAnsi"/>
        </w:rPr>
        <w:t>Profession: Invoker</w:t>
      </w:r>
    </w:p>
    <w:p w14:paraId="76DFD147" w14:textId="77777777" w:rsidR="009E01EC" w:rsidRPr="009E01EC" w:rsidRDefault="009E01EC" w:rsidP="009E01EC">
      <w:pPr>
        <w:rPr>
          <w:rFonts w:cstheme="minorHAnsi"/>
        </w:rPr>
      </w:pPr>
      <w:r w:rsidRPr="009E01EC">
        <w:rPr>
          <w:rFonts w:cstheme="minorHAnsi"/>
        </w:rPr>
        <w:t>Position potential informant</w:t>
      </w:r>
    </w:p>
    <w:p w14:paraId="036C8F33" w14:textId="77777777" w:rsidR="009E01EC" w:rsidRPr="009E01EC" w:rsidRDefault="009E01EC" w:rsidP="009E01EC">
      <w:pPr>
        <w:rPr>
          <w:rFonts w:cstheme="minorHAnsi"/>
        </w:rPr>
      </w:pPr>
    </w:p>
    <w:p w14:paraId="76BE5B7C" w14:textId="1F2BE50B" w:rsidR="009E01EC" w:rsidRPr="009E01EC" w:rsidRDefault="000A6598" w:rsidP="009E01EC">
      <w:pPr>
        <w:rPr>
          <w:rFonts w:cstheme="minorHAnsi"/>
        </w:rPr>
      </w:pPr>
      <w:r>
        <w:rPr>
          <w:rFonts w:cstheme="minorHAnsi"/>
        </w:rPr>
        <w:t xml:space="preserve">     </w:t>
      </w:r>
      <w:r w:rsidR="009E01EC" w:rsidRPr="009E01EC">
        <w:rPr>
          <w:rFonts w:cstheme="minorHAnsi"/>
        </w:rPr>
        <w:t xml:space="preserve">Cecillias chaotic nature will lead her to speak on anything especially herself. She had a sad story about defeating a great demon. It in dying cursed her to have no love or pleasure the rest of her life. I gave her sympathy whether true or not. She is flighty and prone to action before her mind can come into play. It would be hard to work with her </w:t>
      </w:r>
      <w:r w:rsidRPr="009E01EC">
        <w:rPr>
          <w:rFonts w:cstheme="minorHAnsi"/>
        </w:rPr>
        <w:t>directly,</w:t>
      </w:r>
      <w:r w:rsidR="009E01EC" w:rsidRPr="009E01EC">
        <w:rPr>
          <w:rFonts w:cstheme="minorHAnsi"/>
        </w:rPr>
        <w:t xml:space="preserve"> but she is a potential informant to the happenings of the lands.</w:t>
      </w:r>
    </w:p>
    <w:p w14:paraId="7FC89A94" w14:textId="77777777" w:rsidR="009E01EC" w:rsidRPr="009E01EC" w:rsidRDefault="009E01EC" w:rsidP="009E01EC">
      <w:pPr>
        <w:rPr>
          <w:rFonts w:cstheme="minorHAnsi"/>
        </w:rPr>
      </w:pPr>
    </w:p>
    <w:p w14:paraId="4DDF2DC1" w14:textId="77777777" w:rsidR="009E01EC" w:rsidRPr="009E01EC" w:rsidRDefault="009E01EC" w:rsidP="009E01EC">
      <w:pPr>
        <w:rPr>
          <w:rFonts w:cstheme="minorHAnsi"/>
        </w:rPr>
      </w:pPr>
      <w:r w:rsidRPr="009E01EC">
        <w:rPr>
          <w:rFonts w:cstheme="minorHAnsi"/>
        </w:rPr>
        <w:t>Neadrym Tel-quessir</w:t>
      </w:r>
    </w:p>
    <w:p w14:paraId="05EB270C" w14:textId="77777777" w:rsidR="009E01EC" w:rsidRPr="009E01EC" w:rsidRDefault="009E01EC" w:rsidP="009E01EC">
      <w:pPr>
        <w:rPr>
          <w:rFonts w:cstheme="minorHAnsi"/>
        </w:rPr>
      </w:pPr>
      <w:r w:rsidRPr="009E01EC">
        <w:rPr>
          <w:rFonts w:cstheme="minorHAnsi"/>
        </w:rPr>
        <w:t>Profession: unknown but assumed spy or assassin for a house</w:t>
      </w:r>
    </w:p>
    <w:p w14:paraId="2945BA59" w14:textId="77777777" w:rsidR="009E01EC" w:rsidRPr="009E01EC" w:rsidRDefault="009E01EC" w:rsidP="009E01EC">
      <w:pPr>
        <w:rPr>
          <w:rFonts w:cstheme="minorHAnsi"/>
        </w:rPr>
      </w:pPr>
      <w:r w:rsidRPr="009E01EC">
        <w:rPr>
          <w:rFonts w:cstheme="minorHAnsi"/>
        </w:rPr>
        <w:t>Position: Too dangerous to make any form of alliance yet</w:t>
      </w:r>
    </w:p>
    <w:p w14:paraId="730AAAA4" w14:textId="77777777" w:rsidR="009E01EC" w:rsidRPr="009E01EC" w:rsidRDefault="009E01EC" w:rsidP="009E01EC">
      <w:pPr>
        <w:rPr>
          <w:rFonts w:cstheme="minorHAnsi"/>
        </w:rPr>
      </w:pPr>
    </w:p>
    <w:p w14:paraId="7B414C43" w14:textId="1DFF06BE" w:rsidR="009E01EC" w:rsidRPr="009E01EC" w:rsidRDefault="000A6598" w:rsidP="009E01EC">
      <w:pPr>
        <w:rPr>
          <w:rFonts w:cstheme="minorHAnsi"/>
        </w:rPr>
      </w:pPr>
      <w:r>
        <w:rPr>
          <w:rFonts w:cstheme="minorHAnsi"/>
        </w:rPr>
        <w:t xml:space="preserve">     </w:t>
      </w:r>
      <w:r w:rsidR="009E01EC" w:rsidRPr="009E01EC">
        <w:rPr>
          <w:rFonts w:cstheme="minorHAnsi"/>
        </w:rPr>
        <w:t>A quiet dangerous elf by the way he moves. His eyes have something to him. He is a very dangerous elf to offend in my opinion and will have to be cautious of every action and word if I engage him.</w:t>
      </w:r>
    </w:p>
    <w:p w14:paraId="13179BC1" w14:textId="77777777" w:rsidR="009E01EC" w:rsidRPr="009E01EC" w:rsidRDefault="009E01EC" w:rsidP="009E01EC">
      <w:pPr>
        <w:rPr>
          <w:rFonts w:cstheme="minorHAnsi"/>
        </w:rPr>
      </w:pPr>
    </w:p>
    <w:p w14:paraId="0BBF06DF" w14:textId="77777777" w:rsidR="009E01EC" w:rsidRPr="009E01EC" w:rsidRDefault="009E01EC" w:rsidP="009E01EC">
      <w:pPr>
        <w:rPr>
          <w:rFonts w:cstheme="minorHAnsi"/>
        </w:rPr>
      </w:pPr>
      <w:r w:rsidRPr="009E01EC">
        <w:rPr>
          <w:rFonts w:cstheme="minorHAnsi"/>
        </w:rPr>
        <w:t>Ezra: Human</w:t>
      </w:r>
    </w:p>
    <w:p w14:paraId="3A773EA0" w14:textId="77777777" w:rsidR="009E01EC" w:rsidRPr="009E01EC" w:rsidRDefault="009E01EC" w:rsidP="009E01EC">
      <w:pPr>
        <w:rPr>
          <w:rFonts w:cstheme="minorHAnsi"/>
        </w:rPr>
      </w:pPr>
      <w:r w:rsidRPr="009E01EC">
        <w:rPr>
          <w:rFonts w:cstheme="minorHAnsi"/>
        </w:rPr>
        <w:t>Profession Bartender and bard</w:t>
      </w:r>
    </w:p>
    <w:p w14:paraId="0BAA6103" w14:textId="77777777" w:rsidR="009E01EC" w:rsidRPr="009E01EC" w:rsidRDefault="009E01EC" w:rsidP="009E01EC">
      <w:pPr>
        <w:rPr>
          <w:rFonts w:cstheme="minorHAnsi"/>
        </w:rPr>
      </w:pPr>
      <w:r w:rsidRPr="009E01EC">
        <w:rPr>
          <w:rFonts w:cstheme="minorHAnsi"/>
        </w:rPr>
        <w:t>Position: Currently working him to become an informant.</w:t>
      </w:r>
    </w:p>
    <w:p w14:paraId="22585E3F" w14:textId="77777777" w:rsidR="009E01EC" w:rsidRPr="009E01EC" w:rsidRDefault="009E01EC" w:rsidP="009E01EC">
      <w:pPr>
        <w:rPr>
          <w:rFonts w:cstheme="minorHAnsi"/>
        </w:rPr>
      </w:pPr>
    </w:p>
    <w:p w14:paraId="33246C88" w14:textId="12BF82C4" w:rsidR="009E01EC" w:rsidRPr="009E01EC" w:rsidRDefault="000A6598" w:rsidP="009E01EC">
      <w:pPr>
        <w:rPr>
          <w:rFonts w:cstheme="minorHAnsi"/>
        </w:rPr>
      </w:pPr>
      <w:r>
        <w:rPr>
          <w:rFonts w:cstheme="minorHAnsi"/>
        </w:rPr>
        <w:lastRenderedPageBreak/>
        <w:t xml:space="preserve">      </w:t>
      </w:r>
      <w:r w:rsidR="009E01EC" w:rsidRPr="009E01EC">
        <w:rPr>
          <w:rFonts w:cstheme="minorHAnsi"/>
        </w:rPr>
        <w:t xml:space="preserve">I have seen Ezra preform many jokes and antics in the commons. He has a natural way of changing conversations, raising others’ hairs then deflating them all the while he is studying them just as much as I study people. There are a lot of brains behind his nonchalant nature. He uses different tactics but does the same as I. I have already started to work on him. Being </w:t>
      </w:r>
      <w:r w:rsidRPr="009E01EC">
        <w:rPr>
          <w:rFonts w:cstheme="minorHAnsi"/>
        </w:rPr>
        <w:t>a barkeep,</w:t>
      </w:r>
      <w:r w:rsidR="009E01EC" w:rsidRPr="009E01EC">
        <w:rPr>
          <w:rFonts w:cstheme="minorHAnsi"/>
        </w:rPr>
        <w:t xml:space="preserve"> he knows much about the city and the mysteries within.</w:t>
      </w:r>
    </w:p>
    <w:p w14:paraId="4EDE8ED3" w14:textId="37B1228E" w:rsidR="009E01EC" w:rsidRDefault="00EC2D60" w:rsidP="009E01EC">
      <w:pPr>
        <w:rPr>
          <w:rFonts w:cstheme="minorHAnsi"/>
        </w:rPr>
      </w:pPr>
      <w:r>
        <w:rPr>
          <w:rFonts w:cstheme="minorHAnsi"/>
        </w:rPr>
        <w:t xml:space="preserve">     </w:t>
      </w:r>
      <w:r w:rsidR="009E01EC" w:rsidRPr="009E01EC">
        <w:rPr>
          <w:rFonts w:cstheme="minorHAnsi"/>
        </w:rPr>
        <w:t xml:space="preserve">Lauriella reads several more entries before the sun peaks it head to the east. She runs down names with few entries, Indy, Lystra, Tahlran, Kelendel, Hadyv, Kinkady, Miiravae, Celebrithrade, Sprocket, Aislinn, Miya and others. When finished she goes to the library and picks up a </w:t>
      </w:r>
      <w:r w:rsidR="000A6598" w:rsidRPr="009E01EC">
        <w:rPr>
          <w:rFonts w:cstheme="minorHAnsi"/>
        </w:rPr>
        <w:t>surveyor’s</w:t>
      </w:r>
      <w:r w:rsidR="009E01EC" w:rsidRPr="009E01EC">
        <w:rPr>
          <w:rFonts w:cstheme="minorHAnsi"/>
        </w:rPr>
        <w:t xml:space="preserve"> map, buys a horse and goes out into the dales. She wanders the land occasionally taking surveys so that she may know the lands of all the surroundi</w:t>
      </w:r>
      <w:r w:rsidR="000A6598">
        <w:rPr>
          <w:rFonts w:cstheme="minorHAnsi"/>
        </w:rPr>
        <w:t>ng lands.</w:t>
      </w:r>
    </w:p>
    <w:p w14:paraId="61A55B85" w14:textId="1FB4FA73" w:rsidR="00EC2D60" w:rsidRDefault="00EC2D60" w:rsidP="009E01EC">
      <w:pPr>
        <w:rPr>
          <w:rFonts w:cstheme="minorHAnsi"/>
        </w:rPr>
      </w:pPr>
    </w:p>
    <w:p w14:paraId="43A03F14" w14:textId="5678DDBB" w:rsidR="00EC2D60" w:rsidRPr="00EC2D60" w:rsidRDefault="00EC2D60" w:rsidP="00EC2D60">
      <w:pPr>
        <w:rPr>
          <w:rFonts w:cstheme="minorHAnsi"/>
        </w:rPr>
      </w:pPr>
      <w:r>
        <w:rPr>
          <w:rFonts w:cstheme="minorHAnsi"/>
        </w:rPr>
        <w:t xml:space="preserve">     </w:t>
      </w:r>
      <w:r w:rsidRPr="00EC2D60">
        <w:rPr>
          <w:rFonts w:cstheme="minorHAnsi"/>
        </w:rPr>
        <w:t xml:space="preserve">Lauriella sits by the lake in Velethuil in a lotus position with her journal in her lap. The last </w:t>
      </w:r>
      <w:r>
        <w:rPr>
          <w:rFonts w:cstheme="minorHAnsi"/>
        </w:rPr>
        <w:t>four</w:t>
      </w:r>
      <w:r w:rsidRPr="00EC2D60">
        <w:rPr>
          <w:rFonts w:cstheme="minorHAnsi"/>
        </w:rPr>
        <w:t xml:space="preserve"> days have been extremely hard on her. She lost her control on many occasions during that time. When the commons filled with people it had started to hurt her ears. Something that has never happened before, at least to her knowledge.</w:t>
      </w:r>
    </w:p>
    <w:p w14:paraId="3066201D" w14:textId="36846EEC" w:rsidR="00EC2D60" w:rsidRPr="00EC2D60" w:rsidRDefault="00EC2D60" w:rsidP="00EC2D60">
      <w:pPr>
        <w:rPr>
          <w:rFonts w:cstheme="minorHAnsi"/>
        </w:rPr>
      </w:pPr>
      <w:r>
        <w:rPr>
          <w:rFonts w:cstheme="minorHAnsi"/>
        </w:rPr>
        <w:t xml:space="preserve">     </w:t>
      </w:r>
      <w:r w:rsidRPr="00EC2D60">
        <w:rPr>
          <w:rFonts w:cstheme="minorHAnsi"/>
        </w:rPr>
        <w:t>She looks down upon her journal and begins to write.</w:t>
      </w:r>
    </w:p>
    <w:p w14:paraId="080C8195" w14:textId="23276626" w:rsidR="00EC2D60" w:rsidRPr="00EC2D60" w:rsidRDefault="00EC2D60" w:rsidP="00EC2D60">
      <w:pPr>
        <w:rPr>
          <w:rFonts w:cstheme="minorHAnsi"/>
        </w:rPr>
      </w:pPr>
      <w:r>
        <w:rPr>
          <w:rFonts w:cstheme="minorHAnsi"/>
        </w:rPr>
        <w:t xml:space="preserve">     </w:t>
      </w:r>
      <w:r w:rsidRPr="00EC2D60">
        <w:rPr>
          <w:rFonts w:cstheme="minorHAnsi"/>
        </w:rPr>
        <w:t>The last four days have been the hardest for me in all the time I spent here. I will go over it</w:t>
      </w:r>
      <w:r>
        <w:rPr>
          <w:rFonts w:cstheme="minorHAnsi"/>
        </w:rPr>
        <w:t>:</w:t>
      </w:r>
      <w:r w:rsidRPr="00EC2D60">
        <w:rPr>
          <w:rFonts w:cstheme="minorHAnsi"/>
        </w:rPr>
        <w:t xml:space="preserve"> incident by incident for prosperities sake.</w:t>
      </w:r>
    </w:p>
    <w:p w14:paraId="01821BAA" w14:textId="6B1B8DA2" w:rsidR="00EC2D60" w:rsidRPr="00EC2D60" w:rsidRDefault="00EC2D60" w:rsidP="00EC2D60">
      <w:pPr>
        <w:rPr>
          <w:rFonts w:cstheme="minorHAnsi"/>
        </w:rPr>
      </w:pPr>
      <w:r>
        <w:rPr>
          <w:rFonts w:cstheme="minorHAnsi"/>
        </w:rPr>
        <w:t xml:space="preserve">     </w:t>
      </w:r>
      <w:r w:rsidRPr="00EC2D60">
        <w:rPr>
          <w:rFonts w:cstheme="minorHAnsi"/>
        </w:rPr>
        <w:t>The first incident involved Buurag a large warrior type and member of the Sins of the Father mercenary company. Roscoe and he were playing in the commons. The normal low-grade stuff you ignore as general fun. It was not in any way, antagonistic. At one-point talk got quite rough, and Buurag started taunting each of the ladies present to sit on his face.</w:t>
      </w:r>
    </w:p>
    <w:p w14:paraId="3D47835E" w14:textId="1499304F" w:rsidR="00EC2D60" w:rsidRPr="00EC2D60" w:rsidRDefault="00EC2D60" w:rsidP="00EC2D60">
      <w:pPr>
        <w:rPr>
          <w:rFonts w:cstheme="minorHAnsi"/>
        </w:rPr>
      </w:pPr>
      <w:r>
        <w:rPr>
          <w:rFonts w:cstheme="minorHAnsi"/>
        </w:rPr>
        <w:t xml:space="preserve">     </w:t>
      </w:r>
      <w:r w:rsidRPr="00EC2D60">
        <w:rPr>
          <w:rFonts w:cstheme="minorHAnsi"/>
        </w:rPr>
        <w:t>I pursed my lips. For me this was mildly offensive. With good reason most of the other ladies’ present were highly offended by his advances. He persisted with each one of us for several minutes. A lady in heavy armor walked out and he found a new target. As he started in on her I told him, “Buurag. Enough already. That’s just creepy. Buurag persisted. She gave him a good talking too and he settled down. I thought that would be the end of it.</w:t>
      </w:r>
    </w:p>
    <w:p w14:paraId="0451FDBA" w14:textId="433A1532" w:rsidR="00EC2D60" w:rsidRPr="00EC2D60" w:rsidRDefault="00EC2D60" w:rsidP="00EC2D60">
      <w:pPr>
        <w:rPr>
          <w:rFonts w:cstheme="minorHAnsi"/>
        </w:rPr>
      </w:pPr>
      <w:r>
        <w:rPr>
          <w:rFonts w:cstheme="minorHAnsi"/>
        </w:rPr>
        <w:t xml:space="preserve">     </w:t>
      </w:r>
      <w:r w:rsidRPr="00EC2D60">
        <w:rPr>
          <w:rFonts w:cstheme="minorHAnsi"/>
        </w:rPr>
        <w:t>The next night Al</w:t>
      </w:r>
      <w:r>
        <w:rPr>
          <w:rFonts w:cstheme="minorHAnsi"/>
        </w:rPr>
        <w:t>luin</w:t>
      </w:r>
      <w:r w:rsidRPr="00EC2D60">
        <w:rPr>
          <w:rFonts w:cstheme="minorHAnsi"/>
        </w:rPr>
        <w:t xml:space="preserve"> and I were in the commons together and She either asked me about the incident or I complained to her about it. I cannot remember which. After hearing tales of from other women that night </w:t>
      </w:r>
      <w:r>
        <w:rPr>
          <w:rFonts w:cstheme="minorHAnsi"/>
        </w:rPr>
        <w:t>Alluin</w:t>
      </w:r>
      <w:r w:rsidRPr="00EC2D60">
        <w:rPr>
          <w:rFonts w:cstheme="minorHAnsi"/>
        </w:rPr>
        <w:t xml:space="preserve"> and her man Jay confronted him about the incident. I was not there at the time but there was a scene. I heard about it later.</w:t>
      </w:r>
    </w:p>
    <w:p w14:paraId="102ED8C8" w14:textId="3FC5CDCF" w:rsidR="00EC2D60" w:rsidRPr="00EC2D60" w:rsidRDefault="00EC2D60" w:rsidP="00EC2D60">
      <w:pPr>
        <w:rPr>
          <w:rFonts w:cstheme="minorHAnsi"/>
        </w:rPr>
      </w:pPr>
      <w:r>
        <w:rPr>
          <w:rFonts w:cstheme="minorHAnsi"/>
        </w:rPr>
        <w:t xml:space="preserve">     </w:t>
      </w:r>
      <w:r w:rsidRPr="00EC2D60">
        <w:rPr>
          <w:rFonts w:cstheme="minorHAnsi"/>
        </w:rPr>
        <w:t>Again, the next day Buurag confronted me about the incident. I told him that I had said something about it to Al</w:t>
      </w:r>
      <w:r>
        <w:rPr>
          <w:rFonts w:cstheme="minorHAnsi"/>
        </w:rPr>
        <w:t>luin</w:t>
      </w:r>
      <w:r w:rsidRPr="00EC2D60">
        <w:rPr>
          <w:rFonts w:cstheme="minorHAnsi"/>
        </w:rPr>
        <w:t>. We did not get confrontational however the meeting did not go well. He begged me leave and I did. Al</w:t>
      </w:r>
      <w:r>
        <w:rPr>
          <w:rFonts w:cstheme="minorHAnsi"/>
        </w:rPr>
        <w:t>luin</w:t>
      </w:r>
      <w:r w:rsidRPr="00EC2D60">
        <w:rPr>
          <w:rFonts w:cstheme="minorHAnsi"/>
        </w:rPr>
        <w:t xml:space="preserve"> happened to be there and took him off to the side. After that he has been quiet.</w:t>
      </w:r>
    </w:p>
    <w:p w14:paraId="30FEDED4" w14:textId="3B8E74B6" w:rsidR="00EC2D60" w:rsidRPr="00EC2D60" w:rsidRDefault="00EC2D60" w:rsidP="00EC2D60">
      <w:pPr>
        <w:rPr>
          <w:rFonts w:cstheme="minorHAnsi"/>
        </w:rPr>
      </w:pPr>
      <w:r>
        <w:rPr>
          <w:rFonts w:cstheme="minorHAnsi"/>
        </w:rPr>
        <w:t xml:space="preserve">     </w:t>
      </w:r>
      <w:r w:rsidRPr="00EC2D60">
        <w:rPr>
          <w:rFonts w:cstheme="minorHAnsi"/>
        </w:rPr>
        <w:t>I must say something about this Sins of the father mercenary company. They have tarnished Buurag since he has been involved with them. Many have told me that some of the members are good people however every time two or more of them are found in the commons there is trouble. I trust them less and less with each passing night I observe them. Buurag who I though was a good person has slid down a well of deviance. I truly hope that he eventually sees how he is being manipulated and comes to his senses working to better himself. I will never trust Rin or Shash. I will never willingly walk with them.</w:t>
      </w:r>
    </w:p>
    <w:p w14:paraId="305FD452" w14:textId="512FE351" w:rsidR="00EC2D60" w:rsidRPr="00EC2D60" w:rsidRDefault="00C31AB8" w:rsidP="00EC2D60">
      <w:pPr>
        <w:rPr>
          <w:rFonts w:cstheme="minorHAnsi"/>
        </w:rPr>
      </w:pPr>
      <w:r>
        <w:rPr>
          <w:rFonts w:cstheme="minorHAnsi"/>
        </w:rPr>
        <w:t xml:space="preserve">     </w:t>
      </w:r>
      <w:r w:rsidR="00EC2D60" w:rsidRPr="00EC2D60">
        <w:rPr>
          <w:rFonts w:cstheme="minorHAnsi"/>
        </w:rPr>
        <w:t>The next thing that happened other than the standard adventuring things is that Neisha finally preformed the spell to try to open my mind. The plan was that she would read any forgotten memories and not try to alter them. The spell used being Tailored Memories. She cast it 5 times failing each and every time. Finally, I told her to stop she was getting flustered. I opened my mind to her. The next time she cast the spell worked upon me.</w:t>
      </w:r>
    </w:p>
    <w:p w14:paraId="1403AB21" w14:textId="3F4204A2" w:rsidR="00EC2D60" w:rsidRPr="00EC2D60" w:rsidRDefault="00C31AB8" w:rsidP="00EC2D60">
      <w:pPr>
        <w:rPr>
          <w:rFonts w:cstheme="minorHAnsi"/>
        </w:rPr>
      </w:pPr>
      <w:r>
        <w:rPr>
          <w:rFonts w:cstheme="minorHAnsi"/>
        </w:rPr>
        <w:t xml:space="preserve">     </w:t>
      </w:r>
      <w:r w:rsidR="00EC2D60" w:rsidRPr="00EC2D60">
        <w:rPr>
          <w:rFonts w:cstheme="minorHAnsi"/>
        </w:rPr>
        <w:t xml:space="preserve">When I woke up I still had no memory however she had all mine. She seemed quite happy with herself for some of the things she saw. The floor was wet with my tears for unknowingly I had to relive </w:t>
      </w:r>
      <w:r w:rsidR="00EC2D60" w:rsidRPr="00EC2D60">
        <w:rPr>
          <w:rFonts w:cstheme="minorHAnsi"/>
        </w:rPr>
        <w:lastRenderedPageBreak/>
        <w:t>my entire life in one night. It must have been a tragic life. She proceeded to gloss over the major points in my life.</w:t>
      </w:r>
    </w:p>
    <w:p w14:paraId="2E5C944A" w14:textId="78473F86" w:rsidR="00EC2D60" w:rsidRPr="00EC2D60" w:rsidRDefault="00C31AB8" w:rsidP="00EC2D60">
      <w:pPr>
        <w:rPr>
          <w:rFonts w:cstheme="minorHAnsi"/>
        </w:rPr>
      </w:pPr>
      <w:r>
        <w:rPr>
          <w:rFonts w:cstheme="minorHAnsi"/>
        </w:rPr>
        <w:t xml:space="preserve">     </w:t>
      </w:r>
      <w:r w:rsidR="00EC2D60" w:rsidRPr="00EC2D60">
        <w:rPr>
          <w:rFonts w:cstheme="minorHAnsi"/>
        </w:rPr>
        <w:t>My brother dying and my vow to become an arcane exorcist.</w:t>
      </w:r>
    </w:p>
    <w:p w14:paraId="3F0628EB" w14:textId="29DA2482" w:rsidR="00EC2D60" w:rsidRPr="00EC2D60" w:rsidRDefault="00C31AB8" w:rsidP="00EC2D60">
      <w:pPr>
        <w:rPr>
          <w:rFonts w:cstheme="minorHAnsi"/>
        </w:rPr>
      </w:pPr>
      <w:r>
        <w:rPr>
          <w:rFonts w:cstheme="minorHAnsi"/>
        </w:rPr>
        <w:t xml:space="preserve">     </w:t>
      </w:r>
      <w:r w:rsidR="00EC2D60" w:rsidRPr="00EC2D60">
        <w:rPr>
          <w:rFonts w:cstheme="minorHAnsi"/>
        </w:rPr>
        <w:t>My training under an archmage that turned out to be a strange form of Ogre hiding in the form of a half-elven</w:t>
      </w:r>
    </w:p>
    <w:p w14:paraId="1108D236" w14:textId="73B9DB50" w:rsidR="00EC2D60" w:rsidRPr="00EC2D60" w:rsidRDefault="00C31AB8" w:rsidP="00EC2D60">
      <w:pPr>
        <w:rPr>
          <w:rFonts w:cstheme="minorHAnsi"/>
        </w:rPr>
      </w:pPr>
      <w:r>
        <w:rPr>
          <w:rFonts w:cstheme="minorHAnsi"/>
        </w:rPr>
        <w:t xml:space="preserve">      </w:t>
      </w:r>
      <w:r w:rsidR="00EC2D60" w:rsidRPr="00EC2D60">
        <w:rPr>
          <w:rFonts w:cstheme="minorHAnsi"/>
        </w:rPr>
        <w:t>My exile for finding her true form to Narfell.</w:t>
      </w:r>
    </w:p>
    <w:p w14:paraId="6E327541" w14:textId="3B3AE303" w:rsidR="00EC2D60" w:rsidRPr="00EC2D60" w:rsidRDefault="00C31AB8" w:rsidP="00EC2D60">
      <w:pPr>
        <w:rPr>
          <w:rFonts w:cstheme="minorHAnsi"/>
        </w:rPr>
      </w:pPr>
      <w:r>
        <w:rPr>
          <w:rFonts w:cstheme="minorHAnsi"/>
        </w:rPr>
        <w:t xml:space="preserve">      </w:t>
      </w:r>
      <w:r w:rsidR="00EC2D60" w:rsidRPr="00EC2D60">
        <w:rPr>
          <w:rFonts w:cstheme="minorHAnsi"/>
        </w:rPr>
        <w:t>The pact I made with a vampire to save the city I lived in and grown to love despite the people that used me.</w:t>
      </w:r>
    </w:p>
    <w:p w14:paraId="1CAE6150" w14:textId="031BFD02" w:rsidR="00EC2D60" w:rsidRPr="00EC2D60" w:rsidRDefault="00C31AB8" w:rsidP="00EC2D60">
      <w:pPr>
        <w:rPr>
          <w:rFonts w:cstheme="minorHAnsi"/>
        </w:rPr>
      </w:pPr>
      <w:r>
        <w:rPr>
          <w:rFonts w:cstheme="minorHAnsi"/>
        </w:rPr>
        <w:t xml:space="preserve">     </w:t>
      </w:r>
      <w:r w:rsidR="00EC2D60" w:rsidRPr="00EC2D60">
        <w:rPr>
          <w:rFonts w:cstheme="minorHAnsi"/>
        </w:rPr>
        <w:t xml:space="preserve">The child, </w:t>
      </w:r>
      <w:r w:rsidRPr="00EC2D60">
        <w:rPr>
          <w:rFonts w:cstheme="minorHAnsi"/>
        </w:rPr>
        <w:t>my</w:t>
      </w:r>
      <w:r w:rsidR="00EC2D60" w:rsidRPr="00EC2D60">
        <w:rPr>
          <w:rFonts w:cstheme="minorHAnsi"/>
        </w:rPr>
        <w:t xml:space="preserve"> daughter born of that pact and how I did everything I could while pregnant to cleans</w:t>
      </w:r>
      <w:r>
        <w:rPr>
          <w:rFonts w:cstheme="minorHAnsi"/>
        </w:rPr>
        <w:t>e</w:t>
      </w:r>
      <w:r w:rsidR="00EC2D60" w:rsidRPr="00EC2D60">
        <w:rPr>
          <w:rFonts w:cstheme="minorHAnsi"/>
        </w:rPr>
        <w:t xml:space="preserve"> the corruption while she grew in my belly.</w:t>
      </w:r>
    </w:p>
    <w:p w14:paraId="16AABF46" w14:textId="3B900FFF" w:rsidR="00EC2D60" w:rsidRPr="00EC2D60" w:rsidRDefault="00C31AB8" w:rsidP="00EC2D60">
      <w:pPr>
        <w:rPr>
          <w:rFonts w:cstheme="minorHAnsi"/>
        </w:rPr>
      </w:pPr>
      <w:r>
        <w:rPr>
          <w:rFonts w:cstheme="minorHAnsi"/>
        </w:rPr>
        <w:t xml:space="preserve">     </w:t>
      </w:r>
      <w:r w:rsidR="00EC2D60" w:rsidRPr="00EC2D60">
        <w:rPr>
          <w:rFonts w:cstheme="minorHAnsi"/>
        </w:rPr>
        <w:t>My induction into the Cerulean Stars an organization that keeps order on the magical front in the realms of Narfell.</w:t>
      </w:r>
    </w:p>
    <w:p w14:paraId="14848C24" w14:textId="03CE962B" w:rsidR="00EC2D60" w:rsidRPr="00EC2D60" w:rsidRDefault="00C31AB8" w:rsidP="00EC2D60">
      <w:pPr>
        <w:rPr>
          <w:rFonts w:cstheme="minorHAnsi"/>
        </w:rPr>
      </w:pPr>
      <w:r>
        <w:rPr>
          <w:rFonts w:cstheme="minorHAnsi"/>
        </w:rPr>
        <w:t xml:space="preserve">     </w:t>
      </w:r>
      <w:r w:rsidR="00EC2D60" w:rsidRPr="00EC2D60">
        <w:rPr>
          <w:rFonts w:cstheme="minorHAnsi"/>
        </w:rPr>
        <w:t>My investigations into necromancy being a part of the order, many left open.</w:t>
      </w:r>
    </w:p>
    <w:p w14:paraId="03E4FFE2" w14:textId="6B43F2C9" w:rsidR="00EC2D60" w:rsidRPr="00EC2D60" w:rsidRDefault="00C31AB8" w:rsidP="00EC2D60">
      <w:pPr>
        <w:rPr>
          <w:rFonts w:cstheme="minorHAnsi"/>
        </w:rPr>
      </w:pPr>
      <w:r>
        <w:rPr>
          <w:rFonts w:cstheme="minorHAnsi"/>
        </w:rPr>
        <w:t xml:space="preserve">     </w:t>
      </w:r>
      <w:r w:rsidR="00EC2D60" w:rsidRPr="00EC2D60">
        <w:rPr>
          <w:rFonts w:cstheme="minorHAnsi"/>
        </w:rPr>
        <w:t>And finally, the wave that sank my ship and slamming my head into the mast. My daughter escaping with the rest of the crew on the tender.</w:t>
      </w:r>
    </w:p>
    <w:p w14:paraId="40EC977C" w14:textId="20239B16" w:rsidR="00EC2D60" w:rsidRPr="00EC2D60" w:rsidRDefault="00C31AB8" w:rsidP="00EC2D60">
      <w:pPr>
        <w:rPr>
          <w:rFonts w:cstheme="minorHAnsi"/>
        </w:rPr>
      </w:pPr>
      <w:r>
        <w:rPr>
          <w:rFonts w:cstheme="minorHAnsi"/>
        </w:rPr>
        <w:t xml:space="preserve">      </w:t>
      </w:r>
      <w:r w:rsidR="00EC2D60" w:rsidRPr="00EC2D60">
        <w:rPr>
          <w:rFonts w:cstheme="minorHAnsi"/>
        </w:rPr>
        <w:t>What she told me upset me greatly I wandered between Arabel, Highmoon, and Velenthuil for the rest of the time until I sought out Azalea upon the recommendations of Al</w:t>
      </w:r>
      <w:r>
        <w:rPr>
          <w:rFonts w:cstheme="minorHAnsi"/>
        </w:rPr>
        <w:t>luin</w:t>
      </w:r>
      <w:r w:rsidR="00EC2D60" w:rsidRPr="00EC2D60">
        <w:rPr>
          <w:rFonts w:cstheme="minorHAnsi"/>
        </w:rPr>
        <w:t>. But this if for later in the journal.</w:t>
      </w:r>
    </w:p>
    <w:p w14:paraId="70F70B98" w14:textId="4E31D3A6" w:rsidR="00EC2D60" w:rsidRPr="00EC2D60" w:rsidRDefault="00C31AB8" w:rsidP="00EC2D60">
      <w:pPr>
        <w:rPr>
          <w:rFonts w:cstheme="minorHAnsi"/>
        </w:rPr>
      </w:pPr>
      <w:r>
        <w:rPr>
          <w:rFonts w:cstheme="minorHAnsi"/>
        </w:rPr>
        <w:t xml:space="preserve">     </w:t>
      </w:r>
      <w:r w:rsidR="00EC2D60" w:rsidRPr="00EC2D60">
        <w:rPr>
          <w:rFonts w:cstheme="minorHAnsi"/>
        </w:rPr>
        <w:t xml:space="preserve">I wanted to speak to </w:t>
      </w:r>
      <w:r w:rsidRPr="00EC2D60">
        <w:rPr>
          <w:rFonts w:cstheme="minorHAnsi"/>
        </w:rPr>
        <w:t>Al</w:t>
      </w:r>
      <w:r>
        <w:rPr>
          <w:rFonts w:cstheme="minorHAnsi"/>
        </w:rPr>
        <w:t>luin,</w:t>
      </w:r>
      <w:r w:rsidR="00EC2D60" w:rsidRPr="00EC2D60">
        <w:rPr>
          <w:rFonts w:cstheme="minorHAnsi"/>
        </w:rPr>
        <w:t xml:space="preserve"> but things kept getting between us. Often Jay would show up and I need to give the couple as much deference as possible. They are a good </w:t>
      </w:r>
      <w:r w:rsidRPr="00EC2D60">
        <w:rPr>
          <w:rFonts w:cstheme="minorHAnsi"/>
        </w:rPr>
        <w:t>couple,</w:t>
      </w:r>
      <w:r w:rsidR="00EC2D60" w:rsidRPr="00EC2D60">
        <w:rPr>
          <w:rFonts w:cstheme="minorHAnsi"/>
        </w:rPr>
        <w:t xml:space="preserve"> and my infatuation should never get between them. I can’t believe I just wrote that…………When finally, we met we when to a room in one of the local inns. We sat by the fire together and discussed what Neisha had revealed to me.</w:t>
      </w:r>
    </w:p>
    <w:p w14:paraId="17D20490" w14:textId="61465157" w:rsidR="00EC2D60" w:rsidRPr="00EC2D60" w:rsidRDefault="00C31AB8" w:rsidP="00EC2D60">
      <w:pPr>
        <w:rPr>
          <w:rFonts w:cstheme="minorHAnsi"/>
        </w:rPr>
      </w:pPr>
      <w:r>
        <w:rPr>
          <w:rFonts w:cstheme="minorHAnsi"/>
        </w:rPr>
        <w:t xml:space="preserve">     </w:t>
      </w:r>
      <w:r w:rsidR="00EC2D60" w:rsidRPr="00EC2D60">
        <w:rPr>
          <w:rFonts w:cstheme="minorHAnsi"/>
        </w:rPr>
        <w:t xml:space="preserve">After we spoke of my past, she called me out, gently. I did not know what to say. That’s when she said that she and Jay were not exclusive. It was an opening plain as day. I thought about it long and hard. In the end I find it would not be my way. I fear too much that my touch might one day corrupt </w:t>
      </w:r>
      <w:r w:rsidRPr="00EC2D60">
        <w:rPr>
          <w:rFonts w:cstheme="minorHAnsi"/>
        </w:rPr>
        <w:t>her,</w:t>
      </w:r>
      <w:r w:rsidR="00EC2D60" w:rsidRPr="00EC2D60">
        <w:rPr>
          <w:rFonts w:cstheme="minorHAnsi"/>
        </w:rPr>
        <w:t xml:space="preserve"> and I also fear myself coming in between her and her husband to be. I did drop my guard and showed her my moon dress. The dress I had made to worship. She said she had never seen this side of me before. She said I looked gorgeous. I could tell she wasn’t lying. When she left, I had to stay in the room awhile.</w:t>
      </w:r>
    </w:p>
    <w:p w14:paraId="623C7FE2" w14:textId="0B28E64F" w:rsidR="00EC2D60" w:rsidRPr="00EC2D60" w:rsidRDefault="00C31AB8" w:rsidP="00EC2D60">
      <w:pPr>
        <w:rPr>
          <w:rFonts w:cstheme="minorHAnsi"/>
        </w:rPr>
      </w:pPr>
      <w:r>
        <w:rPr>
          <w:rFonts w:cstheme="minorHAnsi"/>
        </w:rPr>
        <w:t xml:space="preserve">     </w:t>
      </w:r>
      <w:r w:rsidR="00EC2D60" w:rsidRPr="00EC2D60">
        <w:rPr>
          <w:rFonts w:cstheme="minorHAnsi"/>
        </w:rPr>
        <w:t>I do not begrudge anyone on who or others they engage with. If they think they can handle multiple partners that is for them to do. For me. I cannot fathom being with other than one person. And there is my thoughts that tell me being with another woman is wrong but ever more I look to women more than men now.</w:t>
      </w:r>
    </w:p>
    <w:p w14:paraId="29A62116" w14:textId="56E21D0B" w:rsidR="00EC2D60" w:rsidRPr="00EC2D60" w:rsidRDefault="00C31AB8" w:rsidP="00EC2D60">
      <w:pPr>
        <w:rPr>
          <w:rFonts w:cstheme="minorHAnsi"/>
        </w:rPr>
      </w:pPr>
      <w:r>
        <w:rPr>
          <w:rFonts w:cstheme="minorHAnsi"/>
        </w:rPr>
        <w:t xml:space="preserve">     </w:t>
      </w:r>
      <w:r w:rsidR="00EC2D60" w:rsidRPr="00EC2D60">
        <w:rPr>
          <w:rFonts w:cstheme="minorHAnsi"/>
        </w:rPr>
        <w:t>There is a paladin of Sune I also feel warm when I look upon her. Sulvi I believe her name is. She wears just the right clothing for her figure. But that is lust</w:t>
      </w:r>
      <w:r>
        <w:rPr>
          <w:rFonts w:cstheme="minorHAnsi"/>
        </w:rPr>
        <w:t>:</w:t>
      </w:r>
      <w:r w:rsidR="00EC2D60" w:rsidRPr="00EC2D60">
        <w:rPr>
          <w:rFonts w:cstheme="minorHAnsi"/>
        </w:rPr>
        <w:t xml:space="preserve"> not love. I hardly know her. I also know or feel………my gut feeling is that those of Sune are hardly the exclusive types like those that worship Bastet.</w:t>
      </w:r>
    </w:p>
    <w:p w14:paraId="10A88247" w14:textId="2398E8B2" w:rsidR="00EC2D60" w:rsidRPr="00EC2D60" w:rsidRDefault="00C31AB8" w:rsidP="00EC2D60">
      <w:pPr>
        <w:rPr>
          <w:rFonts w:cstheme="minorHAnsi"/>
        </w:rPr>
      </w:pPr>
      <w:r>
        <w:rPr>
          <w:rFonts w:cstheme="minorHAnsi"/>
        </w:rPr>
        <w:t xml:space="preserve">     </w:t>
      </w:r>
      <w:r w:rsidR="00EC2D60" w:rsidRPr="00EC2D60">
        <w:rPr>
          <w:rFonts w:cstheme="minorHAnsi"/>
        </w:rPr>
        <w:t>During all this time I noticed complaints about Celdor. The first elf I met in Cormyr and his overzealous formal nature. I have heard complaints from more than a dozen people. Even Aedan who has a good head on his shoulders is frustrated by Celdor’s abnormal behavior.</w:t>
      </w:r>
    </w:p>
    <w:p w14:paraId="09D64281" w14:textId="123DC771" w:rsidR="00EC2D60" w:rsidRPr="00EC2D60" w:rsidRDefault="00C31AB8" w:rsidP="00EC2D60">
      <w:pPr>
        <w:rPr>
          <w:rFonts w:cstheme="minorHAnsi"/>
        </w:rPr>
      </w:pPr>
      <w:r>
        <w:rPr>
          <w:rFonts w:cstheme="minorHAnsi"/>
        </w:rPr>
        <w:t xml:space="preserve">     </w:t>
      </w:r>
      <w:r w:rsidR="00EC2D60" w:rsidRPr="00EC2D60">
        <w:rPr>
          <w:rFonts w:cstheme="minorHAnsi"/>
        </w:rPr>
        <w:t xml:space="preserve">I decided to take action. I pulled him down to the spot where I worship upon the riverbank to the east of the city. I started to teach him the proper way to greet people. How to generally act without embarrassing himself. I looked at how he stood how he kept his hands and other </w:t>
      </w:r>
      <w:r w:rsidRPr="00EC2D60">
        <w:rPr>
          <w:rFonts w:cstheme="minorHAnsi"/>
        </w:rPr>
        <w:t>things,</w:t>
      </w:r>
      <w:r w:rsidR="00EC2D60" w:rsidRPr="00EC2D60">
        <w:rPr>
          <w:rFonts w:cstheme="minorHAnsi"/>
        </w:rPr>
        <w:t xml:space="preserve"> and he did not actually do that badly there. It’s just when he opens his mouth, that things deteriorate. I worked with him on his greetings and good-byes gently correcting him when he was wrong. I told him. You are one that cannot do these things on instinct. You must replace instinct with your brain.</w:t>
      </w:r>
    </w:p>
    <w:p w14:paraId="5E43B464" w14:textId="4C8F4719" w:rsidR="00EC2D60" w:rsidRPr="00EC2D60" w:rsidRDefault="00C31AB8" w:rsidP="00EC2D60">
      <w:pPr>
        <w:rPr>
          <w:rFonts w:cstheme="minorHAnsi"/>
        </w:rPr>
      </w:pPr>
      <w:r>
        <w:rPr>
          <w:rFonts w:cstheme="minorHAnsi"/>
        </w:rPr>
        <w:t xml:space="preserve">     </w:t>
      </w:r>
      <w:r w:rsidR="00EC2D60" w:rsidRPr="00EC2D60">
        <w:rPr>
          <w:rFonts w:cstheme="minorHAnsi"/>
        </w:rPr>
        <w:t>You must learn in your head what others do by nature. He seemed to start to get it. A day later I watched him. He stumbled several times but seemed to get a part of it. He is doing better. That is until a group was leaving and he bowed to them.</w:t>
      </w:r>
    </w:p>
    <w:p w14:paraId="36C75123" w14:textId="79B27526" w:rsidR="00EC2D60" w:rsidRPr="00EC2D60" w:rsidRDefault="00C31AB8" w:rsidP="00EC2D60">
      <w:pPr>
        <w:rPr>
          <w:rFonts w:cstheme="minorHAnsi"/>
        </w:rPr>
      </w:pPr>
      <w:r>
        <w:rPr>
          <w:rFonts w:cstheme="minorHAnsi"/>
        </w:rPr>
        <w:lastRenderedPageBreak/>
        <w:t xml:space="preserve">     </w:t>
      </w:r>
      <w:r w:rsidR="00EC2D60" w:rsidRPr="00EC2D60">
        <w:rPr>
          <w:rFonts w:cstheme="minorHAnsi"/>
        </w:rPr>
        <w:t>I called him over to me and gently explained that he looks like he is groveling when he does that. We spoke about it quietly for a while until I’m pretty sure he got it then did not see him the rest of the time in Arabel.</w:t>
      </w:r>
    </w:p>
    <w:p w14:paraId="45FC254F" w14:textId="2C3D3311" w:rsidR="00EC2D60" w:rsidRPr="00EC2D60" w:rsidRDefault="00C31AB8" w:rsidP="00EC2D60">
      <w:pPr>
        <w:rPr>
          <w:rFonts w:cstheme="minorHAnsi"/>
        </w:rPr>
      </w:pPr>
      <w:r>
        <w:rPr>
          <w:rFonts w:cstheme="minorHAnsi"/>
        </w:rPr>
        <w:t xml:space="preserve">      </w:t>
      </w:r>
      <w:r w:rsidR="00EC2D60" w:rsidRPr="00EC2D60">
        <w:rPr>
          <w:rFonts w:cstheme="minorHAnsi"/>
        </w:rPr>
        <w:t xml:space="preserve">Neisha showed up again. We started to talk our trade. Necromancy. </w:t>
      </w:r>
      <w:r w:rsidRPr="00EC2D60">
        <w:rPr>
          <w:rFonts w:cstheme="minorHAnsi"/>
        </w:rPr>
        <w:t>Again,</w:t>
      </w:r>
      <w:r w:rsidR="00EC2D60" w:rsidRPr="00EC2D60">
        <w:rPr>
          <w:rFonts w:cstheme="minorHAnsi"/>
        </w:rPr>
        <w:t xml:space="preserve"> being frustrated and agitated I lost my normal reservation. And </w:t>
      </w:r>
      <w:r w:rsidRPr="00EC2D60">
        <w:rPr>
          <w:rFonts w:cstheme="minorHAnsi"/>
        </w:rPr>
        <w:t>also,</w:t>
      </w:r>
      <w:r w:rsidR="00EC2D60" w:rsidRPr="00EC2D60">
        <w:rPr>
          <w:rFonts w:cstheme="minorHAnsi"/>
        </w:rPr>
        <w:t xml:space="preserve"> the fact that I had resolved the issue before of my past and only when the spell ritual came up did I start to wonder about myself again.</w:t>
      </w:r>
    </w:p>
    <w:p w14:paraId="290B5951" w14:textId="377CBE80" w:rsidR="00EC2D60" w:rsidRPr="00EC2D60" w:rsidRDefault="00C31AB8" w:rsidP="00EC2D60">
      <w:pPr>
        <w:rPr>
          <w:rFonts w:cstheme="minorHAnsi"/>
        </w:rPr>
      </w:pPr>
      <w:r>
        <w:rPr>
          <w:rFonts w:cstheme="minorHAnsi"/>
        </w:rPr>
        <w:t xml:space="preserve">     </w:t>
      </w:r>
      <w:r w:rsidRPr="00EC2D60">
        <w:rPr>
          <w:rFonts w:cstheme="minorHAnsi"/>
        </w:rPr>
        <w:t>Anyway,</w:t>
      </w:r>
      <w:r w:rsidR="00EC2D60" w:rsidRPr="00EC2D60">
        <w:rPr>
          <w:rFonts w:cstheme="minorHAnsi"/>
        </w:rPr>
        <w:t xml:space="preserve"> we got deep into our discussion while unknowingly people had gathered around us. I spoke of spells I had heard of to which you can temporarily take the form of a lich or vampire. I was asking her about them and if they have a corrupting influence.</w:t>
      </w:r>
    </w:p>
    <w:p w14:paraId="7B204B8C" w14:textId="19887AF8" w:rsidR="00EC2D60" w:rsidRPr="00EC2D60" w:rsidRDefault="00C31AB8" w:rsidP="00EC2D60">
      <w:pPr>
        <w:rPr>
          <w:rFonts w:cstheme="minorHAnsi"/>
        </w:rPr>
      </w:pPr>
      <w:r>
        <w:rPr>
          <w:rFonts w:cstheme="minorHAnsi"/>
        </w:rPr>
        <w:t xml:space="preserve">     </w:t>
      </w:r>
      <w:r w:rsidR="00EC2D60" w:rsidRPr="00EC2D60">
        <w:rPr>
          <w:rFonts w:cstheme="minorHAnsi"/>
        </w:rPr>
        <w:t xml:space="preserve">All of the sudden several eyes turned our way and some grunted. Neisha pulled me to the inn for a few drinks………………. By the way that is it! If I cannot get good whiskey in this gods forsaken </w:t>
      </w:r>
      <w:r w:rsidRPr="00EC2D60">
        <w:rPr>
          <w:rFonts w:cstheme="minorHAnsi"/>
        </w:rPr>
        <w:t>realm,</w:t>
      </w:r>
      <w:r w:rsidR="00EC2D60" w:rsidRPr="00EC2D60">
        <w:rPr>
          <w:rFonts w:cstheme="minorHAnsi"/>
        </w:rPr>
        <w:t xml:space="preserve"> I will damn well import it when I get enough fortune!</w:t>
      </w:r>
    </w:p>
    <w:p w14:paraId="3CEBCEBC" w14:textId="2BD15546" w:rsidR="00EC2D60" w:rsidRPr="00EC2D60" w:rsidRDefault="00C31AB8" w:rsidP="00EC2D60">
      <w:pPr>
        <w:rPr>
          <w:rFonts w:cstheme="minorHAnsi"/>
        </w:rPr>
      </w:pPr>
      <w:r>
        <w:rPr>
          <w:rFonts w:cstheme="minorHAnsi"/>
        </w:rPr>
        <w:t xml:space="preserve">     </w:t>
      </w:r>
      <w:r w:rsidR="00EC2D60" w:rsidRPr="00EC2D60">
        <w:rPr>
          <w:rFonts w:cstheme="minorHAnsi"/>
        </w:rPr>
        <w:t xml:space="preserve">We drank and discussed more of our research. Or more pointedly hers. I asked her about her missus and other things about her life. I didn’t realize </w:t>
      </w:r>
      <w:r w:rsidRPr="00EC2D60">
        <w:rPr>
          <w:rFonts w:cstheme="minorHAnsi"/>
        </w:rPr>
        <w:t>it,</w:t>
      </w:r>
      <w:r w:rsidR="00EC2D60" w:rsidRPr="00EC2D60">
        <w:rPr>
          <w:rFonts w:cstheme="minorHAnsi"/>
        </w:rPr>
        <w:t xml:space="preserve"> but I started hitting on her. She seemed quite pleased and called me out. </w:t>
      </w:r>
      <w:r w:rsidRPr="00EC2D60">
        <w:rPr>
          <w:rFonts w:cstheme="minorHAnsi"/>
        </w:rPr>
        <w:t>Again,</w:t>
      </w:r>
      <w:r w:rsidR="00EC2D60" w:rsidRPr="00EC2D60">
        <w:rPr>
          <w:rFonts w:cstheme="minorHAnsi"/>
        </w:rPr>
        <w:t xml:space="preserve"> it was an </w:t>
      </w:r>
      <w:r w:rsidR="008D1783" w:rsidRPr="00EC2D60">
        <w:rPr>
          <w:rFonts w:cstheme="minorHAnsi"/>
        </w:rPr>
        <w:t>opportunity,</w:t>
      </w:r>
      <w:r w:rsidR="00EC2D60" w:rsidRPr="00EC2D60">
        <w:rPr>
          <w:rFonts w:cstheme="minorHAnsi"/>
        </w:rPr>
        <w:t xml:space="preserve"> but I had to pass. She also has from what I know a good woman. </w:t>
      </w:r>
      <w:r w:rsidRPr="00EC2D60">
        <w:rPr>
          <w:rFonts w:cstheme="minorHAnsi"/>
        </w:rPr>
        <w:t>Again,</w:t>
      </w:r>
      <w:r w:rsidR="00EC2D60" w:rsidRPr="00EC2D60">
        <w:rPr>
          <w:rFonts w:cstheme="minorHAnsi"/>
        </w:rPr>
        <w:t xml:space="preserve"> I would never come between two others. It’s just not right.</w:t>
      </w:r>
    </w:p>
    <w:p w14:paraId="20E97348" w14:textId="3E05EE1B" w:rsidR="00EC2D60" w:rsidRPr="00EC2D60" w:rsidRDefault="00C31AB8" w:rsidP="00EC2D60">
      <w:pPr>
        <w:rPr>
          <w:rFonts w:cstheme="minorHAnsi"/>
        </w:rPr>
      </w:pPr>
      <w:r>
        <w:rPr>
          <w:rFonts w:cstheme="minorHAnsi"/>
        </w:rPr>
        <w:t xml:space="preserve">     </w:t>
      </w:r>
      <w:r w:rsidR="00EC2D60" w:rsidRPr="00EC2D60">
        <w:rPr>
          <w:rFonts w:cstheme="minorHAnsi"/>
        </w:rPr>
        <w:t>But being tipsy I showed her the dress. Not only did she think it gorgeous. She drooled a bit. I told her I could have it copied for her mate after the temperature in the room cooled. I’m still not sure what to do with this seemingly new infatuation with women.</w:t>
      </w:r>
    </w:p>
    <w:p w14:paraId="1C3ECAB7" w14:textId="7D3C0D67" w:rsidR="00EC2D60" w:rsidRPr="00EC2D60" w:rsidRDefault="008D1783" w:rsidP="00EC2D60">
      <w:pPr>
        <w:rPr>
          <w:rFonts w:cstheme="minorHAnsi"/>
        </w:rPr>
      </w:pPr>
      <w:r>
        <w:rPr>
          <w:rFonts w:cstheme="minorHAnsi"/>
        </w:rPr>
        <w:t xml:space="preserve">     </w:t>
      </w:r>
      <w:r w:rsidR="00EC2D60" w:rsidRPr="00EC2D60">
        <w:rPr>
          <w:rFonts w:cstheme="minorHAnsi"/>
        </w:rPr>
        <w:t>In my meeting with Al</w:t>
      </w:r>
      <w:r>
        <w:rPr>
          <w:rFonts w:cstheme="minorHAnsi"/>
        </w:rPr>
        <w:t>luin</w:t>
      </w:r>
      <w:r w:rsidR="00EC2D60" w:rsidRPr="00EC2D60">
        <w:rPr>
          <w:rFonts w:cstheme="minorHAnsi"/>
        </w:rPr>
        <w:t xml:space="preserve">. We spoke much about my daughter </w:t>
      </w:r>
      <w:r w:rsidRPr="00EC2D60">
        <w:rPr>
          <w:rFonts w:cstheme="minorHAnsi"/>
        </w:rPr>
        <w:t>Ellisieff</w:t>
      </w:r>
      <w:r w:rsidR="00EC2D60" w:rsidRPr="00EC2D60">
        <w:rPr>
          <w:rFonts w:cstheme="minorHAnsi"/>
        </w:rPr>
        <w:t xml:space="preserve">, and my pact. She suggested I seek out a ceremony of atonement. I thought perhaps it would be a good </w:t>
      </w:r>
      <w:r w:rsidRPr="00EC2D60">
        <w:rPr>
          <w:rFonts w:cstheme="minorHAnsi"/>
        </w:rPr>
        <w:t>thing,</w:t>
      </w:r>
      <w:r w:rsidR="00EC2D60" w:rsidRPr="00EC2D60">
        <w:rPr>
          <w:rFonts w:cstheme="minorHAnsi"/>
        </w:rPr>
        <w:t xml:space="preserve"> but I knew of no priestess to Sehanine here in this country. Al</w:t>
      </w:r>
      <w:r>
        <w:rPr>
          <w:rFonts w:cstheme="minorHAnsi"/>
        </w:rPr>
        <w:t>luin</w:t>
      </w:r>
      <w:r w:rsidR="00EC2D60" w:rsidRPr="00EC2D60">
        <w:rPr>
          <w:rFonts w:cstheme="minorHAnsi"/>
        </w:rPr>
        <w:t xml:space="preserve"> suggested I go to Azalea (Dove’s wife).</w:t>
      </w:r>
    </w:p>
    <w:p w14:paraId="36B0FF5A" w14:textId="7DFA330E" w:rsidR="00EC2D60" w:rsidRPr="00EC2D60" w:rsidRDefault="008D1783" w:rsidP="00EC2D60">
      <w:pPr>
        <w:rPr>
          <w:rFonts w:cstheme="minorHAnsi"/>
        </w:rPr>
      </w:pPr>
      <w:r>
        <w:rPr>
          <w:rFonts w:cstheme="minorHAnsi"/>
        </w:rPr>
        <w:t xml:space="preserve">     </w:t>
      </w:r>
      <w:r w:rsidR="00EC2D60" w:rsidRPr="00EC2D60">
        <w:rPr>
          <w:rFonts w:cstheme="minorHAnsi"/>
        </w:rPr>
        <w:t>I have thus far stayed away from the winged ones and other elves that seem to keep a higher opinion of themselves. As I said seem that is important. I do not distrust the nobility of the elves or the heads of houses. But I seem to find them stuffy and self-absorbed. Or my gut feeling tells me they are. They take pride in their titles and take advantage of their positions when and where they can.</w:t>
      </w:r>
    </w:p>
    <w:p w14:paraId="097C61F1" w14:textId="4E408734" w:rsidR="00EC2D60" w:rsidRPr="00EC2D60" w:rsidRDefault="008D1783" w:rsidP="00EC2D60">
      <w:pPr>
        <w:rPr>
          <w:rFonts w:cstheme="minorHAnsi"/>
        </w:rPr>
      </w:pPr>
      <w:r>
        <w:rPr>
          <w:rFonts w:cstheme="minorHAnsi"/>
        </w:rPr>
        <w:t xml:space="preserve">     </w:t>
      </w:r>
      <w:r w:rsidR="00EC2D60" w:rsidRPr="00EC2D60">
        <w:rPr>
          <w:rFonts w:cstheme="minorHAnsi"/>
        </w:rPr>
        <w:t xml:space="preserve">I know I have had to deal with many of these kinds of people in the </w:t>
      </w:r>
      <w:r w:rsidRPr="00EC2D60">
        <w:rPr>
          <w:rFonts w:cstheme="minorHAnsi"/>
        </w:rPr>
        <w:t>past,</w:t>
      </w:r>
      <w:r w:rsidR="00EC2D60" w:rsidRPr="00EC2D60">
        <w:rPr>
          <w:rFonts w:cstheme="minorHAnsi"/>
        </w:rPr>
        <w:t xml:space="preserve"> so it fits to some </w:t>
      </w:r>
      <w:r w:rsidRPr="00EC2D60">
        <w:rPr>
          <w:rFonts w:cstheme="minorHAnsi"/>
        </w:rPr>
        <w:t>extent</w:t>
      </w:r>
      <w:r w:rsidR="00EC2D60" w:rsidRPr="00EC2D60">
        <w:rPr>
          <w:rFonts w:cstheme="minorHAnsi"/>
        </w:rPr>
        <w:t>.</w:t>
      </w:r>
    </w:p>
    <w:p w14:paraId="7B1937D4" w14:textId="6921390F" w:rsidR="00EC2D60" w:rsidRPr="00EC2D60" w:rsidRDefault="008D1783" w:rsidP="00EC2D60">
      <w:pPr>
        <w:rPr>
          <w:rFonts w:cstheme="minorHAnsi"/>
        </w:rPr>
      </w:pPr>
      <w:r>
        <w:rPr>
          <w:rFonts w:cstheme="minorHAnsi"/>
        </w:rPr>
        <w:t xml:space="preserve">     </w:t>
      </w:r>
      <w:r w:rsidR="00EC2D60" w:rsidRPr="00EC2D60">
        <w:rPr>
          <w:rFonts w:cstheme="minorHAnsi"/>
        </w:rPr>
        <w:t xml:space="preserve">I have walked with Dove and found her more down to earth than I had thought. It gave me courage to approach her </w:t>
      </w:r>
      <w:r w:rsidRPr="00EC2D60">
        <w:rPr>
          <w:rFonts w:cstheme="minorHAnsi"/>
        </w:rPr>
        <w:t>wife,</w:t>
      </w:r>
      <w:r w:rsidR="00EC2D60" w:rsidRPr="00EC2D60">
        <w:rPr>
          <w:rFonts w:cstheme="minorHAnsi"/>
        </w:rPr>
        <w:t xml:space="preserve"> Azalea.</w:t>
      </w:r>
    </w:p>
    <w:p w14:paraId="547A71EC" w14:textId="2E5AC0EA" w:rsidR="00EC2D60" w:rsidRPr="00EC2D60" w:rsidRDefault="008D1783" w:rsidP="00EC2D60">
      <w:pPr>
        <w:rPr>
          <w:rFonts w:cstheme="minorHAnsi"/>
        </w:rPr>
      </w:pPr>
      <w:r>
        <w:rPr>
          <w:rFonts w:cstheme="minorHAnsi"/>
        </w:rPr>
        <w:t xml:space="preserve">     </w:t>
      </w:r>
      <w:r w:rsidR="00EC2D60" w:rsidRPr="00EC2D60">
        <w:rPr>
          <w:rFonts w:cstheme="minorHAnsi"/>
        </w:rPr>
        <w:t>I walked up and asked audience with her. She accepted to my surprised. When we got into Selune’s inner chambers I explained the situation of my daughter to her. She told me that I would have to seek her out and get her back. She seemed to understand somehow that I had tried to break the pact with the vampire both during and after pregnancy.</w:t>
      </w:r>
    </w:p>
    <w:p w14:paraId="68FC2C84" w14:textId="715C4A0A" w:rsidR="00EC2D60" w:rsidRPr="00EC2D60" w:rsidRDefault="008D1783" w:rsidP="00EC2D60">
      <w:pPr>
        <w:rPr>
          <w:rFonts w:cstheme="minorHAnsi"/>
        </w:rPr>
      </w:pPr>
      <w:r>
        <w:rPr>
          <w:rFonts w:cstheme="minorHAnsi"/>
        </w:rPr>
        <w:t xml:space="preserve">     </w:t>
      </w:r>
      <w:r w:rsidR="00EC2D60" w:rsidRPr="00EC2D60">
        <w:rPr>
          <w:rFonts w:cstheme="minorHAnsi"/>
        </w:rPr>
        <w:t xml:space="preserve">She asked if I had tried several spells to find her. Scrying, sending, and other spells. I nodded. She told me that it seems I protected her somehow. I thought long and hard about it and told her if I wanted to break the arrangement, I would have an amulet of non-detection made for her with all the coin I had in the </w:t>
      </w:r>
      <w:r w:rsidRPr="00EC2D60">
        <w:rPr>
          <w:rFonts w:cstheme="minorHAnsi"/>
        </w:rPr>
        <w:t>world,</w:t>
      </w:r>
      <w:r w:rsidR="00EC2D60" w:rsidRPr="00EC2D60">
        <w:rPr>
          <w:rFonts w:cstheme="minorHAnsi"/>
        </w:rPr>
        <w:t xml:space="preserve"> if necessary, to protect her from him.</w:t>
      </w:r>
    </w:p>
    <w:p w14:paraId="304C1032" w14:textId="703C91FB" w:rsidR="00EC2D60" w:rsidRPr="00EC2D60" w:rsidRDefault="008D1783" w:rsidP="00EC2D60">
      <w:pPr>
        <w:rPr>
          <w:rFonts w:cstheme="minorHAnsi"/>
        </w:rPr>
      </w:pPr>
      <w:r>
        <w:rPr>
          <w:rFonts w:cstheme="minorHAnsi"/>
        </w:rPr>
        <w:t xml:space="preserve">     </w:t>
      </w:r>
      <w:r w:rsidR="00EC2D60" w:rsidRPr="00EC2D60">
        <w:rPr>
          <w:rFonts w:cstheme="minorHAnsi"/>
        </w:rPr>
        <w:t xml:space="preserve">She told me that he would come after both me and </w:t>
      </w:r>
      <w:r w:rsidRPr="00EC2D60">
        <w:rPr>
          <w:rFonts w:cstheme="minorHAnsi"/>
        </w:rPr>
        <w:t>Ellisieff</w:t>
      </w:r>
      <w:r w:rsidR="00EC2D60" w:rsidRPr="00EC2D60">
        <w:rPr>
          <w:rFonts w:cstheme="minorHAnsi"/>
        </w:rPr>
        <w:t>. She said atonement is never easy and I would have to quest for the girl until I find her and bring home to me. Upon researching the Velethuil library I have found this except: This only if the vampire is denied the daughter:</w:t>
      </w:r>
    </w:p>
    <w:p w14:paraId="7CF8CE4A" w14:textId="7BB5693D" w:rsidR="00EC2D60" w:rsidRDefault="008D1783" w:rsidP="00EC2D60">
      <w:pPr>
        <w:rPr>
          <w:rFonts w:cstheme="minorHAnsi"/>
        </w:rPr>
      </w:pPr>
      <w:r>
        <w:rPr>
          <w:rFonts w:cstheme="minorHAnsi"/>
        </w:rPr>
        <w:t xml:space="preserve">     </w:t>
      </w:r>
      <w:r w:rsidR="00EC2D60" w:rsidRPr="00EC2D60">
        <w:rPr>
          <w:rFonts w:cstheme="minorHAnsi"/>
        </w:rPr>
        <w:t xml:space="preserve">After I </w:t>
      </w:r>
      <w:r w:rsidRPr="00EC2D60">
        <w:rPr>
          <w:rFonts w:cstheme="minorHAnsi"/>
        </w:rPr>
        <w:t>spoke,</w:t>
      </w:r>
      <w:r w:rsidR="00EC2D60" w:rsidRPr="00EC2D60">
        <w:rPr>
          <w:rFonts w:cstheme="minorHAnsi"/>
        </w:rPr>
        <w:t xml:space="preserve"> she said she would guide me on my quest of atonement and seeking out </w:t>
      </w:r>
      <w:r w:rsidRPr="00EC2D60">
        <w:rPr>
          <w:rFonts w:cstheme="minorHAnsi"/>
        </w:rPr>
        <w:t>Ellisieff</w:t>
      </w:r>
      <w:r w:rsidR="00EC2D60" w:rsidRPr="00EC2D60">
        <w:rPr>
          <w:rFonts w:cstheme="minorHAnsi"/>
        </w:rPr>
        <w:t>. She told me she will seek out the goddess to see if she could divine a clue about Elis</w:t>
      </w:r>
      <w:r>
        <w:rPr>
          <w:rFonts w:cstheme="minorHAnsi"/>
        </w:rPr>
        <w:t>ie</w:t>
      </w:r>
      <w:r w:rsidR="00EC2D60" w:rsidRPr="00EC2D60">
        <w:rPr>
          <w:rFonts w:cstheme="minorHAnsi"/>
        </w:rPr>
        <w:t>ff’s whereabouts. From there I must find her and keep her close until the day when the father comes for her. I know I will have to fight him. He is a powerful sorcerer if he instructed me so well on conjuration. I must find her. Learn what I must for the day when he comes. Until then my goals have been put aside. I vigil at this sacred pond for 10 days to prepare myself for what is to come.</w:t>
      </w:r>
    </w:p>
    <w:p w14:paraId="7993556C" w14:textId="244111A3" w:rsidR="00F70544" w:rsidRDefault="00F70544" w:rsidP="00EC2D60">
      <w:pPr>
        <w:rPr>
          <w:rFonts w:cstheme="minorHAnsi"/>
        </w:rPr>
      </w:pPr>
    </w:p>
    <w:p w14:paraId="06DB3117" w14:textId="0F9EF264" w:rsidR="00F70544" w:rsidRPr="00F70544" w:rsidRDefault="00F70544" w:rsidP="00F70544">
      <w:pPr>
        <w:rPr>
          <w:rFonts w:cstheme="minorHAnsi"/>
        </w:rPr>
      </w:pPr>
      <w:r>
        <w:rPr>
          <w:rFonts w:cstheme="minorHAnsi"/>
        </w:rPr>
        <w:lastRenderedPageBreak/>
        <w:t xml:space="preserve">     </w:t>
      </w:r>
      <w:r w:rsidRPr="00F70544">
        <w:rPr>
          <w:rFonts w:cstheme="minorHAnsi"/>
        </w:rPr>
        <w:t>Lauriella really is not sure what she is doing by the lake on the second day. She had told Aza</w:t>
      </w:r>
      <w:r>
        <w:rPr>
          <w:rFonts w:cstheme="minorHAnsi"/>
        </w:rPr>
        <w:t>lea that she had to leave for ten</w:t>
      </w:r>
      <w:r w:rsidRPr="00F70544">
        <w:rPr>
          <w:rFonts w:cstheme="minorHAnsi"/>
        </w:rPr>
        <w:t xml:space="preserve"> days to train. After their talk she decided to come here instead to mediate and pray about this atonement. She thinks about bit and quietly mutters, “Because this is more important.”</w:t>
      </w:r>
    </w:p>
    <w:p w14:paraId="324C642D" w14:textId="428226A0" w:rsidR="00F70544" w:rsidRPr="00F70544" w:rsidRDefault="00F70544" w:rsidP="00F70544">
      <w:pPr>
        <w:rPr>
          <w:rFonts w:cstheme="minorHAnsi"/>
        </w:rPr>
      </w:pPr>
      <w:r>
        <w:rPr>
          <w:rFonts w:cstheme="minorHAnsi"/>
        </w:rPr>
        <w:t xml:space="preserve">     </w:t>
      </w:r>
      <w:r w:rsidRPr="00F70544">
        <w:rPr>
          <w:rFonts w:cstheme="minorHAnsi"/>
        </w:rPr>
        <w:t>No one usually comes to the lake the few that do are usually young couples involved with themselves. They usually do not see her in the grass considering everything she needs to consider. It is not much. She still remembers nothing and was told by Neisha she will probably never get it back until a powerful cleric works some dangerous spells on her that could hurt her more than help.</w:t>
      </w:r>
    </w:p>
    <w:p w14:paraId="3A879208" w14:textId="50316B5D" w:rsidR="00F70544" w:rsidRPr="00F70544" w:rsidRDefault="00F70544" w:rsidP="00F70544">
      <w:pPr>
        <w:rPr>
          <w:rFonts w:cstheme="minorHAnsi"/>
        </w:rPr>
      </w:pPr>
      <w:r>
        <w:rPr>
          <w:rFonts w:cstheme="minorHAnsi"/>
        </w:rPr>
        <w:t xml:space="preserve">     </w:t>
      </w:r>
      <w:r w:rsidRPr="00F70544">
        <w:rPr>
          <w:rFonts w:cstheme="minorHAnsi"/>
        </w:rPr>
        <w:t>Does the past really need concern her? She is doing well in this new life. She still gets headaches and flashes. ‘What did Neisha say? The headaches will stop when I have come to terms with myself. What concerns does she really have at this point though…………? a lot. But other than Elliseiff nothing from the past.’</w:t>
      </w:r>
    </w:p>
    <w:p w14:paraId="18240651" w14:textId="77777777" w:rsidR="00F70544" w:rsidRDefault="00F70544" w:rsidP="00F70544">
      <w:pPr>
        <w:rPr>
          <w:rFonts w:cstheme="minorHAnsi"/>
        </w:rPr>
      </w:pPr>
      <w:r>
        <w:rPr>
          <w:rFonts w:cstheme="minorHAnsi"/>
        </w:rPr>
        <w:t xml:space="preserve">     </w:t>
      </w:r>
      <w:r w:rsidRPr="00F70544">
        <w:rPr>
          <w:rFonts w:cstheme="minorHAnsi"/>
        </w:rPr>
        <w:t xml:space="preserve">Could my current problems be causing these headaches, or is it something unresolved from my past? Gods Lady Moonbow I feel like a brooding paladin. My daughter. I have no idea where she is or even if she survived this storm Neisha told me about. The other ship could have gone down. And if she survived to what port would they take her? I can’t even bring the position of the merchant fleet on the map. I have forgotten all that. And why do I still have knowledge without the memory? The knowledge comes as easily as snapping my fingers, yet there is no memory to back it up. I simply go with my gut. My gut tells me she still </w:t>
      </w:r>
      <w:r>
        <w:rPr>
          <w:rFonts w:cstheme="minorHAnsi"/>
        </w:rPr>
        <w:t>lives but what if she has died?</w:t>
      </w:r>
    </w:p>
    <w:p w14:paraId="736D9E58" w14:textId="0A9DF04D" w:rsidR="00F70544" w:rsidRPr="00F70544" w:rsidRDefault="00F70544" w:rsidP="00F70544">
      <w:pPr>
        <w:rPr>
          <w:rFonts w:cstheme="minorHAnsi"/>
        </w:rPr>
      </w:pPr>
      <w:r>
        <w:rPr>
          <w:rFonts w:cstheme="minorHAnsi"/>
        </w:rPr>
        <w:t xml:space="preserve">     Lauriella’s</w:t>
      </w:r>
      <w:r w:rsidRPr="00F70544">
        <w:rPr>
          <w:rFonts w:cstheme="minorHAnsi"/>
        </w:rPr>
        <w:t xml:space="preserve"> iron will breaks a moment and a tear comes out from the corner of her eye. She wipes it away, “She must still live. I cannot fathom she is dead until I see it with my own eyes. There must be hope in this world. Thus, I will trust in my hope that she is, and I can save her.”</w:t>
      </w:r>
    </w:p>
    <w:p w14:paraId="38BB1E74" w14:textId="296C3B88" w:rsidR="00F70544" w:rsidRPr="00F70544" w:rsidRDefault="00F70544" w:rsidP="00F70544">
      <w:pPr>
        <w:rPr>
          <w:rFonts w:cstheme="minorHAnsi"/>
        </w:rPr>
      </w:pPr>
      <w:r>
        <w:rPr>
          <w:rFonts w:cstheme="minorHAnsi"/>
        </w:rPr>
        <w:t xml:space="preserve">     </w:t>
      </w:r>
      <w:r w:rsidRPr="00F70544">
        <w:rPr>
          <w:rFonts w:cstheme="minorHAnsi"/>
        </w:rPr>
        <w:t>Her thoughts drift to what she had plan</w:t>
      </w:r>
      <w:r>
        <w:rPr>
          <w:rFonts w:cstheme="minorHAnsi"/>
        </w:rPr>
        <w:t>n</w:t>
      </w:r>
      <w:r w:rsidRPr="00F70544">
        <w:rPr>
          <w:rFonts w:cstheme="minorHAnsi"/>
        </w:rPr>
        <w:t>ed to do was doing more slowly than her spell research. A cross-training into the art of dealing with people, influencing them gently to nudge information out of them. To intimidate those that use the art wrongly, so she does not need to fight them. To bluff her way out of situations that are too much for her to handle. To be able to sense what motivates someone to do what they do.</w:t>
      </w:r>
    </w:p>
    <w:p w14:paraId="1DAEBF59" w14:textId="2BA44F0C" w:rsidR="00F70544" w:rsidRPr="00F70544" w:rsidRDefault="00F70544" w:rsidP="00F70544">
      <w:pPr>
        <w:rPr>
          <w:rFonts w:cstheme="minorHAnsi"/>
        </w:rPr>
      </w:pPr>
      <w:r>
        <w:rPr>
          <w:rFonts w:cstheme="minorHAnsi"/>
        </w:rPr>
        <w:t xml:space="preserve">     </w:t>
      </w:r>
      <w:r w:rsidRPr="00F70544">
        <w:rPr>
          <w:rFonts w:cstheme="minorHAnsi"/>
        </w:rPr>
        <w:t>All these qualities an investigator of magic needs to catch criminals of the art. That is if she can enter a sanctioned Order or organization that does this. If she cannot find one, she will make one. But that is now for the distant future. She has a job to do. Probably the most important in her life. To save her own baby and make sure the vampire father never gets his hands on her. Even though she doesn’t remember she has a responsibility as both a mage and mother.</w:t>
      </w:r>
    </w:p>
    <w:p w14:paraId="47874861" w14:textId="1E91E120" w:rsidR="00F70544" w:rsidRPr="00F70544" w:rsidRDefault="00F70544" w:rsidP="00F70544">
      <w:pPr>
        <w:rPr>
          <w:rFonts w:cstheme="minorHAnsi"/>
        </w:rPr>
      </w:pPr>
      <w:r>
        <w:rPr>
          <w:rFonts w:cstheme="minorHAnsi"/>
        </w:rPr>
        <w:t xml:space="preserve">     </w:t>
      </w:r>
      <w:r w:rsidRPr="00F70544">
        <w:rPr>
          <w:rFonts w:cstheme="minorHAnsi"/>
        </w:rPr>
        <w:t>She suddenly gets a headache and a flash of a scene goes off in her head. She quickly locks it down within her mind and absorbs the pain. She looks to the few unresolved issues in her mind since coming to the lands of Cormyr. The biggest one is the growing confusion of her sexuality.</w:t>
      </w:r>
    </w:p>
    <w:p w14:paraId="1369F852" w14:textId="49A1AD19" w:rsidR="00F70544" w:rsidRPr="00F70544" w:rsidRDefault="00F70544" w:rsidP="00F70544">
      <w:pPr>
        <w:rPr>
          <w:rFonts w:cstheme="minorHAnsi"/>
        </w:rPr>
      </w:pPr>
      <w:r>
        <w:rPr>
          <w:rFonts w:cstheme="minorHAnsi"/>
        </w:rPr>
        <w:t xml:space="preserve">     </w:t>
      </w:r>
      <w:r w:rsidRPr="00F70544">
        <w:rPr>
          <w:rFonts w:cstheme="minorHAnsi"/>
        </w:rPr>
        <w:t>It’s not something she likes to brood on and still she does when excitement meets her inner feelings about the subject. She wants to just take a swim and deal with it later, but she knows she must needs deal with it, or it will never get resolved. She looks up, “Oh great lady</w:t>
      </w:r>
      <w:r>
        <w:rPr>
          <w:rFonts w:cstheme="minorHAnsi"/>
        </w:rPr>
        <w:t>,</w:t>
      </w:r>
      <w:r w:rsidRPr="00F70544">
        <w:rPr>
          <w:rFonts w:cstheme="minorHAnsi"/>
        </w:rPr>
        <w:t xml:space="preserve"> w</w:t>
      </w:r>
      <w:r>
        <w:rPr>
          <w:rFonts w:cstheme="minorHAnsi"/>
        </w:rPr>
        <w:t>hy do you let me be confused so?</w:t>
      </w:r>
      <w:r w:rsidRPr="00F70544">
        <w:rPr>
          <w:rFonts w:cstheme="minorHAnsi"/>
        </w:rPr>
        <w:t>”</w:t>
      </w:r>
    </w:p>
    <w:p w14:paraId="0AB168D4" w14:textId="6A25D2BB" w:rsidR="00F70544" w:rsidRPr="00F70544" w:rsidRDefault="00F70544" w:rsidP="00F70544">
      <w:pPr>
        <w:rPr>
          <w:rFonts w:cstheme="minorHAnsi"/>
        </w:rPr>
      </w:pPr>
      <w:r>
        <w:rPr>
          <w:rFonts w:cstheme="minorHAnsi"/>
        </w:rPr>
        <w:t xml:space="preserve">     </w:t>
      </w:r>
      <w:r w:rsidRPr="00F70544">
        <w:rPr>
          <w:rFonts w:cstheme="minorHAnsi"/>
        </w:rPr>
        <w:t>Lauriella takes a few deep breaths and looks down centering her mind. She then looks up, “Let</w:t>
      </w:r>
      <w:r>
        <w:rPr>
          <w:rFonts w:cstheme="minorHAnsi"/>
        </w:rPr>
        <w:t>’</w:t>
      </w:r>
      <w:r w:rsidRPr="00F70544">
        <w:rPr>
          <w:rFonts w:cstheme="minorHAnsi"/>
        </w:rPr>
        <w:t>s just break it down.” What do you like in a man? What makes you sweat in places that should not?</w:t>
      </w:r>
    </w:p>
    <w:p w14:paraId="3E6873AF" w14:textId="5F614743" w:rsidR="00F70544" w:rsidRPr="00F70544" w:rsidRDefault="00F70544" w:rsidP="00F70544">
      <w:pPr>
        <w:rPr>
          <w:rFonts w:cstheme="minorHAnsi"/>
        </w:rPr>
      </w:pPr>
      <w:r>
        <w:rPr>
          <w:rFonts w:cstheme="minorHAnsi"/>
        </w:rPr>
        <w:t xml:space="preserve">     </w:t>
      </w:r>
      <w:r w:rsidRPr="00F70544">
        <w:rPr>
          <w:rFonts w:cstheme="minorHAnsi"/>
        </w:rPr>
        <w:t>I like to watch the monks at the school practice. A strong body…………no! a healthy body developed to withstand the rigors of adventuring without the slightest of armor. So strong healthy body. And I’m a bit tall and large for my people. Still slight for a human but slightly more curves than most of my kin.</w:t>
      </w:r>
    </w:p>
    <w:p w14:paraId="2DFE9235" w14:textId="0888ED46" w:rsidR="00F70544" w:rsidRPr="00F70544" w:rsidRDefault="00F70544" w:rsidP="00F70544">
      <w:pPr>
        <w:rPr>
          <w:rFonts w:cstheme="minorHAnsi"/>
        </w:rPr>
      </w:pPr>
      <w:r>
        <w:rPr>
          <w:rFonts w:cstheme="minorHAnsi"/>
        </w:rPr>
        <w:t xml:space="preserve">     </w:t>
      </w:r>
      <w:r w:rsidRPr="00F70544">
        <w:rPr>
          <w:rFonts w:cstheme="minorHAnsi"/>
        </w:rPr>
        <w:t xml:space="preserve">A smaller elf? No, I would want someone I could look up slightly too. But this is all Eros. Lust something to which clashes with my beliefs of a good relationship. I really have no emotional attachment to any man I met. Even those I speak with and somewhat admire like Aedan and Theoradus.” She looks up and states, “My cloud watcher.” It is love in a way though these two may not </w:t>
      </w:r>
      <w:r w:rsidRPr="00F70544">
        <w:rPr>
          <w:rFonts w:cstheme="minorHAnsi"/>
        </w:rPr>
        <w:lastRenderedPageBreak/>
        <w:t>know it. It is Philos or love of a friend. I would include Edylind in this for she always has a story for me when she ventures to the commons.</w:t>
      </w:r>
    </w:p>
    <w:p w14:paraId="3653B2D7" w14:textId="2A15BC14" w:rsidR="00F70544" w:rsidRPr="00F70544" w:rsidRDefault="00F70544" w:rsidP="00F70544">
      <w:pPr>
        <w:rPr>
          <w:rFonts w:cstheme="minorHAnsi"/>
        </w:rPr>
      </w:pPr>
      <w:r>
        <w:rPr>
          <w:rFonts w:cstheme="minorHAnsi"/>
        </w:rPr>
        <w:t xml:space="preserve">     And what of Alluin</w:t>
      </w:r>
      <w:r w:rsidRPr="00F70544">
        <w:rPr>
          <w:rFonts w:cstheme="minorHAnsi"/>
        </w:rPr>
        <w:t>? And other women that…… What do I see when a look at a woman? Companionship a sense of being wanted and wanting them. It’s not so much their physical attraction but the colors of their soul. Someone I can be with that I can speak to. Develop something deeper than just jumping into a bed and having my way with them. So, what does that mean. Pragma! That is what I look for in a woman.”</w:t>
      </w:r>
    </w:p>
    <w:p w14:paraId="21EEA239" w14:textId="4D06F63A" w:rsidR="00F70544" w:rsidRPr="00F70544" w:rsidRDefault="00F70544" w:rsidP="00F70544">
      <w:pPr>
        <w:rPr>
          <w:rFonts w:cstheme="minorHAnsi"/>
        </w:rPr>
      </w:pPr>
      <w:r>
        <w:rPr>
          <w:rFonts w:cstheme="minorHAnsi"/>
        </w:rPr>
        <w:t xml:space="preserve">     </w:t>
      </w:r>
      <w:r w:rsidRPr="00F70544">
        <w:rPr>
          <w:rFonts w:cstheme="minorHAnsi"/>
        </w:rPr>
        <w:t>Can I find that with a man? I do not know. Probably not they are so one dimensional most times. Especially adventurer men or taken. The good men are always taken by pretty little girls with no head on their shoulders.</w:t>
      </w:r>
    </w:p>
    <w:p w14:paraId="3ACAA955" w14:textId="07204209" w:rsidR="00F70544" w:rsidRPr="00F70544" w:rsidRDefault="00F70544" w:rsidP="00F70544">
      <w:pPr>
        <w:rPr>
          <w:rFonts w:cstheme="minorHAnsi"/>
        </w:rPr>
      </w:pPr>
      <w:r>
        <w:rPr>
          <w:rFonts w:cstheme="minorHAnsi"/>
        </w:rPr>
        <w:t xml:space="preserve">     </w:t>
      </w:r>
      <w:r w:rsidRPr="00F70544">
        <w:rPr>
          <w:rFonts w:cstheme="minorHAnsi"/>
        </w:rPr>
        <w:t>So, what do you want Lauriella? I still don’t know. My heart tells me I only want one person to share my life with. Someone I can feel safe with. Someone I can be a girl with. I cannot afford to be one in public and very few have seen that side of me. Only two: both women. Both taken; and I cannot get myself to be with them even when they say they are not exclusive. Damn my values I am so lonely.</w:t>
      </w:r>
    </w:p>
    <w:p w14:paraId="0DAAF245" w14:textId="33075EDB" w:rsidR="00F70544" w:rsidRPr="00F70544" w:rsidRDefault="00F70544" w:rsidP="00F70544">
      <w:pPr>
        <w:rPr>
          <w:rFonts w:cstheme="minorHAnsi"/>
        </w:rPr>
      </w:pPr>
      <w:r>
        <w:rPr>
          <w:rFonts w:cstheme="minorHAnsi"/>
        </w:rPr>
        <w:t xml:space="preserve">     </w:t>
      </w:r>
      <w:r w:rsidRPr="00F70544">
        <w:rPr>
          <w:rFonts w:cstheme="minorHAnsi"/>
        </w:rPr>
        <w:t>I must be more open to opportunity until I do find someone that is worthy of my love. Someone whose love I am worthy of. I must also put a</w:t>
      </w:r>
      <w:r>
        <w:rPr>
          <w:rFonts w:cstheme="minorHAnsi"/>
        </w:rPr>
        <w:t>way my infatuation with Alluin</w:t>
      </w:r>
      <w:r w:rsidRPr="00F70544">
        <w:rPr>
          <w:rFonts w:cstheme="minorHAnsi"/>
        </w:rPr>
        <w:t>. I hope I can do this in the coming months. Jay does not deserve another interfering with his affections for her. Lady Sehanine please forgive me and know that I will always give you my love, heart and soul.</w:t>
      </w:r>
    </w:p>
    <w:p w14:paraId="0A8C0E70" w14:textId="5D22C877" w:rsidR="00F70544" w:rsidRPr="00F70544" w:rsidRDefault="00F70544" w:rsidP="00F70544">
      <w:pPr>
        <w:rPr>
          <w:rFonts w:cstheme="minorHAnsi"/>
        </w:rPr>
      </w:pPr>
      <w:r>
        <w:rPr>
          <w:rFonts w:cstheme="minorHAnsi"/>
        </w:rPr>
        <w:t xml:space="preserve">     </w:t>
      </w:r>
      <w:r w:rsidRPr="00F70544">
        <w:rPr>
          <w:rFonts w:cstheme="minorHAnsi"/>
        </w:rPr>
        <w:t>And what of my necromancy. The magic that touches another soul. A magic to which my very goddess frowns upon. I believe a strong faith will stay any corruption of my soul, yet I fear even touching another for fear I may corrupt them. Wherever it comes from my understanding of the school runs so deeply. It is by far my strongest school of knowledge. It comes up in my head like a flowing spring running down a mountain.</w:t>
      </w:r>
    </w:p>
    <w:p w14:paraId="1C0628F8" w14:textId="40CD625B" w:rsidR="00F70544" w:rsidRPr="00F70544" w:rsidRDefault="00F70544" w:rsidP="00F70544">
      <w:pPr>
        <w:rPr>
          <w:rFonts w:cstheme="minorHAnsi"/>
        </w:rPr>
      </w:pPr>
      <w:r>
        <w:rPr>
          <w:rFonts w:cstheme="minorHAnsi"/>
        </w:rPr>
        <w:t xml:space="preserve">     </w:t>
      </w:r>
      <w:r w:rsidRPr="00F70544">
        <w:rPr>
          <w:rFonts w:cstheme="minorHAnsi"/>
        </w:rPr>
        <w:t>The lady’s dogma will keep me from using spells harmful in a way that corrupts me, yet I feel so guilty for using the talents the gods have gifted. Now I know I have a corrupted daughter from a pact I myself made. What does that say about me as a practice of Necromancy. Am I different now? Would I do it again? It is a question I must answer before coming back to Azalea. For now, I still have no answer.</w:t>
      </w:r>
    </w:p>
    <w:p w14:paraId="069ACD27" w14:textId="6EC782D4" w:rsidR="00F70544" w:rsidRPr="00F70544" w:rsidRDefault="00F70544" w:rsidP="00F70544">
      <w:pPr>
        <w:rPr>
          <w:rFonts w:cstheme="minorHAnsi"/>
        </w:rPr>
      </w:pPr>
      <w:r>
        <w:rPr>
          <w:rFonts w:cstheme="minorHAnsi"/>
        </w:rPr>
        <w:t xml:space="preserve">     </w:t>
      </w:r>
      <w:r w:rsidRPr="00F70544">
        <w:rPr>
          <w:rFonts w:cstheme="minorHAnsi"/>
        </w:rPr>
        <w:t>If Cormyr were in the same kind of trouble that this Peltarch was. Would I do it again or would I let citizens die for my inaction? It is a question I cannot answer but must before this atonement starts.</w:t>
      </w:r>
    </w:p>
    <w:p w14:paraId="6F4E685D" w14:textId="582DFB30" w:rsidR="00F70544" w:rsidRDefault="00F70544" w:rsidP="00F70544">
      <w:pPr>
        <w:rPr>
          <w:rFonts w:cstheme="minorHAnsi"/>
        </w:rPr>
      </w:pPr>
      <w:r>
        <w:rPr>
          <w:rFonts w:cstheme="minorHAnsi"/>
        </w:rPr>
        <w:t xml:space="preserve">     </w:t>
      </w:r>
      <w:r w:rsidRPr="00F70544">
        <w:rPr>
          <w:rFonts w:cstheme="minorHAnsi"/>
        </w:rPr>
        <w:t>Frustrated Lauriella looks up to the evening sky. Big puffy clouds wander east. The first stars poke out between them as evening settles into twilight. She gets up and buys Thirty lilies. She comes back to the lake and walks around it the night though. Occasionally placing a lily at the water’s edge in meditation.</w:t>
      </w:r>
    </w:p>
    <w:p w14:paraId="770A3B19" w14:textId="5E8A260A" w:rsidR="00F70544" w:rsidRDefault="00F70544" w:rsidP="00F70544">
      <w:pPr>
        <w:rPr>
          <w:rFonts w:cstheme="minorHAnsi"/>
        </w:rPr>
      </w:pPr>
    </w:p>
    <w:p w14:paraId="6F609DB9" w14:textId="77777777" w:rsidR="00F70544" w:rsidRPr="00F70544" w:rsidRDefault="00F70544" w:rsidP="00F70544">
      <w:pPr>
        <w:rPr>
          <w:rFonts w:cstheme="minorHAnsi"/>
        </w:rPr>
      </w:pPr>
      <w:r>
        <w:rPr>
          <w:rFonts w:cstheme="minorHAnsi"/>
        </w:rPr>
        <w:t xml:space="preserve">     </w:t>
      </w:r>
      <w:r w:rsidRPr="00F70544">
        <w:rPr>
          <w:rFonts w:cstheme="minorHAnsi"/>
        </w:rPr>
        <w:t>On The third day of her rest and reflection Lauriella knew she had to do something. she goes into the market area to the flower girl. She looks a Lauriella strangely as her eyes sort of drift off, much like Reverie.</w:t>
      </w:r>
    </w:p>
    <w:p w14:paraId="3E9367AE" w14:textId="443E7E50" w:rsidR="00F70544" w:rsidRPr="00F70544" w:rsidRDefault="00F70544" w:rsidP="00F70544">
      <w:pPr>
        <w:rPr>
          <w:rFonts w:cstheme="minorHAnsi"/>
        </w:rPr>
      </w:pPr>
      <w:r>
        <w:rPr>
          <w:rFonts w:cstheme="minorHAnsi"/>
        </w:rPr>
        <w:t xml:space="preserve">     </w:t>
      </w:r>
      <w:r w:rsidRPr="00F70544">
        <w:rPr>
          <w:rFonts w:cstheme="minorHAnsi"/>
        </w:rPr>
        <w:t>"Miss, May I help you?"</w:t>
      </w:r>
    </w:p>
    <w:p w14:paraId="37FD5940" w14:textId="0F01C86A" w:rsidR="00F70544" w:rsidRPr="00F70544" w:rsidRDefault="00F70544" w:rsidP="00F70544">
      <w:pPr>
        <w:rPr>
          <w:rFonts w:cstheme="minorHAnsi"/>
        </w:rPr>
      </w:pPr>
      <w:r>
        <w:rPr>
          <w:rFonts w:cstheme="minorHAnsi"/>
        </w:rPr>
        <w:t xml:space="preserve">     </w:t>
      </w:r>
      <w:r w:rsidRPr="00F70544">
        <w:rPr>
          <w:rFonts w:cstheme="minorHAnsi"/>
        </w:rPr>
        <w:t>Lauriella snaps out of it, "I'm not sure? I think I need vines and an apple, honey and some cinnamon?"</w:t>
      </w:r>
    </w:p>
    <w:p w14:paraId="0D55BA54" w14:textId="6D4326FF" w:rsidR="00F70544" w:rsidRPr="00F70544" w:rsidRDefault="00F70544" w:rsidP="00F70544">
      <w:pPr>
        <w:rPr>
          <w:rFonts w:cstheme="minorHAnsi"/>
        </w:rPr>
      </w:pPr>
      <w:r>
        <w:rPr>
          <w:rFonts w:cstheme="minorHAnsi"/>
        </w:rPr>
        <w:t xml:space="preserve">     </w:t>
      </w:r>
      <w:r w:rsidRPr="00F70544">
        <w:rPr>
          <w:rFonts w:cstheme="minorHAnsi"/>
        </w:rPr>
        <w:t>The flower lady huffs, "Aren't you a little old to be chasing fairies? Miss farm girl."</w:t>
      </w:r>
    </w:p>
    <w:p w14:paraId="2CD9E655" w14:textId="094E0F32" w:rsidR="00F70544" w:rsidRPr="00F70544" w:rsidRDefault="00F70544" w:rsidP="00F70544">
      <w:pPr>
        <w:rPr>
          <w:rFonts w:cstheme="minorHAnsi"/>
        </w:rPr>
      </w:pPr>
      <w:r>
        <w:rPr>
          <w:rFonts w:cstheme="minorHAnsi"/>
        </w:rPr>
        <w:t xml:space="preserve">     </w:t>
      </w:r>
      <w:r w:rsidRPr="00F70544">
        <w:rPr>
          <w:rFonts w:cstheme="minorHAnsi"/>
        </w:rPr>
        <w:t>Lauriella looks a little perplexed at the comment but asks, "Do you have what I need, Ma'am?"</w:t>
      </w:r>
    </w:p>
    <w:p w14:paraId="3E661F19" w14:textId="465F1A89" w:rsidR="00F70544" w:rsidRPr="00F70544" w:rsidRDefault="00F70544" w:rsidP="00F70544">
      <w:pPr>
        <w:rPr>
          <w:rFonts w:cstheme="minorHAnsi"/>
        </w:rPr>
      </w:pPr>
      <w:r>
        <w:rPr>
          <w:rFonts w:cstheme="minorHAnsi"/>
        </w:rPr>
        <w:t xml:space="preserve">     </w:t>
      </w:r>
      <w:r w:rsidRPr="00F70544">
        <w:rPr>
          <w:rFonts w:cstheme="minorHAnsi"/>
        </w:rPr>
        <w:t>"Aye I do have what you need but to keep the secret will cost you an extra bit of gold, say 50 gold"</w:t>
      </w:r>
    </w:p>
    <w:p w14:paraId="6EC3E236" w14:textId="77777777" w:rsidR="00F70544" w:rsidRPr="00F70544" w:rsidRDefault="00F70544" w:rsidP="00F70544">
      <w:pPr>
        <w:rPr>
          <w:rFonts w:cstheme="minorHAnsi"/>
        </w:rPr>
      </w:pPr>
      <w:r w:rsidRPr="00F70544">
        <w:rPr>
          <w:rFonts w:cstheme="minorHAnsi"/>
        </w:rPr>
        <w:t>Perplexed she asks, "What secret?"</w:t>
      </w:r>
    </w:p>
    <w:p w14:paraId="6BCA338A" w14:textId="1F537AAB" w:rsidR="00F70544" w:rsidRPr="00F70544" w:rsidRDefault="00F70544" w:rsidP="00F70544">
      <w:pPr>
        <w:rPr>
          <w:rFonts w:cstheme="minorHAnsi"/>
        </w:rPr>
      </w:pPr>
      <w:r>
        <w:rPr>
          <w:rFonts w:cstheme="minorHAnsi"/>
        </w:rPr>
        <w:t xml:space="preserve">      </w:t>
      </w:r>
      <w:r w:rsidRPr="00F70544">
        <w:rPr>
          <w:rFonts w:cstheme="minorHAnsi"/>
        </w:rPr>
        <w:t>The merchant just shows the palm of her hand. Lauriella pays for the merchandise and goes back to the lake. The merchant added a clothes pin and a small flat piece of tree bark."</w:t>
      </w:r>
    </w:p>
    <w:p w14:paraId="6C64F80E" w14:textId="768E312D" w:rsidR="00F70544" w:rsidRPr="00F70544" w:rsidRDefault="00F70544" w:rsidP="00F70544">
      <w:pPr>
        <w:rPr>
          <w:rFonts w:cstheme="minorHAnsi"/>
        </w:rPr>
      </w:pPr>
      <w:r>
        <w:rPr>
          <w:rFonts w:cstheme="minorHAnsi"/>
        </w:rPr>
        <w:t xml:space="preserve">     </w:t>
      </w:r>
      <w:r w:rsidRPr="00F70544">
        <w:rPr>
          <w:rFonts w:cstheme="minorHAnsi"/>
        </w:rPr>
        <w:t xml:space="preserve">When she gets back she places all the items on the ground and looks perplexed at them. The Hound Acheron said that for his service He wanted her to make him a fairy ball for every year she called to him. She wasn't sure what a fairy ball is. The Hound rather flatly stated that every farm girl from Evermeet knows what a fairy ball is. Neisha said she grew up on a farm in Evermeet. If so she should be able to do </w:t>
      </w:r>
      <w:r w:rsidRPr="00F70544">
        <w:rPr>
          <w:rFonts w:cstheme="minorHAnsi"/>
        </w:rPr>
        <w:lastRenderedPageBreak/>
        <w:t>this. But how without any memory. But then again how is she doing or knowing anything without the memory in the first place?</w:t>
      </w:r>
    </w:p>
    <w:p w14:paraId="64A20E06" w14:textId="421A317C" w:rsidR="00F70544" w:rsidRPr="00F70544" w:rsidRDefault="003F7BEF" w:rsidP="00F70544">
      <w:pPr>
        <w:rPr>
          <w:rFonts w:cstheme="minorHAnsi"/>
        </w:rPr>
      </w:pPr>
      <w:r>
        <w:rPr>
          <w:rFonts w:cstheme="minorHAnsi"/>
        </w:rPr>
        <w:t xml:space="preserve">     </w:t>
      </w:r>
      <w:r w:rsidR="00F70544" w:rsidRPr="00F70544">
        <w:rPr>
          <w:rFonts w:cstheme="minorHAnsi"/>
        </w:rPr>
        <w:t xml:space="preserve">She picks up the pieces of vine some are very long the 5 feet and some are short about one foot and some sizes in-between. Lauriella looks them over and puts down all but the long pieces. She takes the first and feels it. It's a live vine that when dries hardens like wicker. She thinks about it and makes a hoop about the size of a pumpkin. Taking the other long </w:t>
      </w:r>
      <w:r w:rsidRPr="00F70544">
        <w:rPr>
          <w:rFonts w:cstheme="minorHAnsi"/>
        </w:rPr>
        <w:t>vines,</w:t>
      </w:r>
      <w:r w:rsidR="00F70544" w:rsidRPr="00F70544">
        <w:rPr>
          <w:rFonts w:cstheme="minorHAnsi"/>
        </w:rPr>
        <w:t xml:space="preserve"> she makes two more hoops and ties them to the first so that now the thing looks like a frame for a globe. Next she weaves smaller pieces at the top and bottom until the structure is fairly sturdy.</w:t>
      </w:r>
    </w:p>
    <w:p w14:paraId="13BD6861" w14:textId="464EF5FF" w:rsidR="00F70544" w:rsidRPr="00F70544" w:rsidRDefault="003F7BEF" w:rsidP="00F70544">
      <w:pPr>
        <w:rPr>
          <w:rFonts w:cstheme="minorHAnsi"/>
        </w:rPr>
      </w:pPr>
      <w:r>
        <w:rPr>
          <w:rFonts w:cstheme="minorHAnsi"/>
        </w:rPr>
        <w:t xml:space="preserve">     </w:t>
      </w:r>
      <w:r w:rsidR="00F70544" w:rsidRPr="00F70544">
        <w:rPr>
          <w:rFonts w:cstheme="minorHAnsi"/>
        </w:rPr>
        <w:t>When done she holds it up and eyes it strangely still not sure what she is making. She looks at the other materials not sure what to do next. She sees the bark and picks it up examining it, "Somehow I know you are next."</w:t>
      </w:r>
    </w:p>
    <w:p w14:paraId="645A07C9" w14:textId="61D8CE30" w:rsidR="00F70544" w:rsidRPr="00F70544" w:rsidRDefault="003F7BEF" w:rsidP="00F70544">
      <w:pPr>
        <w:rPr>
          <w:rFonts w:cstheme="minorHAnsi"/>
        </w:rPr>
      </w:pPr>
      <w:r>
        <w:rPr>
          <w:rFonts w:cstheme="minorHAnsi"/>
        </w:rPr>
        <w:t xml:space="preserve">     </w:t>
      </w:r>
      <w:r w:rsidR="00F70544" w:rsidRPr="00F70544">
        <w:rPr>
          <w:rFonts w:cstheme="minorHAnsi"/>
        </w:rPr>
        <w:t xml:space="preserve">She sits for a half hour staring at the piece of bark then gets an idea. Going to her knees on the ground she </w:t>
      </w:r>
      <w:r w:rsidRPr="00F70544">
        <w:rPr>
          <w:rFonts w:cstheme="minorHAnsi"/>
        </w:rPr>
        <w:t>brings</w:t>
      </w:r>
      <w:r w:rsidR="00F70544" w:rsidRPr="00F70544">
        <w:rPr>
          <w:rFonts w:cstheme="minorHAnsi"/>
        </w:rPr>
        <w:t xml:space="preserve"> out her </w:t>
      </w:r>
      <w:r w:rsidRPr="00F70544">
        <w:rPr>
          <w:rFonts w:cstheme="minorHAnsi"/>
        </w:rPr>
        <w:t>paring</w:t>
      </w:r>
      <w:r w:rsidR="00F70544" w:rsidRPr="00F70544">
        <w:rPr>
          <w:rFonts w:cstheme="minorHAnsi"/>
        </w:rPr>
        <w:t xml:space="preserve"> knife and spins it into the edges at six points. Once she's halfway into the wool she turns it upside down and repeats the process. She takes the bark and runs six of the shortest vines threw it and then ties it in the center of the ball she created.</w:t>
      </w:r>
    </w:p>
    <w:p w14:paraId="56CD5113" w14:textId="5A7C4A27" w:rsidR="00F70544" w:rsidRPr="00F70544" w:rsidRDefault="003F7BEF" w:rsidP="00F70544">
      <w:pPr>
        <w:rPr>
          <w:rFonts w:cstheme="minorHAnsi"/>
        </w:rPr>
      </w:pPr>
      <w:r>
        <w:rPr>
          <w:rFonts w:cstheme="minorHAnsi"/>
        </w:rPr>
        <w:t xml:space="preserve">      </w:t>
      </w:r>
      <w:r w:rsidR="00F70544" w:rsidRPr="00F70544">
        <w:rPr>
          <w:rFonts w:cstheme="minorHAnsi"/>
        </w:rPr>
        <w:t>Now she weaves the res</w:t>
      </w:r>
      <w:r>
        <w:rPr>
          <w:rFonts w:cstheme="minorHAnsi"/>
        </w:rPr>
        <w:t>t of the globe leaving about a two</w:t>
      </w:r>
      <w:r w:rsidRPr="00F70544">
        <w:rPr>
          <w:rFonts w:cstheme="minorHAnsi"/>
        </w:rPr>
        <w:t>-inch</w:t>
      </w:r>
      <w:r w:rsidR="00F70544" w:rsidRPr="00F70544">
        <w:rPr>
          <w:rFonts w:cstheme="minorHAnsi"/>
        </w:rPr>
        <w:t xml:space="preserve"> gap in the middle of the vine ball. She weaves loosely leaving gaps in it big enough that someone would easily look into it and big enough for a pixie to fly in. When she is done she looks to it again for a long time. Then she realizes and exclaims, "It's a bird house for fairies! I'll be damned."</w:t>
      </w:r>
    </w:p>
    <w:p w14:paraId="6FE006F8" w14:textId="2F7CC7E5" w:rsidR="00F70544" w:rsidRPr="00F70544" w:rsidRDefault="003F7BEF" w:rsidP="00F70544">
      <w:pPr>
        <w:rPr>
          <w:rFonts w:cstheme="minorHAnsi"/>
        </w:rPr>
      </w:pPr>
      <w:r>
        <w:rPr>
          <w:rFonts w:cstheme="minorHAnsi"/>
        </w:rPr>
        <w:t xml:space="preserve">     </w:t>
      </w:r>
      <w:r w:rsidR="00F70544" w:rsidRPr="00F70544">
        <w:rPr>
          <w:rFonts w:cstheme="minorHAnsi"/>
        </w:rPr>
        <w:t xml:space="preserve">She waits until twilight then takes the last of the vine a four foot piece and ties it to the top of the fairy ball. Once that is done she finds a tree with a low broad branch and hangs it there. She gets the apple, honey and cinnamon. The apple she takes and slices into four even pieces. She pairs of the ends and carves the seeds out. Placing one in her mouth she sets the others down on a large rock. She then opens the small jar of honey and mixes it with some of the cinnamon. Taking her </w:t>
      </w:r>
      <w:r w:rsidRPr="00F70544">
        <w:rPr>
          <w:rFonts w:cstheme="minorHAnsi"/>
        </w:rPr>
        <w:t>finger,</w:t>
      </w:r>
      <w:r w:rsidR="00F70544" w:rsidRPr="00F70544">
        <w:rPr>
          <w:rFonts w:cstheme="minorHAnsi"/>
        </w:rPr>
        <w:t xml:space="preserve"> she scoops out some of the honey and paints in on the three apple slices. While chewing on the last.</w:t>
      </w:r>
    </w:p>
    <w:p w14:paraId="207094EF" w14:textId="2972C980" w:rsidR="00F70544" w:rsidRPr="00F70544" w:rsidRDefault="003F7BEF" w:rsidP="00F70544">
      <w:pPr>
        <w:rPr>
          <w:rFonts w:cstheme="minorHAnsi"/>
        </w:rPr>
      </w:pPr>
      <w:r>
        <w:rPr>
          <w:rFonts w:cstheme="minorHAnsi"/>
        </w:rPr>
        <w:t xml:space="preserve">     </w:t>
      </w:r>
      <w:r w:rsidR="00F70544" w:rsidRPr="00F70544">
        <w:rPr>
          <w:rFonts w:cstheme="minorHAnsi"/>
        </w:rPr>
        <w:t>When that is done she stops a moment to finish the slice in her mouth. She goes over to the ball. After she swallows the last of the apple she casts Prestidigitation on the globe and says, "Dry!" in elven. The vines shrink ever so slightly and turn brown and hard. Going over to the apples she takes another and bites down on it. The last two she takes over to the globe and uses the clothes pin to pin one to the top of the bark. The other she sets gently beside it.</w:t>
      </w:r>
    </w:p>
    <w:p w14:paraId="565F162F" w14:textId="7D689878" w:rsidR="00F70544" w:rsidRPr="00F70544" w:rsidRDefault="003F7BEF" w:rsidP="00F70544">
      <w:pPr>
        <w:rPr>
          <w:rFonts w:cstheme="minorHAnsi"/>
        </w:rPr>
      </w:pPr>
      <w:r>
        <w:rPr>
          <w:rFonts w:cstheme="minorHAnsi"/>
        </w:rPr>
        <w:t xml:space="preserve">     </w:t>
      </w:r>
      <w:r w:rsidR="00F70544" w:rsidRPr="00F70544">
        <w:rPr>
          <w:rFonts w:cstheme="minorHAnsi"/>
        </w:rPr>
        <w:t>She finishes her second slice and gets a sly look about her and giggles. She calls out another command and blows gently into it, "Wind take you" The smell of the honey cinnamon coated apples carries across the lake. She undresses and casts invisibility on herself easily climbing up on the branch putting her face just above the ball she waits.</w:t>
      </w:r>
    </w:p>
    <w:p w14:paraId="14D98067" w14:textId="0F240021" w:rsidR="00F70544" w:rsidRPr="00F70544" w:rsidRDefault="003F7BEF" w:rsidP="00F70544">
      <w:pPr>
        <w:rPr>
          <w:rFonts w:cstheme="minorHAnsi"/>
        </w:rPr>
      </w:pPr>
      <w:r>
        <w:rPr>
          <w:rFonts w:cstheme="minorHAnsi"/>
        </w:rPr>
        <w:t xml:space="preserve">     </w:t>
      </w:r>
      <w:r w:rsidR="00F70544" w:rsidRPr="00F70544">
        <w:rPr>
          <w:rFonts w:cstheme="minorHAnsi"/>
        </w:rPr>
        <w:t xml:space="preserve">Lauriella waits patiently for two </w:t>
      </w:r>
      <w:r w:rsidRPr="00F70544">
        <w:rPr>
          <w:rFonts w:cstheme="minorHAnsi"/>
        </w:rPr>
        <w:t>and</w:t>
      </w:r>
      <w:r w:rsidR="00F70544" w:rsidRPr="00F70544">
        <w:rPr>
          <w:rFonts w:cstheme="minorHAnsi"/>
        </w:rPr>
        <w:t xml:space="preserve"> a half hours before she sees and hears something. there are three of them, pixies. The hum of their wings are unmistakable. They fly around the ball several times looking around. Lauriella stays motionless. When satisfied the pixies go into the ball. and perch. One of them tests an apple slice with its hand. backs away and licks its hand. It then draws out a tiny knife and cuts out a tiny piece of apple and eats it. The others come in.</w:t>
      </w:r>
    </w:p>
    <w:p w14:paraId="17CC6DEC" w14:textId="141521A3" w:rsidR="00F70544" w:rsidRPr="00F70544" w:rsidRDefault="003F7BEF" w:rsidP="00F70544">
      <w:pPr>
        <w:rPr>
          <w:rFonts w:cstheme="minorHAnsi"/>
        </w:rPr>
      </w:pPr>
      <w:r>
        <w:rPr>
          <w:rFonts w:cstheme="minorHAnsi"/>
        </w:rPr>
        <w:t xml:space="preserve">     </w:t>
      </w:r>
      <w:r w:rsidR="00F70544" w:rsidRPr="00F70544">
        <w:rPr>
          <w:rFonts w:cstheme="minorHAnsi"/>
        </w:rPr>
        <w:t xml:space="preserve">The fairies eat and fly around the globe for about another hour. When Lauriella senses they are sated she breaks her invisibility and yells out, "Boo!" The Fairies frantically fly off all in different directions. Lauriella </w:t>
      </w:r>
      <w:r w:rsidRPr="00F70544">
        <w:rPr>
          <w:rFonts w:cstheme="minorHAnsi"/>
        </w:rPr>
        <w:t>cannot</w:t>
      </w:r>
      <w:r w:rsidR="00F70544" w:rsidRPr="00F70544">
        <w:rPr>
          <w:rFonts w:cstheme="minorHAnsi"/>
        </w:rPr>
        <w:t xml:space="preserve"> help but laugh at both them and herself for being such a girl. One of pixies comes back and slams into her forehead. The little creature then backs up a foot and waves its arms while chittering madly. Lauriella laughs so hard this time she starts to slip off the branch. catching herself she hangs with her hands </w:t>
      </w:r>
      <w:r w:rsidRPr="00F70544">
        <w:rPr>
          <w:rFonts w:cstheme="minorHAnsi"/>
        </w:rPr>
        <w:t>around</w:t>
      </w:r>
      <w:r w:rsidR="00F70544" w:rsidRPr="00F70544">
        <w:rPr>
          <w:rFonts w:cstheme="minorHAnsi"/>
        </w:rPr>
        <w:t xml:space="preserve"> it completely naked. Then drops to the ground as the perturbed pixies fly off into the woods.</w:t>
      </w:r>
    </w:p>
    <w:p w14:paraId="372A3B7E" w14:textId="7AA50DF0" w:rsidR="00F70544" w:rsidRPr="00F70544" w:rsidRDefault="003F7BEF" w:rsidP="00F70544">
      <w:pPr>
        <w:rPr>
          <w:rFonts w:cstheme="minorHAnsi"/>
        </w:rPr>
      </w:pPr>
      <w:r>
        <w:rPr>
          <w:rFonts w:cstheme="minorHAnsi"/>
        </w:rPr>
        <w:lastRenderedPageBreak/>
        <w:t xml:space="preserve">     </w:t>
      </w:r>
      <w:r w:rsidR="00F70544" w:rsidRPr="00F70544">
        <w:rPr>
          <w:rFonts w:cstheme="minorHAnsi"/>
        </w:rPr>
        <w:t>As she dresses again she laughs, "Hope no one saw me it would be quite the embarrassment. but it was fun." She then gets a more serious look to her. She takes the ball gently out of the tree and places it down by her feet. She then conjures the hound Sparrowind. At least that is what he calls himself.</w:t>
      </w:r>
    </w:p>
    <w:p w14:paraId="2C4A500C" w14:textId="345FAF6F" w:rsidR="00F70544" w:rsidRPr="00F70544" w:rsidRDefault="003F7BEF" w:rsidP="00F70544">
      <w:pPr>
        <w:rPr>
          <w:rFonts w:cstheme="minorHAnsi"/>
        </w:rPr>
      </w:pPr>
      <w:r>
        <w:rPr>
          <w:rFonts w:cstheme="minorHAnsi"/>
        </w:rPr>
        <w:t xml:space="preserve">     </w:t>
      </w:r>
      <w:r w:rsidR="00F70544" w:rsidRPr="00F70544">
        <w:rPr>
          <w:rFonts w:cstheme="minorHAnsi"/>
        </w:rPr>
        <w:t>The heavens open up and there appears the hound. He looks to her and to her feet. You have my fee Lauriella Sithmore?</w:t>
      </w:r>
    </w:p>
    <w:p w14:paraId="39EDAB2F" w14:textId="1E5DC718" w:rsidR="00F70544" w:rsidRPr="00F70544" w:rsidRDefault="003F7BEF" w:rsidP="00F70544">
      <w:pPr>
        <w:rPr>
          <w:rFonts w:cstheme="minorHAnsi"/>
        </w:rPr>
      </w:pPr>
      <w:r>
        <w:rPr>
          <w:rFonts w:cstheme="minorHAnsi"/>
        </w:rPr>
        <w:t xml:space="preserve">     </w:t>
      </w:r>
      <w:r w:rsidR="00F70544" w:rsidRPr="00F70544">
        <w:rPr>
          <w:rFonts w:cstheme="minorHAnsi"/>
        </w:rPr>
        <w:t>She smiles, "I do."</w:t>
      </w:r>
    </w:p>
    <w:p w14:paraId="6DCD0735" w14:textId="2FDAD849" w:rsidR="00F70544" w:rsidRPr="00F70544" w:rsidRDefault="003F7BEF" w:rsidP="00F70544">
      <w:pPr>
        <w:rPr>
          <w:rFonts w:cstheme="minorHAnsi"/>
        </w:rPr>
      </w:pPr>
      <w:r>
        <w:rPr>
          <w:rFonts w:cstheme="minorHAnsi"/>
        </w:rPr>
        <w:t xml:space="preserve">     </w:t>
      </w:r>
      <w:r w:rsidR="00F70544" w:rsidRPr="00F70544">
        <w:rPr>
          <w:rFonts w:cstheme="minorHAnsi"/>
        </w:rPr>
        <w:t>She picks the ball up and walks over, stretching her arms out. He takes it, "And what did you learn?"</w:t>
      </w:r>
    </w:p>
    <w:p w14:paraId="6D9A73FD" w14:textId="3E5D20FD" w:rsidR="00F70544" w:rsidRPr="00F70544" w:rsidRDefault="003F7BEF" w:rsidP="00F70544">
      <w:pPr>
        <w:rPr>
          <w:rFonts w:cstheme="minorHAnsi"/>
        </w:rPr>
      </w:pPr>
      <w:r>
        <w:rPr>
          <w:rFonts w:cstheme="minorHAnsi"/>
        </w:rPr>
        <w:t xml:space="preserve">     </w:t>
      </w:r>
      <w:r w:rsidR="00F70544" w:rsidRPr="00F70544">
        <w:rPr>
          <w:rFonts w:cstheme="minorHAnsi"/>
        </w:rPr>
        <w:t>She raises her eyebrows, "That I can make a fairy ball."</w:t>
      </w:r>
    </w:p>
    <w:p w14:paraId="596094F0" w14:textId="2E928FC9" w:rsidR="00F70544" w:rsidRPr="00F70544" w:rsidRDefault="003F7BEF" w:rsidP="00F70544">
      <w:pPr>
        <w:rPr>
          <w:rFonts w:cstheme="minorHAnsi"/>
        </w:rPr>
      </w:pPr>
      <w:r>
        <w:rPr>
          <w:rFonts w:cstheme="minorHAnsi"/>
        </w:rPr>
        <w:t xml:space="preserve">     </w:t>
      </w:r>
      <w:r w:rsidR="00F70544" w:rsidRPr="00F70544">
        <w:rPr>
          <w:rFonts w:cstheme="minorHAnsi"/>
        </w:rPr>
        <w:t>"And that it is alright to have fun now and again. You have completed your task. I will partner with you for a year. Do not make my summons a habit."</w:t>
      </w:r>
    </w:p>
    <w:p w14:paraId="693EA7E8" w14:textId="535CF818" w:rsidR="00F70544" w:rsidRPr="00F70544" w:rsidRDefault="003F7BEF" w:rsidP="00F70544">
      <w:pPr>
        <w:rPr>
          <w:rFonts w:cstheme="minorHAnsi"/>
        </w:rPr>
      </w:pPr>
      <w:r>
        <w:rPr>
          <w:rFonts w:cstheme="minorHAnsi"/>
        </w:rPr>
        <w:t xml:space="preserve">      </w:t>
      </w:r>
      <w:r w:rsidR="00F70544" w:rsidRPr="00F70544">
        <w:rPr>
          <w:rFonts w:cstheme="minorHAnsi"/>
        </w:rPr>
        <w:t>Lauriella bobs her head slightly, "I will not. Only when sorely needed."</w:t>
      </w:r>
    </w:p>
    <w:p w14:paraId="23BC5EA0" w14:textId="77777777" w:rsidR="00F70544" w:rsidRPr="00F70544" w:rsidRDefault="00F70544" w:rsidP="00F70544">
      <w:pPr>
        <w:rPr>
          <w:rFonts w:cstheme="minorHAnsi"/>
        </w:rPr>
      </w:pPr>
      <w:r w:rsidRPr="00F70544">
        <w:rPr>
          <w:rFonts w:cstheme="minorHAnsi"/>
        </w:rPr>
        <w:t>The Hound studies the ball, "It is crude but the lesson is taught. On this day the next year if you wish to retain my services I will have a new task for you."</w:t>
      </w:r>
    </w:p>
    <w:p w14:paraId="0C86F6D2" w14:textId="00D5E349" w:rsidR="00F70544" w:rsidRPr="00F70544" w:rsidRDefault="003F7BEF" w:rsidP="00F70544">
      <w:pPr>
        <w:rPr>
          <w:rFonts w:cstheme="minorHAnsi"/>
        </w:rPr>
      </w:pPr>
      <w:r>
        <w:rPr>
          <w:rFonts w:cstheme="minorHAnsi"/>
        </w:rPr>
        <w:t xml:space="preserve">     </w:t>
      </w:r>
      <w:r w:rsidR="00F70544" w:rsidRPr="00F70544">
        <w:rPr>
          <w:rFonts w:cstheme="minorHAnsi"/>
        </w:rPr>
        <w:t>"But?"</w:t>
      </w:r>
    </w:p>
    <w:p w14:paraId="30B78FD6" w14:textId="6AAACBBF" w:rsidR="00F70544" w:rsidRPr="00F70544" w:rsidRDefault="003F7BEF" w:rsidP="00F70544">
      <w:pPr>
        <w:rPr>
          <w:rFonts w:cstheme="minorHAnsi"/>
        </w:rPr>
      </w:pPr>
      <w:r>
        <w:rPr>
          <w:rFonts w:cstheme="minorHAnsi"/>
        </w:rPr>
        <w:t xml:space="preserve">     </w:t>
      </w:r>
      <w:r w:rsidR="00F70544" w:rsidRPr="00F70544">
        <w:rPr>
          <w:rFonts w:cstheme="minorHAnsi"/>
        </w:rPr>
        <w:t>The hound</w:t>
      </w:r>
      <w:r>
        <w:rPr>
          <w:rFonts w:cstheme="minorHAnsi"/>
        </w:rPr>
        <w:t>’</w:t>
      </w:r>
      <w:r w:rsidR="00F70544" w:rsidRPr="00F70544">
        <w:rPr>
          <w:rFonts w:cstheme="minorHAnsi"/>
        </w:rPr>
        <w:t>s eyes move to hers.</w:t>
      </w:r>
    </w:p>
    <w:p w14:paraId="74E2467D" w14:textId="31F904A7" w:rsidR="00F70544" w:rsidRDefault="003F7BEF" w:rsidP="00F70544">
      <w:pPr>
        <w:rPr>
          <w:rFonts w:cstheme="minorHAnsi"/>
        </w:rPr>
      </w:pPr>
      <w:r>
        <w:rPr>
          <w:rFonts w:cstheme="minorHAnsi"/>
        </w:rPr>
        <w:t xml:space="preserve">     </w:t>
      </w:r>
      <w:r w:rsidR="00F70544" w:rsidRPr="00F70544">
        <w:rPr>
          <w:rFonts w:cstheme="minorHAnsi"/>
        </w:rPr>
        <w:t>Lauriella holds them chin up. When she has made her point she closes them and bobs her head slightly. The hound nods and she dispels him.</w:t>
      </w:r>
    </w:p>
    <w:p w14:paraId="393451A9" w14:textId="272D95D1" w:rsidR="00FA7F41" w:rsidRDefault="00FA7F41" w:rsidP="00F70544">
      <w:pPr>
        <w:rPr>
          <w:rFonts w:cstheme="minorHAnsi"/>
        </w:rPr>
      </w:pPr>
    </w:p>
    <w:p w14:paraId="6B2D52B2" w14:textId="1309005E" w:rsidR="00FA7F41" w:rsidRPr="00FA7F41" w:rsidRDefault="00FA7F41" w:rsidP="00FA7F41">
      <w:pPr>
        <w:rPr>
          <w:rFonts w:cstheme="minorHAnsi"/>
        </w:rPr>
      </w:pPr>
      <w:r>
        <w:rPr>
          <w:rFonts w:cstheme="minorHAnsi"/>
        </w:rPr>
        <w:t xml:space="preserve">     On the forth</w:t>
      </w:r>
      <w:r w:rsidRPr="00FA7F41">
        <w:rPr>
          <w:rFonts w:cstheme="minorHAnsi"/>
        </w:rPr>
        <w:t xml:space="preserve"> morning of her reflection Lauriella comes out of her trance as the sun heats her face. There is no one that she can perceive at the lake. The sky is clear and free from clouds. The breeze is stiff. She can hear it racking the grass around the lake making an eerie sound and whistling amongst the trees. Her joints a bit stiff from the cold of night.</w:t>
      </w:r>
    </w:p>
    <w:p w14:paraId="243C6B79" w14:textId="6F446302" w:rsidR="00FA7F41" w:rsidRPr="00FA7F41" w:rsidRDefault="003E0316" w:rsidP="00FA7F41">
      <w:pPr>
        <w:rPr>
          <w:rFonts w:cstheme="minorHAnsi"/>
        </w:rPr>
      </w:pPr>
      <w:r>
        <w:rPr>
          <w:rFonts w:cstheme="minorHAnsi"/>
        </w:rPr>
        <w:t xml:space="preserve">     </w:t>
      </w:r>
      <w:r w:rsidR="00FA7F41" w:rsidRPr="00FA7F41">
        <w:rPr>
          <w:rFonts w:cstheme="minorHAnsi"/>
        </w:rPr>
        <w:t>Lauriella knows she must complete yet one more hard task before she can confront Azalea for her divination and advise. One task over resolving her mind on the things she fears, the inadequacies that plague her limited memories. The struggles within her mind and soul. To which she may perhaps put off one more day.</w:t>
      </w:r>
    </w:p>
    <w:p w14:paraId="6D9CE9A3" w14:textId="19902CA5" w:rsidR="00FA7F41" w:rsidRPr="00FA7F41" w:rsidRDefault="003E0316" w:rsidP="00FA7F41">
      <w:pPr>
        <w:rPr>
          <w:rFonts w:cstheme="minorHAnsi"/>
        </w:rPr>
      </w:pPr>
      <w:r>
        <w:rPr>
          <w:rFonts w:cstheme="minorHAnsi"/>
        </w:rPr>
        <w:t xml:space="preserve">     </w:t>
      </w:r>
      <w:r w:rsidR="00FA7F41" w:rsidRPr="00FA7F41">
        <w:rPr>
          <w:rFonts w:cstheme="minorHAnsi"/>
        </w:rPr>
        <w:t>She goes back to the shop areas. She needs powdered electrum, slow burning base oils, rosemary oil, Sandalwood oil, Jasmine and lavender oils, and iron powder filed from something made of cold iron. She easily purchases all of it at a good price from a local mage she knows. The mage stares at her silently in approval after the purchase.</w:t>
      </w:r>
    </w:p>
    <w:p w14:paraId="457A4046" w14:textId="383F77CF" w:rsidR="00FA7F41" w:rsidRPr="00FA7F41" w:rsidRDefault="003E0316" w:rsidP="00FA7F41">
      <w:pPr>
        <w:rPr>
          <w:rFonts w:cstheme="minorHAnsi"/>
        </w:rPr>
      </w:pPr>
      <w:r>
        <w:rPr>
          <w:rFonts w:cstheme="minorHAnsi"/>
        </w:rPr>
        <w:t xml:space="preserve">     </w:t>
      </w:r>
      <w:r w:rsidR="00FA7F41" w:rsidRPr="00FA7F41">
        <w:rPr>
          <w:rFonts w:cstheme="minorHAnsi"/>
        </w:rPr>
        <w:t>Now she walks to the other side of the lake and into the forest looking for a big enough clearing. She finds it shorty. Within an hour. It seems that this place is used to practice various magics from others for there is a wide even patch of dirt here. There are also the remnants of magical castings about the place.</w:t>
      </w:r>
    </w:p>
    <w:p w14:paraId="7A448661" w14:textId="4B24DB72" w:rsidR="00FA7F41" w:rsidRPr="00FA7F41" w:rsidRDefault="003E0316" w:rsidP="00FA7F41">
      <w:pPr>
        <w:rPr>
          <w:rFonts w:cstheme="minorHAnsi"/>
        </w:rPr>
      </w:pPr>
      <w:r>
        <w:rPr>
          <w:rFonts w:cstheme="minorHAnsi"/>
        </w:rPr>
        <w:t xml:space="preserve">     </w:t>
      </w:r>
      <w:r w:rsidR="00FA7F41" w:rsidRPr="00FA7F41">
        <w:rPr>
          <w:rFonts w:cstheme="minorHAnsi"/>
        </w:rPr>
        <w:t>She looks back a moment. The spell she is about the cast is dangerous without another mage to watch over her in case things go wrong. She falters a moment in indecision. The first casting was easy to gain an ally. The hound’s vision of right and wrong, the role of society against the role of the individual is a little bit closer to her heart than the creature she is about to summon. The hound will hold by his word. This other creature may not</w:t>
      </w:r>
      <w:r>
        <w:rPr>
          <w:rFonts w:cstheme="minorHAnsi"/>
        </w:rPr>
        <w:t>,</w:t>
      </w:r>
      <w:r w:rsidR="00FA7F41" w:rsidRPr="00FA7F41">
        <w:rPr>
          <w:rFonts w:cstheme="minorHAnsi"/>
        </w:rPr>
        <w:t xml:space="preserve"> depending on its emotional state. It will lie to her, give her platitudes to break her down if she is not careful. It may turn to a battle of wills and subdual. Does she ever want to fight the one she summons each time she does?</w:t>
      </w:r>
    </w:p>
    <w:p w14:paraId="18EB15ED" w14:textId="2460D6DF" w:rsidR="00FA7F41" w:rsidRPr="00FA7F41" w:rsidRDefault="003E0316" w:rsidP="00FA7F41">
      <w:pPr>
        <w:rPr>
          <w:rFonts w:cstheme="minorHAnsi"/>
        </w:rPr>
      </w:pPr>
      <w:r>
        <w:rPr>
          <w:rFonts w:cstheme="minorHAnsi"/>
        </w:rPr>
        <w:t xml:space="preserve">     </w:t>
      </w:r>
      <w:r w:rsidR="00FA7F41" w:rsidRPr="00FA7F41">
        <w:rPr>
          <w:rFonts w:cstheme="minorHAnsi"/>
        </w:rPr>
        <w:t>She thinks about it long and hard, “No if I cannot make a pact, I will release it and start over. It is only fair to both the angel and I.”</w:t>
      </w:r>
    </w:p>
    <w:p w14:paraId="6D24B9BD" w14:textId="5EE7A6BB" w:rsidR="00FA7F41" w:rsidRPr="00FA7F41" w:rsidRDefault="003E0316" w:rsidP="00FA7F41">
      <w:pPr>
        <w:rPr>
          <w:rFonts w:cstheme="minorHAnsi"/>
        </w:rPr>
      </w:pPr>
      <w:r>
        <w:rPr>
          <w:rFonts w:cstheme="minorHAnsi"/>
        </w:rPr>
        <w:t xml:space="preserve">     </w:t>
      </w:r>
      <w:r w:rsidR="00FA7F41" w:rsidRPr="00FA7F41">
        <w:rPr>
          <w:rFonts w:cstheme="minorHAnsi"/>
        </w:rPr>
        <w:t>Lauriella takes the iron filings and makes a thaumaturgic triangle on the outside of the triangle she carefully scribes out the runes to contact the plane of Avandor. When finished careful not to mar her work she goes to each point of the triangle and sets up a brazier. She mixes the base oil with Ros</w:t>
      </w:r>
      <w:r>
        <w:rPr>
          <w:rFonts w:cstheme="minorHAnsi"/>
        </w:rPr>
        <w:t>e</w:t>
      </w:r>
      <w:r w:rsidR="00FA7F41" w:rsidRPr="00FA7F41">
        <w:rPr>
          <w:rFonts w:cstheme="minorHAnsi"/>
        </w:rPr>
        <w:t>mary and sandalwood oil and lights it. When all three pots are burning, she carefully steps out of the circle.</w:t>
      </w:r>
    </w:p>
    <w:p w14:paraId="6C185109" w14:textId="7848CA5A" w:rsidR="00FA7F41" w:rsidRPr="00FA7F41" w:rsidRDefault="003E0316" w:rsidP="00FA7F41">
      <w:pPr>
        <w:rPr>
          <w:rFonts w:cstheme="minorHAnsi"/>
        </w:rPr>
      </w:pPr>
      <w:r>
        <w:rPr>
          <w:rFonts w:cstheme="minorHAnsi"/>
        </w:rPr>
        <w:t xml:space="preserve">     </w:t>
      </w:r>
      <w:r w:rsidR="00FA7F41" w:rsidRPr="00FA7F41">
        <w:rPr>
          <w:rFonts w:cstheme="minorHAnsi"/>
        </w:rPr>
        <w:t xml:space="preserve">From there she makes a second circle with electrum powder. She makes the near the same circle but with far different runes along the triangles outer edge. These runes direct the power of the plane of </w:t>
      </w:r>
      <w:r w:rsidR="00FA7F41" w:rsidRPr="00FA7F41">
        <w:rPr>
          <w:rFonts w:cstheme="minorHAnsi"/>
        </w:rPr>
        <w:lastRenderedPageBreak/>
        <w:t>Bytopia to the circle to protect whatever exists with the circle. She again sets up braziers with a base oil. She mixes in these cauldrons Jasmine and lavender oil. When finished she carefully steps out of the circle again.</w:t>
      </w:r>
    </w:p>
    <w:p w14:paraId="4D87BA4B" w14:textId="27DA4726" w:rsidR="00FA7F41" w:rsidRPr="00FA7F41" w:rsidRDefault="003E0316" w:rsidP="00FA7F41">
      <w:pPr>
        <w:rPr>
          <w:rFonts w:cstheme="minorHAnsi"/>
        </w:rPr>
      </w:pPr>
      <w:r>
        <w:rPr>
          <w:rFonts w:cstheme="minorHAnsi"/>
        </w:rPr>
        <w:t xml:space="preserve">      </w:t>
      </w:r>
      <w:r w:rsidR="00FA7F41" w:rsidRPr="00FA7F41">
        <w:rPr>
          <w:rFonts w:cstheme="minorHAnsi"/>
        </w:rPr>
        <w:t>Casting prestidigitation. She undresses and cleans her body with the spell. When finished she combs out her hair with more of the jasmine and lavender oil. When completely clean she goes back into the center of the circle and casts her spell, Planar Binding.</w:t>
      </w:r>
    </w:p>
    <w:p w14:paraId="61D26F01" w14:textId="77DC1C34" w:rsidR="00FA7F41" w:rsidRPr="00FA7F41" w:rsidRDefault="003E0316" w:rsidP="00FA7F41">
      <w:pPr>
        <w:rPr>
          <w:rFonts w:cstheme="minorHAnsi"/>
        </w:rPr>
      </w:pPr>
      <w:r>
        <w:rPr>
          <w:rFonts w:cstheme="minorHAnsi"/>
        </w:rPr>
        <w:t xml:space="preserve">     </w:t>
      </w:r>
      <w:r w:rsidR="00FA7F41" w:rsidRPr="00FA7F41">
        <w:rPr>
          <w:rFonts w:cstheme="minorHAnsi"/>
        </w:rPr>
        <w:t>Once again, the heavens open and a form appears within the other circle. It looks like a dust devil with small chunks of dirs. Swirling within. Lauriella casts her will in its direction, “Change to a form I may speak with.”</w:t>
      </w:r>
    </w:p>
    <w:p w14:paraId="60F96CAD" w14:textId="4852C0AF" w:rsidR="00FA7F41" w:rsidRPr="00FA7F41" w:rsidRDefault="003E0316" w:rsidP="00FA7F41">
      <w:pPr>
        <w:rPr>
          <w:rFonts w:cstheme="minorHAnsi"/>
        </w:rPr>
      </w:pPr>
      <w:r>
        <w:rPr>
          <w:rFonts w:cstheme="minorHAnsi"/>
        </w:rPr>
        <w:t xml:space="preserve">     </w:t>
      </w:r>
      <w:r w:rsidR="00FA7F41" w:rsidRPr="00FA7F41">
        <w:rPr>
          <w:rFonts w:cstheme="minorHAnsi"/>
        </w:rPr>
        <w:t>The form slows. As it does a short elf-like creature, long bow slung over its back and two scimitars sheathed at its hips materializes. The dust devil dissolving within his form. Its eyes are a deep shade of red, “I do not like to be contained sorceress!”</w:t>
      </w:r>
    </w:p>
    <w:p w14:paraId="1954E788" w14:textId="6CA04C79" w:rsidR="00FA7F41" w:rsidRPr="00FA7F41" w:rsidRDefault="003E0316" w:rsidP="00FA7F41">
      <w:pPr>
        <w:rPr>
          <w:rFonts w:cstheme="minorHAnsi"/>
        </w:rPr>
      </w:pPr>
      <w:r>
        <w:rPr>
          <w:rFonts w:cstheme="minorHAnsi"/>
        </w:rPr>
        <w:t xml:space="preserve">     </w:t>
      </w:r>
      <w:r w:rsidR="00FA7F41" w:rsidRPr="00FA7F41">
        <w:rPr>
          <w:rFonts w:cstheme="minorHAnsi"/>
        </w:rPr>
        <w:t>“Wizardess. If this goes smoothly, I will gladly release you.”</w:t>
      </w:r>
    </w:p>
    <w:p w14:paraId="4A79319C" w14:textId="541334DB" w:rsidR="00FA7F41" w:rsidRPr="00FA7F41" w:rsidRDefault="003E0316" w:rsidP="00FA7F41">
      <w:pPr>
        <w:rPr>
          <w:rFonts w:cstheme="minorHAnsi"/>
        </w:rPr>
      </w:pPr>
      <w:r>
        <w:rPr>
          <w:rFonts w:cstheme="minorHAnsi"/>
        </w:rPr>
        <w:t xml:space="preserve">     </w:t>
      </w:r>
      <w:r w:rsidR="00FA7F41" w:rsidRPr="00FA7F41">
        <w:rPr>
          <w:rFonts w:cstheme="minorHAnsi"/>
        </w:rPr>
        <w:t>He tests the circle. Sparks fly and he backs up shaking his hand. Lauriella centers herself and focuses on the Bralani. He goes back to the center and focuses back on her. She feels him testing her. She throws her will and concentration right back at him. He staggers back.</w:t>
      </w:r>
    </w:p>
    <w:p w14:paraId="59599CD6" w14:textId="30DE0EAB" w:rsidR="00FA7F41" w:rsidRPr="00FA7F41" w:rsidRDefault="003E0316" w:rsidP="00FA7F41">
      <w:pPr>
        <w:rPr>
          <w:rFonts w:cstheme="minorHAnsi"/>
        </w:rPr>
      </w:pPr>
      <w:r>
        <w:rPr>
          <w:rFonts w:cstheme="minorHAnsi"/>
        </w:rPr>
        <w:t xml:space="preserve">     </w:t>
      </w:r>
      <w:r w:rsidR="00FA7F41" w:rsidRPr="00FA7F41">
        <w:rPr>
          <w:rFonts w:cstheme="minorHAnsi"/>
        </w:rPr>
        <w:t>“Willful you are. What is your name?”</w:t>
      </w:r>
    </w:p>
    <w:p w14:paraId="5D812B63" w14:textId="0701B6F9" w:rsidR="00FA7F41" w:rsidRPr="00FA7F41" w:rsidRDefault="003E0316" w:rsidP="00FA7F41">
      <w:pPr>
        <w:rPr>
          <w:rFonts w:cstheme="minorHAnsi"/>
        </w:rPr>
      </w:pPr>
      <w:r>
        <w:rPr>
          <w:rFonts w:cstheme="minorHAnsi"/>
        </w:rPr>
        <w:t xml:space="preserve">     </w:t>
      </w:r>
      <w:r w:rsidR="00FA7F41" w:rsidRPr="00FA7F41">
        <w:rPr>
          <w:rFonts w:cstheme="minorHAnsi"/>
        </w:rPr>
        <w:t>“What is yours?”</w:t>
      </w:r>
    </w:p>
    <w:p w14:paraId="6FF2FD40" w14:textId="3D1B8A1C" w:rsidR="00FA7F41" w:rsidRPr="00FA7F41" w:rsidRDefault="003E0316" w:rsidP="00FA7F41">
      <w:pPr>
        <w:rPr>
          <w:rFonts w:cstheme="minorHAnsi"/>
        </w:rPr>
      </w:pPr>
      <w:r>
        <w:rPr>
          <w:rFonts w:cstheme="minorHAnsi"/>
        </w:rPr>
        <w:t xml:space="preserve">     </w:t>
      </w:r>
      <w:r w:rsidR="00FA7F41" w:rsidRPr="00FA7F41">
        <w:rPr>
          <w:rFonts w:cstheme="minorHAnsi"/>
        </w:rPr>
        <w:t>“Do you want a fight mage? I can wear you down.”</w:t>
      </w:r>
    </w:p>
    <w:p w14:paraId="58B3A64E" w14:textId="4D1004EC" w:rsidR="00FA7F41" w:rsidRPr="00FA7F41" w:rsidRDefault="003E0316" w:rsidP="00FA7F41">
      <w:pPr>
        <w:rPr>
          <w:rFonts w:cstheme="minorHAnsi"/>
        </w:rPr>
      </w:pPr>
      <w:r>
        <w:rPr>
          <w:rFonts w:cstheme="minorHAnsi"/>
        </w:rPr>
        <w:t xml:space="preserve">     </w:t>
      </w:r>
      <w:r w:rsidR="00FA7F41" w:rsidRPr="00FA7F41">
        <w:rPr>
          <w:rFonts w:cstheme="minorHAnsi"/>
        </w:rPr>
        <w:t>“We can do this the hard way. You can certainly try your best but as you see I can stand in this circle for days if I needs must. Would it not be better to come to an agreement? One that benefits all in the circumstance.”</w:t>
      </w:r>
    </w:p>
    <w:p w14:paraId="3A1790DF" w14:textId="44EDDA46" w:rsidR="00FA7F41" w:rsidRPr="00FA7F41" w:rsidRDefault="003E0316" w:rsidP="00FA7F41">
      <w:pPr>
        <w:rPr>
          <w:rFonts w:cstheme="minorHAnsi"/>
        </w:rPr>
      </w:pPr>
      <w:r>
        <w:rPr>
          <w:rFonts w:cstheme="minorHAnsi"/>
        </w:rPr>
        <w:t xml:space="preserve">     </w:t>
      </w:r>
      <w:r w:rsidR="00FA7F41" w:rsidRPr="00FA7F41">
        <w:rPr>
          <w:rFonts w:cstheme="minorHAnsi"/>
        </w:rPr>
        <w:t>The Bralani studies each of the circles very carefully, “These are very advanced. How do you come by such knowledge?”</w:t>
      </w:r>
    </w:p>
    <w:p w14:paraId="498590A5" w14:textId="29DE9F9B" w:rsidR="00FA7F41" w:rsidRPr="00FA7F41" w:rsidRDefault="003E0316" w:rsidP="00FA7F41">
      <w:pPr>
        <w:rPr>
          <w:rFonts w:cstheme="minorHAnsi"/>
        </w:rPr>
      </w:pPr>
      <w:r>
        <w:rPr>
          <w:rFonts w:cstheme="minorHAnsi"/>
        </w:rPr>
        <w:t xml:space="preserve">     </w:t>
      </w:r>
      <w:r w:rsidR="00FA7F41" w:rsidRPr="00FA7F41">
        <w:rPr>
          <w:rFonts w:cstheme="minorHAnsi"/>
        </w:rPr>
        <w:t>“I have a deep understanding of three of the schools of magic other than that I will keep my own council. What is your name, Sir?”</w:t>
      </w:r>
    </w:p>
    <w:p w14:paraId="515B3B1F" w14:textId="051DE176" w:rsidR="00FA7F41" w:rsidRPr="00FA7F41" w:rsidRDefault="003E0316" w:rsidP="00FA7F41">
      <w:pPr>
        <w:rPr>
          <w:rFonts w:cstheme="minorHAnsi"/>
        </w:rPr>
      </w:pPr>
      <w:r>
        <w:rPr>
          <w:rFonts w:cstheme="minorHAnsi"/>
        </w:rPr>
        <w:t xml:space="preserve">     </w:t>
      </w:r>
      <w:r w:rsidR="00FA7F41" w:rsidRPr="00FA7F41">
        <w:rPr>
          <w:rFonts w:cstheme="minorHAnsi"/>
        </w:rPr>
        <w:t xml:space="preserve">He studies her again. His eyes turning green, “You are a pretty one. Newly matured. Not some </w:t>
      </w:r>
      <w:r w:rsidRPr="00FA7F41">
        <w:rPr>
          <w:rFonts w:cstheme="minorHAnsi"/>
        </w:rPr>
        <w:t>whelp</w:t>
      </w:r>
      <w:r w:rsidR="00FA7F41" w:rsidRPr="00FA7F41">
        <w:rPr>
          <w:rFonts w:cstheme="minorHAnsi"/>
        </w:rPr>
        <w:t xml:space="preserve"> of a girl. I like that.”</w:t>
      </w:r>
    </w:p>
    <w:p w14:paraId="487EF83D" w14:textId="4DE1F6B6" w:rsidR="00FA7F41" w:rsidRPr="00FA7F41" w:rsidRDefault="003E0316" w:rsidP="00FA7F41">
      <w:pPr>
        <w:rPr>
          <w:rFonts w:cstheme="minorHAnsi"/>
        </w:rPr>
      </w:pPr>
      <w:r>
        <w:rPr>
          <w:rFonts w:cstheme="minorHAnsi"/>
        </w:rPr>
        <w:t xml:space="preserve">     </w:t>
      </w:r>
      <w:r w:rsidR="00FA7F41" w:rsidRPr="00FA7F41">
        <w:rPr>
          <w:rFonts w:cstheme="minorHAnsi"/>
        </w:rPr>
        <w:t>“You are stalling to divine a way out of this situation. Your charms will not work on me. I am protected just as you are momentarily caged. Your name, Sir?”</w:t>
      </w:r>
    </w:p>
    <w:p w14:paraId="67D440AB" w14:textId="61970331" w:rsidR="00FA7F41" w:rsidRPr="00FA7F41" w:rsidRDefault="003E0316" w:rsidP="00FA7F41">
      <w:pPr>
        <w:rPr>
          <w:rFonts w:cstheme="minorHAnsi"/>
        </w:rPr>
      </w:pPr>
      <w:r>
        <w:rPr>
          <w:rFonts w:cstheme="minorHAnsi"/>
        </w:rPr>
        <w:t xml:space="preserve">     </w:t>
      </w:r>
      <w:r w:rsidR="00FA7F41" w:rsidRPr="00FA7F41">
        <w:rPr>
          <w:rFonts w:cstheme="minorHAnsi"/>
        </w:rPr>
        <w:t>“Am I not handsome?”</w:t>
      </w:r>
    </w:p>
    <w:p w14:paraId="2A10011F" w14:textId="5024ABBC" w:rsidR="00FA7F41" w:rsidRPr="00FA7F41" w:rsidRDefault="003E0316" w:rsidP="00FA7F41">
      <w:pPr>
        <w:rPr>
          <w:rFonts w:cstheme="minorHAnsi"/>
        </w:rPr>
      </w:pPr>
      <w:r>
        <w:rPr>
          <w:rFonts w:cstheme="minorHAnsi"/>
        </w:rPr>
        <w:t xml:space="preserve">     </w:t>
      </w:r>
      <w:r w:rsidR="00FA7F41" w:rsidRPr="00FA7F41">
        <w:rPr>
          <w:rFonts w:cstheme="minorHAnsi"/>
        </w:rPr>
        <w:t>Lauriella’s eyes droop, “Stalling. Whatever plan you think you will enact it will not work. What is your name, Sir?”</w:t>
      </w:r>
    </w:p>
    <w:p w14:paraId="1F7CA427" w14:textId="673D3960" w:rsidR="00FA7F41" w:rsidRPr="00FA7F41" w:rsidRDefault="003E0316" w:rsidP="00FA7F41">
      <w:pPr>
        <w:rPr>
          <w:rFonts w:cstheme="minorHAnsi"/>
        </w:rPr>
      </w:pPr>
      <w:r>
        <w:rPr>
          <w:rFonts w:cstheme="minorHAnsi"/>
        </w:rPr>
        <w:t xml:space="preserve">     </w:t>
      </w:r>
      <w:r w:rsidR="00FA7F41" w:rsidRPr="00FA7F41">
        <w:rPr>
          <w:rFonts w:cstheme="minorHAnsi"/>
        </w:rPr>
        <w:t>Thinking he now as the advantage when her eyes droop, he throws his will at her again. It has no effect she throws her will at him again. He again takes a step back and notices her eyes start to shade red. He exclaims, “You practice necromancy!”</w:t>
      </w:r>
    </w:p>
    <w:p w14:paraId="5054567C" w14:textId="5DBBC7A5" w:rsidR="00FA7F41" w:rsidRPr="00FA7F41" w:rsidRDefault="003E0316" w:rsidP="00FA7F41">
      <w:pPr>
        <w:rPr>
          <w:rFonts w:cstheme="minorHAnsi"/>
        </w:rPr>
      </w:pPr>
      <w:r>
        <w:rPr>
          <w:rFonts w:cstheme="minorHAnsi"/>
        </w:rPr>
        <w:t xml:space="preserve">     </w:t>
      </w:r>
      <w:r w:rsidR="00FA7F41" w:rsidRPr="00FA7F41">
        <w:rPr>
          <w:rFonts w:cstheme="minorHAnsi"/>
        </w:rPr>
        <w:t>“I do not create undead, I do not control undead, and I do not seek to change into necrotic form. I use only spells sanctioned by the Seldarine. I will not hold nor will I even learn the necromantic spells of darkness. What is your name, Sir? I will not ask again.”</w:t>
      </w:r>
    </w:p>
    <w:p w14:paraId="21BFB9D3" w14:textId="2BE8C215" w:rsidR="00FA7F41" w:rsidRPr="00FA7F41" w:rsidRDefault="003E0316" w:rsidP="00FA7F41">
      <w:pPr>
        <w:rPr>
          <w:rFonts w:cstheme="minorHAnsi"/>
        </w:rPr>
      </w:pPr>
      <w:r>
        <w:rPr>
          <w:rFonts w:cstheme="minorHAnsi"/>
        </w:rPr>
        <w:t xml:space="preserve">     </w:t>
      </w:r>
      <w:r w:rsidR="00FA7F41" w:rsidRPr="00FA7F41">
        <w:rPr>
          <w:rFonts w:cstheme="minorHAnsi"/>
        </w:rPr>
        <w:t>“You’re a hard one. Well-practiced. You may call me Cynwrig. Now What is yours wizardess?”</w:t>
      </w:r>
    </w:p>
    <w:p w14:paraId="2503DA28" w14:textId="0BC75523" w:rsidR="00FA7F41" w:rsidRPr="00FA7F41" w:rsidRDefault="003E0316" w:rsidP="00FA7F41">
      <w:pPr>
        <w:rPr>
          <w:rFonts w:cstheme="minorHAnsi"/>
        </w:rPr>
      </w:pPr>
      <w:r>
        <w:rPr>
          <w:rFonts w:cstheme="minorHAnsi"/>
        </w:rPr>
        <w:t xml:space="preserve">     </w:t>
      </w:r>
      <w:r w:rsidR="00FA7F41" w:rsidRPr="00FA7F41">
        <w:rPr>
          <w:rFonts w:cstheme="minorHAnsi"/>
        </w:rPr>
        <w:t>“I am Lauriella Sithmore.”</w:t>
      </w:r>
    </w:p>
    <w:p w14:paraId="4763D991" w14:textId="05C98E46" w:rsidR="00FA7F41" w:rsidRPr="00FA7F41" w:rsidRDefault="003E0316" w:rsidP="00FA7F41">
      <w:pPr>
        <w:rPr>
          <w:rFonts w:cstheme="minorHAnsi"/>
        </w:rPr>
      </w:pPr>
      <w:r>
        <w:rPr>
          <w:rFonts w:cstheme="minorHAnsi"/>
        </w:rPr>
        <w:t xml:space="preserve">     </w:t>
      </w:r>
      <w:r w:rsidR="00FA7F41" w:rsidRPr="00FA7F41">
        <w:rPr>
          <w:rFonts w:cstheme="minorHAnsi"/>
        </w:rPr>
        <w:t>Cynwrig smiles. Lauriella continues, “Do not think that by knowing my name you have the advantage. As you said yourself, I am practiced.”</w:t>
      </w:r>
    </w:p>
    <w:p w14:paraId="46596692" w14:textId="4961BF13" w:rsidR="00FA7F41" w:rsidRPr="00FA7F41" w:rsidRDefault="003E0316" w:rsidP="00FA7F41">
      <w:pPr>
        <w:rPr>
          <w:rFonts w:cstheme="minorHAnsi"/>
        </w:rPr>
      </w:pPr>
      <w:r>
        <w:rPr>
          <w:rFonts w:cstheme="minorHAnsi"/>
        </w:rPr>
        <w:t xml:space="preserve">     </w:t>
      </w:r>
      <w:r w:rsidR="00FA7F41" w:rsidRPr="00FA7F41">
        <w:rPr>
          <w:rFonts w:cstheme="minorHAnsi"/>
        </w:rPr>
        <w:t>“You are prideful. What do you want?”</w:t>
      </w:r>
    </w:p>
    <w:p w14:paraId="74F2B0E4" w14:textId="34715826" w:rsidR="00FA7F41" w:rsidRPr="00FA7F41" w:rsidRDefault="003E0316" w:rsidP="00FA7F41">
      <w:pPr>
        <w:rPr>
          <w:rFonts w:cstheme="minorHAnsi"/>
        </w:rPr>
      </w:pPr>
      <w:r>
        <w:rPr>
          <w:rFonts w:cstheme="minorHAnsi"/>
        </w:rPr>
        <w:t xml:space="preserve">     </w:t>
      </w:r>
      <w:r w:rsidR="00FA7F41" w:rsidRPr="00FA7F41">
        <w:rPr>
          <w:rFonts w:cstheme="minorHAnsi"/>
        </w:rPr>
        <w:t>“Not really. I am someone of no import to the greater things in life. A mortal trying to make the better of the world through my gifts in the art. When I die. No one will remember. No one will genuinely care. For whom would ever truly love one that practices white necromancy?”</w:t>
      </w:r>
    </w:p>
    <w:p w14:paraId="478AF09F" w14:textId="1396B86B" w:rsidR="00FA7F41" w:rsidRPr="00FA7F41" w:rsidRDefault="003E0316" w:rsidP="00FA7F41">
      <w:pPr>
        <w:rPr>
          <w:rFonts w:cstheme="minorHAnsi"/>
        </w:rPr>
      </w:pPr>
      <w:r>
        <w:rPr>
          <w:rFonts w:cstheme="minorHAnsi"/>
        </w:rPr>
        <w:lastRenderedPageBreak/>
        <w:t xml:space="preserve">     </w:t>
      </w:r>
      <w:r w:rsidR="00FA7F41" w:rsidRPr="00FA7F41">
        <w:rPr>
          <w:rFonts w:cstheme="minorHAnsi"/>
        </w:rPr>
        <w:t>The Bralani considers her answer most carefully, “You still have not told me what you want, Lauriella.”</w:t>
      </w:r>
    </w:p>
    <w:p w14:paraId="39C13F3A" w14:textId="35E1ECC3" w:rsidR="00FA7F41" w:rsidRPr="00FA7F41" w:rsidRDefault="003E0316" w:rsidP="00FA7F41">
      <w:pPr>
        <w:rPr>
          <w:rFonts w:cstheme="minorHAnsi"/>
        </w:rPr>
      </w:pPr>
      <w:r>
        <w:rPr>
          <w:rFonts w:cstheme="minorHAnsi"/>
        </w:rPr>
        <w:t xml:space="preserve">     </w:t>
      </w:r>
      <w:r w:rsidR="00FA7F41" w:rsidRPr="00FA7F41">
        <w:rPr>
          <w:rFonts w:cstheme="minorHAnsi"/>
        </w:rPr>
        <w:t>“Service. I would rather barter with you than subdue your will. What say you, Cynwrig. Will you negotiate?”</w:t>
      </w:r>
    </w:p>
    <w:p w14:paraId="45A375C7" w14:textId="2E2241D8" w:rsidR="00FA7F41" w:rsidRPr="00FA7F41" w:rsidRDefault="003E0316" w:rsidP="00FA7F41">
      <w:pPr>
        <w:rPr>
          <w:rFonts w:cstheme="minorHAnsi"/>
        </w:rPr>
      </w:pPr>
      <w:r>
        <w:rPr>
          <w:rFonts w:cstheme="minorHAnsi"/>
        </w:rPr>
        <w:t xml:space="preserve">     </w:t>
      </w:r>
      <w:r w:rsidR="00FA7F41" w:rsidRPr="00FA7F41">
        <w:rPr>
          <w:rFonts w:cstheme="minorHAnsi"/>
        </w:rPr>
        <w:t>“To negotiate I must know the mage I am dealing with. Step out of your circle so I may examine you open to me that I might know you are truly of thought with the circle you draw.”</w:t>
      </w:r>
    </w:p>
    <w:p w14:paraId="74034C55" w14:textId="5E4B2ED3" w:rsidR="00FA7F41" w:rsidRPr="00FA7F41" w:rsidRDefault="003E0316" w:rsidP="00FA7F41">
      <w:pPr>
        <w:rPr>
          <w:rFonts w:cstheme="minorHAnsi"/>
        </w:rPr>
      </w:pPr>
      <w:r>
        <w:rPr>
          <w:rFonts w:cstheme="minorHAnsi"/>
        </w:rPr>
        <w:t xml:space="preserve">     </w:t>
      </w:r>
      <w:r w:rsidR="00FA7F41" w:rsidRPr="00FA7F41">
        <w:rPr>
          <w:rFonts w:cstheme="minorHAnsi"/>
        </w:rPr>
        <w:t>“No another trick to weaken my resolve. If you would know me then speak to me here are now.”</w:t>
      </w:r>
    </w:p>
    <w:p w14:paraId="3D944E71" w14:textId="77777777" w:rsidR="00FA7F41" w:rsidRPr="00FA7F41" w:rsidRDefault="00FA7F41" w:rsidP="00FA7F41">
      <w:pPr>
        <w:rPr>
          <w:rFonts w:cstheme="minorHAnsi"/>
        </w:rPr>
      </w:pPr>
      <w:r w:rsidRPr="00FA7F41">
        <w:rPr>
          <w:rFonts w:cstheme="minorHAnsi"/>
        </w:rPr>
        <w:t>Cynwrig looks around, “You have no one to your side. If I escape this circle, I will take my revenge for a mortal trying to subdue me.”</w:t>
      </w:r>
    </w:p>
    <w:p w14:paraId="69B222C2" w14:textId="52D969B2" w:rsidR="00FA7F41" w:rsidRPr="00FA7F41" w:rsidRDefault="004320BD" w:rsidP="00FA7F41">
      <w:pPr>
        <w:rPr>
          <w:rFonts w:cstheme="minorHAnsi"/>
        </w:rPr>
      </w:pPr>
      <w:r>
        <w:rPr>
          <w:rFonts w:cstheme="minorHAnsi"/>
        </w:rPr>
        <w:t xml:space="preserve">     </w:t>
      </w:r>
      <w:r w:rsidR="00FA7F41" w:rsidRPr="00FA7F41">
        <w:rPr>
          <w:rFonts w:cstheme="minorHAnsi"/>
        </w:rPr>
        <w:t>“I do not wish to impede you, Cynwrig. My need is great. I am to embark on an important quest and need allies.”</w:t>
      </w:r>
    </w:p>
    <w:p w14:paraId="117D55A7" w14:textId="130FF25C" w:rsidR="00FA7F41" w:rsidRPr="00FA7F41" w:rsidRDefault="004320BD" w:rsidP="00FA7F41">
      <w:pPr>
        <w:rPr>
          <w:rFonts w:cstheme="minorHAnsi"/>
        </w:rPr>
      </w:pPr>
      <w:r>
        <w:rPr>
          <w:rFonts w:cstheme="minorHAnsi"/>
        </w:rPr>
        <w:t xml:space="preserve">     </w:t>
      </w:r>
      <w:r w:rsidR="00FA7F41" w:rsidRPr="00FA7F41">
        <w:rPr>
          <w:rFonts w:cstheme="minorHAnsi"/>
        </w:rPr>
        <w:t>“What is the quest?”</w:t>
      </w:r>
    </w:p>
    <w:p w14:paraId="3E833803" w14:textId="3154C2EE" w:rsidR="00FA7F41" w:rsidRPr="00FA7F41" w:rsidRDefault="004320BD" w:rsidP="00FA7F41">
      <w:pPr>
        <w:rPr>
          <w:rFonts w:cstheme="minorHAnsi"/>
        </w:rPr>
      </w:pPr>
      <w:r>
        <w:rPr>
          <w:rFonts w:cstheme="minorHAnsi"/>
        </w:rPr>
        <w:t xml:space="preserve">     </w:t>
      </w:r>
      <w:r w:rsidR="00FA7F41" w:rsidRPr="00FA7F41">
        <w:rPr>
          <w:rFonts w:cstheme="minorHAnsi"/>
        </w:rPr>
        <w:t>“I will tell you if and when a bargain is struck.”</w:t>
      </w:r>
    </w:p>
    <w:p w14:paraId="24EE58AC" w14:textId="3F2D3A71" w:rsidR="00FA7F41" w:rsidRPr="00FA7F41" w:rsidRDefault="004320BD" w:rsidP="00FA7F41">
      <w:pPr>
        <w:rPr>
          <w:rFonts w:cstheme="minorHAnsi"/>
        </w:rPr>
      </w:pPr>
      <w:r>
        <w:rPr>
          <w:rFonts w:cstheme="minorHAnsi"/>
        </w:rPr>
        <w:t xml:space="preserve">     </w:t>
      </w:r>
      <w:r w:rsidR="00FA7F41" w:rsidRPr="00FA7F41">
        <w:rPr>
          <w:rFonts w:cstheme="minorHAnsi"/>
        </w:rPr>
        <w:t>“Do you care for others? to whom do you care for.”</w:t>
      </w:r>
    </w:p>
    <w:p w14:paraId="4CAFB6DE" w14:textId="707BE2C6" w:rsidR="00FA7F41" w:rsidRPr="00FA7F41" w:rsidRDefault="004320BD" w:rsidP="00FA7F41">
      <w:pPr>
        <w:rPr>
          <w:rFonts w:cstheme="minorHAnsi"/>
        </w:rPr>
      </w:pPr>
      <w:r>
        <w:rPr>
          <w:rFonts w:cstheme="minorHAnsi"/>
        </w:rPr>
        <w:t xml:space="preserve">     </w:t>
      </w:r>
      <w:r w:rsidR="00FA7F41" w:rsidRPr="00FA7F41">
        <w:rPr>
          <w:rFonts w:cstheme="minorHAnsi"/>
        </w:rPr>
        <w:t>“I care for everyone in the cities I call home. Even those that stand against me for if they are mortal they can change and redeem themselves. I remain centered in politics taking no side so that others may come to me with their needs.”</w:t>
      </w:r>
    </w:p>
    <w:p w14:paraId="0AE22D85" w14:textId="4E2E3DB5" w:rsidR="00FA7F41" w:rsidRPr="00FA7F41" w:rsidRDefault="004320BD" w:rsidP="00FA7F41">
      <w:pPr>
        <w:rPr>
          <w:rFonts w:cstheme="minorHAnsi"/>
        </w:rPr>
      </w:pPr>
      <w:r>
        <w:rPr>
          <w:rFonts w:cstheme="minorHAnsi"/>
        </w:rPr>
        <w:t xml:space="preserve">     </w:t>
      </w:r>
      <w:r w:rsidR="00FA7F41" w:rsidRPr="00FA7F41">
        <w:rPr>
          <w:rFonts w:cstheme="minorHAnsi"/>
        </w:rPr>
        <w:t>“Do you love someone?”</w:t>
      </w:r>
    </w:p>
    <w:p w14:paraId="67809201" w14:textId="6683667D" w:rsidR="00FA7F41" w:rsidRPr="00FA7F41" w:rsidRDefault="004320BD" w:rsidP="00FA7F41">
      <w:pPr>
        <w:rPr>
          <w:rFonts w:cstheme="minorHAnsi"/>
        </w:rPr>
      </w:pPr>
      <w:r>
        <w:rPr>
          <w:rFonts w:cstheme="minorHAnsi"/>
        </w:rPr>
        <w:t xml:space="preserve">     </w:t>
      </w:r>
      <w:r w:rsidR="00FA7F41" w:rsidRPr="00FA7F41">
        <w:rPr>
          <w:rFonts w:cstheme="minorHAnsi"/>
        </w:rPr>
        <w:t>“I love many.”</w:t>
      </w:r>
    </w:p>
    <w:p w14:paraId="7B537582" w14:textId="5F706793" w:rsidR="00FA7F41" w:rsidRPr="00FA7F41" w:rsidRDefault="004320BD" w:rsidP="00FA7F41">
      <w:pPr>
        <w:rPr>
          <w:rFonts w:cstheme="minorHAnsi"/>
        </w:rPr>
      </w:pPr>
      <w:r>
        <w:rPr>
          <w:rFonts w:cstheme="minorHAnsi"/>
        </w:rPr>
        <w:t xml:space="preserve">     </w:t>
      </w:r>
      <w:r w:rsidR="00FA7F41" w:rsidRPr="00FA7F41">
        <w:rPr>
          <w:rFonts w:cstheme="minorHAnsi"/>
        </w:rPr>
        <w:t>“That is a half-truth, Careful mage your will is weakening. You know exactly what I mean.”</w:t>
      </w:r>
    </w:p>
    <w:p w14:paraId="0205FCE3" w14:textId="63773746" w:rsidR="00FA7F41" w:rsidRPr="00FA7F41" w:rsidRDefault="004320BD" w:rsidP="00FA7F41">
      <w:pPr>
        <w:rPr>
          <w:rFonts w:cstheme="minorHAnsi"/>
        </w:rPr>
      </w:pPr>
      <w:r>
        <w:rPr>
          <w:rFonts w:cstheme="minorHAnsi"/>
        </w:rPr>
        <w:t xml:space="preserve">     </w:t>
      </w:r>
      <w:r w:rsidR="00FA7F41" w:rsidRPr="00FA7F41">
        <w:rPr>
          <w:rFonts w:cstheme="minorHAnsi"/>
        </w:rPr>
        <w:t>Lauriella pays not attention to his insightfulness knowing it’s the game he is playing, “Yes, I love someone.”</w:t>
      </w:r>
    </w:p>
    <w:p w14:paraId="724E4C7D" w14:textId="5C2814F8" w:rsidR="00FA7F41" w:rsidRPr="00FA7F41" w:rsidRDefault="004320BD" w:rsidP="00FA7F41">
      <w:pPr>
        <w:rPr>
          <w:rFonts w:cstheme="minorHAnsi"/>
        </w:rPr>
      </w:pPr>
      <w:r>
        <w:rPr>
          <w:rFonts w:cstheme="minorHAnsi"/>
        </w:rPr>
        <w:t xml:space="preserve">     </w:t>
      </w:r>
      <w:r w:rsidR="00FA7F41" w:rsidRPr="00FA7F41">
        <w:rPr>
          <w:rFonts w:cstheme="minorHAnsi"/>
        </w:rPr>
        <w:t xml:space="preserve">“Why are they not here by your side in </w:t>
      </w:r>
      <w:r>
        <w:rPr>
          <w:rFonts w:cstheme="minorHAnsi"/>
        </w:rPr>
        <w:t>this most important of summon</w:t>
      </w:r>
      <w:r w:rsidR="00FA7F41" w:rsidRPr="00FA7F41">
        <w:rPr>
          <w:rFonts w:cstheme="minorHAnsi"/>
        </w:rPr>
        <w:t>s?”</w:t>
      </w:r>
    </w:p>
    <w:p w14:paraId="6879A807" w14:textId="4932C5D1" w:rsidR="00FA7F41" w:rsidRPr="00FA7F41" w:rsidRDefault="004320BD" w:rsidP="00FA7F41">
      <w:pPr>
        <w:rPr>
          <w:rFonts w:cstheme="minorHAnsi"/>
        </w:rPr>
      </w:pPr>
      <w:r>
        <w:rPr>
          <w:rFonts w:cstheme="minorHAnsi"/>
        </w:rPr>
        <w:t xml:space="preserve">     </w:t>
      </w:r>
      <w:r w:rsidR="00FA7F41" w:rsidRPr="00FA7F41">
        <w:rPr>
          <w:rFonts w:cstheme="minorHAnsi"/>
        </w:rPr>
        <w:t>“They are unattainable, spoken for by another.”</w:t>
      </w:r>
    </w:p>
    <w:p w14:paraId="331D71A4" w14:textId="210DF50E" w:rsidR="00FA7F41" w:rsidRPr="00FA7F41" w:rsidRDefault="004320BD" w:rsidP="00FA7F41">
      <w:pPr>
        <w:rPr>
          <w:rFonts w:cstheme="minorHAnsi"/>
        </w:rPr>
      </w:pPr>
      <w:r>
        <w:rPr>
          <w:rFonts w:cstheme="minorHAnsi"/>
        </w:rPr>
        <w:t xml:space="preserve">      </w:t>
      </w:r>
      <w:r w:rsidR="00FA7F41" w:rsidRPr="00FA7F41">
        <w:rPr>
          <w:rFonts w:cstheme="minorHAnsi"/>
        </w:rPr>
        <w:t>“And how do you feel about this Lauriella?”</w:t>
      </w:r>
    </w:p>
    <w:p w14:paraId="31DE9E85" w14:textId="0B37DE59" w:rsidR="00FA7F41" w:rsidRPr="00FA7F41" w:rsidRDefault="004320BD" w:rsidP="00FA7F41">
      <w:pPr>
        <w:rPr>
          <w:rFonts w:cstheme="minorHAnsi"/>
        </w:rPr>
      </w:pPr>
      <w:r>
        <w:rPr>
          <w:rFonts w:cstheme="minorHAnsi"/>
        </w:rPr>
        <w:t xml:space="preserve">      </w:t>
      </w:r>
      <w:r w:rsidR="00FA7F41" w:rsidRPr="00FA7F41">
        <w:rPr>
          <w:rFonts w:cstheme="minorHAnsi"/>
        </w:rPr>
        <w:t>“It does not matter how I feel. It is wrong to come between two that show affections between one another. Now tell me what you want for your service?”</w:t>
      </w:r>
    </w:p>
    <w:p w14:paraId="37A5AB82" w14:textId="705EB1E6" w:rsidR="00FA7F41" w:rsidRPr="00FA7F41" w:rsidRDefault="004320BD" w:rsidP="00FA7F41">
      <w:pPr>
        <w:rPr>
          <w:rFonts w:cstheme="minorHAnsi"/>
        </w:rPr>
      </w:pPr>
      <w:r>
        <w:rPr>
          <w:rFonts w:cstheme="minorHAnsi"/>
        </w:rPr>
        <w:t xml:space="preserve">     </w:t>
      </w:r>
      <w:r w:rsidR="00FA7F41" w:rsidRPr="00FA7F41">
        <w:rPr>
          <w:rFonts w:cstheme="minorHAnsi"/>
        </w:rPr>
        <w:t>“I am not done knowing you.” Lauriella keeps her attentions and focused to Cynwrig. He’s still fencing with her. Trying to find weakness he may exploit to drive down her willpower to control both circles.</w:t>
      </w:r>
    </w:p>
    <w:p w14:paraId="54408A11" w14:textId="2F6EDFC2" w:rsidR="00FA7F41" w:rsidRPr="00FA7F41" w:rsidRDefault="004320BD" w:rsidP="00FA7F41">
      <w:pPr>
        <w:rPr>
          <w:rFonts w:cstheme="minorHAnsi"/>
        </w:rPr>
      </w:pPr>
      <w:r>
        <w:rPr>
          <w:rFonts w:cstheme="minorHAnsi"/>
        </w:rPr>
        <w:t xml:space="preserve">     </w:t>
      </w:r>
      <w:r w:rsidR="00FA7F41" w:rsidRPr="00FA7F41">
        <w:rPr>
          <w:rFonts w:cstheme="minorHAnsi"/>
        </w:rPr>
        <w:t>The Bralani again studies Lauriella with a sharp eye, “You know the sea. Your clothing makes that plain. You wear thick gloves. You are afraid of your own touch, what it will do to others.”</w:t>
      </w:r>
    </w:p>
    <w:p w14:paraId="7D9F58DE" w14:textId="30CDDBCB" w:rsidR="00FA7F41" w:rsidRPr="00FA7F41" w:rsidRDefault="004320BD" w:rsidP="00FA7F41">
      <w:pPr>
        <w:rPr>
          <w:rFonts w:cstheme="minorHAnsi"/>
        </w:rPr>
      </w:pPr>
      <w:r>
        <w:rPr>
          <w:rFonts w:cstheme="minorHAnsi"/>
        </w:rPr>
        <w:t xml:space="preserve">      </w:t>
      </w:r>
      <w:r w:rsidR="00FA7F41" w:rsidRPr="00FA7F41">
        <w:rPr>
          <w:rFonts w:cstheme="minorHAnsi"/>
        </w:rPr>
        <w:t>“What I have done and do is of not import to this discussion. I will speak to you no further on this. What will you have for your service? Or do you wish to test me more?”</w:t>
      </w:r>
    </w:p>
    <w:p w14:paraId="48339CD7" w14:textId="545732CB" w:rsidR="00FA7F41" w:rsidRPr="00FA7F41" w:rsidRDefault="004320BD" w:rsidP="00FA7F41">
      <w:pPr>
        <w:rPr>
          <w:rFonts w:cstheme="minorHAnsi"/>
        </w:rPr>
      </w:pPr>
      <w:r>
        <w:rPr>
          <w:rFonts w:cstheme="minorHAnsi"/>
        </w:rPr>
        <w:t xml:space="preserve">     </w:t>
      </w:r>
      <w:r w:rsidR="00FA7F41" w:rsidRPr="00FA7F41">
        <w:rPr>
          <w:rFonts w:cstheme="minorHAnsi"/>
        </w:rPr>
        <w:t>“Do you still yearn for this one you love?”</w:t>
      </w:r>
    </w:p>
    <w:p w14:paraId="59C4DEB7" w14:textId="1240420E" w:rsidR="00FA7F41" w:rsidRPr="00FA7F41" w:rsidRDefault="004320BD" w:rsidP="00FA7F41">
      <w:pPr>
        <w:rPr>
          <w:rFonts w:cstheme="minorHAnsi"/>
        </w:rPr>
      </w:pPr>
      <w:r>
        <w:rPr>
          <w:rFonts w:cstheme="minorHAnsi"/>
        </w:rPr>
        <w:t xml:space="preserve">     </w:t>
      </w:r>
      <w:r w:rsidR="00FA7F41" w:rsidRPr="00FA7F41">
        <w:rPr>
          <w:rFonts w:cstheme="minorHAnsi"/>
        </w:rPr>
        <w:t>“What is love without Eros, Philos, and Pragma?”</w:t>
      </w:r>
    </w:p>
    <w:p w14:paraId="692690FE" w14:textId="49BCAEA9" w:rsidR="00FA7F41" w:rsidRPr="00FA7F41" w:rsidRDefault="004320BD" w:rsidP="00FA7F41">
      <w:pPr>
        <w:rPr>
          <w:rFonts w:cstheme="minorHAnsi"/>
        </w:rPr>
      </w:pPr>
      <w:r>
        <w:rPr>
          <w:rFonts w:cstheme="minorHAnsi"/>
        </w:rPr>
        <w:t xml:space="preserve">     </w:t>
      </w:r>
      <w:r w:rsidR="00FA7F41" w:rsidRPr="00FA7F41">
        <w:rPr>
          <w:rFonts w:cstheme="minorHAnsi"/>
        </w:rPr>
        <w:t>“A scholar.”</w:t>
      </w:r>
    </w:p>
    <w:p w14:paraId="066F9358" w14:textId="7D688CAE" w:rsidR="00FA7F41" w:rsidRPr="00FA7F41" w:rsidRDefault="004320BD" w:rsidP="00FA7F41">
      <w:pPr>
        <w:rPr>
          <w:rFonts w:cstheme="minorHAnsi"/>
        </w:rPr>
      </w:pPr>
      <w:r>
        <w:rPr>
          <w:rFonts w:cstheme="minorHAnsi"/>
        </w:rPr>
        <w:t xml:space="preserve">     </w:t>
      </w:r>
      <w:r w:rsidR="00FA7F41" w:rsidRPr="00FA7F41">
        <w:rPr>
          <w:rFonts w:cstheme="minorHAnsi"/>
        </w:rPr>
        <w:t>“Take it as you will.”</w:t>
      </w:r>
    </w:p>
    <w:p w14:paraId="6598063D" w14:textId="5A4EC6F3" w:rsidR="00FA7F41" w:rsidRPr="00FA7F41" w:rsidRDefault="004320BD" w:rsidP="00FA7F41">
      <w:pPr>
        <w:rPr>
          <w:rFonts w:cstheme="minorHAnsi"/>
        </w:rPr>
      </w:pPr>
      <w:r>
        <w:rPr>
          <w:rFonts w:cstheme="minorHAnsi"/>
        </w:rPr>
        <w:t xml:space="preserve">     </w:t>
      </w:r>
      <w:r w:rsidR="00FA7F41" w:rsidRPr="00FA7F41">
        <w:rPr>
          <w:rFonts w:cstheme="minorHAnsi"/>
        </w:rPr>
        <w:t>“To whom do you give your soul too?”</w:t>
      </w:r>
    </w:p>
    <w:p w14:paraId="3420AFC1" w14:textId="573F4DE8" w:rsidR="00FA7F41" w:rsidRPr="00FA7F41" w:rsidRDefault="004320BD" w:rsidP="00FA7F41">
      <w:pPr>
        <w:rPr>
          <w:rFonts w:cstheme="minorHAnsi"/>
        </w:rPr>
      </w:pPr>
      <w:r>
        <w:rPr>
          <w:rFonts w:cstheme="minorHAnsi"/>
        </w:rPr>
        <w:t xml:space="preserve">     </w:t>
      </w:r>
      <w:r w:rsidR="00FA7F41" w:rsidRPr="00FA7F41">
        <w:rPr>
          <w:rFonts w:cstheme="minorHAnsi"/>
        </w:rPr>
        <w:t>“Sehanine Moonbow.”</w:t>
      </w:r>
    </w:p>
    <w:p w14:paraId="490BA1C2" w14:textId="10851D92" w:rsidR="00FA7F41" w:rsidRPr="00FA7F41" w:rsidRDefault="004320BD" w:rsidP="00FA7F41">
      <w:pPr>
        <w:rPr>
          <w:rFonts w:cstheme="minorHAnsi"/>
        </w:rPr>
      </w:pPr>
      <w:r>
        <w:rPr>
          <w:rFonts w:cstheme="minorHAnsi"/>
        </w:rPr>
        <w:t xml:space="preserve">     </w:t>
      </w:r>
      <w:r w:rsidR="00FA7F41" w:rsidRPr="00FA7F41">
        <w:rPr>
          <w:rFonts w:cstheme="minorHAnsi"/>
        </w:rPr>
        <w:t>“Then I Know what I wish for my service for the length of the year.”</w:t>
      </w:r>
    </w:p>
    <w:p w14:paraId="3FED0A86" w14:textId="322F566A" w:rsidR="00FA7F41" w:rsidRPr="00FA7F41" w:rsidRDefault="004320BD" w:rsidP="00FA7F41">
      <w:pPr>
        <w:rPr>
          <w:rFonts w:cstheme="minorHAnsi"/>
        </w:rPr>
      </w:pPr>
      <w:r>
        <w:rPr>
          <w:rFonts w:cstheme="minorHAnsi"/>
        </w:rPr>
        <w:t xml:space="preserve">     </w:t>
      </w:r>
      <w:r w:rsidR="00FA7F41" w:rsidRPr="00FA7F41">
        <w:rPr>
          <w:rFonts w:cstheme="minorHAnsi"/>
        </w:rPr>
        <w:t>“Then speak your terms, Cynwrig.”</w:t>
      </w:r>
    </w:p>
    <w:p w14:paraId="7ECAC86D" w14:textId="300CC0F0" w:rsidR="00FA7F41" w:rsidRPr="00FA7F41" w:rsidRDefault="004320BD" w:rsidP="00FA7F41">
      <w:pPr>
        <w:rPr>
          <w:rFonts w:cstheme="minorHAnsi"/>
        </w:rPr>
      </w:pPr>
      <w:r>
        <w:rPr>
          <w:rFonts w:cstheme="minorHAnsi"/>
        </w:rPr>
        <w:t xml:space="preserve">     </w:t>
      </w:r>
      <w:r w:rsidR="00FA7F41" w:rsidRPr="00FA7F41">
        <w:rPr>
          <w:rFonts w:cstheme="minorHAnsi"/>
        </w:rPr>
        <w:t>“You will hold the hands of twenty-four people within this year. And you will find a way to show the one to whom you love and their lover that you bear no jealousy against their union.”</w:t>
      </w:r>
    </w:p>
    <w:p w14:paraId="4BFCBFE0" w14:textId="235C5E28" w:rsidR="00FA7F41" w:rsidRPr="00FA7F41" w:rsidRDefault="004320BD" w:rsidP="00FA7F41">
      <w:pPr>
        <w:rPr>
          <w:rFonts w:cstheme="minorHAnsi"/>
        </w:rPr>
      </w:pPr>
      <w:r>
        <w:rPr>
          <w:rFonts w:cstheme="minorHAnsi"/>
        </w:rPr>
        <w:t xml:space="preserve">     </w:t>
      </w:r>
      <w:r w:rsidR="00FA7F41" w:rsidRPr="00FA7F41">
        <w:rPr>
          <w:rFonts w:cstheme="minorHAnsi"/>
        </w:rPr>
        <w:t>“Strange terms as the Hound’s. I would think happy tears of a nymph, gems, or some unattainable want.”</w:t>
      </w:r>
    </w:p>
    <w:p w14:paraId="222F06D2" w14:textId="3B82D441" w:rsidR="00FA7F41" w:rsidRPr="00FA7F41" w:rsidRDefault="004320BD" w:rsidP="00FA7F41">
      <w:pPr>
        <w:rPr>
          <w:rFonts w:cstheme="minorHAnsi"/>
        </w:rPr>
      </w:pPr>
      <w:r>
        <w:rPr>
          <w:rFonts w:cstheme="minorHAnsi"/>
        </w:rPr>
        <w:t xml:space="preserve">     </w:t>
      </w:r>
      <w:r w:rsidR="00FA7F41" w:rsidRPr="00FA7F41">
        <w:rPr>
          <w:rFonts w:cstheme="minorHAnsi"/>
        </w:rPr>
        <w:t xml:space="preserve">The Bralani smiles, “It will pain you and force growth upon you, Lauriella Sithmore. For we of the higher planes always seek to force grown and wisdom upon those we share a connection. It will be fun </w:t>
      </w:r>
      <w:r w:rsidR="00FA7F41" w:rsidRPr="00FA7F41">
        <w:rPr>
          <w:rFonts w:cstheme="minorHAnsi"/>
        </w:rPr>
        <w:lastRenderedPageBreak/>
        <w:t>to seem you humble yourself to others and will grow your strength in soul. But now it is my turn to say no more. Be warned each year the things I and your hound will want will tax you ever more.”</w:t>
      </w:r>
    </w:p>
    <w:p w14:paraId="10AF68DA" w14:textId="2D8A6D56" w:rsidR="00FA7F41" w:rsidRPr="00FA7F41" w:rsidRDefault="004320BD" w:rsidP="00FA7F41">
      <w:pPr>
        <w:rPr>
          <w:rFonts w:cstheme="minorHAnsi"/>
        </w:rPr>
      </w:pPr>
      <w:r>
        <w:rPr>
          <w:rFonts w:cstheme="minorHAnsi"/>
        </w:rPr>
        <w:t xml:space="preserve">     </w:t>
      </w:r>
      <w:r w:rsidR="00FA7F41" w:rsidRPr="00FA7F41">
        <w:rPr>
          <w:rFonts w:cstheme="minorHAnsi"/>
        </w:rPr>
        <w:t>“Then shed your tear that I may call you, Cynwrig.”</w:t>
      </w:r>
    </w:p>
    <w:p w14:paraId="34563848" w14:textId="77777777" w:rsidR="00FA7F41" w:rsidRPr="00FA7F41" w:rsidRDefault="00FA7F41" w:rsidP="00FA7F41">
      <w:pPr>
        <w:rPr>
          <w:rFonts w:cstheme="minorHAnsi"/>
        </w:rPr>
      </w:pPr>
    </w:p>
    <w:p w14:paraId="6AB9F344" w14:textId="14547F33" w:rsidR="00FA7F41" w:rsidRPr="00FA7F41" w:rsidRDefault="00FA7F41" w:rsidP="00FA7F41">
      <w:pPr>
        <w:rPr>
          <w:rFonts w:cstheme="minorHAnsi"/>
        </w:rPr>
      </w:pPr>
      <w:r w:rsidRPr="00FA7F41">
        <w:rPr>
          <w:rFonts w:cstheme="minorHAnsi"/>
        </w:rPr>
        <w:t>Cynwrig uncaps a small</w:t>
      </w:r>
      <w:r w:rsidR="004320BD">
        <w:rPr>
          <w:rFonts w:cstheme="minorHAnsi"/>
        </w:rPr>
        <w:t xml:space="preserve"> vial left near upon the floor of his circle</w:t>
      </w:r>
      <w:r w:rsidRPr="00FA7F41">
        <w:rPr>
          <w:rFonts w:cstheme="minorHAnsi"/>
        </w:rPr>
        <w:t xml:space="preserve">. He sheds a single tear into it then corks it, “This pact is made unless the task of Lauriella </w:t>
      </w:r>
      <w:r w:rsidR="004320BD">
        <w:rPr>
          <w:rFonts w:cstheme="minorHAnsi"/>
        </w:rPr>
        <w:t>Sithmore stands open more than six</w:t>
      </w:r>
      <w:r w:rsidRPr="00FA7F41">
        <w:rPr>
          <w:rFonts w:cstheme="minorHAnsi"/>
        </w:rPr>
        <w:t xml:space="preserve"> months. By this I vow.”</w:t>
      </w:r>
    </w:p>
    <w:p w14:paraId="401C7ACA" w14:textId="156C7EE9" w:rsidR="00FA7F41" w:rsidRPr="00FA7F41" w:rsidRDefault="004320BD" w:rsidP="00FA7F41">
      <w:pPr>
        <w:rPr>
          <w:rFonts w:cstheme="minorHAnsi"/>
        </w:rPr>
      </w:pPr>
      <w:r>
        <w:rPr>
          <w:rFonts w:cstheme="minorHAnsi"/>
        </w:rPr>
        <w:t xml:space="preserve">     </w:t>
      </w:r>
      <w:r w:rsidR="00FA7F41" w:rsidRPr="00FA7F41">
        <w:rPr>
          <w:rFonts w:cstheme="minorHAnsi"/>
        </w:rPr>
        <w:t>Lauriella repeats, “By this I vow.”</w:t>
      </w:r>
    </w:p>
    <w:p w14:paraId="42996B73" w14:textId="22E638B1" w:rsidR="00FA7F41" w:rsidRPr="00FA7F41" w:rsidRDefault="004320BD" w:rsidP="00FA7F41">
      <w:pPr>
        <w:rPr>
          <w:rFonts w:cstheme="minorHAnsi"/>
        </w:rPr>
      </w:pPr>
      <w:r>
        <w:rPr>
          <w:rFonts w:cstheme="minorHAnsi"/>
        </w:rPr>
        <w:t xml:space="preserve">     </w:t>
      </w:r>
      <w:r w:rsidR="00FA7F41" w:rsidRPr="00FA7F41">
        <w:rPr>
          <w:rFonts w:cstheme="minorHAnsi"/>
        </w:rPr>
        <w:t>The Bralani leaves the vial in the center of the circle, “Now release me.”</w:t>
      </w:r>
    </w:p>
    <w:p w14:paraId="4DF4F678" w14:textId="17A68C3E" w:rsidR="00FA7F41" w:rsidRPr="00FA7F41" w:rsidRDefault="004320BD" w:rsidP="00FA7F41">
      <w:pPr>
        <w:rPr>
          <w:rFonts w:cstheme="minorHAnsi"/>
        </w:rPr>
      </w:pPr>
      <w:r>
        <w:rPr>
          <w:rFonts w:cstheme="minorHAnsi"/>
        </w:rPr>
        <w:t xml:space="preserve">     </w:t>
      </w:r>
      <w:r w:rsidR="00FA7F41" w:rsidRPr="00FA7F41">
        <w:rPr>
          <w:rFonts w:cstheme="minorHAnsi"/>
        </w:rPr>
        <w:t>Lauriella calls out the release of Cynwrig. He disappears in a flash of light.”</w:t>
      </w:r>
    </w:p>
    <w:p w14:paraId="22777446" w14:textId="7FE719D2" w:rsidR="00FA7F41" w:rsidRPr="00FA7F41" w:rsidRDefault="004320BD" w:rsidP="00FA7F41">
      <w:pPr>
        <w:rPr>
          <w:rFonts w:cstheme="minorHAnsi"/>
        </w:rPr>
      </w:pPr>
      <w:r>
        <w:rPr>
          <w:rFonts w:cstheme="minorHAnsi"/>
        </w:rPr>
        <w:t xml:space="preserve">     </w:t>
      </w:r>
      <w:r w:rsidR="00FA7F41" w:rsidRPr="00FA7F41">
        <w:rPr>
          <w:rFonts w:cstheme="minorHAnsi"/>
        </w:rPr>
        <w:t>She picks up the vial and steps out of her circle. She puts out and cleans out the braziers, brushes the circles clean and casts greater dispelling on the area so no magic lingers. She makes the long walk to the market.</w:t>
      </w:r>
    </w:p>
    <w:p w14:paraId="327A3F50" w14:textId="200E8A3D" w:rsidR="00FA7F41" w:rsidRPr="00FA7F41" w:rsidRDefault="004320BD" w:rsidP="00FA7F41">
      <w:pPr>
        <w:rPr>
          <w:rFonts w:cstheme="minorHAnsi"/>
        </w:rPr>
      </w:pPr>
      <w:r>
        <w:rPr>
          <w:rFonts w:cstheme="minorHAnsi"/>
        </w:rPr>
        <w:t xml:space="preserve">     </w:t>
      </w:r>
      <w:r w:rsidR="00FA7F41" w:rsidRPr="00FA7F41">
        <w:rPr>
          <w:rFonts w:cstheme="minorHAnsi"/>
        </w:rPr>
        <w:t>At the market she goes to the flower girl. She smiles, “So what’s it like being an Ar-Tel growing up on a farm and still chasing fairies?”</w:t>
      </w:r>
    </w:p>
    <w:p w14:paraId="05A8ADE8" w14:textId="46DEFE1A" w:rsidR="00FA7F41" w:rsidRPr="00FA7F41" w:rsidRDefault="004320BD" w:rsidP="00FA7F41">
      <w:pPr>
        <w:rPr>
          <w:rFonts w:cstheme="minorHAnsi"/>
        </w:rPr>
      </w:pPr>
      <w:r>
        <w:rPr>
          <w:rFonts w:cstheme="minorHAnsi"/>
        </w:rPr>
        <w:t xml:space="preserve">     </w:t>
      </w:r>
      <w:r w:rsidR="00FA7F41" w:rsidRPr="00FA7F41">
        <w:rPr>
          <w:rFonts w:cstheme="minorHAnsi"/>
        </w:rPr>
        <w:t>Lauriella smiles, “I wouldn’t know.”</w:t>
      </w:r>
    </w:p>
    <w:p w14:paraId="11A2C684" w14:textId="2C35FAEF" w:rsidR="00FA7F41" w:rsidRPr="00FA7F41" w:rsidRDefault="004320BD" w:rsidP="00FA7F41">
      <w:pPr>
        <w:rPr>
          <w:rFonts w:cstheme="minorHAnsi"/>
        </w:rPr>
      </w:pPr>
      <w:r>
        <w:rPr>
          <w:rFonts w:cstheme="minorHAnsi"/>
        </w:rPr>
        <w:t xml:space="preserve">     </w:t>
      </w:r>
      <w:r w:rsidR="00FA7F41" w:rsidRPr="00FA7F41">
        <w:rPr>
          <w:rFonts w:cstheme="minorHAnsi"/>
        </w:rPr>
        <w:t>“You a slick one you know. That didn’t even look like a lie.”</w:t>
      </w:r>
    </w:p>
    <w:p w14:paraId="088BE29A" w14:textId="651F7C60" w:rsidR="00FA7F41" w:rsidRPr="00FA7F41" w:rsidRDefault="004320BD" w:rsidP="00FA7F41">
      <w:pPr>
        <w:rPr>
          <w:rFonts w:cstheme="minorHAnsi"/>
        </w:rPr>
      </w:pPr>
      <w:r>
        <w:rPr>
          <w:rFonts w:cstheme="minorHAnsi"/>
        </w:rPr>
        <w:t xml:space="preserve">     </w:t>
      </w:r>
      <w:r w:rsidR="00FA7F41" w:rsidRPr="00FA7F41">
        <w:rPr>
          <w:rFonts w:cstheme="minorHAnsi"/>
        </w:rPr>
        <w:t>“Maybe. Do you deliver?”</w:t>
      </w:r>
    </w:p>
    <w:p w14:paraId="5E6C13E4" w14:textId="0E5A819F" w:rsidR="00FA7F41" w:rsidRPr="00FA7F41" w:rsidRDefault="004320BD" w:rsidP="00FA7F41">
      <w:pPr>
        <w:rPr>
          <w:rFonts w:cstheme="minorHAnsi"/>
        </w:rPr>
      </w:pPr>
      <w:r>
        <w:rPr>
          <w:rFonts w:cstheme="minorHAnsi"/>
        </w:rPr>
        <w:t xml:space="preserve">     </w:t>
      </w:r>
      <w:r w:rsidR="00FA7F41" w:rsidRPr="00FA7F41">
        <w:rPr>
          <w:rFonts w:cstheme="minorHAnsi"/>
        </w:rPr>
        <w:t>“Aye depends on if I can find your love.”</w:t>
      </w:r>
    </w:p>
    <w:p w14:paraId="1124C03E" w14:textId="46B38251" w:rsidR="00FA7F41" w:rsidRPr="00FA7F41" w:rsidRDefault="004320BD" w:rsidP="00FA7F41">
      <w:pPr>
        <w:rPr>
          <w:rFonts w:cstheme="minorHAnsi"/>
        </w:rPr>
      </w:pPr>
      <w:r>
        <w:rPr>
          <w:rFonts w:cstheme="minorHAnsi"/>
        </w:rPr>
        <w:t xml:space="preserve">     </w:t>
      </w:r>
      <w:r w:rsidR="00FA7F41" w:rsidRPr="00FA7F41">
        <w:rPr>
          <w:rFonts w:cstheme="minorHAnsi"/>
        </w:rPr>
        <w:t>Lauriella eyes flicker a moment in thought and a warm feeling, “Not anything like that. It’s a wedding present of sorts. A pre wedding presence and I wish to send it anonymously so to speak.”</w:t>
      </w:r>
    </w:p>
    <w:p w14:paraId="0EBD47A4" w14:textId="38F7C005" w:rsidR="00FA7F41" w:rsidRPr="00FA7F41" w:rsidRDefault="004320BD" w:rsidP="00FA7F41">
      <w:pPr>
        <w:rPr>
          <w:rFonts w:cstheme="minorHAnsi"/>
        </w:rPr>
      </w:pPr>
      <w:r>
        <w:rPr>
          <w:rFonts w:cstheme="minorHAnsi"/>
        </w:rPr>
        <w:t xml:space="preserve">     </w:t>
      </w:r>
      <w:r w:rsidR="00FA7F41" w:rsidRPr="00FA7F41">
        <w:rPr>
          <w:rFonts w:cstheme="minorHAnsi"/>
        </w:rPr>
        <w:t>“Ok what, where, when and who?”</w:t>
      </w:r>
    </w:p>
    <w:p w14:paraId="4742CABE" w14:textId="2C9142D5" w:rsidR="00FA7F41" w:rsidRPr="00FA7F41" w:rsidRDefault="004320BD" w:rsidP="00FA7F41">
      <w:pPr>
        <w:rPr>
          <w:rFonts w:cstheme="minorHAnsi"/>
        </w:rPr>
      </w:pPr>
      <w:r>
        <w:rPr>
          <w:rFonts w:cstheme="minorHAnsi"/>
        </w:rPr>
        <w:t xml:space="preserve">     “I would like you to send thirty</w:t>
      </w:r>
      <w:r w:rsidR="00FA7F41" w:rsidRPr="00FA7F41">
        <w:rPr>
          <w:rFonts w:cstheme="minorHAnsi"/>
        </w:rPr>
        <w:t xml:space="preserve"> m</w:t>
      </w:r>
      <w:r>
        <w:rPr>
          <w:rFonts w:cstheme="minorHAnsi"/>
        </w:rPr>
        <w:t>oonflowers each to Alluin Forester</w:t>
      </w:r>
      <w:r w:rsidR="00FA7F41" w:rsidRPr="00FA7F41">
        <w:rPr>
          <w:rFonts w:cstheme="minorHAnsi"/>
        </w:rPr>
        <w:t xml:space="preserve"> and her man Jaylithel each. The flowers must be sent to them the day before each full moon for the next year.”</w:t>
      </w:r>
    </w:p>
    <w:p w14:paraId="155F4368" w14:textId="3C7A00AC" w:rsidR="00FA7F41" w:rsidRPr="00FA7F41" w:rsidRDefault="004320BD" w:rsidP="00FA7F41">
      <w:pPr>
        <w:rPr>
          <w:rFonts w:cstheme="minorHAnsi"/>
        </w:rPr>
      </w:pPr>
      <w:r>
        <w:rPr>
          <w:rFonts w:cstheme="minorHAnsi"/>
        </w:rPr>
        <w:t xml:space="preserve">     </w:t>
      </w:r>
      <w:r w:rsidR="00FA7F41" w:rsidRPr="00FA7F41">
        <w:rPr>
          <w:rFonts w:cstheme="minorHAnsi"/>
        </w:rPr>
        <w:t>Lauriella thinks a moment and says, “Th</w:t>
      </w:r>
      <w:r>
        <w:rPr>
          <w:rFonts w:cstheme="minorHAnsi"/>
        </w:rPr>
        <w:t>e first note should say to Alluin</w:t>
      </w:r>
      <w:r w:rsidR="00FA7F41" w:rsidRPr="00FA7F41">
        <w:rPr>
          <w:rFonts w:cstheme="minorHAnsi"/>
        </w:rPr>
        <w:t xml:space="preserve"> and Jay. An early wedding present for you to dance with this</w:t>
      </w:r>
      <w:r>
        <w:rPr>
          <w:rFonts w:cstheme="minorHAnsi"/>
        </w:rPr>
        <w:t xml:space="preserve"> night. May you dance as one For</w:t>
      </w:r>
      <w:r w:rsidR="00FA7F41" w:rsidRPr="00FA7F41">
        <w:rPr>
          <w:rFonts w:cstheme="minorHAnsi"/>
        </w:rPr>
        <w:t>m.”</w:t>
      </w:r>
    </w:p>
    <w:p w14:paraId="41D485DF" w14:textId="7C4C14F7" w:rsidR="00FA7F41" w:rsidRPr="00FA7F41" w:rsidRDefault="004320BD" w:rsidP="00FA7F41">
      <w:pPr>
        <w:rPr>
          <w:rFonts w:cstheme="minorHAnsi"/>
        </w:rPr>
      </w:pPr>
      <w:r>
        <w:rPr>
          <w:rFonts w:cstheme="minorHAnsi"/>
        </w:rPr>
        <w:t xml:space="preserve">      </w:t>
      </w:r>
      <w:r w:rsidR="00FA7F41" w:rsidRPr="00FA7F41">
        <w:rPr>
          <w:rFonts w:cstheme="minorHAnsi"/>
        </w:rPr>
        <w:t>Lauriella pauses thinking and speaks it out as she does, “Someone of no impo</w:t>
      </w:r>
      <w:r>
        <w:rPr>
          <w:rFonts w:cstheme="minorHAnsi"/>
        </w:rPr>
        <w:t>rt to the greater scheme</w:t>
      </w:r>
      <w:r w:rsidR="00FA7F41" w:rsidRPr="00FA7F41">
        <w:rPr>
          <w:rFonts w:cstheme="minorHAnsi"/>
        </w:rPr>
        <w:t>.”</w:t>
      </w:r>
    </w:p>
    <w:p w14:paraId="1120915C" w14:textId="2F4C89B3" w:rsidR="00FA7F41" w:rsidRPr="00FA7F41" w:rsidRDefault="004320BD" w:rsidP="00FA7F41">
      <w:pPr>
        <w:rPr>
          <w:rFonts w:cstheme="minorHAnsi"/>
        </w:rPr>
      </w:pPr>
      <w:r>
        <w:rPr>
          <w:rFonts w:cstheme="minorHAnsi"/>
        </w:rPr>
        <w:t xml:space="preserve">     </w:t>
      </w:r>
      <w:r w:rsidR="00FA7F41" w:rsidRPr="00FA7F41">
        <w:rPr>
          <w:rFonts w:cstheme="minorHAnsi"/>
        </w:rPr>
        <w:t>The rest of the month just write the last, “From someone of no import to the gr</w:t>
      </w:r>
      <w:r>
        <w:rPr>
          <w:rFonts w:cstheme="minorHAnsi"/>
        </w:rPr>
        <w:t>eater scheme</w:t>
      </w:r>
      <w:r w:rsidR="00FA7F41" w:rsidRPr="00FA7F41">
        <w:rPr>
          <w:rFonts w:cstheme="minorHAnsi"/>
        </w:rPr>
        <w:t>.”</w:t>
      </w:r>
    </w:p>
    <w:p w14:paraId="11A3CDE6" w14:textId="27B8CA77" w:rsidR="00FA7F41" w:rsidRPr="00FA7F41" w:rsidRDefault="004320BD" w:rsidP="00FA7F41">
      <w:pPr>
        <w:rPr>
          <w:rFonts w:cstheme="minorHAnsi"/>
        </w:rPr>
      </w:pPr>
      <w:r>
        <w:rPr>
          <w:rFonts w:cstheme="minorHAnsi"/>
        </w:rPr>
        <w:t xml:space="preserve">     </w:t>
      </w:r>
      <w:r w:rsidR="00FA7F41" w:rsidRPr="00FA7F41">
        <w:rPr>
          <w:rFonts w:cstheme="minorHAnsi"/>
        </w:rPr>
        <w:t>The florist is agape, “You just blackened my ledgers for the next year for sure.”</w:t>
      </w:r>
    </w:p>
    <w:p w14:paraId="374B0FC9" w14:textId="7104D5BE" w:rsidR="00FA7F41" w:rsidRPr="00FA7F41" w:rsidRDefault="004320BD" w:rsidP="00FA7F41">
      <w:pPr>
        <w:rPr>
          <w:rFonts w:cstheme="minorHAnsi"/>
        </w:rPr>
      </w:pPr>
      <w:r>
        <w:rPr>
          <w:rFonts w:cstheme="minorHAnsi"/>
        </w:rPr>
        <w:t xml:space="preserve">     </w:t>
      </w:r>
      <w:r w:rsidR="00FA7F41" w:rsidRPr="00FA7F41">
        <w:rPr>
          <w:rFonts w:cstheme="minorHAnsi"/>
        </w:rPr>
        <w:t>Lauriella smiles, “I always like to help friends out how much will that be?”</w:t>
      </w:r>
    </w:p>
    <w:p w14:paraId="5DC9FD8B" w14:textId="25A84C91" w:rsidR="00FA7F41" w:rsidRPr="00FA7F41" w:rsidRDefault="004320BD" w:rsidP="00FA7F41">
      <w:pPr>
        <w:rPr>
          <w:rFonts w:cstheme="minorHAnsi"/>
        </w:rPr>
      </w:pPr>
      <w:r>
        <w:rPr>
          <w:rFonts w:cstheme="minorHAnsi"/>
        </w:rPr>
        <w:t xml:space="preserve">     </w:t>
      </w:r>
      <w:r w:rsidR="00FA7F41" w:rsidRPr="00FA7F41">
        <w:rPr>
          <w:rFonts w:cstheme="minorHAnsi"/>
        </w:rPr>
        <w:t>“For you my lady, 4,000”</w:t>
      </w:r>
    </w:p>
    <w:p w14:paraId="7EC9760C" w14:textId="262375FC" w:rsidR="00FA7F41" w:rsidRPr="00FA7F41" w:rsidRDefault="004320BD" w:rsidP="00FA7F41">
      <w:pPr>
        <w:rPr>
          <w:rFonts w:cstheme="minorHAnsi"/>
        </w:rPr>
      </w:pPr>
      <w:r>
        <w:rPr>
          <w:rFonts w:cstheme="minorHAnsi"/>
        </w:rPr>
        <w:t xml:space="preserve">     </w:t>
      </w:r>
      <w:r w:rsidR="00FA7F41" w:rsidRPr="00FA7F41">
        <w:rPr>
          <w:rFonts w:cstheme="minorHAnsi"/>
        </w:rPr>
        <w:t>“tis a big order and a lasting one. 3,000”</w:t>
      </w:r>
    </w:p>
    <w:p w14:paraId="713C08E8" w14:textId="71EF8DE5" w:rsidR="00FA7F41" w:rsidRPr="00FA7F41" w:rsidRDefault="004320BD" w:rsidP="00FA7F41">
      <w:pPr>
        <w:rPr>
          <w:rFonts w:cstheme="minorHAnsi"/>
        </w:rPr>
      </w:pPr>
      <w:r>
        <w:rPr>
          <w:rFonts w:cstheme="minorHAnsi"/>
        </w:rPr>
        <w:t xml:space="preserve">     </w:t>
      </w:r>
      <w:r w:rsidR="00FA7F41" w:rsidRPr="00FA7F41">
        <w:rPr>
          <w:rFonts w:cstheme="minorHAnsi"/>
        </w:rPr>
        <w:t>“I cannot go below 3,750.”</w:t>
      </w:r>
    </w:p>
    <w:p w14:paraId="4179E6CD" w14:textId="7E35CC6C" w:rsidR="00FA7F41" w:rsidRPr="00FA7F41" w:rsidRDefault="004320BD" w:rsidP="00FA7F41">
      <w:pPr>
        <w:rPr>
          <w:rFonts w:cstheme="minorHAnsi"/>
        </w:rPr>
      </w:pPr>
      <w:r>
        <w:rPr>
          <w:rFonts w:cstheme="minorHAnsi"/>
        </w:rPr>
        <w:t xml:space="preserve">     </w:t>
      </w:r>
      <w:r w:rsidR="00FA7F41" w:rsidRPr="00FA7F41">
        <w:rPr>
          <w:rFonts w:cstheme="minorHAnsi"/>
        </w:rPr>
        <w:t>“Deal”</w:t>
      </w:r>
    </w:p>
    <w:p w14:paraId="72E01173" w14:textId="3360EFF3" w:rsidR="00FA7F41" w:rsidRPr="00FA7F41" w:rsidRDefault="004320BD" w:rsidP="00FA7F41">
      <w:pPr>
        <w:rPr>
          <w:rFonts w:cstheme="minorHAnsi"/>
        </w:rPr>
      </w:pPr>
      <w:r>
        <w:rPr>
          <w:rFonts w:cstheme="minorHAnsi"/>
        </w:rPr>
        <w:t xml:space="preserve">     </w:t>
      </w:r>
      <w:r w:rsidR="00FA7F41" w:rsidRPr="00FA7F41">
        <w:rPr>
          <w:rFonts w:cstheme="minorHAnsi"/>
        </w:rPr>
        <w:t>“Deal”</w:t>
      </w:r>
    </w:p>
    <w:p w14:paraId="3B14A8DA" w14:textId="332D7A9A" w:rsidR="00FA7F41" w:rsidRPr="00FA7F41" w:rsidRDefault="004320BD" w:rsidP="00FA7F41">
      <w:pPr>
        <w:rPr>
          <w:rFonts w:cstheme="minorHAnsi"/>
        </w:rPr>
      </w:pPr>
      <w:r>
        <w:rPr>
          <w:rFonts w:cstheme="minorHAnsi"/>
        </w:rPr>
        <w:t xml:space="preserve">      </w:t>
      </w:r>
      <w:r w:rsidR="00FA7F41" w:rsidRPr="00FA7F41">
        <w:rPr>
          <w:rFonts w:cstheme="minorHAnsi"/>
        </w:rPr>
        <w:t>Lauriella counts out trade bars for the flower girl who smiles with glee, “Its Lauriella.”</w:t>
      </w:r>
    </w:p>
    <w:p w14:paraId="229E7F06" w14:textId="77777777" w:rsidR="00FA7F41" w:rsidRPr="00FA7F41" w:rsidRDefault="00FA7F41" w:rsidP="00FA7F41">
      <w:pPr>
        <w:rPr>
          <w:rFonts w:cstheme="minorHAnsi"/>
        </w:rPr>
      </w:pPr>
      <w:r w:rsidRPr="00FA7F41">
        <w:rPr>
          <w:rFonts w:cstheme="minorHAnsi"/>
        </w:rPr>
        <w:t>You are now my favorite customer, Miss Lauriella.”</w:t>
      </w:r>
    </w:p>
    <w:p w14:paraId="6BB89462" w14:textId="055318BE" w:rsidR="00FA7F41" w:rsidRPr="00FA7F41" w:rsidRDefault="004320BD" w:rsidP="00FA7F41">
      <w:pPr>
        <w:rPr>
          <w:rFonts w:cstheme="minorHAnsi"/>
        </w:rPr>
      </w:pPr>
      <w:r>
        <w:rPr>
          <w:rFonts w:cstheme="minorHAnsi"/>
        </w:rPr>
        <w:t xml:space="preserve">     </w:t>
      </w:r>
      <w:r w:rsidR="00FA7F41" w:rsidRPr="00FA7F41">
        <w:rPr>
          <w:rFonts w:cstheme="minorHAnsi"/>
        </w:rPr>
        <w:t>If you happen to hear rumors of magic being misused, you would tell me? I track down people that misuse the art.”</w:t>
      </w:r>
    </w:p>
    <w:p w14:paraId="54A6C01E" w14:textId="436F5BEE" w:rsidR="00FA7F41" w:rsidRPr="00FA7F41" w:rsidRDefault="004320BD" w:rsidP="00FA7F41">
      <w:pPr>
        <w:rPr>
          <w:rFonts w:cstheme="minorHAnsi"/>
        </w:rPr>
      </w:pPr>
      <w:r>
        <w:rPr>
          <w:rFonts w:cstheme="minorHAnsi"/>
        </w:rPr>
        <w:t xml:space="preserve">     </w:t>
      </w:r>
      <w:r w:rsidR="00FA7F41" w:rsidRPr="00FA7F41">
        <w:rPr>
          <w:rFonts w:cstheme="minorHAnsi"/>
        </w:rPr>
        <w:t>“What are friends for, my lady.”</w:t>
      </w:r>
    </w:p>
    <w:p w14:paraId="57B12B21" w14:textId="72B8EB9D" w:rsidR="00FA7F41" w:rsidRPr="00FA7F41" w:rsidRDefault="004320BD" w:rsidP="00FA7F41">
      <w:pPr>
        <w:rPr>
          <w:rFonts w:cstheme="minorHAnsi"/>
        </w:rPr>
      </w:pPr>
      <w:r>
        <w:rPr>
          <w:rFonts w:cstheme="minorHAnsi"/>
        </w:rPr>
        <w:t xml:space="preserve">     </w:t>
      </w:r>
      <w:r w:rsidR="00FA7F41" w:rsidRPr="00FA7F41">
        <w:rPr>
          <w:rFonts w:cstheme="minorHAnsi"/>
        </w:rPr>
        <w:t>Lauriella shakes her hand desert fashion and walks back to the lake happy that she may have found some resolution to one of her problems. Or she thinks to herself is it truly that easy?”</w:t>
      </w:r>
    </w:p>
    <w:p w14:paraId="1AD9291A" w14:textId="0F15BFEF" w:rsidR="00FA7F41" w:rsidRDefault="00FA7F41" w:rsidP="00FA7F41">
      <w:pPr>
        <w:rPr>
          <w:rFonts w:cstheme="minorHAnsi"/>
        </w:rPr>
      </w:pPr>
    </w:p>
    <w:p w14:paraId="52C91188" w14:textId="0729365F" w:rsidR="004320BD" w:rsidRPr="004320BD" w:rsidRDefault="004320BD" w:rsidP="004320BD">
      <w:pPr>
        <w:rPr>
          <w:rFonts w:cstheme="minorHAnsi"/>
        </w:rPr>
      </w:pPr>
      <w:r>
        <w:rPr>
          <w:rFonts w:cstheme="minorHAnsi"/>
        </w:rPr>
        <w:t xml:space="preserve">     </w:t>
      </w:r>
      <w:r w:rsidRPr="004320BD">
        <w:rPr>
          <w:rFonts w:cstheme="minorHAnsi"/>
        </w:rPr>
        <w:t xml:space="preserve">On the fifth day of Lauriella’s self-imposed vigil she wakes from trance with a splitting headache. Desperate to find a way to alleviate the pain from these episodes she walks back to the market. There she purchases large sheets of blank scroll paper and many bottles of colored ink. She goes back to the </w:t>
      </w:r>
      <w:r w:rsidRPr="004320BD">
        <w:rPr>
          <w:rFonts w:cstheme="minorHAnsi"/>
        </w:rPr>
        <w:lastRenderedPageBreak/>
        <w:t xml:space="preserve">lake and finds a </w:t>
      </w:r>
      <w:r w:rsidR="000B677E" w:rsidRPr="004320BD">
        <w:rPr>
          <w:rFonts w:cstheme="minorHAnsi"/>
        </w:rPr>
        <w:t>quiet</w:t>
      </w:r>
      <w:r w:rsidRPr="004320BD">
        <w:rPr>
          <w:rFonts w:cstheme="minorHAnsi"/>
        </w:rPr>
        <w:t xml:space="preserve"> corner where she may observe all entrances from the city. There she sits down making drawings the rest of the night.</w:t>
      </w:r>
    </w:p>
    <w:p w14:paraId="03FD1A15" w14:textId="291FEED7" w:rsidR="004320BD" w:rsidRPr="004320BD" w:rsidRDefault="000B677E" w:rsidP="004320BD">
      <w:pPr>
        <w:rPr>
          <w:rFonts w:cstheme="minorHAnsi"/>
        </w:rPr>
      </w:pPr>
      <w:r>
        <w:rPr>
          <w:rFonts w:cstheme="minorHAnsi"/>
        </w:rPr>
        <w:t xml:space="preserve">     </w:t>
      </w:r>
      <w:r w:rsidR="004320BD" w:rsidRPr="004320BD">
        <w:rPr>
          <w:rFonts w:cstheme="minorHAnsi"/>
        </w:rPr>
        <w:t>One the sixth day she looks at all the drawings she has made. Some do not mystify her. Some horrify and bring a sense of Loathing to her, sending chills down her body. She centers her mind and makes decision. Bringing a vial with a tear in it she stands calling to the heavens, “Sparrowind Come to me!”</w:t>
      </w:r>
    </w:p>
    <w:p w14:paraId="2D41E480" w14:textId="45FC8152" w:rsidR="004320BD" w:rsidRPr="004320BD" w:rsidRDefault="000B677E" w:rsidP="004320BD">
      <w:pPr>
        <w:rPr>
          <w:rFonts w:cstheme="minorHAnsi"/>
        </w:rPr>
      </w:pPr>
      <w:r>
        <w:rPr>
          <w:rFonts w:cstheme="minorHAnsi"/>
        </w:rPr>
        <w:t xml:space="preserve">     </w:t>
      </w:r>
      <w:r w:rsidR="004320BD" w:rsidRPr="004320BD">
        <w:rPr>
          <w:rFonts w:cstheme="minorHAnsi"/>
        </w:rPr>
        <w:t xml:space="preserve">A blue-light light flashes in front of her as it recedes a Hound Acheron forms. The creature looks around and stares at her, “I </w:t>
      </w:r>
      <w:r w:rsidRPr="004320BD">
        <w:rPr>
          <w:rFonts w:cstheme="minorHAnsi"/>
        </w:rPr>
        <w:t>thought</w:t>
      </w:r>
      <w:r w:rsidR="004320BD" w:rsidRPr="004320BD">
        <w:rPr>
          <w:rFonts w:cstheme="minorHAnsi"/>
        </w:rPr>
        <w:t xml:space="preserve"> that we had discussed this Lauriella Sithmore. I should not be summoned for frivolous wants or reasons.”</w:t>
      </w:r>
    </w:p>
    <w:p w14:paraId="7EF75E8D" w14:textId="3C1B70E0" w:rsidR="004320BD" w:rsidRPr="004320BD" w:rsidRDefault="000B677E" w:rsidP="004320BD">
      <w:pPr>
        <w:rPr>
          <w:rFonts w:cstheme="minorHAnsi"/>
        </w:rPr>
      </w:pPr>
      <w:r>
        <w:rPr>
          <w:rFonts w:cstheme="minorHAnsi"/>
        </w:rPr>
        <w:t xml:space="preserve">     </w:t>
      </w:r>
      <w:r w:rsidR="004320BD" w:rsidRPr="004320BD">
        <w:rPr>
          <w:rFonts w:cstheme="minorHAnsi"/>
        </w:rPr>
        <w:t>“My want is not frivolous. I have sought out a priestess of Selune being I know of no priestess of Sehanine here. I am on a trail to atone for a great sin of my past that I do not remember. I have no memory of before I came here. Yet others have scanned my mind and told me of my deeds. I am not proud.</w:t>
      </w:r>
    </w:p>
    <w:p w14:paraId="7BE51CDF" w14:textId="6CE95088" w:rsidR="004320BD" w:rsidRPr="004320BD" w:rsidRDefault="000B677E" w:rsidP="004320BD">
      <w:pPr>
        <w:rPr>
          <w:rFonts w:cstheme="minorHAnsi"/>
        </w:rPr>
      </w:pPr>
      <w:r>
        <w:rPr>
          <w:rFonts w:cstheme="minorHAnsi"/>
        </w:rPr>
        <w:t xml:space="preserve">     </w:t>
      </w:r>
      <w:r w:rsidR="004320BD" w:rsidRPr="004320BD">
        <w:rPr>
          <w:rFonts w:cstheme="minorHAnsi"/>
        </w:rPr>
        <w:t>I wish to confront my past so as to be able to put it away forever. I was told that once I have settled this within myself the headaches, night frights and visions will stop.”</w:t>
      </w:r>
    </w:p>
    <w:p w14:paraId="3157143A" w14:textId="27262F77" w:rsidR="004320BD" w:rsidRPr="004320BD" w:rsidRDefault="000B677E" w:rsidP="004320BD">
      <w:pPr>
        <w:rPr>
          <w:rFonts w:cstheme="minorHAnsi"/>
        </w:rPr>
      </w:pPr>
      <w:r>
        <w:rPr>
          <w:rFonts w:cstheme="minorHAnsi"/>
        </w:rPr>
        <w:t xml:space="preserve">     </w:t>
      </w:r>
      <w:r w:rsidR="004320BD" w:rsidRPr="004320BD">
        <w:rPr>
          <w:rFonts w:cstheme="minorHAnsi"/>
        </w:rPr>
        <w:t>“You seek growth?”</w:t>
      </w:r>
    </w:p>
    <w:p w14:paraId="14A214D9" w14:textId="08F94BEB" w:rsidR="004320BD" w:rsidRPr="004320BD" w:rsidRDefault="000B677E" w:rsidP="004320BD">
      <w:pPr>
        <w:rPr>
          <w:rFonts w:cstheme="minorHAnsi"/>
        </w:rPr>
      </w:pPr>
      <w:r>
        <w:rPr>
          <w:rFonts w:cstheme="minorHAnsi"/>
        </w:rPr>
        <w:t xml:space="preserve">     </w:t>
      </w:r>
      <w:r w:rsidR="004320BD" w:rsidRPr="004320BD">
        <w:rPr>
          <w:rFonts w:cstheme="minorHAnsi"/>
        </w:rPr>
        <w:t>“Yes.”</w:t>
      </w:r>
    </w:p>
    <w:p w14:paraId="7CB887E1" w14:textId="25A8C0D6" w:rsidR="004320BD" w:rsidRPr="004320BD" w:rsidRDefault="000B677E" w:rsidP="004320BD">
      <w:pPr>
        <w:rPr>
          <w:rFonts w:cstheme="minorHAnsi"/>
        </w:rPr>
      </w:pPr>
      <w:r>
        <w:rPr>
          <w:rFonts w:cstheme="minorHAnsi"/>
        </w:rPr>
        <w:t xml:space="preserve">     </w:t>
      </w:r>
      <w:r w:rsidR="004320BD" w:rsidRPr="004320BD">
        <w:rPr>
          <w:rFonts w:cstheme="minorHAnsi"/>
        </w:rPr>
        <w:t>“Then tis a worthy want to seek.” The hound gives her a nod.</w:t>
      </w:r>
    </w:p>
    <w:p w14:paraId="4C1426F8" w14:textId="306FF264" w:rsidR="004320BD" w:rsidRPr="004320BD" w:rsidRDefault="000B677E" w:rsidP="004320BD">
      <w:pPr>
        <w:rPr>
          <w:rFonts w:cstheme="minorHAnsi"/>
        </w:rPr>
      </w:pPr>
      <w:r>
        <w:rPr>
          <w:rFonts w:cstheme="minorHAnsi"/>
        </w:rPr>
        <w:t xml:space="preserve">     </w:t>
      </w:r>
      <w:r w:rsidR="004320BD" w:rsidRPr="004320BD">
        <w:rPr>
          <w:rFonts w:cstheme="minorHAnsi"/>
        </w:rPr>
        <w:t>Lauri goes over to the down</w:t>
      </w:r>
      <w:r>
        <w:rPr>
          <w:rFonts w:cstheme="minorHAnsi"/>
        </w:rPr>
        <w:t>ed</w:t>
      </w:r>
      <w:r w:rsidR="004320BD" w:rsidRPr="004320BD">
        <w:rPr>
          <w:rFonts w:cstheme="minorHAnsi"/>
        </w:rPr>
        <w:t xml:space="preserve"> log she has been using to make her drawings and sits. The hound puts his sword away and sits in lotus position in front of her. She takes a pile of the scroll sheets and gives him them. There is another pile beside her.</w:t>
      </w:r>
    </w:p>
    <w:p w14:paraId="60095FD9" w14:textId="78EB116D" w:rsidR="004320BD" w:rsidRPr="004320BD" w:rsidRDefault="000B677E" w:rsidP="004320BD">
      <w:pPr>
        <w:rPr>
          <w:rFonts w:cstheme="minorHAnsi"/>
        </w:rPr>
      </w:pPr>
      <w:r>
        <w:rPr>
          <w:rFonts w:cstheme="minorHAnsi"/>
        </w:rPr>
        <w:t xml:space="preserve">     </w:t>
      </w:r>
      <w:r w:rsidR="004320BD" w:rsidRPr="004320BD">
        <w:rPr>
          <w:rFonts w:cstheme="minorHAnsi"/>
        </w:rPr>
        <w:t>Sparrowind stares at her, “Those are………...Those are not needed.” She says with an even voice.</w:t>
      </w:r>
    </w:p>
    <w:p w14:paraId="62AEE14B" w14:textId="77777777" w:rsidR="004320BD" w:rsidRPr="004320BD" w:rsidRDefault="004320BD" w:rsidP="004320BD">
      <w:pPr>
        <w:rPr>
          <w:rFonts w:cstheme="minorHAnsi"/>
        </w:rPr>
      </w:pPr>
      <w:r w:rsidRPr="004320BD">
        <w:rPr>
          <w:rFonts w:cstheme="minorHAnsi"/>
        </w:rPr>
        <w:t>The hound replies, “If you wish growth, I must see all.”</w:t>
      </w:r>
    </w:p>
    <w:p w14:paraId="01B3A779" w14:textId="402C2183" w:rsidR="004320BD" w:rsidRPr="004320BD" w:rsidRDefault="000B677E" w:rsidP="004320BD">
      <w:pPr>
        <w:rPr>
          <w:rFonts w:cstheme="minorHAnsi"/>
        </w:rPr>
      </w:pPr>
      <w:r>
        <w:rPr>
          <w:rFonts w:cstheme="minorHAnsi"/>
        </w:rPr>
        <w:t xml:space="preserve">      </w:t>
      </w:r>
      <w:r w:rsidR="004320BD" w:rsidRPr="004320BD">
        <w:rPr>
          <w:rFonts w:cstheme="minorHAnsi"/>
        </w:rPr>
        <w:t>Lauriella takes them up and hands them to him. He looks at each one for several minutes. During that time, she wraps her overcoat tightly round herself folds her arms in front of her defensively and puts her head down. After a time, she looks up steeling herself for a beating she thinks sure to come.</w:t>
      </w:r>
    </w:p>
    <w:p w14:paraId="18428B48" w14:textId="388FAE90" w:rsidR="004320BD" w:rsidRPr="004320BD" w:rsidRDefault="000B677E" w:rsidP="004320BD">
      <w:pPr>
        <w:rPr>
          <w:rFonts w:cstheme="minorHAnsi"/>
        </w:rPr>
      </w:pPr>
      <w:r>
        <w:rPr>
          <w:rFonts w:cstheme="minorHAnsi"/>
        </w:rPr>
        <w:t xml:space="preserve">      </w:t>
      </w:r>
      <w:r w:rsidR="004320BD" w:rsidRPr="004320BD">
        <w:rPr>
          <w:rFonts w:cstheme="minorHAnsi"/>
        </w:rPr>
        <w:t>The Hound sits there staring at her with no expression, “Do You ever show or have emotion?”</w:t>
      </w:r>
    </w:p>
    <w:p w14:paraId="50A98991" w14:textId="33C6D8C5" w:rsidR="004320BD" w:rsidRPr="004320BD" w:rsidRDefault="000B677E" w:rsidP="004320BD">
      <w:pPr>
        <w:rPr>
          <w:rFonts w:cstheme="minorHAnsi"/>
        </w:rPr>
      </w:pPr>
      <w:r>
        <w:rPr>
          <w:rFonts w:cstheme="minorHAnsi"/>
        </w:rPr>
        <w:t xml:space="preserve">     </w:t>
      </w:r>
      <w:r w:rsidR="004320BD" w:rsidRPr="004320BD">
        <w:rPr>
          <w:rFonts w:cstheme="minorHAnsi"/>
        </w:rPr>
        <w:t>“Do you?”</w:t>
      </w:r>
    </w:p>
    <w:p w14:paraId="4FEF82DB" w14:textId="26EDC9DE" w:rsidR="004320BD" w:rsidRPr="004320BD" w:rsidRDefault="000B677E" w:rsidP="004320BD">
      <w:pPr>
        <w:rPr>
          <w:rFonts w:cstheme="minorHAnsi"/>
        </w:rPr>
      </w:pPr>
      <w:r>
        <w:rPr>
          <w:rFonts w:cstheme="minorHAnsi"/>
        </w:rPr>
        <w:t xml:space="preserve">     </w:t>
      </w:r>
      <w:r w:rsidR="004320BD" w:rsidRPr="004320BD">
        <w:rPr>
          <w:rFonts w:cstheme="minorHAnsi"/>
        </w:rPr>
        <w:t>“What do you mean? I am mortal. Of course, I show emotion.”</w:t>
      </w:r>
    </w:p>
    <w:p w14:paraId="57559DA1" w14:textId="0B1F0E13" w:rsidR="004320BD" w:rsidRPr="004320BD" w:rsidRDefault="000B677E" w:rsidP="004320BD">
      <w:pPr>
        <w:rPr>
          <w:rFonts w:cstheme="minorHAnsi"/>
        </w:rPr>
      </w:pPr>
      <w:r>
        <w:rPr>
          <w:rFonts w:cstheme="minorHAnsi"/>
        </w:rPr>
        <w:t xml:space="preserve">     </w:t>
      </w:r>
      <w:r w:rsidR="004320BD" w:rsidRPr="004320BD">
        <w:rPr>
          <w:rFonts w:cstheme="minorHAnsi"/>
        </w:rPr>
        <w:t>“Yes. You do but only to those that know you well enough, Lauriella. You were taught to show no emotion. Every smile you give someone. Is it genuine or contrived? Is it something you do from pleasure and contentment or is it something that is expected of the moment?</w:t>
      </w:r>
    </w:p>
    <w:p w14:paraId="60608CB1" w14:textId="4CA14248" w:rsidR="004320BD" w:rsidRPr="004320BD" w:rsidRDefault="000B677E" w:rsidP="004320BD">
      <w:pPr>
        <w:rPr>
          <w:rFonts w:cstheme="minorHAnsi"/>
        </w:rPr>
      </w:pPr>
      <w:r>
        <w:rPr>
          <w:rFonts w:cstheme="minorHAnsi"/>
        </w:rPr>
        <w:t xml:space="preserve">     </w:t>
      </w:r>
      <w:r w:rsidR="004320BD" w:rsidRPr="004320BD">
        <w:rPr>
          <w:rFonts w:cstheme="minorHAnsi"/>
        </w:rPr>
        <w:t>“I………. I smile from pleasure and………. among good friends it is honest. Perhaps this was a bad idea.”</w:t>
      </w:r>
    </w:p>
    <w:p w14:paraId="3B64B93D" w14:textId="71846997" w:rsidR="004320BD" w:rsidRPr="004320BD" w:rsidRDefault="000B677E" w:rsidP="004320BD">
      <w:pPr>
        <w:rPr>
          <w:rFonts w:cstheme="minorHAnsi"/>
        </w:rPr>
      </w:pPr>
      <w:r>
        <w:rPr>
          <w:rFonts w:cstheme="minorHAnsi"/>
        </w:rPr>
        <w:t xml:space="preserve">     </w:t>
      </w:r>
      <w:r w:rsidR="004320BD" w:rsidRPr="004320BD">
        <w:rPr>
          <w:rFonts w:cstheme="minorHAnsi"/>
        </w:rPr>
        <w:t>“Do you wish to grow or not, Lauriella. Growth true growth is not easy. It will put you at odds with your own soul as now. If you wish not to answer my questions in honesty, then release the bind.”</w:t>
      </w:r>
    </w:p>
    <w:p w14:paraId="3893F943" w14:textId="47350706" w:rsidR="004320BD" w:rsidRPr="004320BD" w:rsidRDefault="000B677E" w:rsidP="004320BD">
      <w:pPr>
        <w:rPr>
          <w:rFonts w:cstheme="minorHAnsi"/>
        </w:rPr>
      </w:pPr>
      <w:r>
        <w:rPr>
          <w:rFonts w:cstheme="minorHAnsi"/>
        </w:rPr>
        <w:t xml:space="preserve">     </w:t>
      </w:r>
      <w:r w:rsidR="004320BD" w:rsidRPr="004320BD">
        <w:rPr>
          <w:rFonts w:cstheme="minorHAnsi"/>
        </w:rPr>
        <w:t>She steels herself, “No I will do this. I must do this to atone. To be of free heart when I search for my daughter.”</w:t>
      </w:r>
    </w:p>
    <w:p w14:paraId="4A964781" w14:textId="77A5D6F4" w:rsidR="004320BD" w:rsidRPr="004320BD" w:rsidRDefault="000B677E" w:rsidP="004320BD">
      <w:pPr>
        <w:rPr>
          <w:rFonts w:cstheme="minorHAnsi"/>
        </w:rPr>
      </w:pPr>
      <w:r>
        <w:rPr>
          <w:rFonts w:cstheme="minorHAnsi"/>
        </w:rPr>
        <w:t xml:space="preserve">     </w:t>
      </w:r>
      <w:r w:rsidR="004320BD" w:rsidRPr="004320BD">
        <w:rPr>
          <w:rFonts w:cstheme="minorHAnsi"/>
        </w:rPr>
        <w:t>“Good.” The hound looks back to the pictures. He then takes several and spreads them on the ground. Pointing to the first he asks, “Do you know what this is?”</w:t>
      </w:r>
    </w:p>
    <w:p w14:paraId="36BC4F95" w14:textId="368FDBEE" w:rsidR="004320BD" w:rsidRPr="004320BD" w:rsidRDefault="000B677E" w:rsidP="004320BD">
      <w:pPr>
        <w:rPr>
          <w:rFonts w:cstheme="minorHAnsi"/>
        </w:rPr>
      </w:pPr>
      <w:r>
        <w:rPr>
          <w:rFonts w:cstheme="minorHAnsi"/>
        </w:rPr>
        <w:t xml:space="preserve">     </w:t>
      </w:r>
      <w:r w:rsidR="004320BD" w:rsidRPr="004320BD">
        <w:rPr>
          <w:rFonts w:cstheme="minorHAnsi"/>
        </w:rPr>
        <w:t>Looking at the picture she sees a giant dragonfly like creature in a field near some trees. The top side of it is jet black. The underside is sky blue. The colors almost seem metallic, “A giant dragonfly creature or something?”</w:t>
      </w:r>
    </w:p>
    <w:p w14:paraId="20223ACA" w14:textId="60A39137" w:rsidR="004320BD" w:rsidRPr="004320BD" w:rsidRDefault="000B677E" w:rsidP="004320BD">
      <w:pPr>
        <w:rPr>
          <w:rFonts w:cstheme="minorHAnsi"/>
        </w:rPr>
      </w:pPr>
      <w:r>
        <w:rPr>
          <w:rFonts w:cstheme="minorHAnsi"/>
        </w:rPr>
        <w:t xml:space="preserve">      </w:t>
      </w:r>
      <w:r w:rsidR="004320BD" w:rsidRPr="004320BD">
        <w:rPr>
          <w:rFonts w:cstheme="minorHAnsi"/>
        </w:rPr>
        <w:t>“It is a machine Lauriella. It is called a damselfly. It flies carrying its occupants to other places.”</w:t>
      </w:r>
    </w:p>
    <w:p w14:paraId="5C361ABE" w14:textId="2665A5EB" w:rsidR="004320BD" w:rsidRPr="004320BD" w:rsidRDefault="000B677E" w:rsidP="004320BD">
      <w:pPr>
        <w:rPr>
          <w:rFonts w:cstheme="minorHAnsi"/>
        </w:rPr>
      </w:pPr>
      <w:r>
        <w:rPr>
          <w:rFonts w:cstheme="minorHAnsi"/>
        </w:rPr>
        <w:t xml:space="preserve">     </w:t>
      </w:r>
      <w:r w:rsidR="004320BD" w:rsidRPr="004320BD">
        <w:rPr>
          <w:rFonts w:cstheme="minorHAnsi"/>
        </w:rPr>
        <w:t>“It’s a spelljammer like the fleet!”</w:t>
      </w:r>
    </w:p>
    <w:p w14:paraId="22ACD02E" w14:textId="2F2CA8EE" w:rsidR="004320BD" w:rsidRPr="004320BD" w:rsidRDefault="000B677E" w:rsidP="004320BD">
      <w:pPr>
        <w:rPr>
          <w:rFonts w:cstheme="minorHAnsi"/>
        </w:rPr>
      </w:pPr>
      <w:r>
        <w:rPr>
          <w:rFonts w:cstheme="minorHAnsi"/>
        </w:rPr>
        <w:t xml:space="preserve">     </w:t>
      </w:r>
      <w:r w:rsidR="004320BD" w:rsidRPr="004320BD">
        <w:rPr>
          <w:rFonts w:cstheme="minorHAnsi"/>
        </w:rPr>
        <w:t>“How did you know that and what is the fleet?”</w:t>
      </w:r>
    </w:p>
    <w:p w14:paraId="5ABB306D" w14:textId="0BA7D8CD" w:rsidR="004320BD" w:rsidRPr="004320BD" w:rsidRDefault="000B677E" w:rsidP="004320BD">
      <w:pPr>
        <w:rPr>
          <w:rFonts w:cstheme="minorHAnsi"/>
        </w:rPr>
      </w:pPr>
      <w:r>
        <w:rPr>
          <w:rFonts w:cstheme="minorHAnsi"/>
        </w:rPr>
        <w:t xml:space="preserve">     </w:t>
      </w:r>
      <w:r w:rsidR="004320BD" w:rsidRPr="004320BD">
        <w:rPr>
          <w:rFonts w:cstheme="minorHAnsi"/>
        </w:rPr>
        <w:t>“It just came to me. I do not know. Information comes but I have no memory of learning it.”</w:t>
      </w:r>
    </w:p>
    <w:p w14:paraId="5A3DBCE2" w14:textId="77777777" w:rsidR="004320BD" w:rsidRPr="004320BD" w:rsidRDefault="004320BD" w:rsidP="004320BD">
      <w:pPr>
        <w:rPr>
          <w:rFonts w:cstheme="minorHAnsi"/>
        </w:rPr>
      </w:pPr>
      <w:r w:rsidRPr="004320BD">
        <w:rPr>
          <w:rFonts w:cstheme="minorHAnsi"/>
        </w:rPr>
        <w:t>It looks down at the picture, “An honest answer. We are getting somewhere.”</w:t>
      </w:r>
    </w:p>
    <w:p w14:paraId="1D94FAD8" w14:textId="6ABB9CED" w:rsidR="004320BD" w:rsidRPr="004320BD" w:rsidRDefault="000B677E" w:rsidP="004320BD">
      <w:pPr>
        <w:rPr>
          <w:rFonts w:cstheme="minorHAnsi"/>
        </w:rPr>
      </w:pPr>
      <w:r>
        <w:rPr>
          <w:rFonts w:cstheme="minorHAnsi"/>
        </w:rPr>
        <w:t xml:space="preserve">     </w:t>
      </w:r>
      <w:r w:rsidR="004320BD" w:rsidRPr="004320BD">
        <w:rPr>
          <w:rFonts w:cstheme="minorHAnsi"/>
        </w:rPr>
        <w:t xml:space="preserve">He goes to the next picture. A Half-elven woman is sitting in a chair in a strange room. The chair seems to encompass the woman deeply. Lauriella stands beside her arms folded behind her butt. Both </w:t>
      </w:r>
      <w:r w:rsidR="004320BD" w:rsidRPr="004320BD">
        <w:rPr>
          <w:rFonts w:cstheme="minorHAnsi"/>
        </w:rPr>
        <w:lastRenderedPageBreak/>
        <w:t xml:space="preserve">are dressed in Mulhorandi attire. Their faces are painted </w:t>
      </w:r>
      <w:r w:rsidRPr="004320BD">
        <w:rPr>
          <w:rFonts w:cstheme="minorHAnsi"/>
        </w:rPr>
        <w:t>around</w:t>
      </w:r>
      <w:r w:rsidR="004320BD" w:rsidRPr="004320BD">
        <w:rPr>
          <w:rFonts w:cstheme="minorHAnsi"/>
        </w:rPr>
        <w:t xml:space="preserve"> the eyes to make their faces look like birds </w:t>
      </w:r>
      <w:r w:rsidRPr="004320BD">
        <w:rPr>
          <w:rFonts w:cstheme="minorHAnsi"/>
        </w:rPr>
        <w:t>of</w:t>
      </w:r>
      <w:r w:rsidR="004320BD" w:rsidRPr="004320BD">
        <w:rPr>
          <w:rFonts w:cstheme="minorHAnsi"/>
        </w:rPr>
        <w:t xml:space="preserve"> prey. Between the black lines that extend Lauriella’s eyebrows is a single black dot. The other woman has five black dots. The hound studies it, “This answers many questions. Why you do not shave your head, Why, your soul is still bright. Why a sun elf would go to receive this training. Why you have not </w:t>
      </w:r>
      <w:r w:rsidRPr="004320BD">
        <w:rPr>
          <w:rFonts w:cstheme="minorHAnsi"/>
        </w:rPr>
        <w:t>succumbed</w:t>
      </w:r>
      <w:r w:rsidR="004320BD" w:rsidRPr="004320BD">
        <w:rPr>
          <w:rFonts w:cstheme="minorHAnsi"/>
        </w:rPr>
        <w:t xml:space="preserve"> completely to the hellish training you were put through. But we will get to this.</w:t>
      </w:r>
    </w:p>
    <w:p w14:paraId="6AB42926" w14:textId="2FE4E814" w:rsidR="004320BD" w:rsidRPr="004320BD" w:rsidRDefault="000B677E" w:rsidP="004320BD">
      <w:pPr>
        <w:rPr>
          <w:rFonts w:cstheme="minorHAnsi"/>
        </w:rPr>
      </w:pPr>
      <w:r>
        <w:rPr>
          <w:rFonts w:cstheme="minorHAnsi"/>
        </w:rPr>
        <w:t xml:space="preserve">     </w:t>
      </w:r>
      <w:r w:rsidR="004320BD" w:rsidRPr="004320BD">
        <w:rPr>
          <w:rFonts w:cstheme="minorHAnsi"/>
        </w:rPr>
        <w:t>This drawing shows you at your youngest, Lauriella and already you were being trained to be a death mage.”</w:t>
      </w:r>
    </w:p>
    <w:p w14:paraId="156D96E3" w14:textId="615856C2" w:rsidR="004320BD" w:rsidRPr="004320BD" w:rsidRDefault="000B677E" w:rsidP="004320BD">
      <w:pPr>
        <w:rPr>
          <w:rFonts w:cstheme="minorHAnsi"/>
        </w:rPr>
      </w:pPr>
      <w:r>
        <w:rPr>
          <w:rFonts w:cstheme="minorHAnsi"/>
        </w:rPr>
        <w:t xml:space="preserve">     </w:t>
      </w:r>
      <w:r w:rsidR="004320BD" w:rsidRPr="004320BD">
        <w:rPr>
          <w:rFonts w:cstheme="minorHAnsi"/>
        </w:rPr>
        <w:t>“You mean a necromancer.”</w:t>
      </w:r>
    </w:p>
    <w:p w14:paraId="11DF5069" w14:textId="715D5D78" w:rsidR="004320BD" w:rsidRPr="004320BD" w:rsidRDefault="000B677E" w:rsidP="004320BD">
      <w:pPr>
        <w:rPr>
          <w:rFonts w:cstheme="minorHAnsi"/>
        </w:rPr>
      </w:pPr>
      <w:r>
        <w:rPr>
          <w:rFonts w:cstheme="minorHAnsi"/>
        </w:rPr>
        <w:t xml:space="preserve">     </w:t>
      </w:r>
      <w:r w:rsidR="004320BD" w:rsidRPr="004320BD">
        <w:rPr>
          <w:rFonts w:cstheme="minorHAnsi"/>
        </w:rPr>
        <w:t>“No, a death mage. There is a difference. Mulhorandi death mages are sent out to kill and destroy any adversary the pharaoh sees as a threat. There are many types of mages Lauriella. There are those that are scholars, those that make a practice of divination or entertain with illusions. You. You were trained to be nothing but scholar so you may learn what you need and to be a weapon. That’s what you are Lauriella. You are a weapon.”</w:t>
      </w:r>
    </w:p>
    <w:p w14:paraId="4694A330" w14:textId="32C41AC4" w:rsidR="004320BD" w:rsidRPr="004320BD" w:rsidRDefault="000B677E" w:rsidP="004320BD">
      <w:pPr>
        <w:rPr>
          <w:rFonts w:cstheme="minorHAnsi"/>
        </w:rPr>
      </w:pPr>
      <w:r>
        <w:rPr>
          <w:rFonts w:cstheme="minorHAnsi"/>
        </w:rPr>
        <w:t xml:space="preserve">     </w:t>
      </w:r>
      <w:r w:rsidR="004320BD" w:rsidRPr="004320BD">
        <w:rPr>
          <w:rFonts w:cstheme="minorHAnsi"/>
        </w:rPr>
        <w:t>“That can’t be true!”</w:t>
      </w:r>
    </w:p>
    <w:p w14:paraId="2F572C1B" w14:textId="71B3E526" w:rsidR="004320BD" w:rsidRPr="004320BD" w:rsidRDefault="000B677E" w:rsidP="004320BD">
      <w:pPr>
        <w:rPr>
          <w:rFonts w:cstheme="minorHAnsi"/>
        </w:rPr>
      </w:pPr>
      <w:r>
        <w:rPr>
          <w:rFonts w:cstheme="minorHAnsi"/>
        </w:rPr>
        <w:t xml:space="preserve">     </w:t>
      </w:r>
      <w:r w:rsidR="004320BD" w:rsidRPr="004320BD">
        <w:rPr>
          <w:rFonts w:cstheme="minorHAnsi"/>
        </w:rPr>
        <w:t>“Unlike other mages you are relearning what you lost. Tell me then what special things have you relearned. What can you do that other mages cannot?”</w:t>
      </w:r>
    </w:p>
    <w:p w14:paraId="48942442" w14:textId="4DBCC147" w:rsidR="004320BD" w:rsidRPr="004320BD" w:rsidRDefault="000B677E" w:rsidP="004320BD">
      <w:pPr>
        <w:rPr>
          <w:rFonts w:cstheme="minorHAnsi"/>
        </w:rPr>
      </w:pPr>
      <w:r>
        <w:rPr>
          <w:rFonts w:cstheme="minorHAnsi"/>
        </w:rPr>
        <w:t xml:space="preserve">     </w:t>
      </w:r>
      <w:r w:rsidR="004320BD" w:rsidRPr="004320BD">
        <w:rPr>
          <w:rFonts w:cstheme="minorHAnsi"/>
        </w:rPr>
        <w:t>“I can penetrate shields more easily than other mages. I can shield myself from many spells by will alone. I can cast the schools of conjuration, enchantment and necromancy better than most mages of my circle, and I’ve developed a natural immunity to the school of necromancy.”</w:t>
      </w:r>
    </w:p>
    <w:p w14:paraId="0ACB404E" w14:textId="06188337" w:rsidR="004320BD" w:rsidRPr="004320BD" w:rsidRDefault="000B677E" w:rsidP="004320BD">
      <w:pPr>
        <w:rPr>
          <w:rFonts w:cstheme="minorHAnsi"/>
        </w:rPr>
      </w:pPr>
      <w:r>
        <w:rPr>
          <w:rFonts w:cstheme="minorHAnsi"/>
        </w:rPr>
        <w:t xml:space="preserve">     </w:t>
      </w:r>
      <w:r w:rsidR="004320BD" w:rsidRPr="004320BD">
        <w:rPr>
          <w:rFonts w:cstheme="minorHAnsi"/>
        </w:rPr>
        <w:t>“Think about what you just said. You’re a mage killer among other things, Lauriella.”</w:t>
      </w:r>
    </w:p>
    <w:p w14:paraId="5C2A163B" w14:textId="1A9D6834" w:rsidR="004320BD" w:rsidRPr="004320BD" w:rsidRDefault="000204F3" w:rsidP="004320BD">
      <w:pPr>
        <w:rPr>
          <w:rFonts w:cstheme="minorHAnsi"/>
        </w:rPr>
      </w:pPr>
      <w:r>
        <w:rPr>
          <w:rFonts w:cstheme="minorHAnsi"/>
        </w:rPr>
        <w:t xml:space="preserve">     </w:t>
      </w:r>
      <w:r w:rsidR="004320BD" w:rsidRPr="004320BD">
        <w:rPr>
          <w:rFonts w:cstheme="minorHAnsi"/>
        </w:rPr>
        <w:t>Lauriella closes her eyes, “But why?”</w:t>
      </w:r>
    </w:p>
    <w:p w14:paraId="03E99DB5" w14:textId="6955F885" w:rsidR="004320BD" w:rsidRPr="004320BD" w:rsidRDefault="000204F3" w:rsidP="004320BD">
      <w:pPr>
        <w:rPr>
          <w:rFonts w:cstheme="minorHAnsi"/>
        </w:rPr>
      </w:pPr>
      <w:r>
        <w:rPr>
          <w:rFonts w:cstheme="minorHAnsi"/>
        </w:rPr>
        <w:t xml:space="preserve">     </w:t>
      </w:r>
      <w:r w:rsidR="004320BD" w:rsidRPr="004320BD">
        <w:rPr>
          <w:rFonts w:cstheme="minorHAnsi"/>
        </w:rPr>
        <w:t>“I am afraid that is lost to your missing memory. It is something you will have to come to grips with in your own mind and soul.”</w:t>
      </w:r>
    </w:p>
    <w:p w14:paraId="1222FEDD" w14:textId="4A07FC4A" w:rsidR="004320BD" w:rsidRPr="004320BD" w:rsidRDefault="000204F3" w:rsidP="004320BD">
      <w:pPr>
        <w:rPr>
          <w:rFonts w:cstheme="minorHAnsi"/>
        </w:rPr>
      </w:pPr>
      <w:r>
        <w:rPr>
          <w:rFonts w:cstheme="minorHAnsi"/>
        </w:rPr>
        <w:t xml:space="preserve">     </w:t>
      </w:r>
      <w:r w:rsidR="004320BD" w:rsidRPr="004320BD">
        <w:rPr>
          <w:rFonts w:cstheme="minorHAnsi"/>
        </w:rPr>
        <w:t>“What else can you show me.?”</w:t>
      </w:r>
    </w:p>
    <w:p w14:paraId="5FC583A0" w14:textId="593AFCB9" w:rsidR="004320BD" w:rsidRPr="004320BD" w:rsidRDefault="000204F3" w:rsidP="004320BD">
      <w:pPr>
        <w:rPr>
          <w:rFonts w:cstheme="minorHAnsi"/>
        </w:rPr>
      </w:pPr>
      <w:r>
        <w:rPr>
          <w:rFonts w:cstheme="minorHAnsi"/>
        </w:rPr>
        <w:t xml:space="preserve">     </w:t>
      </w:r>
      <w:r w:rsidR="004320BD" w:rsidRPr="004320BD">
        <w:rPr>
          <w:rFonts w:cstheme="minorHAnsi"/>
        </w:rPr>
        <w:t>He goes to the next drawing. It looks like an open shrine of Selune in the woods. There are moon flowers resting in front of an altar. A woman is lying on top. Bleeding and unconscious. Her skin is sky blue. Silver tresses fall from her head to the edge almost touching the ground. Lauriella is putting a bandage over a bloody wound along the woman’s ribs. A dead orc lies to the side.”</w:t>
      </w:r>
    </w:p>
    <w:p w14:paraId="34891F89" w14:textId="6457B750" w:rsidR="004320BD" w:rsidRPr="004320BD" w:rsidRDefault="000204F3" w:rsidP="004320BD">
      <w:pPr>
        <w:rPr>
          <w:rFonts w:cstheme="minorHAnsi"/>
        </w:rPr>
      </w:pPr>
      <w:r>
        <w:rPr>
          <w:rFonts w:cstheme="minorHAnsi"/>
        </w:rPr>
        <w:t xml:space="preserve">     </w:t>
      </w:r>
      <w:r w:rsidR="004320BD" w:rsidRPr="004320BD">
        <w:rPr>
          <w:rFonts w:cstheme="minorHAnsi"/>
        </w:rPr>
        <w:t>Lauriella stares at it and comments, “A celestial. A guardian of the shrine.”</w:t>
      </w:r>
    </w:p>
    <w:p w14:paraId="0B8B9494" w14:textId="33E5F924" w:rsidR="004320BD" w:rsidRPr="004320BD" w:rsidRDefault="000204F3" w:rsidP="004320BD">
      <w:pPr>
        <w:rPr>
          <w:rFonts w:cstheme="minorHAnsi"/>
        </w:rPr>
      </w:pPr>
      <w:r>
        <w:rPr>
          <w:rFonts w:cstheme="minorHAnsi"/>
        </w:rPr>
        <w:t xml:space="preserve">     </w:t>
      </w:r>
      <w:r w:rsidR="004320BD" w:rsidRPr="004320BD">
        <w:rPr>
          <w:rFonts w:cstheme="minorHAnsi"/>
        </w:rPr>
        <w:t>“No. She is not a celestial. I know this form of creature. It is an ogre.”</w:t>
      </w:r>
    </w:p>
    <w:p w14:paraId="04CFA206" w14:textId="346EBDD0" w:rsidR="004320BD" w:rsidRPr="004320BD" w:rsidRDefault="000204F3" w:rsidP="004320BD">
      <w:pPr>
        <w:rPr>
          <w:rFonts w:cstheme="minorHAnsi"/>
        </w:rPr>
      </w:pPr>
      <w:r>
        <w:rPr>
          <w:rFonts w:cstheme="minorHAnsi"/>
        </w:rPr>
        <w:t xml:space="preserve">     </w:t>
      </w:r>
      <w:r w:rsidR="004320BD" w:rsidRPr="004320BD">
        <w:rPr>
          <w:rFonts w:cstheme="minorHAnsi"/>
        </w:rPr>
        <w:t>“Not like any ogre I’ve ever seen. She is beautiful.”</w:t>
      </w:r>
    </w:p>
    <w:p w14:paraId="2C8772C2" w14:textId="6626A070" w:rsidR="004320BD" w:rsidRPr="004320BD" w:rsidRDefault="000204F3" w:rsidP="004320BD">
      <w:pPr>
        <w:rPr>
          <w:rFonts w:cstheme="minorHAnsi"/>
        </w:rPr>
      </w:pPr>
      <w:r>
        <w:rPr>
          <w:rFonts w:cstheme="minorHAnsi"/>
        </w:rPr>
        <w:t xml:space="preserve">     </w:t>
      </w:r>
      <w:r w:rsidR="004320BD" w:rsidRPr="004320BD">
        <w:rPr>
          <w:rFonts w:cstheme="minorHAnsi"/>
        </w:rPr>
        <w:t>The hound hands the paper to her, “Burn this paper now. In front of my eyes so that I may know it will never exist. Do not mention this creature ever again.”</w:t>
      </w:r>
    </w:p>
    <w:p w14:paraId="339C6D18" w14:textId="162DCD87" w:rsidR="004320BD" w:rsidRPr="004320BD" w:rsidRDefault="000204F3" w:rsidP="004320BD">
      <w:pPr>
        <w:rPr>
          <w:rFonts w:cstheme="minorHAnsi"/>
        </w:rPr>
      </w:pPr>
      <w:r>
        <w:rPr>
          <w:rFonts w:cstheme="minorHAnsi"/>
        </w:rPr>
        <w:t xml:space="preserve">     </w:t>
      </w:r>
      <w:r w:rsidR="004320BD" w:rsidRPr="004320BD">
        <w:rPr>
          <w:rFonts w:cstheme="minorHAnsi"/>
        </w:rPr>
        <w:t>“Why?”</w:t>
      </w:r>
    </w:p>
    <w:p w14:paraId="33E83A6D" w14:textId="45A674B3" w:rsidR="004320BD" w:rsidRPr="004320BD" w:rsidRDefault="000204F3" w:rsidP="004320BD">
      <w:pPr>
        <w:rPr>
          <w:rFonts w:cstheme="minorHAnsi"/>
        </w:rPr>
      </w:pPr>
      <w:r>
        <w:rPr>
          <w:rFonts w:cstheme="minorHAnsi"/>
        </w:rPr>
        <w:t xml:space="preserve">     </w:t>
      </w:r>
      <w:r w:rsidR="004320BD" w:rsidRPr="004320BD">
        <w:rPr>
          <w:rFonts w:cstheme="minorHAnsi"/>
        </w:rPr>
        <w:t>“There are very few of these people left. They are highly magical and highly sought after by many dark things. Some wish to enslave them for their magic. Others wish other things of them. In some markets the</w:t>
      </w:r>
      <w:r>
        <w:rPr>
          <w:rFonts w:cstheme="minorHAnsi"/>
        </w:rPr>
        <w:t>ir pheromone glands are worth thirty</w:t>
      </w:r>
      <w:r w:rsidR="004320BD" w:rsidRPr="004320BD">
        <w:rPr>
          <w:rFonts w:cstheme="minorHAnsi"/>
        </w:rPr>
        <w:t xml:space="preserve"> tra</w:t>
      </w:r>
      <w:r>
        <w:rPr>
          <w:rFonts w:cstheme="minorHAnsi"/>
        </w:rPr>
        <w:t>de bars or more. Their brains twenty</w:t>
      </w:r>
      <w:r w:rsidR="004320BD" w:rsidRPr="004320BD">
        <w:rPr>
          <w:rFonts w:cstheme="minorHAnsi"/>
        </w:rPr>
        <w:t>. Their skin is highly prize for they have shapeshifting abilities. They are also exceptionally good creatures for the most part, but if one is commonly known it will be hunted incessantly. That will be all that is said to you.”</w:t>
      </w:r>
    </w:p>
    <w:p w14:paraId="4454D1CC" w14:textId="636AB853" w:rsidR="004320BD" w:rsidRPr="004320BD" w:rsidRDefault="000204F3" w:rsidP="004320BD">
      <w:pPr>
        <w:rPr>
          <w:rFonts w:cstheme="minorHAnsi"/>
        </w:rPr>
      </w:pPr>
      <w:r>
        <w:rPr>
          <w:rFonts w:cstheme="minorHAnsi"/>
        </w:rPr>
        <w:t xml:space="preserve">     </w:t>
      </w:r>
      <w:r w:rsidR="004320BD" w:rsidRPr="004320BD">
        <w:rPr>
          <w:rFonts w:cstheme="minorHAnsi"/>
        </w:rPr>
        <w:t>Lauriella thinks about it a long time trying to decide what to do. When finished she burns the scroll saying, “Then I vow never to mention this creature ever again.”</w:t>
      </w:r>
    </w:p>
    <w:p w14:paraId="21E05B61" w14:textId="02B805AE" w:rsidR="004320BD" w:rsidRPr="004320BD" w:rsidRDefault="000204F3" w:rsidP="004320BD">
      <w:pPr>
        <w:rPr>
          <w:rFonts w:cstheme="minorHAnsi"/>
        </w:rPr>
      </w:pPr>
      <w:r>
        <w:rPr>
          <w:rFonts w:cstheme="minorHAnsi"/>
        </w:rPr>
        <w:t xml:space="preserve">     </w:t>
      </w:r>
      <w:r w:rsidR="004320BD" w:rsidRPr="004320BD">
        <w:rPr>
          <w:rFonts w:cstheme="minorHAnsi"/>
        </w:rPr>
        <w:t>“The hound nods to her.”</w:t>
      </w:r>
    </w:p>
    <w:p w14:paraId="239E56E0" w14:textId="1371380F" w:rsidR="004320BD" w:rsidRPr="004320BD" w:rsidRDefault="000204F3" w:rsidP="004320BD">
      <w:pPr>
        <w:rPr>
          <w:rFonts w:cstheme="minorHAnsi"/>
        </w:rPr>
      </w:pPr>
      <w:r>
        <w:rPr>
          <w:rFonts w:cstheme="minorHAnsi"/>
        </w:rPr>
        <w:t xml:space="preserve">     </w:t>
      </w:r>
      <w:r w:rsidR="004320BD" w:rsidRPr="004320BD">
        <w:rPr>
          <w:rFonts w:cstheme="minorHAnsi"/>
        </w:rPr>
        <w:t xml:space="preserve">He takes two drawings out and lays them side by side. The first show Lauriella sitting in a chair speaking to a woman lying on a bed. Lauriella is dressed again as a death mage in robes and paint. The woman in the bed is holding the sheets up showing her naked body to Lauri in invitation. Her head is shaved, and she wears the holy symbol of Bastet </w:t>
      </w:r>
      <w:r w:rsidRPr="004320BD">
        <w:rPr>
          <w:rFonts w:cstheme="minorHAnsi"/>
        </w:rPr>
        <w:t>around</w:t>
      </w:r>
      <w:r w:rsidR="004320BD" w:rsidRPr="004320BD">
        <w:rPr>
          <w:rFonts w:cstheme="minorHAnsi"/>
        </w:rPr>
        <w:t xml:space="preserve"> her neck.</w:t>
      </w:r>
    </w:p>
    <w:p w14:paraId="60FD6A31" w14:textId="447D9F26" w:rsidR="004320BD" w:rsidRPr="004320BD" w:rsidRDefault="000204F3" w:rsidP="004320BD">
      <w:pPr>
        <w:rPr>
          <w:rFonts w:cstheme="minorHAnsi"/>
        </w:rPr>
      </w:pPr>
      <w:r>
        <w:rPr>
          <w:rFonts w:cstheme="minorHAnsi"/>
        </w:rPr>
        <w:lastRenderedPageBreak/>
        <w:t xml:space="preserve">     </w:t>
      </w:r>
      <w:r w:rsidR="004320BD" w:rsidRPr="004320BD">
        <w:rPr>
          <w:rFonts w:cstheme="minorHAnsi"/>
        </w:rPr>
        <w:t>The other painting is brutal. Lauriella is naked on her hands and knees. Her body is bruised and one of her eyes is swollen. There is a pale huma</w:t>
      </w:r>
      <w:r>
        <w:rPr>
          <w:rFonts w:cstheme="minorHAnsi"/>
        </w:rPr>
        <w:t>n that looks in his mid-thirtie</w:t>
      </w:r>
      <w:r w:rsidR="004320BD" w:rsidRPr="004320BD">
        <w:rPr>
          <w:rFonts w:cstheme="minorHAnsi"/>
        </w:rPr>
        <w:t>s behind her. He’s pulling her hair back as he takes his pleasure Forcing her head up so she must look into a mirror.</w:t>
      </w:r>
    </w:p>
    <w:p w14:paraId="47A1CDBB" w14:textId="3C9B7018" w:rsidR="004320BD" w:rsidRPr="004320BD" w:rsidRDefault="000204F3" w:rsidP="004320BD">
      <w:pPr>
        <w:rPr>
          <w:rFonts w:cstheme="minorHAnsi"/>
        </w:rPr>
      </w:pPr>
      <w:r>
        <w:rPr>
          <w:rFonts w:cstheme="minorHAnsi"/>
        </w:rPr>
        <w:t xml:space="preserve">     </w:t>
      </w:r>
      <w:r w:rsidR="004320BD" w:rsidRPr="004320BD">
        <w:rPr>
          <w:rFonts w:cstheme="minorHAnsi"/>
        </w:rPr>
        <w:t>Lauri must turn her head away.</w:t>
      </w:r>
    </w:p>
    <w:p w14:paraId="2D6F8D66" w14:textId="34242EC8" w:rsidR="004320BD" w:rsidRPr="004320BD" w:rsidRDefault="000204F3" w:rsidP="004320BD">
      <w:pPr>
        <w:rPr>
          <w:rFonts w:cstheme="minorHAnsi"/>
        </w:rPr>
      </w:pPr>
      <w:r>
        <w:rPr>
          <w:rFonts w:cstheme="minorHAnsi"/>
        </w:rPr>
        <w:t xml:space="preserve">     </w:t>
      </w:r>
      <w:r w:rsidR="004320BD" w:rsidRPr="004320BD">
        <w:rPr>
          <w:rFonts w:cstheme="minorHAnsi"/>
        </w:rPr>
        <w:t>“Look at it. Is this the reason for your atonement?”</w:t>
      </w:r>
    </w:p>
    <w:p w14:paraId="5AB80228" w14:textId="37553B3F" w:rsidR="004320BD" w:rsidRPr="004320BD" w:rsidRDefault="000204F3" w:rsidP="004320BD">
      <w:pPr>
        <w:rPr>
          <w:rFonts w:cstheme="minorHAnsi"/>
        </w:rPr>
      </w:pPr>
      <w:r>
        <w:rPr>
          <w:rFonts w:cstheme="minorHAnsi"/>
        </w:rPr>
        <w:t xml:space="preserve">     </w:t>
      </w:r>
      <w:r w:rsidR="004320BD" w:rsidRPr="004320BD">
        <w:rPr>
          <w:rFonts w:cstheme="minorHAnsi"/>
        </w:rPr>
        <w:t>She turns her eyes back to him but will not look at the drawing, “Yes, it seems I had made a pact with this one to save the city I protected from an invasion of Baatezu.”</w:t>
      </w:r>
    </w:p>
    <w:p w14:paraId="51F97586" w14:textId="205AD672" w:rsidR="004320BD" w:rsidRPr="004320BD" w:rsidRDefault="000204F3" w:rsidP="004320BD">
      <w:pPr>
        <w:rPr>
          <w:rFonts w:cstheme="minorHAnsi"/>
        </w:rPr>
      </w:pPr>
      <w:r>
        <w:rPr>
          <w:rFonts w:cstheme="minorHAnsi"/>
        </w:rPr>
        <w:t xml:space="preserve">     </w:t>
      </w:r>
      <w:r w:rsidR="004320BD" w:rsidRPr="004320BD">
        <w:rPr>
          <w:rFonts w:cstheme="minorHAnsi"/>
        </w:rPr>
        <w:t>He says calmly, “It is a great sin, but you did this with noble purpose. This can be forgiven in atonement.”</w:t>
      </w:r>
    </w:p>
    <w:p w14:paraId="6A1E7729" w14:textId="6FBFC5E0" w:rsidR="004320BD" w:rsidRPr="004320BD" w:rsidRDefault="000204F3" w:rsidP="004320BD">
      <w:pPr>
        <w:rPr>
          <w:rFonts w:cstheme="minorHAnsi"/>
        </w:rPr>
      </w:pPr>
      <w:r>
        <w:rPr>
          <w:rFonts w:cstheme="minorHAnsi"/>
        </w:rPr>
        <w:t xml:space="preserve">     </w:t>
      </w:r>
      <w:r w:rsidR="004320BD" w:rsidRPr="004320BD">
        <w:rPr>
          <w:rFonts w:cstheme="minorHAnsi"/>
        </w:rPr>
        <w:t>“Why was I abused if making a pact?”</w:t>
      </w:r>
    </w:p>
    <w:p w14:paraId="5D587E25" w14:textId="1BE75A13" w:rsidR="004320BD" w:rsidRPr="004320BD" w:rsidRDefault="000204F3" w:rsidP="004320BD">
      <w:pPr>
        <w:rPr>
          <w:rFonts w:cstheme="minorHAnsi"/>
        </w:rPr>
      </w:pPr>
      <w:r>
        <w:rPr>
          <w:rFonts w:cstheme="minorHAnsi"/>
        </w:rPr>
        <w:t xml:space="preserve">     </w:t>
      </w:r>
      <w:r w:rsidR="004320BD" w:rsidRPr="004320BD">
        <w:rPr>
          <w:rFonts w:cstheme="minorHAnsi"/>
        </w:rPr>
        <w:t>“Let me ask you. What does a vampire fear? What are their needs?”</w:t>
      </w:r>
    </w:p>
    <w:p w14:paraId="5141ACEB" w14:textId="501D6736" w:rsidR="004320BD" w:rsidRPr="004320BD" w:rsidRDefault="000204F3" w:rsidP="004320BD">
      <w:pPr>
        <w:rPr>
          <w:rFonts w:cstheme="minorHAnsi"/>
        </w:rPr>
      </w:pPr>
      <w:r>
        <w:rPr>
          <w:rFonts w:cstheme="minorHAnsi"/>
        </w:rPr>
        <w:t xml:space="preserve">     </w:t>
      </w:r>
      <w:r w:rsidR="004320BD" w:rsidRPr="004320BD">
        <w:rPr>
          <w:rFonts w:cstheme="minorHAnsi"/>
        </w:rPr>
        <w:t>The information pops right into her consciousness, “They fear death. They are immortal but know that they can be killed. They need a form of normalcy. They seek out what they have lost their humanity, their lost human emotions. But they must control and deprave everyone and everything they engage with."</w:t>
      </w:r>
    </w:p>
    <w:p w14:paraId="39C58BFD" w14:textId="23E8991E" w:rsidR="004320BD" w:rsidRPr="004320BD" w:rsidRDefault="000204F3" w:rsidP="004320BD">
      <w:pPr>
        <w:rPr>
          <w:rFonts w:cstheme="minorHAnsi"/>
        </w:rPr>
      </w:pPr>
      <w:r>
        <w:rPr>
          <w:rFonts w:cstheme="minorHAnsi"/>
        </w:rPr>
        <w:t xml:space="preserve">     </w:t>
      </w:r>
      <w:r w:rsidR="004320BD" w:rsidRPr="004320BD">
        <w:rPr>
          <w:rFonts w:cstheme="minorHAnsi"/>
        </w:rPr>
        <w:t>“Did he try to keep you?”</w:t>
      </w:r>
    </w:p>
    <w:p w14:paraId="6E87AE72" w14:textId="3E7D44B1" w:rsidR="004320BD" w:rsidRPr="004320BD" w:rsidRDefault="000204F3" w:rsidP="004320BD">
      <w:pPr>
        <w:rPr>
          <w:rFonts w:cstheme="minorHAnsi"/>
        </w:rPr>
      </w:pPr>
      <w:r>
        <w:rPr>
          <w:rFonts w:cstheme="minorHAnsi"/>
        </w:rPr>
        <w:t xml:space="preserve">     </w:t>
      </w:r>
      <w:r w:rsidR="004320BD" w:rsidRPr="004320BD">
        <w:rPr>
          <w:rFonts w:cstheme="minorHAnsi"/>
        </w:rPr>
        <w:t>“Neisha said he did but somehow I escaped.”</w:t>
      </w:r>
    </w:p>
    <w:p w14:paraId="2F67BE04" w14:textId="75D4F077" w:rsidR="004320BD" w:rsidRPr="004320BD" w:rsidRDefault="000204F3" w:rsidP="004320BD">
      <w:pPr>
        <w:rPr>
          <w:rFonts w:cstheme="minorHAnsi"/>
        </w:rPr>
      </w:pPr>
      <w:r>
        <w:rPr>
          <w:rFonts w:cstheme="minorHAnsi"/>
        </w:rPr>
        <w:t xml:space="preserve">     </w:t>
      </w:r>
      <w:r w:rsidR="004320BD" w:rsidRPr="004320BD">
        <w:rPr>
          <w:rFonts w:cstheme="minorHAnsi"/>
        </w:rPr>
        <w:t>“Now see the difference in the pictures. One is good. The other a vile and demented soiling of the act of love. The woman invites you in friendship. This is the way those of Bastet cement their friendship with you. It is good as seen in the eyes of the gods. The other is controlling and degrading. The gods of the higher planes frown on such depravity.”</w:t>
      </w:r>
    </w:p>
    <w:p w14:paraId="7D06C399" w14:textId="57ED2A68" w:rsidR="004320BD" w:rsidRPr="004320BD" w:rsidRDefault="000204F3" w:rsidP="004320BD">
      <w:pPr>
        <w:rPr>
          <w:rFonts w:cstheme="minorHAnsi"/>
        </w:rPr>
      </w:pPr>
      <w:r>
        <w:rPr>
          <w:rFonts w:cstheme="minorHAnsi"/>
        </w:rPr>
        <w:t xml:space="preserve">     </w:t>
      </w:r>
      <w:r w:rsidR="004320BD" w:rsidRPr="004320BD">
        <w:rPr>
          <w:rFonts w:cstheme="minorHAnsi"/>
        </w:rPr>
        <w:t>“Are you trying to tell me that being with another woman is not depraved?”</w:t>
      </w:r>
    </w:p>
    <w:p w14:paraId="736F7062" w14:textId="331F117D" w:rsidR="004320BD" w:rsidRPr="004320BD" w:rsidRDefault="000204F3" w:rsidP="004320BD">
      <w:pPr>
        <w:rPr>
          <w:rFonts w:cstheme="minorHAnsi"/>
        </w:rPr>
      </w:pPr>
      <w:r>
        <w:rPr>
          <w:rFonts w:cstheme="minorHAnsi"/>
        </w:rPr>
        <w:t xml:space="preserve">     </w:t>
      </w:r>
      <w:r w:rsidR="004320BD" w:rsidRPr="004320BD">
        <w:rPr>
          <w:rFonts w:cstheme="minorHAnsi"/>
        </w:rPr>
        <w:t>“You are learning. This is good.” He takes the drawings away.</w:t>
      </w:r>
    </w:p>
    <w:p w14:paraId="09184B84" w14:textId="201EB9A2" w:rsidR="004320BD" w:rsidRPr="004320BD" w:rsidRDefault="000204F3" w:rsidP="004320BD">
      <w:pPr>
        <w:rPr>
          <w:rFonts w:cstheme="minorHAnsi"/>
        </w:rPr>
      </w:pPr>
      <w:r>
        <w:rPr>
          <w:rFonts w:cstheme="minorHAnsi"/>
        </w:rPr>
        <w:t xml:space="preserve">     </w:t>
      </w:r>
      <w:r w:rsidR="004320BD" w:rsidRPr="004320BD">
        <w:rPr>
          <w:rFonts w:cstheme="minorHAnsi"/>
        </w:rPr>
        <w:t>Putting another drawing in front of her, she looks. It’s a portrait of herself in her Mulhorandi outfit. She is beautiful.</w:t>
      </w:r>
    </w:p>
    <w:p w14:paraId="4E399B2E" w14:textId="23FF68FB" w:rsidR="004320BD" w:rsidRPr="004320BD" w:rsidRDefault="000204F3" w:rsidP="004320BD">
      <w:pPr>
        <w:rPr>
          <w:rFonts w:cstheme="minorHAnsi"/>
        </w:rPr>
      </w:pPr>
      <w:r>
        <w:rPr>
          <w:rFonts w:cstheme="minorHAnsi"/>
        </w:rPr>
        <w:t xml:space="preserve">     </w:t>
      </w:r>
      <w:r w:rsidR="004320BD" w:rsidRPr="004320BD">
        <w:rPr>
          <w:rFonts w:cstheme="minorHAnsi"/>
        </w:rPr>
        <w:t>“Why this drawing?”</w:t>
      </w:r>
    </w:p>
    <w:p w14:paraId="766B148E" w14:textId="41A6D1A9" w:rsidR="004320BD" w:rsidRPr="004320BD" w:rsidRDefault="000204F3" w:rsidP="004320BD">
      <w:pPr>
        <w:rPr>
          <w:rFonts w:cstheme="minorHAnsi"/>
        </w:rPr>
      </w:pPr>
      <w:r>
        <w:rPr>
          <w:rFonts w:cstheme="minorHAnsi"/>
        </w:rPr>
        <w:t xml:space="preserve">     </w:t>
      </w:r>
      <w:r w:rsidR="004320BD" w:rsidRPr="004320BD">
        <w:rPr>
          <w:rFonts w:cstheme="minorHAnsi"/>
        </w:rPr>
        <w:t>The hound places his hand on it, “I want to make a point to you. This was you. It is not you. You do not have to follow blindly in this woman’s tracks. Yo</w:t>
      </w:r>
      <w:r>
        <w:rPr>
          <w:rFonts w:cstheme="minorHAnsi"/>
        </w:rPr>
        <w:t xml:space="preserve">u have choices afforded to you </w:t>
      </w:r>
      <w:r w:rsidR="004320BD" w:rsidRPr="004320BD">
        <w:rPr>
          <w:rFonts w:cstheme="minorHAnsi"/>
        </w:rPr>
        <w:t>now. Make the right choices. Become who you want to be.</w:t>
      </w:r>
    </w:p>
    <w:p w14:paraId="0210A9EC" w14:textId="7872815E" w:rsidR="004320BD" w:rsidRPr="004320BD" w:rsidRDefault="000204F3" w:rsidP="004320BD">
      <w:pPr>
        <w:rPr>
          <w:rFonts w:cstheme="minorHAnsi"/>
        </w:rPr>
      </w:pPr>
      <w:r>
        <w:rPr>
          <w:rFonts w:cstheme="minorHAnsi"/>
        </w:rPr>
        <w:t xml:space="preserve">     Y</w:t>
      </w:r>
      <w:r w:rsidR="004320BD" w:rsidRPr="004320BD">
        <w:rPr>
          <w:rFonts w:cstheme="minorHAnsi"/>
        </w:rPr>
        <w:t>ou have set yourself to protect Cormyr and the dales with your abilities of training. It is a good and noble purpose, but you do not have to be this woman. This woman has no feelings. She is blindly loyal to whoever is in power. This woman would sacrifice her soul for the better of her rulers.</w:t>
      </w:r>
    </w:p>
    <w:p w14:paraId="21C25D98" w14:textId="7CC6771E" w:rsidR="004320BD" w:rsidRPr="004320BD" w:rsidRDefault="000204F3" w:rsidP="004320BD">
      <w:pPr>
        <w:rPr>
          <w:rFonts w:cstheme="minorHAnsi"/>
        </w:rPr>
      </w:pPr>
      <w:r>
        <w:rPr>
          <w:rFonts w:cstheme="minorHAnsi"/>
        </w:rPr>
        <w:t xml:space="preserve">     </w:t>
      </w:r>
      <w:r w:rsidR="004320BD" w:rsidRPr="004320BD">
        <w:rPr>
          <w:rFonts w:cstheme="minorHAnsi"/>
        </w:rPr>
        <w:t>Lauri the only thing you are left with in the end is your own soul. In death there is no kingdom to protect. There are no friends to protect. There are no enemies to overwhelm with your magic. You only have your soul and that is the only thing you truly own. Protect your soul first. So, I tell you do not be her. Take a different path. One that strengths you as a person.”</w:t>
      </w:r>
    </w:p>
    <w:p w14:paraId="2178B229" w14:textId="60525165" w:rsidR="004320BD" w:rsidRPr="004320BD" w:rsidRDefault="000204F3" w:rsidP="004320BD">
      <w:pPr>
        <w:rPr>
          <w:rFonts w:cstheme="minorHAnsi"/>
        </w:rPr>
      </w:pPr>
      <w:r>
        <w:rPr>
          <w:rFonts w:cstheme="minorHAnsi"/>
        </w:rPr>
        <w:t xml:space="preserve">     </w:t>
      </w:r>
      <w:r w:rsidR="004320BD" w:rsidRPr="004320BD">
        <w:rPr>
          <w:rFonts w:cstheme="minorHAnsi"/>
        </w:rPr>
        <w:t>Lauriella nods, “Then I will set myself to the task.”</w:t>
      </w:r>
    </w:p>
    <w:p w14:paraId="729DD53A" w14:textId="551F59BC" w:rsidR="004320BD" w:rsidRPr="004320BD" w:rsidRDefault="000204F3" w:rsidP="004320BD">
      <w:pPr>
        <w:rPr>
          <w:rFonts w:cstheme="minorHAnsi"/>
        </w:rPr>
      </w:pPr>
      <w:r>
        <w:rPr>
          <w:rFonts w:cstheme="minorHAnsi"/>
        </w:rPr>
        <w:t xml:space="preserve">     </w:t>
      </w:r>
      <w:r w:rsidR="004320BD" w:rsidRPr="004320BD">
        <w:rPr>
          <w:rFonts w:cstheme="minorHAnsi"/>
        </w:rPr>
        <w:t>He takes the last picture out. Lauri looks to be behind a desk in a library. She looks to be military mage robes. On the collar of the robe there is a single star embroidered into it. The Candles set on the desk have burned down near to their end. There is a smallish Shou girl on the other side of the desk. Her head is lying on a book She is asleep. Lauri has a quill in her hand. Its end is set down upon a scroll as if writing. She is looking at the girl with a genuine smile upon her face. Lauriella’s face now shows near the same age as she is now. She is also very pregnant.</w:t>
      </w:r>
    </w:p>
    <w:p w14:paraId="177D6F6C" w14:textId="4EA6DCFC" w:rsidR="004320BD" w:rsidRPr="004320BD" w:rsidRDefault="000204F3" w:rsidP="004320BD">
      <w:pPr>
        <w:rPr>
          <w:rFonts w:cstheme="minorHAnsi"/>
        </w:rPr>
      </w:pPr>
      <w:r>
        <w:rPr>
          <w:rFonts w:cstheme="minorHAnsi"/>
        </w:rPr>
        <w:t xml:space="preserve">     </w:t>
      </w:r>
      <w:r w:rsidR="004320BD" w:rsidRPr="004320BD">
        <w:rPr>
          <w:rFonts w:cstheme="minorHAnsi"/>
        </w:rPr>
        <w:t>Lauriella looks to it mystified, “I don’t understand this drawing at all.”</w:t>
      </w:r>
    </w:p>
    <w:p w14:paraId="1F58CDFC" w14:textId="7A2ABDE9" w:rsidR="004320BD" w:rsidRPr="004320BD" w:rsidRDefault="000204F3" w:rsidP="004320BD">
      <w:pPr>
        <w:rPr>
          <w:rFonts w:cstheme="minorHAnsi"/>
        </w:rPr>
      </w:pPr>
      <w:r>
        <w:rPr>
          <w:rFonts w:cstheme="minorHAnsi"/>
        </w:rPr>
        <w:t xml:space="preserve">     </w:t>
      </w:r>
      <w:r w:rsidR="004320BD" w:rsidRPr="004320BD">
        <w:rPr>
          <w:rFonts w:cstheme="minorHAnsi"/>
        </w:rPr>
        <w:t xml:space="preserve">“The knowledge is in the fine detail you put into the drawing Lauriella. You are in the uniform of a cerulean star. There is a cloak and hat laying upon a chair near you. The hat is an ensign pilot hat of a merchant mariner. The woman sleeps peacefully upon a book and you are smiling at her. The books are </w:t>
      </w:r>
      <w:r w:rsidR="004320BD" w:rsidRPr="004320BD">
        <w:rPr>
          <w:rFonts w:cstheme="minorHAnsi"/>
        </w:rPr>
        <w:lastRenderedPageBreak/>
        <w:t>marked as translation books. You were teaching the woman your language it seems. But there is much more.</w:t>
      </w:r>
    </w:p>
    <w:p w14:paraId="1B9A2B46" w14:textId="091BC580" w:rsidR="004320BD" w:rsidRPr="004320BD" w:rsidRDefault="000204F3" w:rsidP="004320BD">
      <w:pPr>
        <w:rPr>
          <w:rFonts w:cstheme="minorHAnsi"/>
        </w:rPr>
      </w:pPr>
      <w:r>
        <w:rPr>
          <w:rFonts w:cstheme="minorHAnsi"/>
        </w:rPr>
        <w:t xml:space="preserve">     </w:t>
      </w:r>
      <w:r w:rsidR="004320BD" w:rsidRPr="004320BD">
        <w:rPr>
          <w:rFonts w:cstheme="minorHAnsi"/>
        </w:rPr>
        <w:t>By the fine detail I would say this is the woman that turned your eyes from men. That look is one of blossoming love. Due to your upbringing and sense of right and wrong you have probably denied it. The woman will probably never know of your infatuation with her because of your training.</w:t>
      </w:r>
    </w:p>
    <w:p w14:paraId="77F3D887" w14:textId="7C37FEEA" w:rsidR="004320BD" w:rsidRPr="004320BD" w:rsidRDefault="000204F3" w:rsidP="004320BD">
      <w:pPr>
        <w:rPr>
          <w:rFonts w:cstheme="minorHAnsi"/>
        </w:rPr>
      </w:pPr>
      <w:r>
        <w:rPr>
          <w:rFonts w:cstheme="minorHAnsi"/>
        </w:rPr>
        <w:t xml:space="preserve">     </w:t>
      </w:r>
      <w:r w:rsidR="004320BD" w:rsidRPr="004320BD">
        <w:rPr>
          <w:rFonts w:cstheme="minorHAnsi"/>
        </w:rPr>
        <w:t>You need to weigh this in your heart because it is torn between what you believe and what you feel. You have been abused many times. As strong as you are. As male like as you show yourself in public you crumble in private. It will eventually drive you insane if you deny the truth within yourself.”</w:t>
      </w:r>
    </w:p>
    <w:p w14:paraId="3E1454E2" w14:textId="02BA818C" w:rsidR="004320BD" w:rsidRPr="004320BD" w:rsidRDefault="000204F3" w:rsidP="004320BD">
      <w:pPr>
        <w:rPr>
          <w:rFonts w:cstheme="minorHAnsi"/>
        </w:rPr>
      </w:pPr>
      <w:r>
        <w:rPr>
          <w:rFonts w:cstheme="minorHAnsi"/>
        </w:rPr>
        <w:t xml:space="preserve">     </w:t>
      </w:r>
      <w:r w:rsidR="004320BD" w:rsidRPr="004320BD">
        <w:rPr>
          <w:rFonts w:cstheme="minorHAnsi"/>
        </w:rPr>
        <w:t xml:space="preserve">“But I want to be a girl. I want to be feminine. I </w:t>
      </w:r>
      <w:r w:rsidRPr="004320BD">
        <w:rPr>
          <w:rFonts w:cstheme="minorHAnsi"/>
        </w:rPr>
        <w:t>can’t</w:t>
      </w:r>
      <w:r w:rsidR="004320BD" w:rsidRPr="004320BD">
        <w:rPr>
          <w:rFonts w:cstheme="minorHAnsi"/>
        </w:rPr>
        <w:t xml:space="preserve"> do that with another woman by my side.”</w:t>
      </w:r>
    </w:p>
    <w:p w14:paraId="5627FFE7" w14:textId="2F0B58D0" w:rsidR="004320BD" w:rsidRPr="004320BD" w:rsidRDefault="000204F3" w:rsidP="004320BD">
      <w:pPr>
        <w:rPr>
          <w:rFonts w:cstheme="minorHAnsi"/>
        </w:rPr>
      </w:pPr>
      <w:r>
        <w:rPr>
          <w:rFonts w:cstheme="minorHAnsi"/>
        </w:rPr>
        <w:t xml:space="preserve">     </w:t>
      </w:r>
      <w:r w:rsidR="004320BD" w:rsidRPr="004320BD">
        <w:rPr>
          <w:rFonts w:cstheme="minorHAnsi"/>
        </w:rPr>
        <w:t>“Then you must find a man that will accept your aggressive nature in public and can be a woman in private. Or you must accept a woman that will treat you like a girl in private. You can be feminine with another woman, but it will take a special kind of woman. One you will have to search for or one that finds you. But in truth I see in you that you could be with either man or woman.”</w:t>
      </w:r>
    </w:p>
    <w:p w14:paraId="76F29CAB" w14:textId="0A0C045A" w:rsidR="004320BD" w:rsidRPr="004320BD" w:rsidRDefault="000204F3" w:rsidP="004320BD">
      <w:pPr>
        <w:rPr>
          <w:rFonts w:cstheme="minorHAnsi"/>
        </w:rPr>
      </w:pPr>
      <w:r>
        <w:rPr>
          <w:rFonts w:cstheme="minorHAnsi"/>
        </w:rPr>
        <w:t xml:space="preserve">     </w:t>
      </w:r>
      <w:r w:rsidR="004320BD" w:rsidRPr="004320BD">
        <w:rPr>
          <w:rFonts w:cstheme="minorHAnsi"/>
        </w:rPr>
        <w:t>“I am not aggressive in public! And I am not male like!</w:t>
      </w:r>
    </w:p>
    <w:p w14:paraId="188A097D" w14:textId="2D6BF591" w:rsidR="004320BD" w:rsidRPr="004320BD" w:rsidRDefault="000204F3" w:rsidP="004320BD">
      <w:pPr>
        <w:rPr>
          <w:rFonts w:cstheme="minorHAnsi"/>
        </w:rPr>
      </w:pPr>
      <w:r>
        <w:rPr>
          <w:rFonts w:cstheme="minorHAnsi"/>
        </w:rPr>
        <w:t xml:space="preserve">     </w:t>
      </w:r>
      <w:r w:rsidR="004320BD" w:rsidRPr="004320BD">
        <w:rPr>
          <w:rFonts w:cstheme="minorHAnsi"/>
        </w:rPr>
        <w:t>“Have you ever worn a dress in public? How do you present yourself, as you do to me now? How do you speak to men? How do you speak to women? Aggressiveness does not necessarily mean open aggression against another. This will be one of the hardest things for you to work out. For your views deep within and your feelings collide.”</w:t>
      </w:r>
    </w:p>
    <w:p w14:paraId="037282F6" w14:textId="79C95FD8" w:rsidR="004320BD" w:rsidRPr="004320BD" w:rsidRDefault="000204F3" w:rsidP="004320BD">
      <w:pPr>
        <w:rPr>
          <w:rFonts w:cstheme="minorHAnsi"/>
        </w:rPr>
      </w:pPr>
      <w:r>
        <w:rPr>
          <w:rFonts w:cstheme="minorHAnsi"/>
        </w:rPr>
        <w:t xml:space="preserve">     </w:t>
      </w:r>
      <w:r w:rsidR="004320BD" w:rsidRPr="004320BD">
        <w:rPr>
          <w:rFonts w:cstheme="minorHAnsi"/>
        </w:rPr>
        <w:t>Lauriella’s eyes harden slightly. The hound calmly states, “You are past your patience to try to understand and learn the concepts that I am giving you. When you have settled your soul, I will gladly return to help you in your growth. Release me.”</w:t>
      </w:r>
    </w:p>
    <w:p w14:paraId="136B14E8" w14:textId="453D8B66" w:rsidR="004320BD" w:rsidRPr="004320BD" w:rsidRDefault="000204F3" w:rsidP="004320BD">
      <w:pPr>
        <w:rPr>
          <w:rFonts w:cstheme="minorHAnsi"/>
        </w:rPr>
      </w:pPr>
      <w:r>
        <w:rPr>
          <w:rFonts w:cstheme="minorHAnsi"/>
        </w:rPr>
        <w:t xml:space="preserve">     </w:t>
      </w:r>
      <w:r w:rsidR="004320BD" w:rsidRPr="004320BD">
        <w:rPr>
          <w:rFonts w:cstheme="minorHAnsi"/>
        </w:rPr>
        <w:t>Lauriella sighs slightly standing, “I think it best at this point.”</w:t>
      </w:r>
    </w:p>
    <w:p w14:paraId="40A68A9D" w14:textId="62889110" w:rsidR="004320BD" w:rsidRPr="004320BD" w:rsidRDefault="000204F3" w:rsidP="004320BD">
      <w:pPr>
        <w:rPr>
          <w:rFonts w:cstheme="minorHAnsi"/>
        </w:rPr>
      </w:pPr>
      <w:r>
        <w:rPr>
          <w:rFonts w:cstheme="minorHAnsi"/>
        </w:rPr>
        <w:t xml:space="preserve">     </w:t>
      </w:r>
      <w:r w:rsidR="004320BD" w:rsidRPr="004320BD">
        <w:rPr>
          <w:rFonts w:cstheme="minorHAnsi"/>
        </w:rPr>
        <w:t>He stands up with her, “Do not be disheartened. You are moving forward. It is more than most.”</w:t>
      </w:r>
    </w:p>
    <w:p w14:paraId="50207EFA" w14:textId="77777777" w:rsidR="004320BD" w:rsidRPr="004320BD" w:rsidRDefault="004320BD" w:rsidP="004320BD">
      <w:pPr>
        <w:rPr>
          <w:rFonts w:cstheme="minorHAnsi"/>
        </w:rPr>
      </w:pPr>
      <w:r w:rsidRPr="004320BD">
        <w:rPr>
          <w:rFonts w:cstheme="minorHAnsi"/>
        </w:rPr>
        <w:t>She releases him. He fades into nothingness.</w:t>
      </w:r>
    </w:p>
    <w:p w14:paraId="5070F71C" w14:textId="5C8EF717" w:rsidR="004320BD" w:rsidRDefault="000204F3" w:rsidP="004320BD">
      <w:pPr>
        <w:rPr>
          <w:rFonts w:cstheme="minorHAnsi"/>
        </w:rPr>
      </w:pPr>
      <w:r>
        <w:rPr>
          <w:rFonts w:cstheme="minorHAnsi"/>
        </w:rPr>
        <w:t xml:space="preserve">     </w:t>
      </w:r>
      <w:r w:rsidR="004320BD" w:rsidRPr="004320BD">
        <w:rPr>
          <w:rFonts w:cstheme="minorHAnsi"/>
        </w:rPr>
        <w:t>Lauriella is left alone. She looks to the stars coming out as twilight dims the day, “I feel like I’m in a no-win situation.” She sits back down and meditates throughout the night.</w:t>
      </w:r>
    </w:p>
    <w:p w14:paraId="73AA0FCF" w14:textId="5E2D6BF6" w:rsidR="009B3EB8" w:rsidRDefault="009B3EB8" w:rsidP="004320BD">
      <w:pPr>
        <w:rPr>
          <w:rFonts w:cstheme="minorHAnsi"/>
        </w:rPr>
      </w:pPr>
    </w:p>
    <w:p w14:paraId="4C6B33D1" w14:textId="77777777" w:rsidR="009B3EB8" w:rsidRPr="009B3EB8" w:rsidRDefault="009B3EB8" w:rsidP="009B3EB8">
      <w:pPr>
        <w:rPr>
          <w:rFonts w:cstheme="minorHAnsi"/>
        </w:rPr>
      </w:pPr>
      <w:r>
        <w:rPr>
          <w:rFonts w:cstheme="minorHAnsi"/>
        </w:rPr>
        <w:t xml:space="preserve">     </w:t>
      </w:r>
      <w:r w:rsidRPr="009B3EB8">
        <w:rPr>
          <w:rFonts w:cstheme="minorHAnsi"/>
        </w:rPr>
        <w:t>Letters to a lost love</w:t>
      </w:r>
    </w:p>
    <w:p w14:paraId="47AFBADB" w14:textId="77777777" w:rsidR="009B3EB8" w:rsidRPr="009B3EB8" w:rsidRDefault="009B3EB8" w:rsidP="009B3EB8">
      <w:pPr>
        <w:rPr>
          <w:rFonts w:cstheme="minorHAnsi"/>
        </w:rPr>
      </w:pPr>
    </w:p>
    <w:p w14:paraId="3BA04CE9" w14:textId="0EFC69F5" w:rsidR="009B3EB8" w:rsidRPr="009B3EB8" w:rsidRDefault="009B3EB8" w:rsidP="009B3EB8">
      <w:pPr>
        <w:rPr>
          <w:rFonts w:cstheme="minorHAnsi"/>
        </w:rPr>
      </w:pPr>
      <w:r>
        <w:rPr>
          <w:rFonts w:cstheme="minorHAnsi"/>
        </w:rPr>
        <w:t xml:space="preserve">     </w:t>
      </w:r>
      <w:r w:rsidRPr="009B3EB8">
        <w:rPr>
          <w:rFonts w:cstheme="minorHAnsi"/>
        </w:rPr>
        <w:t>Alluin Vyshaan, a pretty gold elf with golden blonde hair and green eyes comes to the door when she hears a knock. She comes from a large house of the old line but does not quite take to the restrictive standards of her family. Opening the door there is a human male in a waterproof overcoat reminding her of someone quite different.</w:t>
      </w:r>
    </w:p>
    <w:p w14:paraId="6C02AF53" w14:textId="3E384AC2" w:rsidR="009B3EB8" w:rsidRPr="009B3EB8" w:rsidRDefault="00181892" w:rsidP="009B3EB8">
      <w:pPr>
        <w:rPr>
          <w:rFonts w:cstheme="minorHAnsi"/>
        </w:rPr>
      </w:pPr>
      <w:r>
        <w:rPr>
          <w:rFonts w:cstheme="minorHAnsi"/>
        </w:rPr>
        <w:t xml:space="preserve">     Her betrothed, </w:t>
      </w:r>
      <w:r w:rsidRPr="00181892">
        <w:rPr>
          <w:rFonts w:cstheme="minorHAnsi"/>
        </w:rPr>
        <w:t>Jaylithel</w:t>
      </w:r>
      <w:r w:rsidR="009B3EB8" w:rsidRPr="009B3EB8">
        <w:rPr>
          <w:rFonts w:cstheme="minorHAnsi"/>
        </w:rPr>
        <w:t xml:space="preserve"> another from a long line stands a few inches higher than her. His skin tone is deeper. His hair is black and his eyes the rare color of gold. He comes behind her, “Is everything alright?”</w:t>
      </w:r>
    </w:p>
    <w:p w14:paraId="12A89E6E" w14:textId="72266437" w:rsidR="009B3EB8" w:rsidRPr="009B3EB8" w:rsidRDefault="00181892" w:rsidP="009B3EB8">
      <w:pPr>
        <w:rPr>
          <w:rFonts w:cstheme="minorHAnsi"/>
        </w:rPr>
      </w:pPr>
      <w:r>
        <w:rPr>
          <w:rFonts w:cstheme="minorHAnsi"/>
        </w:rPr>
        <w:t xml:space="preserve">     </w:t>
      </w:r>
      <w:r w:rsidR="009B3EB8" w:rsidRPr="009B3EB8">
        <w:rPr>
          <w:rFonts w:cstheme="minorHAnsi"/>
        </w:rPr>
        <w:t>The sailor tips his hat, “Alluin? Alluin Vyshaan?”</w:t>
      </w:r>
    </w:p>
    <w:p w14:paraId="5267B112" w14:textId="67B31778" w:rsidR="009B3EB8" w:rsidRPr="009B3EB8" w:rsidRDefault="00181892" w:rsidP="009B3EB8">
      <w:pPr>
        <w:rPr>
          <w:rFonts w:cstheme="minorHAnsi"/>
        </w:rPr>
      </w:pPr>
      <w:r>
        <w:rPr>
          <w:rFonts w:cstheme="minorHAnsi"/>
        </w:rPr>
        <w:t xml:space="preserve">     </w:t>
      </w:r>
      <w:r w:rsidR="009B3EB8" w:rsidRPr="009B3EB8">
        <w:rPr>
          <w:rFonts w:cstheme="minorHAnsi"/>
        </w:rPr>
        <w:t>She looks up at the bearded brute almost a foot taller than her, “Yes that’s me. What do you want?”</w:t>
      </w:r>
    </w:p>
    <w:p w14:paraId="0DD41918" w14:textId="2D55D208" w:rsidR="009B3EB8" w:rsidRPr="009B3EB8" w:rsidRDefault="00181892" w:rsidP="009B3EB8">
      <w:pPr>
        <w:rPr>
          <w:rFonts w:cstheme="minorHAnsi"/>
        </w:rPr>
      </w:pPr>
      <w:r>
        <w:rPr>
          <w:rFonts w:cstheme="minorHAnsi"/>
        </w:rPr>
        <w:t xml:space="preserve">     </w:t>
      </w:r>
      <w:r w:rsidR="009B3EB8" w:rsidRPr="009B3EB8">
        <w:rPr>
          <w:rFonts w:cstheme="minorHAnsi"/>
        </w:rPr>
        <w:t>“Letter from the harbor master.” He hands her a scroll tube.</w:t>
      </w:r>
    </w:p>
    <w:p w14:paraId="77D0E3F7" w14:textId="7FF05378" w:rsidR="009B3EB8" w:rsidRPr="009B3EB8" w:rsidRDefault="00181892" w:rsidP="009B3EB8">
      <w:pPr>
        <w:rPr>
          <w:rFonts w:cstheme="minorHAnsi"/>
        </w:rPr>
      </w:pPr>
      <w:r>
        <w:rPr>
          <w:rFonts w:cstheme="minorHAnsi"/>
        </w:rPr>
        <w:t xml:space="preserve">     </w:t>
      </w:r>
      <w:r w:rsidR="009B3EB8" w:rsidRPr="009B3EB8">
        <w:rPr>
          <w:rFonts w:cstheme="minorHAnsi"/>
        </w:rPr>
        <w:t>Looking at the scroll she thinks she knows what it is. Her lips quirk a moment before looking back at the sailor, “Thank you.”</w:t>
      </w:r>
    </w:p>
    <w:p w14:paraId="10A631BB" w14:textId="0DDD3B2E" w:rsidR="009B3EB8" w:rsidRPr="009B3EB8" w:rsidRDefault="00181892" w:rsidP="009B3EB8">
      <w:pPr>
        <w:rPr>
          <w:rFonts w:cstheme="minorHAnsi"/>
        </w:rPr>
      </w:pPr>
      <w:r>
        <w:rPr>
          <w:rFonts w:cstheme="minorHAnsi"/>
        </w:rPr>
        <w:t xml:space="preserve">      </w:t>
      </w:r>
      <w:r w:rsidR="009B3EB8" w:rsidRPr="009B3EB8">
        <w:rPr>
          <w:rFonts w:cstheme="minorHAnsi"/>
        </w:rPr>
        <w:t>The man tips his hat and departs.</w:t>
      </w:r>
    </w:p>
    <w:p w14:paraId="56EAA89E" w14:textId="3AC6C3D6" w:rsidR="009B3EB8" w:rsidRPr="009B3EB8" w:rsidRDefault="00181892" w:rsidP="009B3EB8">
      <w:pPr>
        <w:rPr>
          <w:rFonts w:cstheme="minorHAnsi"/>
        </w:rPr>
      </w:pPr>
      <w:r>
        <w:rPr>
          <w:rFonts w:cstheme="minorHAnsi"/>
        </w:rPr>
        <w:t xml:space="preserve">     </w:t>
      </w:r>
      <w:r w:rsidRPr="00181892">
        <w:rPr>
          <w:rFonts w:cstheme="minorHAnsi"/>
        </w:rPr>
        <w:t xml:space="preserve">Jaylithel </w:t>
      </w:r>
      <w:r w:rsidR="009B3EB8" w:rsidRPr="009B3EB8">
        <w:rPr>
          <w:rFonts w:cstheme="minorHAnsi"/>
        </w:rPr>
        <w:t>looks to the scroll in interest, “What does the seal say?”</w:t>
      </w:r>
    </w:p>
    <w:p w14:paraId="3B3FDF94" w14:textId="281CB39E" w:rsidR="009B3EB8" w:rsidRPr="009B3EB8" w:rsidRDefault="00181892" w:rsidP="009B3EB8">
      <w:pPr>
        <w:rPr>
          <w:rFonts w:cstheme="minorHAnsi"/>
        </w:rPr>
      </w:pPr>
      <w:r>
        <w:rPr>
          <w:rFonts w:cstheme="minorHAnsi"/>
        </w:rPr>
        <w:t xml:space="preserve">     </w:t>
      </w:r>
      <w:r w:rsidR="009B3EB8" w:rsidRPr="009B3EB8">
        <w:rPr>
          <w:rFonts w:cstheme="minorHAnsi"/>
        </w:rPr>
        <w:t>She looks at it and reads, “Mulhorandi House of life. There is a wiza</w:t>
      </w:r>
      <w:r>
        <w:rPr>
          <w:rFonts w:cstheme="minorHAnsi"/>
        </w:rPr>
        <w:t xml:space="preserve">rd mark in the center. </w:t>
      </w:r>
      <w:r w:rsidRPr="00181892">
        <w:rPr>
          <w:rFonts w:cstheme="minorHAnsi"/>
        </w:rPr>
        <w:t xml:space="preserve">Jaylithel </w:t>
      </w:r>
      <w:r w:rsidR="009B3EB8" w:rsidRPr="009B3EB8">
        <w:rPr>
          <w:rFonts w:cstheme="minorHAnsi"/>
        </w:rPr>
        <w:t>my dear could you help my father with the back for a few moments?”</w:t>
      </w:r>
    </w:p>
    <w:p w14:paraId="3615B77A" w14:textId="5FAA9E03" w:rsidR="009B3EB8" w:rsidRPr="009B3EB8" w:rsidRDefault="00181892" w:rsidP="009B3EB8">
      <w:pPr>
        <w:rPr>
          <w:rFonts w:cstheme="minorHAnsi"/>
        </w:rPr>
      </w:pPr>
      <w:r>
        <w:rPr>
          <w:rFonts w:cstheme="minorHAnsi"/>
        </w:rPr>
        <w:t xml:space="preserve">     </w:t>
      </w:r>
      <w:r w:rsidR="009B3EB8" w:rsidRPr="009B3EB8">
        <w:rPr>
          <w:rFonts w:cstheme="minorHAnsi"/>
        </w:rPr>
        <w:t>He raises his eyebrow in understanding, “I leave you two alone then.” He leaves to the back of the house.</w:t>
      </w:r>
    </w:p>
    <w:p w14:paraId="1D3CB811" w14:textId="50771730" w:rsidR="009B3EB8" w:rsidRPr="009B3EB8" w:rsidRDefault="00181892" w:rsidP="009B3EB8">
      <w:pPr>
        <w:rPr>
          <w:rFonts w:cstheme="minorHAnsi"/>
        </w:rPr>
      </w:pPr>
      <w:r>
        <w:rPr>
          <w:rFonts w:cstheme="minorHAnsi"/>
        </w:rPr>
        <w:t xml:space="preserve">     </w:t>
      </w:r>
      <w:r w:rsidR="009B3EB8" w:rsidRPr="009B3EB8">
        <w:rPr>
          <w:rFonts w:cstheme="minorHAnsi"/>
        </w:rPr>
        <w:t>She breaks the seal and removes the scroll. Her lips again quirking.</w:t>
      </w:r>
    </w:p>
    <w:p w14:paraId="3D6E34B9" w14:textId="77777777" w:rsidR="009B3EB8" w:rsidRPr="009B3EB8" w:rsidRDefault="009B3EB8" w:rsidP="009B3EB8">
      <w:pPr>
        <w:rPr>
          <w:rFonts w:cstheme="minorHAnsi"/>
        </w:rPr>
      </w:pPr>
    </w:p>
    <w:p w14:paraId="47E98129" w14:textId="77777777" w:rsidR="009B3EB8" w:rsidRPr="009B3EB8" w:rsidRDefault="009B3EB8" w:rsidP="009B3EB8">
      <w:pPr>
        <w:rPr>
          <w:rFonts w:cstheme="minorHAnsi"/>
        </w:rPr>
      </w:pPr>
    </w:p>
    <w:p w14:paraId="640CE792" w14:textId="77777777" w:rsidR="009B3EB8" w:rsidRPr="009B3EB8" w:rsidRDefault="009B3EB8" w:rsidP="009B3EB8">
      <w:pPr>
        <w:rPr>
          <w:rFonts w:cstheme="minorHAnsi"/>
        </w:rPr>
      </w:pPr>
    </w:p>
    <w:p w14:paraId="5E1CB889" w14:textId="77777777" w:rsidR="009B3EB8" w:rsidRPr="00181892" w:rsidRDefault="009B3EB8" w:rsidP="009B3EB8">
      <w:pPr>
        <w:rPr>
          <w:rFonts w:ascii="Kunstler Script" w:hAnsi="Kunstler Script" w:cstheme="minorHAnsi"/>
          <w:sz w:val="48"/>
          <w:szCs w:val="48"/>
        </w:rPr>
      </w:pPr>
      <w:r w:rsidRPr="00181892">
        <w:rPr>
          <w:rFonts w:ascii="Kunstler Script" w:hAnsi="Kunstler Script" w:cstheme="minorHAnsi"/>
          <w:sz w:val="48"/>
          <w:szCs w:val="48"/>
        </w:rPr>
        <w:t>Dearest, Alluin Vyshaan,</w:t>
      </w:r>
    </w:p>
    <w:p w14:paraId="0EE03A36" w14:textId="77777777" w:rsidR="009B3EB8" w:rsidRPr="00181892" w:rsidRDefault="009B3EB8" w:rsidP="009B3EB8">
      <w:pPr>
        <w:rPr>
          <w:rFonts w:ascii="Kunstler Script" w:hAnsi="Kunstler Script" w:cstheme="minorHAnsi"/>
          <w:sz w:val="48"/>
          <w:szCs w:val="48"/>
        </w:rPr>
      </w:pPr>
    </w:p>
    <w:p w14:paraId="3386BD45" w14:textId="6301C0F3"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I had to go. I want to explain. The day I disappeared Azalea sent me to the lake to reflect for a time. I felt silly at first. Like a brooding paladin. On the fifth day I drew pictures of my flashes. My visions. The next day I called my hound.</w:t>
      </w:r>
    </w:p>
    <w:p w14:paraId="5479F1AD" w14:textId="2E6395A2"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 xml:space="preserve">With no memory of </w:t>
      </w:r>
      <w:r w:rsidRPr="00181892">
        <w:rPr>
          <w:rFonts w:ascii="Kunstler Script" w:hAnsi="Kunstler Script" w:cstheme="minorHAnsi"/>
          <w:sz w:val="48"/>
          <w:szCs w:val="48"/>
        </w:rPr>
        <w:t>recall,</w:t>
      </w:r>
      <w:r w:rsidR="009B3EB8" w:rsidRPr="00181892">
        <w:rPr>
          <w:rFonts w:ascii="Kunstler Script" w:hAnsi="Kunstler Script" w:cstheme="minorHAnsi"/>
          <w:sz w:val="48"/>
          <w:szCs w:val="48"/>
        </w:rPr>
        <w:t xml:space="preserve"> we pieced together the past. It was brutal at times. When he left. I walked the lake. Burning each as I resolved the past.</w:t>
      </w:r>
    </w:p>
    <w:p w14:paraId="66997296" w14:textId="5871C8BB"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One I could not. For days I studied. I sat at a desk. A Shou woman sleeping at the other side. I smiled down on her as she slept upon a book. All the things I love surrounding me. On the last day I found my answer. For I now know there is no sin in being with the same. I knew in my heart I loved both. But how-to level desire? Only one way I know. Have both husband and wife.</w:t>
      </w:r>
    </w:p>
    <w:p w14:paraId="1D6179A7" w14:textId="7789BDED"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I took to temple then harbor. You should have seen the Harbor master raise his eyes looking up my name. Lauriella lost at sea. Awarded lieutenant pilot posthumously.</w:t>
      </w:r>
    </w:p>
    <w:p w14:paraId="1477F23D" w14:textId="57102C03"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You’ll like her, Alluin. She’s 42 foot. Bought with my coin from ventures here. Her name’s the Moonflower. She cuts a low draft. She’ll outrun most and is worthy for sea. Polished and new. She’s meant for a crew three. but I will have to do for now.</w:t>
      </w:r>
    </w:p>
    <w:p w14:paraId="5FC98562" w14:textId="1548CD16"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lastRenderedPageBreak/>
        <w:t xml:space="preserve">     </w:t>
      </w:r>
      <w:r w:rsidR="009B3EB8" w:rsidRPr="00181892">
        <w:rPr>
          <w:rFonts w:ascii="Kunstler Script" w:hAnsi="Kunstler Script" w:cstheme="minorHAnsi"/>
          <w:sz w:val="48"/>
          <w:szCs w:val="48"/>
        </w:rPr>
        <w:t>I went for my daughter. It didn’t take me long. I did not find her. Instead I found a grave. It was the first time I cried since finding myself on that beach. I prayed to the lady into the night. They said that she caught fever after the storm. She languished a few weeks but gave into fugue. I am suspicious.</w:t>
      </w:r>
    </w:p>
    <w:p w14:paraId="529266A0" w14:textId="2AA96C95"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I love you, Alluin. And I’m in love with you. It’s not something I wish but fate intercedes. You are a noble, have duties to yours. I am but a pilot and mage. No one of import. You are my lost love, heart and soul. I think that’s what I’ll call you now. Sometimes I look up on moonless nights in the open sea. That is when the stars are brightest. It seems like you can put your hand up and touch them but ever untouchable. It is like your soul. So bright and clear. You know I know souls.</w:t>
      </w:r>
    </w:p>
    <w:p w14:paraId="785FA40F" w14:textId="0172C8F8"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Perhaps I’ll stop by. Now and again. I think you know my sign now. If your love agrees. You can come to me. Perhaps woo me in that dress again. This time I won</w:t>
      </w:r>
      <w:r w:rsidRPr="00181892">
        <w:rPr>
          <w:rFonts w:ascii="Kunstler Script" w:hAnsi="Kunstler Script" w:cstheme="minorHAnsi"/>
          <w:sz w:val="48"/>
          <w:szCs w:val="48"/>
        </w:rPr>
        <w:t>’</w:t>
      </w:r>
      <w:r w:rsidR="009B3EB8" w:rsidRPr="00181892">
        <w:rPr>
          <w:rFonts w:ascii="Kunstler Script" w:hAnsi="Kunstler Script" w:cstheme="minorHAnsi"/>
          <w:sz w:val="48"/>
          <w:szCs w:val="48"/>
        </w:rPr>
        <w:t>t so frightened now my heart and mind are one. I promise. I’ll make your night memorable. Some year when you have your grand on your lap you can tell her of your girl of the sea. Going to lands plagued by abominations to stop them.</w:t>
      </w:r>
    </w:p>
    <w:p w14:paraId="75F0D846" w14:textId="76A99FC9"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 xml:space="preserve">As I go from port to port I eventually marry man then a woman. This ship is meant to have a three- man crew. I didn’t buy it without reason. I’ll marry a man first. They’re easy to convince to let another in. Women are smarter. And much more jealous. We’ll go </w:t>
      </w:r>
      <w:r w:rsidRPr="00181892">
        <w:rPr>
          <w:rFonts w:ascii="Kunstler Script" w:hAnsi="Kunstler Script" w:cstheme="minorHAnsi"/>
          <w:sz w:val="48"/>
          <w:szCs w:val="48"/>
        </w:rPr>
        <w:t>around</w:t>
      </w:r>
      <w:r w:rsidR="009B3EB8" w:rsidRPr="00181892">
        <w:rPr>
          <w:rFonts w:ascii="Kunstler Script" w:hAnsi="Kunstler Script" w:cstheme="minorHAnsi"/>
          <w:sz w:val="48"/>
          <w:szCs w:val="48"/>
        </w:rPr>
        <w:t xml:space="preserve"> the sea of fallen stars helping kingdoms. I have papers for over a dozen countries. I’m legally my own merchant now though its more for getting into ports.</w:t>
      </w:r>
    </w:p>
    <w:p w14:paraId="10538B5B" w14:textId="78F78294"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lastRenderedPageBreak/>
        <w:t xml:space="preserve">     </w:t>
      </w:r>
      <w:r w:rsidR="009B3EB8" w:rsidRPr="00181892">
        <w:rPr>
          <w:rFonts w:ascii="Kunstler Script" w:hAnsi="Kunstler Script" w:cstheme="minorHAnsi"/>
          <w:sz w:val="48"/>
          <w:szCs w:val="48"/>
        </w:rPr>
        <w:t>And you tell your man he had better protect my girl. Not that you n</w:t>
      </w:r>
      <w:r w:rsidRPr="00181892">
        <w:rPr>
          <w:rFonts w:ascii="Kunstler Script" w:hAnsi="Kunstler Script" w:cstheme="minorHAnsi"/>
          <w:sz w:val="48"/>
          <w:szCs w:val="48"/>
        </w:rPr>
        <w:t>eed it. If I find out he’s lax</w:t>
      </w:r>
      <w:r w:rsidR="009B3EB8" w:rsidRPr="00181892">
        <w:rPr>
          <w:rFonts w:ascii="Kunstler Script" w:hAnsi="Kunstler Script" w:cstheme="minorHAnsi"/>
          <w:sz w:val="48"/>
          <w:szCs w:val="48"/>
        </w:rPr>
        <w:t xml:space="preserve"> in his duties I may have to turn him into a salamander. I like salamanders. I won’t be cruel. I’ll put him</w:t>
      </w:r>
      <w:r w:rsidRPr="00181892">
        <w:rPr>
          <w:rFonts w:ascii="Kunstler Script" w:hAnsi="Kunstler Script" w:cstheme="minorHAnsi"/>
          <w:sz w:val="48"/>
          <w:szCs w:val="48"/>
        </w:rPr>
        <w:t xml:space="preserve"> in a glass cage and give him ten or twelve</w:t>
      </w:r>
      <w:r w:rsidR="009B3EB8" w:rsidRPr="00181892">
        <w:rPr>
          <w:rFonts w:ascii="Kunstler Script" w:hAnsi="Kunstler Script" w:cstheme="minorHAnsi"/>
          <w:sz w:val="48"/>
          <w:szCs w:val="48"/>
        </w:rPr>
        <w:t xml:space="preserve"> lady salamanders to take care of. Ok, that may be even more cruel.</w:t>
      </w:r>
    </w:p>
    <w:p w14:paraId="4E04D440" w14:textId="18F743D3"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I will write as often as I may. You are welcome to write back.</w:t>
      </w:r>
    </w:p>
    <w:p w14:paraId="485F6198" w14:textId="3AF9FB23" w:rsidR="009B3EB8" w:rsidRPr="00181892"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When the time comes for you to stand at the Gates of the moon. I will be waiting at the entrance. Bare hand out in invitation, My Love, Heart and Soul.</w:t>
      </w:r>
    </w:p>
    <w:p w14:paraId="0E2FCCFA" w14:textId="77777777" w:rsidR="009B3EB8" w:rsidRPr="00181892" w:rsidRDefault="009B3EB8" w:rsidP="009B3EB8">
      <w:pPr>
        <w:rPr>
          <w:rFonts w:ascii="Kunstler Script" w:hAnsi="Kunstler Script" w:cstheme="minorHAnsi"/>
          <w:sz w:val="48"/>
          <w:szCs w:val="48"/>
        </w:rPr>
      </w:pPr>
    </w:p>
    <w:p w14:paraId="0F93AEA3" w14:textId="0A441250" w:rsidR="009B3EB8" w:rsidRDefault="00181892" w:rsidP="009B3EB8">
      <w:pPr>
        <w:rPr>
          <w:rFonts w:ascii="Kunstler Script" w:hAnsi="Kunstler Script" w:cstheme="minorHAnsi"/>
          <w:sz w:val="48"/>
          <w:szCs w:val="48"/>
        </w:rPr>
      </w:pPr>
      <w:r w:rsidRPr="00181892">
        <w:rPr>
          <w:rFonts w:ascii="Kunstler Script" w:hAnsi="Kunstler Script" w:cstheme="minorHAnsi"/>
          <w:sz w:val="48"/>
          <w:szCs w:val="48"/>
        </w:rPr>
        <w:t xml:space="preserve">     </w:t>
      </w:r>
      <w:r w:rsidR="009B3EB8" w:rsidRPr="00181892">
        <w:rPr>
          <w:rFonts w:ascii="Kunstler Script" w:hAnsi="Kunstler Script" w:cstheme="minorHAnsi"/>
          <w:sz w:val="48"/>
          <w:szCs w:val="48"/>
        </w:rPr>
        <w:t>Lieutenant Lauriella Sithmore Merchant Marine Pilot.</w:t>
      </w:r>
    </w:p>
    <w:p w14:paraId="707F3F42" w14:textId="60C52201" w:rsidR="00181892" w:rsidRDefault="00181892" w:rsidP="00181892">
      <w:pPr>
        <w:jc w:val="center"/>
        <w:rPr>
          <w:rFonts w:cstheme="minorHAnsi"/>
          <w:color w:val="0070C0"/>
          <w:sz w:val="36"/>
          <w:szCs w:val="36"/>
        </w:rPr>
      </w:pPr>
    </w:p>
    <w:p w14:paraId="05B65B1B" w14:textId="3FD1CD03" w:rsidR="00181892" w:rsidRDefault="00181892" w:rsidP="00181892">
      <w:pPr>
        <w:jc w:val="center"/>
        <w:rPr>
          <w:rFonts w:cstheme="minorHAnsi"/>
          <w:color w:val="0070C0"/>
          <w:sz w:val="36"/>
          <w:szCs w:val="36"/>
        </w:rPr>
      </w:pPr>
    </w:p>
    <w:p w14:paraId="6EB2BA63" w14:textId="2AED9EAD" w:rsidR="00181892" w:rsidRDefault="00181892" w:rsidP="00181892">
      <w:pPr>
        <w:jc w:val="center"/>
        <w:rPr>
          <w:rFonts w:cstheme="minorHAnsi"/>
          <w:b/>
          <w:color w:val="0070C0"/>
          <w:sz w:val="36"/>
          <w:szCs w:val="36"/>
        </w:rPr>
      </w:pPr>
      <w:r>
        <w:rPr>
          <w:rFonts w:cstheme="minorHAnsi"/>
          <w:b/>
          <w:color w:val="0070C0"/>
          <w:sz w:val="36"/>
          <w:szCs w:val="36"/>
        </w:rPr>
        <w:t>Chapter 9</w:t>
      </w:r>
    </w:p>
    <w:p w14:paraId="78ED2378" w14:textId="635906F9" w:rsidR="00181892" w:rsidRDefault="00181892" w:rsidP="00181892">
      <w:pPr>
        <w:jc w:val="center"/>
        <w:rPr>
          <w:rFonts w:cstheme="minorHAnsi"/>
          <w:b/>
          <w:color w:val="0070C0"/>
          <w:sz w:val="28"/>
          <w:szCs w:val="28"/>
        </w:rPr>
      </w:pPr>
      <w:r>
        <w:rPr>
          <w:rFonts w:cstheme="minorHAnsi"/>
          <w:b/>
          <w:color w:val="0070C0"/>
          <w:sz w:val="28"/>
          <w:szCs w:val="28"/>
        </w:rPr>
        <w:t>A return to Arabel</w:t>
      </w:r>
    </w:p>
    <w:p w14:paraId="696D6661" w14:textId="3F2FA5C6" w:rsidR="00181892" w:rsidRDefault="00181892" w:rsidP="00181892">
      <w:pPr>
        <w:rPr>
          <w:rFonts w:cstheme="minorHAnsi"/>
          <w:b/>
        </w:rPr>
      </w:pPr>
    </w:p>
    <w:p w14:paraId="70220329" w14:textId="2547D2CC" w:rsidR="00181892" w:rsidRDefault="00181892" w:rsidP="00181892">
      <w:pPr>
        <w:rPr>
          <w:rFonts w:cstheme="minorHAnsi"/>
          <w:b/>
        </w:rPr>
      </w:pPr>
    </w:p>
    <w:p w14:paraId="4F6E96DA" w14:textId="609E129E" w:rsidR="00B92EA6" w:rsidRDefault="00B92EA6" w:rsidP="00181892">
      <w:pPr>
        <w:rPr>
          <w:rFonts w:cstheme="minorHAnsi"/>
          <w:b/>
        </w:rPr>
      </w:pPr>
    </w:p>
    <w:p w14:paraId="2B3D270B" w14:textId="0C190367" w:rsidR="00B92EA6" w:rsidRDefault="00B92EA6" w:rsidP="00181892">
      <w:pPr>
        <w:rPr>
          <w:rFonts w:cstheme="minorHAnsi"/>
          <w:bCs/>
        </w:rPr>
      </w:pPr>
      <w:r>
        <w:rPr>
          <w:rFonts w:cstheme="minorHAnsi"/>
          <w:b/>
        </w:rPr>
        <w:t xml:space="preserve">      </w:t>
      </w:r>
      <w:r>
        <w:rPr>
          <w:rFonts w:cstheme="minorHAnsi"/>
          <w:bCs/>
        </w:rPr>
        <w:t>Lauriella writes in her Journal</w:t>
      </w:r>
    </w:p>
    <w:p w14:paraId="36A430C1" w14:textId="58FC2CC4" w:rsidR="00B92EA6" w:rsidRDefault="00B92EA6" w:rsidP="00181892">
      <w:pPr>
        <w:rPr>
          <w:rFonts w:cstheme="minorHAnsi"/>
          <w:bCs/>
        </w:rPr>
      </w:pPr>
      <w:r>
        <w:rPr>
          <w:rFonts w:cstheme="minorHAnsi"/>
          <w:bCs/>
        </w:rPr>
        <w:t xml:space="preserve">     </w:t>
      </w:r>
    </w:p>
    <w:p w14:paraId="2E4F34C1" w14:textId="77777777" w:rsidR="00B92EA6" w:rsidRDefault="00B92EA6" w:rsidP="00181892">
      <w:pPr>
        <w:rPr>
          <w:rFonts w:cstheme="minorHAnsi"/>
          <w:bCs/>
        </w:rPr>
      </w:pPr>
      <w:r>
        <w:rPr>
          <w:rFonts w:cstheme="minorHAnsi"/>
          <w:bCs/>
        </w:rPr>
        <w:t xml:space="preserve">     After thirty years going port to port on the inner sea I have finally come back to Arabel. There was a revolution. They have a king all to their own. Everything has changed. There are no old faces here only the aftermath of the war and new faces of adventurers ready to turn a quick profit on the bones of the old empire and the new. </w:t>
      </w:r>
    </w:p>
    <w:p w14:paraId="5D4E2F92" w14:textId="2A450CA8" w:rsidR="00B92EA6" w:rsidRDefault="00B92EA6" w:rsidP="00181892">
      <w:pPr>
        <w:rPr>
          <w:rFonts w:cstheme="minorHAnsi"/>
          <w:bCs/>
        </w:rPr>
      </w:pPr>
      <w:r>
        <w:rPr>
          <w:rFonts w:cstheme="minorHAnsi"/>
          <w:bCs/>
        </w:rPr>
        <w:t xml:space="preserve">     The elves, even Alluin have receded into Cormyr proper and the Dalelands. The moonflower needs an overhaul after these many decades of cargo hauling. I still send her my letters sometimes on rare occasion one comes back from her. I do not believe all get through, but this is a part of life. I will see what this new nation and this old city has in store for me now. I am a hundred and seventy years old now. I have set the past into the past now it is only a minor aggravation in the fact that my ability to hold spells turns with the tides. If I am too long away from study and adventuring as often is the case captaining my ship, my abilities in magic degrade. It once again shows that I am of no import to the greater scheme.</w:t>
      </w:r>
    </w:p>
    <w:p w14:paraId="36035DC7" w14:textId="3A315F7A" w:rsidR="00B92EA6" w:rsidRDefault="00B92EA6" w:rsidP="00181892">
      <w:pPr>
        <w:rPr>
          <w:rFonts w:cstheme="minorHAnsi"/>
          <w:bCs/>
        </w:rPr>
      </w:pPr>
    </w:p>
    <w:p w14:paraId="4A194768" w14:textId="371D3629" w:rsidR="00DC3274" w:rsidRPr="00DC3274" w:rsidRDefault="00B92EA6" w:rsidP="00DC3274">
      <w:pPr>
        <w:rPr>
          <w:rFonts w:cstheme="minorHAnsi"/>
          <w:bCs/>
        </w:rPr>
      </w:pPr>
      <w:r>
        <w:rPr>
          <w:rFonts w:cstheme="minorHAnsi"/>
          <w:bCs/>
        </w:rPr>
        <w:t xml:space="preserve">     </w:t>
      </w:r>
      <w:r w:rsidR="00DC3274" w:rsidRPr="00DC3274">
        <w:rPr>
          <w:rFonts w:cstheme="minorHAnsi"/>
          <w:bCs/>
        </w:rPr>
        <w:t xml:space="preserve">Lieutenant Pilot Lauriella Sithmore of the merchant marines, Owner and captain of the Moonflower comes stumbling into Immersea with her bags. She sees the Moonflower in the water at last and limps </w:t>
      </w:r>
      <w:r w:rsidR="00DC3274" w:rsidRPr="00DC3274">
        <w:rPr>
          <w:rFonts w:cstheme="minorHAnsi"/>
          <w:bCs/>
        </w:rPr>
        <w:lastRenderedPageBreak/>
        <w:t>over to it. She suddenly hears the voice of her ensign pilot Jerod, "Shit! It</w:t>
      </w:r>
      <w:r w:rsidR="00DC3274">
        <w:rPr>
          <w:rFonts w:cstheme="minorHAnsi"/>
          <w:bCs/>
        </w:rPr>
        <w:t>’</w:t>
      </w:r>
      <w:r w:rsidR="00DC3274" w:rsidRPr="00DC3274">
        <w:rPr>
          <w:rFonts w:cstheme="minorHAnsi"/>
          <w:bCs/>
        </w:rPr>
        <w:t>s the Capt'in. She's gone about it again! Lloyd! Mack! get her into the cabin!"</w:t>
      </w:r>
    </w:p>
    <w:p w14:paraId="7E7E68B0" w14:textId="28A070EA" w:rsidR="00DC3274" w:rsidRPr="00DC3274" w:rsidRDefault="00DC3274" w:rsidP="00DC3274">
      <w:pPr>
        <w:rPr>
          <w:rFonts w:cstheme="minorHAnsi"/>
          <w:bCs/>
        </w:rPr>
      </w:pPr>
      <w:r>
        <w:rPr>
          <w:rFonts w:cstheme="minorHAnsi"/>
          <w:bCs/>
        </w:rPr>
        <w:t xml:space="preserve">     </w:t>
      </w:r>
      <w:r w:rsidRPr="00DC3274">
        <w:rPr>
          <w:rFonts w:cstheme="minorHAnsi"/>
          <w:bCs/>
        </w:rPr>
        <w:t>She's taken to her captain</w:t>
      </w:r>
      <w:r>
        <w:rPr>
          <w:rFonts w:cstheme="minorHAnsi"/>
          <w:bCs/>
        </w:rPr>
        <w:t>’</w:t>
      </w:r>
      <w:r w:rsidRPr="00DC3274">
        <w:rPr>
          <w:rFonts w:cstheme="minorHAnsi"/>
          <w:bCs/>
        </w:rPr>
        <w:t>s quarters. by two large humans. they lay her on her bed while a slim wiry man with toned muscles from working the lines starts to disrobe her. The other two closing the door behind. He removes her boots and uniform leaving only her chastity belt,</w:t>
      </w:r>
      <w:r>
        <w:rPr>
          <w:rFonts w:cstheme="minorHAnsi"/>
          <w:bCs/>
        </w:rPr>
        <w:t xml:space="preserve"> </w:t>
      </w:r>
      <w:r w:rsidRPr="00DC3274">
        <w:rPr>
          <w:rFonts w:cstheme="minorHAnsi"/>
          <w:bCs/>
        </w:rPr>
        <w:t xml:space="preserve"> since no one knows where she keeps the key. She has two cobra bites on her thigh. She's bruised all over her body and has several arrow wounds some still smell foul but have been hastily dressed. Her normal deep bronze skin is a paler shade.</w:t>
      </w:r>
    </w:p>
    <w:p w14:paraId="0B2C4FE6" w14:textId="2074C75E" w:rsidR="00DC3274" w:rsidRPr="00DC3274" w:rsidRDefault="00DC3274" w:rsidP="00DC3274">
      <w:pPr>
        <w:rPr>
          <w:rFonts w:cstheme="minorHAnsi"/>
          <w:bCs/>
        </w:rPr>
      </w:pPr>
      <w:r>
        <w:rPr>
          <w:rFonts w:cstheme="minorHAnsi"/>
          <w:bCs/>
        </w:rPr>
        <w:t xml:space="preserve">     </w:t>
      </w:r>
      <w:r w:rsidRPr="00DC3274">
        <w:rPr>
          <w:rFonts w:cstheme="minorHAnsi"/>
          <w:bCs/>
        </w:rPr>
        <w:t>"Gods damn you, Captain! You're taking too much risk! We need you healthy!"</w:t>
      </w:r>
    </w:p>
    <w:p w14:paraId="3E01EB71" w14:textId="3DDAAF30" w:rsidR="00DC3274" w:rsidRPr="00DC3274" w:rsidRDefault="00DC3274" w:rsidP="00DC3274">
      <w:pPr>
        <w:rPr>
          <w:rFonts w:cstheme="minorHAnsi"/>
          <w:bCs/>
        </w:rPr>
      </w:pPr>
      <w:r>
        <w:rPr>
          <w:rFonts w:cstheme="minorHAnsi"/>
          <w:bCs/>
        </w:rPr>
        <w:t xml:space="preserve">     </w:t>
      </w:r>
      <w:r w:rsidRPr="00DC3274">
        <w:rPr>
          <w:rFonts w:cstheme="minorHAnsi"/>
          <w:bCs/>
        </w:rPr>
        <w:t>"Got to make a run to Suzail like we figured. What did you pick up?"</w:t>
      </w:r>
    </w:p>
    <w:p w14:paraId="6AB2336D" w14:textId="2032F3E6" w:rsidR="00DC3274" w:rsidRPr="00DC3274" w:rsidRDefault="00DC3274" w:rsidP="00DC3274">
      <w:pPr>
        <w:rPr>
          <w:rFonts w:cstheme="minorHAnsi"/>
          <w:bCs/>
        </w:rPr>
      </w:pPr>
      <w:r>
        <w:rPr>
          <w:rFonts w:cstheme="minorHAnsi"/>
          <w:bCs/>
        </w:rPr>
        <w:t xml:space="preserve">     </w:t>
      </w:r>
      <w:r w:rsidRPr="00DC3274">
        <w:rPr>
          <w:rFonts w:cstheme="minorHAnsi"/>
          <w:bCs/>
        </w:rPr>
        <w:t>"Stop! what hit you first? What poison did the arrows have?"</w:t>
      </w:r>
    </w:p>
    <w:p w14:paraId="516BD395" w14:textId="7B9C50AE" w:rsidR="00DC3274" w:rsidRPr="00DC3274" w:rsidRDefault="00DC3274" w:rsidP="00DC3274">
      <w:pPr>
        <w:rPr>
          <w:rFonts w:cstheme="minorHAnsi"/>
          <w:bCs/>
        </w:rPr>
      </w:pPr>
      <w:r>
        <w:rPr>
          <w:rFonts w:cstheme="minorHAnsi"/>
          <w:bCs/>
        </w:rPr>
        <w:t xml:space="preserve">     </w:t>
      </w:r>
      <w:r w:rsidRPr="00DC3274">
        <w:rPr>
          <w:rFonts w:cstheme="minorHAnsi"/>
          <w:bCs/>
        </w:rPr>
        <w:t>"Cormyrian cobras and...……...the poison makes me sluggish, hard to move around."</w:t>
      </w:r>
    </w:p>
    <w:p w14:paraId="30A0E60E" w14:textId="26B569B6" w:rsidR="00DC3274" w:rsidRPr="00DC3274" w:rsidRDefault="00DC3274" w:rsidP="00DC3274">
      <w:pPr>
        <w:rPr>
          <w:rFonts w:cstheme="minorHAnsi"/>
          <w:bCs/>
        </w:rPr>
      </w:pPr>
      <w:r>
        <w:rPr>
          <w:rFonts w:cstheme="minorHAnsi"/>
          <w:bCs/>
        </w:rPr>
        <w:t xml:space="preserve">     </w:t>
      </w:r>
      <w:r w:rsidRPr="00DC3274">
        <w:rPr>
          <w:rFonts w:cstheme="minorHAnsi"/>
          <w:bCs/>
        </w:rPr>
        <w:t>He gets the Mulhorand med kit out that has a remedy for cobra bites. and another kit for the poison making her drink vials of liquid. Redressing her wounds he tells her, "Barrels of dry wine. We'll run them to Suzail to be picked up by a Galley running somewhere else."</w:t>
      </w:r>
    </w:p>
    <w:p w14:paraId="27A66248" w14:textId="5D4622A3" w:rsidR="00DC3274" w:rsidRPr="00DC3274" w:rsidRDefault="00DC3274" w:rsidP="00DC3274">
      <w:pPr>
        <w:rPr>
          <w:rFonts w:cstheme="minorHAnsi"/>
          <w:bCs/>
        </w:rPr>
      </w:pPr>
      <w:r>
        <w:rPr>
          <w:rFonts w:cstheme="minorHAnsi"/>
          <w:bCs/>
        </w:rPr>
        <w:t xml:space="preserve">     </w:t>
      </w:r>
      <w:r w:rsidRPr="00DC3274">
        <w:rPr>
          <w:rFonts w:cstheme="minorHAnsi"/>
          <w:bCs/>
        </w:rPr>
        <w:t>"How much?"</w:t>
      </w:r>
    </w:p>
    <w:p w14:paraId="35152AAA" w14:textId="1A4796FF" w:rsidR="00DC3274" w:rsidRPr="00DC3274" w:rsidRDefault="00DC3274" w:rsidP="00DC3274">
      <w:pPr>
        <w:rPr>
          <w:rFonts w:cstheme="minorHAnsi"/>
          <w:bCs/>
        </w:rPr>
      </w:pPr>
      <w:r>
        <w:rPr>
          <w:rFonts w:cstheme="minorHAnsi"/>
          <w:bCs/>
        </w:rPr>
        <w:t xml:space="preserve">     </w:t>
      </w:r>
      <w:r w:rsidRPr="00DC3274">
        <w:rPr>
          <w:rFonts w:cstheme="minorHAnsi"/>
          <w:bCs/>
        </w:rPr>
        <w:t>"15"</w:t>
      </w:r>
    </w:p>
    <w:p w14:paraId="081292AE" w14:textId="12459F10" w:rsidR="00DC3274" w:rsidRPr="00DC3274" w:rsidRDefault="00DC3274" w:rsidP="00DC3274">
      <w:pPr>
        <w:rPr>
          <w:rFonts w:cstheme="minorHAnsi"/>
          <w:bCs/>
        </w:rPr>
      </w:pPr>
      <w:r>
        <w:rPr>
          <w:rFonts w:cstheme="minorHAnsi"/>
          <w:bCs/>
        </w:rPr>
        <w:t xml:space="preserve">     </w:t>
      </w:r>
      <w:r w:rsidRPr="00DC3274">
        <w:rPr>
          <w:rFonts w:cstheme="minorHAnsi"/>
          <w:bCs/>
        </w:rPr>
        <w:t>Lauriella winces. Jerad her first and only officer doesn't know if it</w:t>
      </w:r>
      <w:r>
        <w:rPr>
          <w:rFonts w:cstheme="minorHAnsi"/>
          <w:bCs/>
        </w:rPr>
        <w:t>’</w:t>
      </w:r>
      <w:r w:rsidRPr="00DC3274">
        <w:rPr>
          <w:rFonts w:cstheme="minorHAnsi"/>
          <w:bCs/>
        </w:rPr>
        <w:t>s from the pain or the price, "We'll need to make 18. We'll have to haggle really well."</w:t>
      </w:r>
    </w:p>
    <w:p w14:paraId="4B91C54C" w14:textId="4E35EE58" w:rsidR="00DC3274" w:rsidRPr="00DC3274" w:rsidRDefault="00DC3274" w:rsidP="00DC3274">
      <w:pPr>
        <w:rPr>
          <w:rFonts w:cstheme="minorHAnsi"/>
          <w:bCs/>
        </w:rPr>
      </w:pPr>
      <w:r>
        <w:rPr>
          <w:rFonts w:cstheme="minorHAnsi"/>
          <w:bCs/>
        </w:rPr>
        <w:t xml:space="preserve">     </w:t>
      </w:r>
      <w:r w:rsidRPr="00DC3274">
        <w:rPr>
          <w:rFonts w:cstheme="minorHAnsi"/>
          <w:bCs/>
        </w:rPr>
        <w:t>"Just be ready when we shove off. crew needs her captain up and about."</w:t>
      </w:r>
    </w:p>
    <w:p w14:paraId="324AD545" w14:textId="7F1F6E8F" w:rsidR="00DC3274" w:rsidRPr="00DC3274" w:rsidRDefault="00DC3274" w:rsidP="00DC3274">
      <w:pPr>
        <w:rPr>
          <w:rFonts w:cstheme="minorHAnsi"/>
          <w:bCs/>
        </w:rPr>
      </w:pPr>
      <w:r>
        <w:rPr>
          <w:rFonts w:cstheme="minorHAnsi"/>
          <w:bCs/>
        </w:rPr>
        <w:t xml:space="preserve">     </w:t>
      </w:r>
      <w:r w:rsidRPr="00DC3274">
        <w:rPr>
          <w:rFonts w:cstheme="minorHAnsi"/>
          <w:bCs/>
        </w:rPr>
        <w:t>She gives him a week nod."</w:t>
      </w:r>
    </w:p>
    <w:p w14:paraId="06D03039" w14:textId="386ED6E8" w:rsidR="00DC3274" w:rsidRPr="00DC3274" w:rsidRDefault="00DC3274" w:rsidP="00DC3274">
      <w:pPr>
        <w:rPr>
          <w:rFonts w:cstheme="minorHAnsi"/>
          <w:bCs/>
        </w:rPr>
      </w:pPr>
      <w:r>
        <w:rPr>
          <w:rFonts w:cstheme="minorHAnsi"/>
          <w:bCs/>
        </w:rPr>
        <w:t xml:space="preserve">     </w:t>
      </w:r>
      <w:r w:rsidRPr="00DC3274">
        <w:rPr>
          <w:rFonts w:cstheme="minorHAnsi"/>
          <w:bCs/>
        </w:rPr>
        <w:t xml:space="preserve">You got one of your letters, but I want you to go to trance. I'm not going to give it to you till you rest well and good. If you don’t, I'll give you something to knock you out cold. I'll give you </w:t>
      </w:r>
      <w:r>
        <w:rPr>
          <w:rFonts w:cstheme="minorHAnsi"/>
          <w:bCs/>
        </w:rPr>
        <w:t>four</w:t>
      </w:r>
      <w:r w:rsidRPr="00DC3274">
        <w:rPr>
          <w:rFonts w:cstheme="minorHAnsi"/>
          <w:bCs/>
        </w:rPr>
        <w:t xml:space="preserve"> hours then get the men ready."</w:t>
      </w:r>
    </w:p>
    <w:p w14:paraId="7BD69E4B" w14:textId="38753E50" w:rsidR="00DC3274" w:rsidRPr="00DC3274" w:rsidRDefault="00DC3274" w:rsidP="00DC3274">
      <w:pPr>
        <w:rPr>
          <w:rFonts w:cstheme="minorHAnsi"/>
          <w:bCs/>
        </w:rPr>
      </w:pPr>
      <w:r>
        <w:rPr>
          <w:rFonts w:cstheme="minorHAnsi"/>
          <w:bCs/>
        </w:rPr>
        <w:t xml:space="preserve">     </w:t>
      </w:r>
      <w:r w:rsidRPr="00DC3274">
        <w:rPr>
          <w:rFonts w:cstheme="minorHAnsi"/>
          <w:bCs/>
        </w:rPr>
        <w:t>"Captain's prerogative, Jerod. give me the letter."</w:t>
      </w:r>
    </w:p>
    <w:p w14:paraId="7383AE29" w14:textId="4BF6D2FE" w:rsidR="00DC3274" w:rsidRPr="00DC3274" w:rsidRDefault="00DC3274" w:rsidP="00DC3274">
      <w:pPr>
        <w:rPr>
          <w:rFonts w:cstheme="minorHAnsi"/>
          <w:bCs/>
        </w:rPr>
      </w:pPr>
      <w:r>
        <w:rPr>
          <w:rFonts w:cstheme="minorHAnsi"/>
          <w:bCs/>
        </w:rPr>
        <w:t xml:space="preserve">     </w:t>
      </w:r>
      <w:r w:rsidRPr="00DC3274">
        <w:rPr>
          <w:rFonts w:cstheme="minorHAnsi"/>
          <w:bCs/>
        </w:rPr>
        <w:t>"Later. Rest. Mack's got a good meal planned out for you."</w:t>
      </w:r>
    </w:p>
    <w:p w14:paraId="1DBD521C" w14:textId="0EBCEB53" w:rsidR="00DC3274" w:rsidRPr="00DC3274" w:rsidRDefault="00DC3274" w:rsidP="00DC3274">
      <w:pPr>
        <w:rPr>
          <w:rFonts w:cstheme="minorHAnsi"/>
          <w:bCs/>
        </w:rPr>
      </w:pPr>
      <w:r>
        <w:rPr>
          <w:rFonts w:cstheme="minorHAnsi"/>
          <w:bCs/>
        </w:rPr>
        <w:t xml:space="preserve">     </w:t>
      </w:r>
      <w:r w:rsidRPr="00DC3274">
        <w:rPr>
          <w:rFonts w:cstheme="minorHAnsi"/>
          <w:bCs/>
        </w:rPr>
        <w:t>"Alright. After inspection I want to speak to everyone in the galley anyway."</w:t>
      </w:r>
    </w:p>
    <w:p w14:paraId="0303AF5A" w14:textId="5143B6B9" w:rsidR="00DC3274" w:rsidRPr="00DC3274" w:rsidRDefault="00DC3274" w:rsidP="00DC3274">
      <w:pPr>
        <w:rPr>
          <w:rFonts w:cstheme="minorHAnsi"/>
          <w:bCs/>
        </w:rPr>
      </w:pPr>
      <w:r>
        <w:rPr>
          <w:rFonts w:cstheme="minorHAnsi"/>
          <w:bCs/>
        </w:rPr>
        <w:t xml:space="preserve">     </w:t>
      </w:r>
      <w:r w:rsidRPr="00DC3274">
        <w:rPr>
          <w:rFonts w:cstheme="minorHAnsi"/>
          <w:bCs/>
        </w:rPr>
        <w:t>"Aye, Capt'in."</w:t>
      </w:r>
    </w:p>
    <w:p w14:paraId="7E275CA5" w14:textId="56EA3CD5" w:rsidR="00DC3274" w:rsidRPr="00DC3274" w:rsidRDefault="00DC3274" w:rsidP="00DC3274">
      <w:pPr>
        <w:rPr>
          <w:rFonts w:cstheme="minorHAnsi"/>
          <w:bCs/>
        </w:rPr>
      </w:pPr>
      <w:r>
        <w:rPr>
          <w:rFonts w:cstheme="minorHAnsi"/>
          <w:bCs/>
        </w:rPr>
        <w:t xml:space="preserve">     </w:t>
      </w:r>
      <w:r w:rsidRPr="00DC3274">
        <w:rPr>
          <w:rFonts w:cstheme="minorHAnsi"/>
          <w:bCs/>
        </w:rPr>
        <w:t>Four hours later Lauri gets up and gets dressed. She walks out of her cabin and hears the familiar call, "Captain on Deck!" The men line up in two rows facing each other with Jerad at the wheel. Lauri walks the line while inspecting the men and ship, "Everything looks in order as always. We set sail to Suzail. drop of barrels of wine. Pick up what’s left over from the galleons for back here. I have good news. We may be looking at a steady contract with an adventuring guild soon. I may seek another when I know more about this merchant house in Arabel. we will see. Of course, and as always you will get your full shares as allotted. I am also making some allowances because we were in drydock.</w:t>
      </w:r>
    </w:p>
    <w:p w14:paraId="52B19A1E" w14:textId="21964D64" w:rsidR="00DC3274" w:rsidRPr="00DC3274" w:rsidRDefault="00DC3274" w:rsidP="00DC3274">
      <w:pPr>
        <w:rPr>
          <w:rFonts w:cstheme="minorHAnsi"/>
          <w:bCs/>
        </w:rPr>
      </w:pPr>
      <w:r>
        <w:rPr>
          <w:rFonts w:cstheme="minorHAnsi"/>
          <w:bCs/>
        </w:rPr>
        <w:t xml:space="preserve">     </w:t>
      </w:r>
      <w:r w:rsidRPr="00DC3274">
        <w:rPr>
          <w:rFonts w:cstheme="minorHAnsi"/>
          <w:bCs/>
        </w:rPr>
        <w:t>It's been 20 years since the Moonflower has had an overhaul. It is sorely needed. the rest we will speak about in the galley, dismissed."</w:t>
      </w:r>
    </w:p>
    <w:p w14:paraId="759BA6FA" w14:textId="1311771A" w:rsidR="00DC3274" w:rsidRPr="00DC3274" w:rsidRDefault="00DC3274" w:rsidP="00DC3274">
      <w:pPr>
        <w:rPr>
          <w:rFonts w:cstheme="minorHAnsi"/>
          <w:bCs/>
        </w:rPr>
      </w:pPr>
      <w:r>
        <w:rPr>
          <w:rFonts w:cstheme="minorHAnsi"/>
          <w:bCs/>
        </w:rPr>
        <w:t xml:space="preserve">     </w:t>
      </w:r>
      <w:r w:rsidRPr="00DC3274">
        <w:rPr>
          <w:rFonts w:cstheme="minorHAnsi"/>
          <w:bCs/>
        </w:rPr>
        <w:t xml:space="preserve">They file into their first meal together in over a month. Lauri watches the men, smiling. They're in good spirits. She's lived and worked with most of these men for over </w:t>
      </w:r>
      <w:r>
        <w:rPr>
          <w:rFonts w:cstheme="minorHAnsi"/>
          <w:bCs/>
        </w:rPr>
        <w:t>ten</w:t>
      </w:r>
      <w:r w:rsidRPr="00DC3274">
        <w:rPr>
          <w:rFonts w:cstheme="minorHAnsi"/>
          <w:bCs/>
        </w:rPr>
        <w:t xml:space="preserve"> years. When one retires, she carefully picks a new hand. If they don't work out, she leaves them at the next port, picking up another until she's knows she has someone steady and of good temperament willing to work as hard as everyone else.</w:t>
      </w:r>
    </w:p>
    <w:p w14:paraId="1215DF5C" w14:textId="125A0C6E" w:rsidR="00DC3274" w:rsidRPr="00DC3274" w:rsidRDefault="00DC3274" w:rsidP="00DC3274">
      <w:pPr>
        <w:rPr>
          <w:rFonts w:cstheme="minorHAnsi"/>
          <w:bCs/>
        </w:rPr>
      </w:pPr>
      <w:r>
        <w:rPr>
          <w:rFonts w:cstheme="minorHAnsi"/>
          <w:bCs/>
        </w:rPr>
        <w:t xml:space="preserve">     </w:t>
      </w:r>
      <w:r w:rsidRPr="00DC3274">
        <w:rPr>
          <w:rFonts w:cstheme="minorHAnsi"/>
          <w:bCs/>
        </w:rPr>
        <w:t xml:space="preserve">When everyone is nearly finished with Mack's meal she clears her throat, "We're all in this together and we all chose this life. You're all fine men. Dave and Aegis have wives at different ports. We've managed to keep our independence for </w:t>
      </w:r>
      <w:r>
        <w:rPr>
          <w:rFonts w:cstheme="minorHAnsi"/>
          <w:bCs/>
        </w:rPr>
        <w:t>thirty</w:t>
      </w:r>
      <w:r w:rsidRPr="00DC3274">
        <w:rPr>
          <w:rFonts w:cstheme="minorHAnsi"/>
          <w:bCs/>
        </w:rPr>
        <w:t xml:space="preserve"> years.</w:t>
      </w:r>
    </w:p>
    <w:p w14:paraId="1C3EE9A4" w14:textId="1E0D11AF" w:rsidR="00DC3274" w:rsidRPr="00DC3274" w:rsidRDefault="00DC3274" w:rsidP="00DC3274">
      <w:pPr>
        <w:rPr>
          <w:rFonts w:cstheme="minorHAnsi"/>
          <w:bCs/>
        </w:rPr>
      </w:pPr>
      <w:r>
        <w:rPr>
          <w:rFonts w:cstheme="minorHAnsi"/>
          <w:bCs/>
        </w:rPr>
        <w:t xml:space="preserve">     </w:t>
      </w:r>
      <w:r w:rsidRPr="00DC3274">
        <w:rPr>
          <w:rFonts w:cstheme="minorHAnsi"/>
          <w:bCs/>
        </w:rPr>
        <w:t xml:space="preserve">Immersea wants us to fly their flag while at the same time making it look like they're not interested. At the same time a cult has grown around the town. A demon worshipping cult. A bard tried to help me and screwed it up big time. He may be working for the harbormaster. I am not sure. Immersea is the </w:t>
      </w:r>
      <w:r w:rsidRPr="00DC3274">
        <w:rPr>
          <w:rFonts w:cstheme="minorHAnsi"/>
          <w:bCs/>
        </w:rPr>
        <w:lastRenderedPageBreak/>
        <w:t>closest port to Arabel where I'm developing interest, but this cult is a problem and so is the Harbormaster. Could be lucrative if I can get several regular runs a month out of Arabel, but there are problems too. I'm open for suggestions because we all have a stake here.</w:t>
      </w:r>
    </w:p>
    <w:p w14:paraId="7B676EE3" w14:textId="27544AD0" w:rsidR="00DC3274" w:rsidRPr="00DC3274" w:rsidRDefault="00DC3274" w:rsidP="00DC3274">
      <w:pPr>
        <w:rPr>
          <w:rFonts w:cstheme="minorHAnsi"/>
          <w:bCs/>
        </w:rPr>
      </w:pPr>
      <w:r>
        <w:rPr>
          <w:rFonts w:cstheme="minorHAnsi"/>
          <w:bCs/>
        </w:rPr>
        <w:t xml:space="preserve">     </w:t>
      </w:r>
      <w:r w:rsidRPr="00DC3274">
        <w:rPr>
          <w:rFonts w:cstheme="minorHAnsi"/>
          <w:bCs/>
        </w:rPr>
        <w:t>Do we stay or do we make for better safer ports? I also can pay the harbormaster his blood money out of the coin I've saved to buy us a schooner and new crewmates. We can sail out and keep doing what we have been for the last t</w:t>
      </w:r>
      <w:r>
        <w:rPr>
          <w:rFonts w:cstheme="minorHAnsi"/>
          <w:bCs/>
        </w:rPr>
        <w:t>hree</w:t>
      </w:r>
      <w:r w:rsidRPr="00DC3274">
        <w:rPr>
          <w:rFonts w:cstheme="minorHAnsi"/>
          <w:bCs/>
        </w:rPr>
        <w:t xml:space="preserve"> decades. Or we can stay here for short runs? Make a deal with the harbormaster </w:t>
      </w:r>
      <w:r>
        <w:rPr>
          <w:rFonts w:cstheme="minorHAnsi"/>
          <w:bCs/>
        </w:rPr>
        <w:t>three-to-five-year</w:t>
      </w:r>
      <w:r w:rsidRPr="00DC3274">
        <w:rPr>
          <w:rFonts w:cstheme="minorHAnsi"/>
          <w:bCs/>
        </w:rPr>
        <w:t xml:space="preserve"> contract. That's all I'm willing to do. Could be more lucrative. Either way I'll keep your bellies full and your pockets in coin like I have always done.</w:t>
      </w:r>
    </w:p>
    <w:p w14:paraId="45D71F8B" w14:textId="0B3AA15B" w:rsidR="00DC3274" w:rsidRPr="00DC3274" w:rsidRDefault="00DC3274" w:rsidP="00DC3274">
      <w:pPr>
        <w:rPr>
          <w:rFonts w:cstheme="minorHAnsi"/>
          <w:bCs/>
        </w:rPr>
      </w:pPr>
      <w:r>
        <w:rPr>
          <w:rFonts w:cstheme="minorHAnsi"/>
          <w:bCs/>
        </w:rPr>
        <w:t xml:space="preserve">     </w:t>
      </w:r>
      <w:r w:rsidRPr="00DC3274">
        <w:rPr>
          <w:rFonts w:cstheme="minorHAnsi"/>
          <w:bCs/>
        </w:rPr>
        <w:t>Norbert the one most outspoken of her crew is the first to speak, "What about this cult, Ma'am?"</w:t>
      </w:r>
    </w:p>
    <w:p w14:paraId="68E1F767" w14:textId="416EA016" w:rsidR="00DC3274" w:rsidRPr="00DC3274" w:rsidRDefault="00DC3274" w:rsidP="00DC3274">
      <w:pPr>
        <w:rPr>
          <w:rFonts w:cstheme="minorHAnsi"/>
          <w:bCs/>
        </w:rPr>
      </w:pPr>
      <w:r w:rsidRPr="00DC3274">
        <w:rPr>
          <w:rFonts w:cstheme="minorHAnsi"/>
          <w:bCs/>
        </w:rPr>
        <w:t>"If we stay, we'll anchor for now on with the galleons unless uploading cargo. we'll use the tender back and forth. I don't want you, and I am sure Jerad doesn't want you tangling with this cult. I've seen what they can do firsthand. They can call demons to them. they worship a demon called Dagon. they use salt as a way to identify themselves. If anyone hands you salt, you'll know it’s one of them. Looks like an old dwarf runs the operation. Stay very far away from him. I would advise very short shore leaves. Do not and I mean this do not take anyone aboard the Moonflower. They are all good sailors but don't have a navigator or they would not have needed me for a job. That's how I got to know them. Jared, I want you to be especially careful."</w:t>
      </w:r>
    </w:p>
    <w:p w14:paraId="1FD9088B" w14:textId="525449E3" w:rsidR="00DC3274" w:rsidRPr="00DC3274" w:rsidRDefault="00DC3274" w:rsidP="00DC3274">
      <w:pPr>
        <w:rPr>
          <w:rFonts w:cstheme="minorHAnsi"/>
          <w:bCs/>
        </w:rPr>
      </w:pPr>
      <w:r>
        <w:rPr>
          <w:rFonts w:cstheme="minorHAnsi"/>
          <w:bCs/>
        </w:rPr>
        <w:t xml:space="preserve">     </w:t>
      </w:r>
      <w:r w:rsidRPr="00DC3274">
        <w:rPr>
          <w:rFonts w:cstheme="minorHAnsi"/>
          <w:bCs/>
        </w:rPr>
        <w:t>"Aye, Capt!"</w:t>
      </w:r>
    </w:p>
    <w:p w14:paraId="278814CD" w14:textId="74D6D3D3" w:rsidR="00DC3274" w:rsidRPr="00DC3274" w:rsidRDefault="00DC3274" w:rsidP="00DC3274">
      <w:pPr>
        <w:rPr>
          <w:rFonts w:cstheme="minorHAnsi"/>
          <w:bCs/>
        </w:rPr>
      </w:pPr>
      <w:r>
        <w:rPr>
          <w:rFonts w:cstheme="minorHAnsi"/>
          <w:bCs/>
        </w:rPr>
        <w:t xml:space="preserve">     </w:t>
      </w:r>
      <w:r w:rsidRPr="00DC3274">
        <w:rPr>
          <w:rFonts w:cstheme="minorHAnsi"/>
          <w:bCs/>
        </w:rPr>
        <w:t>Jesse "Two-Fingers" asks, What about these contracts, Capt?"</w:t>
      </w:r>
    </w:p>
    <w:p w14:paraId="59384627" w14:textId="7AEA7B6B" w:rsidR="00DC3274" w:rsidRPr="00DC3274" w:rsidRDefault="00DC3274" w:rsidP="00DC3274">
      <w:pPr>
        <w:rPr>
          <w:rFonts w:cstheme="minorHAnsi"/>
          <w:bCs/>
        </w:rPr>
      </w:pPr>
      <w:r>
        <w:rPr>
          <w:rFonts w:cstheme="minorHAnsi"/>
          <w:bCs/>
        </w:rPr>
        <w:t xml:space="preserve">     </w:t>
      </w:r>
      <w:r w:rsidRPr="00DC3274">
        <w:rPr>
          <w:rFonts w:cstheme="minorHAnsi"/>
          <w:bCs/>
        </w:rPr>
        <w:t>"The first is to an adventuring guild that's forming on the northern end of Arabel territory. I've become a member and have an oral contract with the women who run it." She stops as some of the men snicker, "Alright you've had your fun. Listen this is important."</w:t>
      </w:r>
    </w:p>
    <w:p w14:paraId="5EE83A3B" w14:textId="27482F77" w:rsidR="00DC3274" w:rsidRPr="00DC3274" w:rsidRDefault="00DC3274" w:rsidP="00DC3274">
      <w:pPr>
        <w:rPr>
          <w:rFonts w:cstheme="minorHAnsi"/>
          <w:bCs/>
        </w:rPr>
      </w:pPr>
      <w:r>
        <w:rPr>
          <w:rFonts w:cstheme="minorHAnsi"/>
          <w:bCs/>
        </w:rPr>
        <w:t xml:space="preserve">     </w:t>
      </w:r>
      <w:r w:rsidRPr="00DC3274">
        <w:rPr>
          <w:rFonts w:cstheme="minorHAnsi"/>
          <w:bCs/>
        </w:rPr>
        <w:t xml:space="preserve">Jared cuts in, "Well you did take your Moon dress with you." She gives him a sharp stare. He drops his smile. She waits for the others to stop, "I also owe them </w:t>
      </w:r>
      <w:r w:rsidR="00DA0DD8">
        <w:rPr>
          <w:rFonts w:cstheme="minorHAnsi"/>
          <w:bCs/>
        </w:rPr>
        <w:t>fifteen hundred</w:t>
      </w:r>
      <w:r w:rsidRPr="00DC3274">
        <w:rPr>
          <w:rFonts w:cstheme="minorHAnsi"/>
          <w:bCs/>
        </w:rPr>
        <w:t xml:space="preserve"> in coin. I can pay that too. but have </w:t>
      </w:r>
      <w:r w:rsidR="00DA0DD8" w:rsidRPr="00DC3274">
        <w:rPr>
          <w:rFonts w:cstheme="minorHAnsi"/>
          <w:bCs/>
        </w:rPr>
        <w:t>negotiated</w:t>
      </w:r>
      <w:r w:rsidRPr="00DC3274">
        <w:rPr>
          <w:rFonts w:cstheme="minorHAnsi"/>
          <w:bCs/>
        </w:rPr>
        <w:t xml:space="preserve"> and extra </w:t>
      </w:r>
      <w:r w:rsidR="00DA0DD8">
        <w:rPr>
          <w:rFonts w:cstheme="minorHAnsi"/>
          <w:bCs/>
        </w:rPr>
        <w:t>five</w:t>
      </w:r>
      <w:r w:rsidRPr="00DC3274">
        <w:rPr>
          <w:rFonts w:cstheme="minorHAnsi"/>
          <w:bCs/>
        </w:rPr>
        <w:t xml:space="preserve"> ton allotted to them when they need it. I'll still pay you your shares. I'll renege mine until the debt is paid. three, four runs should do it."</w:t>
      </w:r>
    </w:p>
    <w:p w14:paraId="6979EE2D" w14:textId="4D55177A" w:rsidR="00DC3274" w:rsidRPr="00DC3274" w:rsidRDefault="00DA0DD8" w:rsidP="00DC3274">
      <w:pPr>
        <w:rPr>
          <w:rFonts w:cstheme="minorHAnsi"/>
          <w:bCs/>
        </w:rPr>
      </w:pPr>
      <w:r>
        <w:rPr>
          <w:rFonts w:cstheme="minorHAnsi"/>
          <w:bCs/>
        </w:rPr>
        <w:t xml:space="preserve">     </w:t>
      </w:r>
      <w:r w:rsidR="00DC3274" w:rsidRPr="00DC3274">
        <w:rPr>
          <w:rFonts w:cstheme="minorHAnsi"/>
          <w:bCs/>
        </w:rPr>
        <w:t xml:space="preserve">Jared does some calculations in his head, "That will cut </w:t>
      </w:r>
      <w:r>
        <w:rPr>
          <w:rFonts w:cstheme="minorHAnsi"/>
          <w:bCs/>
        </w:rPr>
        <w:t>three</w:t>
      </w:r>
      <w:r w:rsidR="00DC3274" w:rsidRPr="00DC3274">
        <w:rPr>
          <w:rFonts w:cstheme="minorHAnsi"/>
          <w:bCs/>
        </w:rPr>
        <w:t xml:space="preserve"> knots, </w:t>
      </w:r>
      <w:r w:rsidRPr="00DC3274">
        <w:rPr>
          <w:rFonts w:cstheme="minorHAnsi"/>
          <w:bCs/>
        </w:rPr>
        <w:t>Capt.</w:t>
      </w:r>
      <w:r w:rsidR="00DC3274" w:rsidRPr="00DC3274">
        <w:rPr>
          <w:rFonts w:cstheme="minorHAnsi"/>
          <w:bCs/>
        </w:rPr>
        <w:t xml:space="preserve"> We'll be running same speed as most pirate sloops."</w:t>
      </w:r>
    </w:p>
    <w:p w14:paraId="05B3129D" w14:textId="695C1AB3" w:rsidR="00DC3274" w:rsidRPr="00DC3274" w:rsidRDefault="00DA0DD8" w:rsidP="00DC3274">
      <w:pPr>
        <w:rPr>
          <w:rFonts w:cstheme="minorHAnsi"/>
          <w:bCs/>
        </w:rPr>
      </w:pPr>
      <w:r>
        <w:rPr>
          <w:rFonts w:cstheme="minorHAnsi"/>
          <w:bCs/>
        </w:rPr>
        <w:t xml:space="preserve">     </w:t>
      </w:r>
      <w:r w:rsidRPr="00DC3274">
        <w:rPr>
          <w:rFonts w:cstheme="minorHAnsi"/>
          <w:bCs/>
        </w:rPr>
        <w:t>Lloyd</w:t>
      </w:r>
      <w:r w:rsidR="00DC3274" w:rsidRPr="00DC3274">
        <w:rPr>
          <w:rFonts w:cstheme="minorHAnsi"/>
          <w:bCs/>
        </w:rPr>
        <w:t xml:space="preserve"> speaks up, "true enough but they don't have a captain that's </w:t>
      </w:r>
      <w:r>
        <w:rPr>
          <w:rFonts w:cstheme="minorHAnsi"/>
          <w:bCs/>
        </w:rPr>
        <w:t>a hundred and seventy</w:t>
      </w:r>
      <w:r w:rsidR="00DC3274" w:rsidRPr="00DC3274">
        <w:rPr>
          <w:rFonts w:cstheme="minorHAnsi"/>
          <w:bCs/>
        </w:rPr>
        <w:t xml:space="preserve"> some years old and </w:t>
      </w:r>
      <w:r>
        <w:rPr>
          <w:rFonts w:cstheme="minorHAnsi"/>
          <w:bCs/>
        </w:rPr>
        <w:t>fourty</w:t>
      </w:r>
      <w:r w:rsidR="00DC3274" w:rsidRPr="00DC3274">
        <w:rPr>
          <w:rFonts w:cstheme="minorHAnsi"/>
          <w:bCs/>
        </w:rPr>
        <w:t xml:space="preserve"> years out to sea. You'll outmaneuver them captain. And I be know'in that the rest of me cohorts be think'in the same."</w:t>
      </w:r>
    </w:p>
    <w:p w14:paraId="41DDB17B" w14:textId="05E81462" w:rsidR="00DC3274" w:rsidRPr="00DC3274" w:rsidRDefault="00DA0DD8" w:rsidP="00DC3274">
      <w:pPr>
        <w:rPr>
          <w:rFonts w:cstheme="minorHAnsi"/>
          <w:bCs/>
        </w:rPr>
      </w:pPr>
      <w:r>
        <w:rPr>
          <w:rFonts w:cstheme="minorHAnsi"/>
          <w:bCs/>
        </w:rPr>
        <w:t xml:space="preserve">     </w:t>
      </w:r>
      <w:r w:rsidR="00DC3274" w:rsidRPr="00DC3274">
        <w:rPr>
          <w:rFonts w:cstheme="minorHAnsi"/>
          <w:bCs/>
        </w:rPr>
        <w:t xml:space="preserve">Cheers go up. Lauri smiles, "thank you for the confidence. the other house is Miriam. I spoke with what seems to be the head of the trade house. He's an elf. They don't like independents. but if it comes down to </w:t>
      </w:r>
      <w:r w:rsidRPr="00DC3274">
        <w:rPr>
          <w:rFonts w:cstheme="minorHAnsi"/>
          <w:bCs/>
        </w:rPr>
        <w:t>it,</w:t>
      </w:r>
      <w:r w:rsidR="00DC3274" w:rsidRPr="00DC3274">
        <w:rPr>
          <w:rFonts w:cstheme="minorHAnsi"/>
          <w:bCs/>
        </w:rPr>
        <w:t xml:space="preserve"> I'll wear a dress to get the contract."</w:t>
      </w:r>
    </w:p>
    <w:p w14:paraId="09E87E81" w14:textId="306CF8AD" w:rsidR="00DC3274" w:rsidRPr="00DC3274" w:rsidRDefault="00DA0DD8" w:rsidP="00DC3274">
      <w:pPr>
        <w:rPr>
          <w:rFonts w:cstheme="minorHAnsi"/>
          <w:bCs/>
        </w:rPr>
      </w:pPr>
      <w:r>
        <w:rPr>
          <w:rFonts w:cstheme="minorHAnsi"/>
          <w:bCs/>
        </w:rPr>
        <w:t xml:space="preserve">     </w:t>
      </w:r>
      <w:r w:rsidR="00DC3274" w:rsidRPr="00DC3274">
        <w:rPr>
          <w:rFonts w:cstheme="minorHAnsi"/>
          <w:bCs/>
        </w:rPr>
        <w:t xml:space="preserve">Mikey stands up with a glare on his face, "Pardon me Ma'am but I have to say something here. Most us been together near a decade. We know how much your dress means to you. Only two people ever seen it. That girl you </w:t>
      </w:r>
      <w:r w:rsidRPr="00DC3274">
        <w:rPr>
          <w:rFonts w:cstheme="minorHAnsi"/>
          <w:bCs/>
        </w:rPr>
        <w:t>love,</w:t>
      </w:r>
      <w:r w:rsidR="00DC3274" w:rsidRPr="00DC3274">
        <w:rPr>
          <w:rFonts w:cstheme="minorHAnsi"/>
          <w:bCs/>
        </w:rPr>
        <w:t xml:space="preserve"> and Jerad cause he has to keep the wheel when you dance and sing to ye goddess on nights of full moon. You are our Captain, Our mother, counselor, and employer. We aint gonna let you whore yourself out to feed us. We will </w:t>
      </w:r>
      <w:r w:rsidRPr="00DC3274">
        <w:rPr>
          <w:rFonts w:cstheme="minorHAnsi"/>
          <w:bCs/>
        </w:rPr>
        <w:t>make do</w:t>
      </w:r>
      <w:r w:rsidR="00DC3274" w:rsidRPr="00DC3274">
        <w:rPr>
          <w:rFonts w:cstheme="minorHAnsi"/>
          <w:bCs/>
        </w:rPr>
        <w:t xml:space="preserve"> one way or the other. You've always pulled us through any hard times we had. You'll do it again without doing this. We be respecting you </w:t>
      </w:r>
      <w:r w:rsidRPr="00DC3274">
        <w:rPr>
          <w:rFonts w:cstheme="minorHAnsi"/>
          <w:bCs/>
        </w:rPr>
        <w:t>too</w:t>
      </w:r>
      <w:r w:rsidR="00DC3274" w:rsidRPr="00DC3274">
        <w:rPr>
          <w:rFonts w:cstheme="minorHAnsi"/>
          <w:bCs/>
        </w:rPr>
        <w:t xml:space="preserve"> much.</w:t>
      </w:r>
    </w:p>
    <w:p w14:paraId="26BFA2CB" w14:textId="76DD499D" w:rsidR="00DC3274" w:rsidRPr="00DC3274" w:rsidRDefault="00DA0DD8" w:rsidP="00DC3274">
      <w:pPr>
        <w:rPr>
          <w:rFonts w:cstheme="minorHAnsi"/>
          <w:bCs/>
        </w:rPr>
      </w:pPr>
      <w:r>
        <w:rPr>
          <w:rFonts w:cstheme="minorHAnsi"/>
          <w:bCs/>
        </w:rPr>
        <w:t xml:space="preserve">     </w:t>
      </w:r>
      <w:r w:rsidR="00DC3274" w:rsidRPr="00DC3274">
        <w:rPr>
          <w:rFonts w:cstheme="minorHAnsi"/>
          <w:bCs/>
        </w:rPr>
        <w:t>We also know the fleet be picking on you. Should have made Captain, real Captain a decade ago. But you be an elf, and a woman to boot. Makes it plain to us you be getting the short end of the stick. We be sticking up for ye on that end. Writing letters and such. You'll get it."</w:t>
      </w:r>
    </w:p>
    <w:p w14:paraId="2AEA5203" w14:textId="68AF8F6B" w:rsidR="00DC3274" w:rsidRPr="00DC3274" w:rsidRDefault="00DA0DD8" w:rsidP="00DC3274">
      <w:pPr>
        <w:rPr>
          <w:rFonts w:cstheme="minorHAnsi"/>
          <w:bCs/>
        </w:rPr>
      </w:pPr>
      <w:r>
        <w:rPr>
          <w:rFonts w:cstheme="minorHAnsi"/>
          <w:bCs/>
        </w:rPr>
        <w:t xml:space="preserve">     </w:t>
      </w:r>
      <w:r w:rsidR="00DC3274" w:rsidRPr="00DC3274">
        <w:rPr>
          <w:rFonts w:cstheme="minorHAnsi"/>
          <w:bCs/>
        </w:rPr>
        <w:t xml:space="preserve">Lauri holds her emotion back a moment. She knows the crew </w:t>
      </w:r>
      <w:r w:rsidRPr="00DC3274">
        <w:rPr>
          <w:rFonts w:cstheme="minorHAnsi"/>
          <w:bCs/>
        </w:rPr>
        <w:t>can’t</w:t>
      </w:r>
      <w:r w:rsidR="00DC3274" w:rsidRPr="00DC3274">
        <w:rPr>
          <w:rFonts w:cstheme="minorHAnsi"/>
          <w:bCs/>
        </w:rPr>
        <w:t xml:space="preserve"> see how proud she is of them, </w:t>
      </w:r>
      <w:r>
        <w:rPr>
          <w:rFonts w:cstheme="minorHAnsi"/>
          <w:bCs/>
        </w:rPr>
        <w:t>“What will it be then?</w:t>
      </w:r>
      <w:r w:rsidR="00DC3274" w:rsidRPr="00DC3274">
        <w:rPr>
          <w:rFonts w:cstheme="minorHAnsi"/>
          <w:bCs/>
        </w:rPr>
        <w:t xml:space="preserve"> Hands for staying."</w:t>
      </w:r>
    </w:p>
    <w:p w14:paraId="7A58FE0D" w14:textId="6372F218" w:rsidR="00DC3274" w:rsidRPr="00DC3274" w:rsidRDefault="00DA0DD8" w:rsidP="00DC3274">
      <w:pPr>
        <w:rPr>
          <w:rFonts w:cstheme="minorHAnsi"/>
          <w:bCs/>
        </w:rPr>
      </w:pPr>
      <w:r>
        <w:rPr>
          <w:rFonts w:cstheme="minorHAnsi"/>
          <w:bCs/>
        </w:rPr>
        <w:t xml:space="preserve">     Seven</w:t>
      </w:r>
      <w:r w:rsidR="00DC3274" w:rsidRPr="00DC3274">
        <w:rPr>
          <w:rFonts w:cstheme="minorHAnsi"/>
          <w:bCs/>
        </w:rPr>
        <w:t xml:space="preserve"> hands go up.</w:t>
      </w:r>
    </w:p>
    <w:p w14:paraId="0160FBB6" w14:textId="77777777" w:rsidR="00DA0DD8" w:rsidRDefault="00DA0DD8" w:rsidP="00DC3274">
      <w:pPr>
        <w:rPr>
          <w:rFonts w:cstheme="minorHAnsi"/>
          <w:bCs/>
        </w:rPr>
      </w:pPr>
      <w:r>
        <w:rPr>
          <w:rFonts w:cstheme="minorHAnsi"/>
          <w:bCs/>
        </w:rPr>
        <w:t xml:space="preserve">     </w:t>
      </w:r>
      <w:r w:rsidR="00DC3274" w:rsidRPr="00DC3274">
        <w:rPr>
          <w:rFonts w:cstheme="minorHAnsi"/>
          <w:bCs/>
        </w:rPr>
        <w:t>"Leaving to the next port?"</w:t>
      </w:r>
    </w:p>
    <w:p w14:paraId="69F5F030" w14:textId="68279F1C" w:rsidR="00DC3274" w:rsidRPr="00DC3274" w:rsidRDefault="00DA0DD8" w:rsidP="00DC3274">
      <w:pPr>
        <w:rPr>
          <w:rFonts w:cstheme="minorHAnsi"/>
          <w:bCs/>
        </w:rPr>
      </w:pPr>
      <w:r>
        <w:rPr>
          <w:rFonts w:cstheme="minorHAnsi"/>
          <w:bCs/>
        </w:rPr>
        <w:lastRenderedPageBreak/>
        <w:t xml:space="preserve">     Four</w:t>
      </w:r>
      <w:r w:rsidR="00DC3274" w:rsidRPr="00DC3274">
        <w:rPr>
          <w:rFonts w:cstheme="minorHAnsi"/>
          <w:bCs/>
        </w:rPr>
        <w:t xml:space="preserve"> hands go up.</w:t>
      </w:r>
    </w:p>
    <w:p w14:paraId="1328B067" w14:textId="0EAC30DD" w:rsidR="00B92EA6" w:rsidRDefault="00DA0DD8" w:rsidP="00DC3274">
      <w:pPr>
        <w:rPr>
          <w:rFonts w:cstheme="minorHAnsi"/>
          <w:bCs/>
        </w:rPr>
      </w:pPr>
      <w:r>
        <w:rPr>
          <w:rFonts w:cstheme="minorHAnsi"/>
          <w:bCs/>
        </w:rPr>
        <w:t xml:space="preserve">     </w:t>
      </w:r>
      <w:r w:rsidR="00DC3274" w:rsidRPr="00DC3274">
        <w:rPr>
          <w:rFonts w:cstheme="minorHAnsi"/>
          <w:bCs/>
        </w:rPr>
        <w:t>Laruiella looks at each of them. the decision is made. We stay. Do short runs.</w:t>
      </w:r>
    </w:p>
    <w:p w14:paraId="7EDB443B" w14:textId="3CD5833F" w:rsidR="00DA0DD8" w:rsidRDefault="00DA0DD8" w:rsidP="00DC3274">
      <w:pPr>
        <w:rPr>
          <w:rFonts w:cstheme="minorHAnsi"/>
          <w:bCs/>
        </w:rPr>
      </w:pPr>
    </w:p>
    <w:p w14:paraId="02CC1DC5" w14:textId="77777777" w:rsidR="00DA0DD8" w:rsidRPr="00DA0DD8" w:rsidRDefault="00DA0DD8" w:rsidP="00DA0DD8">
      <w:pPr>
        <w:rPr>
          <w:rFonts w:cstheme="minorHAnsi"/>
          <w:bCs/>
        </w:rPr>
      </w:pPr>
      <w:r>
        <w:rPr>
          <w:rFonts w:cstheme="minorHAnsi"/>
          <w:bCs/>
        </w:rPr>
        <w:t xml:space="preserve">     </w:t>
      </w:r>
      <w:r w:rsidRPr="00DA0DD8">
        <w:rPr>
          <w:rFonts w:cstheme="minorHAnsi"/>
          <w:bCs/>
        </w:rPr>
        <w:t>Lauriella’s squad comes off nightshift as the sun hits the horizon. Jarod comes out of his cabin handing her, her first tin of rum for the voyage. She sips it and immediately spits it out making a sour face, “Lemons! Jarod are you serious?”</w:t>
      </w:r>
    </w:p>
    <w:p w14:paraId="42D4E533" w14:textId="646F9EC0" w:rsidR="00DA0DD8" w:rsidRPr="00DA0DD8" w:rsidRDefault="00DA0DD8" w:rsidP="00DA0DD8">
      <w:pPr>
        <w:rPr>
          <w:rFonts w:cstheme="minorHAnsi"/>
          <w:bCs/>
        </w:rPr>
      </w:pPr>
      <w:r>
        <w:rPr>
          <w:rFonts w:cstheme="minorHAnsi"/>
          <w:bCs/>
        </w:rPr>
        <w:t xml:space="preserve">     </w:t>
      </w:r>
      <w:r w:rsidRPr="00DA0DD8">
        <w:rPr>
          <w:rFonts w:cstheme="minorHAnsi"/>
          <w:bCs/>
        </w:rPr>
        <w:t>“It’s the only thing they had Ma’am. If you make a run to Thesk we could get pineapples.”</w:t>
      </w:r>
    </w:p>
    <w:p w14:paraId="7C5FC77E" w14:textId="43C5BDA0" w:rsidR="00DA0DD8" w:rsidRPr="00DA0DD8" w:rsidRDefault="00DA0DD8" w:rsidP="00DA0DD8">
      <w:pPr>
        <w:rPr>
          <w:rFonts w:cstheme="minorHAnsi"/>
          <w:bCs/>
        </w:rPr>
      </w:pPr>
      <w:r>
        <w:rPr>
          <w:rFonts w:cstheme="minorHAnsi"/>
          <w:bCs/>
        </w:rPr>
        <w:t xml:space="preserve">     </w:t>
      </w:r>
      <w:r w:rsidRPr="00DA0DD8">
        <w:rPr>
          <w:rFonts w:cstheme="minorHAnsi"/>
          <w:bCs/>
        </w:rPr>
        <w:t>“Oh Gods, Jarod have you never heard of cherries? Cormyr has them in abundance.”</w:t>
      </w:r>
    </w:p>
    <w:p w14:paraId="048264A5" w14:textId="6D23B9E8" w:rsidR="00DA0DD8" w:rsidRPr="00DA0DD8" w:rsidRDefault="00DA0DD8" w:rsidP="00DA0DD8">
      <w:pPr>
        <w:rPr>
          <w:rFonts w:cstheme="minorHAnsi"/>
          <w:bCs/>
        </w:rPr>
      </w:pPr>
      <w:r>
        <w:rPr>
          <w:rFonts w:cstheme="minorHAnsi"/>
          <w:bCs/>
        </w:rPr>
        <w:t xml:space="preserve">     </w:t>
      </w:r>
      <w:r w:rsidRPr="00DA0DD8">
        <w:rPr>
          <w:rFonts w:cstheme="minorHAnsi"/>
          <w:bCs/>
        </w:rPr>
        <w:t>His face turns beet red. He tries to recover, “If we’re doing short runs, we don’t need the rum barrels anyway, Ma’am. Unneeded expense.”</w:t>
      </w:r>
    </w:p>
    <w:p w14:paraId="6F012F95" w14:textId="594A9E29" w:rsidR="00DA0DD8" w:rsidRDefault="00DA0DD8" w:rsidP="00DA0DD8">
      <w:pPr>
        <w:rPr>
          <w:rFonts w:cstheme="minorHAnsi"/>
          <w:bCs/>
        </w:rPr>
      </w:pPr>
      <w:r>
        <w:rPr>
          <w:rFonts w:cstheme="minorHAnsi"/>
          <w:bCs/>
        </w:rPr>
        <w:t xml:space="preserve">     </w:t>
      </w:r>
      <w:r w:rsidRPr="00DA0DD8">
        <w:rPr>
          <w:rFonts w:cstheme="minorHAnsi"/>
          <w:bCs/>
        </w:rPr>
        <w:t>“No, we run as usual. I don’t want the men to get too lax for when we start our regular trade again. I need to speak with you anyway.” She looks around, “MACK! TAKE THE WHEEL AND HOLD 2 DEGREES STARBOAD FOR CURRENT SLANT! Besides it’s time for us to s</w:t>
      </w:r>
      <w:r>
        <w:rPr>
          <w:rFonts w:cstheme="minorHAnsi"/>
          <w:bCs/>
        </w:rPr>
        <w:t>ynch.</w:t>
      </w:r>
    </w:p>
    <w:p w14:paraId="4BAE7CB5" w14:textId="171EF25E" w:rsidR="00DA0DD8" w:rsidRPr="00DA0DD8" w:rsidRDefault="00DA0DD8" w:rsidP="00DA0DD8">
      <w:pPr>
        <w:rPr>
          <w:rFonts w:cstheme="minorHAnsi"/>
          <w:bCs/>
        </w:rPr>
      </w:pPr>
      <w:r>
        <w:rPr>
          <w:rFonts w:cstheme="minorHAnsi"/>
          <w:bCs/>
        </w:rPr>
        <w:t xml:space="preserve">     </w:t>
      </w:r>
      <w:r w:rsidRPr="00DA0DD8">
        <w:rPr>
          <w:rFonts w:cstheme="minorHAnsi"/>
          <w:bCs/>
        </w:rPr>
        <w:t>“AYE, CAPT!” He takes the wheel Lauriella, and Jarod stand in front of the water clock. Both pull out gnomish pocket watches. Lauriella counts down, “3, 2, 1 Lock!”</w:t>
      </w:r>
    </w:p>
    <w:p w14:paraId="27671E32" w14:textId="233651D9" w:rsidR="00DA0DD8" w:rsidRPr="00DA0DD8" w:rsidRDefault="00DA0DD8" w:rsidP="00DA0DD8">
      <w:pPr>
        <w:rPr>
          <w:rFonts w:cstheme="minorHAnsi"/>
          <w:bCs/>
        </w:rPr>
      </w:pPr>
      <w:r>
        <w:rPr>
          <w:rFonts w:cstheme="minorHAnsi"/>
          <w:bCs/>
        </w:rPr>
        <w:t xml:space="preserve">     </w:t>
      </w:r>
      <w:r w:rsidRPr="00DA0DD8">
        <w:rPr>
          <w:rFonts w:cstheme="minorHAnsi"/>
          <w:bCs/>
        </w:rPr>
        <w:t>Jarod calls out, “2 seconds 25 slow”</w:t>
      </w:r>
    </w:p>
    <w:p w14:paraId="68C8C79A" w14:textId="707CE9DD" w:rsidR="00DA0DD8" w:rsidRPr="00DA0DD8" w:rsidRDefault="00DA0DD8" w:rsidP="00DA0DD8">
      <w:pPr>
        <w:rPr>
          <w:rFonts w:cstheme="minorHAnsi"/>
          <w:bCs/>
        </w:rPr>
      </w:pPr>
      <w:r>
        <w:rPr>
          <w:rFonts w:cstheme="minorHAnsi"/>
          <w:bCs/>
        </w:rPr>
        <w:t xml:space="preserve">     </w:t>
      </w:r>
      <w:r w:rsidRPr="00DA0DD8">
        <w:rPr>
          <w:rFonts w:cstheme="minorHAnsi"/>
          <w:bCs/>
        </w:rPr>
        <w:t>“Same. Mark our latitude and go into s</w:t>
      </w:r>
      <w:r>
        <w:rPr>
          <w:rFonts w:cstheme="minorHAnsi"/>
          <w:bCs/>
        </w:rPr>
        <w:t>ynch</w:t>
      </w:r>
      <w:r w:rsidRPr="00DA0DD8">
        <w:rPr>
          <w:rFonts w:cstheme="minorHAnsi"/>
          <w:bCs/>
        </w:rPr>
        <w:t xml:space="preserve"> with the water clock.” He goes over to the navigators stand and marks the chart. She looks at it. Nodding. Next Jarod takes out the main ship’s sextet while Lauriella keeps her eyes on both compass and clock. After He holds a measurement on the sun using the heavily tinted lenses of the device. She waits while studying the clock until she is prepared to mark, “3,2,1 Lock!</w:t>
      </w:r>
    </w:p>
    <w:p w14:paraId="799E5CBF" w14:textId="7D546887" w:rsidR="00DA0DD8" w:rsidRPr="00DA0DD8" w:rsidRDefault="004B7666" w:rsidP="00DA0DD8">
      <w:pPr>
        <w:rPr>
          <w:rFonts w:cstheme="minorHAnsi"/>
          <w:bCs/>
        </w:rPr>
      </w:pPr>
      <w:r>
        <w:rPr>
          <w:rFonts w:cstheme="minorHAnsi"/>
          <w:bCs/>
        </w:rPr>
        <w:t xml:space="preserve">     </w:t>
      </w:r>
      <w:r w:rsidR="00DA0DD8" w:rsidRPr="00DA0DD8">
        <w:rPr>
          <w:rFonts w:cstheme="minorHAnsi"/>
          <w:bCs/>
        </w:rPr>
        <w:t>Jarod locks the declination position and reads off. 12 degrees 35 minutes 7 seconds. She marks the map again. And studies that chart and the next three needed to get to Suzail.</w:t>
      </w:r>
    </w:p>
    <w:p w14:paraId="31F9135C" w14:textId="2C3684BE" w:rsidR="00DA0DD8" w:rsidRPr="00DA0DD8" w:rsidRDefault="004B7666" w:rsidP="00DA0DD8">
      <w:pPr>
        <w:rPr>
          <w:rFonts w:cstheme="minorHAnsi"/>
          <w:bCs/>
        </w:rPr>
      </w:pPr>
      <w:r>
        <w:rPr>
          <w:rFonts w:cstheme="minorHAnsi"/>
          <w:bCs/>
        </w:rPr>
        <w:t xml:space="preserve">     </w:t>
      </w:r>
      <w:r w:rsidR="00DA0DD8" w:rsidRPr="00DA0DD8">
        <w:rPr>
          <w:rFonts w:cstheme="minorHAnsi"/>
          <w:bCs/>
        </w:rPr>
        <w:t xml:space="preserve">We stay </w:t>
      </w:r>
      <w:r>
        <w:rPr>
          <w:rFonts w:cstheme="minorHAnsi"/>
          <w:bCs/>
        </w:rPr>
        <w:t>two</w:t>
      </w:r>
      <w:r w:rsidR="00DA0DD8" w:rsidRPr="00DA0DD8">
        <w:rPr>
          <w:rFonts w:cstheme="minorHAnsi"/>
          <w:bCs/>
        </w:rPr>
        <w:t xml:space="preserve"> kilometers off the coast except here, here, and here. These sandbars look dangerous, so we’ll head out to 3.5 K to avoid them. Here it looks like rip currents could put us in a jam. This coastal platform has a lot of channels. Could get us into trouble, but only out to 3 kilometers. This here, she points. Way to rocky round the horn on the east side of the city-state and it extends quite far. 4 kilometers.”</w:t>
      </w:r>
    </w:p>
    <w:p w14:paraId="331A2EB2" w14:textId="3B837597" w:rsidR="00DA0DD8" w:rsidRPr="00DA0DD8" w:rsidRDefault="004B7666" w:rsidP="00DA0DD8">
      <w:pPr>
        <w:rPr>
          <w:rFonts w:cstheme="minorHAnsi"/>
          <w:bCs/>
        </w:rPr>
      </w:pPr>
      <w:r>
        <w:rPr>
          <w:rFonts w:cstheme="minorHAnsi"/>
          <w:bCs/>
        </w:rPr>
        <w:t xml:space="preserve">     </w:t>
      </w:r>
      <w:r w:rsidR="00DA0DD8" w:rsidRPr="00DA0DD8">
        <w:rPr>
          <w:rFonts w:cstheme="minorHAnsi"/>
          <w:bCs/>
        </w:rPr>
        <w:t>“Noted Captain.”</w:t>
      </w:r>
    </w:p>
    <w:p w14:paraId="1B00DCC1" w14:textId="0C852B75" w:rsidR="00DA0DD8" w:rsidRPr="00DA0DD8" w:rsidRDefault="004B7666" w:rsidP="00DA0DD8">
      <w:pPr>
        <w:rPr>
          <w:rFonts w:cstheme="minorHAnsi"/>
          <w:bCs/>
        </w:rPr>
      </w:pPr>
      <w:r>
        <w:rPr>
          <w:rFonts w:cstheme="minorHAnsi"/>
          <w:bCs/>
        </w:rPr>
        <w:t xml:space="preserve">     </w:t>
      </w:r>
      <w:r w:rsidR="00DA0DD8" w:rsidRPr="00DA0DD8">
        <w:rPr>
          <w:rFonts w:cstheme="minorHAnsi"/>
          <w:bCs/>
        </w:rPr>
        <w:t>“Alright come on to the cabin then.” They go to her cabin which is slightly smaller than the 1rst mates. It has a simple double bed in it. A writing stand, small closet full of uniforms and two dresses. And a desk with many objects of her past upon it. opposite the foot of the bed with three chairs one behind and two to the front, and a large mirror in one corner (A luxury Lauriella could not do without). The one odd thing about it is the side wall. Where usually sets a small scroll cabinet for charts. Lauriella’s whole wall 10 feet side to side and 8 foot up is a scroll cabinet with charts on every major trade route in the sea of fallen stars along with extensive charts on the pirate islands, and coastal waters. It is a treasure trove of knowledge many a captain who usually only run two countries would sell their ships for.</w:t>
      </w:r>
    </w:p>
    <w:p w14:paraId="23AF721A" w14:textId="61B89016" w:rsidR="00DA0DD8" w:rsidRPr="00DA0DD8" w:rsidRDefault="004B7666" w:rsidP="00DA0DD8">
      <w:pPr>
        <w:rPr>
          <w:rFonts w:cstheme="minorHAnsi"/>
          <w:bCs/>
        </w:rPr>
      </w:pPr>
      <w:r>
        <w:rPr>
          <w:rFonts w:cstheme="minorHAnsi"/>
          <w:bCs/>
        </w:rPr>
        <w:t xml:space="preserve">      </w:t>
      </w:r>
      <w:r w:rsidR="00DA0DD8" w:rsidRPr="00DA0DD8">
        <w:rPr>
          <w:rFonts w:cstheme="minorHAnsi"/>
          <w:bCs/>
        </w:rPr>
        <w:t>She pours whale oil from a vase into a chamber pot. Takes off her gloves and soaks her hands in the bowl, “Jarod you’ve carried twice as much cargo with me through the years to be promotable for Lieutenant. Yet, I fear because of me you are being held back. I have recommended you several times over the years already. Have you gotten papers yet?”</w:t>
      </w:r>
    </w:p>
    <w:p w14:paraId="05C80ED3" w14:textId="0A92472A" w:rsidR="00DA0DD8" w:rsidRPr="00DA0DD8" w:rsidRDefault="004B7666" w:rsidP="00DA0DD8">
      <w:pPr>
        <w:rPr>
          <w:rFonts w:cstheme="minorHAnsi"/>
          <w:bCs/>
        </w:rPr>
      </w:pPr>
      <w:r>
        <w:rPr>
          <w:rFonts w:cstheme="minorHAnsi"/>
          <w:bCs/>
        </w:rPr>
        <w:t xml:space="preserve">     </w:t>
      </w:r>
      <w:r w:rsidR="00DA0DD8" w:rsidRPr="00DA0DD8">
        <w:rPr>
          <w:rFonts w:cstheme="minorHAnsi"/>
          <w:bCs/>
        </w:rPr>
        <w:t xml:space="preserve">Jarod </w:t>
      </w:r>
      <w:r w:rsidRPr="00DA0DD8">
        <w:rPr>
          <w:rFonts w:cstheme="minorHAnsi"/>
          <w:bCs/>
        </w:rPr>
        <w:t>must</w:t>
      </w:r>
      <w:r w:rsidR="00DA0DD8" w:rsidRPr="00DA0DD8">
        <w:rPr>
          <w:rFonts w:cstheme="minorHAnsi"/>
          <w:bCs/>
        </w:rPr>
        <w:t xml:space="preserve"> clear his throat, “Well Lauri, Well………. Say, The Selune shows her full face tomorrow. You know that don’t you, Capt?”</w:t>
      </w:r>
    </w:p>
    <w:p w14:paraId="3EA09610" w14:textId="3666E2BF" w:rsidR="00DA0DD8" w:rsidRPr="00DA0DD8" w:rsidRDefault="004B7666" w:rsidP="00DA0DD8">
      <w:pPr>
        <w:rPr>
          <w:rFonts w:cstheme="minorHAnsi"/>
          <w:bCs/>
        </w:rPr>
      </w:pPr>
      <w:r>
        <w:rPr>
          <w:rFonts w:cstheme="minorHAnsi"/>
          <w:bCs/>
        </w:rPr>
        <w:t xml:space="preserve">     </w:t>
      </w:r>
      <w:r w:rsidR="00DA0DD8" w:rsidRPr="00DA0DD8">
        <w:rPr>
          <w:rFonts w:cstheme="minorHAnsi"/>
          <w:bCs/>
        </w:rPr>
        <w:t>“I’m a follower of Sehanine Moonbow of course I know…………JAROD!”</w:t>
      </w:r>
    </w:p>
    <w:p w14:paraId="58255E1B" w14:textId="27F9F7DE" w:rsidR="00DA0DD8" w:rsidRPr="00DA0DD8" w:rsidRDefault="004B7666" w:rsidP="00DA0DD8">
      <w:pPr>
        <w:rPr>
          <w:rFonts w:cstheme="minorHAnsi"/>
          <w:bCs/>
        </w:rPr>
      </w:pPr>
      <w:r>
        <w:rPr>
          <w:rFonts w:cstheme="minorHAnsi"/>
          <w:bCs/>
        </w:rPr>
        <w:t xml:space="preserve">     </w:t>
      </w:r>
      <w:r w:rsidR="00DA0DD8" w:rsidRPr="00DA0DD8">
        <w:rPr>
          <w:rFonts w:cstheme="minorHAnsi"/>
          <w:bCs/>
        </w:rPr>
        <w:t xml:space="preserve">Jarod sighs, “I got me papers two years ago. Never filled them out………. Look Lauri. Who’s going to be on the wheel while you pray? Who’s going to look after you when you get shot up out adventuring away from port. It like you have a death wish or something. Yea we don’t make out like the big </w:t>
      </w:r>
      <w:r w:rsidRPr="00DA0DD8">
        <w:rPr>
          <w:rFonts w:cstheme="minorHAnsi"/>
          <w:bCs/>
        </w:rPr>
        <w:t>ships,</w:t>
      </w:r>
      <w:r w:rsidR="00DA0DD8" w:rsidRPr="00DA0DD8">
        <w:rPr>
          <w:rFonts w:cstheme="minorHAnsi"/>
          <w:bCs/>
        </w:rPr>
        <w:t xml:space="preserve"> but we </w:t>
      </w:r>
      <w:r w:rsidR="00DA0DD8" w:rsidRPr="00DA0DD8">
        <w:rPr>
          <w:rFonts w:cstheme="minorHAnsi"/>
          <w:bCs/>
        </w:rPr>
        <w:lastRenderedPageBreak/>
        <w:t>make a good living. Why all the adventuring. You come back beat up and torn and we put you back together again so you can purse your real love: The open water. I never signed the papers.”</w:t>
      </w:r>
    </w:p>
    <w:p w14:paraId="61C13CEE" w14:textId="75A54227" w:rsidR="00DA0DD8" w:rsidRPr="00DA0DD8" w:rsidRDefault="004B7666" w:rsidP="00DA0DD8">
      <w:pPr>
        <w:rPr>
          <w:rFonts w:cstheme="minorHAnsi"/>
          <w:bCs/>
        </w:rPr>
      </w:pPr>
      <w:r>
        <w:rPr>
          <w:rFonts w:cstheme="minorHAnsi"/>
          <w:bCs/>
        </w:rPr>
        <w:t xml:space="preserve">      </w:t>
      </w:r>
      <w:r w:rsidR="00DA0DD8" w:rsidRPr="00DA0DD8">
        <w:rPr>
          <w:rFonts w:cstheme="minorHAnsi"/>
          <w:bCs/>
        </w:rPr>
        <w:t xml:space="preserve">“Jarod your still young. You can make </w:t>
      </w:r>
      <w:r>
        <w:rPr>
          <w:rFonts w:cstheme="minorHAnsi"/>
          <w:bCs/>
        </w:rPr>
        <w:t>five</w:t>
      </w:r>
      <w:r w:rsidR="00DA0DD8" w:rsidRPr="00DA0DD8">
        <w:rPr>
          <w:rFonts w:cstheme="minorHAnsi"/>
          <w:bCs/>
        </w:rPr>
        <w:t xml:space="preserve"> times on a galleon, what you make with me on the Moonflower. You need to think about your career. Finding a good woman, cashing out, and retiring to a better life. I’ll be ok. New ensigns are easy to come by.”</w:t>
      </w:r>
    </w:p>
    <w:p w14:paraId="5F45B545" w14:textId="1374679E" w:rsidR="00DA0DD8" w:rsidRPr="00DA0DD8" w:rsidRDefault="004B7666" w:rsidP="00DA0DD8">
      <w:pPr>
        <w:rPr>
          <w:rFonts w:cstheme="minorHAnsi"/>
          <w:bCs/>
        </w:rPr>
      </w:pPr>
      <w:r>
        <w:rPr>
          <w:rFonts w:cstheme="minorHAnsi"/>
          <w:bCs/>
        </w:rPr>
        <w:t xml:space="preserve">     </w:t>
      </w:r>
      <w:r w:rsidR="00DA0DD8" w:rsidRPr="00DA0DD8">
        <w:rPr>
          <w:rFonts w:cstheme="minorHAnsi"/>
          <w:bCs/>
        </w:rPr>
        <w:t xml:space="preserve">“You’ll </w:t>
      </w:r>
      <w:r w:rsidRPr="00DA0DD8">
        <w:rPr>
          <w:rFonts w:cstheme="minorHAnsi"/>
          <w:bCs/>
        </w:rPr>
        <w:t>be,</w:t>
      </w:r>
      <w:r w:rsidR="00DA0DD8" w:rsidRPr="00DA0DD8">
        <w:rPr>
          <w:rFonts w:cstheme="minorHAnsi"/>
          <w:bCs/>
        </w:rPr>
        <w:t xml:space="preserve"> ok? That why you soak your hands in oil every morn after a shift? You shouldn’t even be up in the rigging with the men. You’re the captain for the gods’ sake Lauri. I know we’re a </w:t>
      </w:r>
      <w:r>
        <w:rPr>
          <w:rFonts w:cstheme="minorHAnsi"/>
          <w:bCs/>
        </w:rPr>
        <w:t>twelve-man</w:t>
      </w:r>
      <w:r w:rsidR="00DA0DD8" w:rsidRPr="00DA0DD8">
        <w:rPr>
          <w:rFonts w:cstheme="minorHAnsi"/>
          <w:bCs/>
        </w:rPr>
        <w:t xml:space="preserve"> crew. I know </w:t>
      </w:r>
      <w:r w:rsidRPr="00DA0DD8">
        <w:rPr>
          <w:rFonts w:cstheme="minorHAnsi"/>
          <w:bCs/>
        </w:rPr>
        <w:t>it’s</w:t>
      </w:r>
      <w:r w:rsidR="00DA0DD8" w:rsidRPr="00DA0DD8">
        <w:rPr>
          <w:rFonts w:cstheme="minorHAnsi"/>
          <w:bCs/>
        </w:rPr>
        <w:t xml:space="preserve"> hard but </w:t>
      </w:r>
      <w:r w:rsidRPr="00DA0DD8">
        <w:rPr>
          <w:rFonts w:cstheme="minorHAnsi"/>
          <w:bCs/>
        </w:rPr>
        <w:t>it’s</w:t>
      </w:r>
      <w:r w:rsidR="00DA0DD8" w:rsidRPr="00DA0DD8">
        <w:rPr>
          <w:rFonts w:cstheme="minorHAnsi"/>
          <w:bCs/>
        </w:rPr>
        <w:t xml:space="preserve"> hard to watch you work yourself to death when you’re supposed to be commanding.”</w:t>
      </w:r>
    </w:p>
    <w:p w14:paraId="356B282F" w14:textId="55F78BC8" w:rsidR="00DA0DD8" w:rsidRPr="00DA0DD8" w:rsidRDefault="004B7666" w:rsidP="00DA0DD8">
      <w:pPr>
        <w:rPr>
          <w:rFonts w:cstheme="minorHAnsi"/>
          <w:bCs/>
        </w:rPr>
      </w:pPr>
      <w:r>
        <w:rPr>
          <w:rFonts w:cstheme="minorHAnsi"/>
          <w:bCs/>
        </w:rPr>
        <w:t xml:space="preserve">     </w:t>
      </w:r>
      <w:r w:rsidR="00DA0DD8" w:rsidRPr="00DA0DD8">
        <w:rPr>
          <w:rFonts w:cstheme="minorHAnsi"/>
          <w:bCs/>
        </w:rPr>
        <w:t xml:space="preserve">“Look Jarod if </w:t>
      </w:r>
      <w:r w:rsidRPr="00DA0DD8">
        <w:rPr>
          <w:rFonts w:cstheme="minorHAnsi"/>
          <w:bCs/>
        </w:rPr>
        <w:t>it’s</w:t>
      </w:r>
      <w:r w:rsidR="00DA0DD8" w:rsidRPr="00DA0DD8">
        <w:rPr>
          <w:rFonts w:cstheme="minorHAnsi"/>
          <w:bCs/>
        </w:rPr>
        <w:t xml:space="preserve"> one thing I taught you it’s the fact that if you work with the men they respect you more. I don’t work as hard as they do but I work. It’s showing that I respect them as much as they respect me.”</w:t>
      </w:r>
    </w:p>
    <w:p w14:paraId="497F0F1B" w14:textId="43EAC494" w:rsidR="00DA0DD8" w:rsidRPr="00DA0DD8" w:rsidRDefault="004B7666" w:rsidP="00DA0DD8">
      <w:pPr>
        <w:rPr>
          <w:rFonts w:cstheme="minorHAnsi"/>
          <w:bCs/>
        </w:rPr>
      </w:pPr>
      <w:r>
        <w:rPr>
          <w:rFonts w:cstheme="minorHAnsi"/>
          <w:bCs/>
        </w:rPr>
        <w:t xml:space="preserve">     </w:t>
      </w:r>
      <w:r w:rsidR="00DA0DD8" w:rsidRPr="00DA0DD8">
        <w:rPr>
          <w:rFonts w:cstheme="minorHAnsi"/>
          <w:bCs/>
        </w:rPr>
        <w:t>“Ma’am, may I speak freely?”</w:t>
      </w:r>
    </w:p>
    <w:p w14:paraId="2400424B" w14:textId="6308BA07" w:rsidR="00DA0DD8" w:rsidRPr="00DA0DD8" w:rsidRDefault="004B7666" w:rsidP="00DA0DD8">
      <w:pPr>
        <w:rPr>
          <w:rFonts w:cstheme="minorHAnsi"/>
          <w:bCs/>
        </w:rPr>
      </w:pPr>
      <w:r>
        <w:rPr>
          <w:rFonts w:cstheme="minorHAnsi"/>
          <w:bCs/>
        </w:rPr>
        <w:t xml:space="preserve">     </w:t>
      </w:r>
      <w:r w:rsidR="00DA0DD8" w:rsidRPr="00DA0DD8">
        <w:rPr>
          <w:rFonts w:cstheme="minorHAnsi"/>
          <w:bCs/>
        </w:rPr>
        <w:t>“Of course. You’re in my cabin.”</w:t>
      </w:r>
    </w:p>
    <w:p w14:paraId="3476C0B9" w14:textId="6957817C" w:rsidR="00DA0DD8" w:rsidRPr="00DA0DD8" w:rsidRDefault="004B7666" w:rsidP="00DA0DD8">
      <w:pPr>
        <w:rPr>
          <w:rFonts w:cstheme="minorHAnsi"/>
          <w:bCs/>
        </w:rPr>
      </w:pPr>
      <w:r>
        <w:rPr>
          <w:rFonts w:cstheme="minorHAnsi"/>
          <w:bCs/>
        </w:rPr>
        <w:t xml:space="preserve">     </w:t>
      </w:r>
      <w:r w:rsidR="00DA0DD8" w:rsidRPr="00DA0DD8">
        <w:rPr>
          <w:rFonts w:cstheme="minorHAnsi"/>
          <w:bCs/>
        </w:rPr>
        <w:t xml:space="preserve">“Since my time with you I’ve seen a lot of elves. Most humans </w:t>
      </w:r>
      <w:r w:rsidRPr="00DA0DD8">
        <w:rPr>
          <w:rFonts w:cstheme="minorHAnsi"/>
          <w:bCs/>
        </w:rPr>
        <w:t>can’t</w:t>
      </w:r>
      <w:r w:rsidR="00DA0DD8" w:rsidRPr="00DA0DD8">
        <w:rPr>
          <w:rFonts w:cstheme="minorHAnsi"/>
          <w:bCs/>
        </w:rPr>
        <w:t xml:space="preserve"> tell an age of an </w:t>
      </w:r>
      <w:r w:rsidRPr="00DA0DD8">
        <w:rPr>
          <w:rFonts w:cstheme="minorHAnsi"/>
          <w:bCs/>
        </w:rPr>
        <w:t>elf,</w:t>
      </w:r>
      <w:r w:rsidR="00DA0DD8" w:rsidRPr="00DA0DD8">
        <w:rPr>
          <w:rFonts w:cstheme="minorHAnsi"/>
          <w:bCs/>
        </w:rPr>
        <w:t xml:space="preserve"> but I can. Since I’ve been with </w:t>
      </w:r>
      <w:r w:rsidRPr="00DA0DD8">
        <w:rPr>
          <w:rFonts w:cstheme="minorHAnsi"/>
          <w:bCs/>
        </w:rPr>
        <w:t>you,</w:t>
      </w:r>
      <w:r w:rsidR="00DA0DD8" w:rsidRPr="00DA0DD8">
        <w:rPr>
          <w:rFonts w:cstheme="minorHAnsi"/>
          <w:bCs/>
        </w:rPr>
        <w:t xml:space="preserve"> I’ve seen your eyes become more and more almond shaped. You’ve gained some weight too. Maybe only 5lbs or so but that’s another telling part. And your cheekbones are getting ever so slightly higher. How old are you now in human years now, 28, 30? You’ve also lived a hard life and it shows in your face. And every time you go out you use that foul magic you were taught. The necromancy. </w:t>
      </w:r>
      <w:r w:rsidRPr="00DA0DD8">
        <w:rPr>
          <w:rFonts w:cstheme="minorHAnsi"/>
          <w:bCs/>
        </w:rPr>
        <w:t>Sure,</w:t>
      </w:r>
      <w:r w:rsidR="00DA0DD8" w:rsidRPr="00DA0DD8">
        <w:rPr>
          <w:rFonts w:cstheme="minorHAnsi"/>
          <w:bCs/>
        </w:rPr>
        <w:t xml:space="preserve"> you never use spells that will make you fall into an </w:t>
      </w:r>
      <w:r w:rsidRPr="00DA0DD8">
        <w:rPr>
          <w:rFonts w:cstheme="minorHAnsi"/>
          <w:bCs/>
        </w:rPr>
        <w:t>abyss,</w:t>
      </w:r>
      <w:r w:rsidR="00DA0DD8" w:rsidRPr="00DA0DD8">
        <w:rPr>
          <w:rFonts w:cstheme="minorHAnsi"/>
          <w:bCs/>
        </w:rPr>
        <w:t xml:space="preserve"> but they drain you. We all see it.</w:t>
      </w:r>
    </w:p>
    <w:p w14:paraId="1AF9CC47" w14:textId="1155F004" w:rsidR="00DA0DD8" w:rsidRPr="00DA0DD8" w:rsidRDefault="004B7666" w:rsidP="00DA0DD8">
      <w:pPr>
        <w:rPr>
          <w:rFonts w:cstheme="minorHAnsi"/>
          <w:bCs/>
        </w:rPr>
      </w:pPr>
      <w:r>
        <w:rPr>
          <w:rFonts w:cstheme="minorHAnsi"/>
          <w:bCs/>
        </w:rPr>
        <w:t xml:space="preserve">     </w:t>
      </w:r>
      <w:r w:rsidR="00DA0DD8" w:rsidRPr="00DA0DD8">
        <w:rPr>
          <w:rFonts w:cstheme="minorHAnsi"/>
          <w:bCs/>
        </w:rPr>
        <w:t xml:space="preserve">Lauri, I’m not leaving you. You need me by your side because there will come a day when you </w:t>
      </w:r>
      <w:r w:rsidRPr="00DA0DD8">
        <w:rPr>
          <w:rFonts w:cstheme="minorHAnsi"/>
          <w:bCs/>
        </w:rPr>
        <w:t>can’t</w:t>
      </w:r>
      <w:r w:rsidR="00DA0DD8" w:rsidRPr="00DA0DD8">
        <w:rPr>
          <w:rFonts w:cstheme="minorHAnsi"/>
          <w:bCs/>
        </w:rPr>
        <w:t xml:space="preserve"> do this anymore and by the way you soak your hands every morn that time may be close. Oh, maybe it will be </w:t>
      </w:r>
      <w:r>
        <w:rPr>
          <w:rFonts w:cstheme="minorHAnsi"/>
          <w:bCs/>
        </w:rPr>
        <w:t>fifty</w:t>
      </w:r>
      <w:r w:rsidR="00DA0DD8" w:rsidRPr="00DA0DD8">
        <w:rPr>
          <w:rFonts w:cstheme="minorHAnsi"/>
          <w:bCs/>
        </w:rPr>
        <w:t xml:space="preserve"> years or even a </w:t>
      </w:r>
      <w:r>
        <w:rPr>
          <w:rFonts w:cstheme="minorHAnsi"/>
          <w:bCs/>
        </w:rPr>
        <w:t>hundred</w:t>
      </w:r>
      <w:r w:rsidR="00DA0DD8" w:rsidRPr="00DA0DD8">
        <w:rPr>
          <w:rFonts w:cstheme="minorHAnsi"/>
          <w:bCs/>
        </w:rPr>
        <w:t xml:space="preserve"> in that case I’ll be long gone but I’m going to make sure </w:t>
      </w:r>
      <w:r w:rsidRPr="00DA0DD8">
        <w:rPr>
          <w:rFonts w:cstheme="minorHAnsi"/>
          <w:bCs/>
        </w:rPr>
        <w:t>you’re</w:t>
      </w:r>
      <w:r w:rsidR="00DA0DD8" w:rsidRPr="00DA0DD8">
        <w:rPr>
          <w:rFonts w:cstheme="minorHAnsi"/>
          <w:bCs/>
        </w:rPr>
        <w:t xml:space="preserve"> ok until my end. And I’m going to make sure the next first mate that pans out knows all the secrets you try to hide. Not because I want to blackmail you but because I care for you. We all do. </w:t>
      </w:r>
      <w:r w:rsidR="001F00AA" w:rsidRPr="00DA0DD8">
        <w:rPr>
          <w:rFonts w:cstheme="minorHAnsi"/>
          <w:bCs/>
        </w:rPr>
        <w:t>So,</w:t>
      </w:r>
      <w:r w:rsidR="00DA0DD8" w:rsidRPr="00DA0DD8">
        <w:rPr>
          <w:rFonts w:cstheme="minorHAnsi"/>
          <w:bCs/>
        </w:rPr>
        <w:t xml:space="preserve"> I’ll stay an ensign and be by your side until I’m unable to do this anymore myself.”</w:t>
      </w:r>
    </w:p>
    <w:p w14:paraId="373EAF7B" w14:textId="6ADA3E0F" w:rsidR="00DA0DD8" w:rsidRPr="00DA0DD8" w:rsidRDefault="001F00AA" w:rsidP="00DA0DD8">
      <w:pPr>
        <w:rPr>
          <w:rFonts w:cstheme="minorHAnsi"/>
          <w:bCs/>
        </w:rPr>
      </w:pPr>
      <w:r>
        <w:rPr>
          <w:rFonts w:cstheme="minorHAnsi"/>
          <w:bCs/>
        </w:rPr>
        <w:t xml:space="preserve">     </w:t>
      </w:r>
      <w:r w:rsidR="00DA0DD8" w:rsidRPr="00DA0DD8">
        <w:rPr>
          <w:rFonts w:cstheme="minorHAnsi"/>
          <w:bCs/>
        </w:rPr>
        <w:t xml:space="preserve">“Jarod don’t be a fool. Take the promotion. We’ll find a new ensign and You can sign on to a larger craft with more profit. I </w:t>
      </w:r>
      <w:r w:rsidRPr="00DA0DD8">
        <w:rPr>
          <w:rFonts w:cstheme="minorHAnsi"/>
          <w:bCs/>
        </w:rPr>
        <w:t>can’t</w:t>
      </w:r>
      <w:r w:rsidR="00DA0DD8" w:rsidRPr="00DA0DD8">
        <w:rPr>
          <w:rFonts w:cstheme="minorHAnsi"/>
          <w:bCs/>
        </w:rPr>
        <w:t xml:space="preserve"> believe another ensign……….”</w:t>
      </w:r>
    </w:p>
    <w:p w14:paraId="514B045A" w14:textId="5CB999EB" w:rsidR="00DA0DD8" w:rsidRPr="00DA0DD8" w:rsidRDefault="001F00AA" w:rsidP="00DA0DD8">
      <w:pPr>
        <w:rPr>
          <w:rFonts w:cstheme="minorHAnsi"/>
          <w:bCs/>
        </w:rPr>
      </w:pPr>
      <w:r>
        <w:rPr>
          <w:rFonts w:cstheme="minorHAnsi"/>
          <w:bCs/>
        </w:rPr>
        <w:t xml:space="preserve">     </w:t>
      </w:r>
      <w:r w:rsidR="00DA0DD8" w:rsidRPr="00DA0DD8">
        <w:rPr>
          <w:rFonts w:cstheme="minorHAnsi"/>
          <w:bCs/>
        </w:rPr>
        <w:t>“Why can’t you Lauri. What is it you always say? I am someone of no import to the greater scheme of things? That’s not true! You’ve changes lives for the better all around the inner seas. Your beautiful even though you would never admit or think of yourself that way. I…….”</w:t>
      </w:r>
    </w:p>
    <w:p w14:paraId="10EB9D71" w14:textId="2432872D" w:rsidR="00DA0DD8" w:rsidRPr="00DA0DD8" w:rsidRDefault="001F00AA" w:rsidP="00DA0DD8">
      <w:pPr>
        <w:rPr>
          <w:rFonts w:cstheme="minorHAnsi"/>
          <w:bCs/>
        </w:rPr>
      </w:pPr>
      <w:r>
        <w:rPr>
          <w:rFonts w:cstheme="minorHAnsi"/>
          <w:bCs/>
        </w:rPr>
        <w:t xml:space="preserve">     </w:t>
      </w:r>
      <w:r w:rsidR="00DA0DD8" w:rsidRPr="00DA0DD8">
        <w:rPr>
          <w:rFonts w:cstheme="minorHAnsi"/>
          <w:bCs/>
        </w:rPr>
        <w:t>“You’re dismissed, Jarod. Get out of my cabin.”</w:t>
      </w:r>
    </w:p>
    <w:p w14:paraId="3A39E752" w14:textId="2325286C" w:rsidR="00DA0DD8" w:rsidRPr="00DA0DD8" w:rsidRDefault="001F00AA" w:rsidP="00DA0DD8">
      <w:pPr>
        <w:rPr>
          <w:rFonts w:cstheme="minorHAnsi"/>
          <w:bCs/>
        </w:rPr>
      </w:pPr>
      <w:r>
        <w:rPr>
          <w:rFonts w:cstheme="minorHAnsi"/>
          <w:bCs/>
        </w:rPr>
        <w:t xml:space="preserve">     </w:t>
      </w:r>
      <w:r w:rsidR="00DA0DD8" w:rsidRPr="00DA0DD8">
        <w:rPr>
          <w:rFonts w:cstheme="minorHAnsi"/>
          <w:bCs/>
        </w:rPr>
        <w:t>“Knew you would say that, Yes, Ma’am.”</w:t>
      </w:r>
    </w:p>
    <w:p w14:paraId="7AA8B421" w14:textId="509FAC81" w:rsidR="00DA0DD8" w:rsidRPr="00DA0DD8" w:rsidRDefault="001F00AA" w:rsidP="00DA0DD8">
      <w:pPr>
        <w:rPr>
          <w:rFonts w:cstheme="minorHAnsi"/>
          <w:bCs/>
        </w:rPr>
      </w:pPr>
      <w:r>
        <w:rPr>
          <w:rFonts w:cstheme="minorHAnsi"/>
          <w:bCs/>
        </w:rPr>
        <w:t xml:space="preserve">     </w:t>
      </w:r>
      <w:r w:rsidR="00DA0DD8" w:rsidRPr="00DA0DD8">
        <w:rPr>
          <w:rFonts w:cstheme="minorHAnsi"/>
          <w:bCs/>
        </w:rPr>
        <w:t>“Go collect your winnings.”</w:t>
      </w:r>
    </w:p>
    <w:p w14:paraId="3F0FC7E1" w14:textId="4380EC44" w:rsidR="00DA0DD8" w:rsidRPr="00DA0DD8" w:rsidRDefault="001F00AA" w:rsidP="00DA0DD8">
      <w:pPr>
        <w:rPr>
          <w:rFonts w:cstheme="minorHAnsi"/>
          <w:bCs/>
        </w:rPr>
      </w:pPr>
      <w:r>
        <w:rPr>
          <w:rFonts w:cstheme="minorHAnsi"/>
          <w:bCs/>
        </w:rPr>
        <w:t xml:space="preserve">     </w:t>
      </w:r>
      <w:r w:rsidR="00DA0DD8" w:rsidRPr="00DA0DD8">
        <w:rPr>
          <w:rFonts w:cstheme="minorHAnsi"/>
          <w:bCs/>
        </w:rPr>
        <w:t>Jarod lifts his chin and walks out the door closing it gently behind him.</w:t>
      </w:r>
    </w:p>
    <w:p w14:paraId="070749C3" w14:textId="3B9AA142" w:rsidR="00DA0DD8" w:rsidRPr="00DA0DD8" w:rsidRDefault="001F00AA" w:rsidP="00DA0DD8">
      <w:pPr>
        <w:rPr>
          <w:rFonts w:cstheme="minorHAnsi"/>
          <w:bCs/>
        </w:rPr>
      </w:pPr>
      <w:r>
        <w:rPr>
          <w:rFonts w:cstheme="minorHAnsi"/>
          <w:bCs/>
        </w:rPr>
        <w:t xml:space="preserve">     </w:t>
      </w:r>
      <w:r w:rsidR="00DA0DD8" w:rsidRPr="00DA0DD8">
        <w:rPr>
          <w:rFonts w:cstheme="minorHAnsi"/>
          <w:bCs/>
        </w:rPr>
        <w:t xml:space="preserve">After drying her hands off with a towel, Lauriella goes over to the writing table when there is a sealed letter. The seal has a badge emblem upon it of House Forestand. An old and small </w:t>
      </w:r>
      <w:r>
        <w:rPr>
          <w:rFonts w:cstheme="minorHAnsi"/>
          <w:bCs/>
        </w:rPr>
        <w:t>Moon</w:t>
      </w:r>
      <w:r w:rsidR="00DA0DD8" w:rsidRPr="00DA0DD8">
        <w:rPr>
          <w:rFonts w:cstheme="minorHAnsi"/>
          <w:bCs/>
        </w:rPr>
        <w:t xml:space="preserve"> elf family. She smells the perfume of sandalwood and myrrh then breaks the seal, reading the letter.</w:t>
      </w:r>
    </w:p>
    <w:p w14:paraId="3DA561A8" w14:textId="77777777" w:rsidR="00DA0DD8" w:rsidRPr="00DA0DD8" w:rsidRDefault="00DA0DD8" w:rsidP="00DA0DD8">
      <w:pPr>
        <w:rPr>
          <w:rFonts w:cstheme="minorHAnsi"/>
          <w:bCs/>
        </w:rPr>
      </w:pPr>
    </w:p>
    <w:p w14:paraId="0CA03D21" w14:textId="77777777" w:rsidR="00DA0DD8" w:rsidRPr="00DA0DD8" w:rsidRDefault="00DA0DD8" w:rsidP="00DA0DD8">
      <w:pPr>
        <w:rPr>
          <w:rFonts w:cstheme="minorHAnsi"/>
          <w:bCs/>
        </w:rPr>
      </w:pPr>
      <w:r w:rsidRPr="00DA0DD8">
        <w:rPr>
          <w:rFonts w:cstheme="minorHAnsi"/>
          <w:bCs/>
        </w:rPr>
        <w:t>Dear Lauriella, My wild bird</w:t>
      </w:r>
    </w:p>
    <w:p w14:paraId="7A55DF52" w14:textId="77777777" w:rsidR="00DA0DD8" w:rsidRPr="00DA0DD8" w:rsidRDefault="00DA0DD8" w:rsidP="00DA0DD8">
      <w:pPr>
        <w:rPr>
          <w:rFonts w:cstheme="minorHAnsi"/>
          <w:bCs/>
        </w:rPr>
      </w:pPr>
    </w:p>
    <w:p w14:paraId="4B653FCE" w14:textId="74B6CED9" w:rsidR="00DA0DD8" w:rsidRPr="00DA0DD8" w:rsidRDefault="001F00AA" w:rsidP="00DA0DD8">
      <w:pPr>
        <w:rPr>
          <w:rFonts w:cstheme="minorHAnsi"/>
          <w:bCs/>
        </w:rPr>
      </w:pPr>
      <w:r>
        <w:rPr>
          <w:rFonts w:cstheme="minorHAnsi"/>
          <w:bCs/>
        </w:rPr>
        <w:t xml:space="preserve">     </w:t>
      </w:r>
      <w:r w:rsidR="00DA0DD8" w:rsidRPr="00DA0DD8">
        <w:rPr>
          <w:rFonts w:cstheme="minorHAnsi"/>
          <w:bCs/>
        </w:rPr>
        <w:t xml:space="preserve">It’s been awhile since your last letter came. I am pregnant with our first child. </w:t>
      </w:r>
      <w:r>
        <w:rPr>
          <w:rFonts w:cstheme="minorHAnsi"/>
          <w:bCs/>
        </w:rPr>
        <w:t>Jaylithel</w:t>
      </w:r>
      <w:r w:rsidR="00DA0DD8" w:rsidRPr="00DA0DD8">
        <w:rPr>
          <w:rFonts w:cstheme="minorHAnsi"/>
          <w:bCs/>
        </w:rPr>
        <w:t xml:space="preserve"> once again has proposed that you sail back. Become my personal bodyguard. He doesn’t care what two women do, as long as its kept quiet.</w:t>
      </w:r>
    </w:p>
    <w:p w14:paraId="6951996A" w14:textId="4FE7798F" w:rsidR="00DA0DD8" w:rsidRPr="00DA0DD8" w:rsidRDefault="001F00AA" w:rsidP="00DA0DD8">
      <w:pPr>
        <w:rPr>
          <w:rFonts w:cstheme="minorHAnsi"/>
          <w:bCs/>
        </w:rPr>
      </w:pPr>
      <w:r>
        <w:rPr>
          <w:rFonts w:cstheme="minorHAnsi"/>
          <w:bCs/>
        </w:rPr>
        <w:t xml:space="preserve">     </w:t>
      </w:r>
      <w:r w:rsidR="00DA0DD8" w:rsidRPr="00DA0DD8">
        <w:rPr>
          <w:rFonts w:cstheme="minorHAnsi"/>
          <w:bCs/>
        </w:rPr>
        <w:t xml:space="preserve">I told him what I said to him just before our wedding when I wore our dress. Would you cage a wild bird to let it languish unable to fly the world to which it lives? Besides the scandal in court if we were ever caught, or if you ever had to defend me. You would be banished for necromancy which you well </w:t>
      </w:r>
      <w:r w:rsidR="00DA0DD8" w:rsidRPr="00DA0DD8">
        <w:rPr>
          <w:rFonts w:cstheme="minorHAnsi"/>
          <w:bCs/>
        </w:rPr>
        <w:lastRenderedPageBreak/>
        <w:t xml:space="preserve">know is illegal in the kingdom. It is best that I let my wild bird fly. One day if </w:t>
      </w:r>
      <w:r>
        <w:rPr>
          <w:rFonts w:cstheme="minorHAnsi"/>
          <w:bCs/>
        </w:rPr>
        <w:t>Jaylithel</w:t>
      </w:r>
      <w:r w:rsidR="00DA0DD8" w:rsidRPr="00DA0DD8">
        <w:rPr>
          <w:rFonts w:cstheme="minorHAnsi"/>
          <w:bCs/>
        </w:rPr>
        <w:t xml:space="preserve"> dies before I a few centuries from now I will call you home. Not so you may be with me but so I may be with you.</w:t>
      </w:r>
    </w:p>
    <w:p w14:paraId="537A9B53" w14:textId="05E30F26" w:rsidR="00DA0DD8" w:rsidRPr="00DA0DD8" w:rsidRDefault="001F00AA" w:rsidP="00DA0DD8">
      <w:pPr>
        <w:rPr>
          <w:rFonts w:cstheme="minorHAnsi"/>
          <w:bCs/>
        </w:rPr>
      </w:pPr>
      <w:r>
        <w:rPr>
          <w:rFonts w:cstheme="minorHAnsi"/>
          <w:bCs/>
        </w:rPr>
        <w:t xml:space="preserve">     </w:t>
      </w:r>
      <w:r w:rsidR="00DA0DD8" w:rsidRPr="00DA0DD8">
        <w:rPr>
          <w:rFonts w:cstheme="minorHAnsi"/>
          <w:bCs/>
        </w:rPr>
        <w:t xml:space="preserve">I know your lonely. I can feel it on the wind. Have you found a suitable man or woman to bide the time until we can finally consummate our love? So close. So many times. I yearn to be in your arms or you in mine. You told me once you change by what you wear. I knew as soon as I probed the depths of your eyes. So many I bet wonder of you. I never hesitated. It was plain as the moon watching over the heavens at night. Do you still hold that key deep down inside within a secret pocket in your boot? Do not worry my love. If you </w:t>
      </w:r>
      <w:r w:rsidRPr="00DA0DD8">
        <w:rPr>
          <w:rFonts w:cstheme="minorHAnsi"/>
          <w:bCs/>
        </w:rPr>
        <w:t>lose</w:t>
      </w:r>
      <w:r w:rsidR="00DA0DD8" w:rsidRPr="00DA0DD8">
        <w:rPr>
          <w:rFonts w:cstheme="minorHAnsi"/>
          <w:bCs/>
        </w:rPr>
        <w:t xml:space="preserve"> it; I still have my key. Come to me soon. We may meet in the docks. I know an inn.</w:t>
      </w:r>
    </w:p>
    <w:p w14:paraId="695E14C5" w14:textId="3EA20E74" w:rsidR="00DA0DD8" w:rsidRPr="00DA0DD8" w:rsidRDefault="001F00AA" w:rsidP="00DA0DD8">
      <w:pPr>
        <w:rPr>
          <w:rFonts w:cstheme="minorHAnsi"/>
          <w:bCs/>
        </w:rPr>
      </w:pPr>
      <w:r>
        <w:rPr>
          <w:rFonts w:cstheme="minorHAnsi"/>
          <w:bCs/>
        </w:rPr>
        <w:t xml:space="preserve">     </w:t>
      </w:r>
      <w:r w:rsidR="00DA0DD8" w:rsidRPr="00DA0DD8">
        <w:rPr>
          <w:rFonts w:cstheme="minorHAnsi"/>
          <w:bCs/>
        </w:rPr>
        <w:t xml:space="preserve">If you die before or I </w:t>
      </w:r>
      <w:r w:rsidRPr="00DA0DD8">
        <w:rPr>
          <w:rFonts w:cstheme="minorHAnsi"/>
          <w:bCs/>
        </w:rPr>
        <w:t>die,</w:t>
      </w:r>
      <w:r w:rsidR="00DA0DD8" w:rsidRPr="00DA0DD8">
        <w:rPr>
          <w:rFonts w:cstheme="minorHAnsi"/>
          <w:bCs/>
        </w:rPr>
        <w:t xml:space="preserve"> remember to wait by the Gate of the Moon arms outstretched. I live knowing that that moment when we are both spirits, we will be made whole forever after.</w:t>
      </w:r>
    </w:p>
    <w:p w14:paraId="594FBDEE" w14:textId="77777777" w:rsidR="00DA0DD8" w:rsidRPr="00DA0DD8" w:rsidRDefault="00DA0DD8" w:rsidP="00DA0DD8">
      <w:pPr>
        <w:rPr>
          <w:rFonts w:cstheme="minorHAnsi"/>
          <w:bCs/>
        </w:rPr>
      </w:pPr>
    </w:p>
    <w:p w14:paraId="633630AB" w14:textId="6A1145B0" w:rsidR="00DA0DD8" w:rsidRDefault="00DA0DD8" w:rsidP="00DA0DD8">
      <w:pPr>
        <w:rPr>
          <w:rFonts w:cstheme="minorHAnsi"/>
          <w:bCs/>
        </w:rPr>
      </w:pPr>
      <w:r w:rsidRPr="00DA0DD8">
        <w:rPr>
          <w:rFonts w:cstheme="minorHAnsi"/>
          <w:bCs/>
        </w:rPr>
        <w:t>Your love, heart and soul awaits your word</w:t>
      </w:r>
    </w:p>
    <w:p w14:paraId="33AB7111" w14:textId="77777777" w:rsidR="001F00AA" w:rsidRPr="00DA0DD8" w:rsidRDefault="001F00AA" w:rsidP="00DA0DD8">
      <w:pPr>
        <w:rPr>
          <w:rFonts w:cstheme="minorHAnsi"/>
          <w:bCs/>
        </w:rPr>
      </w:pPr>
    </w:p>
    <w:p w14:paraId="6618CC72" w14:textId="531D63E1" w:rsidR="00DA0DD8" w:rsidRDefault="00DA0DD8" w:rsidP="00DA0DD8">
      <w:pPr>
        <w:rPr>
          <w:rFonts w:cstheme="minorHAnsi"/>
          <w:bCs/>
        </w:rPr>
      </w:pPr>
      <w:r w:rsidRPr="00DA0DD8">
        <w:rPr>
          <w:rFonts w:cstheme="minorHAnsi"/>
          <w:bCs/>
        </w:rPr>
        <w:t>Alluin Forestand.</w:t>
      </w:r>
    </w:p>
    <w:p w14:paraId="298D8C40" w14:textId="364A411A" w:rsidR="001F00AA" w:rsidRDefault="001F00AA" w:rsidP="00DA0DD8">
      <w:pPr>
        <w:rPr>
          <w:rFonts w:cstheme="minorHAnsi"/>
          <w:bCs/>
        </w:rPr>
      </w:pPr>
    </w:p>
    <w:p w14:paraId="107F6B55" w14:textId="17CF52A4" w:rsidR="001F00AA" w:rsidRPr="001F00AA" w:rsidRDefault="001F00AA" w:rsidP="001F00AA">
      <w:pPr>
        <w:rPr>
          <w:rFonts w:cstheme="minorHAnsi"/>
          <w:bCs/>
        </w:rPr>
      </w:pPr>
      <w:r>
        <w:rPr>
          <w:rFonts w:cstheme="minorHAnsi"/>
          <w:bCs/>
        </w:rPr>
        <w:t xml:space="preserve">     </w:t>
      </w:r>
      <w:r w:rsidRPr="001F00AA">
        <w:rPr>
          <w:rFonts w:cstheme="minorHAnsi"/>
          <w:bCs/>
        </w:rPr>
        <w:t>Jarod comes out on deck at midnight and makes</w:t>
      </w:r>
      <w:r>
        <w:rPr>
          <w:rFonts w:cstheme="minorHAnsi"/>
          <w:bCs/>
        </w:rPr>
        <w:t xml:space="preserve"> way</w:t>
      </w:r>
      <w:r w:rsidRPr="001F00AA">
        <w:rPr>
          <w:rFonts w:cstheme="minorHAnsi"/>
          <w:bCs/>
        </w:rPr>
        <w:t xml:space="preserve"> to the wheel. The captain has her lanterns going so she can read the instruments. The night crew works around her, following orders. The Moonflower is at full wind with a light breeze blowing down from the north. He studies her a moment. The sun elf is </w:t>
      </w:r>
      <w:r>
        <w:rPr>
          <w:rFonts w:cstheme="minorHAnsi"/>
          <w:bCs/>
        </w:rPr>
        <w:t>five</w:t>
      </w:r>
      <w:r w:rsidRPr="001F00AA">
        <w:rPr>
          <w:rFonts w:cstheme="minorHAnsi"/>
          <w:bCs/>
        </w:rPr>
        <w:t xml:space="preserve"> foot </w:t>
      </w:r>
      <w:r>
        <w:rPr>
          <w:rFonts w:cstheme="minorHAnsi"/>
          <w:bCs/>
        </w:rPr>
        <w:t>eight</w:t>
      </w:r>
      <w:r w:rsidRPr="001F00AA">
        <w:rPr>
          <w:rFonts w:cstheme="minorHAnsi"/>
          <w:bCs/>
        </w:rPr>
        <w:t xml:space="preserve"> inches tall she adds two inches in her officer’s boots, especially made to make women who join as ensigns taller and more intimidating.</w:t>
      </w:r>
    </w:p>
    <w:p w14:paraId="14726E33" w14:textId="55434623" w:rsidR="001F00AA" w:rsidRPr="001F00AA" w:rsidRDefault="001F00AA" w:rsidP="001F00AA">
      <w:pPr>
        <w:rPr>
          <w:rFonts w:cstheme="minorHAnsi"/>
          <w:bCs/>
        </w:rPr>
      </w:pPr>
      <w:r>
        <w:rPr>
          <w:rFonts w:cstheme="minorHAnsi"/>
          <w:bCs/>
        </w:rPr>
        <w:t xml:space="preserve">     </w:t>
      </w:r>
      <w:r w:rsidRPr="001F00AA">
        <w:rPr>
          <w:rFonts w:cstheme="minorHAnsi"/>
          <w:bCs/>
        </w:rPr>
        <w:t>Her dark bronze skin from a life at sea is much darker than other Sun elves he’s seen at port. Her wide brilliant eyes are copper. From what he’s heard it’s a rare occurrence among the race but not unheard off. Her hair is pinned in the back into a large bun. Far enough down that it won’t interfere with her officer’s hat. Her emblem of rank a silver ships wheel is displayed as a Pin to keep the feathers of the hat in place. Her black gloved hands hold the wheel with confidence and her eyes show a contentment. As if the one place in all the world she would call home is behind that ships wheel. She is a dark beauty of an elf, Fully Matured and in her bloom.</w:t>
      </w:r>
    </w:p>
    <w:p w14:paraId="13A04D3F" w14:textId="71F2A14E" w:rsidR="001F00AA" w:rsidRPr="001F00AA" w:rsidRDefault="001F00AA" w:rsidP="001F00AA">
      <w:pPr>
        <w:rPr>
          <w:rFonts w:cstheme="minorHAnsi"/>
          <w:bCs/>
        </w:rPr>
      </w:pPr>
      <w:r>
        <w:rPr>
          <w:rFonts w:cstheme="minorHAnsi"/>
          <w:bCs/>
        </w:rPr>
        <w:t xml:space="preserve">     </w:t>
      </w:r>
      <w:r w:rsidRPr="001F00AA">
        <w:rPr>
          <w:rFonts w:cstheme="minorHAnsi"/>
          <w:bCs/>
        </w:rPr>
        <w:t xml:space="preserve">There’s a perch beside her today. Nothing sits on the top of it. Instead, a large </w:t>
      </w:r>
      <w:r>
        <w:rPr>
          <w:rFonts w:cstheme="minorHAnsi"/>
          <w:bCs/>
        </w:rPr>
        <w:t>sixteen</w:t>
      </w:r>
      <w:r w:rsidRPr="001F00AA">
        <w:rPr>
          <w:rFonts w:cstheme="minorHAnsi"/>
          <w:bCs/>
        </w:rPr>
        <w:t>-inch Mulhorandi fruit bat hangs down from it. Jarod does not know how many times Jax the bat has saved them from pirates, rocks, and other hazards of the sea in his reconnaissance missions. She seems to be able to both speak to it telepathically and be able to fully possess the creature, if need be, to as she says, see with its ears. Whatever that means.</w:t>
      </w:r>
    </w:p>
    <w:p w14:paraId="701F2B5C" w14:textId="13B469C5" w:rsidR="001F00AA" w:rsidRPr="001F00AA" w:rsidRDefault="001F00AA" w:rsidP="001F00AA">
      <w:pPr>
        <w:rPr>
          <w:rFonts w:cstheme="minorHAnsi"/>
          <w:bCs/>
        </w:rPr>
      </w:pPr>
      <w:r>
        <w:rPr>
          <w:rFonts w:cstheme="minorHAnsi"/>
          <w:bCs/>
        </w:rPr>
        <w:t xml:space="preserve">     </w:t>
      </w:r>
      <w:r w:rsidRPr="001F00AA">
        <w:rPr>
          <w:rFonts w:cstheme="minorHAnsi"/>
          <w:bCs/>
        </w:rPr>
        <w:t>He walks up to her handing her a ration of rum, “You get something to eat yet, captain?”</w:t>
      </w:r>
    </w:p>
    <w:p w14:paraId="0C6F4527" w14:textId="15425212" w:rsidR="001F00AA" w:rsidRPr="001F00AA" w:rsidRDefault="001F00AA" w:rsidP="001F00AA">
      <w:pPr>
        <w:rPr>
          <w:rFonts w:cstheme="minorHAnsi"/>
          <w:bCs/>
        </w:rPr>
      </w:pPr>
      <w:r>
        <w:rPr>
          <w:rFonts w:cstheme="minorHAnsi"/>
          <w:bCs/>
        </w:rPr>
        <w:t xml:space="preserve">     </w:t>
      </w:r>
      <w:r w:rsidRPr="001F00AA">
        <w:rPr>
          <w:rFonts w:cstheme="minorHAnsi"/>
          <w:bCs/>
        </w:rPr>
        <w:t>“Lloyd caught a grouper. Mack cooked it for us when the crew woke up. You decide to take the position after our talk? And how much did you win from trying to frazzle my nerves?”</w:t>
      </w:r>
    </w:p>
    <w:p w14:paraId="13C14F6A" w14:textId="2E516637" w:rsidR="001F00AA" w:rsidRPr="001F00AA" w:rsidRDefault="001F00AA" w:rsidP="001F00AA">
      <w:pPr>
        <w:rPr>
          <w:rFonts w:cstheme="minorHAnsi"/>
          <w:bCs/>
        </w:rPr>
      </w:pPr>
      <w:r>
        <w:rPr>
          <w:rFonts w:cstheme="minorHAnsi"/>
          <w:bCs/>
        </w:rPr>
        <w:t xml:space="preserve">     </w:t>
      </w:r>
      <w:r w:rsidRPr="001F00AA">
        <w:rPr>
          <w:rFonts w:cstheme="minorHAnsi"/>
          <w:bCs/>
        </w:rPr>
        <w:t xml:space="preserve">Jerod smiles, “I decided to take the position. After you get your captain’s insignia. Then I can sign in on the Moonflower for another </w:t>
      </w:r>
      <w:r>
        <w:rPr>
          <w:rFonts w:cstheme="minorHAnsi"/>
          <w:bCs/>
        </w:rPr>
        <w:t>ten</w:t>
      </w:r>
      <w:r w:rsidRPr="001F00AA">
        <w:rPr>
          <w:rFonts w:cstheme="minorHAnsi"/>
          <w:bCs/>
        </w:rPr>
        <w:t xml:space="preserve"> years.”</w:t>
      </w:r>
    </w:p>
    <w:p w14:paraId="5C628D83" w14:textId="172A39C0" w:rsidR="001F00AA" w:rsidRPr="001F00AA" w:rsidRDefault="001F00AA" w:rsidP="001F00AA">
      <w:pPr>
        <w:rPr>
          <w:rFonts w:cstheme="minorHAnsi"/>
          <w:bCs/>
        </w:rPr>
      </w:pPr>
      <w:r>
        <w:rPr>
          <w:rFonts w:cstheme="minorHAnsi"/>
          <w:bCs/>
        </w:rPr>
        <w:t xml:space="preserve">     </w:t>
      </w:r>
      <w:r w:rsidRPr="001F00AA">
        <w:rPr>
          <w:rFonts w:cstheme="minorHAnsi"/>
          <w:bCs/>
        </w:rPr>
        <w:t>“Am I going to have to throw you off my ship, Jerod?”</w:t>
      </w:r>
    </w:p>
    <w:p w14:paraId="49A80EF9" w14:textId="03105C76" w:rsidR="001F00AA" w:rsidRPr="001F00AA" w:rsidRDefault="00B114B5" w:rsidP="001F00AA">
      <w:pPr>
        <w:rPr>
          <w:rFonts w:cstheme="minorHAnsi"/>
          <w:bCs/>
        </w:rPr>
      </w:pPr>
      <w:r>
        <w:rPr>
          <w:rFonts w:cstheme="minorHAnsi"/>
          <w:bCs/>
        </w:rPr>
        <w:t xml:space="preserve">     </w:t>
      </w:r>
      <w:r w:rsidR="001F00AA" w:rsidRPr="001F00AA">
        <w:rPr>
          <w:rFonts w:cstheme="minorHAnsi"/>
          <w:bCs/>
        </w:rPr>
        <w:t>“No, Ma’am. Let us speak after you be worshipping. Overcast. I can expect quite the light show tonight?”</w:t>
      </w:r>
    </w:p>
    <w:p w14:paraId="48FBA817" w14:textId="57CBC3C4" w:rsidR="001F00AA" w:rsidRPr="001F00AA" w:rsidRDefault="00B114B5" w:rsidP="001F00AA">
      <w:pPr>
        <w:rPr>
          <w:rFonts w:cstheme="minorHAnsi"/>
          <w:bCs/>
        </w:rPr>
      </w:pPr>
      <w:r>
        <w:rPr>
          <w:rFonts w:cstheme="minorHAnsi"/>
          <w:bCs/>
        </w:rPr>
        <w:t xml:space="preserve">     </w:t>
      </w:r>
      <w:r w:rsidR="001F00AA" w:rsidRPr="001F00AA">
        <w:rPr>
          <w:rFonts w:cstheme="minorHAnsi"/>
          <w:bCs/>
        </w:rPr>
        <w:t>“It’s just a few cantrips. Illusions and tricks of magic: Prestidigitations and unseen servant.” She looks at the bat and it flies off away from the ship. It will circle up to a mile to make sure no other ships are around. If one is found it will alert her. She will possess it and…. hear what kind of ship it is. Jerod doesn’t understand but that is what she tells him. His musing stops as she commands, “Take the wheel while I get ready. Send the men down below and lock the hatches. He takes the wheel while she leaves to her cabin.</w:t>
      </w:r>
    </w:p>
    <w:p w14:paraId="4C14D1C4" w14:textId="0D3F2F28" w:rsidR="001F00AA" w:rsidRPr="001F00AA" w:rsidRDefault="00B114B5" w:rsidP="001F00AA">
      <w:pPr>
        <w:rPr>
          <w:rFonts w:cstheme="minorHAnsi"/>
          <w:bCs/>
        </w:rPr>
      </w:pPr>
      <w:r>
        <w:rPr>
          <w:rFonts w:cstheme="minorHAnsi"/>
          <w:bCs/>
        </w:rPr>
        <w:lastRenderedPageBreak/>
        <w:t xml:space="preserve">     </w:t>
      </w:r>
      <w:r w:rsidR="001F00AA" w:rsidRPr="001F00AA">
        <w:rPr>
          <w:rFonts w:cstheme="minorHAnsi"/>
          <w:bCs/>
        </w:rPr>
        <w:t>He takes up the wheel and shouts, “ALL HANDS BELOW! SELUNE SMILES IN HER FULL BEAUTY. YOU KNOW WHAT THAT MEANS!” When the five men are all below, he locks the hatches so they cannot see her in a dress. One of the captain’s many eccentricities. In the nine years he’s known her she has never worn a dress in a public place. She say’s dresses are for the bedroom and intimacy not for public leering.</w:t>
      </w:r>
    </w:p>
    <w:p w14:paraId="4912B390" w14:textId="476CC072" w:rsidR="001F00AA" w:rsidRPr="001F00AA" w:rsidRDefault="00B114B5" w:rsidP="001F00AA">
      <w:pPr>
        <w:rPr>
          <w:rFonts w:cstheme="minorHAnsi"/>
          <w:bCs/>
        </w:rPr>
      </w:pPr>
      <w:r>
        <w:rPr>
          <w:rFonts w:cstheme="minorHAnsi"/>
          <w:bCs/>
        </w:rPr>
        <w:t xml:space="preserve">     </w:t>
      </w:r>
      <w:r w:rsidR="001F00AA" w:rsidRPr="001F00AA">
        <w:rPr>
          <w:rFonts w:cstheme="minorHAnsi"/>
          <w:bCs/>
        </w:rPr>
        <w:t xml:space="preserve">When she comes out of the cabin the </w:t>
      </w:r>
      <w:r w:rsidRPr="001F00AA">
        <w:rPr>
          <w:rFonts w:cstheme="minorHAnsi"/>
          <w:bCs/>
        </w:rPr>
        <w:t>captain</w:t>
      </w:r>
      <w:r w:rsidR="001F00AA" w:rsidRPr="001F00AA">
        <w:rPr>
          <w:rFonts w:cstheme="minorHAnsi"/>
          <w:bCs/>
        </w:rPr>
        <w:t xml:space="preserve"> comes out with her hair unpinned going halfway down to her waist. Her face is made up to look like a Mulhorandi mage. Her eyes are traced around with a liner called Kohl. Making her look more hawk or bird like. The eyeshadow she uses is a soft cerulean blue. There is clear glitter on her cheeks shining like tiny stars. The dress has a white bodice on top white and incandescent pearls are sewn into it along with small opals. Her skirts wall down almost to her bare feet. The inner skirt is white. The outer has pale blue and light violet swirls going all the way to the hem. It looks lit the aurora borealis has been folded into it. Jarod locks the wheel and comes up to her slowly.</w:t>
      </w:r>
    </w:p>
    <w:p w14:paraId="4D736E34" w14:textId="2005822F" w:rsidR="001F00AA" w:rsidRPr="001F00AA" w:rsidRDefault="00B114B5" w:rsidP="001F00AA">
      <w:pPr>
        <w:rPr>
          <w:rFonts w:cstheme="minorHAnsi"/>
          <w:bCs/>
        </w:rPr>
      </w:pPr>
      <w:r>
        <w:rPr>
          <w:rFonts w:cstheme="minorHAnsi"/>
          <w:bCs/>
        </w:rPr>
        <w:t xml:space="preserve">     </w:t>
      </w:r>
      <w:r w:rsidR="001F00AA" w:rsidRPr="001F00AA">
        <w:rPr>
          <w:rFonts w:cstheme="minorHAnsi"/>
          <w:bCs/>
        </w:rPr>
        <w:t xml:space="preserve">She backs away almost defensively almost as if she is frightened. A spell component is palmed in her hand, “It’s alright Capt. Bought something special for you in Immersea.” He slides the bucket with his foot over to her. Looking down she smiles with glee and picks up the </w:t>
      </w:r>
      <w:r>
        <w:rPr>
          <w:rFonts w:cstheme="minorHAnsi"/>
          <w:bCs/>
        </w:rPr>
        <w:t>thirty</w:t>
      </w:r>
      <w:r w:rsidR="001F00AA" w:rsidRPr="001F00AA">
        <w:rPr>
          <w:rFonts w:cstheme="minorHAnsi"/>
          <w:bCs/>
        </w:rPr>
        <w:t xml:space="preserve"> moon lilies out of the bucket. She heads for the main deck. Jerod heads for the wheel again to watch his Captain preform her dance for the goddess.</w:t>
      </w:r>
    </w:p>
    <w:p w14:paraId="1A95D818" w14:textId="4A4D5283" w:rsidR="001F00AA" w:rsidRPr="001F00AA" w:rsidRDefault="00B114B5" w:rsidP="001F00AA">
      <w:pPr>
        <w:rPr>
          <w:rFonts w:cstheme="minorHAnsi"/>
          <w:bCs/>
        </w:rPr>
      </w:pPr>
      <w:r>
        <w:rPr>
          <w:rFonts w:cstheme="minorHAnsi"/>
          <w:bCs/>
        </w:rPr>
        <w:t xml:space="preserve">     </w:t>
      </w:r>
      <w:r w:rsidR="001F00AA" w:rsidRPr="001F00AA">
        <w:rPr>
          <w:rFonts w:cstheme="minorHAnsi"/>
          <w:bCs/>
        </w:rPr>
        <w:t xml:space="preserve">She goes down to the deck and makes a circle with the moon lilies across </w:t>
      </w:r>
      <w:r w:rsidRPr="001F00AA">
        <w:rPr>
          <w:rFonts w:cstheme="minorHAnsi"/>
          <w:bCs/>
        </w:rPr>
        <w:t>its</w:t>
      </w:r>
      <w:r w:rsidR="001F00AA" w:rsidRPr="001F00AA">
        <w:rPr>
          <w:rFonts w:cstheme="minorHAnsi"/>
          <w:bCs/>
        </w:rPr>
        <w:t xml:space="preserve"> entire middle. As the li</w:t>
      </w:r>
      <w:r>
        <w:rPr>
          <w:rFonts w:cstheme="minorHAnsi"/>
          <w:bCs/>
        </w:rPr>
        <w:t>llies</w:t>
      </w:r>
      <w:r w:rsidR="001F00AA" w:rsidRPr="001F00AA">
        <w:rPr>
          <w:rFonts w:cstheme="minorHAnsi"/>
          <w:bCs/>
        </w:rPr>
        <w:t xml:space="preserve"> touched the defused light of the moon they glow softly. She then casts the invisible servant of hers and two more spells. Both the same. When she cast the first the stars and moon light up the sky above the ship surrounding it like a clear night’s sky, only much closer.</w:t>
      </w:r>
    </w:p>
    <w:p w14:paraId="018FC4F3" w14:textId="77777777" w:rsidR="001F00AA" w:rsidRPr="001F00AA" w:rsidRDefault="001F00AA" w:rsidP="001F00AA">
      <w:pPr>
        <w:rPr>
          <w:rFonts w:cstheme="minorHAnsi"/>
          <w:bCs/>
        </w:rPr>
      </w:pPr>
    </w:p>
    <w:p w14:paraId="0383428C" w14:textId="77777777" w:rsidR="001F00AA" w:rsidRPr="001F00AA" w:rsidRDefault="001F00AA" w:rsidP="001F00AA">
      <w:pPr>
        <w:rPr>
          <w:rFonts w:cstheme="minorHAnsi"/>
          <w:bCs/>
        </w:rPr>
      </w:pPr>
      <w:r w:rsidRPr="001F00AA">
        <w:rPr>
          <w:rFonts w:cstheme="minorHAnsi"/>
          <w:bCs/>
        </w:rPr>
        <w:t>She casts the same spell again but this time her dress lights up the whites in the cloth glow softly. The glitter and gems gleam with their own light like stars. When she moves her arms and legs emit a trailing smoky soft light as if moonlight trails her every movement. The captain had changed from a beautiful mature woman to a stunningly beautiful elf maiden, encompassed in magical light. Her dance starts slowly. The invisible force acting as her lead. And as the hour of high moon wears on the pace picks up becoming a blur of movement and soft trailing light, descending near the end into motionlessness. The spells wear off in quick succession and only the lanterns light shows the ships position. The captain stares out to the west.</w:t>
      </w:r>
    </w:p>
    <w:p w14:paraId="5D744E1A" w14:textId="2DA4EF3B" w:rsidR="001F00AA" w:rsidRPr="001F00AA" w:rsidRDefault="00B114B5" w:rsidP="001F00AA">
      <w:pPr>
        <w:rPr>
          <w:rFonts w:cstheme="minorHAnsi"/>
          <w:bCs/>
        </w:rPr>
      </w:pPr>
      <w:r>
        <w:rPr>
          <w:rFonts w:cstheme="minorHAnsi"/>
          <w:bCs/>
        </w:rPr>
        <w:t xml:space="preserve">     </w:t>
      </w:r>
      <w:r w:rsidR="001F00AA" w:rsidRPr="001F00AA">
        <w:rPr>
          <w:rFonts w:cstheme="minorHAnsi"/>
          <w:bCs/>
        </w:rPr>
        <w:t>On the other side of the world another woman dances the same dance for her husband and her goddess. Only she is leading her unseen servant. When finished they make love in the garden of the estate. Her husband knowing that though she is here in his arms she is not wholly with him.</w:t>
      </w:r>
    </w:p>
    <w:p w14:paraId="5BD8E9EA" w14:textId="3DC04383" w:rsidR="001F00AA" w:rsidRPr="001F00AA" w:rsidRDefault="00B114B5" w:rsidP="001F00AA">
      <w:pPr>
        <w:rPr>
          <w:rFonts w:cstheme="minorHAnsi"/>
          <w:bCs/>
        </w:rPr>
      </w:pPr>
      <w:r>
        <w:rPr>
          <w:rFonts w:cstheme="minorHAnsi"/>
          <w:bCs/>
        </w:rPr>
        <w:t xml:space="preserve">     </w:t>
      </w:r>
      <w:r w:rsidR="001F00AA" w:rsidRPr="001F00AA">
        <w:rPr>
          <w:rFonts w:cstheme="minorHAnsi"/>
          <w:bCs/>
        </w:rPr>
        <w:t>Jerod locks the wheel again and comes down on to the deck. Surprised Lauriella starts to back up and throw her hands out defensively. As he closes the distance she nearly screams out, “Jerod! Stop. Let me pass!”</w:t>
      </w:r>
    </w:p>
    <w:p w14:paraId="33F2637C" w14:textId="51D563BD" w:rsidR="001F00AA" w:rsidRPr="001F00AA" w:rsidRDefault="00B114B5" w:rsidP="001F00AA">
      <w:pPr>
        <w:rPr>
          <w:rFonts w:cstheme="minorHAnsi"/>
          <w:bCs/>
        </w:rPr>
      </w:pPr>
      <w:r>
        <w:rPr>
          <w:rFonts w:cstheme="minorHAnsi"/>
          <w:bCs/>
        </w:rPr>
        <w:t xml:space="preserve">     </w:t>
      </w:r>
      <w:r w:rsidR="001F00AA" w:rsidRPr="001F00AA">
        <w:rPr>
          <w:rFonts w:cstheme="minorHAnsi"/>
          <w:bCs/>
        </w:rPr>
        <w:t>He studies her. She is swaying slightly forward and back. Her eyes are as big as saucers and her breathing is becoming rapid. Again, she has a spell component in her hand, “I just wanted to speak with you?”</w:t>
      </w:r>
    </w:p>
    <w:p w14:paraId="35EAAE74" w14:textId="677E8CC3" w:rsidR="001F00AA" w:rsidRPr="001F00AA" w:rsidRDefault="00B114B5" w:rsidP="001F00AA">
      <w:pPr>
        <w:rPr>
          <w:rFonts w:cstheme="minorHAnsi"/>
          <w:bCs/>
        </w:rPr>
      </w:pPr>
      <w:r>
        <w:rPr>
          <w:rFonts w:cstheme="minorHAnsi"/>
          <w:bCs/>
        </w:rPr>
        <w:t xml:space="preserve">     </w:t>
      </w:r>
      <w:r w:rsidR="001F00AA" w:rsidRPr="001F00AA">
        <w:rPr>
          <w:rFonts w:cstheme="minorHAnsi"/>
          <w:bCs/>
        </w:rPr>
        <w:t>She takes a step back again in defense, “You know the rules. You are not to speak to me when I’m like this. Let me pass, now or I will drain you! Let me pass! I swear, I will hurt you if you do not stand down! I’ll speak to you after I’m dressed. Let me pass!”</w:t>
      </w:r>
    </w:p>
    <w:p w14:paraId="59B051B8" w14:textId="60BA01B7" w:rsidR="001F00AA" w:rsidRDefault="00B114B5" w:rsidP="001F00AA">
      <w:pPr>
        <w:rPr>
          <w:rFonts w:cstheme="minorHAnsi"/>
          <w:bCs/>
        </w:rPr>
      </w:pPr>
      <w:r>
        <w:rPr>
          <w:rFonts w:cstheme="minorHAnsi"/>
          <w:bCs/>
        </w:rPr>
        <w:t xml:space="preserve">     </w:t>
      </w:r>
      <w:r w:rsidR="001F00AA" w:rsidRPr="001F00AA">
        <w:rPr>
          <w:rFonts w:cstheme="minorHAnsi"/>
          <w:bCs/>
        </w:rPr>
        <w:t>Jerod puts his head down and walks to the far gunwale. Lauriella takes off like a rabbit as fast as she can to her cabin and locks the door behind her. Jerod puts his head down a moment, “Well, ole boy, you screwed that up, didn’t you? He picks up all the flowers and goes to his room into a troubled sleep; After unlocking the crew and setting the wheel for her.</w:t>
      </w:r>
    </w:p>
    <w:p w14:paraId="5AE0B334" w14:textId="7947B70A" w:rsidR="00B114B5" w:rsidRDefault="00B114B5" w:rsidP="001F00AA">
      <w:pPr>
        <w:rPr>
          <w:rFonts w:cstheme="minorHAnsi"/>
          <w:bCs/>
        </w:rPr>
      </w:pPr>
    </w:p>
    <w:p w14:paraId="2D7052DF" w14:textId="56E79E22" w:rsidR="00B114B5" w:rsidRPr="00B114B5" w:rsidRDefault="00B114B5" w:rsidP="00B114B5">
      <w:pPr>
        <w:rPr>
          <w:rFonts w:cstheme="minorHAnsi"/>
          <w:bCs/>
        </w:rPr>
      </w:pPr>
      <w:r>
        <w:rPr>
          <w:rFonts w:cstheme="minorHAnsi"/>
          <w:bCs/>
        </w:rPr>
        <w:t xml:space="preserve">     </w:t>
      </w:r>
      <w:r w:rsidRPr="00B114B5">
        <w:rPr>
          <w:rFonts w:cstheme="minorHAnsi"/>
          <w:bCs/>
        </w:rPr>
        <w:t xml:space="preserve">Jerod comes on deck the next morning with. The captain is still visibly shaking at the wheel while the deck crew is incredibly quiet. He walks up to the wheel and sets her rum on the navigation desk. She </w:t>
      </w:r>
      <w:r w:rsidRPr="00B114B5">
        <w:rPr>
          <w:rFonts w:cstheme="minorHAnsi"/>
          <w:bCs/>
        </w:rPr>
        <w:lastRenderedPageBreak/>
        <w:t xml:space="preserve">turns to him, “What in all the Hells was that last night! You broke your promise to me I should have you lashed for that! What was so gods damned important that you would break your promise after </w:t>
      </w:r>
      <w:r>
        <w:rPr>
          <w:rFonts w:cstheme="minorHAnsi"/>
          <w:bCs/>
        </w:rPr>
        <w:t>nine</w:t>
      </w:r>
      <w:r w:rsidRPr="00B114B5">
        <w:rPr>
          <w:rFonts w:cstheme="minorHAnsi"/>
          <w:bCs/>
        </w:rPr>
        <w:t xml:space="preserve"> years!”</w:t>
      </w:r>
    </w:p>
    <w:p w14:paraId="1EFFC7B1" w14:textId="0018A4BC" w:rsidR="00B114B5" w:rsidRPr="00B114B5" w:rsidRDefault="00B114B5" w:rsidP="00B114B5">
      <w:pPr>
        <w:rPr>
          <w:rFonts w:cstheme="minorHAnsi"/>
          <w:bCs/>
        </w:rPr>
      </w:pPr>
      <w:r>
        <w:rPr>
          <w:rFonts w:cstheme="minorHAnsi"/>
          <w:bCs/>
        </w:rPr>
        <w:t xml:space="preserve">     </w:t>
      </w:r>
      <w:r w:rsidRPr="00B114B5">
        <w:rPr>
          <w:rFonts w:cstheme="minorHAnsi"/>
          <w:bCs/>
        </w:rPr>
        <w:t>“I am, I am truly sorry, Ma’am. It will never happen again.”</w:t>
      </w:r>
    </w:p>
    <w:p w14:paraId="723F6536" w14:textId="211A06A7" w:rsidR="00B114B5" w:rsidRPr="00B114B5" w:rsidRDefault="00B114B5" w:rsidP="00B114B5">
      <w:pPr>
        <w:rPr>
          <w:rFonts w:cstheme="minorHAnsi"/>
          <w:bCs/>
        </w:rPr>
      </w:pPr>
      <w:r>
        <w:rPr>
          <w:rFonts w:cstheme="minorHAnsi"/>
          <w:bCs/>
        </w:rPr>
        <w:t xml:space="preserve">     </w:t>
      </w:r>
      <w:r w:rsidRPr="00B114B5">
        <w:rPr>
          <w:rFonts w:cstheme="minorHAnsi"/>
          <w:bCs/>
        </w:rPr>
        <w:t>“If it does you are off my ship!” Several men take the opportunity and the que, scatter like rats and hit the hatches.</w:t>
      </w:r>
    </w:p>
    <w:p w14:paraId="6C35B909" w14:textId="5D67D52A" w:rsidR="00B114B5" w:rsidRPr="00B114B5" w:rsidRDefault="00B114B5" w:rsidP="00B114B5">
      <w:pPr>
        <w:rPr>
          <w:rFonts w:cstheme="minorHAnsi"/>
          <w:bCs/>
        </w:rPr>
      </w:pPr>
      <w:r>
        <w:rPr>
          <w:rFonts w:cstheme="minorHAnsi"/>
          <w:bCs/>
        </w:rPr>
        <w:t xml:space="preserve">     </w:t>
      </w:r>
      <w:r w:rsidRPr="00B114B5">
        <w:rPr>
          <w:rFonts w:cstheme="minorHAnsi"/>
          <w:bCs/>
        </w:rPr>
        <w:t>“Captain, may I speak freely?</w:t>
      </w:r>
    </w:p>
    <w:p w14:paraId="357FBE9A" w14:textId="147E5331" w:rsidR="00B114B5" w:rsidRPr="00B114B5" w:rsidRDefault="00B114B5" w:rsidP="00B114B5">
      <w:pPr>
        <w:rPr>
          <w:rFonts w:cstheme="minorHAnsi"/>
          <w:bCs/>
        </w:rPr>
      </w:pPr>
      <w:r>
        <w:rPr>
          <w:rFonts w:cstheme="minorHAnsi"/>
          <w:bCs/>
        </w:rPr>
        <w:t xml:space="preserve">     </w:t>
      </w:r>
      <w:r w:rsidRPr="00B114B5">
        <w:rPr>
          <w:rFonts w:cstheme="minorHAnsi"/>
          <w:bCs/>
        </w:rPr>
        <w:t>Lauriella purses her lips, “This better be good!”</w:t>
      </w:r>
    </w:p>
    <w:p w14:paraId="5CEFEF19" w14:textId="5C5A396D" w:rsidR="00B114B5" w:rsidRPr="00B114B5" w:rsidRDefault="00B114B5" w:rsidP="00B114B5">
      <w:pPr>
        <w:rPr>
          <w:rFonts w:cstheme="minorHAnsi"/>
          <w:bCs/>
        </w:rPr>
      </w:pPr>
      <w:r>
        <w:rPr>
          <w:rFonts w:cstheme="minorHAnsi"/>
          <w:bCs/>
        </w:rPr>
        <w:t xml:space="preserve">     </w:t>
      </w:r>
      <w:r w:rsidRPr="00B114B5">
        <w:rPr>
          <w:rFonts w:cstheme="minorHAnsi"/>
          <w:bCs/>
        </w:rPr>
        <w:t>“I just thought maybe I could speak to you after your dance. You always seem so joyful afterward. If not gazing out into the distance as if looking for something.”</w:t>
      </w:r>
    </w:p>
    <w:p w14:paraId="56185D4A" w14:textId="3B8BCFF0" w:rsidR="00B114B5" w:rsidRPr="00B114B5" w:rsidRDefault="00B114B5" w:rsidP="00B114B5">
      <w:pPr>
        <w:rPr>
          <w:rFonts w:cstheme="minorHAnsi"/>
          <w:bCs/>
        </w:rPr>
      </w:pPr>
      <w:r>
        <w:rPr>
          <w:rFonts w:cstheme="minorHAnsi"/>
          <w:bCs/>
        </w:rPr>
        <w:t xml:space="preserve">     </w:t>
      </w:r>
      <w:r w:rsidRPr="00B114B5">
        <w:rPr>
          <w:rFonts w:cstheme="minorHAnsi"/>
          <w:bCs/>
        </w:rPr>
        <w:t>“How old were you when you signed on with me?”</w:t>
      </w:r>
    </w:p>
    <w:p w14:paraId="797E3D4A" w14:textId="7590CEC6" w:rsidR="00B114B5" w:rsidRPr="00B114B5" w:rsidRDefault="00B114B5" w:rsidP="00B114B5">
      <w:pPr>
        <w:rPr>
          <w:rFonts w:cstheme="minorHAnsi"/>
          <w:bCs/>
        </w:rPr>
      </w:pPr>
      <w:r>
        <w:rPr>
          <w:rFonts w:cstheme="minorHAnsi"/>
          <w:bCs/>
        </w:rPr>
        <w:t xml:space="preserve">     </w:t>
      </w:r>
      <w:r w:rsidRPr="00B114B5">
        <w:rPr>
          <w:rFonts w:cstheme="minorHAnsi"/>
          <w:bCs/>
        </w:rPr>
        <w:t>“15”</w:t>
      </w:r>
    </w:p>
    <w:p w14:paraId="1F7B6816" w14:textId="2A060871" w:rsidR="00B114B5" w:rsidRPr="00B114B5" w:rsidRDefault="00B114B5" w:rsidP="00B114B5">
      <w:pPr>
        <w:rPr>
          <w:rFonts w:cstheme="minorHAnsi"/>
          <w:bCs/>
        </w:rPr>
      </w:pPr>
      <w:r>
        <w:rPr>
          <w:rFonts w:cstheme="minorHAnsi"/>
          <w:bCs/>
        </w:rPr>
        <w:t xml:space="preserve">     </w:t>
      </w:r>
      <w:r w:rsidRPr="00B114B5">
        <w:rPr>
          <w:rFonts w:cstheme="minorHAnsi"/>
          <w:bCs/>
        </w:rPr>
        <w:t>“How old are you now?”</w:t>
      </w:r>
    </w:p>
    <w:p w14:paraId="3FDBE592" w14:textId="21638D06" w:rsidR="00B114B5" w:rsidRPr="00B114B5" w:rsidRDefault="00B114B5" w:rsidP="00B114B5">
      <w:pPr>
        <w:rPr>
          <w:rFonts w:cstheme="minorHAnsi"/>
          <w:bCs/>
        </w:rPr>
      </w:pPr>
      <w:r>
        <w:rPr>
          <w:rFonts w:cstheme="minorHAnsi"/>
          <w:bCs/>
        </w:rPr>
        <w:t xml:space="preserve">     </w:t>
      </w:r>
      <w:r w:rsidRPr="00B114B5">
        <w:rPr>
          <w:rFonts w:cstheme="minorHAnsi"/>
          <w:bCs/>
        </w:rPr>
        <w:t>“24, Ma’am”</w:t>
      </w:r>
    </w:p>
    <w:p w14:paraId="746DB06D" w14:textId="4076D00E" w:rsidR="00B114B5" w:rsidRPr="00B114B5" w:rsidRDefault="00B114B5" w:rsidP="00B114B5">
      <w:pPr>
        <w:rPr>
          <w:rFonts w:cstheme="minorHAnsi"/>
          <w:bCs/>
        </w:rPr>
      </w:pPr>
      <w:r>
        <w:rPr>
          <w:rFonts w:cstheme="minorHAnsi"/>
          <w:bCs/>
        </w:rPr>
        <w:t xml:space="preserve">     </w:t>
      </w:r>
      <w:r w:rsidRPr="00B114B5">
        <w:rPr>
          <w:rFonts w:cstheme="minorHAnsi"/>
          <w:bCs/>
        </w:rPr>
        <w:t>“Which means I was the one that watched you grow from a boy to a man. Just like all my other crewmembers. I will not bed any of you. It would be like bedding a son. And besides that, its bad protocol. Do you understand!”</w:t>
      </w:r>
    </w:p>
    <w:p w14:paraId="027B3281" w14:textId="778127BB" w:rsidR="00B114B5" w:rsidRPr="00B114B5" w:rsidRDefault="00B114B5" w:rsidP="00B114B5">
      <w:pPr>
        <w:rPr>
          <w:rFonts w:cstheme="minorHAnsi"/>
          <w:bCs/>
        </w:rPr>
      </w:pPr>
      <w:r>
        <w:rPr>
          <w:rFonts w:cstheme="minorHAnsi"/>
          <w:bCs/>
        </w:rPr>
        <w:t xml:space="preserve">     </w:t>
      </w:r>
      <w:r w:rsidRPr="00B114B5">
        <w:rPr>
          <w:rFonts w:cstheme="minorHAnsi"/>
          <w:bCs/>
        </w:rPr>
        <w:t>“I wasn’t trying to…………”</w:t>
      </w:r>
    </w:p>
    <w:p w14:paraId="68B9C5FF" w14:textId="26F32290" w:rsidR="00B114B5" w:rsidRPr="00B114B5" w:rsidRDefault="00B114B5" w:rsidP="00B114B5">
      <w:pPr>
        <w:rPr>
          <w:rFonts w:cstheme="minorHAnsi"/>
          <w:bCs/>
        </w:rPr>
      </w:pPr>
      <w:r>
        <w:rPr>
          <w:rFonts w:cstheme="minorHAnsi"/>
          <w:bCs/>
        </w:rPr>
        <w:t xml:space="preserve">     </w:t>
      </w:r>
      <w:r w:rsidRPr="00B114B5">
        <w:rPr>
          <w:rFonts w:cstheme="minorHAnsi"/>
          <w:bCs/>
        </w:rPr>
        <w:t>“Then why did you interrupt a moon dance!”</w:t>
      </w:r>
    </w:p>
    <w:p w14:paraId="70BF644B" w14:textId="0AA64F1D" w:rsidR="00B114B5" w:rsidRPr="00B114B5" w:rsidRDefault="00B114B5" w:rsidP="00B114B5">
      <w:pPr>
        <w:rPr>
          <w:rFonts w:cstheme="minorHAnsi"/>
          <w:bCs/>
        </w:rPr>
      </w:pPr>
      <w:r>
        <w:rPr>
          <w:rFonts w:cstheme="minorHAnsi"/>
          <w:bCs/>
        </w:rPr>
        <w:t xml:space="preserve">     </w:t>
      </w:r>
      <w:r w:rsidRPr="00B114B5">
        <w:rPr>
          <w:rFonts w:cstheme="minorHAnsi"/>
          <w:bCs/>
        </w:rPr>
        <w:t>Dumbfounded he just stares at her confused.</w:t>
      </w:r>
    </w:p>
    <w:p w14:paraId="7A61828A" w14:textId="1548DDFD" w:rsidR="00B114B5" w:rsidRPr="00B114B5" w:rsidRDefault="00B114B5" w:rsidP="00B114B5">
      <w:pPr>
        <w:rPr>
          <w:rFonts w:cstheme="minorHAnsi"/>
          <w:bCs/>
        </w:rPr>
      </w:pPr>
      <w:r>
        <w:rPr>
          <w:rFonts w:cstheme="minorHAnsi"/>
          <w:bCs/>
        </w:rPr>
        <w:t xml:space="preserve">      </w:t>
      </w:r>
      <w:r w:rsidRPr="00B114B5">
        <w:rPr>
          <w:rFonts w:cstheme="minorHAnsi"/>
          <w:bCs/>
        </w:rPr>
        <w:t>Realizing he knows nothing of elven traditions she shakes her head, “Only women preform the moon dance to celebrate Sehanine Moonbow. The men, lovers, husbands, boyfriends watch. The women filled with their faith get aroused. And the men aroused by the dance. If you have a man afterward you usually spend some time with them. If you have a woman, you dance together and then spend some time together. The only reason I let you see my dance is because I need someone to man the wheel!”</w:t>
      </w:r>
    </w:p>
    <w:p w14:paraId="06BBC81D" w14:textId="22014EF7" w:rsidR="00B114B5" w:rsidRPr="00B114B5" w:rsidRDefault="00B114B5" w:rsidP="00B114B5">
      <w:pPr>
        <w:rPr>
          <w:rFonts w:cstheme="minorHAnsi"/>
          <w:bCs/>
        </w:rPr>
      </w:pPr>
      <w:r>
        <w:rPr>
          <w:rFonts w:cstheme="minorHAnsi"/>
          <w:bCs/>
        </w:rPr>
        <w:t xml:space="preserve">      </w:t>
      </w:r>
      <w:r w:rsidRPr="00B114B5">
        <w:rPr>
          <w:rFonts w:cstheme="minorHAnsi"/>
          <w:bCs/>
        </w:rPr>
        <w:t>“I didn’t know.”</w:t>
      </w:r>
    </w:p>
    <w:p w14:paraId="1E776DBC" w14:textId="3279D476" w:rsidR="00B114B5" w:rsidRPr="00B114B5" w:rsidRDefault="00B114B5" w:rsidP="00B114B5">
      <w:pPr>
        <w:rPr>
          <w:rFonts w:cstheme="minorHAnsi"/>
          <w:bCs/>
        </w:rPr>
      </w:pPr>
      <w:r>
        <w:rPr>
          <w:rFonts w:cstheme="minorHAnsi"/>
          <w:bCs/>
        </w:rPr>
        <w:t xml:space="preserve">      </w:t>
      </w:r>
      <w:r w:rsidRPr="00B114B5">
        <w:rPr>
          <w:rFonts w:cstheme="minorHAnsi"/>
          <w:bCs/>
        </w:rPr>
        <w:t>“What was so important?”</w:t>
      </w:r>
    </w:p>
    <w:p w14:paraId="777471E8" w14:textId="0BB15180" w:rsidR="00B114B5" w:rsidRPr="00B114B5" w:rsidRDefault="00B114B5" w:rsidP="00B114B5">
      <w:pPr>
        <w:rPr>
          <w:rFonts w:cstheme="minorHAnsi"/>
          <w:bCs/>
        </w:rPr>
      </w:pPr>
      <w:r>
        <w:rPr>
          <w:rFonts w:cstheme="minorHAnsi"/>
          <w:bCs/>
        </w:rPr>
        <w:t xml:space="preserve">     </w:t>
      </w:r>
      <w:r w:rsidRPr="00B114B5">
        <w:rPr>
          <w:rFonts w:cstheme="minorHAnsi"/>
          <w:bCs/>
        </w:rPr>
        <w:t>“Ma’am you never told me your story. I just thought that if I could approach you like you were you would be affordable to telling me you tale.”</w:t>
      </w:r>
    </w:p>
    <w:p w14:paraId="1F9FBF82" w14:textId="1CE79921" w:rsidR="00B114B5" w:rsidRPr="00B114B5" w:rsidRDefault="00B114B5" w:rsidP="00B114B5">
      <w:pPr>
        <w:rPr>
          <w:rFonts w:cstheme="minorHAnsi"/>
          <w:bCs/>
        </w:rPr>
      </w:pPr>
      <w:r>
        <w:rPr>
          <w:rFonts w:cstheme="minorHAnsi"/>
          <w:bCs/>
        </w:rPr>
        <w:t xml:space="preserve">      </w:t>
      </w:r>
      <w:r w:rsidRPr="00B114B5">
        <w:rPr>
          <w:rFonts w:cstheme="minorHAnsi"/>
          <w:bCs/>
        </w:rPr>
        <w:t>“My tale is boring.”</w:t>
      </w:r>
    </w:p>
    <w:p w14:paraId="04DCB862" w14:textId="0A696A07" w:rsidR="00B114B5" w:rsidRPr="00B114B5" w:rsidRDefault="00B114B5" w:rsidP="00B114B5">
      <w:pPr>
        <w:rPr>
          <w:rFonts w:cstheme="minorHAnsi"/>
          <w:bCs/>
        </w:rPr>
      </w:pPr>
      <w:r>
        <w:rPr>
          <w:rFonts w:cstheme="minorHAnsi"/>
          <w:bCs/>
        </w:rPr>
        <w:t xml:space="preserve">      </w:t>
      </w:r>
      <w:r w:rsidRPr="00B114B5">
        <w:rPr>
          <w:rFonts w:cstheme="minorHAnsi"/>
          <w:bCs/>
        </w:rPr>
        <w:t>“I would still like to hear is that is if you do not mind.”</w:t>
      </w:r>
    </w:p>
    <w:p w14:paraId="0FF375CC" w14:textId="585DF923" w:rsidR="00B114B5" w:rsidRPr="00B114B5" w:rsidRDefault="00B114B5" w:rsidP="00B114B5">
      <w:pPr>
        <w:rPr>
          <w:rFonts w:cstheme="minorHAnsi"/>
          <w:bCs/>
        </w:rPr>
      </w:pPr>
      <w:r>
        <w:rPr>
          <w:rFonts w:cstheme="minorHAnsi"/>
          <w:bCs/>
        </w:rPr>
        <w:t xml:space="preserve">      </w:t>
      </w:r>
      <w:r w:rsidRPr="00B114B5">
        <w:rPr>
          <w:rFonts w:cstheme="minorHAnsi"/>
          <w:bCs/>
        </w:rPr>
        <w:t>“I’m Ar-tel but I am no Noble. I grew up on a farm with my parents. When they found out I had magical abilities could lean cantrips they sent me to school. I learned from a school highly involved with something called white necromancy. Its necromancy that doesn’t turn you evil. Afterward I left for the inner sea.</w:t>
      </w:r>
    </w:p>
    <w:p w14:paraId="757310B8" w14:textId="6B3B314B" w:rsidR="00B114B5" w:rsidRPr="00B114B5" w:rsidRDefault="005A75AE" w:rsidP="00B114B5">
      <w:pPr>
        <w:rPr>
          <w:rFonts w:cstheme="minorHAnsi"/>
          <w:bCs/>
        </w:rPr>
      </w:pPr>
      <w:r>
        <w:rPr>
          <w:rFonts w:cstheme="minorHAnsi"/>
          <w:bCs/>
        </w:rPr>
        <w:t xml:space="preserve">     </w:t>
      </w:r>
      <w:r w:rsidR="00B114B5" w:rsidRPr="00B114B5">
        <w:rPr>
          <w:rFonts w:cstheme="minorHAnsi"/>
          <w:bCs/>
        </w:rPr>
        <w:t>I started out a magical defender of one of the realms long the sea of falling stars and a courier to other countries. Got interested while going back and forth with navigation and signed on as a pilot when I had enough knowledge.</w:t>
      </w:r>
    </w:p>
    <w:p w14:paraId="199D2B7C" w14:textId="66E67DC9" w:rsidR="00B114B5" w:rsidRPr="00B114B5" w:rsidRDefault="005A75AE" w:rsidP="00B114B5">
      <w:pPr>
        <w:rPr>
          <w:rFonts w:cstheme="minorHAnsi"/>
          <w:bCs/>
        </w:rPr>
      </w:pPr>
      <w:r>
        <w:rPr>
          <w:rFonts w:cstheme="minorHAnsi"/>
          <w:bCs/>
        </w:rPr>
        <w:t xml:space="preserve">     </w:t>
      </w:r>
      <w:r w:rsidR="00B114B5" w:rsidRPr="00B114B5">
        <w:rPr>
          <w:rFonts w:cstheme="minorHAnsi"/>
          <w:bCs/>
        </w:rPr>
        <w:t>There was a storm, an Umberlee</w:t>
      </w:r>
      <w:r>
        <w:rPr>
          <w:rFonts w:cstheme="minorHAnsi"/>
          <w:bCs/>
        </w:rPr>
        <w:t>’</w:t>
      </w:r>
      <w:r w:rsidR="00B114B5" w:rsidRPr="00B114B5">
        <w:rPr>
          <w:rFonts w:cstheme="minorHAnsi"/>
          <w:bCs/>
        </w:rPr>
        <w:t xml:space="preserve">s wrath type circular storm. My captain had the smallest fastest galleon of the </w:t>
      </w:r>
      <w:r>
        <w:rPr>
          <w:rFonts w:cstheme="minorHAnsi"/>
          <w:bCs/>
        </w:rPr>
        <w:t>eleven</w:t>
      </w:r>
      <w:r w:rsidR="00B114B5" w:rsidRPr="00B114B5">
        <w:rPr>
          <w:rFonts w:cstheme="minorHAnsi"/>
          <w:bCs/>
        </w:rPr>
        <w:t xml:space="preserve"> ships. I lit her up with magic and guided the rest of the ships out of the storm. I was lashed down, but a wave threw me headfirst into the main mast. My line had snapped. That’s how I got my lieutenant</w:t>
      </w:r>
      <w:r>
        <w:rPr>
          <w:rFonts w:cstheme="minorHAnsi"/>
          <w:bCs/>
        </w:rPr>
        <w:t>’</w:t>
      </w:r>
      <w:r w:rsidR="00B114B5" w:rsidRPr="00B114B5">
        <w:rPr>
          <w:rFonts w:cstheme="minorHAnsi"/>
          <w:bCs/>
        </w:rPr>
        <w:t>s pin.</w:t>
      </w:r>
    </w:p>
    <w:p w14:paraId="5605DDD3" w14:textId="1D9CB2DB" w:rsidR="00B114B5" w:rsidRPr="00B114B5" w:rsidRDefault="005A75AE" w:rsidP="00B114B5">
      <w:pPr>
        <w:rPr>
          <w:rFonts w:cstheme="minorHAnsi"/>
          <w:bCs/>
        </w:rPr>
      </w:pPr>
      <w:r>
        <w:rPr>
          <w:rFonts w:cstheme="minorHAnsi"/>
          <w:bCs/>
        </w:rPr>
        <w:t xml:space="preserve">     </w:t>
      </w:r>
      <w:r w:rsidR="00B114B5" w:rsidRPr="00B114B5">
        <w:rPr>
          <w:rFonts w:cstheme="minorHAnsi"/>
          <w:bCs/>
        </w:rPr>
        <w:t xml:space="preserve">When I woke </w:t>
      </w:r>
      <w:r w:rsidRPr="00B114B5">
        <w:rPr>
          <w:rFonts w:cstheme="minorHAnsi"/>
          <w:bCs/>
        </w:rPr>
        <w:t>up,</w:t>
      </w:r>
      <w:r w:rsidR="00B114B5" w:rsidRPr="00B114B5">
        <w:rPr>
          <w:rFonts w:cstheme="minorHAnsi"/>
          <w:bCs/>
        </w:rPr>
        <w:t xml:space="preserve"> I found myself in a country with a good population of Ar-tel. One took me under her wing Alluin. As soon as our eyes met, we both knew we loved each other. Her soul was so bright. I found out while she took care of me that she was betrothed to another to gain a house alliance.</w:t>
      </w:r>
    </w:p>
    <w:p w14:paraId="5484BFD6" w14:textId="3642FBE7" w:rsidR="00B114B5" w:rsidRPr="00B114B5" w:rsidRDefault="005A75AE" w:rsidP="00B114B5">
      <w:pPr>
        <w:rPr>
          <w:rFonts w:cstheme="minorHAnsi"/>
          <w:bCs/>
        </w:rPr>
      </w:pPr>
      <w:r>
        <w:rPr>
          <w:rFonts w:cstheme="minorHAnsi"/>
          <w:bCs/>
        </w:rPr>
        <w:t xml:space="preserve">     </w:t>
      </w:r>
      <w:r w:rsidR="00B114B5" w:rsidRPr="00B114B5">
        <w:rPr>
          <w:rFonts w:cstheme="minorHAnsi"/>
          <w:bCs/>
        </w:rPr>
        <w:t xml:space="preserve">Noble elves often marry the same sex and have dalliances with other men or women. Commoners like me usually frown upon the practices of the nobility. My parents are farmers and taught me it’s a sin to be with another woman. Or be unfaithful to your husband. They want their children to have children </w:t>
      </w:r>
      <w:r w:rsidR="00B114B5" w:rsidRPr="00B114B5">
        <w:rPr>
          <w:rFonts w:cstheme="minorHAnsi"/>
          <w:bCs/>
        </w:rPr>
        <w:lastRenderedPageBreak/>
        <w:t>so they can take over their business or farm. Being a mage, I was privileged to be around nobles for a long time and learn that’s not how nobles think or feel. But my beliefs are like my parents.</w:t>
      </w:r>
    </w:p>
    <w:p w14:paraId="02432AF0" w14:textId="062B64B6" w:rsidR="00B114B5" w:rsidRPr="00B114B5" w:rsidRDefault="005A75AE" w:rsidP="00B114B5">
      <w:pPr>
        <w:rPr>
          <w:rFonts w:cstheme="minorHAnsi"/>
          <w:bCs/>
        </w:rPr>
      </w:pPr>
      <w:r>
        <w:rPr>
          <w:rFonts w:cstheme="minorHAnsi"/>
          <w:bCs/>
        </w:rPr>
        <w:t xml:space="preserve">      </w:t>
      </w:r>
      <w:r w:rsidR="00B114B5" w:rsidRPr="00B114B5">
        <w:rPr>
          <w:rFonts w:cstheme="minorHAnsi"/>
          <w:bCs/>
        </w:rPr>
        <w:t>When I fell in love with a woman it tore apart my heart, ethics, and views. To this day I still fight with myself on what is right and what is wrong in these things. I decided it was best for me to leave. I had a huge bonus from adventuring and for my heroics. So, I bought the Moonflower and left her to marry her husband. I just could not get over the fact that it is somehow wrong to be with a married woman or a woman at all.</w:t>
      </w:r>
    </w:p>
    <w:p w14:paraId="654184C9" w14:textId="31BE105C" w:rsidR="00B114B5" w:rsidRPr="00B114B5" w:rsidRDefault="005A75AE" w:rsidP="00B114B5">
      <w:pPr>
        <w:rPr>
          <w:rFonts w:cstheme="minorHAnsi"/>
          <w:bCs/>
        </w:rPr>
      </w:pPr>
      <w:r>
        <w:rPr>
          <w:rFonts w:cstheme="minorHAnsi"/>
          <w:bCs/>
        </w:rPr>
        <w:t xml:space="preserve">     </w:t>
      </w:r>
      <w:r w:rsidR="00B114B5" w:rsidRPr="00B114B5">
        <w:rPr>
          <w:rFonts w:cstheme="minorHAnsi"/>
          <w:bCs/>
        </w:rPr>
        <w:t>Yes, I joke about it and tell people about it with a smile on my face, but I still have problems with my own sexuality. So, I long-haul so I don’t have to worry about it at all. Never in one place long enough to develop a relationship. And when I finally die then perhaps, she will fall into my arms at the gates of the moon, and I can have peace in my soul at last.</w:t>
      </w:r>
    </w:p>
    <w:p w14:paraId="3B160531" w14:textId="6CDF316F" w:rsidR="00B114B5" w:rsidRPr="00B114B5" w:rsidRDefault="005A75AE" w:rsidP="00B114B5">
      <w:pPr>
        <w:rPr>
          <w:rFonts w:cstheme="minorHAnsi"/>
          <w:bCs/>
        </w:rPr>
      </w:pPr>
      <w:r>
        <w:rPr>
          <w:rFonts w:cstheme="minorHAnsi"/>
          <w:bCs/>
        </w:rPr>
        <w:t xml:space="preserve">     </w:t>
      </w:r>
      <w:r w:rsidR="00B114B5" w:rsidRPr="00B114B5">
        <w:rPr>
          <w:rFonts w:cstheme="minorHAnsi"/>
          <w:bCs/>
        </w:rPr>
        <w:t xml:space="preserve">My magic is effected also by the head injury. If I go on a long voyage the number of spells, I can hold in my head gets smaller. My magic degenerates. So, I </w:t>
      </w:r>
      <w:r>
        <w:rPr>
          <w:rFonts w:cstheme="minorHAnsi"/>
          <w:bCs/>
        </w:rPr>
        <w:t>must needs</w:t>
      </w:r>
      <w:r w:rsidR="00B114B5" w:rsidRPr="00B114B5">
        <w:rPr>
          <w:rFonts w:cstheme="minorHAnsi"/>
          <w:bCs/>
        </w:rPr>
        <w:t xml:space="preserve"> adventure at various ports to keep up with it or I will </w:t>
      </w:r>
      <w:r w:rsidRPr="00B114B5">
        <w:rPr>
          <w:rFonts w:cstheme="minorHAnsi"/>
          <w:bCs/>
        </w:rPr>
        <w:t>lose</w:t>
      </w:r>
      <w:r w:rsidR="00B114B5" w:rsidRPr="00B114B5">
        <w:rPr>
          <w:rFonts w:cstheme="minorHAnsi"/>
          <w:bCs/>
        </w:rPr>
        <w:t xml:space="preserve"> it. That is why I adventure. If I don’t, I won’t be able to protect the ship with my spells.</w:t>
      </w:r>
    </w:p>
    <w:p w14:paraId="4ED0C0E0" w14:textId="429448C6" w:rsidR="00B114B5" w:rsidRPr="00B114B5" w:rsidRDefault="005A75AE" w:rsidP="00B114B5">
      <w:pPr>
        <w:rPr>
          <w:rFonts w:cstheme="minorHAnsi"/>
          <w:bCs/>
        </w:rPr>
      </w:pPr>
      <w:r>
        <w:rPr>
          <w:rFonts w:cstheme="minorHAnsi"/>
          <w:bCs/>
        </w:rPr>
        <w:t xml:space="preserve">      </w:t>
      </w:r>
      <w:r w:rsidR="00B114B5" w:rsidRPr="00B114B5">
        <w:rPr>
          <w:rFonts w:cstheme="minorHAnsi"/>
          <w:bCs/>
        </w:rPr>
        <w:t>Now I ply the seas with my crew. And try to make enough for a schooner and keep the crew fed and happy. That’s my life and why I am of no import to the greater scheme of things.”</w:t>
      </w:r>
    </w:p>
    <w:p w14:paraId="1E01F416" w14:textId="79D52D1C" w:rsidR="00B114B5" w:rsidRPr="00B114B5" w:rsidRDefault="005A75AE" w:rsidP="00B114B5">
      <w:pPr>
        <w:rPr>
          <w:rFonts w:cstheme="minorHAnsi"/>
          <w:bCs/>
        </w:rPr>
      </w:pPr>
      <w:r>
        <w:rPr>
          <w:rFonts w:cstheme="minorHAnsi"/>
          <w:bCs/>
        </w:rPr>
        <w:t xml:space="preserve">     </w:t>
      </w:r>
      <w:r w:rsidR="00B114B5" w:rsidRPr="00B114B5">
        <w:rPr>
          <w:rFonts w:cstheme="minorHAnsi"/>
          <w:bCs/>
        </w:rPr>
        <w:t xml:space="preserve">Jerod swallows, “There’s more </w:t>
      </w:r>
      <w:r w:rsidRPr="00B114B5">
        <w:rPr>
          <w:rFonts w:cstheme="minorHAnsi"/>
          <w:bCs/>
        </w:rPr>
        <w:t>to</w:t>
      </w:r>
      <w:r w:rsidR="00B114B5" w:rsidRPr="00B114B5">
        <w:rPr>
          <w:rFonts w:cstheme="minorHAnsi"/>
          <w:bCs/>
        </w:rPr>
        <w:t xml:space="preserve"> it. I saw the fear in your eyes. You’ve been hurt. More than once.”</w:t>
      </w:r>
    </w:p>
    <w:p w14:paraId="5F54E328" w14:textId="2ABB0AAC" w:rsidR="00B114B5" w:rsidRPr="00B114B5" w:rsidRDefault="005A75AE" w:rsidP="00B114B5">
      <w:pPr>
        <w:rPr>
          <w:rFonts w:cstheme="minorHAnsi"/>
          <w:bCs/>
        </w:rPr>
      </w:pPr>
      <w:r>
        <w:rPr>
          <w:rFonts w:cstheme="minorHAnsi"/>
          <w:bCs/>
        </w:rPr>
        <w:t xml:space="preserve">     </w:t>
      </w:r>
      <w:r w:rsidR="00B114B5" w:rsidRPr="00B114B5">
        <w:rPr>
          <w:rFonts w:cstheme="minorHAnsi"/>
          <w:bCs/>
        </w:rPr>
        <w:t>“Do you ever know when to stop! You’re dismissed!...........No I’m Dismissing myself. Take the wheel shove it up your ass and choke on it! I never want to hear about this again. Have I made myself perfectly *%^#ing clear!”</w:t>
      </w:r>
    </w:p>
    <w:p w14:paraId="220F60DB" w14:textId="6C35F028" w:rsidR="00B114B5" w:rsidRPr="00B114B5" w:rsidRDefault="005A75AE" w:rsidP="00B114B5">
      <w:pPr>
        <w:rPr>
          <w:rFonts w:cstheme="minorHAnsi"/>
          <w:bCs/>
        </w:rPr>
      </w:pPr>
      <w:r>
        <w:rPr>
          <w:rFonts w:cstheme="minorHAnsi"/>
          <w:bCs/>
        </w:rPr>
        <w:t xml:space="preserve">     </w:t>
      </w:r>
      <w:r w:rsidR="00B114B5" w:rsidRPr="00B114B5">
        <w:rPr>
          <w:rFonts w:cstheme="minorHAnsi"/>
          <w:bCs/>
        </w:rPr>
        <w:t>Jerod knows now he had better keep quiet and follow orders, “Yes, Ma’am!”</w:t>
      </w:r>
    </w:p>
    <w:p w14:paraId="750B5325" w14:textId="64B0C015" w:rsidR="00B114B5" w:rsidRPr="00B114B5" w:rsidRDefault="005A75AE" w:rsidP="00B114B5">
      <w:pPr>
        <w:rPr>
          <w:rFonts w:cstheme="minorHAnsi"/>
          <w:bCs/>
        </w:rPr>
      </w:pPr>
      <w:r>
        <w:rPr>
          <w:rFonts w:cstheme="minorHAnsi"/>
          <w:bCs/>
        </w:rPr>
        <w:t xml:space="preserve">     </w:t>
      </w:r>
      <w:r w:rsidR="00B114B5" w:rsidRPr="00B114B5">
        <w:rPr>
          <w:rFonts w:cstheme="minorHAnsi"/>
          <w:bCs/>
        </w:rPr>
        <w:t>Lauriella goes back to her cabin and slams the door.”</w:t>
      </w:r>
    </w:p>
    <w:p w14:paraId="4F460314" w14:textId="5BFEEF86" w:rsidR="00B114B5" w:rsidRDefault="005A75AE" w:rsidP="00B114B5">
      <w:pPr>
        <w:rPr>
          <w:rFonts w:cstheme="minorHAnsi"/>
          <w:bCs/>
        </w:rPr>
      </w:pPr>
      <w:r>
        <w:rPr>
          <w:rFonts w:cstheme="minorHAnsi"/>
          <w:bCs/>
        </w:rPr>
        <w:t xml:space="preserve">      </w:t>
      </w:r>
      <w:r w:rsidR="00B114B5" w:rsidRPr="00B114B5">
        <w:rPr>
          <w:rFonts w:cstheme="minorHAnsi"/>
          <w:bCs/>
        </w:rPr>
        <w:t>Jerod sighs and orders the men to come out of hiding so he may perform his daylight shift.</w:t>
      </w:r>
    </w:p>
    <w:p w14:paraId="5E37D7B2" w14:textId="1F5AB6B6" w:rsidR="005A75AE" w:rsidRDefault="005A75AE" w:rsidP="00B114B5">
      <w:pPr>
        <w:rPr>
          <w:rFonts w:cstheme="minorHAnsi"/>
          <w:bCs/>
        </w:rPr>
      </w:pPr>
    </w:p>
    <w:p w14:paraId="752BE9D7" w14:textId="00D5C45B" w:rsidR="005A75AE" w:rsidRPr="005A75AE" w:rsidRDefault="005A75AE" w:rsidP="005A75AE">
      <w:pPr>
        <w:rPr>
          <w:rFonts w:cstheme="minorHAnsi"/>
          <w:bCs/>
        </w:rPr>
      </w:pPr>
      <w:r>
        <w:rPr>
          <w:rFonts w:cstheme="minorHAnsi"/>
          <w:bCs/>
        </w:rPr>
        <w:t xml:space="preserve">     </w:t>
      </w:r>
      <w:r w:rsidRPr="005A75AE">
        <w:rPr>
          <w:rFonts w:cstheme="minorHAnsi"/>
          <w:bCs/>
        </w:rPr>
        <w:t>The Moonflower finds a slip along the Suzail docks for the smaller cargo carriers (schooners and sloops). Lauriella takes her coat off. Jax crawls down her arm. I know you don’t like the light Jax but find out what ships are about and if we have any friends here. It’s huge so I need your ears.” The bat takes off and circles the port. Lauriella leaves her coat on the navigators table and goes down to help the men set the moorings and buffing pontoons, so the ship doesn’t smack into the slip.</w:t>
      </w:r>
    </w:p>
    <w:p w14:paraId="6E6C9E73" w14:textId="2340DACA" w:rsidR="005A75AE" w:rsidRPr="005A75AE" w:rsidRDefault="005A75AE" w:rsidP="005A75AE">
      <w:pPr>
        <w:rPr>
          <w:rFonts w:cstheme="minorHAnsi"/>
          <w:bCs/>
        </w:rPr>
      </w:pPr>
      <w:r>
        <w:rPr>
          <w:rFonts w:cstheme="minorHAnsi"/>
          <w:bCs/>
        </w:rPr>
        <w:t xml:space="preserve">     </w:t>
      </w:r>
      <w:r w:rsidRPr="005A75AE">
        <w:rPr>
          <w:rFonts w:cstheme="minorHAnsi"/>
          <w:bCs/>
        </w:rPr>
        <w:t>As she is doing so, she suddenly stands and her eyes glaze over, “The Scorpion is here and she’s not flying the fleet flag. She’s flying Damara’s colors. She’s just starting her offload.</w:t>
      </w:r>
    </w:p>
    <w:p w14:paraId="354BA99F" w14:textId="6DD8EE73" w:rsidR="005A75AE" w:rsidRPr="005A75AE" w:rsidRDefault="005A75AE" w:rsidP="005A75AE">
      <w:pPr>
        <w:rPr>
          <w:rFonts w:cstheme="minorHAnsi"/>
          <w:bCs/>
        </w:rPr>
      </w:pPr>
      <w:r>
        <w:rPr>
          <w:rFonts w:cstheme="minorHAnsi"/>
          <w:bCs/>
        </w:rPr>
        <w:t xml:space="preserve">     </w:t>
      </w:r>
      <w:r w:rsidRPr="005A75AE">
        <w:rPr>
          <w:rFonts w:cstheme="minorHAnsi"/>
          <w:bCs/>
        </w:rPr>
        <w:t>“Aegis comments, “That’s Vahn’s big frigate think he be commander now.”</w:t>
      </w:r>
    </w:p>
    <w:p w14:paraId="340992DA" w14:textId="2F21C316" w:rsidR="005A75AE" w:rsidRPr="005A75AE" w:rsidRDefault="005A75AE" w:rsidP="005A75AE">
      <w:pPr>
        <w:rPr>
          <w:rFonts w:cstheme="minorHAnsi"/>
          <w:bCs/>
        </w:rPr>
      </w:pPr>
      <w:r>
        <w:rPr>
          <w:rFonts w:cstheme="minorHAnsi"/>
          <w:bCs/>
        </w:rPr>
        <w:t xml:space="preserve">     </w:t>
      </w:r>
      <w:r w:rsidRPr="005A75AE">
        <w:rPr>
          <w:rFonts w:cstheme="minorHAnsi"/>
          <w:bCs/>
        </w:rPr>
        <w:t xml:space="preserve">Lauriella nods to him, “Maybe he’ll come around. Ok, Jarod and I will take care of business. Then everyone except me, David and Mack will have a </w:t>
      </w:r>
      <w:r>
        <w:rPr>
          <w:rFonts w:cstheme="minorHAnsi"/>
          <w:bCs/>
        </w:rPr>
        <w:t>twelve</w:t>
      </w:r>
      <w:r w:rsidRPr="005A75AE">
        <w:rPr>
          <w:rFonts w:cstheme="minorHAnsi"/>
          <w:bCs/>
        </w:rPr>
        <w:t>-hour shore leave. Sound good? Well load up and pull out by 0200. Sound good gang?”</w:t>
      </w:r>
    </w:p>
    <w:p w14:paraId="14C3138B" w14:textId="31CE0E1E" w:rsidR="005A75AE" w:rsidRPr="005A75AE" w:rsidRDefault="005A75AE" w:rsidP="005A75AE">
      <w:pPr>
        <w:rPr>
          <w:rFonts w:cstheme="minorHAnsi"/>
          <w:bCs/>
        </w:rPr>
      </w:pPr>
      <w:r>
        <w:rPr>
          <w:rFonts w:cstheme="minorHAnsi"/>
          <w:bCs/>
        </w:rPr>
        <w:t xml:space="preserve">     </w:t>
      </w:r>
      <w:r w:rsidRPr="005A75AE">
        <w:rPr>
          <w:rFonts w:cstheme="minorHAnsi"/>
          <w:bCs/>
        </w:rPr>
        <w:t>She hears a bunch of, “Aye, Capt. and a few hoots and hollers.”</w:t>
      </w:r>
    </w:p>
    <w:p w14:paraId="6F339CC8" w14:textId="3B59819F" w:rsidR="005A75AE" w:rsidRPr="005A75AE" w:rsidRDefault="005A75AE" w:rsidP="005A75AE">
      <w:pPr>
        <w:rPr>
          <w:rFonts w:cstheme="minorHAnsi"/>
          <w:bCs/>
        </w:rPr>
      </w:pPr>
      <w:r>
        <w:rPr>
          <w:rFonts w:cstheme="minorHAnsi"/>
          <w:bCs/>
        </w:rPr>
        <w:t xml:space="preserve">      </w:t>
      </w:r>
      <w:r w:rsidRPr="005A75AE">
        <w:rPr>
          <w:rFonts w:cstheme="minorHAnsi"/>
          <w:bCs/>
        </w:rPr>
        <w:t>Meanwhile on a huge frigate in another area of the port a balled headed older gentleman, with three blue rings painted on his crown, at the wheel watches a bat strafe his gunwale, Jax! Well, I’ll be an old sea dog. Lauriella’s in port.”</w:t>
      </w:r>
    </w:p>
    <w:p w14:paraId="2776A73E" w14:textId="1A68C61D" w:rsidR="005A75AE" w:rsidRPr="005A75AE" w:rsidRDefault="005A75AE" w:rsidP="005A75AE">
      <w:pPr>
        <w:rPr>
          <w:rFonts w:cstheme="minorHAnsi"/>
          <w:bCs/>
        </w:rPr>
      </w:pPr>
      <w:r>
        <w:rPr>
          <w:rFonts w:cstheme="minorHAnsi"/>
          <w:bCs/>
        </w:rPr>
        <w:t xml:space="preserve">     </w:t>
      </w:r>
      <w:r w:rsidRPr="005A75AE">
        <w:rPr>
          <w:rFonts w:cstheme="minorHAnsi"/>
          <w:bCs/>
        </w:rPr>
        <w:t>His lieutenant narrows his eyes, “That old witch still alive?”</w:t>
      </w:r>
    </w:p>
    <w:p w14:paraId="64E18EC8" w14:textId="17A4DA72" w:rsidR="005A75AE" w:rsidRPr="005A75AE" w:rsidRDefault="005A75AE" w:rsidP="005A75AE">
      <w:pPr>
        <w:rPr>
          <w:rFonts w:cstheme="minorHAnsi"/>
          <w:bCs/>
        </w:rPr>
      </w:pPr>
      <w:r>
        <w:rPr>
          <w:rFonts w:cstheme="minorHAnsi"/>
          <w:bCs/>
        </w:rPr>
        <w:t xml:space="preserve">     </w:t>
      </w:r>
      <w:r w:rsidRPr="005A75AE">
        <w:rPr>
          <w:rFonts w:cstheme="minorHAnsi"/>
          <w:bCs/>
        </w:rPr>
        <w:t xml:space="preserve">“She’s a sun elf, Murray. Probably as stunningly gorgeous as the first time I met her </w:t>
      </w:r>
      <w:r>
        <w:rPr>
          <w:rFonts w:cstheme="minorHAnsi"/>
          <w:bCs/>
        </w:rPr>
        <w:t>twenty-five</w:t>
      </w:r>
      <w:r w:rsidRPr="005A75AE">
        <w:rPr>
          <w:rFonts w:cstheme="minorHAnsi"/>
          <w:bCs/>
        </w:rPr>
        <w:t xml:space="preserve"> years ago, even if she doesn’t think so. And besides that, she’s a better person than ¾ of our men, including you.”</w:t>
      </w:r>
    </w:p>
    <w:p w14:paraId="0449A4F9" w14:textId="2F0B7963" w:rsidR="005A75AE" w:rsidRPr="005A75AE" w:rsidRDefault="005A75AE" w:rsidP="005A75AE">
      <w:pPr>
        <w:rPr>
          <w:rFonts w:cstheme="minorHAnsi"/>
          <w:bCs/>
        </w:rPr>
      </w:pPr>
      <w:r>
        <w:rPr>
          <w:rFonts w:cstheme="minorHAnsi"/>
          <w:bCs/>
        </w:rPr>
        <w:t xml:space="preserve">     </w:t>
      </w:r>
      <w:r w:rsidRPr="005A75AE">
        <w:rPr>
          <w:rFonts w:cstheme="minorHAnsi"/>
          <w:bCs/>
        </w:rPr>
        <w:t>“You’re not going to get behind her belt you know.”</w:t>
      </w:r>
    </w:p>
    <w:p w14:paraId="00E45B4D" w14:textId="0C795E3F" w:rsidR="005A75AE" w:rsidRPr="005A75AE" w:rsidRDefault="005A75AE" w:rsidP="005A75AE">
      <w:pPr>
        <w:rPr>
          <w:rFonts w:cstheme="minorHAnsi"/>
          <w:bCs/>
        </w:rPr>
      </w:pPr>
      <w:r>
        <w:rPr>
          <w:rFonts w:cstheme="minorHAnsi"/>
          <w:bCs/>
        </w:rPr>
        <w:t xml:space="preserve">     </w:t>
      </w:r>
      <w:r w:rsidRPr="005A75AE">
        <w:rPr>
          <w:rFonts w:cstheme="minorHAnsi"/>
          <w:bCs/>
        </w:rPr>
        <w:t>“We’ll see.”</w:t>
      </w:r>
    </w:p>
    <w:p w14:paraId="3C633EB8" w14:textId="7372B689" w:rsidR="005A75AE" w:rsidRPr="005A75AE" w:rsidRDefault="005A75AE" w:rsidP="005A75AE">
      <w:pPr>
        <w:rPr>
          <w:rFonts w:cstheme="minorHAnsi"/>
          <w:bCs/>
        </w:rPr>
      </w:pPr>
      <w:r>
        <w:rPr>
          <w:rFonts w:cstheme="minorHAnsi"/>
          <w:bCs/>
        </w:rPr>
        <w:t xml:space="preserve">     </w:t>
      </w:r>
      <w:r w:rsidRPr="005A75AE">
        <w:rPr>
          <w:rFonts w:cstheme="minorHAnsi"/>
          <w:bCs/>
        </w:rPr>
        <w:t xml:space="preserve">Lauriella and Jarod go into the harbormaster’s building. She is waited on immediately by an intern, </w:t>
      </w:r>
      <w:r>
        <w:rPr>
          <w:rFonts w:cstheme="minorHAnsi"/>
          <w:bCs/>
        </w:rPr>
        <w:t>“</w:t>
      </w:r>
      <w:r w:rsidRPr="005A75AE">
        <w:rPr>
          <w:rFonts w:cstheme="minorHAnsi"/>
          <w:bCs/>
        </w:rPr>
        <w:t>What, have you got and where from?”</w:t>
      </w:r>
    </w:p>
    <w:p w14:paraId="65F25EE3" w14:textId="406CF7C9" w:rsidR="005A75AE" w:rsidRPr="005A75AE" w:rsidRDefault="005A75AE" w:rsidP="005A75AE">
      <w:pPr>
        <w:rPr>
          <w:rFonts w:cstheme="minorHAnsi"/>
          <w:bCs/>
        </w:rPr>
      </w:pPr>
      <w:r>
        <w:rPr>
          <w:rFonts w:cstheme="minorHAnsi"/>
          <w:bCs/>
        </w:rPr>
        <w:lastRenderedPageBreak/>
        <w:t xml:space="preserve">     </w:t>
      </w:r>
      <w:r w:rsidRPr="005A75AE">
        <w:rPr>
          <w:rFonts w:cstheme="minorHAnsi"/>
          <w:bCs/>
        </w:rPr>
        <w:t>“</w:t>
      </w:r>
      <w:r>
        <w:rPr>
          <w:rFonts w:cstheme="minorHAnsi"/>
          <w:bCs/>
        </w:rPr>
        <w:t>Thirty</w:t>
      </w:r>
      <w:r w:rsidRPr="005A75AE">
        <w:rPr>
          <w:rFonts w:cstheme="minorHAnsi"/>
          <w:bCs/>
        </w:rPr>
        <w:t>-ton Cormyrian dry. 1338 to 1345. Speculation, Merchandise is free for purchase at the right price. The ship is the Sloop Moonflower.”</w:t>
      </w:r>
    </w:p>
    <w:p w14:paraId="1017CFBB" w14:textId="1C865F88" w:rsidR="005A75AE" w:rsidRPr="005A75AE" w:rsidRDefault="005A75AE" w:rsidP="005A75AE">
      <w:pPr>
        <w:rPr>
          <w:rFonts w:cstheme="minorHAnsi"/>
          <w:bCs/>
        </w:rPr>
      </w:pPr>
      <w:r>
        <w:rPr>
          <w:rFonts w:cstheme="minorHAnsi"/>
          <w:bCs/>
        </w:rPr>
        <w:t xml:space="preserve">     </w:t>
      </w:r>
      <w:r w:rsidRPr="005A75AE">
        <w:rPr>
          <w:rFonts w:cstheme="minorHAnsi"/>
          <w:bCs/>
        </w:rPr>
        <w:t>The intern writes it all down and gives her a slip, “Docking fees, and tariffs standard rates Lieutenant.” She pays the intern the proper amount already weighed on the ship. Suzail is a major port Lauriella has been to over the years she knows all the rates. She writes out the cargo on a slip and posts it to the merchandise board for others to know of her cargo.”</w:t>
      </w:r>
    </w:p>
    <w:p w14:paraId="2CFBFD25" w14:textId="168AE394" w:rsidR="005A75AE" w:rsidRPr="005A75AE" w:rsidRDefault="005F5841" w:rsidP="005A75AE">
      <w:pPr>
        <w:rPr>
          <w:rFonts w:cstheme="minorHAnsi"/>
          <w:bCs/>
        </w:rPr>
      </w:pPr>
      <w:r>
        <w:rPr>
          <w:rFonts w:cstheme="minorHAnsi"/>
          <w:bCs/>
        </w:rPr>
        <w:t xml:space="preserve">     </w:t>
      </w:r>
      <w:r w:rsidR="005A75AE" w:rsidRPr="005A75AE">
        <w:rPr>
          <w:rFonts w:cstheme="minorHAnsi"/>
          <w:bCs/>
        </w:rPr>
        <w:t>She suddenly hears a voice behind her, “Lieutenant Lauriella Sithmore as I live and breathe! You still running that dingy all-round the inner sea?”</w:t>
      </w:r>
    </w:p>
    <w:p w14:paraId="474D9586" w14:textId="57948C7A"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Lauriella tilts her head to look at him while still writing. She slowly bobs her head, “Commander Vahn Ebo. That dingy has </w:t>
      </w:r>
      <w:r>
        <w:rPr>
          <w:rFonts w:cstheme="minorHAnsi"/>
          <w:bCs/>
        </w:rPr>
        <w:t>three</w:t>
      </w:r>
      <w:r w:rsidR="005A75AE" w:rsidRPr="005A75AE">
        <w:rPr>
          <w:rFonts w:cstheme="minorHAnsi"/>
          <w:bCs/>
        </w:rPr>
        <w:t xml:space="preserve"> times the speed and </w:t>
      </w:r>
      <w:r>
        <w:rPr>
          <w:rFonts w:cstheme="minorHAnsi"/>
          <w:bCs/>
        </w:rPr>
        <w:t>five</w:t>
      </w:r>
      <w:r w:rsidR="005A75AE" w:rsidRPr="005A75AE">
        <w:rPr>
          <w:rFonts w:cstheme="minorHAnsi"/>
          <w:bCs/>
        </w:rPr>
        <w:t xml:space="preserve"> times the maneuverability than that behemoth you wheel.”</w:t>
      </w:r>
    </w:p>
    <w:p w14:paraId="453F8B0B" w14:textId="5543E173" w:rsidR="005A75AE" w:rsidRPr="005A75AE" w:rsidRDefault="005F5841" w:rsidP="005A75AE">
      <w:pPr>
        <w:rPr>
          <w:rFonts w:cstheme="minorHAnsi"/>
          <w:bCs/>
        </w:rPr>
      </w:pPr>
      <w:r>
        <w:rPr>
          <w:rFonts w:cstheme="minorHAnsi"/>
          <w:bCs/>
        </w:rPr>
        <w:t xml:space="preserve">     </w:t>
      </w:r>
      <w:r w:rsidR="005A75AE" w:rsidRPr="005A75AE">
        <w:rPr>
          <w:rFonts w:cstheme="minorHAnsi"/>
          <w:bCs/>
        </w:rPr>
        <w:t>“Come here you, saucy wench!”</w:t>
      </w:r>
    </w:p>
    <w:p w14:paraId="13A02B7C" w14:textId="021D1089" w:rsidR="005A75AE" w:rsidRPr="005A75AE" w:rsidRDefault="005F5841" w:rsidP="005A75AE">
      <w:pPr>
        <w:rPr>
          <w:rFonts w:cstheme="minorHAnsi"/>
          <w:bCs/>
        </w:rPr>
      </w:pPr>
      <w:r>
        <w:rPr>
          <w:rFonts w:cstheme="minorHAnsi"/>
          <w:bCs/>
        </w:rPr>
        <w:t xml:space="preserve">      </w:t>
      </w:r>
      <w:r w:rsidR="005A75AE" w:rsidRPr="005A75AE">
        <w:rPr>
          <w:rFonts w:cstheme="minorHAnsi"/>
          <w:bCs/>
        </w:rPr>
        <w:t>She hands the rest of the paperwork to Jarod and goes over to Vahn. They clasp their hand upon the others forearm in a Mulhorandi greeting then bring their other arm placing it against the other side in friendship, “You’re a long way away from home, Vahn and flying Damara’s colors?”</w:t>
      </w:r>
    </w:p>
    <w:p w14:paraId="5BBF6289" w14:textId="7246AAC1" w:rsidR="005A75AE" w:rsidRPr="005A75AE" w:rsidRDefault="005F5841" w:rsidP="005A75AE">
      <w:pPr>
        <w:rPr>
          <w:rFonts w:cstheme="minorHAnsi"/>
          <w:bCs/>
        </w:rPr>
      </w:pPr>
      <w:r>
        <w:rPr>
          <w:rFonts w:cstheme="minorHAnsi"/>
          <w:bCs/>
        </w:rPr>
        <w:t xml:space="preserve">      </w:t>
      </w:r>
      <w:r w:rsidR="005A75AE" w:rsidRPr="005A75AE">
        <w:rPr>
          <w:rFonts w:cstheme="minorHAnsi"/>
          <w:bCs/>
        </w:rPr>
        <w:t>“So are you Lauriella, we can talk at the Raven’s nest if you wish. More important what you driving? May be interested.”</w:t>
      </w:r>
    </w:p>
    <w:p w14:paraId="5DDDF19F" w14:textId="6447CC07" w:rsidR="005A75AE" w:rsidRPr="005A75AE" w:rsidRDefault="005F5841" w:rsidP="005A75AE">
      <w:pPr>
        <w:rPr>
          <w:rFonts w:cstheme="minorHAnsi"/>
          <w:bCs/>
        </w:rPr>
      </w:pPr>
      <w:r>
        <w:rPr>
          <w:rFonts w:cstheme="minorHAnsi"/>
          <w:bCs/>
        </w:rPr>
        <w:t xml:space="preserve">     </w:t>
      </w:r>
      <w:r w:rsidR="005A75AE" w:rsidRPr="005A75AE">
        <w:rPr>
          <w:rFonts w:cstheme="minorHAnsi"/>
          <w:bCs/>
        </w:rPr>
        <w:t>“</w:t>
      </w:r>
      <w:r>
        <w:rPr>
          <w:rFonts w:cstheme="minorHAnsi"/>
          <w:bCs/>
        </w:rPr>
        <w:t>Thirty</w:t>
      </w:r>
      <w:r w:rsidRPr="005A75AE">
        <w:rPr>
          <w:rFonts w:cstheme="minorHAnsi"/>
          <w:bCs/>
        </w:rPr>
        <w:t>-ton</w:t>
      </w:r>
      <w:r w:rsidR="005A75AE" w:rsidRPr="005A75AE">
        <w:rPr>
          <w:rFonts w:cstheme="minorHAnsi"/>
          <w:bCs/>
        </w:rPr>
        <w:t xml:space="preserve"> Cormyr dry. 1338-45”</w:t>
      </w:r>
    </w:p>
    <w:p w14:paraId="47484CA0" w14:textId="01D74E4B" w:rsidR="005A75AE" w:rsidRPr="005A75AE" w:rsidRDefault="005F5841" w:rsidP="005A75AE">
      <w:pPr>
        <w:rPr>
          <w:rFonts w:cstheme="minorHAnsi"/>
          <w:bCs/>
        </w:rPr>
      </w:pPr>
      <w:r>
        <w:rPr>
          <w:rFonts w:cstheme="minorHAnsi"/>
          <w:bCs/>
        </w:rPr>
        <w:t xml:space="preserve">     </w:t>
      </w:r>
      <w:r w:rsidR="005A75AE" w:rsidRPr="005A75AE">
        <w:rPr>
          <w:rFonts w:cstheme="minorHAnsi"/>
          <w:bCs/>
        </w:rPr>
        <w:t>“How much?”</w:t>
      </w:r>
    </w:p>
    <w:p w14:paraId="79F251D7" w14:textId="3A8341A8" w:rsidR="005A75AE" w:rsidRPr="005A75AE" w:rsidRDefault="005F5841" w:rsidP="005A75AE">
      <w:pPr>
        <w:rPr>
          <w:rFonts w:cstheme="minorHAnsi"/>
          <w:bCs/>
        </w:rPr>
      </w:pPr>
      <w:r>
        <w:rPr>
          <w:rFonts w:cstheme="minorHAnsi"/>
          <w:bCs/>
        </w:rPr>
        <w:t xml:space="preserve">     </w:t>
      </w:r>
      <w:r w:rsidR="005A75AE" w:rsidRPr="005A75AE">
        <w:rPr>
          <w:rFonts w:cstheme="minorHAnsi"/>
          <w:bCs/>
        </w:rPr>
        <w:t>“Where you going, Vahn?”</w:t>
      </w:r>
    </w:p>
    <w:p w14:paraId="43EA849F" w14:textId="2620B1D3" w:rsidR="005A75AE" w:rsidRPr="005A75AE" w:rsidRDefault="005F5841" w:rsidP="005A75AE">
      <w:pPr>
        <w:rPr>
          <w:rFonts w:cstheme="minorHAnsi"/>
          <w:bCs/>
        </w:rPr>
      </w:pPr>
      <w:r>
        <w:rPr>
          <w:rFonts w:cstheme="minorHAnsi"/>
          <w:bCs/>
        </w:rPr>
        <w:t xml:space="preserve">     </w:t>
      </w:r>
      <w:r w:rsidR="005A75AE" w:rsidRPr="005A75AE">
        <w:rPr>
          <w:rFonts w:cstheme="minorHAnsi"/>
          <w:bCs/>
        </w:rPr>
        <w:t>“That’s not fair.”</w:t>
      </w:r>
    </w:p>
    <w:p w14:paraId="5DA5EC80" w14:textId="4B544362" w:rsidR="005A75AE" w:rsidRPr="005A75AE" w:rsidRDefault="005F5841" w:rsidP="005A75AE">
      <w:pPr>
        <w:rPr>
          <w:rFonts w:cstheme="minorHAnsi"/>
          <w:bCs/>
        </w:rPr>
      </w:pPr>
      <w:r>
        <w:rPr>
          <w:rFonts w:cstheme="minorHAnsi"/>
          <w:bCs/>
        </w:rPr>
        <w:t xml:space="preserve">     </w:t>
      </w:r>
      <w:r w:rsidR="005A75AE" w:rsidRPr="005A75AE">
        <w:rPr>
          <w:rFonts w:cstheme="minorHAnsi"/>
          <w:bCs/>
        </w:rPr>
        <w:t>“I’m a businesswoman.”</w:t>
      </w:r>
    </w:p>
    <w:p w14:paraId="54FE4648" w14:textId="7C4D4C2C" w:rsidR="005A75AE" w:rsidRPr="005A75AE" w:rsidRDefault="005F5841" w:rsidP="005A75AE">
      <w:pPr>
        <w:rPr>
          <w:rFonts w:cstheme="minorHAnsi"/>
          <w:bCs/>
        </w:rPr>
      </w:pPr>
      <w:r>
        <w:rPr>
          <w:rFonts w:cstheme="minorHAnsi"/>
          <w:bCs/>
        </w:rPr>
        <w:t xml:space="preserve">     </w:t>
      </w:r>
      <w:r w:rsidR="005A75AE" w:rsidRPr="005A75AE">
        <w:rPr>
          <w:rFonts w:cstheme="minorHAnsi"/>
          <w:bCs/>
        </w:rPr>
        <w:t>“That knows every port across the sea of falling stars. Impiltur. One of your old haunts.”</w:t>
      </w:r>
    </w:p>
    <w:p w14:paraId="23EF5994" w14:textId="333B27FD"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“So, you can get </w:t>
      </w:r>
      <w:r>
        <w:rPr>
          <w:rFonts w:cstheme="minorHAnsi"/>
          <w:bCs/>
        </w:rPr>
        <w:t>twenty-four</w:t>
      </w:r>
      <w:r w:rsidR="005A75AE" w:rsidRPr="005A75AE">
        <w:rPr>
          <w:rFonts w:cstheme="minorHAnsi"/>
          <w:bCs/>
        </w:rPr>
        <w:t xml:space="preserve"> for the merchandise. I want </w:t>
      </w:r>
      <w:r>
        <w:rPr>
          <w:rFonts w:cstheme="minorHAnsi"/>
          <w:bCs/>
        </w:rPr>
        <w:t>twenty</w:t>
      </w:r>
      <w:r w:rsidR="005A75AE" w:rsidRPr="005A75AE">
        <w:rPr>
          <w:rFonts w:cstheme="minorHAnsi"/>
          <w:bCs/>
        </w:rPr>
        <w:t>.”</w:t>
      </w:r>
    </w:p>
    <w:p w14:paraId="79DA76E3" w14:textId="6D7DB583" w:rsidR="005A75AE" w:rsidRPr="005A75AE" w:rsidRDefault="005F5841" w:rsidP="005A75AE">
      <w:pPr>
        <w:rPr>
          <w:rFonts w:cstheme="minorHAnsi"/>
          <w:bCs/>
        </w:rPr>
      </w:pPr>
      <w:r>
        <w:rPr>
          <w:rFonts w:cstheme="minorHAnsi"/>
          <w:bCs/>
        </w:rPr>
        <w:t xml:space="preserve">     </w:t>
      </w:r>
      <w:r w:rsidR="005A75AE" w:rsidRPr="005A75AE">
        <w:rPr>
          <w:rFonts w:cstheme="minorHAnsi"/>
          <w:bCs/>
        </w:rPr>
        <w:t>“If your carrying Cormyr wine it’s a short run for you. I’ll give you 16.”</w:t>
      </w:r>
    </w:p>
    <w:p w14:paraId="73864250" w14:textId="09738A4B" w:rsidR="005A75AE" w:rsidRPr="005A75AE" w:rsidRDefault="005F5841" w:rsidP="005A75AE">
      <w:pPr>
        <w:rPr>
          <w:rFonts w:cstheme="minorHAnsi"/>
          <w:bCs/>
        </w:rPr>
      </w:pPr>
      <w:r>
        <w:rPr>
          <w:rFonts w:cstheme="minorHAnsi"/>
          <w:bCs/>
        </w:rPr>
        <w:t xml:space="preserve">     </w:t>
      </w:r>
      <w:r w:rsidR="005A75AE" w:rsidRPr="005A75AE">
        <w:rPr>
          <w:rFonts w:cstheme="minorHAnsi"/>
          <w:bCs/>
        </w:rPr>
        <w:t>“I just had the Moonflower refitted. I need at least 19 can</w:t>
      </w:r>
      <w:r>
        <w:rPr>
          <w:rFonts w:cstheme="minorHAnsi"/>
          <w:bCs/>
        </w:rPr>
        <w:t>not</w:t>
      </w:r>
      <w:r w:rsidR="005A75AE" w:rsidRPr="005A75AE">
        <w:rPr>
          <w:rFonts w:cstheme="minorHAnsi"/>
          <w:bCs/>
        </w:rPr>
        <w:t xml:space="preserve"> bring it down anymore.”</w:t>
      </w:r>
    </w:p>
    <w:p w14:paraId="397DE1CB" w14:textId="3D8A0602" w:rsidR="005A75AE" w:rsidRPr="005A75AE" w:rsidRDefault="005F5841" w:rsidP="005A75AE">
      <w:pPr>
        <w:rPr>
          <w:rFonts w:cstheme="minorHAnsi"/>
          <w:bCs/>
        </w:rPr>
      </w:pPr>
      <w:r>
        <w:rPr>
          <w:rFonts w:cstheme="minorHAnsi"/>
          <w:bCs/>
        </w:rPr>
        <w:t xml:space="preserve">     </w:t>
      </w:r>
      <w:r w:rsidR="005A75AE" w:rsidRPr="005A75AE">
        <w:rPr>
          <w:rFonts w:cstheme="minorHAnsi"/>
          <w:bCs/>
        </w:rPr>
        <w:t>“</w:t>
      </w:r>
      <w:r>
        <w:rPr>
          <w:rFonts w:cstheme="minorHAnsi"/>
          <w:bCs/>
        </w:rPr>
        <w:t>H</w:t>
      </w:r>
      <w:r w:rsidR="005A75AE" w:rsidRPr="005A75AE">
        <w:rPr>
          <w:rFonts w:cstheme="minorHAnsi"/>
          <w:bCs/>
        </w:rPr>
        <w:t xml:space="preserve">ump, </w:t>
      </w:r>
      <w:r w:rsidRPr="005A75AE">
        <w:rPr>
          <w:rFonts w:cstheme="minorHAnsi"/>
          <w:bCs/>
        </w:rPr>
        <w:t>that</w:t>
      </w:r>
      <w:r w:rsidR="005A75AE" w:rsidRPr="005A75AE">
        <w:rPr>
          <w:rFonts w:cstheme="minorHAnsi"/>
          <w:bCs/>
        </w:rPr>
        <w:t xml:space="preserve"> is a big expense with your small cargo capacity. Tell you what. I can go </w:t>
      </w:r>
      <w:r>
        <w:rPr>
          <w:rFonts w:cstheme="minorHAnsi"/>
          <w:bCs/>
        </w:rPr>
        <w:t>eighteen</w:t>
      </w:r>
      <w:r w:rsidR="005A75AE" w:rsidRPr="005A75AE">
        <w:rPr>
          <w:rFonts w:cstheme="minorHAnsi"/>
          <w:bCs/>
        </w:rPr>
        <w:t xml:space="preserve"> that gives me </w:t>
      </w:r>
      <w:r>
        <w:rPr>
          <w:rFonts w:cstheme="minorHAnsi"/>
          <w:bCs/>
        </w:rPr>
        <w:t>six</w:t>
      </w:r>
      <w:r w:rsidR="005A75AE" w:rsidRPr="005A75AE">
        <w:rPr>
          <w:rFonts w:cstheme="minorHAnsi"/>
          <w:bCs/>
        </w:rPr>
        <w:t xml:space="preserve"> profit.”</w:t>
      </w:r>
    </w:p>
    <w:p w14:paraId="5773B87B" w14:textId="3748E21A" w:rsidR="005A75AE" w:rsidRPr="005A75AE" w:rsidRDefault="005F5841" w:rsidP="005A75AE">
      <w:pPr>
        <w:rPr>
          <w:rFonts w:cstheme="minorHAnsi"/>
          <w:bCs/>
        </w:rPr>
      </w:pPr>
      <w:r>
        <w:rPr>
          <w:rFonts w:cstheme="minorHAnsi"/>
          <w:bCs/>
        </w:rPr>
        <w:t xml:space="preserve">     </w:t>
      </w:r>
      <w:r w:rsidR="005A75AE" w:rsidRPr="005A75AE">
        <w:rPr>
          <w:rFonts w:cstheme="minorHAnsi"/>
          <w:bCs/>
        </w:rPr>
        <w:t>“</w:t>
      </w:r>
      <w:r>
        <w:rPr>
          <w:rFonts w:cstheme="minorHAnsi"/>
          <w:bCs/>
        </w:rPr>
        <w:t>Eighteen thousand five hundred</w:t>
      </w:r>
      <w:r w:rsidR="005A75AE" w:rsidRPr="005A75AE">
        <w:rPr>
          <w:rFonts w:cstheme="minorHAnsi"/>
          <w:bCs/>
        </w:rPr>
        <w:t>”</w:t>
      </w:r>
    </w:p>
    <w:p w14:paraId="7D99270D" w14:textId="60940BCE" w:rsidR="005A75AE" w:rsidRPr="005A75AE" w:rsidRDefault="005F5841" w:rsidP="005A75AE">
      <w:pPr>
        <w:rPr>
          <w:rFonts w:cstheme="minorHAnsi"/>
          <w:bCs/>
        </w:rPr>
      </w:pPr>
      <w:r>
        <w:rPr>
          <w:rFonts w:cstheme="minorHAnsi"/>
          <w:bCs/>
        </w:rPr>
        <w:t xml:space="preserve">     </w:t>
      </w:r>
      <w:r w:rsidR="005A75AE" w:rsidRPr="005A75AE">
        <w:rPr>
          <w:rFonts w:cstheme="minorHAnsi"/>
          <w:bCs/>
        </w:rPr>
        <w:t>“Vahn spits, Ok I’ll split the difference.</w:t>
      </w:r>
      <w:r>
        <w:rPr>
          <w:rFonts w:cstheme="minorHAnsi"/>
          <w:bCs/>
        </w:rPr>
        <w:t xml:space="preserve"> Eighteen</w:t>
      </w:r>
      <w:r w:rsidR="005A75AE" w:rsidRPr="005A75AE">
        <w:rPr>
          <w:rFonts w:cstheme="minorHAnsi"/>
          <w:bCs/>
        </w:rPr>
        <w:t xml:space="preserve"> two five. But only for the finest looking lieutenant in the merchant marines. And don’t you be hollering that you got the upper hand on me, beauty.”</w:t>
      </w:r>
    </w:p>
    <w:p w14:paraId="6F895F5C" w14:textId="6663040E" w:rsidR="005A75AE" w:rsidRPr="005A75AE" w:rsidRDefault="005F5841" w:rsidP="005A75AE">
      <w:pPr>
        <w:rPr>
          <w:rFonts w:cstheme="minorHAnsi"/>
          <w:bCs/>
        </w:rPr>
      </w:pPr>
      <w:r>
        <w:rPr>
          <w:rFonts w:cstheme="minorHAnsi"/>
          <w:bCs/>
        </w:rPr>
        <w:t xml:space="preserve">     </w:t>
      </w:r>
      <w:r w:rsidR="005A75AE" w:rsidRPr="005A75AE">
        <w:rPr>
          <w:rFonts w:cstheme="minorHAnsi"/>
          <w:bCs/>
        </w:rPr>
        <w:t>She turns to her ensign, “Jarod could you make all the connections get everyone offloading. I’ll be back in an hour.”</w:t>
      </w:r>
    </w:p>
    <w:p w14:paraId="4A6A0241" w14:textId="39ED0783"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“Aye </w:t>
      </w:r>
      <w:r w:rsidRPr="005A75AE">
        <w:rPr>
          <w:rFonts w:cstheme="minorHAnsi"/>
          <w:bCs/>
        </w:rPr>
        <w:t>Capt.</w:t>
      </w:r>
      <w:r w:rsidR="005A75AE" w:rsidRPr="005A75AE">
        <w:rPr>
          <w:rFonts w:cstheme="minorHAnsi"/>
          <w:bCs/>
        </w:rPr>
        <w:t>” Jarod goes about his duty. Lauriella and Vahn head to the local tavern and find a quiet corner.</w:t>
      </w:r>
    </w:p>
    <w:p w14:paraId="7BEE3B40" w14:textId="3934F923" w:rsidR="005A75AE" w:rsidRPr="005A75AE" w:rsidRDefault="005F5841" w:rsidP="005A75AE">
      <w:pPr>
        <w:rPr>
          <w:rFonts w:cstheme="minorHAnsi"/>
          <w:bCs/>
        </w:rPr>
      </w:pPr>
      <w:r>
        <w:rPr>
          <w:rFonts w:cstheme="minorHAnsi"/>
          <w:bCs/>
        </w:rPr>
        <w:t xml:space="preserve">     </w:t>
      </w:r>
      <w:r w:rsidR="005A75AE" w:rsidRPr="005A75AE">
        <w:rPr>
          <w:rFonts w:cstheme="minorHAnsi"/>
          <w:bCs/>
        </w:rPr>
        <w:t>They order a bottle of whiskey and gin. She turns to him questioningly, “Avoiding home port and flying a Damaraian flag?”</w:t>
      </w:r>
    </w:p>
    <w:p w14:paraId="7DB7EB95" w14:textId="512362A1" w:rsidR="005A75AE" w:rsidRPr="005A75AE" w:rsidRDefault="005F5841" w:rsidP="005A75AE">
      <w:pPr>
        <w:rPr>
          <w:rFonts w:cstheme="minorHAnsi"/>
          <w:bCs/>
        </w:rPr>
      </w:pPr>
      <w:r>
        <w:rPr>
          <w:rFonts w:cstheme="minorHAnsi"/>
          <w:bCs/>
        </w:rPr>
        <w:t xml:space="preserve">     </w:t>
      </w:r>
      <w:r w:rsidR="005A75AE" w:rsidRPr="005A75AE">
        <w:rPr>
          <w:rFonts w:cstheme="minorHAnsi"/>
          <w:bCs/>
        </w:rPr>
        <w:t>“It’s the war Lauri. It’s getting bad. Unther is making threats against the Merchant fleet. We’re independent and neutral in any war, but Unther is threating us with embargos and blockades because Skulk is such a large port of entry. I’m doing what’s best for my crew and turn’in me eyes west and north rather than the south-east shipping lanes.”</w:t>
      </w:r>
    </w:p>
    <w:p w14:paraId="0681AA52" w14:textId="2676B9F0"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“I’m sorry to hear. Pharaoh’s a decent ruler even if he still allows slavery. The laws are strong on the mistreatment of them. </w:t>
      </w:r>
      <w:r w:rsidRPr="005A75AE">
        <w:rPr>
          <w:rFonts w:cstheme="minorHAnsi"/>
          <w:bCs/>
        </w:rPr>
        <w:t>Still,</w:t>
      </w:r>
      <w:r w:rsidR="005A75AE" w:rsidRPr="005A75AE">
        <w:rPr>
          <w:rFonts w:cstheme="minorHAnsi"/>
          <w:bCs/>
        </w:rPr>
        <w:t xml:space="preserve"> he should end it. As long as there is slavery in Mulhorand many outside the country will think them much like Thay and that isn’t true.”</w:t>
      </w:r>
    </w:p>
    <w:p w14:paraId="57176DB5" w14:textId="73E0B56B" w:rsidR="005A75AE" w:rsidRPr="005A75AE" w:rsidRDefault="005F5841" w:rsidP="005A75AE">
      <w:pPr>
        <w:rPr>
          <w:rFonts w:cstheme="minorHAnsi"/>
          <w:bCs/>
        </w:rPr>
      </w:pPr>
      <w:r>
        <w:rPr>
          <w:rFonts w:cstheme="minorHAnsi"/>
          <w:bCs/>
        </w:rPr>
        <w:t xml:space="preserve">     </w:t>
      </w:r>
      <w:r w:rsidR="005A75AE" w:rsidRPr="005A75AE">
        <w:rPr>
          <w:rFonts w:cstheme="minorHAnsi"/>
          <w:bCs/>
        </w:rPr>
        <w:t>“There’s talk that he will end slavery once the war is over. I am with you on that Lauri. Let us hope. Hey, I have an idea.”</w:t>
      </w:r>
    </w:p>
    <w:p w14:paraId="69626D08" w14:textId="2848656A"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Lauri pours herself some whiskey and brings her eyes up to him to explain, “Why not be my outrider. You got one of the fastest Sloops in the marines. You can carry what I can’t </w:t>
      </w:r>
      <w:r>
        <w:rPr>
          <w:rFonts w:cstheme="minorHAnsi"/>
          <w:bCs/>
        </w:rPr>
        <w:t>thirty</w:t>
      </w:r>
      <w:r w:rsidR="005A75AE" w:rsidRPr="005A75AE">
        <w:rPr>
          <w:rFonts w:cstheme="minorHAnsi"/>
          <w:bCs/>
        </w:rPr>
        <w:t xml:space="preserve"> ton right or have you </w:t>
      </w:r>
      <w:r w:rsidR="005A75AE" w:rsidRPr="005A75AE">
        <w:rPr>
          <w:rFonts w:cstheme="minorHAnsi"/>
          <w:bCs/>
        </w:rPr>
        <w:lastRenderedPageBreak/>
        <w:t>changed your mind about that? I’ll give your men each one share. Your ensign 11/2 and you two + your cargo is yours. You offer me scout and defense services. I’ll even add a cabin boy or girl for your entertainment depending on how your feeling lately.”</w:t>
      </w:r>
    </w:p>
    <w:p w14:paraId="4597CAD6" w14:textId="722C341A" w:rsidR="005A75AE" w:rsidRPr="005A75AE" w:rsidRDefault="005F5841" w:rsidP="005A75AE">
      <w:pPr>
        <w:rPr>
          <w:rFonts w:cstheme="minorHAnsi"/>
          <w:bCs/>
        </w:rPr>
      </w:pPr>
      <w:r>
        <w:rPr>
          <w:rFonts w:cstheme="minorHAnsi"/>
          <w:bCs/>
        </w:rPr>
        <w:t xml:space="preserve">     </w:t>
      </w:r>
      <w:r w:rsidR="005A75AE" w:rsidRPr="005A75AE">
        <w:rPr>
          <w:rFonts w:cstheme="minorHAnsi"/>
          <w:bCs/>
        </w:rPr>
        <w:t>“It’s a hell of an offer Vahn but I want to stick around here. Changed my home port to Immersea for a while. They are having troubles there. An opportunity for adventure and gained a steady contract hopefully. They need someone who can turn on a dime way things are going with demon cults and famines.”</w:t>
      </w:r>
    </w:p>
    <w:p w14:paraId="105856C9" w14:textId="00D6C1F8" w:rsidR="005A75AE" w:rsidRPr="005A75AE" w:rsidRDefault="005F5841" w:rsidP="005A75AE">
      <w:pPr>
        <w:rPr>
          <w:rFonts w:cstheme="minorHAnsi"/>
          <w:bCs/>
        </w:rPr>
      </w:pPr>
      <w:r>
        <w:rPr>
          <w:rFonts w:cstheme="minorHAnsi"/>
          <w:bCs/>
        </w:rPr>
        <w:t xml:space="preserve">     </w:t>
      </w:r>
      <w:r w:rsidR="005A75AE" w:rsidRPr="005A75AE">
        <w:rPr>
          <w:rFonts w:cstheme="minorHAnsi"/>
          <w:bCs/>
        </w:rPr>
        <w:t>“The only reason for you to stay in one place long is you looking at someone?”</w:t>
      </w:r>
    </w:p>
    <w:p w14:paraId="0D969416" w14:textId="1F204C60" w:rsidR="005A75AE" w:rsidRPr="005A75AE" w:rsidRDefault="005F5841" w:rsidP="005A75AE">
      <w:pPr>
        <w:rPr>
          <w:rFonts w:cstheme="minorHAnsi"/>
          <w:bCs/>
        </w:rPr>
      </w:pPr>
      <w:r>
        <w:rPr>
          <w:rFonts w:cstheme="minorHAnsi"/>
          <w:bCs/>
        </w:rPr>
        <w:t xml:space="preserve">     </w:t>
      </w:r>
      <w:r w:rsidR="005A75AE" w:rsidRPr="005A75AE">
        <w:rPr>
          <w:rFonts w:cstheme="minorHAnsi"/>
          <w:bCs/>
        </w:rPr>
        <w:t>“Maybe.”</w:t>
      </w:r>
    </w:p>
    <w:p w14:paraId="11F06826" w14:textId="552A3D15" w:rsidR="005A75AE" w:rsidRPr="005A75AE" w:rsidRDefault="005F5841" w:rsidP="005A75AE">
      <w:pPr>
        <w:rPr>
          <w:rFonts w:cstheme="minorHAnsi"/>
          <w:bCs/>
        </w:rPr>
      </w:pPr>
      <w:r>
        <w:rPr>
          <w:rFonts w:cstheme="minorHAnsi"/>
          <w:bCs/>
        </w:rPr>
        <w:t xml:space="preserve">     </w:t>
      </w:r>
      <w:r w:rsidR="005A75AE" w:rsidRPr="005A75AE">
        <w:rPr>
          <w:rFonts w:cstheme="minorHAnsi"/>
          <w:bCs/>
        </w:rPr>
        <w:t>Norbert comes into the bar and immediately finds the two. He salutes, “Commander, Capt. Men are getting antsy.”</w:t>
      </w:r>
    </w:p>
    <w:p w14:paraId="578466DC" w14:textId="7A8AE731" w:rsidR="005A75AE" w:rsidRPr="005A75AE" w:rsidRDefault="005F5841" w:rsidP="005A75AE">
      <w:pPr>
        <w:rPr>
          <w:rFonts w:cstheme="minorHAnsi"/>
          <w:bCs/>
        </w:rPr>
      </w:pPr>
      <w:r>
        <w:rPr>
          <w:rFonts w:cstheme="minorHAnsi"/>
          <w:bCs/>
        </w:rPr>
        <w:t xml:space="preserve">     </w:t>
      </w:r>
      <w:r w:rsidR="005A75AE" w:rsidRPr="005A75AE">
        <w:rPr>
          <w:rFonts w:cstheme="minorHAnsi"/>
          <w:bCs/>
        </w:rPr>
        <w:t>“They can go Norbert, but I want a favor? You like to run the brothels. Bring Jarod with you. Make sure he has a good time. He’s been getting pretty stiff at the wheel lately and hard to deal with.” She tosses him a small coin bag.”</w:t>
      </w:r>
    </w:p>
    <w:p w14:paraId="5A5033E7" w14:textId="4C9A06BE" w:rsidR="005A75AE" w:rsidRPr="005A75AE" w:rsidRDefault="005F5841" w:rsidP="005A75AE">
      <w:pPr>
        <w:rPr>
          <w:rFonts w:cstheme="minorHAnsi"/>
          <w:bCs/>
        </w:rPr>
      </w:pPr>
      <w:r>
        <w:rPr>
          <w:rFonts w:cstheme="minorHAnsi"/>
          <w:bCs/>
        </w:rPr>
        <w:t xml:space="preserve">     </w:t>
      </w:r>
      <w:r w:rsidR="005A75AE" w:rsidRPr="005A75AE">
        <w:rPr>
          <w:rFonts w:cstheme="minorHAnsi"/>
          <w:bCs/>
        </w:rPr>
        <w:t>Norbert smiles and takes off. Vahn comments, “Problems with your ensign?”</w:t>
      </w:r>
    </w:p>
    <w:p w14:paraId="36D2FA8F" w14:textId="75795AC6" w:rsidR="005A75AE" w:rsidRPr="005A75AE" w:rsidRDefault="005F5841" w:rsidP="005A75AE">
      <w:pPr>
        <w:rPr>
          <w:rFonts w:cstheme="minorHAnsi"/>
          <w:bCs/>
        </w:rPr>
      </w:pPr>
      <w:r>
        <w:rPr>
          <w:rFonts w:cstheme="minorHAnsi"/>
          <w:bCs/>
        </w:rPr>
        <w:t xml:space="preserve">     </w:t>
      </w:r>
      <w:r w:rsidR="005A75AE" w:rsidRPr="005A75AE">
        <w:rPr>
          <w:rFonts w:cstheme="minorHAnsi"/>
          <w:bCs/>
        </w:rPr>
        <w:t>“He’s a good man. I just had to cool his balls off a bit on this trip. He’s been uptight and frisky of late. Besides he turned down his Lewy to stay on the Moonflower.”</w:t>
      </w:r>
    </w:p>
    <w:p w14:paraId="5E421001" w14:textId="6D8A8AE4" w:rsidR="005A75AE" w:rsidRPr="005A75AE" w:rsidRDefault="005F5841" w:rsidP="005A75AE">
      <w:pPr>
        <w:rPr>
          <w:rFonts w:cstheme="minorHAnsi"/>
          <w:bCs/>
        </w:rPr>
      </w:pPr>
      <w:r>
        <w:rPr>
          <w:rFonts w:cstheme="minorHAnsi"/>
          <w:bCs/>
        </w:rPr>
        <w:t xml:space="preserve">     </w:t>
      </w:r>
      <w:r w:rsidR="005A75AE" w:rsidRPr="005A75AE">
        <w:rPr>
          <w:rFonts w:cstheme="minorHAnsi"/>
          <w:bCs/>
        </w:rPr>
        <w:t>“He watches you dance, doesn’t he? Hell, Laui if I were your ensign, I would do the same. I could use him. My lewy will be promotable soon. You should have been promotable a long time ago?</w:t>
      </w:r>
    </w:p>
    <w:p w14:paraId="1961742E" w14:textId="41C57CE4"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“You hitting on me again? I made cargo capacity </w:t>
      </w:r>
      <w:r>
        <w:rPr>
          <w:rFonts w:cstheme="minorHAnsi"/>
          <w:bCs/>
        </w:rPr>
        <w:t>five</w:t>
      </w:r>
      <w:r w:rsidR="005A75AE" w:rsidRPr="005A75AE">
        <w:rPr>
          <w:rFonts w:cstheme="minorHAnsi"/>
          <w:bCs/>
        </w:rPr>
        <w:t xml:space="preserve"> years ago but no word from fleet. You know how it is an elf and a woman. They will drag their heels indefinitely if they could. And yes. I need someone to man the wheel when I celebrate the goddess. I </w:t>
      </w:r>
      <w:r w:rsidRPr="005A75AE">
        <w:rPr>
          <w:rFonts w:cstheme="minorHAnsi"/>
          <w:bCs/>
        </w:rPr>
        <w:t>can’t</w:t>
      </w:r>
      <w:r w:rsidR="005A75AE" w:rsidRPr="005A75AE">
        <w:rPr>
          <w:rFonts w:cstheme="minorHAnsi"/>
          <w:bCs/>
        </w:rPr>
        <w:t xml:space="preserve"> lock the wheel for an hour. Sloop rudder lines and pulleys are more delicate than your big frigates. I’d have stretched lines and broken pulleys with a year.</w:t>
      </w:r>
    </w:p>
    <w:p w14:paraId="46CA8506" w14:textId="20D0EF66" w:rsidR="005A75AE" w:rsidRPr="005A75AE" w:rsidRDefault="005F5841" w:rsidP="005A75AE">
      <w:pPr>
        <w:rPr>
          <w:rFonts w:cstheme="minorHAnsi"/>
          <w:bCs/>
        </w:rPr>
      </w:pPr>
      <w:r>
        <w:rPr>
          <w:rFonts w:cstheme="minorHAnsi"/>
          <w:bCs/>
        </w:rPr>
        <w:t xml:space="preserve">     </w:t>
      </w:r>
      <w:r w:rsidR="005A75AE" w:rsidRPr="005A75AE">
        <w:rPr>
          <w:rFonts w:cstheme="minorHAnsi"/>
          <w:bCs/>
        </w:rPr>
        <w:t>Vahn looks distantly, “Wish I could see your feminine side again. When you wear a dress. Your cute as a button and now you have some curves too now.”</w:t>
      </w:r>
    </w:p>
    <w:p w14:paraId="4B80D85A" w14:textId="3E19E277" w:rsidR="005A75AE" w:rsidRPr="005A75AE" w:rsidRDefault="005F5841" w:rsidP="005A75AE">
      <w:pPr>
        <w:rPr>
          <w:rFonts w:cstheme="minorHAnsi"/>
          <w:bCs/>
        </w:rPr>
      </w:pPr>
      <w:r>
        <w:rPr>
          <w:rFonts w:cstheme="minorHAnsi"/>
          <w:bCs/>
        </w:rPr>
        <w:t xml:space="preserve">     </w:t>
      </w:r>
      <w:r w:rsidR="005A75AE" w:rsidRPr="005A75AE">
        <w:rPr>
          <w:rFonts w:cstheme="minorHAnsi"/>
          <w:bCs/>
        </w:rPr>
        <w:t>“I have curves. You have one great big curve in front now. What happened to that strapping ensign I taught the instruments to?”</w:t>
      </w:r>
    </w:p>
    <w:p w14:paraId="6ECFD024" w14:textId="1F055F38"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“I’m old now and </w:t>
      </w:r>
      <w:r w:rsidRPr="005A75AE">
        <w:rPr>
          <w:rFonts w:cstheme="minorHAnsi"/>
          <w:bCs/>
        </w:rPr>
        <w:t>you are</w:t>
      </w:r>
      <w:r w:rsidR="005A75AE" w:rsidRPr="005A75AE">
        <w:rPr>
          <w:rFonts w:cstheme="minorHAnsi"/>
          <w:bCs/>
        </w:rPr>
        <w:t xml:space="preserve"> forever young.”</w:t>
      </w:r>
    </w:p>
    <w:p w14:paraId="49731D6C" w14:textId="3FA60DF6"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“Alright I have to go. She stands takes up her bottle and gives a salute. The night ever guide </w:t>
      </w:r>
      <w:r w:rsidRPr="005A75AE">
        <w:rPr>
          <w:rFonts w:cstheme="minorHAnsi"/>
          <w:bCs/>
        </w:rPr>
        <w:t>you,</w:t>
      </w:r>
      <w:r w:rsidR="005A75AE" w:rsidRPr="005A75AE">
        <w:rPr>
          <w:rFonts w:cstheme="minorHAnsi"/>
          <w:bCs/>
        </w:rPr>
        <w:t xml:space="preserve"> Vahn.”</w:t>
      </w:r>
    </w:p>
    <w:p w14:paraId="0C6F6F17" w14:textId="76F215B1" w:rsidR="005A75AE" w:rsidRPr="005A75AE" w:rsidRDefault="005F5841" w:rsidP="005A75AE">
      <w:pPr>
        <w:rPr>
          <w:rFonts w:cstheme="minorHAnsi"/>
          <w:bCs/>
        </w:rPr>
      </w:pPr>
      <w:r>
        <w:rPr>
          <w:rFonts w:cstheme="minorHAnsi"/>
          <w:bCs/>
        </w:rPr>
        <w:t xml:space="preserve">     </w:t>
      </w:r>
      <w:r w:rsidR="005A75AE" w:rsidRPr="005A75AE">
        <w:rPr>
          <w:rFonts w:cstheme="minorHAnsi"/>
          <w:bCs/>
        </w:rPr>
        <w:t>“May Ra ever watch over your days, Lauriella.”</w:t>
      </w:r>
    </w:p>
    <w:p w14:paraId="2F07B468" w14:textId="6DCADB6B"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Lauriella goes back to the Moonflower. Takes up her bow and goes down to the haul. She sits in her favorite corner and watches with her infravision. It takes some time for them to come out. She shoots </w:t>
      </w:r>
      <w:r>
        <w:rPr>
          <w:rFonts w:cstheme="minorHAnsi"/>
          <w:bCs/>
        </w:rPr>
        <w:t>five</w:t>
      </w:r>
      <w:r w:rsidR="005A75AE" w:rsidRPr="005A75AE">
        <w:rPr>
          <w:rFonts w:cstheme="minorHAnsi"/>
          <w:bCs/>
        </w:rPr>
        <w:t xml:space="preserve"> before the ship rats go back into hiding. She comes up on deck to find Mack and David lounging on chairs, “Nothing to do?”</w:t>
      </w:r>
    </w:p>
    <w:p w14:paraId="12BB90C7" w14:textId="54CFC692" w:rsidR="005A75AE" w:rsidRPr="005A75AE" w:rsidRDefault="005F5841" w:rsidP="005A75AE">
      <w:pPr>
        <w:rPr>
          <w:rFonts w:cstheme="minorHAnsi"/>
          <w:bCs/>
        </w:rPr>
      </w:pPr>
      <w:r>
        <w:rPr>
          <w:rFonts w:cstheme="minorHAnsi"/>
          <w:bCs/>
        </w:rPr>
        <w:t xml:space="preserve">     </w:t>
      </w:r>
      <w:r w:rsidR="005A75AE" w:rsidRPr="005A75AE">
        <w:rPr>
          <w:rFonts w:cstheme="minorHAnsi"/>
          <w:bCs/>
        </w:rPr>
        <w:t>David bleats out, “Aye capt. Moonflower is newly remodeled aint much to maintain now.”</w:t>
      </w:r>
    </w:p>
    <w:p w14:paraId="68EE8CBA" w14:textId="1BBA2B0D" w:rsidR="005A75AE" w:rsidRPr="005A75AE" w:rsidRDefault="005F5841" w:rsidP="005A75AE">
      <w:pPr>
        <w:rPr>
          <w:rFonts w:cstheme="minorHAnsi"/>
          <w:bCs/>
        </w:rPr>
      </w:pPr>
      <w:r>
        <w:rPr>
          <w:rFonts w:cstheme="minorHAnsi"/>
          <w:bCs/>
        </w:rPr>
        <w:t xml:space="preserve">     </w:t>
      </w:r>
      <w:r w:rsidR="005A75AE" w:rsidRPr="005A75AE">
        <w:rPr>
          <w:rFonts w:cstheme="minorHAnsi"/>
          <w:bCs/>
        </w:rPr>
        <w:t>“True enough, as you were then.”</w:t>
      </w:r>
    </w:p>
    <w:p w14:paraId="7B7B327E" w14:textId="7B17350D" w:rsidR="005A75AE" w:rsidRPr="005A75AE" w:rsidRDefault="005F5841" w:rsidP="005A75AE">
      <w:pPr>
        <w:rPr>
          <w:rFonts w:cstheme="minorHAnsi"/>
          <w:bCs/>
        </w:rPr>
      </w:pPr>
      <w:r>
        <w:rPr>
          <w:rFonts w:cstheme="minorHAnsi"/>
          <w:bCs/>
        </w:rPr>
        <w:t xml:space="preserve">     </w:t>
      </w:r>
      <w:r w:rsidR="005A75AE" w:rsidRPr="005A75AE">
        <w:rPr>
          <w:rFonts w:cstheme="minorHAnsi"/>
          <w:bCs/>
        </w:rPr>
        <w:t xml:space="preserve">She starts to go to her cabin when the two men get up and follow her. She turns to them, </w:t>
      </w:r>
      <w:r>
        <w:rPr>
          <w:rFonts w:cstheme="minorHAnsi"/>
          <w:bCs/>
        </w:rPr>
        <w:t>“</w:t>
      </w:r>
      <w:r w:rsidR="005A75AE" w:rsidRPr="005A75AE">
        <w:rPr>
          <w:rFonts w:cstheme="minorHAnsi"/>
          <w:bCs/>
        </w:rPr>
        <w:t>What is this?”</w:t>
      </w:r>
    </w:p>
    <w:p w14:paraId="63BACB0E" w14:textId="53A79D2D" w:rsidR="005A75AE" w:rsidRPr="005A75AE" w:rsidRDefault="00F01B5F" w:rsidP="005A75AE">
      <w:pPr>
        <w:rPr>
          <w:rFonts w:cstheme="minorHAnsi"/>
          <w:bCs/>
        </w:rPr>
      </w:pPr>
      <w:r>
        <w:rPr>
          <w:rFonts w:cstheme="minorHAnsi"/>
          <w:bCs/>
        </w:rPr>
        <w:t xml:space="preserve">     </w:t>
      </w:r>
      <w:r w:rsidR="005A75AE" w:rsidRPr="005A75AE">
        <w:rPr>
          <w:rFonts w:cstheme="minorHAnsi"/>
          <w:bCs/>
        </w:rPr>
        <w:t>Mack calls out, “Wanted to talk to you bout something important, Capt.”</w:t>
      </w:r>
    </w:p>
    <w:p w14:paraId="551D9FB9" w14:textId="10F9C0FC" w:rsidR="005A75AE" w:rsidRPr="005A75AE" w:rsidRDefault="00F01B5F" w:rsidP="005A75AE">
      <w:pPr>
        <w:rPr>
          <w:rFonts w:cstheme="minorHAnsi"/>
          <w:bCs/>
        </w:rPr>
      </w:pPr>
      <w:r>
        <w:rPr>
          <w:rFonts w:cstheme="minorHAnsi"/>
          <w:bCs/>
        </w:rPr>
        <w:t xml:space="preserve">     </w:t>
      </w:r>
      <w:r w:rsidR="005A75AE" w:rsidRPr="005A75AE">
        <w:rPr>
          <w:rFonts w:cstheme="minorHAnsi"/>
          <w:bCs/>
        </w:rPr>
        <w:t>“Alright come on up you two.”</w:t>
      </w:r>
    </w:p>
    <w:p w14:paraId="518DC42E" w14:textId="4CAD3389" w:rsidR="005A75AE" w:rsidRPr="005A75AE" w:rsidRDefault="00F01B5F" w:rsidP="005A75AE">
      <w:pPr>
        <w:rPr>
          <w:rFonts w:cstheme="minorHAnsi"/>
          <w:bCs/>
        </w:rPr>
      </w:pPr>
      <w:r>
        <w:rPr>
          <w:rFonts w:cstheme="minorHAnsi"/>
          <w:bCs/>
        </w:rPr>
        <w:t xml:space="preserve">     </w:t>
      </w:r>
      <w:r w:rsidR="005A75AE" w:rsidRPr="005A75AE">
        <w:rPr>
          <w:rFonts w:cstheme="minorHAnsi"/>
          <w:bCs/>
        </w:rPr>
        <w:t xml:space="preserve">They walk behind her. When she opens the </w:t>
      </w:r>
      <w:r w:rsidRPr="005A75AE">
        <w:rPr>
          <w:rFonts w:cstheme="minorHAnsi"/>
          <w:bCs/>
        </w:rPr>
        <w:t>door,</w:t>
      </w:r>
      <w:r w:rsidR="005A75AE" w:rsidRPr="005A75AE">
        <w:rPr>
          <w:rFonts w:cstheme="minorHAnsi"/>
          <w:bCs/>
        </w:rPr>
        <w:t xml:space="preserve"> she finds a small wood elf in her cabin. The two men push her through the threshold and close the door. Infuriated she tries the door. The men have her barricaded in, “THIS IS MUTANY!”</w:t>
      </w:r>
    </w:p>
    <w:p w14:paraId="4C206CEE" w14:textId="6B6DC4F7" w:rsidR="005A75AE" w:rsidRPr="005A75AE" w:rsidRDefault="00F01B5F" w:rsidP="005A75AE">
      <w:pPr>
        <w:rPr>
          <w:rFonts w:cstheme="minorHAnsi"/>
          <w:bCs/>
        </w:rPr>
      </w:pPr>
      <w:r>
        <w:rPr>
          <w:rFonts w:cstheme="minorHAnsi"/>
          <w:bCs/>
        </w:rPr>
        <w:t xml:space="preserve">     </w:t>
      </w:r>
      <w:r w:rsidR="005A75AE" w:rsidRPr="005A75AE">
        <w:rPr>
          <w:rFonts w:cstheme="minorHAnsi"/>
          <w:bCs/>
        </w:rPr>
        <w:t>She hear’s Mack calling out, “Ain’t mutany, capt. if we have your best interest at hand. Jarod ain’t the only one been uptight of late! Besides whens the last time.”</w:t>
      </w:r>
    </w:p>
    <w:p w14:paraId="7A474735" w14:textId="7657E0FB" w:rsidR="005A75AE" w:rsidRPr="005A75AE" w:rsidRDefault="00F01B5F" w:rsidP="005A75AE">
      <w:pPr>
        <w:rPr>
          <w:rFonts w:cstheme="minorHAnsi"/>
          <w:bCs/>
        </w:rPr>
      </w:pPr>
      <w:r>
        <w:rPr>
          <w:rFonts w:cstheme="minorHAnsi"/>
          <w:bCs/>
        </w:rPr>
        <w:t xml:space="preserve">     </w:t>
      </w:r>
      <w:r w:rsidR="005A75AE" w:rsidRPr="005A75AE">
        <w:rPr>
          <w:rFonts w:cstheme="minorHAnsi"/>
          <w:bCs/>
        </w:rPr>
        <w:t>Women are not like men in this regard open this damn door before I keel haul the two of you!”</w:t>
      </w:r>
    </w:p>
    <w:p w14:paraId="27F8A538" w14:textId="645D8FD7" w:rsidR="005A75AE" w:rsidRPr="005A75AE" w:rsidRDefault="00F01B5F" w:rsidP="005A75AE">
      <w:pPr>
        <w:rPr>
          <w:rFonts w:cstheme="minorHAnsi"/>
          <w:bCs/>
        </w:rPr>
      </w:pPr>
      <w:r>
        <w:rPr>
          <w:rFonts w:cstheme="minorHAnsi"/>
          <w:bCs/>
        </w:rPr>
        <w:lastRenderedPageBreak/>
        <w:t xml:space="preserve">     </w:t>
      </w:r>
      <w:r w:rsidR="005A75AE" w:rsidRPr="005A75AE">
        <w:rPr>
          <w:rFonts w:cstheme="minorHAnsi"/>
          <w:bCs/>
        </w:rPr>
        <w:t>Mack shouts out, “We know better, Capt. You never had anyone clean barnacles in all your life. You got you’re self too big a heart. And beside she got no barnacles on her now!”</w:t>
      </w:r>
    </w:p>
    <w:p w14:paraId="24133D66" w14:textId="6F454D90" w:rsidR="005A75AE" w:rsidRPr="005A75AE" w:rsidRDefault="00F01B5F" w:rsidP="005A75AE">
      <w:pPr>
        <w:rPr>
          <w:rFonts w:cstheme="minorHAnsi"/>
          <w:bCs/>
        </w:rPr>
      </w:pPr>
      <w:r>
        <w:rPr>
          <w:rFonts w:cstheme="minorHAnsi"/>
          <w:bCs/>
        </w:rPr>
        <w:t xml:space="preserve">     </w:t>
      </w:r>
      <w:r w:rsidR="005A75AE" w:rsidRPr="005A75AE">
        <w:rPr>
          <w:rFonts w:cstheme="minorHAnsi"/>
          <w:bCs/>
        </w:rPr>
        <w:t>“I’ll get my lash. You know I’ve lashed people before.”</w:t>
      </w:r>
    </w:p>
    <w:p w14:paraId="2B1047F1" w14:textId="1991B9F8" w:rsidR="005A75AE" w:rsidRPr="005A75AE" w:rsidRDefault="00F01B5F" w:rsidP="005A75AE">
      <w:pPr>
        <w:rPr>
          <w:rFonts w:cstheme="minorHAnsi"/>
          <w:bCs/>
        </w:rPr>
      </w:pPr>
      <w:r>
        <w:rPr>
          <w:rFonts w:cstheme="minorHAnsi"/>
          <w:bCs/>
        </w:rPr>
        <w:t xml:space="preserve">     </w:t>
      </w:r>
      <w:r w:rsidR="005A75AE" w:rsidRPr="005A75AE">
        <w:rPr>
          <w:rFonts w:cstheme="minorHAnsi"/>
          <w:bCs/>
        </w:rPr>
        <w:t>“Only cause they were stealing out of the coin chest, Ma’am!”</w:t>
      </w:r>
    </w:p>
    <w:p w14:paraId="0DF8E58C" w14:textId="078449D8" w:rsidR="005A75AE" w:rsidRPr="005A75AE" w:rsidRDefault="00F01B5F" w:rsidP="005A75AE">
      <w:pPr>
        <w:rPr>
          <w:rFonts w:cstheme="minorHAnsi"/>
          <w:bCs/>
        </w:rPr>
      </w:pPr>
      <w:r>
        <w:rPr>
          <w:rFonts w:cstheme="minorHAnsi"/>
          <w:bCs/>
        </w:rPr>
        <w:t xml:space="preserve">     </w:t>
      </w:r>
      <w:r w:rsidR="005A75AE" w:rsidRPr="005A75AE">
        <w:rPr>
          <w:rFonts w:cstheme="minorHAnsi"/>
          <w:bCs/>
        </w:rPr>
        <w:t>David turns his head, “You would think she would be thanking us for paying for a high-priced whore.”</w:t>
      </w:r>
    </w:p>
    <w:p w14:paraId="0A591B69" w14:textId="7B280894" w:rsidR="005A75AE" w:rsidRPr="005A75AE" w:rsidRDefault="00F01B5F" w:rsidP="005A75AE">
      <w:pPr>
        <w:rPr>
          <w:rFonts w:cstheme="minorHAnsi"/>
          <w:bCs/>
        </w:rPr>
      </w:pPr>
      <w:r>
        <w:rPr>
          <w:rFonts w:cstheme="minorHAnsi"/>
          <w:bCs/>
        </w:rPr>
        <w:t xml:space="preserve">     </w:t>
      </w:r>
      <w:r w:rsidR="005A75AE" w:rsidRPr="005A75AE">
        <w:rPr>
          <w:rFonts w:cstheme="minorHAnsi"/>
          <w:bCs/>
        </w:rPr>
        <w:t>Mack shakes his head, “She is you doult!” He yells out, “By the way, Lauri; We ain’t a gonna be letting you our until Miss Carisin says she’s finished. We know you be lying to us after figuring enough time!”</w:t>
      </w:r>
    </w:p>
    <w:p w14:paraId="3A3452CE" w14:textId="5999D87D" w:rsidR="005A75AE" w:rsidRPr="005A75AE" w:rsidRDefault="00F01B5F" w:rsidP="005A75AE">
      <w:pPr>
        <w:rPr>
          <w:rFonts w:cstheme="minorHAnsi"/>
          <w:bCs/>
        </w:rPr>
      </w:pPr>
      <w:r>
        <w:rPr>
          <w:rFonts w:cstheme="minorHAnsi"/>
          <w:bCs/>
        </w:rPr>
        <w:t xml:space="preserve">     </w:t>
      </w:r>
      <w:r w:rsidR="005A75AE" w:rsidRPr="005A75AE">
        <w:rPr>
          <w:rFonts w:cstheme="minorHAnsi"/>
          <w:bCs/>
        </w:rPr>
        <w:t>“Gerrr! My crew are such assholes!”</w:t>
      </w:r>
    </w:p>
    <w:p w14:paraId="76201EEF" w14:textId="73CE2BFB" w:rsidR="005A75AE" w:rsidRDefault="00F01B5F" w:rsidP="005A75AE">
      <w:pPr>
        <w:rPr>
          <w:rFonts w:cstheme="minorHAnsi"/>
          <w:bCs/>
        </w:rPr>
      </w:pPr>
      <w:r>
        <w:rPr>
          <w:rFonts w:cstheme="minorHAnsi"/>
          <w:bCs/>
        </w:rPr>
        <w:t xml:space="preserve">     </w:t>
      </w:r>
      <w:r w:rsidR="005A75AE" w:rsidRPr="005A75AE">
        <w:rPr>
          <w:rFonts w:cstheme="minorHAnsi"/>
          <w:bCs/>
        </w:rPr>
        <w:t>Mack yells out, “Your welcome!”</w:t>
      </w:r>
    </w:p>
    <w:p w14:paraId="477A3CFC" w14:textId="378272AE" w:rsidR="0007122F" w:rsidRDefault="0007122F" w:rsidP="005A75AE">
      <w:pPr>
        <w:rPr>
          <w:rFonts w:cstheme="minorHAnsi"/>
          <w:bCs/>
        </w:rPr>
      </w:pPr>
    </w:p>
    <w:p w14:paraId="6293D37E" w14:textId="2E814B18" w:rsidR="0007122F" w:rsidRPr="0007122F" w:rsidRDefault="0007122F" w:rsidP="0007122F">
      <w:pPr>
        <w:rPr>
          <w:rFonts w:cstheme="minorHAnsi"/>
          <w:bCs/>
        </w:rPr>
      </w:pPr>
      <w:r>
        <w:rPr>
          <w:rFonts w:cstheme="minorHAnsi"/>
          <w:bCs/>
        </w:rPr>
        <w:t xml:space="preserve">     </w:t>
      </w:r>
      <w:r w:rsidRPr="0007122F">
        <w:rPr>
          <w:rFonts w:cstheme="minorHAnsi"/>
          <w:bCs/>
        </w:rPr>
        <w:t xml:space="preserve">Lauriella studies the wood elf for a moment. She has big green eyes and hair a dirty blonde color. She is barely </w:t>
      </w:r>
      <w:r>
        <w:rPr>
          <w:rFonts w:cstheme="minorHAnsi"/>
          <w:bCs/>
        </w:rPr>
        <w:t>five</w:t>
      </w:r>
      <w:r w:rsidRPr="0007122F">
        <w:rPr>
          <w:rFonts w:cstheme="minorHAnsi"/>
          <w:bCs/>
        </w:rPr>
        <w:t xml:space="preserve"> foot if that. Her form and eyes are young perhaps 120-125. She turns back to the door, "this is barely a child! You two let me out!"</w:t>
      </w:r>
    </w:p>
    <w:p w14:paraId="22CEC0FE" w14:textId="14B376CA" w:rsidR="0007122F" w:rsidRPr="0007122F" w:rsidRDefault="0007122F" w:rsidP="0007122F">
      <w:pPr>
        <w:rPr>
          <w:rFonts w:cstheme="minorHAnsi"/>
          <w:bCs/>
        </w:rPr>
      </w:pPr>
      <w:r>
        <w:rPr>
          <w:rFonts w:cstheme="minorHAnsi"/>
          <w:bCs/>
        </w:rPr>
        <w:t xml:space="preserve">     </w:t>
      </w:r>
      <w:r w:rsidRPr="0007122F">
        <w:rPr>
          <w:rFonts w:cstheme="minorHAnsi"/>
          <w:bCs/>
        </w:rPr>
        <w:t>Mack holding his back to the door answers her, "I was assured she is of age and trained to get to the hardest of women...………Meaning you captain!</w:t>
      </w:r>
    </w:p>
    <w:p w14:paraId="3F30BC72" w14:textId="73AB0CAF" w:rsidR="0007122F" w:rsidRPr="0007122F" w:rsidRDefault="0007122F" w:rsidP="0007122F">
      <w:pPr>
        <w:rPr>
          <w:rFonts w:cstheme="minorHAnsi"/>
          <w:bCs/>
        </w:rPr>
      </w:pPr>
      <w:r>
        <w:rPr>
          <w:rFonts w:cstheme="minorHAnsi"/>
          <w:bCs/>
        </w:rPr>
        <w:t xml:space="preserve">     </w:t>
      </w:r>
      <w:r w:rsidRPr="0007122F">
        <w:rPr>
          <w:rFonts w:cstheme="minorHAnsi"/>
          <w:bCs/>
        </w:rPr>
        <w:t>Lauriella defeated turns around back to the Syl-Tel-Quessir, "Go to trance, sit on the bed, read what you want. just don't bother me. I have to make the ship's logs and reports."</w:t>
      </w:r>
    </w:p>
    <w:p w14:paraId="42D63A68" w14:textId="02554B63" w:rsidR="0007122F" w:rsidRPr="0007122F" w:rsidRDefault="0007122F" w:rsidP="0007122F">
      <w:pPr>
        <w:rPr>
          <w:rFonts w:cstheme="minorHAnsi"/>
          <w:bCs/>
        </w:rPr>
      </w:pPr>
      <w:r>
        <w:rPr>
          <w:rFonts w:cstheme="minorHAnsi"/>
          <w:bCs/>
        </w:rPr>
        <w:t xml:space="preserve">     </w:t>
      </w:r>
      <w:r w:rsidRPr="0007122F">
        <w:rPr>
          <w:rFonts w:cstheme="minorHAnsi"/>
          <w:bCs/>
        </w:rPr>
        <w:t>The wood elf clasps her hands in front of her and looks down to the ground, "I do not please you Milady? I am a gift for you. No coin is needed."</w:t>
      </w:r>
    </w:p>
    <w:p w14:paraId="149F91F5" w14:textId="4D7FF33A" w:rsidR="0007122F" w:rsidRPr="0007122F" w:rsidRDefault="0007122F" w:rsidP="0007122F">
      <w:pPr>
        <w:rPr>
          <w:rFonts w:cstheme="minorHAnsi"/>
          <w:bCs/>
        </w:rPr>
      </w:pPr>
      <w:r>
        <w:rPr>
          <w:rFonts w:cstheme="minorHAnsi"/>
          <w:bCs/>
        </w:rPr>
        <w:t xml:space="preserve">     </w:t>
      </w:r>
      <w:r w:rsidRPr="0007122F">
        <w:rPr>
          <w:rFonts w:cstheme="minorHAnsi"/>
          <w:bCs/>
        </w:rPr>
        <w:t>"Gods and Goddesses</w:t>
      </w:r>
      <w:r>
        <w:rPr>
          <w:rFonts w:cstheme="minorHAnsi"/>
          <w:bCs/>
        </w:rPr>
        <w:t>!</w:t>
      </w:r>
      <w:r w:rsidRPr="0007122F">
        <w:rPr>
          <w:rFonts w:cstheme="minorHAnsi"/>
          <w:bCs/>
        </w:rPr>
        <w:t xml:space="preserve"> </w:t>
      </w:r>
      <w:r>
        <w:rPr>
          <w:rFonts w:cstheme="minorHAnsi"/>
          <w:bCs/>
        </w:rPr>
        <w:t>D</w:t>
      </w:r>
      <w:r w:rsidRPr="0007122F">
        <w:rPr>
          <w:rFonts w:cstheme="minorHAnsi"/>
          <w:bCs/>
        </w:rPr>
        <w:t>o not try your wiles on me! I'm over a</w:t>
      </w:r>
      <w:r>
        <w:rPr>
          <w:rFonts w:cstheme="minorHAnsi"/>
          <w:bCs/>
        </w:rPr>
        <w:t xml:space="preserve"> hundred and seventy</w:t>
      </w:r>
      <w:r w:rsidRPr="0007122F">
        <w:rPr>
          <w:rFonts w:cstheme="minorHAnsi"/>
          <w:bCs/>
        </w:rPr>
        <w:t xml:space="preserve"> years old and know all the tricks. sit your ass on my bed and make like a statue. Eventually my crew will give it up! And do not call me Mi 'lady. I am a commoner not some noble Ar-Tel. Someone of no import to the greater scheme of things!"</w:t>
      </w:r>
    </w:p>
    <w:p w14:paraId="7F72635F" w14:textId="6C54CE23" w:rsidR="0007122F" w:rsidRPr="0007122F" w:rsidRDefault="0007122F" w:rsidP="0007122F">
      <w:pPr>
        <w:rPr>
          <w:rFonts w:cstheme="minorHAnsi"/>
          <w:bCs/>
        </w:rPr>
      </w:pPr>
      <w:r>
        <w:rPr>
          <w:rFonts w:cstheme="minorHAnsi"/>
          <w:bCs/>
        </w:rPr>
        <w:t xml:space="preserve">     </w:t>
      </w:r>
      <w:r w:rsidRPr="0007122F">
        <w:rPr>
          <w:rFonts w:cstheme="minorHAnsi"/>
          <w:bCs/>
        </w:rPr>
        <w:t>The young woman sits on her bed. Lauriella grabs the vase of whale oil and pours it into a bowl. the wood elf comments after inwardly correcting herself, "Mi' la...…...….Ma'am I can cut the calluses from your fingers so that they may straighten again. I have done it many times for sailors that work the lines and riggings. May I at least do this for you?"</w:t>
      </w:r>
    </w:p>
    <w:p w14:paraId="5DD65C81" w14:textId="520BEC39" w:rsidR="0007122F" w:rsidRPr="0007122F" w:rsidRDefault="0007122F" w:rsidP="0007122F">
      <w:pPr>
        <w:rPr>
          <w:rFonts w:cstheme="minorHAnsi"/>
          <w:bCs/>
        </w:rPr>
      </w:pPr>
      <w:r>
        <w:rPr>
          <w:rFonts w:cstheme="minorHAnsi"/>
          <w:bCs/>
        </w:rPr>
        <w:t xml:space="preserve">     </w:t>
      </w:r>
      <w:r w:rsidRPr="0007122F">
        <w:rPr>
          <w:rFonts w:cstheme="minorHAnsi"/>
          <w:bCs/>
        </w:rPr>
        <w:t>Lauriella looks at the bowl and back to her, "They will grow back within a few months."</w:t>
      </w:r>
    </w:p>
    <w:p w14:paraId="52CF3B91" w14:textId="0E54D915" w:rsidR="0007122F" w:rsidRPr="0007122F" w:rsidRDefault="0007122F" w:rsidP="0007122F">
      <w:pPr>
        <w:rPr>
          <w:rFonts w:cstheme="minorHAnsi"/>
          <w:bCs/>
        </w:rPr>
      </w:pPr>
      <w:r>
        <w:rPr>
          <w:rFonts w:cstheme="minorHAnsi"/>
          <w:bCs/>
        </w:rPr>
        <w:t xml:space="preserve">      </w:t>
      </w:r>
      <w:r w:rsidRPr="0007122F">
        <w:rPr>
          <w:rFonts w:cstheme="minorHAnsi"/>
          <w:bCs/>
        </w:rPr>
        <w:t>"Captain...……Ma'am. If you work with your crew, you should at least take care of your hands and feet. I am one that can take care of your ailments common to those who sail. I am trained to do this. You will have a few months of relief from the rigors of sailing. I can even soften your hands. Elven hands are delicate and not meant for the hard work at sea. Let me ease your pain."</w:t>
      </w:r>
    </w:p>
    <w:p w14:paraId="21E105A2" w14:textId="1339C09A" w:rsidR="0007122F" w:rsidRPr="0007122F" w:rsidRDefault="0007122F" w:rsidP="0007122F">
      <w:pPr>
        <w:rPr>
          <w:rFonts w:cstheme="minorHAnsi"/>
          <w:bCs/>
        </w:rPr>
      </w:pPr>
      <w:r>
        <w:rPr>
          <w:rFonts w:cstheme="minorHAnsi"/>
          <w:bCs/>
        </w:rPr>
        <w:t xml:space="preserve">     </w:t>
      </w:r>
      <w:r w:rsidRPr="0007122F">
        <w:rPr>
          <w:rFonts w:cstheme="minorHAnsi"/>
          <w:bCs/>
        </w:rPr>
        <w:t xml:space="preserve">Lauriella looks at her mangled hands. and back to the wood elf. She sighs inwardly knowing it is a ploy to get her more affordable for the whore to do her real job, "I will let you tend to my hands but know this I will not bed you and the men know we shove off in </w:t>
      </w:r>
      <w:r>
        <w:rPr>
          <w:rFonts w:cstheme="minorHAnsi"/>
          <w:bCs/>
        </w:rPr>
        <w:t>twelve</w:t>
      </w:r>
      <w:r w:rsidRPr="0007122F">
        <w:rPr>
          <w:rFonts w:cstheme="minorHAnsi"/>
          <w:bCs/>
        </w:rPr>
        <w:t xml:space="preserve"> hours. So, I only have to outlast them."</w:t>
      </w:r>
    </w:p>
    <w:p w14:paraId="6EF2EE48" w14:textId="1B1FF99D" w:rsidR="0007122F" w:rsidRPr="0007122F" w:rsidRDefault="0007122F" w:rsidP="0007122F">
      <w:pPr>
        <w:rPr>
          <w:rFonts w:cstheme="minorHAnsi"/>
          <w:bCs/>
        </w:rPr>
      </w:pPr>
      <w:r>
        <w:rPr>
          <w:rFonts w:cstheme="minorHAnsi"/>
          <w:bCs/>
        </w:rPr>
        <w:t xml:space="preserve">     </w:t>
      </w:r>
      <w:r w:rsidRPr="0007122F">
        <w:rPr>
          <w:rFonts w:cstheme="minorHAnsi"/>
          <w:bCs/>
        </w:rPr>
        <w:t xml:space="preserve">"Mistress, I will only do as I am afforded. You have </w:t>
      </w:r>
      <w:r>
        <w:rPr>
          <w:rFonts w:cstheme="minorHAnsi"/>
          <w:bCs/>
        </w:rPr>
        <w:t>twelve</w:t>
      </w:r>
      <w:r w:rsidRPr="0007122F">
        <w:rPr>
          <w:rFonts w:cstheme="minorHAnsi"/>
          <w:bCs/>
        </w:rPr>
        <w:t xml:space="preserve"> hours with me. If you do not want to be with me, I will do as you ask. Know that it will be reported, and I will be punished for not fulfilling my contract if you are not satisfied."</w:t>
      </w:r>
    </w:p>
    <w:p w14:paraId="0195AD89" w14:textId="0D1AAFDB" w:rsidR="0007122F" w:rsidRPr="0007122F" w:rsidRDefault="0007122F" w:rsidP="0007122F">
      <w:pPr>
        <w:rPr>
          <w:rFonts w:cstheme="minorHAnsi"/>
          <w:bCs/>
        </w:rPr>
      </w:pPr>
      <w:r>
        <w:rPr>
          <w:rFonts w:cstheme="minorHAnsi"/>
          <w:bCs/>
        </w:rPr>
        <w:t xml:space="preserve">     </w:t>
      </w:r>
      <w:r w:rsidRPr="0007122F">
        <w:rPr>
          <w:rFonts w:cstheme="minorHAnsi"/>
          <w:bCs/>
        </w:rPr>
        <w:t>"Just fix my hands! That is satisfaction enough!"</w:t>
      </w:r>
    </w:p>
    <w:p w14:paraId="399B2A5E" w14:textId="10E4DF9C" w:rsidR="0007122F" w:rsidRPr="0007122F" w:rsidRDefault="0007122F" w:rsidP="0007122F">
      <w:pPr>
        <w:rPr>
          <w:rFonts w:cstheme="minorHAnsi"/>
          <w:bCs/>
        </w:rPr>
      </w:pPr>
      <w:r>
        <w:rPr>
          <w:rFonts w:cstheme="minorHAnsi"/>
          <w:bCs/>
        </w:rPr>
        <w:t xml:space="preserve">     </w:t>
      </w:r>
      <w:r w:rsidRPr="0007122F">
        <w:rPr>
          <w:rFonts w:cstheme="minorHAnsi"/>
          <w:bCs/>
        </w:rPr>
        <w:t>Lauriella sits down in front of her desk. The wood elf uses the other chair. She takes a straight razor and carefully cuts all the calluses off Lauriella's hands. She then uses a file with ruby dust to plane off the skin. While she is doing all this, she looks around Lauriella's small cabin, "you have a Moon Dress, Ma'am. Someone must love you very much."</w:t>
      </w:r>
    </w:p>
    <w:p w14:paraId="118AF140" w14:textId="61A2AC93" w:rsidR="0007122F" w:rsidRPr="0007122F" w:rsidRDefault="0007122F" w:rsidP="0007122F">
      <w:pPr>
        <w:rPr>
          <w:rFonts w:cstheme="minorHAnsi"/>
          <w:bCs/>
        </w:rPr>
      </w:pPr>
      <w:r>
        <w:rPr>
          <w:rFonts w:cstheme="minorHAnsi"/>
          <w:bCs/>
        </w:rPr>
        <w:t xml:space="preserve">     </w:t>
      </w:r>
      <w:r w:rsidRPr="0007122F">
        <w:rPr>
          <w:rFonts w:cstheme="minorHAnsi"/>
          <w:bCs/>
        </w:rPr>
        <w:t>"That's none of your business!" Lauriella gets up and closes her closet door, while continuing, "Moon dances are a private affair between the woman her goddess and her lover."</w:t>
      </w:r>
    </w:p>
    <w:p w14:paraId="6B52DFF4" w14:textId="5FFA92BF" w:rsidR="0007122F" w:rsidRPr="0007122F" w:rsidRDefault="0007122F" w:rsidP="0007122F">
      <w:pPr>
        <w:rPr>
          <w:rFonts w:cstheme="minorHAnsi"/>
          <w:bCs/>
        </w:rPr>
      </w:pPr>
      <w:r>
        <w:rPr>
          <w:rFonts w:cstheme="minorHAnsi"/>
          <w:bCs/>
        </w:rPr>
        <w:t xml:space="preserve">     </w:t>
      </w:r>
      <w:r w:rsidRPr="0007122F">
        <w:rPr>
          <w:rFonts w:cstheme="minorHAnsi"/>
          <w:bCs/>
        </w:rPr>
        <w:t>"</w:t>
      </w:r>
      <w:r>
        <w:rPr>
          <w:rFonts w:cstheme="minorHAnsi"/>
          <w:bCs/>
        </w:rPr>
        <w:t>M</w:t>
      </w:r>
      <w:r w:rsidRPr="0007122F">
        <w:rPr>
          <w:rFonts w:cstheme="minorHAnsi"/>
          <w:bCs/>
        </w:rPr>
        <w:t>y apologies, Ma'am. I just wish to know you." She strokes Lauriella's hands while working on them when she comes back for the whore to finish the work.</w:t>
      </w:r>
    </w:p>
    <w:p w14:paraId="2A03857F" w14:textId="07B5127B" w:rsidR="0007122F" w:rsidRPr="0007122F" w:rsidRDefault="0007122F" w:rsidP="0007122F">
      <w:pPr>
        <w:rPr>
          <w:rFonts w:cstheme="minorHAnsi"/>
          <w:bCs/>
        </w:rPr>
      </w:pPr>
      <w:r>
        <w:rPr>
          <w:rFonts w:cstheme="minorHAnsi"/>
          <w:bCs/>
        </w:rPr>
        <w:lastRenderedPageBreak/>
        <w:t xml:space="preserve">      </w:t>
      </w:r>
      <w:r w:rsidRPr="0007122F">
        <w:rPr>
          <w:rFonts w:cstheme="minorHAnsi"/>
          <w:bCs/>
        </w:rPr>
        <w:t>The wood elf continues her work while carefully looking around, "you were a cerulean star, Captain?"</w:t>
      </w:r>
    </w:p>
    <w:p w14:paraId="01A01851" w14:textId="3848E1F5" w:rsidR="0007122F" w:rsidRPr="0007122F" w:rsidRDefault="0007122F" w:rsidP="0007122F">
      <w:pPr>
        <w:rPr>
          <w:rFonts w:cstheme="minorHAnsi"/>
          <w:bCs/>
        </w:rPr>
      </w:pPr>
      <w:r>
        <w:rPr>
          <w:rFonts w:cstheme="minorHAnsi"/>
          <w:bCs/>
        </w:rPr>
        <w:t xml:space="preserve">     </w:t>
      </w:r>
      <w:r w:rsidRPr="0007122F">
        <w:rPr>
          <w:rFonts w:cstheme="minorHAnsi"/>
          <w:bCs/>
        </w:rPr>
        <w:t xml:space="preserve">"That was over </w:t>
      </w:r>
      <w:r>
        <w:rPr>
          <w:rFonts w:cstheme="minorHAnsi"/>
          <w:bCs/>
        </w:rPr>
        <w:t>thirty</w:t>
      </w:r>
      <w:r w:rsidRPr="0007122F">
        <w:rPr>
          <w:rFonts w:cstheme="minorHAnsi"/>
          <w:bCs/>
        </w:rPr>
        <w:t xml:space="preserve"> years ago. How the hell do you know I was in the order of the Ceruleans? that is a very obtuse piece of lore!"</w:t>
      </w:r>
    </w:p>
    <w:p w14:paraId="025E715D" w14:textId="74302503" w:rsidR="0007122F" w:rsidRPr="0007122F" w:rsidRDefault="0007122F" w:rsidP="0007122F">
      <w:pPr>
        <w:rPr>
          <w:rFonts w:cstheme="minorHAnsi"/>
          <w:bCs/>
        </w:rPr>
      </w:pPr>
      <w:r>
        <w:rPr>
          <w:rFonts w:cstheme="minorHAnsi"/>
          <w:bCs/>
        </w:rPr>
        <w:t xml:space="preserve">     </w:t>
      </w:r>
      <w:r w:rsidRPr="0007122F">
        <w:rPr>
          <w:rFonts w:cstheme="minorHAnsi"/>
          <w:bCs/>
        </w:rPr>
        <w:t>"I was trained as a bard. It is what I do. It is how I know my customers. How is it you are not with them if I may ask, Ma'am"</w:t>
      </w:r>
    </w:p>
    <w:p w14:paraId="4CEB879E" w14:textId="004E8DAC" w:rsidR="0007122F" w:rsidRPr="0007122F" w:rsidRDefault="0007122F" w:rsidP="0007122F">
      <w:pPr>
        <w:rPr>
          <w:rFonts w:cstheme="minorHAnsi"/>
          <w:bCs/>
        </w:rPr>
      </w:pPr>
      <w:r>
        <w:rPr>
          <w:rFonts w:cstheme="minorHAnsi"/>
          <w:bCs/>
        </w:rPr>
        <w:t xml:space="preserve">     </w:t>
      </w:r>
      <w:r w:rsidRPr="0007122F">
        <w:rPr>
          <w:rFonts w:cstheme="minorHAnsi"/>
          <w:bCs/>
        </w:rPr>
        <w:t xml:space="preserve">Lauriella mentally struggles with her feelings and knowledge. In the end she acquiesces to the wood elf's quarry, "There was an accident. I guided a large fleet of ships through an Umberlee's wrath storm: a hurricane, I hit the main mast and crushed the side of my skull. From that point on my magic wanes and waxes like the phases of the moon. If I do not adventure my magic weakens. I must continually adventure to build up my magic power. I have men that need me to support them. </w:t>
      </w:r>
      <w:r w:rsidR="00704E26" w:rsidRPr="0007122F">
        <w:rPr>
          <w:rFonts w:cstheme="minorHAnsi"/>
          <w:bCs/>
        </w:rPr>
        <w:t>So,</w:t>
      </w:r>
      <w:r w:rsidRPr="0007122F">
        <w:rPr>
          <w:rFonts w:cstheme="minorHAnsi"/>
          <w:bCs/>
        </w:rPr>
        <w:t xml:space="preserve"> my power is always in flux."</w:t>
      </w:r>
    </w:p>
    <w:p w14:paraId="63A103F8" w14:textId="0DA22FC3" w:rsidR="0007122F" w:rsidRPr="0007122F" w:rsidRDefault="00704E26" w:rsidP="0007122F">
      <w:pPr>
        <w:rPr>
          <w:rFonts w:cstheme="minorHAnsi"/>
          <w:bCs/>
        </w:rPr>
      </w:pPr>
      <w:r>
        <w:rPr>
          <w:rFonts w:cstheme="minorHAnsi"/>
          <w:bCs/>
        </w:rPr>
        <w:t xml:space="preserve">     </w:t>
      </w:r>
      <w:r w:rsidR="0007122F" w:rsidRPr="0007122F">
        <w:rPr>
          <w:rFonts w:cstheme="minorHAnsi"/>
          <w:bCs/>
        </w:rPr>
        <w:t>The whore continues her attentions to Lauriella's hands while studying everything in the room, "You were trained in necromancy in Mulhorand. You are a death mage. One that seeks out other casters to dual with. I have heard of the training. a brutal method of extracting all emotion from the caster until they are left with no center and become an arm of the pharaoh's justice against Mulhorand's enemies."</w:t>
      </w:r>
    </w:p>
    <w:p w14:paraId="40E2CF4E" w14:textId="00FD4B94" w:rsidR="0007122F" w:rsidRPr="0007122F" w:rsidRDefault="00704E26" w:rsidP="0007122F">
      <w:pPr>
        <w:rPr>
          <w:rFonts w:cstheme="minorHAnsi"/>
          <w:bCs/>
        </w:rPr>
      </w:pPr>
      <w:r>
        <w:rPr>
          <w:rFonts w:cstheme="minorHAnsi"/>
          <w:bCs/>
        </w:rPr>
        <w:t xml:space="preserve">     </w:t>
      </w:r>
      <w:r w:rsidR="0007122F" w:rsidRPr="0007122F">
        <w:rPr>
          <w:rFonts w:cstheme="minorHAnsi"/>
          <w:bCs/>
        </w:rPr>
        <w:t xml:space="preserve">Lauriella purses her lips, "Some do not break under the training. they are filtered out in the last years. I have feelings even if muted. You do yourself a disservice in your knowledge. The practice of making death mages was made illegal by pharaoh some </w:t>
      </w:r>
      <w:r>
        <w:rPr>
          <w:rFonts w:cstheme="minorHAnsi"/>
          <w:bCs/>
        </w:rPr>
        <w:t>fifty</w:t>
      </w:r>
      <w:r w:rsidR="0007122F" w:rsidRPr="0007122F">
        <w:rPr>
          <w:rFonts w:cstheme="minorHAnsi"/>
          <w:bCs/>
        </w:rPr>
        <w:t xml:space="preserve"> years ago as he deemed it a deprivation to the natural way of things. Not that I will ever be effective in that realm anymore. I have not been able to cast more than a 4th circle spell since my accident."</w:t>
      </w:r>
    </w:p>
    <w:p w14:paraId="6F4CC2E7" w14:textId="2A0FFF52" w:rsidR="0007122F" w:rsidRPr="0007122F" w:rsidRDefault="00704E26" w:rsidP="0007122F">
      <w:pPr>
        <w:rPr>
          <w:rFonts w:cstheme="minorHAnsi"/>
          <w:bCs/>
        </w:rPr>
      </w:pPr>
      <w:r>
        <w:rPr>
          <w:rFonts w:cstheme="minorHAnsi"/>
          <w:bCs/>
        </w:rPr>
        <w:t xml:space="preserve">     </w:t>
      </w:r>
      <w:r w:rsidR="0007122F" w:rsidRPr="0007122F">
        <w:rPr>
          <w:rFonts w:cstheme="minorHAnsi"/>
          <w:bCs/>
        </w:rPr>
        <w:t>"I apologies for my forwardness, Mistress."</w:t>
      </w:r>
    </w:p>
    <w:p w14:paraId="571FA827" w14:textId="212E4D81" w:rsidR="0007122F" w:rsidRPr="0007122F" w:rsidRDefault="00704E26" w:rsidP="0007122F">
      <w:pPr>
        <w:rPr>
          <w:rFonts w:cstheme="minorHAnsi"/>
          <w:bCs/>
        </w:rPr>
      </w:pPr>
      <w:r>
        <w:rPr>
          <w:rFonts w:cstheme="minorHAnsi"/>
          <w:bCs/>
        </w:rPr>
        <w:t xml:space="preserve">     </w:t>
      </w:r>
      <w:r w:rsidR="0007122F" w:rsidRPr="0007122F">
        <w:rPr>
          <w:rFonts w:cstheme="minorHAnsi"/>
          <w:bCs/>
        </w:rPr>
        <w:t xml:space="preserve">"Lauriella gets more upset and at the same time she feels warm inside </w:t>
      </w:r>
      <w:r w:rsidRPr="0007122F">
        <w:rPr>
          <w:rFonts w:cstheme="minorHAnsi"/>
          <w:bCs/>
        </w:rPr>
        <w:t>herself</w:t>
      </w:r>
      <w:r w:rsidR="0007122F" w:rsidRPr="0007122F">
        <w:rPr>
          <w:rFonts w:cstheme="minorHAnsi"/>
          <w:bCs/>
        </w:rPr>
        <w:t xml:space="preserve">. she does not know what to do. In a fit of </w:t>
      </w:r>
      <w:r w:rsidRPr="0007122F">
        <w:rPr>
          <w:rFonts w:cstheme="minorHAnsi"/>
          <w:bCs/>
        </w:rPr>
        <w:t>loneliness,</w:t>
      </w:r>
      <w:r w:rsidR="0007122F" w:rsidRPr="0007122F">
        <w:rPr>
          <w:rFonts w:cstheme="minorHAnsi"/>
          <w:bCs/>
        </w:rPr>
        <w:t xml:space="preserve"> she suddenly stands up and forces the wood elven to stand up with her. Lauriella kisses her passionately.</w:t>
      </w:r>
    </w:p>
    <w:p w14:paraId="55CAB489" w14:textId="2D9B38BA" w:rsidR="0007122F" w:rsidRPr="0007122F" w:rsidRDefault="00704E26" w:rsidP="0007122F">
      <w:pPr>
        <w:rPr>
          <w:rFonts w:cstheme="minorHAnsi"/>
          <w:bCs/>
        </w:rPr>
      </w:pPr>
      <w:r>
        <w:rPr>
          <w:rFonts w:cstheme="minorHAnsi"/>
          <w:bCs/>
        </w:rPr>
        <w:t xml:space="preserve">      </w:t>
      </w:r>
      <w:r w:rsidR="0007122F" w:rsidRPr="0007122F">
        <w:rPr>
          <w:rFonts w:cstheme="minorHAnsi"/>
          <w:bCs/>
        </w:rPr>
        <w:t>The wood elf accepts it saying, "Let me be the one that gave you the dress, Mistress."</w:t>
      </w:r>
    </w:p>
    <w:p w14:paraId="3C2E26E5" w14:textId="2D4D625E" w:rsidR="0007122F" w:rsidRPr="0007122F" w:rsidRDefault="00704E26" w:rsidP="0007122F">
      <w:pPr>
        <w:rPr>
          <w:rFonts w:cstheme="minorHAnsi"/>
          <w:bCs/>
        </w:rPr>
      </w:pPr>
      <w:r>
        <w:rPr>
          <w:rFonts w:cstheme="minorHAnsi"/>
          <w:bCs/>
        </w:rPr>
        <w:t xml:space="preserve">     </w:t>
      </w:r>
      <w:r w:rsidR="0007122F" w:rsidRPr="0007122F">
        <w:rPr>
          <w:rFonts w:cstheme="minorHAnsi"/>
          <w:bCs/>
        </w:rPr>
        <w:t>Lauriella guides her to the bed. Pushes her down to it and the rest of her leave of absence ensues.</w:t>
      </w:r>
    </w:p>
    <w:p w14:paraId="2427E442" w14:textId="3930E9DE" w:rsidR="0007122F" w:rsidRPr="0007122F" w:rsidRDefault="00704E26" w:rsidP="0007122F">
      <w:pPr>
        <w:rPr>
          <w:rFonts w:cstheme="minorHAnsi"/>
          <w:bCs/>
        </w:rPr>
      </w:pPr>
      <w:r>
        <w:rPr>
          <w:rFonts w:cstheme="minorHAnsi"/>
          <w:bCs/>
        </w:rPr>
        <w:t xml:space="preserve">     </w:t>
      </w:r>
      <w:r w:rsidR="0007122F" w:rsidRPr="0007122F">
        <w:rPr>
          <w:rFonts w:cstheme="minorHAnsi"/>
          <w:bCs/>
        </w:rPr>
        <w:t xml:space="preserve">When she comes out of </w:t>
      </w:r>
      <w:r w:rsidRPr="0007122F">
        <w:rPr>
          <w:rFonts w:cstheme="minorHAnsi"/>
          <w:bCs/>
        </w:rPr>
        <w:t>trance,</w:t>
      </w:r>
      <w:r w:rsidR="0007122F" w:rsidRPr="0007122F">
        <w:rPr>
          <w:rFonts w:cstheme="minorHAnsi"/>
          <w:bCs/>
        </w:rPr>
        <w:t xml:space="preserve"> she is still holding the wood elf in her arms. Lauri has mixed feelings about it. Her upbringing against her own needs of the moment. She gets up and dresses in uniform after putting her belt back on. It's been </w:t>
      </w:r>
      <w:r>
        <w:rPr>
          <w:rFonts w:cstheme="minorHAnsi"/>
          <w:bCs/>
        </w:rPr>
        <w:t>five</w:t>
      </w:r>
      <w:r w:rsidR="0007122F" w:rsidRPr="0007122F">
        <w:rPr>
          <w:rFonts w:cstheme="minorHAnsi"/>
          <w:bCs/>
        </w:rPr>
        <w:t xml:space="preserve"> years since she has been with a man and </w:t>
      </w:r>
      <w:r>
        <w:rPr>
          <w:rFonts w:cstheme="minorHAnsi"/>
          <w:bCs/>
        </w:rPr>
        <w:t>seven</w:t>
      </w:r>
      <w:r w:rsidR="0007122F" w:rsidRPr="0007122F">
        <w:rPr>
          <w:rFonts w:cstheme="minorHAnsi"/>
          <w:bCs/>
        </w:rPr>
        <w:t xml:space="preserve"> since she has been with a woman. She sighs heavily and goes to the wheel. The crew is there and ready</w:t>
      </w:r>
    </w:p>
    <w:p w14:paraId="41E6F5D8" w14:textId="373AF8EE" w:rsidR="0007122F" w:rsidRPr="0007122F" w:rsidRDefault="00704E26" w:rsidP="0007122F">
      <w:pPr>
        <w:rPr>
          <w:rFonts w:cstheme="minorHAnsi"/>
          <w:bCs/>
        </w:rPr>
      </w:pPr>
      <w:r>
        <w:rPr>
          <w:rFonts w:cstheme="minorHAnsi"/>
          <w:bCs/>
        </w:rPr>
        <w:t xml:space="preserve">     </w:t>
      </w:r>
      <w:r w:rsidR="0007122F" w:rsidRPr="0007122F">
        <w:rPr>
          <w:rFonts w:cstheme="minorHAnsi"/>
          <w:bCs/>
        </w:rPr>
        <w:t>She orders the men to make for sea. They follower her commands to the letter. Most now smiling. The woman comes out from her cabin and disembarks a large extra purse swinging from her belt.</w:t>
      </w:r>
    </w:p>
    <w:p w14:paraId="22763C9A" w14:textId="1162F779" w:rsidR="0007122F" w:rsidRDefault="00704E26" w:rsidP="0007122F">
      <w:pPr>
        <w:rPr>
          <w:rFonts w:cstheme="minorHAnsi"/>
          <w:bCs/>
        </w:rPr>
      </w:pPr>
      <w:r>
        <w:rPr>
          <w:rFonts w:cstheme="minorHAnsi"/>
          <w:bCs/>
        </w:rPr>
        <w:t xml:space="preserve">     </w:t>
      </w:r>
      <w:r w:rsidR="0007122F" w:rsidRPr="0007122F">
        <w:rPr>
          <w:rFonts w:cstheme="minorHAnsi"/>
          <w:bCs/>
        </w:rPr>
        <w:t xml:space="preserve">They shove off to Immersea. Lauriella picking up a cargo of flour, olive oil, yeast, sugar, salt and other semi-perishables to help the people of the small </w:t>
      </w:r>
      <w:r w:rsidRPr="0007122F">
        <w:rPr>
          <w:rFonts w:cstheme="minorHAnsi"/>
          <w:bCs/>
        </w:rPr>
        <w:t>seaport</w:t>
      </w:r>
      <w:r w:rsidR="0007122F" w:rsidRPr="0007122F">
        <w:rPr>
          <w:rFonts w:cstheme="minorHAnsi"/>
          <w:bCs/>
        </w:rPr>
        <w:t>. A gambit to please the harbormaster to yield his outrageous prices.</w:t>
      </w:r>
    </w:p>
    <w:p w14:paraId="1CBC85CC" w14:textId="0765965D" w:rsidR="00704E26" w:rsidRDefault="00704E26" w:rsidP="0007122F">
      <w:pPr>
        <w:rPr>
          <w:rFonts w:cstheme="minorHAnsi"/>
          <w:bCs/>
        </w:rPr>
      </w:pPr>
    </w:p>
    <w:p w14:paraId="37938001" w14:textId="77777777" w:rsidR="00704E26" w:rsidRPr="00704E26" w:rsidRDefault="00704E26" w:rsidP="00704E26">
      <w:pPr>
        <w:rPr>
          <w:rFonts w:cstheme="minorHAnsi"/>
          <w:bCs/>
        </w:rPr>
      </w:pPr>
      <w:r>
        <w:rPr>
          <w:rFonts w:cstheme="minorHAnsi"/>
          <w:bCs/>
        </w:rPr>
        <w:t xml:space="preserve">     </w:t>
      </w:r>
      <w:r w:rsidRPr="00704E26">
        <w:rPr>
          <w:rFonts w:cstheme="minorHAnsi"/>
          <w:bCs/>
        </w:rPr>
        <w:t>Lauriella arrives at Immersea an hour before sunset. She takes a set of slip flags out of the Harbormasters office and signals the Moonflower to pick her up. She sees the tender get lowered into the bay and two figures on it. She gives the flags back to the woman that runs the office and comes back out. Mack and Ian are waiting at the slip for her. They row back to the ship. The men form up for inspection. Everything is in place and in order. She dismisses the day crew except for Jacob and the night crew starts to weigh anchor for Westgate.</w:t>
      </w:r>
    </w:p>
    <w:p w14:paraId="62B043F6" w14:textId="154EC8C7" w:rsidR="00704E26" w:rsidRPr="00704E26" w:rsidRDefault="00704E26" w:rsidP="00704E26">
      <w:pPr>
        <w:rPr>
          <w:rFonts w:cstheme="minorHAnsi"/>
          <w:bCs/>
        </w:rPr>
      </w:pPr>
      <w:r>
        <w:rPr>
          <w:rFonts w:cstheme="minorHAnsi"/>
          <w:bCs/>
        </w:rPr>
        <w:t xml:space="preserve">     </w:t>
      </w:r>
      <w:r w:rsidRPr="00704E26">
        <w:rPr>
          <w:rFonts w:cstheme="minorHAnsi"/>
          <w:bCs/>
        </w:rPr>
        <w:t>Lauriella goes to the helm. Ja</w:t>
      </w:r>
      <w:r>
        <w:rPr>
          <w:rFonts w:cstheme="minorHAnsi"/>
          <w:bCs/>
        </w:rPr>
        <w:t>c</w:t>
      </w:r>
      <w:r w:rsidRPr="00704E26">
        <w:rPr>
          <w:rFonts w:cstheme="minorHAnsi"/>
          <w:bCs/>
        </w:rPr>
        <w:t>ob sets some rum down on the navigator’s table. They synchronize their instruments. Lauriella sips her rum again spitting it out, "Don't tell me you put green apples in the rum barrels? Didn't I tell you cherries were cheap in Cormyr?"</w:t>
      </w:r>
    </w:p>
    <w:p w14:paraId="780FFA16" w14:textId="3EA2EF09" w:rsidR="00704E26" w:rsidRPr="00704E26" w:rsidRDefault="00704E26" w:rsidP="00704E26">
      <w:pPr>
        <w:rPr>
          <w:rFonts w:cstheme="minorHAnsi"/>
          <w:bCs/>
        </w:rPr>
      </w:pPr>
      <w:r>
        <w:rPr>
          <w:rFonts w:cstheme="minorHAnsi"/>
          <w:bCs/>
        </w:rPr>
        <w:t xml:space="preserve">     </w:t>
      </w:r>
      <w:r w:rsidRPr="00704E26">
        <w:rPr>
          <w:rFonts w:cstheme="minorHAnsi"/>
          <w:bCs/>
        </w:rPr>
        <w:t>Ja</w:t>
      </w:r>
      <w:r>
        <w:rPr>
          <w:rFonts w:cstheme="minorHAnsi"/>
          <w:bCs/>
        </w:rPr>
        <w:t>c</w:t>
      </w:r>
      <w:r w:rsidRPr="00704E26">
        <w:rPr>
          <w:rFonts w:cstheme="minorHAnsi"/>
          <w:bCs/>
        </w:rPr>
        <w:t>ob comes to attention, "Yes, Ma'am but I know how you be with expenses. The apples were cheaper. And besides, Ma'am. Men seem to like it."</w:t>
      </w:r>
    </w:p>
    <w:p w14:paraId="712318CF" w14:textId="407F01F7" w:rsidR="00704E26" w:rsidRPr="00704E26" w:rsidRDefault="00704E26" w:rsidP="00704E26">
      <w:pPr>
        <w:rPr>
          <w:rFonts w:cstheme="minorHAnsi"/>
          <w:bCs/>
        </w:rPr>
      </w:pPr>
      <w:r>
        <w:rPr>
          <w:rFonts w:cstheme="minorHAnsi"/>
          <w:bCs/>
        </w:rPr>
        <w:lastRenderedPageBreak/>
        <w:t xml:space="preserve">     </w:t>
      </w:r>
      <w:r w:rsidRPr="00704E26">
        <w:rPr>
          <w:rFonts w:cstheme="minorHAnsi"/>
          <w:bCs/>
        </w:rPr>
        <w:t>Lauriella makes a sour face and sips some more. Looking around at the men who are giving wry smiles to one another. She looks at him, "I should be sending you out hunting for a squelch to oil the pulleys now shouldn't I."</w:t>
      </w:r>
    </w:p>
    <w:p w14:paraId="2501AE11" w14:textId="648688E3" w:rsidR="00704E26" w:rsidRPr="00704E26" w:rsidRDefault="00704E26" w:rsidP="00704E26">
      <w:pPr>
        <w:rPr>
          <w:rFonts w:cstheme="minorHAnsi"/>
          <w:bCs/>
        </w:rPr>
      </w:pPr>
      <w:r>
        <w:rPr>
          <w:rFonts w:cstheme="minorHAnsi"/>
          <w:bCs/>
        </w:rPr>
        <w:t xml:space="preserve">     </w:t>
      </w:r>
      <w:r w:rsidRPr="00704E26">
        <w:rPr>
          <w:rFonts w:cstheme="minorHAnsi"/>
          <w:bCs/>
        </w:rPr>
        <w:t>His face turns beet red, "My pardons, Captain."</w:t>
      </w:r>
    </w:p>
    <w:p w14:paraId="516F723A" w14:textId="23F5B5E7" w:rsidR="00704E26" w:rsidRPr="00704E26" w:rsidRDefault="00704E26" w:rsidP="00704E26">
      <w:pPr>
        <w:rPr>
          <w:rFonts w:cstheme="minorHAnsi"/>
          <w:bCs/>
        </w:rPr>
      </w:pPr>
      <w:r>
        <w:rPr>
          <w:rFonts w:cstheme="minorHAnsi"/>
          <w:bCs/>
        </w:rPr>
        <w:t xml:space="preserve">     </w:t>
      </w:r>
      <w:r w:rsidRPr="00704E26">
        <w:rPr>
          <w:rFonts w:cstheme="minorHAnsi"/>
          <w:bCs/>
        </w:rPr>
        <w:t>She turns to the men, "I FIND OUT WHO PUT HIM UP TO THIS THEY'LL BE ON RAT DUTY THE REST OF THE TRIP!"</w:t>
      </w:r>
    </w:p>
    <w:p w14:paraId="6A9F3B03" w14:textId="3C9F52DC" w:rsidR="00704E26" w:rsidRPr="00704E26" w:rsidRDefault="00704E26" w:rsidP="00704E26">
      <w:pPr>
        <w:rPr>
          <w:rFonts w:cstheme="minorHAnsi"/>
          <w:bCs/>
        </w:rPr>
      </w:pPr>
      <w:r>
        <w:rPr>
          <w:rFonts w:cstheme="minorHAnsi"/>
          <w:bCs/>
        </w:rPr>
        <w:t xml:space="preserve">     </w:t>
      </w:r>
      <w:r w:rsidRPr="00704E26">
        <w:rPr>
          <w:rFonts w:cstheme="minorHAnsi"/>
          <w:bCs/>
        </w:rPr>
        <w:t>Some of them snicker. Lauriella sighs and takes another sip, "Next time cherries don't listen to these bilge rats. What's the cargo?"</w:t>
      </w:r>
    </w:p>
    <w:p w14:paraId="363CE477" w14:textId="6C75CC73" w:rsidR="00704E26" w:rsidRPr="00704E26" w:rsidRDefault="00704E26" w:rsidP="00704E26">
      <w:pPr>
        <w:rPr>
          <w:rFonts w:cstheme="minorHAnsi"/>
          <w:bCs/>
        </w:rPr>
      </w:pPr>
      <w:r>
        <w:rPr>
          <w:rFonts w:cstheme="minorHAnsi"/>
          <w:bCs/>
        </w:rPr>
        <w:t xml:space="preserve">     </w:t>
      </w:r>
      <w:r w:rsidRPr="00704E26">
        <w:rPr>
          <w:rFonts w:cstheme="minorHAnsi"/>
          <w:bCs/>
        </w:rPr>
        <w:t xml:space="preserve">"We still have the </w:t>
      </w:r>
      <w:r>
        <w:rPr>
          <w:rFonts w:cstheme="minorHAnsi"/>
          <w:bCs/>
        </w:rPr>
        <w:t>five</w:t>
      </w:r>
      <w:r w:rsidRPr="00704E26">
        <w:rPr>
          <w:rFonts w:cstheme="minorHAnsi"/>
          <w:bCs/>
        </w:rPr>
        <w:t xml:space="preserve"> ton of dry goods."</w:t>
      </w:r>
    </w:p>
    <w:p w14:paraId="289463C0" w14:textId="7F4286FB" w:rsidR="00704E26" w:rsidRPr="00704E26" w:rsidRDefault="00704E26" w:rsidP="00704E26">
      <w:pPr>
        <w:rPr>
          <w:rFonts w:cstheme="minorHAnsi"/>
          <w:bCs/>
        </w:rPr>
      </w:pPr>
      <w:r>
        <w:rPr>
          <w:rFonts w:cstheme="minorHAnsi"/>
          <w:bCs/>
        </w:rPr>
        <w:t xml:space="preserve">     </w:t>
      </w:r>
      <w:r w:rsidRPr="00704E26">
        <w:rPr>
          <w:rFonts w:cstheme="minorHAnsi"/>
          <w:bCs/>
        </w:rPr>
        <w:t>"I know the harbormaster would not see me. He could have been a hero to Immersea, but I have expenses too. We'll sell them at Westgate. What else?"</w:t>
      </w:r>
    </w:p>
    <w:p w14:paraId="68282D91" w14:textId="1BFB727A" w:rsidR="00704E26" w:rsidRPr="00704E26" w:rsidRDefault="00704E26" w:rsidP="00704E26">
      <w:pPr>
        <w:rPr>
          <w:rFonts w:cstheme="minorHAnsi"/>
          <w:bCs/>
        </w:rPr>
      </w:pPr>
      <w:r>
        <w:rPr>
          <w:rFonts w:cstheme="minorHAnsi"/>
          <w:bCs/>
        </w:rPr>
        <w:t xml:space="preserve">     </w:t>
      </w:r>
      <w:r w:rsidRPr="00704E26">
        <w:rPr>
          <w:rFonts w:cstheme="minorHAnsi"/>
          <w:bCs/>
        </w:rPr>
        <w:t>"</w:t>
      </w:r>
      <w:r>
        <w:rPr>
          <w:rFonts w:cstheme="minorHAnsi"/>
          <w:bCs/>
        </w:rPr>
        <w:t>Six</w:t>
      </w:r>
      <w:r w:rsidRPr="00704E26">
        <w:rPr>
          <w:rFonts w:cstheme="minorHAnsi"/>
          <w:bCs/>
        </w:rPr>
        <w:t xml:space="preserve">-ton tin ingots, take up a lot of space but there's a contract. bale weight is light. </w:t>
      </w:r>
      <w:r>
        <w:rPr>
          <w:rFonts w:cstheme="minorHAnsi"/>
          <w:bCs/>
        </w:rPr>
        <w:t>Five</w:t>
      </w:r>
      <w:r w:rsidRPr="00704E26">
        <w:rPr>
          <w:rFonts w:cstheme="minorHAnsi"/>
          <w:bCs/>
        </w:rPr>
        <w:t xml:space="preserve">-ton Hard wood also under contract, and </w:t>
      </w:r>
      <w:r>
        <w:rPr>
          <w:rFonts w:cstheme="minorHAnsi"/>
          <w:bCs/>
        </w:rPr>
        <w:t>four</w:t>
      </w:r>
      <w:r w:rsidRPr="00704E26">
        <w:rPr>
          <w:rFonts w:cstheme="minorHAnsi"/>
          <w:bCs/>
        </w:rPr>
        <w:t xml:space="preserve"> ton of Cormyrian cherries. seems the season has come for them to ripen."</w:t>
      </w:r>
    </w:p>
    <w:p w14:paraId="206644D9" w14:textId="1D8B3972" w:rsidR="00704E26" w:rsidRPr="00704E26" w:rsidRDefault="00704E26" w:rsidP="00704E26">
      <w:pPr>
        <w:rPr>
          <w:rFonts w:cstheme="minorHAnsi"/>
          <w:bCs/>
        </w:rPr>
      </w:pPr>
      <w:r>
        <w:rPr>
          <w:rFonts w:cstheme="minorHAnsi"/>
          <w:bCs/>
        </w:rPr>
        <w:t xml:space="preserve">     </w:t>
      </w:r>
      <w:r w:rsidRPr="00704E26">
        <w:rPr>
          <w:rFonts w:cstheme="minorHAnsi"/>
          <w:bCs/>
        </w:rPr>
        <w:t>Lauriella looks at him pursing her lips, "What did you just say?"</w:t>
      </w:r>
    </w:p>
    <w:p w14:paraId="5D1BE6F5" w14:textId="3389AB41" w:rsidR="00704E26" w:rsidRPr="00704E26" w:rsidRDefault="00704E26" w:rsidP="00704E26">
      <w:pPr>
        <w:rPr>
          <w:rFonts w:cstheme="minorHAnsi"/>
          <w:bCs/>
        </w:rPr>
      </w:pPr>
      <w:r>
        <w:rPr>
          <w:rFonts w:cstheme="minorHAnsi"/>
          <w:bCs/>
        </w:rPr>
        <w:t xml:space="preserve">     </w:t>
      </w:r>
      <w:r w:rsidRPr="00704E26">
        <w:rPr>
          <w:rFonts w:cstheme="minorHAnsi"/>
          <w:bCs/>
        </w:rPr>
        <w:t>"Well Ma'am it is merchandise."</w:t>
      </w:r>
    </w:p>
    <w:p w14:paraId="260D4D17" w14:textId="0921A5E7" w:rsidR="00704E26" w:rsidRPr="00704E26" w:rsidRDefault="00704E26" w:rsidP="00704E26">
      <w:pPr>
        <w:rPr>
          <w:rFonts w:cstheme="minorHAnsi"/>
          <w:bCs/>
        </w:rPr>
      </w:pPr>
      <w:r>
        <w:rPr>
          <w:rFonts w:cstheme="minorHAnsi"/>
          <w:bCs/>
        </w:rPr>
        <w:t xml:space="preserve">     </w:t>
      </w:r>
      <w:r w:rsidRPr="00704E26">
        <w:rPr>
          <w:rFonts w:cstheme="minorHAnsi"/>
          <w:bCs/>
        </w:rPr>
        <w:t>"She rubs her forehead, "It's going to be one of those trips. Did everyone tithe to Umberlee at least?"</w:t>
      </w:r>
    </w:p>
    <w:p w14:paraId="7D848402" w14:textId="1A0EB5E1" w:rsidR="00704E26" w:rsidRPr="00704E26" w:rsidRDefault="00704E26" w:rsidP="00704E26">
      <w:pPr>
        <w:rPr>
          <w:rFonts w:cstheme="minorHAnsi"/>
          <w:bCs/>
        </w:rPr>
      </w:pPr>
      <w:r>
        <w:rPr>
          <w:rFonts w:cstheme="minorHAnsi"/>
          <w:bCs/>
        </w:rPr>
        <w:t xml:space="preserve">     </w:t>
      </w:r>
      <w:r w:rsidRPr="00704E26">
        <w:rPr>
          <w:rFonts w:cstheme="minorHAnsi"/>
          <w:bCs/>
        </w:rPr>
        <w:t>"Yes, Ma'am."</w:t>
      </w:r>
    </w:p>
    <w:p w14:paraId="47FD6E80" w14:textId="33F3B9EB" w:rsidR="00704E26" w:rsidRPr="00704E26" w:rsidRDefault="00704E26" w:rsidP="00704E26">
      <w:pPr>
        <w:rPr>
          <w:rFonts w:cstheme="minorHAnsi"/>
          <w:bCs/>
        </w:rPr>
      </w:pPr>
      <w:r>
        <w:rPr>
          <w:rFonts w:cstheme="minorHAnsi"/>
          <w:bCs/>
        </w:rPr>
        <w:t xml:space="preserve">     </w:t>
      </w:r>
      <w:r w:rsidRPr="00704E26">
        <w:rPr>
          <w:rFonts w:cstheme="minorHAnsi"/>
          <w:bCs/>
        </w:rPr>
        <w:t>"At least it will be fair weather. And we're not in the middle of the sea just passing through Dragonmere to the Neck and the boundary to the sea. Not much weather in the Dragonmere. You still good Ja</w:t>
      </w:r>
      <w:r>
        <w:rPr>
          <w:rFonts w:cstheme="minorHAnsi"/>
          <w:bCs/>
        </w:rPr>
        <w:t>c</w:t>
      </w:r>
      <w:r w:rsidRPr="00704E26">
        <w:rPr>
          <w:rFonts w:cstheme="minorHAnsi"/>
          <w:bCs/>
        </w:rPr>
        <w:t>ob?"</w:t>
      </w:r>
    </w:p>
    <w:p w14:paraId="67DF0FA1" w14:textId="183091EA" w:rsidR="00704E26" w:rsidRPr="00704E26" w:rsidRDefault="00704E26" w:rsidP="00704E26">
      <w:pPr>
        <w:rPr>
          <w:rFonts w:cstheme="minorHAnsi"/>
          <w:bCs/>
        </w:rPr>
      </w:pPr>
      <w:r>
        <w:rPr>
          <w:rFonts w:cstheme="minorHAnsi"/>
          <w:bCs/>
        </w:rPr>
        <w:t xml:space="preserve">     </w:t>
      </w:r>
      <w:r w:rsidRPr="00704E26">
        <w:rPr>
          <w:rFonts w:cstheme="minorHAnsi"/>
          <w:bCs/>
        </w:rPr>
        <w:t>"Yes, Ma'am."</w:t>
      </w:r>
    </w:p>
    <w:p w14:paraId="671864CA" w14:textId="4ACB5F49" w:rsidR="00704E26" w:rsidRPr="00704E26" w:rsidRDefault="00704E26" w:rsidP="00704E26">
      <w:pPr>
        <w:rPr>
          <w:rFonts w:cstheme="minorHAnsi"/>
          <w:bCs/>
        </w:rPr>
      </w:pPr>
      <w:r>
        <w:rPr>
          <w:rFonts w:cstheme="minorHAnsi"/>
          <w:bCs/>
        </w:rPr>
        <w:t xml:space="preserve">     </w:t>
      </w:r>
      <w:r w:rsidRPr="00704E26">
        <w:rPr>
          <w:rFonts w:cstheme="minorHAnsi"/>
          <w:bCs/>
        </w:rPr>
        <w:t>"I want a tether on you next full moon."</w:t>
      </w:r>
    </w:p>
    <w:p w14:paraId="75112CCD" w14:textId="05EE7F7F" w:rsidR="00704E26" w:rsidRPr="00704E26" w:rsidRDefault="00704E26" w:rsidP="00704E26">
      <w:pPr>
        <w:rPr>
          <w:rFonts w:cstheme="minorHAnsi"/>
          <w:bCs/>
        </w:rPr>
      </w:pPr>
      <w:r>
        <w:rPr>
          <w:rFonts w:cstheme="minorHAnsi"/>
          <w:bCs/>
        </w:rPr>
        <w:t xml:space="preserve">     </w:t>
      </w:r>
      <w:r w:rsidRPr="00704E26">
        <w:rPr>
          <w:rFonts w:cstheme="minorHAnsi"/>
          <w:bCs/>
        </w:rPr>
        <w:t>"Yes Ma'am."</w:t>
      </w:r>
    </w:p>
    <w:p w14:paraId="6156395B" w14:textId="2B6DF8F7" w:rsidR="00704E26" w:rsidRPr="00704E26" w:rsidRDefault="00704E26" w:rsidP="00704E26">
      <w:pPr>
        <w:rPr>
          <w:rFonts w:cstheme="minorHAnsi"/>
          <w:bCs/>
        </w:rPr>
      </w:pPr>
      <w:r>
        <w:rPr>
          <w:rFonts w:cstheme="minorHAnsi"/>
          <w:bCs/>
        </w:rPr>
        <w:t xml:space="preserve">      </w:t>
      </w:r>
      <w:r w:rsidRPr="00704E26">
        <w:rPr>
          <w:rFonts w:cstheme="minorHAnsi"/>
          <w:bCs/>
        </w:rPr>
        <w:t>"Alright we are in agreement. You are dismissed with the day crew. get something to eat and get some rest. You know the trade route well enough. good sailing tomorrow."</w:t>
      </w:r>
    </w:p>
    <w:p w14:paraId="7E6E312E" w14:textId="67A34EF2" w:rsidR="00704E26" w:rsidRPr="00704E26" w:rsidRDefault="00704E26" w:rsidP="00704E26">
      <w:pPr>
        <w:rPr>
          <w:rFonts w:cstheme="minorHAnsi"/>
          <w:bCs/>
        </w:rPr>
      </w:pPr>
      <w:r>
        <w:rPr>
          <w:rFonts w:cstheme="minorHAnsi"/>
          <w:bCs/>
        </w:rPr>
        <w:t xml:space="preserve">     </w:t>
      </w:r>
      <w:r w:rsidRPr="00704E26">
        <w:rPr>
          <w:rFonts w:cstheme="minorHAnsi"/>
          <w:bCs/>
        </w:rPr>
        <w:t>"Aye, Capt." Ja</w:t>
      </w:r>
      <w:r>
        <w:rPr>
          <w:rFonts w:cstheme="minorHAnsi"/>
          <w:bCs/>
        </w:rPr>
        <w:t>c</w:t>
      </w:r>
      <w:r w:rsidRPr="00704E26">
        <w:rPr>
          <w:rFonts w:cstheme="minorHAnsi"/>
          <w:bCs/>
        </w:rPr>
        <w:t>ob walks down into the craft and disappears.</w:t>
      </w:r>
    </w:p>
    <w:p w14:paraId="5F462A8D" w14:textId="07A3374E" w:rsidR="00704E26" w:rsidRDefault="00704E26" w:rsidP="00704E26">
      <w:pPr>
        <w:rPr>
          <w:rFonts w:cstheme="minorHAnsi"/>
          <w:bCs/>
        </w:rPr>
      </w:pPr>
      <w:r>
        <w:rPr>
          <w:rFonts w:cstheme="minorHAnsi"/>
          <w:bCs/>
        </w:rPr>
        <w:t xml:space="preserve">      </w:t>
      </w:r>
      <w:r w:rsidRPr="00704E26">
        <w:rPr>
          <w:rFonts w:cstheme="minorHAnsi"/>
          <w:bCs/>
        </w:rPr>
        <w:t>Lauriella stands at the helm holding on to the wheel. As she navigates by the stars, she hums out a tune of contentment.</w:t>
      </w:r>
    </w:p>
    <w:p w14:paraId="6026E676" w14:textId="3C0A8D11" w:rsidR="007F2ED7" w:rsidRDefault="007F2ED7" w:rsidP="007F2ED7">
      <w:pPr>
        <w:rPr>
          <w:rFonts w:cstheme="minorHAnsi"/>
          <w:bCs/>
        </w:rPr>
      </w:pPr>
    </w:p>
    <w:p w14:paraId="02EC089D" w14:textId="493CD144" w:rsidR="007F2ED7" w:rsidRPr="007F2ED7" w:rsidRDefault="007F2ED7" w:rsidP="007F2ED7">
      <w:pPr>
        <w:rPr>
          <w:rFonts w:cstheme="minorHAnsi"/>
          <w:bCs/>
        </w:rPr>
      </w:pPr>
      <w:r>
        <w:rPr>
          <w:rFonts w:cstheme="minorHAnsi"/>
          <w:bCs/>
        </w:rPr>
        <w:t xml:space="preserve">     </w:t>
      </w:r>
      <w:r w:rsidRPr="007F2ED7">
        <w:rPr>
          <w:rFonts w:cstheme="minorHAnsi"/>
          <w:bCs/>
        </w:rPr>
        <w:t>The next morn when Jarod relieves her, she goes to bed exhausted. There is much to do on a cargo ship, and she is the alternate. The one that has tasks to do when others are occupied in their workings.</w:t>
      </w:r>
    </w:p>
    <w:p w14:paraId="5D7EA8FF" w14:textId="437C2152" w:rsidR="007F2ED7" w:rsidRPr="007F2ED7" w:rsidRDefault="007F2ED7" w:rsidP="007F2ED7">
      <w:pPr>
        <w:rPr>
          <w:rFonts w:cstheme="minorHAnsi"/>
          <w:bCs/>
        </w:rPr>
      </w:pPr>
      <w:r>
        <w:rPr>
          <w:rFonts w:cstheme="minorHAnsi"/>
          <w:bCs/>
        </w:rPr>
        <w:t xml:space="preserve">     </w:t>
      </w:r>
      <w:r w:rsidRPr="007F2ED7">
        <w:rPr>
          <w:rFonts w:cstheme="minorHAnsi"/>
          <w:bCs/>
        </w:rPr>
        <w:t>When she goes to revelry, she thinks back to the first letter she sent to Alluin. She memorized every letter she penned</w:t>
      </w:r>
      <w:r>
        <w:rPr>
          <w:rFonts w:cstheme="minorHAnsi"/>
          <w:bCs/>
        </w:rPr>
        <w:t xml:space="preserve"> but this one is special. It was the first time she admitted to being in love with a woman. Her revelry becomes uneasy as she relives the past.</w:t>
      </w:r>
    </w:p>
    <w:p w14:paraId="17016FC2" w14:textId="58DD6034" w:rsidR="007F2ED7" w:rsidRPr="007F2ED7" w:rsidRDefault="007F2ED7" w:rsidP="007F2ED7">
      <w:pPr>
        <w:rPr>
          <w:rFonts w:cstheme="minorHAnsi"/>
          <w:bCs/>
        </w:rPr>
      </w:pPr>
      <w:r>
        <w:rPr>
          <w:rFonts w:cstheme="minorHAnsi"/>
          <w:bCs/>
        </w:rPr>
        <w:t xml:space="preserve">     </w:t>
      </w:r>
      <w:r w:rsidRPr="007F2ED7">
        <w:rPr>
          <w:rFonts w:cstheme="minorHAnsi"/>
          <w:bCs/>
        </w:rPr>
        <w:t>There is a whistle outside to call her out of her trance. Lauriella gets up. cleans herself by spell and puts on one of her many uniforms. Afterward she takes the helm and relieves Jarod.</w:t>
      </w:r>
    </w:p>
    <w:p w14:paraId="7BD296FF" w14:textId="55F6A66B" w:rsidR="007F2ED7" w:rsidRDefault="007F2ED7" w:rsidP="007F2ED7">
      <w:pPr>
        <w:rPr>
          <w:rFonts w:cstheme="minorHAnsi"/>
          <w:bCs/>
        </w:rPr>
      </w:pPr>
      <w:r>
        <w:rPr>
          <w:rFonts w:cstheme="minorHAnsi"/>
          <w:bCs/>
        </w:rPr>
        <w:t xml:space="preserve">      </w:t>
      </w:r>
      <w:r w:rsidRPr="007F2ED7">
        <w:rPr>
          <w:rFonts w:cstheme="minorHAnsi"/>
          <w:bCs/>
        </w:rPr>
        <w:t>At the wheel she goes back to her contentment for the most part. there is a lingering feeling of loss that she cannot resolve. It haunts her through the night.</w:t>
      </w:r>
    </w:p>
    <w:p w14:paraId="725B4BE8" w14:textId="337BF8D8" w:rsidR="007F2ED7" w:rsidRDefault="007F2ED7" w:rsidP="007F2ED7">
      <w:pPr>
        <w:rPr>
          <w:rFonts w:cstheme="minorHAnsi"/>
          <w:bCs/>
        </w:rPr>
      </w:pPr>
    </w:p>
    <w:p w14:paraId="5B011043" w14:textId="77777777" w:rsidR="005D4365" w:rsidRPr="005D4365" w:rsidRDefault="007F2ED7" w:rsidP="005D4365">
      <w:pPr>
        <w:rPr>
          <w:rFonts w:cstheme="minorHAnsi"/>
          <w:bCs/>
        </w:rPr>
      </w:pPr>
      <w:r>
        <w:rPr>
          <w:rFonts w:cstheme="minorHAnsi"/>
          <w:bCs/>
        </w:rPr>
        <w:t xml:space="preserve">     </w:t>
      </w:r>
      <w:r w:rsidR="005D4365" w:rsidRPr="005D4365">
        <w:rPr>
          <w:rFonts w:cstheme="minorHAnsi"/>
          <w:bCs/>
        </w:rPr>
        <w:t>The next Sunset Lauriella comes out of her cabin. Jesse is at the wheel. She asks, "How many hours?"</w:t>
      </w:r>
    </w:p>
    <w:p w14:paraId="068B873F" w14:textId="76B9584E" w:rsidR="005D4365" w:rsidRPr="005D4365" w:rsidRDefault="005D4365" w:rsidP="005D4365">
      <w:pPr>
        <w:rPr>
          <w:rFonts w:cstheme="minorHAnsi"/>
          <w:bCs/>
        </w:rPr>
      </w:pPr>
      <w:r>
        <w:rPr>
          <w:rFonts w:cstheme="minorHAnsi"/>
          <w:bCs/>
        </w:rPr>
        <w:t xml:space="preserve">     </w:t>
      </w:r>
      <w:r w:rsidRPr="005D4365">
        <w:rPr>
          <w:rFonts w:cstheme="minorHAnsi"/>
          <w:bCs/>
        </w:rPr>
        <w:t xml:space="preserve">"I'd be say'in bouts </w:t>
      </w:r>
      <w:r>
        <w:rPr>
          <w:rFonts w:cstheme="minorHAnsi"/>
          <w:bCs/>
        </w:rPr>
        <w:t>fifteen</w:t>
      </w:r>
      <w:r w:rsidRPr="005D4365">
        <w:rPr>
          <w:rFonts w:cstheme="minorHAnsi"/>
          <w:bCs/>
        </w:rPr>
        <w:t>, Ma'am"</w:t>
      </w:r>
    </w:p>
    <w:p w14:paraId="1B3A0E83" w14:textId="012F9581" w:rsidR="005D4365" w:rsidRPr="005D4365" w:rsidRDefault="005D4365" w:rsidP="005D4365">
      <w:pPr>
        <w:rPr>
          <w:rFonts w:cstheme="minorHAnsi"/>
          <w:bCs/>
        </w:rPr>
      </w:pPr>
      <w:r>
        <w:rPr>
          <w:rFonts w:cstheme="minorHAnsi"/>
          <w:bCs/>
        </w:rPr>
        <w:t xml:space="preserve">     </w:t>
      </w:r>
      <w:r w:rsidRPr="005D4365">
        <w:rPr>
          <w:rFonts w:cstheme="minorHAnsi"/>
          <w:bCs/>
        </w:rPr>
        <w:t>"JAROD, LLOYD, MACK, MY CABIN!"</w:t>
      </w:r>
    </w:p>
    <w:p w14:paraId="719C39BE" w14:textId="14FE2E4F" w:rsidR="005D4365" w:rsidRPr="005D4365" w:rsidRDefault="005D4365" w:rsidP="005D4365">
      <w:pPr>
        <w:rPr>
          <w:rFonts w:cstheme="minorHAnsi"/>
          <w:bCs/>
        </w:rPr>
      </w:pPr>
      <w:r>
        <w:rPr>
          <w:rFonts w:cstheme="minorHAnsi"/>
          <w:bCs/>
        </w:rPr>
        <w:t xml:space="preserve">     </w:t>
      </w:r>
      <w:r w:rsidRPr="005D4365">
        <w:rPr>
          <w:rFonts w:cstheme="minorHAnsi"/>
          <w:bCs/>
        </w:rPr>
        <w:t xml:space="preserve">She goes back in and stands by her desk. Each man comes in, sharply salutes. and takes a seat. Afterward she seats herself, "The mundane stuff first. I'll stay onboard after offload. Everyone else has shore leave and has </w:t>
      </w:r>
      <w:r>
        <w:rPr>
          <w:rFonts w:cstheme="minorHAnsi"/>
          <w:bCs/>
        </w:rPr>
        <w:t>twenty-four</w:t>
      </w:r>
      <w:r w:rsidRPr="005D4365">
        <w:rPr>
          <w:rFonts w:cstheme="minorHAnsi"/>
          <w:bCs/>
        </w:rPr>
        <w:t xml:space="preserve"> hours to do as they wish except Jesse, and Norbert. Be ready to upload after whatever goods we can pick up bound for Immersea."</w:t>
      </w:r>
    </w:p>
    <w:p w14:paraId="2E761FE0" w14:textId="1C4EF323" w:rsidR="005D4365" w:rsidRPr="005D4365" w:rsidRDefault="005D4365" w:rsidP="005D4365">
      <w:pPr>
        <w:rPr>
          <w:rFonts w:cstheme="minorHAnsi"/>
          <w:bCs/>
        </w:rPr>
      </w:pPr>
      <w:r>
        <w:rPr>
          <w:rFonts w:cstheme="minorHAnsi"/>
          <w:bCs/>
        </w:rPr>
        <w:t xml:space="preserve">     </w:t>
      </w:r>
      <w:r w:rsidRPr="005D4365">
        <w:rPr>
          <w:rFonts w:cstheme="minorHAnsi"/>
          <w:bCs/>
        </w:rPr>
        <w:t>Jacob asks, "We going to try for the gambit with the harbormaster again?"</w:t>
      </w:r>
    </w:p>
    <w:p w14:paraId="2D393F64" w14:textId="5D4BEB1D" w:rsidR="005D4365" w:rsidRPr="005D4365" w:rsidRDefault="005D4365" w:rsidP="005D4365">
      <w:pPr>
        <w:rPr>
          <w:rFonts w:cstheme="minorHAnsi"/>
          <w:bCs/>
        </w:rPr>
      </w:pPr>
      <w:r>
        <w:rPr>
          <w:rFonts w:cstheme="minorHAnsi"/>
          <w:bCs/>
        </w:rPr>
        <w:lastRenderedPageBreak/>
        <w:t xml:space="preserve">     </w:t>
      </w:r>
      <w:r w:rsidRPr="005D4365">
        <w:rPr>
          <w:rFonts w:cstheme="minorHAnsi"/>
          <w:bCs/>
        </w:rPr>
        <w:t>Mack, "We gave him the opportunity we did. Should'na try twice. it be on him."</w:t>
      </w:r>
    </w:p>
    <w:p w14:paraId="58C34253" w14:textId="077FA1B5" w:rsidR="005D4365" w:rsidRPr="005D4365" w:rsidRDefault="005D4365" w:rsidP="005D4365">
      <w:pPr>
        <w:rPr>
          <w:rFonts w:cstheme="minorHAnsi"/>
          <w:bCs/>
        </w:rPr>
      </w:pPr>
      <w:r>
        <w:rPr>
          <w:rFonts w:cstheme="minorHAnsi"/>
          <w:bCs/>
        </w:rPr>
        <w:t xml:space="preserve">     </w:t>
      </w:r>
      <w:r w:rsidRPr="005D4365">
        <w:rPr>
          <w:rFonts w:cstheme="minorHAnsi"/>
          <w:bCs/>
        </w:rPr>
        <w:t xml:space="preserve">Lauriella sighs, "Well I'm trying to get a </w:t>
      </w:r>
      <w:r>
        <w:rPr>
          <w:rFonts w:cstheme="minorHAnsi"/>
          <w:bCs/>
        </w:rPr>
        <w:t>three-thousand</w:t>
      </w:r>
      <w:r w:rsidRPr="005D4365">
        <w:rPr>
          <w:rFonts w:cstheme="minorHAnsi"/>
          <w:bCs/>
        </w:rPr>
        <w:t xml:space="preserve">-coin rudder paid off that they're asking </w:t>
      </w:r>
      <w:r>
        <w:rPr>
          <w:rFonts w:cstheme="minorHAnsi"/>
          <w:bCs/>
        </w:rPr>
        <w:t>five-thousand</w:t>
      </w:r>
      <w:r w:rsidRPr="005D4365">
        <w:rPr>
          <w:rFonts w:cstheme="minorHAnsi"/>
          <w:bCs/>
        </w:rPr>
        <w:t xml:space="preserve"> for. </w:t>
      </w:r>
      <w:r>
        <w:rPr>
          <w:rFonts w:cstheme="minorHAnsi"/>
          <w:bCs/>
        </w:rPr>
        <w:t>Four thousand</w:t>
      </w:r>
      <w:r w:rsidRPr="005D4365">
        <w:rPr>
          <w:rFonts w:cstheme="minorHAnsi"/>
          <w:bCs/>
        </w:rPr>
        <w:t xml:space="preserve"> in dry goods seems a good trade off being the people are starving without fish. And I hate to see people go hungry.</w:t>
      </w:r>
    </w:p>
    <w:p w14:paraId="4AAE9F8A" w14:textId="643605C2" w:rsidR="005D4365" w:rsidRPr="005D4365" w:rsidRDefault="005D4365" w:rsidP="005D4365">
      <w:pPr>
        <w:rPr>
          <w:rFonts w:cstheme="minorHAnsi"/>
          <w:bCs/>
        </w:rPr>
      </w:pPr>
      <w:r>
        <w:rPr>
          <w:rFonts w:cstheme="minorHAnsi"/>
          <w:bCs/>
        </w:rPr>
        <w:t xml:space="preserve">      </w:t>
      </w:r>
      <w:r w:rsidRPr="005D4365">
        <w:rPr>
          <w:rFonts w:cstheme="minorHAnsi"/>
          <w:bCs/>
        </w:rPr>
        <w:t xml:space="preserve">I say we pick up </w:t>
      </w:r>
      <w:r>
        <w:rPr>
          <w:rFonts w:cstheme="minorHAnsi"/>
          <w:bCs/>
        </w:rPr>
        <w:t>five</w:t>
      </w:r>
      <w:r w:rsidRPr="005D4365">
        <w:rPr>
          <w:rFonts w:cstheme="minorHAnsi"/>
          <w:bCs/>
        </w:rPr>
        <w:t xml:space="preserve"> new ton and try again. Not because of the harbormaster but for the people's interest. It's the better thing to do."</w:t>
      </w:r>
    </w:p>
    <w:p w14:paraId="22970539" w14:textId="1E600402" w:rsidR="005D4365" w:rsidRPr="005D4365" w:rsidRDefault="005D4365" w:rsidP="005D4365">
      <w:pPr>
        <w:rPr>
          <w:rFonts w:cstheme="minorHAnsi"/>
          <w:bCs/>
        </w:rPr>
      </w:pPr>
      <w:r>
        <w:rPr>
          <w:rFonts w:cstheme="minorHAnsi"/>
          <w:bCs/>
        </w:rPr>
        <w:t xml:space="preserve">     </w:t>
      </w:r>
      <w:r w:rsidRPr="005D4365">
        <w:rPr>
          <w:rFonts w:cstheme="minorHAnsi"/>
          <w:bCs/>
        </w:rPr>
        <w:t>Lloyd snorts, "I'm in agreement, Capt. the harbormaster can go munch himself, but the folk need food. Most us be com'in from fishing villages just like Immersea. I be say'in you be on the right track, Ma'am."</w:t>
      </w:r>
    </w:p>
    <w:p w14:paraId="7D121AEC" w14:textId="7AECC1EB" w:rsidR="005D4365" w:rsidRPr="005D4365" w:rsidRDefault="005D4365" w:rsidP="005D4365">
      <w:pPr>
        <w:rPr>
          <w:rFonts w:cstheme="minorHAnsi"/>
          <w:bCs/>
        </w:rPr>
      </w:pPr>
      <w:r>
        <w:rPr>
          <w:rFonts w:cstheme="minorHAnsi"/>
          <w:bCs/>
        </w:rPr>
        <w:t xml:space="preserve">      </w:t>
      </w:r>
      <w:r w:rsidRPr="005D4365">
        <w:rPr>
          <w:rFonts w:cstheme="minorHAnsi"/>
          <w:bCs/>
        </w:rPr>
        <w:t>"Jacob?"</w:t>
      </w:r>
    </w:p>
    <w:p w14:paraId="1E35B051" w14:textId="00C51546" w:rsidR="005D4365" w:rsidRPr="005D4365" w:rsidRDefault="005D4365" w:rsidP="005D4365">
      <w:pPr>
        <w:rPr>
          <w:rFonts w:cstheme="minorHAnsi"/>
          <w:bCs/>
        </w:rPr>
      </w:pPr>
      <w:r>
        <w:rPr>
          <w:rFonts w:cstheme="minorHAnsi"/>
          <w:bCs/>
        </w:rPr>
        <w:t xml:space="preserve">     </w:t>
      </w:r>
      <w:r w:rsidRPr="005D4365">
        <w:rPr>
          <w:rFonts w:cstheme="minorHAnsi"/>
          <w:bCs/>
        </w:rPr>
        <w:t>"Sorry, Mack. Have to agree with Capt, and Lloyd. The people need us. That coin pinching harbormaster is secondary."</w:t>
      </w:r>
    </w:p>
    <w:p w14:paraId="4F4F6F3C" w14:textId="70C0FE87" w:rsidR="005D4365" w:rsidRPr="005D4365" w:rsidRDefault="005D4365" w:rsidP="005D4365">
      <w:pPr>
        <w:rPr>
          <w:rFonts w:cstheme="minorHAnsi"/>
          <w:bCs/>
        </w:rPr>
      </w:pPr>
      <w:r>
        <w:rPr>
          <w:rFonts w:cstheme="minorHAnsi"/>
          <w:bCs/>
        </w:rPr>
        <w:t xml:space="preserve">      </w:t>
      </w:r>
      <w:r w:rsidRPr="005D4365">
        <w:rPr>
          <w:rFonts w:cstheme="minorHAnsi"/>
          <w:bCs/>
        </w:rPr>
        <w:t>Mack throws up his hands. Lauriella nods, "Then it’s done. Jarod your our negotiator take care of it."</w:t>
      </w:r>
    </w:p>
    <w:p w14:paraId="6BAE5C9E" w14:textId="6F62C847" w:rsidR="005D4365" w:rsidRPr="005D4365" w:rsidRDefault="005D4365" w:rsidP="005D4365">
      <w:pPr>
        <w:rPr>
          <w:rFonts w:cstheme="minorHAnsi"/>
          <w:bCs/>
        </w:rPr>
      </w:pPr>
      <w:r>
        <w:rPr>
          <w:rFonts w:cstheme="minorHAnsi"/>
          <w:bCs/>
        </w:rPr>
        <w:t xml:space="preserve">      </w:t>
      </w:r>
      <w:r w:rsidRPr="005D4365">
        <w:rPr>
          <w:rFonts w:cstheme="minorHAnsi"/>
          <w:bCs/>
        </w:rPr>
        <w:t>"Aye, Capt."</w:t>
      </w:r>
    </w:p>
    <w:p w14:paraId="4FC3BFA0" w14:textId="26F8DDA2" w:rsidR="005D4365" w:rsidRPr="005D4365" w:rsidRDefault="005D4365" w:rsidP="005D4365">
      <w:pPr>
        <w:rPr>
          <w:rFonts w:cstheme="minorHAnsi"/>
          <w:bCs/>
        </w:rPr>
      </w:pPr>
      <w:r>
        <w:rPr>
          <w:rFonts w:cstheme="minorHAnsi"/>
          <w:bCs/>
        </w:rPr>
        <w:t xml:space="preserve">     </w:t>
      </w:r>
      <w:r w:rsidRPr="005D4365">
        <w:rPr>
          <w:rFonts w:cstheme="minorHAnsi"/>
          <w:bCs/>
        </w:rPr>
        <w:t>Lauriella considers both her two mates and ensign before she speaks about the next subject, "Arabel has a lot of problems and a lot of powerful creatures lurking about. I could well perish this time around while on venture.</w:t>
      </w:r>
    </w:p>
    <w:p w14:paraId="1467959B" w14:textId="3722767B" w:rsidR="005D4365" w:rsidRPr="005D4365" w:rsidRDefault="005D4365" w:rsidP="005D4365">
      <w:pPr>
        <w:rPr>
          <w:rFonts w:cstheme="minorHAnsi"/>
          <w:bCs/>
        </w:rPr>
      </w:pPr>
      <w:r>
        <w:rPr>
          <w:rFonts w:cstheme="minorHAnsi"/>
          <w:bCs/>
        </w:rPr>
        <w:t xml:space="preserve">     </w:t>
      </w:r>
      <w:r w:rsidRPr="005D4365">
        <w:rPr>
          <w:rFonts w:cstheme="minorHAnsi"/>
          <w:bCs/>
        </w:rPr>
        <w:t>The Moonflower will go to Alluin. I already have a will set up with fleet. You all can sign on with her. She knows nothing about ships anyway. In that case Ja</w:t>
      </w:r>
      <w:r w:rsidR="00755A13">
        <w:rPr>
          <w:rFonts w:cstheme="minorHAnsi"/>
          <w:bCs/>
        </w:rPr>
        <w:t>c</w:t>
      </w:r>
      <w:r w:rsidRPr="005D4365">
        <w:rPr>
          <w:rFonts w:cstheme="minorHAnsi"/>
          <w:bCs/>
        </w:rPr>
        <w:t>ob sign your papers get your promotion and keep the merchant papers for the various countries. Give Alluin a good profit and most likely she'll and her family will be happy.</w:t>
      </w:r>
    </w:p>
    <w:p w14:paraId="74A9F2F9" w14:textId="481B7111" w:rsidR="005D4365" w:rsidRPr="005D4365" w:rsidRDefault="00755A13" w:rsidP="005D4365">
      <w:pPr>
        <w:rPr>
          <w:rFonts w:cstheme="minorHAnsi"/>
          <w:bCs/>
        </w:rPr>
      </w:pPr>
      <w:r>
        <w:rPr>
          <w:rFonts w:cstheme="minorHAnsi"/>
          <w:bCs/>
        </w:rPr>
        <w:t xml:space="preserve">     </w:t>
      </w:r>
      <w:r w:rsidR="005D4365" w:rsidRPr="005D4365">
        <w:rPr>
          <w:rFonts w:cstheme="minorHAnsi"/>
          <w:bCs/>
        </w:rPr>
        <w:t xml:space="preserve">If you don't want to sign on, </w:t>
      </w:r>
      <w:r w:rsidRPr="005D4365">
        <w:rPr>
          <w:rFonts w:cstheme="minorHAnsi"/>
          <w:bCs/>
        </w:rPr>
        <w:t>especially</w:t>
      </w:r>
      <w:r w:rsidR="005D4365" w:rsidRPr="005D4365">
        <w:rPr>
          <w:rFonts w:cstheme="minorHAnsi"/>
          <w:bCs/>
        </w:rPr>
        <w:t xml:space="preserve"> you Ja</w:t>
      </w:r>
      <w:r>
        <w:rPr>
          <w:rFonts w:cstheme="minorHAnsi"/>
          <w:bCs/>
        </w:rPr>
        <w:t>c</w:t>
      </w:r>
      <w:r w:rsidR="005D4365" w:rsidRPr="005D4365">
        <w:rPr>
          <w:rFonts w:cstheme="minorHAnsi"/>
          <w:bCs/>
        </w:rPr>
        <w:t>o</w:t>
      </w:r>
      <w:r>
        <w:rPr>
          <w:rFonts w:cstheme="minorHAnsi"/>
          <w:bCs/>
        </w:rPr>
        <w:t>b</w:t>
      </w:r>
      <w:r w:rsidR="005D4365" w:rsidRPr="005D4365">
        <w:rPr>
          <w:rFonts w:cstheme="minorHAnsi"/>
          <w:bCs/>
        </w:rPr>
        <w:t xml:space="preserve">. Take the schooner plans and my pension. It will give you a good start. You'll find a good crew to fill in, I'm sure. Mack and </w:t>
      </w:r>
      <w:r w:rsidRPr="005D4365">
        <w:rPr>
          <w:rFonts w:cstheme="minorHAnsi"/>
          <w:bCs/>
        </w:rPr>
        <w:t>Lloyd,</w:t>
      </w:r>
      <w:r w:rsidR="005D4365" w:rsidRPr="005D4365">
        <w:rPr>
          <w:rFonts w:cstheme="minorHAnsi"/>
          <w:bCs/>
        </w:rPr>
        <w:t xml:space="preserve"> if you two stay on watch over him. He still has a lot to learn."</w:t>
      </w:r>
    </w:p>
    <w:p w14:paraId="1482CA6A" w14:textId="70A5BCE5" w:rsidR="005D4365" w:rsidRPr="005D4365" w:rsidRDefault="00755A13" w:rsidP="005D4365">
      <w:pPr>
        <w:rPr>
          <w:rFonts w:cstheme="minorHAnsi"/>
          <w:bCs/>
        </w:rPr>
      </w:pPr>
      <w:r>
        <w:rPr>
          <w:rFonts w:cstheme="minorHAnsi"/>
          <w:bCs/>
        </w:rPr>
        <w:t xml:space="preserve">     </w:t>
      </w:r>
      <w:r w:rsidR="005D4365" w:rsidRPr="005D4365">
        <w:rPr>
          <w:rFonts w:cstheme="minorHAnsi"/>
          <w:bCs/>
        </w:rPr>
        <w:t>Mack comments, “Not your usual pep talk, Lauri. What’s up?”</w:t>
      </w:r>
    </w:p>
    <w:p w14:paraId="16A440C2" w14:textId="0A6CAFD2" w:rsidR="005D4365" w:rsidRPr="005D4365" w:rsidRDefault="00755A13" w:rsidP="005D4365">
      <w:pPr>
        <w:rPr>
          <w:rFonts w:cstheme="minorHAnsi"/>
          <w:bCs/>
        </w:rPr>
      </w:pPr>
      <w:r>
        <w:rPr>
          <w:rFonts w:cstheme="minorHAnsi"/>
          <w:bCs/>
        </w:rPr>
        <w:t xml:space="preserve">     </w:t>
      </w:r>
      <w:r w:rsidR="005D4365" w:rsidRPr="005D4365">
        <w:rPr>
          <w:rFonts w:cstheme="minorHAnsi"/>
          <w:bCs/>
        </w:rPr>
        <w:t>“My magic is acting strangely. Usually on long voyages my ability to hold spells reduces until I am once again 1rst circle. This is different and seems to only effect my abjurations. They seem not to hold for more than a few minutes then disappear. It may be just a rare thing. I may have been near something that prevents spells from lasting but if this continues it will leave me unprotected. I must find out what it is if that’s the case.”</w:t>
      </w:r>
    </w:p>
    <w:p w14:paraId="7A13CDCE" w14:textId="34F2AC23" w:rsidR="005D4365" w:rsidRPr="005D4365" w:rsidRDefault="00755A13" w:rsidP="005D4365">
      <w:pPr>
        <w:rPr>
          <w:rFonts w:cstheme="minorHAnsi"/>
          <w:bCs/>
        </w:rPr>
      </w:pPr>
      <w:r>
        <w:rPr>
          <w:rFonts w:cstheme="minorHAnsi"/>
          <w:bCs/>
        </w:rPr>
        <w:t xml:space="preserve">     </w:t>
      </w:r>
      <w:r w:rsidR="005D4365" w:rsidRPr="005D4365">
        <w:rPr>
          <w:rFonts w:cstheme="minorHAnsi"/>
          <w:bCs/>
        </w:rPr>
        <w:t>Lloyd looks at her funny, “Beg’in yer pardon, Capt.? none of us understood all that high talk?”</w:t>
      </w:r>
    </w:p>
    <w:p w14:paraId="670BD43E" w14:textId="56D65F63" w:rsidR="005D4365" w:rsidRPr="005D4365" w:rsidRDefault="00755A13" w:rsidP="005D4365">
      <w:pPr>
        <w:rPr>
          <w:rFonts w:cstheme="minorHAnsi"/>
          <w:bCs/>
        </w:rPr>
      </w:pPr>
      <w:r>
        <w:rPr>
          <w:rFonts w:cstheme="minorHAnsi"/>
          <w:bCs/>
        </w:rPr>
        <w:t xml:space="preserve">     </w:t>
      </w:r>
      <w:r w:rsidR="005D4365" w:rsidRPr="005D4365">
        <w:rPr>
          <w:rFonts w:cstheme="minorHAnsi"/>
          <w:bCs/>
        </w:rPr>
        <w:t>“Mages cannot wear armor. They need to be able to move and make gestures to build the magic up within them. Armor any armor prevents that to varying degrees. Mages use something vastly different to protect themselves. Magical shields called abjurations. These spells are our armor. If my shields come down in combat, I’m completely unprotected.”</w:t>
      </w:r>
    </w:p>
    <w:p w14:paraId="0C67DCA8" w14:textId="748D8AEA" w:rsidR="005D4365" w:rsidRPr="005D4365" w:rsidRDefault="00755A13" w:rsidP="005D4365">
      <w:pPr>
        <w:rPr>
          <w:rFonts w:cstheme="minorHAnsi"/>
          <w:bCs/>
        </w:rPr>
      </w:pPr>
      <w:r>
        <w:rPr>
          <w:rFonts w:cstheme="minorHAnsi"/>
          <w:bCs/>
        </w:rPr>
        <w:t xml:space="preserve">     </w:t>
      </w:r>
      <w:r w:rsidR="005D4365" w:rsidRPr="005D4365">
        <w:rPr>
          <w:rFonts w:cstheme="minorHAnsi"/>
          <w:bCs/>
        </w:rPr>
        <w:t>Jarod asks, “What do you think it could be, Capt.?”</w:t>
      </w:r>
    </w:p>
    <w:p w14:paraId="2822B17E" w14:textId="318D8E50" w:rsidR="005D4365" w:rsidRPr="005D4365" w:rsidRDefault="00755A13" w:rsidP="005D4365">
      <w:pPr>
        <w:rPr>
          <w:rFonts w:cstheme="minorHAnsi"/>
          <w:bCs/>
        </w:rPr>
      </w:pPr>
      <w:r>
        <w:rPr>
          <w:rFonts w:cstheme="minorHAnsi"/>
          <w:bCs/>
        </w:rPr>
        <w:t xml:space="preserve">     </w:t>
      </w:r>
      <w:r w:rsidR="005D4365" w:rsidRPr="005D4365">
        <w:rPr>
          <w:rFonts w:cstheme="minorHAnsi"/>
          <w:bCs/>
        </w:rPr>
        <w:t xml:space="preserve">Lauri purses her lips and thinks, “Could be a lot of things. It may be my head injury from </w:t>
      </w:r>
      <w:r>
        <w:rPr>
          <w:rFonts w:cstheme="minorHAnsi"/>
          <w:bCs/>
        </w:rPr>
        <w:t>thirty</w:t>
      </w:r>
      <w:r w:rsidR="005D4365" w:rsidRPr="005D4365">
        <w:rPr>
          <w:rFonts w:cstheme="minorHAnsi"/>
          <w:bCs/>
        </w:rPr>
        <w:t xml:space="preserve"> years ago is progressing. It could be the cloak of magic resistance I wear but most of these types are cloaks are enchanted to ignore abjurations a mage places on themselves. It could be that the time I piloted that cult to the pirate den and temple affected me somehow and that’s what I’m worried about the most.</w:t>
      </w:r>
    </w:p>
    <w:p w14:paraId="57B97ED7" w14:textId="07F27318" w:rsidR="005D4365" w:rsidRPr="005D4365" w:rsidRDefault="00755A13" w:rsidP="005D4365">
      <w:pPr>
        <w:rPr>
          <w:rFonts w:cstheme="minorHAnsi"/>
          <w:bCs/>
        </w:rPr>
      </w:pPr>
      <w:r>
        <w:rPr>
          <w:rFonts w:cstheme="minorHAnsi"/>
          <w:bCs/>
        </w:rPr>
        <w:t xml:space="preserve">     </w:t>
      </w:r>
      <w:r w:rsidR="005D4365" w:rsidRPr="005D4365">
        <w:rPr>
          <w:rFonts w:cstheme="minorHAnsi"/>
          <w:bCs/>
        </w:rPr>
        <w:t xml:space="preserve">If I change, I want you to leave me here. If I fall from grace. I walk a thin line with my necromancy anyway. You all know that. I don’t want to hurt any of you if something like that should happen. If I do fall from grace and try to get </w:t>
      </w:r>
      <w:r w:rsidRPr="005D4365">
        <w:rPr>
          <w:rFonts w:cstheme="minorHAnsi"/>
          <w:bCs/>
        </w:rPr>
        <w:t>onboard,</w:t>
      </w:r>
      <w:r w:rsidR="005D4365" w:rsidRPr="005D4365">
        <w:rPr>
          <w:rFonts w:cstheme="minorHAnsi"/>
          <w:bCs/>
        </w:rPr>
        <w:t xml:space="preserve"> I want you to……….”</w:t>
      </w:r>
    </w:p>
    <w:p w14:paraId="7FDA0F6B" w14:textId="20A3D3F7" w:rsidR="005D4365" w:rsidRPr="005D4365" w:rsidRDefault="00755A13" w:rsidP="005D4365">
      <w:pPr>
        <w:rPr>
          <w:rFonts w:cstheme="minorHAnsi"/>
          <w:bCs/>
        </w:rPr>
      </w:pPr>
      <w:r>
        <w:rPr>
          <w:rFonts w:cstheme="minorHAnsi"/>
          <w:bCs/>
        </w:rPr>
        <w:t xml:space="preserve">     </w:t>
      </w:r>
      <w:r w:rsidR="005D4365" w:rsidRPr="005D4365">
        <w:rPr>
          <w:rFonts w:cstheme="minorHAnsi"/>
          <w:bCs/>
        </w:rPr>
        <w:t>Mack interrupts her, “We ain’t abouts to end you, Capt. Not a soul on this ship will.”</w:t>
      </w:r>
    </w:p>
    <w:p w14:paraId="545A6C3B" w14:textId="129E6BCC" w:rsidR="005D4365" w:rsidRPr="005D4365" w:rsidRDefault="00755A13" w:rsidP="005D4365">
      <w:pPr>
        <w:rPr>
          <w:rFonts w:cstheme="minorHAnsi"/>
          <w:bCs/>
        </w:rPr>
      </w:pPr>
      <w:r>
        <w:rPr>
          <w:rFonts w:cstheme="minorHAnsi"/>
          <w:bCs/>
        </w:rPr>
        <w:t xml:space="preserve">     </w:t>
      </w:r>
      <w:r w:rsidR="005D4365" w:rsidRPr="005D4365">
        <w:rPr>
          <w:rFonts w:cstheme="minorHAnsi"/>
          <w:bCs/>
        </w:rPr>
        <w:t>“Mack, it may be something you have to do. It may not be easy. I’m 4th circle now. But 11 against one is no chance for me. That’s an order.”</w:t>
      </w:r>
    </w:p>
    <w:p w14:paraId="398F3866" w14:textId="7E752AAB" w:rsidR="005D4365" w:rsidRPr="005D4365" w:rsidRDefault="00755A13" w:rsidP="005D4365">
      <w:pPr>
        <w:rPr>
          <w:rFonts w:cstheme="minorHAnsi"/>
          <w:bCs/>
        </w:rPr>
      </w:pPr>
      <w:r>
        <w:rPr>
          <w:rFonts w:cstheme="minorHAnsi"/>
          <w:bCs/>
        </w:rPr>
        <w:t xml:space="preserve">     </w:t>
      </w:r>
      <w:r w:rsidR="005D4365" w:rsidRPr="005D4365">
        <w:rPr>
          <w:rFonts w:cstheme="minorHAnsi"/>
          <w:bCs/>
        </w:rPr>
        <w:t>Lloyd asks, “Maybe it be your goddess, Capt.? You always be say’in she hate necromancy. Maybe she be punishing you for yer art.”</w:t>
      </w:r>
    </w:p>
    <w:p w14:paraId="5481146B" w14:textId="73DA621D" w:rsidR="005D4365" w:rsidRPr="005D4365" w:rsidRDefault="00755A13" w:rsidP="005D4365">
      <w:pPr>
        <w:rPr>
          <w:rFonts w:cstheme="minorHAnsi"/>
          <w:bCs/>
        </w:rPr>
      </w:pPr>
      <w:r>
        <w:rPr>
          <w:rFonts w:cstheme="minorHAnsi"/>
          <w:bCs/>
        </w:rPr>
        <w:lastRenderedPageBreak/>
        <w:t xml:space="preserve">     </w:t>
      </w:r>
      <w:r w:rsidR="005D4365" w:rsidRPr="005D4365">
        <w:rPr>
          <w:rFonts w:cstheme="minorHAnsi"/>
          <w:bCs/>
        </w:rPr>
        <w:t>“I’ve always thought of gods and goddess as beings far removed from the lands. We worship and praise them in the hope for a better afterlife. We do as best we can to follow their ways. Some we pray too just to stay away like all sailors do at Umberlee’s shrine.</w:t>
      </w:r>
    </w:p>
    <w:p w14:paraId="50741899" w14:textId="005A5E0A" w:rsidR="005D4365" w:rsidRPr="005D4365" w:rsidRDefault="00755A13" w:rsidP="005D4365">
      <w:pPr>
        <w:rPr>
          <w:rFonts w:cstheme="minorHAnsi"/>
          <w:bCs/>
        </w:rPr>
      </w:pPr>
      <w:r>
        <w:rPr>
          <w:rFonts w:cstheme="minorHAnsi"/>
          <w:bCs/>
        </w:rPr>
        <w:t xml:space="preserve">     </w:t>
      </w:r>
      <w:r w:rsidR="005D4365" w:rsidRPr="005D4365">
        <w:rPr>
          <w:rFonts w:cstheme="minorHAnsi"/>
          <w:bCs/>
        </w:rPr>
        <w:t xml:space="preserve">We, this crew, we are just sailors. We are not great adventurers or rulers of countries. We are not great </w:t>
      </w:r>
      <w:r w:rsidRPr="005D4365">
        <w:rPr>
          <w:rFonts w:cstheme="minorHAnsi"/>
          <w:bCs/>
        </w:rPr>
        <w:t>Archmages</w:t>
      </w:r>
      <w:r w:rsidR="005D4365" w:rsidRPr="005D4365">
        <w:rPr>
          <w:rFonts w:cstheme="minorHAnsi"/>
          <w:bCs/>
        </w:rPr>
        <w:t>, or High priests. We are common people going about our lives trying to make it better. Of no import to the greater scheme of things. Why would a higher being even dwell for a moment upon us?”</w:t>
      </w:r>
    </w:p>
    <w:p w14:paraId="0FB321D7" w14:textId="438D1955" w:rsidR="005D4365" w:rsidRPr="005D4365" w:rsidRDefault="00755A13" w:rsidP="005D4365">
      <w:pPr>
        <w:rPr>
          <w:rFonts w:cstheme="minorHAnsi"/>
          <w:bCs/>
        </w:rPr>
      </w:pPr>
      <w:r>
        <w:rPr>
          <w:rFonts w:cstheme="minorHAnsi"/>
          <w:bCs/>
        </w:rPr>
        <w:t xml:space="preserve">     </w:t>
      </w:r>
      <w:r w:rsidR="005D4365" w:rsidRPr="005D4365">
        <w:rPr>
          <w:rFonts w:cstheme="minorHAnsi"/>
          <w:bCs/>
        </w:rPr>
        <w:t>Jarod Nods, “Wise words, Capt.”</w:t>
      </w:r>
    </w:p>
    <w:p w14:paraId="58E51BF4" w14:textId="4F3186A5" w:rsidR="005D4365" w:rsidRPr="005D4365" w:rsidRDefault="00755A13" w:rsidP="005D4365">
      <w:pPr>
        <w:rPr>
          <w:rFonts w:cstheme="minorHAnsi"/>
          <w:bCs/>
        </w:rPr>
      </w:pPr>
      <w:r>
        <w:rPr>
          <w:rFonts w:cstheme="minorHAnsi"/>
          <w:bCs/>
        </w:rPr>
        <w:t xml:space="preserve">     </w:t>
      </w:r>
      <w:r w:rsidR="005D4365" w:rsidRPr="005D4365">
        <w:rPr>
          <w:rFonts w:cstheme="minorHAnsi"/>
          <w:bCs/>
        </w:rPr>
        <w:t>“</w:t>
      </w:r>
      <w:r w:rsidRPr="005D4365">
        <w:rPr>
          <w:rFonts w:cstheme="minorHAnsi"/>
          <w:bCs/>
        </w:rPr>
        <w:t>Well,</w:t>
      </w:r>
      <w:r w:rsidR="005D4365" w:rsidRPr="005D4365">
        <w:rPr>
          <w:rFonts w:cstheme="minorHAnsi"/>
          <w:bCs/>
        </w:rPr>
        <w:t xml:space="preserve"> I’m an old bitch even if you don’t think so.”</w:t>
      </w:r>
    </w:p>
    <w:p w14:paraId="68916A7D" w14:textId="224C7DF4" w:rsidR="005D4365" w:rsidRPr="005D4365" w:rsidRDefault="00755A13" w:rsidP="005D4365">
      <w:pPr>
        <w:rPr>
          <w:rFonts w:cstheme="minorHAnsi"/>
          <w:bCs/>
        </w:rPr>
      </w:pPr>
      <w:r>
        <w:rPr>
          <w:rFonts w:cstheme="minorHAnsi"/>
          <w:bCs/>
        </w:rPr>
        <w:t xml:space="preserve">      </w:t>
      </w:r>
      <w:r w:rsidR="005D4365" w:rsidRPr="005D4365">
        <w:rPr>
          <w:rFonts w:cstheme="minorHAnsi"/>
          <w:bCs/>
        </w:rPr>
        <w:t>“Mack, and Lloyd both snicker. Mack mentions, “Still cut a fine figure at yer wheel, Capt. You be our Beauty.”</w:t>
      </w:r>
    </w:p>
    <w:p w14:paraId="36A7C409" w14:textId="759485BC" w:rsidR="005D4365" w:rsidRPr="005D4365" w:rsidRDefault="00755A13" w:rsidP="005D4365">
      <w:pPr>
        <w:rPr>
          <w:rFonts w:cstheme="minorHAnsi"/>
          <w:bCs/>
        </w:rPr>
      </w:pPr>
      <w:r>
        <w:rPr>
          <w:rFonts w:cstheme="minorHAnsi"/>
          <w:bCs/>
        </w:rPr>
        <w:t xml:space="preserve">      </w:t>
      </w:r>
      <w:r w:rsidR="005D4365" w:rsidRPr="005D4365">
        <w:rPr>
          <w:rFonts w:cstheme="minorHAnsi"/>
          <w:bCs/>
        </w:rPr>
        <w:t>“Well, thank you Mack. Still not getting my belt off. I’m hoping this is all temporary. Maybe someone was dispelling my shields unnoticed, but I must prepare for the worse.”</w:t>
      </w:r>
    </w:p>
    <w:p w14:paraId="0BC57405" w14:textId="6EEF63DC" w:rsidR="005D4365" w:rsidRPr="005D4365" w:rsidRDefault="00755A13" w:rsidP="005D4365">
      <w:pPr>
        <w:rPr>
          <w:rFonts w:cstheme="minorHAnsi"/>
          <w:bCs/>
        </w:rPr>
      </w:pPr>
      <w:r>
        <w:rPr>
          <w:rFonts w:cstheme="minorHAnsi"/>
          <w:bCs/>
        </w:rPr>
        <w:t xml:space="preserve">     </w:t>
      </w:r>
      <w:r w:rsidR="005D4365" w:rsidRPr="005D4365">
        <w:rPr>
          <w:rFonts w:cstheme="minorHAnsi"/>
          <w:bCs/>
        </w:rPr>
        <w:t>Lloyd asks, “Why don’t we split after you pay off the harbormaster and them girls, Capt?”</w:t>
      </w:r>
    </w:p>
    <w:p w14:paraId="005C970A" w14:textId="048CAD86" w:rsidR="005D4365" w:rsidRPr="005D4365" w:rsidRDefault="00755A13" w:rsidP="005D4365">
      <w:pPr>
        <w:rPr>
          <w:rFonts w:cstheme="minorHAnsi"/>
          <w:bCs/>
        </w:rPr>
      </w:pPr>
      <w:r>
        <w:rPr>
          <w:rFonts w:cstheme="minorHAnsi"/>
          <w:bCs/>
        </w:rPr>
        <w:t xml:space="preserve">     </w:t>
      </w:r>
      <w:r w:rsidR="005D4365" w:rsidRPr="005D4365">
        <w:rPr>
          <w:rFonts w:cstheme="minorHAnsi"/>
          <w:bCs/>
        </w:rPr>
        <w:t xml:space="preserve">“I already paid one of the girls a </w:t>
      </w:r>
      <w:r>
        <w:rPr>
          <w:rFonts w:cstheme="minorHAnsi"/>
          <w:bCs/>
        </w:rPr>
        <w:t>thousand</w:t>
      </w:r>
      <w:r w:rsidR="005D4365" w:rsidRPr="005D4365">
        <w:rPr>
          <w:rFonts w:cstheme="minorHAnsi"/>
          <w:bCs/>
        </w:rPr>
        <w:t xml:space="preserve"> in gold coin to help with the guild. So only</w:t>
      </w:r>
      <w:r>
        <w:rPr>
          <w:rFonts w:cstheme="minorHAnsi"/>
          <w:bCs/>
        </w:rPr>
        <w:t xml:space="preserve"> five hundred</w:t>
      </w:r>
      <w:r w:rsidR="005D4365" w:rsidRPr="005D4365">
        <w:rPr>
          <w:rFonts w:cstheme="minorHAnsi"/>
          <w:bCs/>
        </w:rPr>
        <w:t xml:space="preserve"> to pay if I choose to go that way. I will still reserve </w:t>
      </w:r>
      <w:r>
        <w:rPr>
          <w:rFonts w:cstheme="minorHAnsi"/>
          <w:bCs/>
        </w:rPr>
        <w:t>five</w:t>
      </w:r>
      <w:r w:rsidR="005D4365" w:rsidRPr="005D4365">
        <w:rPr>
          <w:rFonts w:cstheme="minorHAnsi"/>
          <w:bCs/>
        </w:rPr>
        <w:t xml:space="preserve"> ton for them when they need it. I’m a member of this new adventuring guild and will give them good rates. You’ll all get your shares still.</w:t>
      </w:r>
    </w:p>
    <w:p w14:paraId="59B985AB" w14:textId="3DAE3AE3" w:rsidR="005D4365" w:rsidRPr="005D4365" w:rsidRDefault="00755A13" w:rsidP="005D4365">
      <w:pPr>
        <w:rPr>
          <w:rFonts w:cstheme="minorHAnsi"/>
          <w:bCs/>
        </w:rPr>
      </w:pPr>
      <w:r>
        <w:rPr>
          <w:rFonts w:cstheme="minorHAnsi"/>
          <w:bCs/>
        </w:rPr>
        <w:t xml:space="preserve">      </w:t>
      </w:r>
      <w:r w:rsidR="005D4365" w:rsidRPr="005D4365">
        <w:rPr>
          <w:rFonts w:cstheme="minorHAnsi"/>
          <w:bCs/>
        </w:rPr>
        <w:t>“If the harbormaster will not make a deal, I will pay him his blood money out of either our coin we use to buy cargo or my own coin. I haven’t decided yet. I would like to make that deal with him. He would be seen as a hero, but I fear the coin is more important to him. We will see.</w:t>
      </w:r>
    </w:p>
    <w:p w14:paraId="567728F2" w14:textId="4ADAB5AF" w:rsidR="005D4365" w:rsidRPr="005D4365" w:rsidRDefault="00755A13" w:rsidP="005D4365">
      <w:pPr>
        <w:rPr>
          <w:rFonts w:cstheme="minorHAnsi"/>
          <w:bCs/>
        </w:rPr>
      </w:pPr>
      <w:r>
        <w:rPr>
          <w:rFonts w:cstheme="minorHAnsi"/>
          <w:bCs/>
        </w:rPr>
        <w:t xml:space="preserve">      </w:t>
      </w:r>
      <w:r w:rsidR="005D4365" w:rsidRPr="005D4365">
        <w:rPr>
          <w:rFonts w:cstheme="minorHAnsi"/>
          <w:bCs/>
        </w:rPr>
        <w:t>Arabel on the other hand needs all the help it can get. I need to stay around awhile.”</w:t>
      </w:r>
    </w:p>
    <w:p w14:paraId="7E598142" w14:textId="765F90C8" w:rsidR="005D4365" w:rsidRPr="005D4365" w:rsidRDefault="00755A13" w:rsidP="005D4365">
      <w:pPr>
        <w:rPr>
          <w:rFonts w:cstheme="minorHAnsi"/>
          <w:bCs/>
        </w:rPr>
      </w:pPr>
      <w:r>
        <w:rPr>
          <w:rFonts w:cstheme="minorHAnsi"/>
          <w:bCs/>
        </w:rPr>
        <w:t xml:space="preserve">      </w:t>
      </w:r>
      <w:r w:rsidR="005D4365" w:rsidRPr="005D4365">
        <w:rPr>
          <w:rFonts w:cstheme="minorHAnsi"/>
          <w:bCs/>
        </w:rPr>
        <w:t>Mack raises an eyebrow, “That ain’t be the only reason, Capt. You got your eye on someone or someone’s. We all be know’in you too well by now.”</w:t>
      </w:r>
    </w:p>
    <w:p w14:paraId="60C287D1" w14:textId="71027E7D" w:rsidR="005D4365" w:rsidRPr="005D4365" w:rsidRDefault="00755A13" w:rsidP="005D4365">
      <w:pPr>
        <w:rPr>
          <w:rFonts w:cstheme="minorHAnsi"/>
          <w:bCs/>
        </w:rPr>
      </w:pPr>
      <w:r>
        <w:rPr>
          <w:rFonts w:cstheme="minorHAnsi"/>
          <w:bCs/>
        </w:rPr>
        <w:t xml:space="preserve">      </w:t>
      </w:r>
      <w:r w:rsidR="005D4365" w:rsidRPr="005D4365">
        <w:rPr>
          <w:rFonts w:cstheme="minorHAnsi"/>
          <w:bCs/>
        </w:rPr>
        <w:t>She smiles, “That’s captain’s purview and nothing the three of you be needing to worry bout.”</w:t>
      </w:r>
    </w:p>
    <w:p w14:paraId="5AE18DA3" w14:textId="73EE0273" w:rsidR="005D4365" w:rsidRPr="005D4365" w:rsidRDefault="00755A13" w:rsidP="005D4365">
      <w:pPr>
        <w:rPr>
          <w:rFonts w:cstheme="minorHAnsi"/>
          <w:bCs/>
        </w:rPr>
      </w:pPr>
      <w:r>
        <w:rPr>
          <w:rFonts w:cstheme="minorHAnsi"/>
          <w:bCs/>
        </w:rPr>
        <w:t xml:space="preserve">      </w:t>
      </w:r>
      <w:r w:rsidR="005D4365" w:rsidRPr="005D4365">
        <w:rPr>
          <w:rFonts w:cstheme="minorHAnsi"/>
          <w:bCs/>
        </w:rPr>
        <w:t>Lloyd puts his palm in front of him, “No worries, captain. We know you be lonely with no chance to be with the one you love. But I be tell’in you this. You best we be see’in them before you be gett’in hitched up or being with someone steady. We just want to be mak’in sure they good folk and that you can be lov’in them too. Crew got to approve. That’s Crew’s purview.”</w:t>
      </w:r>
    </w:p>
    <w:p w14:paraId="1584F18B" w14:textId="5EE13ED9" w:rsidR="005D4365" w:rsidRPr="005D4365" w:rsidRDefault="00755A13" w:rsidP="005D4365">
      <w:pPr>
        <w:rPr>
          <w:rFonts w:cstheme="minorHAnsi"/>
          <w:bCs/>
        </w:rPr>
      </w:pPr>
      <w:r>
        <w:rPr>
          <w:rFonts w:cstheme="minorHAnsi"/>
          <w:bCs/>
        </w:rPr>
        <w:t xml:space="preserve">      </w:t>
      </w:r>
      <w:r w:rsidR="005D4365" w:rsidRPr="005D4365">
        <w:rPr>
          <w:rFonts w:cstheme="minorHAnsi"/>
          <w:bCs/>
        </w:rPr>
        <w:t xml:space="preserve">Mack and Jarod both ring out </w:t>
      </w:r>
      <w:r w:rsidRPr="005D4365">
        <w:rPr>
          <w:rFonts w:cstheme="minorHAnsi"/>
          <w:bCs/>
        </w:rPr>
        <w:t>a</w:t>
      </w:r>
      <w:r>
        <w:rPr>
          <w:rFonts w:cstheme="minorHAnsi"/>
          <w:bCs/>
        </w:rPr>
        <w:t>n</w:t>
      </w:r>
      <w:r w:rsidR="005D4365" w:rsidRPr="005D4365">
        <w:rPr>
          <w:rFonts w:cstheme="minorHAnsi"/>
          <w:bCs/>
        </w:rPr>
        <w:t xml:space="preserve"> “Aye!”</w:t>
      </w:r>
    </w:p>
    <w:p w14:paraId="4AF4C36A" w14:textId="3C724211" w:rsidR="005D4365" w:rsidRPr="005D4365" w:rsidRDefault="00755A13" w:rsidP="005D4365">
      <w:pPr>
        <w:rPr>
          <w:rFonts w:cstheme="minorHAnsi"/>
          <w:bCs/>
        </w:rPr>
      </w:pPr>
      <w:r>
        <w:rPr>
          <w:rFonts w:cstheme="minorHAnsi"/>
          <w:bCs/>
        </w:rPr>
        <w:t xml:space="preserve">     </w:t>
      </w:r>
      <w:r w:rsidR="005D4365" w:rsidRPr="005D4365">
        <w:rPr>
          <w:rFonts w:cstheme="minorHAnsi"/>
          <w:bCs/>
        </w:rPr>
        <w:t>“Enough about me. Mack, we have a job to handle. Jarod and Lloyd get some rest. You’ll be docking us in the morn.”</w:t>
      </w:r>
    </w:p>
    <w:p w14:paraId="36065029" w14:textId="7AC4D44F" w:rsidR="007F2ED7" w:rsidRDefault="00755A13" w:rsidP="005D4365">
      <w:pPr>
        <w:rPr>
          <w:rFonts w:cstheme="minorHAnsi"/>
          <w:bCs/>
        </w:rPr>
      </w:pPr>
      <w:r>
        <w:rPr>
          <w:rFonts w:cstheme="minorHAnsi"/>
          <w:bCs/>
        </w:rPr>
        <w:t xml:space="preserve">     </w:t>
      </w:r>
      <w:r w:rsidR="005D4365" w:rsidRPr="005D4365">
        <w:rPr>
          <w:rFonts w:cstheme="minorHAnsi"/>
          <w:bCs/>
        </w:rPr>
        <w:t>They stand and salute her. All of them come out of the cabin. Lloyd and Jarod back to their bunks. Mack to be Lauriella’s second for night shift. Lauriella relieves Jesse of the wheel. The Moonflower makes for the port of Westgate.</w:t>
      </w:r>
    </w:p>
    <w:p w14:paraId="6C11C2C6" w14:textId="006A0B50" w:rsidR="00755A13" w:rsidRDefault="00755A13" w:rsidP="005D4365">
      <w:pPr>
        <w:rPr>
          <w:rFonts w:cstheme="minorHAnsi"/>
          <w:bCs/>
        </w:rPr>
      </w:pPr>
    </w:p>
    <w:p w14:paraId="05F2810C" w14:textId="22914C20" w:rsidR="00F43A1D" w:rsidRPr="00F43A1D" w:rsidRDefault="00755A13" w:rsidP="00F43A1D">
      <w:pPr>
        <w:rPr>
          <w:rFonts w:cstheme="minorHAnsi"/>
          <w:bCs/>
        </w:rPr>
      </w:pPr>
      <w:r>
        <w:rPr>
          <w:rFonts w:cstheme="minorHAnsi"/>
          <w:bCs/>
        </w:rPr>
        <w:t xml:space="preserve">     </w:t>
      </w:r>
      <w:r w:rsidR="00F43A1D" w:rsidRPr="00F43A1D">
        <w:rPr>
          <w:rFonts w:cstheme="minorHAnsi"/>
          <w:bCs/>
        </w:rPr>
        <w:t>On Monday Lauriella arrives early at the docks and signals the Moonflower. Norbert and Lloyd show up in the tender. She easily hops on, and they make their way to the ship. Once on board Lauriella inspects the men and deck and goes to the wheel synchronizing the instruments with Ja</w:t>
      </w:r>
      <w:r w:rsidR="00F43A1D">
        <w:rPr>
          <w:rFonts w:cstheme="minorHAnsi"/>
          <w:bCs/>
        </w:rPr>
        <w:t>c</w:t>
      </w:r>
      <w:r w:rsidR="00F43A1D" w:rsidRPr="00F43A1D">
        <w:rPr>
          <w:rFonts w:cstheme="minorHAnsi"/>
          <w:bCs/>
        </w:rPr>
        <w:t>ob.</w:t>
      </w:r>
    </w:p>
    <w:p w14:paraId="08E9BB30" w14:textId="092B007D" w:rsidR="00F43A1D" w:rsidRPr="00F43A1D" w:rsidRDefault="00F43A1D" w:rsidP="00F43A1D">
      <w:pPr>
        <w:rPr>
          <w:rFonts w:cstheme="minorHAnsi"/>
          <w:bCs/>
        </w:rPr>
      </w:pPr>
      <w:r>
        <w:rPr>
          <w:rFonts w:cstheme="minorHAnsi"/>
          <w:bCs/>
        </w:rPr>
        <w:t xml:space="preserve">     </w:t>
      </w:r>
      <w:r w:rsidRPr="00F43A1D">
        <w:rPr>
          <w:rFonts w:cstheme="minorHAnsi"/>
          <w:bCs/>
        </w:rPr>
        <w:t>Ja</w:t>
      </w:r>
      <w:r>
        <w:rPr>
          <w:rFonts w:cstheme="minorHAnsi"/>
          <w:bCs/>
        </w:rPr>
        <w:t>c</w:t>
      </w:r>
      <w:r w:rsidRPr="00F43A1D">
        <w:rPr>
          <w:rFonts w:cstheme="minorHAnsi"/>
          <w:bCs/>
        </w:rPr>
        <w:t>ob sets her ration once again on the navigator’s table. She takes a sip. This time she doesn't spit it out. She makes and odd faces and manages to keep it down, "God's damn it, Ja</w:t>
      </w:r>
      <w:r>
        <w:rPr>
          <w:rFonts w:cstheme="minorHAnsi"/>
          <w:bCs/>
        </w:rPr>
        <w:t>c</w:t>
      </w:r>
      <w:r w:rsidRPr="00F43A1D">
        <w:rPr>
          <w:rFonts w:cstheme="minorHAnsi"/>
          <w:bCs/>
        </w:rPr>
        <w:t>ob!"</w:t>
      </w:r>
    </w:p>
    <w:p w14:paraId="7778B953" w14:textId="1DA0467D" w:rsidR="00F43A1D" w:rsidRPr="00F43A1D" w:rsidRDefault="00F43A1D" w:rsidP="00F43A1D">
      <w:pPr>
        <w:rPr>
          <w:rFonts w:cstheme="minorHAnsi"/>
          <w:bCs/>
        </w:rPr>
      </w:pPr>
      <w:r>
        <w:rPr>
          <w:rFonts w:cstheme="minorHAnsi"/>
          <w:bCs/>
        </w:rPr>
        <w:t xml:space="preserve">     </w:t>
      </w:r>
      <w:r w:rsidRPr="00F43A1D">
        <w:rPr>
          <w:rFonts w:cstheme="minorHAnsi"/>
          <w:bCs/>
        </w:rPr>
        <w:t>"What! You wanted cherries, Capt!"</w:t>
      </w:r>
    </w:p>
    <w:p w14:paraId="2F4246A3" w14:textId="6FBFFE07" w:rsidR="00F43A1D" w:rsidRPr="00F43A1D" w:rsidRDefault="00F43A1D" w:rsidP="00F43A1D">
      <w:pPr>
        <w:rPr>
          <w:rFonts w:cstheme="minorHAnsi"/>
          <w:bCs/>
        </w:rPr>
      </w:pPr>
      <w:r>
        <w:rPr>
          <w:rFonts w:cstheme="minorHAnsi"/>
          <w:bCs/>
        </w:rPr>
        <w:t xml:space="preserve">     </w:t>
      </w:r>
      <w:r w:rsidRPr="00F43A1D">
        <w:rPr>
          <w:rFonts w:cstheme="minorHAnsi"/>
          <w:bCs/>
        </w:rPr>
        <w:t>"These are sour red cherries! Not sweet black cherries! What is it with you and sour!"</w:t>
      </w:r>
    </w:p>
    <w:p w14:paraId="415F3CD4" w14:textId="1287CC14" w:rsidR="00F43A1D" w:rsidRPr="00F43A1D" w:rsidRDefault="00F43A1D" w:rsidP="00F43A1D">
      <w:pPr>
        <w:rPr>
          <w:rFonts w:cstheme="minorHAnsi"/>
          <w:bCs/>
        </w:rPr>
      </w:pPr>
      <w:r>
        <w:rPr>
          <w:rFonts w:cstheme="minorHAnsi"/>
          <w:bCs/>
        </w:rPr>
        <w:t xml:space="preserve">     </w:t>
      </w:r>
      <w:r w:rsidRPr="00F43A1D">
        <w:rPr>
          <w:rFonts w:cstheme="minorHAnsi"/>
          <w:bCs/>
        </w:rPr>
        <w:t>"Capt! Come on I'm from Unther how do I know the difference between sweet and sour cherries? The men love it."</w:t>
      </w:r>
    </w:p>
    <w:p w14:paraId="01E05A1D" w14:textId="64E88E65" w:rsidR="00F43A1D" w:rsidRPr="00F43A1D" w:rsidRDefault="00F43A1D" w:rsidP="00F43A1D">
      <w:pPr>
        <w:rPr>
          <w:rFonts w:cstheme="minorHAnsi"/>
          <w:bCs/>
        </w:rPr>
      </w:pPr>
      <w:r>
        <w:rPr>
          <w:rFonts w:cstheme="minorHAnsi"/>
          <w:bCs/>
        </w:rPr>
        <w:t xml:space="preserve">     </w:t>
      </w:r>
      <w:r w:rsidRPr="00F43A1D">
        <w:rPr>
          <w:rFonts w:cstheme="minorHAnsi"/>
          <w:bCs/>
        </w:rPr>
        <w:t>Lauriella grumbles and turns to her ensign, "Alright then at least they aren't sour green apples that turn to mush at the bottom of the barrel. I'll wheel the day crew for a few hours to make sure they are tip, top and hand it over to you. get some grub and have a rest."</w:t>
      </w:r>
    </w:p>
    <w:p w14:paraId="382F5B52" w14:textId="26E5F4E7" w:rsidR="00F43A1D" w:rsidRPr="00F43A1D" w:rsidRDefault="00F43A1D" w:rsidP="00F43A1D">
      <w:pPr>
        <w:rPr>
          <w:rFonts w:cstheme="minorHAnsi"/>
          <w:bCs/>
        </w:rPr>
      </w:pPr>
      <w:r>
        <w:rPr>
          <w:rFonts w:cstheme="minorHAnsi"/>
          <w:bCs/>
        </w:rPr>
        <w:lastRenderedPageBreak/>
        <w:t xml:space="preserve">      L</w:t>
      </w:r>
      <w:r w:rsidRPr="00F43A1D">
        <w:rPr>
          <w:rFonts w:cstheme="minorHAnsi"/>
          <w:bCs/>
        </w:rPr>
        <w:t>auriella commands while Ja</w:t>
      </w:r>
      <w:r>
        <w:rPr>
          <w:rFonts w:cstheme="minorHAnsi"/>
          <w:bCs/>
        </w:rPr>
        <w:t>c</w:t>
      </w:r>
      <w:r w:rsidRPr="00F43A1D">
        <w:rPr>
          <w:rFonts w:cstheme="minorHAnsi"/>
          <w:bCs/>
        </w:rPr>
        <w:t>ob goes on to the galley for some much-needed food and rest. The wind is very strong on the coast today. Lauriella has the men trim the sails back and makes way for Saerloon.</w:t>
      </w:r>
    </w:p>
    <w:p w14:paraId="2307A801" w14:textId="459E0C5A" w:rsidR="00F43A1D" w:rsidRPr="00F43A1D" w:rsidRDefault="00F43A1D" w:rsidP="00F43A1D">
      <w:pPr>
        <w:rPr>
          <w:rFonts w:cstheme="minorHAnsi"/>
          <w:bCs/>
        </w:rPr>
      </w:pPr>
      <w:r>
        <w:rPr>
          <w:rFonts w:cstheme="minorHAnsi"/>
          <w:bCs/>
        </w:rPr>
        <w:t xml:space="preserve">     </w:t>
      </w:r>
      <w:r w:rsidRPr="00F43A1D">
        <w:rPr>
          <w:rFonts w:cstheme="minorHAnsi"/>
          <w:bCs/>
        </w:rPr>
        <w:t>The trip is a quiet one. They offload and upload for the trip back. Lauriella giving 24 hours shore leave to all but Dave and Mikey. They work with washing the silk and deck. Afterward, she gives Dave the lead while going to her cabin to work on her logs and ledgers. When done with all her records she sits and stares at the bed. An idea comes to her.</w:t>
      </w:r>
    </w:p>
    <w:p w14:paraId="596BCC01" w14:textId="2291C8E6" w:rsidR="00F43A1D" w:rsidRPr="00F43A1D" w:rsidRDefault="00F43A1D" w:rsidP="00F43A1D">
      <w:pPr>
        <w:rPr>
          <w:rFonts w:cstheme="minorHAnsi"/>
          <w:bCs/>
        </w:rPr>
      </w:pPr>
      <w:r>
        <w:rPr>
          <w:rFonts w:cstheme="minorHAnsi"/>
          <w:bCs/>
        </w:rPr>
        <w:t xml:space="preserve">      </w:t>
      </w:r>
      <w:r w:rsidRPr="00F43A1D">
        <w:rPr>
          <w:rFonts w:cstheme="minorHAnsi"/>
          <w:bCs/>
        </w:rPr>
        <w:t>She brings out a new scroll sheet and begins to write.</w:t>
      </w:r>
    </w:p>
    <w:p w14:paraId="177E3921" w14:textId="77777777" w:rsidR="00F43A1D" w:rsidRPr="00F43A1D" w:rsidRDefault="00F43A1D" w:rsidP="00F43A1D">
      <w:pPr>
        <w:rPr>
          <w:rFonts w:cstheme="minorHAnsi"/>
          <w:bCs/>
        </w:rPr>
      </w:pPr>
    </w:p>
    <w:p w14:paraId="606256A4" w14:textId="77777777" w:rsidR="00F43A1D" w:rsidRPr="00F43A1D" w:rsidRDefault="00F43A1D" w:rsidP="00F43A1D">
      <w:pPr>
        <w:rPr>
          <w:rFonts w:ascii="Kunstler Script" w:hAnsi="Kunstler Script" w:cstheme="minorHAnsi"/>
          <w:bCs/>
          <w:sz w:val="48"/>
          <w:szCs w:val="48"/>
        </w:rPr>
      </w:pPr>
      <w:r w:rsidRPr="00F43A1D">
        <w:rPr>
          <w:rFonts w:ascii="Kunstler Script" w:hAnsi="Kunstler Script" w:cstheme="minorHAnsi"/>
          <w:bCs/>
          <w:sz w:val="48"/>
          <w:szCs w:val="48"/>
        </w:rPr>
        <w:t>To the leadership of house Vaylan,</w:t>
      </w:r>
    </w:p>
    <w:p w14:paraId="37A2BF80" w14:textId="77777777" w:rsidR="00F43A1D" w:rsidRPr="00F43A1D" w:rsidRDefault="00F43A1D" w:rsidP="00F43A1D">
      <w:pPr>
        <w:rPr>
          <w:rFonts w:ascii="Kunstler Script" w:hAnsi="Kunstler Script" w:cstheme="minorHAnsi"/>
          <w:bCs/>
          <w:sz w:val="48"/>
          <w:szCs w:val="48"/>
        </w:rPr>
      </w:pPr>
    </w:p>
    <w:p w14:paraId="799956E1" w14:textId="738DEB2B" w:rsidR="00F43A1D" w:rsidRPr="00F43A1D" w:rsidRDefault="00F43A1D" w:rsidP="00F43A1D">
      <w:pPr>
        <w:rPr>
          <w:rFonts w:ascii="Kunstler Script" w:hAnsi="Kunstler Script" w:cstheme="minorHAnsi"/>
          <w:bCs/>
          <w:sz w:val="48"/>
          <w:szCs w:val="48"/>
        </w:rPr>
      </w:pPr>
      <w:r w:rsidRPr="00F43A1D">
        <w:rPr>
          <w:rFonts w:ascii="Kunstler Script" w:hAnsi="Kunstler Script" w:cstheme="minorHAnsi"/>
          <w:bCs/>
          <w:sz w:val="48"/>
          <w:szCs w:val="48"/>
        </w:rPr>
        <w:t xml:space="preserve">      It has come to my attention that the gilded scales company is turning a huge profit on the backs of the Immersea people. Selling dry goods at five times or over the standard cost of goods.</w:t>
      </w:r>
    </w:p>
    <w:p w14:paraId="435B231B" w14:textId="7056B6B8" w:rsidR="00F43A1D" w:rsidRPr="00F43A1D" w:rsidRDefault="00F43A1D" w:rsidP="00F43A1D">
      <w:pPr>
        <w:rPr>
          <w:rFonts w:ascii="Kunstler Script" w:hAnsi="Kunstler Script" w:cstheme="minorHAnsi"/>
          <w:bCs/>
          <w:sz w:val="48"/>
          <w:szCs w:val="48"/>
        </w:rPr>
      </w:pPr>
      <w:r w:rsidRPr="00F43A1D">
        <w:rPr>
          <w:rFonts w:ascii="Kunstler Script" w:hAnsi="Kunstler Script" w:cstheme="minorHAnsi"/>
          <w:bCs/>
          <w:sz w:val="48"/>
          <w:szCs w:val="48"/>
        </w:rPr>
        <w:t xml:space="preserve">     Many of Immersea's people are now near coinless and starving. I wish to abate this in any way I may within my power. I am picking up thirty-ton dry goods, flour, dried meats, herb butter, jars of pickled vegetables, and other preserved foods on my return trip from Saerloon.</w:t>
      </w:r>
    </w:p>
    <w:p w14:paraId="3BE5AFE1" w14:textId="63CFB95D" w:rsidR="00F43A1D" w:rsidRPr="00F43A1D" w:rsidRDefault="00F43A1D" w:rsidP="00F43A1D">
      <w:pPr>
        <w:rPr>
          <w:rFonts w:ascii="Kunstler Script" w:hAnsi="Kunstler Script" w:cstheme="minorHAnsi"/>
          <w:bCs/>
          <w:sz w:val="48"/>
          <w:szCs w:val="48"/>
        </w:rPr>
      </w:pPr>
      <w:r w:rsidRPr="00F43A1D">
        <w:rPr>
          <w:rFonts w:ascii="Kunstler Script" w:hAnsi="Kunstler Script" w:cstheme="minorHAnsi"/>
          <w:bCs/>
          <w:sz w:val="48"/>
          <w:szCs w:val="48"/>
        </w:rPr>
        <w:t xml:space="preserve">      I would like to arrange a onetime partnership with the free merchant marines of the sea of fallen stars to help the populace of Immersea in their plight. I cannot stand by and watch the gilded company financially rape the people of your southern shores.</w:t>
      </w:r>
    </w:p>
    <w:p w14:paraId="10B820F2" w14:textId="1BC4ABAD" w:rsidR="00F43A1D" w:rsidRPr="00F43A1D" w:rsidRDefault="00F43A1D" w:rsidP="00F43A1D">
      <w:pPr>
        <w:rPr>
          <w:rFonts w:ascii="Kunstler Script" w:hAnsi="Kunstler Script" w:cstheme="minorHAnsi"/>
          <w:bCs/>
          <w:sz w:val="48"/>
          <w:szCs w:val="48"/>
        </w:rPr>
      </w:pPr>
      <w:r w:rsidRPr="00F43A1D">
        <w:rPr>
          <w:rFonts w:ascii="Kunstler Script" w:hAnsi="Kunstler Script" w:cstheme="minorHAnsi"/>
          <w:bCs/>
          <w:sz w:val="48"/>
          <w:szCs w:val="48"/>
        </w:rPr>
        <w:t xml:space="preserve">     I will sell you the thirty-ton dry goods at cost + crew shares forfeiting my own shares upon the promise that you sell these goods to the people of Immersea at fair price markup. I will mark the goods with your house sign. If you are willing send personnel to offload the crates and quietly sell and distribute them to the people of the port city. I will keep the goods upon the Moonflower until I have word of your leadership. If I have no word, I </w:t>
      </w:r>
      <w:r w:rsidRPr="00F43A1D">
        <w:rPr>
          <w:rFonts w:ascii="Kunstler Script" w:hAnsi="Kunstler Script" w:cstheme="minorHAnsi"/>
          <w:bCs/>
          <w:sz w:val="48"/>
          <w:szCs w:val="48"/>
        </w:rPr>
        <w:lastRenderedPageBreak/>
        <w:t>will sell said goods at the next port. I have a business to run myself and must feed my crew.</w:t>
      </w:r>
    </w:p>
    <w:p w14:paraId="02D4AF85" w14:textId="77777777" w:rsidR="00F43A1D" w:rsidRPr="00F43A1D" w:rsidRDefault="00F43A1D" w:rsidP="00F43A1D">
      <w:pPr>
        <w:rPr>
          <w:rFonts w:ascii="Kunstler Script" w:hAnsi="Kunstler Script" w:cstheme="minorHAnsi"/>
          <w:bCs/>
          <w:sz w:val="48"/>
          <w:szCs w:val="48"/>
        </w:rPr>
      </w:pPr>
    </w:p>
    <w:p w14:paraId="345E3F5C" w14:textId="62FADCB2" w:rsidR="00F43A1D" w:rsidRPr="00F43A1D" w:rsidRDefault="00F43A1D" w:rsidP="00F43A1D">
      <w:pPr>
        <w:rPr>
          <w:rFonts w:ascii="Kunstler Script" w:hAnsi="Kunstler Script" w:cstheme="minorHAnsi"/>
          <w:bCs/>
          <w:sz w:val="48"/>
          <w:szCs w:val="48"/>
        </w:rPr>
      </w:pPr>
      <w:r w:rsidRPr="00F43A1D">
        <w:rPr>
          <w:rFonts w:ascii="Kunstler Script" w:hAnsi="Kunstler Script" w:cstheme="minorHAnsi"/>
          <w:bCs/>
          <w:sz w:val="48"/>
          <w:szCs w:val="48"/>
        </w:rPr>
        <w:t>I await your answer,</w:t>
      </w:r>
    </w:p>
    <w:p w14:paraId="4CF17221" w14:textId="77777777" w:rsidR="00F43A1D" w:rsidRPr="00F43A1D" w:rsidRDefault="00F43A1D" w:rsidP="00F43A1D">
      <w:pPr>
        <w:rPr>
          <w:rFonts w:ascii="Kunstler Script" w:hAnsi="Kunstler Script" w:cstheme="minorHAnsi"/>
          <w:bCs/>
          <w:sz w:val="48"/>
          <w:szCs w:val="48"/>
        </w:rPr>
      </w:pPr>
    </w:p>
    <w:p w14:paraId="1EB16F30" w14:textId="77777777" w:rsidR="00F43A1D" w:rsidRPr="00F43A1D" w:rsidRDefault="00F43A1D" w:rsidP="00F43A1D">
      <w:pPr>
        <w:rPr>
          <w:rFonts w:ascii="Kunstler Script" w:hAnsi="Kunstler Script" w:cstheme="minorHAnsi"/>
          <w:bCs/>
          <w:sz w:val="48"/>
          <w:szCs w:val="48"/>
        </w:rPr>
      </w:pPr>
      <w:r w:rsidRPr="00F43A1D">
        <w:rPr>
          <w:rFonts w:ascii="Kunstler Script" w:hAnsi="Kunstler Script" w:cstheme="minorHAnsi"/>
          <w:bCs/>
          <w:sz w:val="48"/>
          <w:szCs w:val="48"/>
        </w:rPr>
        <w:t>Lieutenant Lauriella Sithmore, Merchant Marines. Captain of the sloop Moonflower.</w:t>
      </w:r>
    </w:p>
    <w:p w14:paraId="180348DA" w14:textId="77777777" w:rsidR="00F43A1D" w:rsidRPr="00F43A1D" w:rsidRDefault="00F43A1D" w:rsidP="00F43A1D">
      <w:pPr>
        <w:rPr>
          <w:rFonts w:cstheme="minorHAnsi"/>
          <w:bCs/>
        </w:rPr>
      </w:pPr>
    </w:p>
    <w:p w14:paraId="510E8074" w14:textId="36823E84" w:rsidR="00F43A1D" w:rsidRPr="00F43A1D" w:rsidRDefault="00F43A1D" w:rsidP="00F43A1D">
      <w:pPr>
        <w:rPr>
          <w:rFonts w:cstheme="minorHAnsi"/>
          <w:bCs/>
        </w:rPr>
      </w:pPr>
      <w:r>
        <w:rPr>
          <w:rFonts w:cstheme="minorHAnsi"/>
          <w:bCs/>
        </w:rPr>
        <w:t xml:space="preserve">     </w:t>
      </w:r>
      <w:r w:rsidRPr="00F43A1D">
        <w:rPr>
          <w:rFonts w:cstheme="minorHAnsi"/>
          <w:bCs/>
        </w:rPr>
        <w:t>After writing the letter she places it into a scroll tube and stamps it with her seal from the House of Life in Mulhorand. She calls up a spell then burns her personal wizard mark upon the empty center of the seal. Leaving the ship, she finds a fast sloop to Immersea that is not of the gilded company and hands him the letter to be delivered to House Vaylan.</w:t>
      </w:r>
    </w:p>
    <w:p w14:paraId="4928F0FF" w14:textId="6BCE5E14" w:rsidR="00F43A1D" w:rsidRPr="00F43A1D" w:rsidRDefault="00F43A1D" w:rsidP="00F43A1D">
      <w:pPr>
        <w:rPr>
          <w:rFonts w:cstheme="minorHAnsi"/>
          <w:bCs/>
        </w:rPr>
      </w:pPr>
      <w:r>
        <w:rPr>
          <w:rFonts w:cstheme="minorHAnsi"/>
          <w:bCs/>
        </w:rPr>
        <w:t xml:space="preserve">     </w:t>
      </w:r>
      <w:r w:rsidRPr="00F43A1D">
        <w:rPr>
          <w:rFonts w:cstheme="minorHAnsi"/>
          <w:bCs/>
        </w:rPr>
        <w:t>Going back to her own ship she checks on her two men and begins to check all the lines when something catches her eye. Hiding she waits as two of her other men bring a rum barrel onboard. They meet Dave and Mikey. The four of them roll it down into one of the forward holds. She thinks to herself, "Those assholes! I should have known."</w:t>
      </w:r>
    </w:p>
    <w:p w14:paraId="4AB9A17E" w14:textId="6B86C7B4" w:rsidR="00F43A1D" w:rsidRPr="00F43A1D" w:rsidRDefault="00F43A1D" w:rsidP="00F43A1D">
      <w:pPr>
        <w:rPr>
          <w:rFonts w:cstheme="minorHAnsi"/>
          <w:bCs/>
        </w:rPr>
      </w:pPr>
      <w:r>
        <w:rPr>
          <w:rFonts w:cstheme="minorHAnsi"/>
          <w:bCs/>
        </w:rPr>
        <w:t xml:space="preserve">     </w:t>
      </w:r>
      <w:r w:rsidRPr="00F43A1D">
        <w:rPr>
          <w:rFonts w:cstheme="minorHAnsi"/>
          <w:bCs/>
        </w:rPr>
        <w:t>She fingers the back of her neck. Jax comes out, "Go see where those crooks are going with that barrel, Jax, quietly. Use the ceilings and stay in hiding." Jax flies a short distance then goes down into the holds. Lauriella dances to her cabin quietly and sits at her desk going into a trance to possess her familiar.</w:t>
      </w:r>
    </w:p>
    <w:p w14:paraId="7F40A665" w14:textId="4645FEA6" w:rsidR="00755A13" w:rsidRDefault="00F43A1D" w:rsidP="00F43A1D">
      <w:pPr>
        <w:rPr>
          <w:rFonts w:cstheme="minorHAnsi"/>
          <w:bCs/>
        </w:rPr>
      </w:pPr>
      <w:r>
        <w:rPr>
          <w:rFonts w:cstheme="minorHAnsi"/>
          <w:bCs/>
        </w:rPr>
        <w:t xml:space="preserve">     </w:t>
      </w:r>
      <w:r w:rsidRPr="00F43A1D">
        <w:rPr>
          <w:rFonts w:cstheme="minorHAnsi"/>
          <w:bCs/>
        </w:rPr>
        <w:t>Later just before the rest of the crew make their way aboard again. Lauriella does an inspection of the hold while her two crew are occupied rolling bones. she finds its already unsealed and there's a cup there. she dips it in and sips it, "Mangos! Those traitorous bastards! That's alright, I know just how to get them next run."</w:t>
      </w:r>
    </w:p>
    <w:p w14:paraId="0646F835" w14:textId="6BACAAD2" w:rsidR="00F43A1D" w:rsidRDefault="00F43A1D" w:rsidP="00F43A1D">
      <w:pPr>
        <w:rPr>
          <w:rFonts w:cstheme="minorHAnsi"/>
          <w:bCs/>
        </w:rPr>
      </w:pPr>
    </w:p>
    <w:p w14:paraId="55B92D6E" w14:textId="69800111" w:rsidR="00F43A1D" w:rsidRPr="00F43A1D" w:rsidRDefault="00F43A1D" w:rsidP="00F43A1D">
      <w:pPr>
        <w:rPr>
          <w:rFonts w:cstheme="minorHAnsi"/>
          <w:bCs/>
        </w:rPr>
      </w:pPr>
      <w:r>
        <w:rPr>
          <w:rFonts w:cstheme="minorHAnsi"/>
          <w:bCs/>
        </w:rPr>
        <w:t xml:space="preserve">     </w:t>
      </w:r>
      <w:r w:rsidRPr="00F43A1D">
        <w:rPr>
          <w:rFonts w:cstheme="minorHAnsi"/>
          <w:bCs/>
        </w:rPr>
        <w:t>On Saturday night the Moonflower trolls westward toward Immersea. Lauriella hums at the wheel looking at the vast stars. Selune and her consorts are hiding. The stars are as big as ever. It feels magical to her. She looks at Jax. He flies off on patrol. The nigh</w:t>
      </w:r>
      <w:r>
        <w:rPr>
          <w:rFonts w:cstheme="minorHAnsi"/>
          <w:bCs/>
        </w:rPr>
        <w:t>t</w:t>
      </w:r>
      <w:r w:rsidRPr="00F43A1D">
        <w:rPr>
          <w:rFonts w:cstheme="minorHAnsi"/>
          <w:bCs/>
        </w:rPr>
        <w:t xml:space="preserve"> crew bring out chairs on the deck below just before the witching hour. It is the new moon. The full moon is a time of celebration to Lauriella. The new moon is different. It is a time for friends and reflection. When some of the day crew show up Lauriella works the wheel to get with the current and yells out, “Weigh Anchor!” The men jump to her commands. Lloyd takes the wheel. She goes to her cabin and changes into a common sailor’s outfit made for women.</w:t>
      </w:r>
    </w:p>
    <w:p w14:paraId="6A3F1B6A" w14:textId="60D6BCE1" w:rsidR="00F43A1D" w:rsidRPr="00F43A1D" w:rsidRDefault="00F43A1D" w:rsidP="00F43A1D">
      <w:pPr>
        <w:rPr>
          <w:rFonts w:cstheme="minorHAnsi"/>
          <w:bCs/>
        </w:rPr>
      </w:pPr>
      <w:r>
        <w:rPr>
          <w:rFonts w:cstheme="minorHAnsi"/>
          <w:bCs/>
        </w:rPr>
        <w:t xml:space="preserve">     </w:t>
      </w:r>
      <w:r w:rsidRPr="00F43A1D">
        <w:rPr>
          <w:rFonts w:cstheme="minorHAnsi"/>
          <w:bCs/>
        </w:rPr>
        <w:t>When she comes back out, small whiskey barrel under her arm, six of her crew are seated on chairs in the middle of the deck in a circle. Lanterns are out and there’s a table in the center. One chair is left open. She goes down to the main deck and all of them stand. Mack belts out, “Captain on Deck!”</w:t>
      </w:r>
    </w:p>
    <w:p w14:paraId="62B0C730" w14:textId="3B1DDB43" w:rsidR="00F43A1D" w:rsidRPr="00F43A1D" w:rsidRDefault="00CD140A" w:rsidP="00F43A1D">
      <w:pPr>
        <w:rPr>
          <w:rFonts w:cstheme="minorHAnsi"/>
          <w:bCs/>
        </w:rPr>
      </w:pPr>
      <w:r>
        <w:rPr>
          <w:rFonts w:cstheme="minorHAnsi"/>
          <w:bCs/>
        </w:rPr>
        <w:t xml:space="preserve">     </w:t>
      </w:r>
      <w:r w:rsidR="00F43A1D" w:rsidRPr="00F43A1D">
        <w:rPr>
          <w:rFonts w:cstheme="minorHAnsi"/>
          <w:bCs/>
        </w:rPr>
        <w:t>She smiles, “At Ease, gentlemen. It’s new moon. This all there is tonight?”</w:t>
      </w:r>
    </w:p>
    <w:p w14:paraId="66F48E38" w14:textId="3D1372D0" w:rsidR="00F43A1D" w:rsidRPr="00F43A1D" w:rsidRDefault="00CD140A" w:rsidP="00F43A1D">
      <w:pPr>
        <w:rPr>
          <w:rFonts w:cstheme="minorHAnsi"/>
          <w:bCs/>
        </w:rPr>
      </w:pPr>
      <w:r>
        <w:rPr>
          <w:rFonts w:cstheme="minorHAnsi"/>
          <w:bCs/>
        </w:rPr>
        <w:t xml:space="preserve">     </w:t>
      </w:r>
      <w:r w:rsidR="00F43A1D" w:rsidRPr="00F43A1D">
        <w:rPr>
          <w:rFonts w:cstheme="minorHAnsi"/>
          <w:bCs/>
        </w:rPr>
        <w:t>Mack replies, “Some be needing their rest, Captain. Wind been finicky this day.”</w:t>
      </w:r>
    </w:p>
    <w:p w14:paraId="6E239D62" w14:textId="0E9F358C" w:rsidR="00F43A1D" w:rsidRPr="00F43A1D" w:rsidRDefault="00CD140A" w:rsidP="00F43A1D">
      <w:pPr>
        <w:rPr>
          <w:rFonts w:cstheme="minorHAnsi"/>
          <w:bCs/>
        </w:rPr>
      </w:pPr>
      <w:r>
        <w:rPr>
          <w:rFonts w:cstheme="minorHAnsi"/>
          <w:bCs/>
        </w:rPr>
        <w:t xml:space="preserve">     </w:t>
      </w:r>
      <w:r w:rsidR="00F43A1D" w:rsidRPr="00F43A1D">
        <w:rPr>
          <w:rFonts w:cstheme="minorHAnsi"/>
          <w:bCs/>
        </w:rPr>
        <w:t>“Understood. Well let</w:t>
      </w:r>
      <w:r>
        <w:rPr>
          <w:rFonts w:cstheme="minorHAnsi"/>
          <w:bCs/>
        </w:rPr>
        <w:t>’</w:t>
      </w:r>
      <w:r w:rsidR="00F43A1D" w:rsidRPr="00F43A1D">
        <w:rPr>
          <w:rFonts w:cstheme="minorHAnsi"/>
          <w:bCs/>
        </w:rPr>
        <w:t xml:space="preserve">s sit and relax.” She places the barrel on the table and sits down the others follow. Jesse uncorks and places a spicket on the barrel. Everyone takes up a glass. Once they are done </w:t>
      </w:r>
      <w:r w:rsidR="00F43A1D" w:rsidRPr="00F43A1D">
        <w:rPr>
          <w:rFonts w:cstheme="minorHAnsi"/>
          <w:bCs/>
        </w:rPr>
        <w:lastRenderedPageBreak/>
        <w:t>Lauriella looks to the sky then down in prayer. David and Aegis follow suit. The rest silently sip their whiskey.</w:t>
      </w:r>
    </w:p>
    <w:p w14:paraId="73733DDD" w14:textId="3C768B3A" w:rsidR="00F43A1D" w:rsidRPr="00F43A1D" w:rsidRDefault="00CD140A" w:rsidP="00F43A1D">
      <w:pPr>
        <w:rPr>
          <w:rFonts w:cstheme="minorHAnsi"/>
          <w:bCs/>
        </w:rPr>
      </w:pPr>
      <w:r>
        <w:rPr>
          <w:rFonts w:cstheme="minorHAnsi"/>
          <w:bCs/>
        </w:rPr>
        <w:t xml:space="preserve">     </w:t>
      </w:r>
      <w:r w:rsidR="00F43A1D" w:rsidRPr="00F43A1D">
        <w:rPr>
          <w:rFonts w:cstheme="minorHAnsi"/>
          <w:bCs/>
        </w:rPr>
        <w:t>When she is finished, she looks up, “First things first. Any problems I be needing to know about?”</w:t>
      </w:r>
    </w:p>
    <w:p w14:paraId="0C8E1E21" w14:textId="458378A8" w:rsidR="00F43A1D" w:rsidRPr="00F43A1D" w:rsidRDefault="00CD140A" w:rsidP="00F43A1D">
      <w:pPr>
        <w:rPr>
          <w:rFonts w:cstheme="minorHAnsi"/>
          <w:bCs/>
        </w:rPr>
      </w:pPr>
      <w:r>
        <w:rPr>
          <w:rFonts w:cstheme="minorHAnsi"/>
          <w:bCs/>
        </w:rPr>
        <w:t xml:space="preserve">      </w:t>
      </w:r>
      <w:r w:rsidR="00F43A1D" w:rsidRPr="00F43A1D">
        <w:rPr>
          <w:rFonts w:cstheme="minorHAnsi"/>
          <w:bCs/>
        </w:rPr>
        <w:t xml:space="preserve">David is the first to speak, “Well Lauri, Aegis and me. </w:t>
      </w:r>
      <w:r w:rsidRPr="00F43A1D">
        <w:rPr>
          <w:rFonts w:cstheme="minorHAnsi"/>
          <w:bCs/>
        </w:rPr>
        <w:t>Well,</w:t>
      </w:r>
      <w:r w:rsidR="00F43A1D" w:rsidRPr="00F43A1D">
        <w:rPr>
          <w:rFonts w:cstheme="minorHAnsi"/>
          <w:bCs/>
        </w:rPr>
        <w:t xml:space="preserve"> we was wondering when we might be getting round to seeing our families?”</w:t>
      </w:r>
    </w:p>
    <w:p w14:paraId="37C1516A" w14:textId="0A5EFFB3" w:rsidR="00F43A1D" w:rsidRPr="00F43A1D" w:rsidRDefault="00CD140A" w:rsidP="00F43A1D">
      <w:pPr>
        <w:rPr>
          <w:rFonts w:cstheme="minorHAnsi"/>
          <w:bCs/>
        </w:rPr>
      </w:pPr>
      <w:r>
        <w:rPr>
          <w:rFonts w:cstheme="minorHAnsi"/>
          <w:bCs/>
        </w:rPr>
        <w:t xml:space="preserve">     </w:t>
      </w:r>
      <w:r w:rsidR="00F43A1D" w:rsidRPr="00F43A1D">
        <w:rPr>
          <w:rFonts w:cstheme="minorHAnsi"/>
          <w:bCs/>
        </w:rPr>
        <w:t>“A fair asking. I’ll give the both of you a choice then. I can make a couple long runs this year to your ports. You can see them then. Or one of you can take a couple, three months leave and sign transit to your ports stay awhile see the kids. But only one can go. When they come back the other can go. Fair as I can do now. Which will it be?”</w:t>
      </w:r>
    </w:p>
    <w:p w14:paraId="24700AE1" w14:textId="3F9D3E66" w:rsidR="00F43A1D" w:rsidRPr="00F43A1D" w:rsidRDefault="00CD140A" w:rsidP="00F43A1D">
      <w:pPr>
        <w:rPr>
          <w:rFonts w:cstheme="minorHAnsi"/>
          <w:bCs/>
        </w:rPr>
      </w:pPr>
      <w:r>
        <w:rPr>
          <w:rFonts w:cstheme="minorHAnsi"/>
          <w:bCs/>
        </w:rPr>
        <w:t xml:space="preserve">     </w:t>
      </w:r>
      <w:r w:rsidR="00F43A1D" w:rsidRPr="00F43A1D">
        <w:rPr>
          <w:rFonts w:cstheme="minorHAnsi"/>
          <w:bCs/>
        </w:rPr>
        <w:t>The two huddle for a few moments when they come out of it</w:t>
      </w:r>
      <w:r>
        <w:rPr>
          <w:rFonts w:cstheme="minorHAnsi"/>
          <w:bCs/>
        </w:rPr>
        <w:t>,</w:t>
      </w:r>
      <w:r w:rsidR="00F43A1D" w:rsidRPr="00F43A1D">
        <w:rPr>
          <w:rFonts w:cstheme="minorHAnsi"/>
          <w:bCs/>
        </w:rPr>
        <w:t xml:space="preserve"> Aegis says, “Well I be thinking we take the long sail. See the wives and kids for a might. May even make another. David here agrees, Lauri.”</w:t>
      </w:r>
    </w:p>
    <w:p w14:paraId="2CCB3380" w14:textId="7EF5F553" w:rsidR="00F43A1D" w:rsidRPr="00F43A1D" w:rsidRDefault="00CD140A" w:rsidP="00F43A1D">
      <w:pPr>
        <w:rPr>
          <w:rFonts w:cstheme="minorHAnsi"/>
          <w:bCs/>
        </w:rPr>
      </w:pPr>
      <w:r>
        <w:rPr>
          <w:rFonts w:cstheme="minorHAnsi"/>
          <w:bCs/>
        </w:rPr>
        <w:t xml:space="preserve">     </w:t>
      </w:r>
      <w:r w:rsidR="00F43A1D" w:rsidRPr="00F43A1D">
        <w:rPr>
          <w:rFonts w:cstheme="minorHAnsi"/>
          <w:bCs/>
        </w:rPr>
        <w:t xml:space="preserve">“I would take the same position. So be it request is acknowledged and </w:t>
      </w:r>
      <w:r>
        <w:rPr>
          <w:rFonts w:cstheme="minorHAnsi"/>
          <w:bCs/>
        </w:rPr>
        <w:t>ac</w:t>
      </w:r>
      <w:r w:rsidR="00F43A1D" w:rsidRPr="00F43A1D">
        <w:rPr>
          <w:rFonts w:cstheme="minorHAnsi"/>
          <w:bCs/>
        </w:rPr>
        <w:t>cepted. You two have your leaves of absence. Aegis you’re senior you get first leave.”</w:t>
      </w:r>
    </w:p>
    <w:p w14:paraId="733318E1" w14:textId="42482E38" w:rsidR="00F43A1D" w:rsidRPr="00F43A1D" w:rsidRDefault="00CD140A" w:rsidP="00F43A1D">
      <w:pPr>
        <w:rPr>
          <w:rFonts w:cstheme="minorHAnsi"/>
          <w:bCs/>
        </w:rPr>
      </w:pPr>
      <w:r>
        <w:rPr>
          <w:rFonts w:cstheme="minorHAnsi"/>
          <w:bCs/>
        </w:rPr>
        <w:t xml:space="preserve">      </w:t>
      </w:r>
      <w:r w:rsidR="00F43A1D" w:rsidRPr="00F43A1D">
        <w:rPr>
          <w:rFonts w:cstheme="minorHAnsi"/>
          <w:bCs/>
        </w:rPr>
        <w:t>The rest salute the two men. Lauri looks around, “Any other grievances or problems?”</w:t>
      </w:r>
    </w:p>
    <w:p w14:paraId="7CFE4FBE" w14:textId="1756A1C8" w:rsidR="00F43A1D" w:rsidRPr="00F43A1D" w:rsidRDefault="00CD140A" w:rsidP="00F43A1D">
      <w:pPr>
        <w:rPr>
          <w:rFonts w:cstheme="minorHAnsi"/>
          <w:bCs/>
        </w:rPr>
      </w:pPr>
      <w:r>
        <w:rPr>
          <w:rFonts w:cstheme="minorHAnsi"/>
          <w:bCs/>
        </w:rPr>
        <w:t xml:space="preserve">     </w:t>
      </w:r>
      <w:r w:rsidR="00F43A1D" w:rsidRPr="00F43A1D">
        <w:rPr>
          <w:rFonts w:cstheme="minorHAnsi"/>
          <w:bCs/>
        </w:rPr>
        <w:t>Jesse blurts out, “I think Norbert been cheating on bones. Think his dice might just be loaded for him.”</w:t>
      </w:r>
    </w:p>
    <w:p w14:paraId="78128842" w14:textId="4DF85BAA" w:rsidR="00F43A1D" w:rsidRPr="00F43A1D" w:rsidRDefault="00CD140A" w:rsidP="00F43A1D">
      <w:pPr>
        <w:rPr>
          <w:rFonts w:cstheme="minorHAnsi"/>
          <w:bCs/>
        </w:rPr>
      </w:pPr>
      <w:r>
        <w:rPr>
          <w:rFonts w:cstheme="minorHAnsi"/>
          <w:bCs/>
        </w:rPr>
        <w:t xml:space="preserve">      </w:t>
      </w:r>
      <w:r w:rsidR="00F43A1D" w:rsidRPr="00F43A1D">
        <w:rPr>
          <w:rFonts w:cstheme="minorHAnsi"/>
          <w:bCs/>
        </w:rPr>
        <w:t>Lauri laughs, “That’s something you’ll be having to settle yourself there, Jesse.”</w:t>
      </w:r>
    </w:p>
    <w:p w14:paraId="429F1026" w14:textId="5D065795" w:rsidR="00F43A1D" w:rsidRPr="00F43A1D" w:rsidRDefault="00CD140A" w:rsidP="00F43A1D">
      <w:pPr>
        <w:rPr>
          <w:rFonts w:cstheme="minorHAnsi"/>
          <w:bCs/>
        </w:rPr>
      </w:pPr>
      <w:r>
        <w:rPr>
          <w:rFonts w:cstheme="minorHAnsi"/>
          <w:bCs/>
        </w:rPr>
        <w:t xml:space="preserve">     </w:t>
      </w:r>
      <w:r w:rsidR="00F43A1D" w:rsidRPr="00F43A1D">
        <w:rPr>
          <w:rFonts w:cstheme="minorHAnsi"/>
          <w:bCs/>
        </w:rPr>
        <w:t>Ja</w:t>
      </w:r>
      <w:r>
        <w:rPr>
          <w:rFonts w:cstheme="minorHAnsi"/>
          <w:bCs/>
        </w:rPr>
        <w:t>c</w:t>
      </w:r>
      <w:r w:rsidR="00F43A1D" w:rsidRPr="00F43A1D">
        <w:rPr>
          <w:rFonts w:cstheme="minorHAnsi"/>
          <w:bCs/>
        </w:rPr>
        <w:t>od asks, “We took up a full 30 ton of dry good. That meaning you worked out something with the harbormaster?”</w:t>
      </w:r>
    </w:p>
    <w:p w14:paraId="5EF29DB7" w14:textId="2D9D4D33" w:rsidR="00F43A1D" w:rsidRPr="00F43A1D" w:rsidRDefault="00CD140A" w:rsidP="00F43A1D">
      <w:pPr>
        <w:rPr>
          <w:rFonts w:cstheme="minorHAnsi"/>
          <w:bCs/>
        </w:rPr>
      </w:pPr>
      <w:r>
        <w:rPr>
          <w:rFonts w:cstheme="minorHAnsi"/>
          <w:bCs/>
        </w:rPr>
        <w:t xml:space="preserve">     </w:t>
      </w:r>
      <w:r w:rsidR="00F43A1D" w:rsidRPr="00F43A1D">
        <w:rPr>
          <w:rFonts w:cstheme="minorHAnsi"/>
          <w:bCs/>
        </w:rPr>
        <w:t xml:space="preserve">“I sent a letter to house Vaylan giving them the opportunity to undercut the gilded scales. I figure we do this quietly the people of Immersea will benefit. We’ll get no credit. Vaylan will but we </w:t>
      </w:r>
      <w:r w:rsidRPr="00F43A1D">
        <w:rPr>
          <w:rFonts w:cstheme="minorHAnsi"/>
          <w:bCs/>
        </w:rPr>
        <w:t>can’t</w:t>
      </w:r>
      <w:r w:rsidR="00F43A1D" w:rsidRPr="00F43A1D">
        <w:rPr>
          <w:rFonts w:cstheme="minorHAnsi"/>
          <w:bCs/>
        </w:rPr>
        <w:t xml:space="preserve"> afford to get on the gilded’s bad side. So, if Vaylan sends a letter back to us when we arrive. We will know their true concern for the people of Immersea, or if coin is the only thing that drives the great house. It’s a question I want answered anyway.” She sips her whiskey waiting for a reply.”</w:t>
      </w:r>
    </w:p>
    <w:p w14:paraId="43CC28B3" w14:textId="25EDD169" w:rsidR="00F43A1D" w:rsidRPr="00F43A1D" w:rsidRDefault="00CD140A" w:rsidP="00F43A1D">
      <w:pPr>
        <w:rPr>
          <w:rFonts w:cstheme="minorHAnsi"/>
          <w:bCs/>
        </w:rPr>
      </w:pPr>
      <w:r>
        <w:rPr>
          <w:rFonts w:cstheme="minorHAnsi"/>
          <w:bCs/>
        </w:rPr>
        <w:t xml:space="preserve">     </w:t>
      </w:r>
      <w:r w:rsidR="00F43A1D" w:rsidRPr="00F43A1D">
        <w:rPr>
          <w:rFonts w:cstheme="minorHAnsi"/>
          <w:bCs/>
        </w:rPr>
        <w:t>Jacob claps and laughs, “That’s our Captain Lauri, smart as a whip in a great body. The gods do show mercy sometimes. She’ll figure out house Vaylan’s true mettle and stick it up the harbormasters butt at the same time.”</w:t>
      </w:r>
    </w:p>
    <w:p w14:paraId="26C55369" w14:textId="5E57543B" w:rsidR="00F43A1D" w:rsidRPr="00F43A1D" w:rsidRDefault="00CD140A" w:rsidP="00F43A1D">
      <w:pPr>
        <w:rPr>
          <w:rFonts w:cstheme="minorHAnsi"/>
          <w:bCs/>
        </w:rPr>
      </w:pPr>
      <w:r>
        <w:rPr>
          <w:rFonts w:cstheme="minorHAnsi"/>
          <w:bCs/>
        </w:rPr>
        <w:t xml:space="preserve">     </w:t>
      </w:r>
      <w:r w:rsidR="00F43A1D" w:rsidRPr="00F43A1D">
        <w:rPr>
          <w:rFonts w:cstheme="minorHAnsi"/>
          <w:bCs/>
        </w:rPr>
        <w:t>Lauri smiles, “I just want to stop seeing starving people in the streets. People help with a few pieces of game and leave. The gilded scales is taking advantage. The people of Immersea deserve a real break. Doesn’t matter who gets credit. We’ll know we did our part.”</w:t>
      </w:r>
    </w:p>
    <w:p w14:paraId="3DEAEC9A" w14:textId="2C426186" w:rsidR="00F43A1D" w:rsidRPr="00F43A1D" w:rsidRDefault="00CD140A" w:rsidP="00F43A1D">
      <w:pPr>
        <w:rPr>
          <w:rFonts w:cstheme="minorHAnsi"/>
          <w:bCs/>
        </w:rPr>
      </w:pPr>
      <w:r>
        <w:rPr>
          <w:rFonts w:cstheme="minorHAnsi"/>
          <w:bCs/>
        </w:rPr>
        <w:t xml:space="preserve">     </w:t>
      </w:r>
      <w:r w:rsidR="00F43A1D" w:rsidRPr="00F43A1D">
        <w:rPr>
          <w:rFonts w:cstheme="minorHAnsi"/>
          <w:bCs/>
        </w:rPr>
        <w:t>Mack speaks up, “Well said Lauri. We of little import to the greater scheme of things. We still have a part to play. Let us do better than others with that small part.” He raises his glass. Everyone raises theirs and drinks.</w:t>
      </w:r>
    </w:p>
    <w:p w14:paraId="6AE4FA6B" w14:textId="1AFFEC28" w:rsidR="00F43A1D" w:rsidRPr="00F43A1D" w:rsidRDefault="00CD140A" w:rsidP="00F43A1D">
      <w:pPr>
        <w:rPr>
          <w:rFonts w:cstheme="minorHAnsi"/>
          <w:bCs/>
        </w:rPr>
      </w:pPr>
      <w:r>
        <w:rPr>
          <w:rFonts w:cstheme="minorHAnsi"/>
          <w:bCs/>
        </w:rPr>
        <w:t xml:space="preserve">     </w:t>
      </w:r>
      <w:r w:rsidR="00F43A1D" w:rsidRPr="00F43A1D">
        <w:rPr>
          <w:rFonts w:cstheme="minorHAnsi"/>
          <w:bCs/>
        </w:rPr>
        <w:t>Lauri sighs, “May have made a big mistake my friends.”</w:t>
      </w:r>
    </w:p>
    <w:p w14:paraId="416C5AC2" w14:textId="6CD6945A" w:rsidR="00F43A1D" w:rsidRPr="00F43A1D" w:rsidRDefault="00CD140A" w:rsidP="00F43A1D">
      <w:pPr>
        <w:rPr>
          <w:rFonts w:cstheme="minorHAnsi"/>
          <w:bCs/>
        </w:rPr>
      </w:pPr>
      <w:r>
        <w:rPr>
          <w:rFonts w:cstheme="minorHAnsi"/>
          <w:bCs/>
        </w:rPr>
        <w:t xml:space="preserve">     </w:t>
      </w:r>
      <w:r w:rsidR="00F43A1D" w:rsidRPr="00F43A1D">
        <w:rPr>
          <w:rFonts w:cstheme="minorHAnsi"/>
          <w:bCs/>
        </w:rPr>
        <w:t>Mikey looks up, “What be wrong. Lauri?”</w:t>
      </w:r>
    </w:p>
    <w:p w14:paraId="32FD70D3" w14:textId="6FB06E60" w:rsidR="00F43A1D" w:rsidRPr="00F43A1D" w:rsidRDefault="00CD140A" w:rsidP="00F43A1D">
      <w:pPr>
        <w:rPr>
          <w:rFonts w:cstheme="minorHAnsi"/>
          <w:bCs/>
        </w:rPr>
      </w:pPr>
      <w:r>
        <w:rPr>
          <w:rFonts w:cstheme="minorHAnsi"/>
          <w:bCs/>
        </w:rPr>
        <w:t xml:space="preserve">     </w:t>
      </w:r>
      <w:r w:rsidR="00F43A1D" w:rsidRPr="00F43A1D">
        <w:rPr>
          <w:rFonts w:cstheme="minorHAnsi"/>
          <w:bCs/>
        </w:rPr>
        <w:t xml:space="preserve">“Met a young elven. Needed something. I was needing something too. Wanted to be the one held. </w:t>
      </w:r>
      <w:r w:rsidRPr="00F43A1D">
        <w:rPr>
          <w:rFonts w:cstheme="minorHAnsi"/>
          <w:bCs/>
        </w:rPr>
        <w:t>So,</w:t>
      </w:r>
      <w:r w:rsidR="00F43A1D" w:rsidRPr="00F43A1D">
        <w:rPr>
          <w:rFonts w:cstheme="minorHAnsi"/>
          <w:bCs/>
        </w:rPr>
        <w:t xml:space="preserve"> we went to a sacred </w:t>
      </w:r>
      <w:r w:rsidRPr="00F43A1D">
        <w:rPr>
          <w:rFonts w:cstheme="minorHAnsi"/>
          <w:bCs/>
        </w:rPr>
        <w:t>place,</w:t>
      </w:r>
      <w:r w:rsidR="00F43A1D" w:rsidRPr="00F43A1D">
        <w:rPr>
          <w:rFonts w:cstheme="minorHAnsi"/>
          <w:bCs/>
        </w:rPr>
        <w:t xml:space="preserve"> and I wore a dress for them.”</w:t>
      </w:r>
    </w:p>
    <w:p w14:paraId="48FDB8DC" w14:textId="037EA55D" w:rsidR="00F43A1D" w:rsidRPr="00F43A1D" w:rsidRDefault="00CD140A" w:rsidP="00F43A1D">
      <w:pPr>
        <w:rPr>
          <w:rFonts w:cstheme="minorHAnsi"/>
          <w:bCs/>
        </w:rPr>
      </w:pPr>
      <w:r>
        <w:rPr>
          <w:rFonts w:cstheme="minorHAnsi"/>
          <w:bCs/>
        </w:rPr>
        <w:t xml:space="preserve">     </w:t>
      </w:r>
      <w:r w:rsidR="00F43A1D" w:rsidRPr="00F43A1D">
        <w:rPr>
          <w:rFonts w:cstheme="minorHAnsi"/>
          <w:bCs/>
        </w:rPr>
        <w:t>Jessie smiles, “Boys our captains on a roll. Was it a man or woman?”</w:t>
      </w:r>
    </w:p>
    <w:p w14:paraId="2EF6BA1E" w14:textId="00ACFF26" w:rsidR="00F43A1D" w:rsidRPr="00F43A1D" w:rsidRDefault="00CD140A" w:rsidP="00F43A1D">
      <w:pPr>
        <w:rPr>
          <w:rFonts w:cstheme="minorHAnsi"/>
          <w:bCs/>
        </w:rPr>
      </w:pPr>
      <w:r>
        <w:rPr>
          <w:rFonts w:cstheme="minorHAnsi"/>
          <w:bCs/>
        </w:rPr>
        <w:t xml:space="preserve">     </w:t>
      </w:r>
      <w:r w:rsidR="00F43A1D" w:rsidRPr="00F43A1D">
        <w:rPr>
          <w:rFonts w:cstheme="minorHAnsi"/>
          <w:bCs/>
        </w:rPr>
        <w:t>“A man.”</w:t>
      </w:r>
    </w:p>
    <w:p w14:paraId="4F6533C8" w14:textId="77830297" w:rsidR="00F43A1D" w:rsidRPr="00F43A1D" w:rsidRDefault="00CD140A" w:rsidP="00F43A1D">
      <w:pPr>
        <w:rPr>
          <w:rFonts w:cstheme="minorHAnsi"/>
          <w:bCs/>
        </w:rPr>
      </w:pPr>
      <w:r>
        <w:rPr>
          <w:rFonts w:cstheme="minorHAnsi"/>
          <w:bCs/>
        </w:rPr>
        <w:t xml:space="preserve">     </w:t>
      </w:r>
      <w:r w:rsidR="00F43A1D" w:rsidRPr="00F43A1D">
        <w:rPr>
          <w:rFonts w:cstheme="minorHAnsi"/>
          <w:bCs/>
        </w:rPr>
        <w:t>Mickey looks over to Ja</w:t>
      </w:r>
      <w:r>
        <w:rPr>
          <w:rFonts w:cstheme="minorHAnsi"/>
          <w:bCs/>
        </w:rPr>
        <w:t>c</w:t>
      </w:r>
      <w:r w:rsidR="00F43A1D" w:rsidRPr="00F43A1D">
        <w:rPr>
          <w:rFonts w:cstheme="minorHAnsi"/>
          <w:bCs/>
        </w:rPr>
        <w:t xml:space="preserve">ob, “You and Norbert each owe me </w:t>
      </w:r>
      <w:r>
        <w:rPr>
          <w:rFonts w:cstheme="minorHAnsi"/>
          <w:bCs/>
        </w:rPr>
        <w:t>ten</w:t>
      </w:r>
      <w:r w:rsidR="00F43A1D" w:rsidRPr="00F43A1D">
        <w:rPr>
          <w:rFonts w:cstheme="minorHAnsi"/>
          <w:bCs/>
        </w:rPr>
        <w:t xml:space="preserve"> gold coins.”</w:t>
      </w:r>
    </w:p>
    <w:p w14:paraId="6FE1E434" w14:textId="751E0316" w:rsidR="00F43A1D" w:rsidRPr="00F43A1D" w:rsidRDefault="00CD140A" w:rsidP="00F43A1D">
      <w:pPr>
        <w:rPr>
          <w:rFonts w:cstheme="minorHAnsi"/>
          <w:bCs/>
        </w:rPr>
      </w:pPr>
      <w:r>
        <w:rPr>
          <w:rFonts w:cstheme="minorHAnsi"/>
          <w:bCs/>
        </w:rPr>
        <w:t xml:space="preserve">     </w:t>
      </w:r>
      <w:r w:rsidR="00F43A1D" w:rsidRPr="00F43A1D">
        <w:rPr>
          <w:rFonts w:cstheme="minorHAnsi"/>
          <w:bCs/>
        </w:rPr>
        <w:t>Lauri rolls her eyes, “I live with such juvenile delinquents.”</w:t>
      </w:r>
    </w:p>
    <w:p w14:paraId="3CB8E3C8" w14:textId="3E07F18E" w:rsidR="00F43A1D" w:rsidRPr="00F43A1D" w:rsidRDefault="00CD140A" w:rsidP="00F43A1D">
      <w:pPr>
        <w:rPr>
          <w:rFonts w:cstheme="minorHAnsi"/>
          <w:bCs/>
        </w:rPr>
      </w:pPr>
      <w:r>
        <w:rPr>
          <w:rFonts w:cstheme="minorHAnsi"/>
          <w:bCs/>
        </w:rPr>
        <w:t xml:space="preserve">     </w:t>
      </w:r>
      <w:r w:rsidR="00F43A1D" w:rsidRPr="00F43A1D">
        <w:rPr>
          <w:rFonts w:cstheme="minorHAnsi"/>
          <w:bCs/>
        </w:rPr>
        <w:t>Aegis retorts her, “Well then Miss Lauri you just be hav’in to be speaking to the woman raised us.”</w:t>
      </w:r>
    </w:p>
    <w:p w14:paraId="6041EBCC" w14:textId="10772B3C" w:rsidR="00F43A1D" w:rsidRPr="00F43A1D" w:rsidRDefault="00CD140A" w:rsidP="00F43A1D">
      <w:pPr>
        <w:rPr>
          <w:rFonts w:cstheme="minorHAnsi"/>
          <w:bCs/>
        </w:rPr>
      </w:pPr>
      <w:r>
        <w:rPr>
          <w:rFonts w:cstheme="minorHAnsi"/>
          <w:bCs/>
        </w:rPr>
        <w:t xml:space="preserve">     </w:t>
      </w:r>
      <w:r w:rsidR="00F43A1D" w:rsidRPr="00F43A1D">
        <w:rPr>
          <w:rFonts w:cstheme="minorHAnsi"/>
          <w:bCs/>
        </w:rPr>
        <w:t>“I just did. She agrees.”</w:t>
      </w:r>
    </w:p>
    <w:p w14:paraId="003BF0E4" w14:textId="4E466010" w:rsidR="00F43A1D" w:rsidRPr="00F43A1D" w:rsidRDefault="00CD140A" w:rsidP="00F43A1D">
      <w:pPr>
        <w:rPr>
          <w:rFonts w:cstheme="minorHAnsi"/>
          <w:bCs/>
        </w:rPr>
      </w:pPr>
      <w:r>
        <w:rPr>
          <w:rFonts w:cstheme="minorHAnsi"/>
          <w:bCs/>
        </w:rPr>
        <w:t xml:space="preserve">     </w:t>
      </w:r>
      <w:r w:rsidR="00F43A1D" w:rsidRPr="00F43A1D">
        <w:rPr>
          <w:rFonts w:cstheme="minorHAnsi"/>
          <w:bCs/>
        </w:rPr>
        <w:t>Laughter erupts around the table. Everyone raises their glass and drinks including Lauri.</w:t>
      </w:r>
    </w:p>
    <w:p w14:paraId="701EAED3" w14:textId="3D6D1264" w:rsidR="00F43A1D" w:rsidRPr="00F43A1D" w:rsidRDefault="00CD140A" w:rsidP="00F43A1D">
      <w:pPr>
        <w:rPr>
          <w:rFonts w:cstheme="minorHAnsi"/>
          <w:bCs/>
        </w:rPr>
      </w:pPr>
      <w:r>
        <w:rPr>
          <w:rFonts w:cstheme="minorHAnsi"/>
          <w:bCs/>
        </w:rPr>
        <w:t xml:space="preserve">     </w:t>
      </w:r>
      <w:r w:rsidR="00F43A1D" w:rsidRPr="00F43A1D">
        <w:rPr>
          <w:rFonts w:cstheme="minorHAnsi"/>
          <w:bCs/>
        </w:rPr>
        <w:t>Mack then asks, “So what’s the problem, Lauri?”</w:t>
      </w:r>
    </w:p>
    <w:p w14:paraId="18DEE0D1" w14:textId="177BFACD" w:rsidR="00F43A1D" w:rsidRPr="00F43A1D" w:rsidRDefault="00CD140A" w:rsidP="00F43A1D">
      <w:pPr>
        <w:rPr>
          <w:rFonts w:cstheme="minorHAnsi"/>
          <w:bCs/>
        </w:rPr>
      </w:pPr>
      <w:r>
        <w:rPr>
          <w:rFonts w:cstheme="minorHAnsi"/>
          <w:bCs/>
        </w:rPr>
        <w:t xml:space="preserve">     </w:t>
      </w:r>
      <w:r w:rsidR="00F43A1D" w:rsidRPr="00F43A1D">
        <w:rPr>
          <w:rFonts w:cstheme="minorHAnsi"/>
          <w:bCs/>
        </w:rPr>
        <w:t xml:space="preserve">“Day before I left, I told him I would be gone </w:t>
      </w:r>
      <w:r>
        <w:rPr>
          <w:rFonts w:cstheme="minorHAnsi"/>
          <w:bCs/>
        </w:rPr>
        <w:t>eight</w:t>
      </w:r>
      <w:r w:rsidR="00F43A1D" w:rsidRPr="00F43A1D">
        <w:rPr>
          <w:rFonts w:cstheme="minorHAnsi"/>
          <w:bCs/>
        </w:rPr>
        <w:t xml:space="preserve"> days. He got possessive. I ignored it best I could. He doesn’t seem to understand me or sailors. He doesn’t understand I have responsibilities or mouths to feed. He was younger by more than few decades too.”</w:t>
      </w:r>
    </w:p>
    <w:p w14:paraId="397D20D1" w14:textId="2B2F2A52" w:rsidR="00F43A1D" w:rsidRPr="00F43A1D" w:rsidRDefault="00CD140A" w:rsidP="00F43A1D">
      <w:pPr>
        <w:rPr>
          <w:rFonts w:cstheme="minorHAnsi"/>
          <w:bCs/>
        </w:rPr>
      </w:pPr>
      <w:r>
        <w:rPr>
          <w:rFonts w:cstheme="minorHAnsi"/>
          <w:bCs/>
        </w:rPr>
        <w:lastRenderedPageBreak/>
        <w:t xml:space="preserve">     </w:t>
      </w:r>
      <w:r w:rsidR="00F43A1D" w:rsidRPr="00F43A1D">
        <w:rPr>
          <w:rFonts w:cstheme="minorHAnsi"/>
          <w:bCs/>
        </w:rPr>
        <w:t xml:space="preserve">David replies, “Ha! Our </w:t>
      </w:r>
      <w:r>
        <w:rPr>
          <w:rFonts w:cstheme="minorHAnsi"/>
          <w:bCs/>
        </w:rPr>
        <w:t>C</w:t>
      </w:r>
      <w:r w:rsidR="00F43A1D" w:rsidRPr="00F43A1D">
        <w:rPr>
          <w:rFonts w:cstheme="minorHAnsi"/>
          <w:bCs/>
        </w:rPr>
        <w:t>apt’s a cougar too.”</w:t>
      </w:r>
    </w:p>
    <w:p w14:paraId="6CCF0BDD" w14:textId="25A231E2" w:rsidR="00F43A1D" w:rsidRPr="00F43A1D" w:rsidRDefault="00CD140A" w:rsidP="00F43A1D">
      <w:pPr>
        <w:rPr>
          <w:rFonts w:cstheme="minorHAnsi"/>
          <w:bCs/>
        </w:rPr>
      </w:pPr>
      <w:r>
        <w:rPr>
          <w:rFonts w:cstheme="minorHAnsi"/>
          <w:bCs/>
        </w:rPr>
        <w:t xml:space="preserve">     </w:t>
      </w:r>
      <w:r w:rsidR="00F43A1D" w:rsidRPr="00F43A1D">
        <w:rPr>
          <w:rFonts w:cstheme="minorHAnsi"/>
          <w:bCs/>
        </w:rPr>
        <w:t xml:space="preserve">Lauri looks over at him, “I’ve seen your </w:t>
      </w:r>
      <w:r w:rsidRPr="00F43A1D">
        <w:rPr>
          <w:rFonts w:cstheme="minorHAnsi"/>
          <w:bCs/>
        </w:rPr>
        <w:t>wife,</w:t>
      </w:r>
      <w:r w:rsidR="00F43A1D" w:rsidRPr="00F43A1D">
        <w:rPr>
          <w:rFonts w:cstheme="minorHAnsi"/>
          <w:bCs/>
        </w:rPr>
        <w:t xml:space="preserve"> David. Would not a be shouting too loud now would you.”</w:t>
      </w:r>
    </w:p>
    <w:p w14:paraId="500C0CB7" w14:textId="695B786A" w:rsidR="00F43A1D" w:rsidRPr="00F43A1D" w:rsidRDefault="00CD140A" w:rsidP="00F43A1D">
      <w:pPr>
        <w:rPr>
          <w:rFonts w:cstheme="minorHAnsi"/>
          <w:bCs/>
        </w:rPr>
      </w:pPr>
      <w:r>
        <w:rPr>
          <w:rFonts w:cstheme="minorHAnsi"/>
          <w:bCs/>
        </w:rPr>
        <w:t xml:space="preserve">     </w:t>
      </w:r>
      <w:r w:rsidR="00F43A1D" w:rsidRPr="00F43A1D">
        <w:rPr>
          <w:rFonts w:cstheme="minorHAnsi"/>
          <w:bCs/>
        </w:rPr>
        <w:t>David turns beet red. The others laugh and they drink again. Ja</w:t>
      </w:r>
      <w:r>
        <w:rPr>
          <w:rFonts w:cstheme="minorHAnsi"/>
          <w:bCs/>
        </w:rPr>
        <w:t>c</w:t>
      </w:r>
      <w:r w:rsidR="00F43A1D" w:rsidRPr="00F43A1D">
        <w:rPr>
          <w:rFonts w:cstheme="minorHAnsi"/>
          <w:bCs/>
        </w:rPr>
        <w:t>ob asks, “Just put on your mage robes and wear your makeup. That will scare the demons out of him.”</w:t>
      </w:r>
    </w:p>
    <w:p w14:paraId="2436A38F" w14:textId="2F7B214E" w:rsidR="00F43A1D" w:rsidRPr="00F43A1D" w:rsidRDefault="00CD140A" w:rsidP="00F43A1D">
      <w:pPr>
        <w:rPr>
          <w:rFonts w:cstheme="minorHAnsi"/>
          <w:bCs/>
        </w:rPr>
      </w:pPr>
      <w:r>
        <w:rPr>
          <w:rFonts w:cstheme="minorHAnsi"/>
          <w:bCs/>
        </w:rPr>
        <w:t xml:space="preserve">     </w:t>
      </w:r>
      <w:r w:rsidR="00F43A1D" w:rsidRPr="00F43A1D">
        <w:rPr>
          <w:rFonts w:cstheme="minorHAnsi"/>
          <w:bCs/>
        </w:rPr>
        <w:t>Lauri shakes her head, “I don’t wanting to be doing that Ja</w:t>
      </w:r>
      <w:r>
        <w:rPr>
          <w:rFonts w:cstheme="minorHAnsi"/>
          <w:bCs/>
        </w:rPr>
        <w:t>c</w:t>
      </w:r>
      <w:r w:rsidR="00F43A1D" w:rsidRPr="00F43A1D">
        <w:rPr>
          <w:rFonts w:cstheme="minorHAnsi"/>
          <w:bCs/>
        </w:rPr>
        <w:t>ob. I get too narrowly focused. I could hurt him. I’ll think of something.”</w:t>
      </w:r>
    </w:p>
    <w:p w14:paraId="6DAB30F8" w14:textId="68F9D525" w:rsidR="00F43A1D" w:rsidRPr="00F43A1D" w:rsidRDefault="00CD140A" w:rsidP="00F43A1D">
      <w:pPr>
        <w:rPr>
          <w:rFonts w:cstheme="minorHAnsi"/>
          <w:bCs/>
        </w:rPr>
      </w:pPr>
      <w:r>
        <w:rPr>
          <w:rFonts w:cstheme="minorHAnsi"/>
          <w:bCs/>
        </w:rPr>
        <w:t xml:space="preserve">     </w:t>
      </w:r>
      <w:r w:rsidR="00F43A1D" w:rsidRPr="00F43A1D">
        <w:rPr>
          <w:rFonts w:cstheme="minorHAnsi"/>
          <w:bCs/>
        </w:rPr>
        <w:t>Mikey ask, “Anything going on with your ventures on land?”</w:t>
      </w:r>
    </w:p>
    <w:p w14:paraId="39B44665" w14:textId="53E22F9E" w:rsidR="00F43A1D" w:rsidRPr="00F43A1D" w:rsidRDefault="00CD140A" w:rsidP="00F43A1D">
      <w:pPr>
        <w:rPr>
          <w:rFonts w:cstheme="minorHAnsi"/>
          <w:bCs/>
        </w:rPr>
      </w:pPr>
      <w:r>
        <w:rPr>
          <w:rFonts w:cstheme="minorHAnsi"/>
          <w:bCs/>
        </w:rPr>
        <w:t xml:space="preserve">     </w:t>
      </w:r>
      <w:r w:rsidR="00F43A1D" w:rsidRPr="00F43A1D">
        <w:rPr>
          <w:rFonts w:cstheme="minorHAnsi"/>
          <w:bCs/>
        </w:rPr>
        <w:t xml:space="preserve">“Aye Mikey got an important thing done. Of all the items I collected on land the two most powerful are no more. The first was an evil staff that animated the dead. I want to find a way to destroy it and did through an Oathtaker called Nan. I had to sacrifice something, so I did. A powerful magicked leather coat I took off a pirate captain. I could not use it anyway it was too heavy to make magic gestures with. Could have sold it for </w:t>
      </w:r>
      <w:r>
        <w:rPr>
          <w:rFonts w:cstheme="minorHAnsi"/>
          <w:bCs/>
        </w:rPr>
        <w:t>seven or eight</w:t>
      </w:r>
      <w:r w:rsidR="00F43A1D" w:rsidRPr="00F43A1D">
        <w:rPr>
          <w:rFonts w:cstheme="minorHAnsi"/>
          <w:bCs/>
        </w:rPr>
        <w:t xml:space="preserve"> thousand coin but I figured it had some dark magics about it too. So, I released it.</w:t>
      </w:r>
    </w:p>
    <w:p w14:paraId="3BA4D850" w14:textId="55B24224" w:rsidR="00F43A1D" w:rsidRPr="00F43A1D" w:rsidRDefault="00CD140A" w:rsidP="00F43A1D">
      <w:pPr>
        <w:rPr>
          <w:rFonts w:cstheme="minorHAnsi"/>
          <w:bCs/>
        </w:rPr>
      </w:pPr>
      <w:r>
        <w:rPr>
          <w:rFonts w:cstheme="minorHAnsi"/>
          <w:bCs/>
        </w:rPr>
        <w:t xml:space="preserve">    </w:t>
      </w:r>
      <w:r w:rsidR="00F43A1D" w:rsidRPr="00F43A1D">
        <w:rPr>
          <w:rFonts w:cstheme="minorHAnsi"/>
          <w:bCs/>
        </w:rPr>
        <w:t>Ja</w:t>
      </w:r>
      <w:r>
        <w:rPr>
          <w:rFonts w:cstheme="minorHAnsi"/>
          <w:bCs/>
        </w:rPr>
        <w:t>c</w:t>
      </w:r>
      <w:r w:rsidR="00F43A1D" w:rsidRPr="00F43A1D">
        <w:rPr>
          <w:rFonts w:cstheme="minorHAnsi"/>
          <w:bCs/>
        </w:rPr>
        <w:t xml:space="preserve">ob stokes his light beard, “Sad you had to give up your most powerful </w:t>
      </w:r>
      <w:r w:rsidRPr="00F43A1D">
        <w:rPr>
          <w:rFonts w:cstheme="minorHAnsi"/>
          <w:bCs/>
        </w:rPr>
        <w:t>things,</w:t>
      </w:r>
      <w:r w:rsidR="00F43A1D" w:rsidRPr="00F43A1D">
        <w:rPr>
          <w:rFonts w:cstheme="minorHAnsi"/>
          <w:bCs/>
        </w:rPr>
        <w:t xml:space="preserve"> but I think it for the best. The staff needed destroying and you could na use the overcoat. So was a good thing.”</w:t>
      </w:r>
    </w:p>
    <w:p w14:paraId="50FEBB30" w14:textId="6D9B145F" w:rsidR="00F43A1D" w:rsidRPr="00F43A1D" w:rsidRDefault="00CD140A" w:rsidP="00F43A1D">
      <w:pPr>
        <w:rPr>
          <w:rFonts w:cstheme="minorHAnsi"/>
          <w:bCs/>
        </w:rPr>
      </w:pPr>
      <w:r>
        <w:rPr>
          <w:rFonts w:cstheme="minorHAnsi"/>
          <w:bCs/>
        </w:rPr>
        <w:t xml:space="preserve">     </w:t>
      </w:r>
      <w:r w:rsidR="00F43A1D" w:rsidRPr="00F43A1D">
        <w:rPr>
          <w:rFonts w:cstheme="minorHAnsi"/>
          <w:bCs/>
        </w:rPr>
        <w:t>The other men agree and silently lift their glasses. Lauri smiles oddly knowing the sacrifices were great leaving her with little to put to the schooner. They drink.</w:t>
      </w:r>
    </w:p>
    <w:p w14:paraId="5A222283" w14:textId="444A43E5" w:rsidR="00F43A1D" w:rsidRDefault="00CD140A" w:rsidP="00F43A1D">
      <w:pPr>
        <w:rPr>
          <w:rFonts w:cstheme="minorHAnsi"/>
          <w:bCs/>
        </w:rPr>
      </w:pPr>
      <w:r>
        <w:rPr>
          <w:rFonts w:cstheme="minorHAnsi"/>
          <w:bCs/>
        </w:rPr>
        <w:t xml:space="preserve">     </w:t>
      </w:r>
      <w:r w:rsidR="00F43A1D" w:rsidRPr="00F43A1D">
        <w:rPr>
          <w:rFonts w:cstheme="minorHAnsi"/>
          <w:bCs/>
        </w:rPr>
        <w:t xml:space="preserve">The rest of the next few hours they talk of more irrelevant things while playing a forgotten realms form of spades. When finished the day crew goes back to bed. The night crew takes up their positions and lift anchor. Lloyd relinquishes the wheel to </w:t>
      </w:r>
      <w:r w:rsidRPr="00F43A1D">
        <w:rPr>
          <w:rFonts w:cstheme="minorHAnsi"/>
          <w:bCs/>
        </w:rPr>
        <w:t>Lauriella,</w:t>
      </w:r>
      <w:r w:rsidR="00F43A1D" w:rsidRPr="00F43A1D">
        <w:rPr>
          <w:rFonts w:cstheme="minorHAnsi"/>
          <w:bCs/>
        </w:rPr>
        <w:t xml:space="preserve"> and she goes back to humming and looking up to the stars in silent reverence an admiration for her goddess.</w:t>
      </w:r>
    </w:p>
    <w:p w14:paraId="701B82DA" w14:textId="6A77DD27" w:rsidR="006B384B" w:rsidRDefault="006B384B" w:rsidP="00F43A1D">
      <w:pPr>
        <w:rPr>
          <w:rFonts w:cstheme="minorHAnsi"/>
          <w:bCs/>
        </w:rPr>
      </w:pPr>
    </w:p>
    <w:p w14:paraId="0533FA0E" w14:textId="3FAE84CA" w:rsidR="006B384B" w:rsidRPr="006B384B" w:rsidRDefault="006B384B" w:rsidP="006B384B">
      <w:pPr>
        <w:rPr>
          <w:rFonts w:cstheme="minorHAnsi"/>
          <w:bCs/>
        </w:rPr>
      </w:pPr>
      <w:r>
        <w:rPr>
          <w:rFonts w:cstheme="minorHAnsi"/>
          <w:bCs/>
        </w:rPr>
        <w:t xml:space="preserve">     </w:t>
      </w:r>
      <w:r w:rsidRPr="006B384B">
        <w:rPr>
          <w:rFonts w:cstheme="minorHAnsi"/>
          <w:bCs/>
        </w:rPr>
        <w:t>Lauriella goes to Immersea with scroll tube in hand. Inside is a letter from Fleet. She is both elated and devastated. Her emotions running a large gauntlet she feels disoriented. Going into the guilded coin she writes two letters. One to Ava Guild Mistress of the Silver Coin and Scale Dauen of House Vaylan. She then flags her ship. Lloyd and Aegis pick her up in the tender. Inspection is done and the instruments are synchronized. Lauriella mans the wheel while Ja</w:t>
      </w:r>
      <w:r>
        <w:rPr>
          <w:rFonts w:cstheme="minorHAnsi"/>
          <w:bCs/>
        </w:rPr>
        <w:t>c</w:t>
      </w:r>
      <w:r w:rsidRPr="006B384B">
        <w:rPr>
          <w:rFonts w:cstheme="minorHAnsi"/>
          <w:bCs/>
        </w:rPr>
        <w:t>o</w:t>
      </w:r>
      <w:r>
        <w:rPr>
          <w:rFonts w:cstheme="minorHAnsi"/>
          <w:bCs/>
        </w:rPr>
        <w:t>b</w:t>
      </w:r>
      <w:r w:rsidRPr="006B384B">
        <w:rPr>
          <w:rFonts w:cstheme="minorHAnsi"/>
          <w:bCs/>
        </w:rPr>
        <w:t xml:space="preserve"> places a cup of rum on the navigator</w:t>
      </w:r>
      <w:r>
        <w:rPr>
          <w:rFonts w:cstheme="minorHAnsi"/>
          <w:bCs/>
        </w:rPr>
        <w:t>’</w:t>
      </w:r>
      <w:r w:rsidRPr="006B384B">
        <w:rPr>
          <w:rFonts w:cstheme="minorHAnsi"/>
          <w:bCs/>
        </w:rPr>
        <w:t>s table.</w:t>
      </w:r>
    </w:p>
    <w:p w14:paraId="1FC6ADFC" w14:textId="53F98EA0" w:rsidR="006B384B" w:rsidRPr="006B384B" w:rsidRDefault="006B384B" w:rsidP="006B384B">
      <w:pPr>
        <w:rPr>
          <w:rFonts w:cstheme="minorHAnsi"/>
          <w:bCs/>
        </w:rPr>
      </w:pPr>
      <w:r>
        <w:rPr>
          <w:rFonts w:cstheme="minorHAnsi"/>
          <w:bCs/>
        </w:rPr>
        <w:t xml:space="preserve">     </w:t>
      </w:r>
      <w:r w:rsidRPr="006B384B">
        <w:rPr>
          <w:rFonts w:cstheme="minorHAnsi"/>
          <w:bCs/>
        </w:rPr>
        <w:t>Picking up the mug she takes a sip and blows it out making a horrible face, "Ja</w:t>
      </w:r>
      <w:r>
        <w:rPr>
          <w:rFonts w:cstheme="minorHAnsi"/>
          <w:bCs/>
        </w:rPr>
        <w:t>c</w:t>
      </w:r>
      <w:r w:rsidRPr="006B384B">
        <w:rPr>
          <w:rFonts w:cstheme="minorHAnsi"/>
          <w:bCs/>
        </w:rPr>
        <w:t>o</w:t>
      </w:r>
      <w:r>
        <w:rPr>
          <w:rFonts w:cstheme="minorHAnsi"/>
          <w:bCs/>
        </w:rPr>
        <w:t>b</w:t>
      </w:r>
      <w:r w:rsidRPr="006B384B">
        <w:rPr>
          <w:rFonts w:cstheme="minorHAnsi"/>
          <w:bCs/>
        </w:rPr>
        <w:t>! Whoever possessed you to put green peppers in the rum!"</w:t>
      </w:r>
    </w:p>
    <w:p w14:paraId="2E258375" w14:textId="3578662A" w:rsidR="006B384B" w:rsidRPr="006B384B" w:rsidRDefault="006B384B" w:rsidP="006B384B">
      <w:pPr>
        <w:rPr>
          <w:rFonts w:cstheme="minorHAnsi"/>
          <w:bCs/>
        </w:rPr>
      </w:pPr>
      <w:r>
        <w:rPr>
          <w:rFonts w:cstheme="minorHAnsi"/>
          <w:bCs/>
        </w:rPr>
        <w:t xml:space="preserve">     </w:t>
      </w:r>
      <w:r w:rsidRPr="006B384B">
        <w:rPr>
          <w:rFonts w:cstheme="minorHAnsi"/>
          <w:bCs/>
        </w:rPr>
        <w:t>Ja</w:t>
      </w:r>
      <w:r>
        <w:rPr>
          <w:rFonts w:cstheme="minorHAnsi"/>
          <w:bCs/>
        </w:rPr>
        <w:t>c</w:t>
      </w:r>
      <w:r w:rsidRPr="006B384B">
        <w:rPr>
          <w:rFonts w:cstheme="minorHAnsi"/>
          <w:bCs/>
        </w:rPr>
        <w:t>o</w:t>
      </w:r>
      <w:r>
        <w:rPr>
          <w:rFonts w:cstheme="minorHAnsi"/>
          <w:bCs/>
        </w:rPr>
        <w:t>b</w:t>
      </w:r>
      <w:r w:rsidRPr="006B384B">
        <w:rPr>
          <w:rFonts w:cstheme="minorHAnsi"/>
          <w:bCs/>
        </w:rPr>
        <w:t>'s face turns red, "Captain the alchemist I met said that green peppers were the very best thing to keep the scurvy away."</w:t>
      </w:r>
    </w:p>
    <w:p w14:paraId="1E09229D" w14:textId="3861E480" w:rsidR="006B384B" w:rsidRPr="006B384B" w:rsidRDefault="006B384B" w:rsidP="006B384B">
      <w:pPr>
        <w:rPr>
          <w:rFonts w:cstheme="minorHAnsi"/>
          <w:bCs/>
        </w:rPr>
      </w:pPr>
      <w:r>
        <w:rPr>
          <w:rFonts w:cstheme="minorHAnsi"/>
          <w:bCs/>
        </w:rPr>
        <w:t xml:space="preserve">     </w:t>
      </w:r>
      <w:r w:rsidRPr="006B384B">
        <w:rPr>
          <w:rFonts w:cstheme="minorHAnsi"/>
          <w:bCs/>
        </w:rPr>
        <w:t>"That doesn't mean put them in the damn rum! Weigh anchor I need everyone in the galley anyway."</w:t>
      </w:r>
    </w:p>
    <w:p w14:paraId="0C221520" w14:textId="3CBC32F7" w:rsidR="006B384B" w:rsidRPr="006B384B" w:rsidRDefault="006B384B" w:rsidP="006B384B">
      <w:pPr>
        <w:rPr>
          <w:rFonts w:cstheme="minorHAnsi"/>
          <w:bCs/>
        </w:rPr>
      </w:pPr>
      <w:r>
        <w:rPr>
          <w:rFonts w:cstheme="minorHAnsi"/>
          <w:bCs/>
        </w:rPr>
        <w:t xml:space="preserve">     </w:t>
      </w:r>
      <w:r w:rsidRPr="006B384B">
        <w:rPr>
          <w:rFonts w:cstheme="minorHAnsi"/>
          <w:bCs/>
        </w:rPr>
        <w:t xml:space="preserve">The ship weighs anchor and comes to a stop a mile from the Immersea port. The </w:t>
      </w:r>
      <w:r>
        <w:rPr>
          <w:rFonts w:cstheme="minorHAnsi"/>
          <w:bCs/>
        </w:rPr>
        <w:t>eleven</w:t>
      </w:r>
      <w:r w:rsidRPr="006B384B">
        <w:rPr>
          <w:rFonts w:cstheme="minorHAnsi"/>
          <w:bCs/>
        </w:rPr>
        <w:t xml:space="preserve"> men file in. Mack puts out some cold cuts, cheese and bread. Lauriella watches them all while they enjoy the quick meal at the head of the table. She notes each one and their lives aboard the Moonflower. When finished She stands up.</w:t>
      </w:r>
    </w:p>
    <w:p w14:paraId="62672FB0" w14:textId="5E8C7B36" w:rsidR="006B384B" w:rsidRPr="006B384B" w:rsidRDefault="006B384B" w:rsidP="006B384B">
      <w:pPr>
        <w:rPr>
          <w:rFonts w:cstheme="minorHAnsi"/>
          <w:bCs/>
        </w:rPr>
      </w:pPr>
      <w:r>
        <w:rPr>
          <w:rFonts w:cstheme="minorHAnsi"/>
          <w:bCs/>
        </w:rPr>
        <w:t xml:space="preserve">     </w:t>
      </w:r>
      <w:r w:rsidRPr="006B384B">
        <w:rPr>
          <w:rFonts w:cstheme="minorHAnsi"/>
          <w:bCs/>
        </w:rPr>
        <w:t>She pulls out the letter from the scroll tube, "I have news from fleet. I want each and every one of you to read it." She hands it to Jarod who reads it and passes it along to the others. They show various emotions as they read the significance of it. When the letter comes back to her, she sits back down.</w:t>
      </w:r>
    </w:p>
    <w:p w14:paraId="4EE1A595" w14:textId="139E8A58" w:rsidR="006B384B" w:rsidRPr="006B384B" w:rsidRDefault="006B384B" w:rsidP="006B384B">
      <w:pPr>
        <w:rPr>
          <w:rFonts w:cstheme="minorHAnsi"/>
          <w:bCs/>
        </w:rPr>
      </w:pPr>
      <w:r>
        <w:rPr>
          <w:rFonts w:cstheme="minorHAnsi"/>
          <w:bCs/>
        </w:rPr>
        <w:t xml:space="preserve">     </w:t>
      </w:r>
      <w:r w:rsidRPr="006B384B">
        <w:rPr>
          <w:rFonts w:cstheme="minorHAnsi"/>
          <w:bCs/>
        </w:rPr>
        <w:t>Norbert is the first to speak, "They can't take the ship away from you, Captain. You own it free and clear."</w:t>
      </w:r>
    </w:p>
    <w:p w14:paraId="51101CDA" w14:textId="062EFD3C" w:rsidR="006B384B" w:rsidRPr="006B384B" w:rsidRDefault="006B384B" w:rsidP="006B384B">
      <w:pPr>
        <w:rPr>
          <w:rFonts w:cstheme="minorHAnsi"/>
          <w:bCs/>
        </w:rPr>
      </w:pPr>
      <w:r>
        <w:rPr>
          <w:rFonts w:cstheme="minorHAnsi"/>
          <w:bCs/>
        </w:rPr>
        <w:t xml:space="preserve">     </w:t>
      </w:r>
      <w:r w:rsidRPr="006B384B">
        <w:rPr>
          <w:rFonts w:cstheme="minorHAnsi"/>
          <w:bCs/>
        </w:rPr>
        <w:t>Lauriella looks at him, "That doesn't matter, and you know it."</w:t>
      </w:r>
    </w:p>
    <w:p w14:paraId="2A1D7E27" w14:textId="5B05270B" w:rsidR="006B384B" w:rsidRPr="006B384B" w:rsidRDefault="006B384B" w:rsidP="006B384B">
      <w:pPr>
        <w:rPr>
          <w:rFonts w:cstheme="minorHAnsi"/>
          <w:bCs/>
        </w:rPr>
      </w:pPr>
      <w:r>
        <w:rPr>
          <w:rFonts w:cstheme="minorHAnsi"/>
          <w:bCs/>
        </w:rPr>
        <w:t xml:space="preserve">     </w:t>
      </w:r>
      <w:r w:rsidRPr="006B384B">
        <w:rPr>
          <w:rFonts w:cstheme="minorHAnsi"/>
          <w:bCs/>
        </w:rPr>
        <w:t>The youngest member Douglas asks, "I didn't understand that, say again?"</w:t>
      </w:r>
    </w:p>
    <w:p w14:paraId="0B8C6ECA" w14:textId="18222310" w:rsidR="006B384B" w:rsidRPr="006B384B" w:rsidRDefault="006B384B" w:rsidP="006B384B">
      <w:pPr>
        <w:rPr>
          <w:rFonts w:cstheme="minorHAnsi"/>
          <w:bCs/>
        </w:rPr>
      </w:pPr>
      <w:r>
        <w:rPr>
          <w:rFonts w:cstheme="minorHAnsi"/>
          <w:bCs/>
        </w:rPr>
        <w:t xml:space="preserve">     </w:t>
      </w:r>
      <w:r w:rsidRPr="006B384B">
        <w:rPr>
          <w:rFonts w:cstheme="minorHAnsi"/>
          <w:bCs/>
        </w:rPr>
        <w:t xml:space="preserve">Jarod answers him, "It doesn't matter because it no longer works Douglas. All logs and ledgers are reviewed once a year. coin chests are checked for accuracy. A system developed over five hundred years. A lieutenant gets a </w:t>
      </w:r>
      <w:r>
        <w:rPr>
          <w:rFonts w:cstheme="minorHAnsi"/>
          <w:bCs/>
        </w:rPr>
        <w:t>five</w:t>
      </w:r>
      <w:r w:rsidRPr="006B384B">
        <w:rPr>
          <w:rFonts w:cstheme="minorHAnsi"/>
          <w:bCs/>
        </w:rPr>
        <w:t xml:space="preserve"> share and ensign </w:t>
      </w:r>
      <w:r>
        <w:rPr>
          <w:rFonts w:cstheme="minorHAnsi"/>
          <w:bCs/>
        </w:rPr>
        <w:t>three</w:t>
      </w:r>
      <w:r w:rsidRPr="006B384B">
        <w:rPr>
          <w:rFonts w:cstheme="minorHAnsi"/>
          <w:bCs/>
        </w:rPr>
        <w:t xml:space="preserve"> share. mates </w:t>
      </w:r>
      <w:r>
        <w:rPr>
          <w:rFonts w:cstheme="minorHAnsi"/>
          <w:bCs/>
        </w:rPr>
        <w:t>two</w:t>
      </w:r>
      <w:r w:rsidRPr="006B384B">
        <w:rPr>
          <w:rFonts w:cstheme="minorHAnsi"/>
          <w:bCs/>
        </w:rPr>
        <w:t xml:space="preserve">. A captain gets a </w:t>
      </w:r>
      <w:r>
        <w:rPr>
          <w:rFonts w:cstheme="minorHAnsi"/>
          <w:bCs/>
        </w:rPr>
        <w:t>ten</w:t>
      </w:r>
      <w:r w:rsidRPr="006B384B">
        <w:rPr>
          <w:rFonts w:cstheme="minorHAnsi"/>
          <w:bCs/>
        </w:rPr>
        <w:t xml:space="preserve"> share. At </w:t>
      </w:r>
      <w:r w:rsidRPr="006B384B">
        <w:rPr>
          <w:rFonts w:cstheme="minorHAnsi"/>
          <w:bCs/>
        </w:rPr>
        <w:lastRenderedPageBreak/>
        <w:t xml:space="preserve">most on a long haul a sloop can make </w:t>
      </w:r>
      <w:r>
        <w:rPr>
          <w:rFonts w:cstheme="minorHAnsi"/>
          <w:bCs/>
        </w:rPr>
        <w:t>five thousand</w:t>
      </w:r>
      <w:r w:rsidRPr="006B384B">
        <w:rPr>
          <w:rFonts w:cstheme="minorHAnsi"/>
          <w:bCs/>
        </w:rPr>
        <w:t xml:space="preserve"> net. short hall </w:t>
      </w:r>
      <w:r>
        <w:rPr>
          <w:rFonts w:cstheme="minorHAnsi"/>
          <w:bCs/>
        </w:rPr>
        <w:t>three thousand</w:t>
      </w:r>
      <w:r w:rsidRPr="006B384B">
        <w:rPr>
          <w:rFonts w:cstheme="minorHAnsi"/>
          <w:bCs/>
        </w:rPr>
        <w:t xml:space="preserve">. if </w:t>
      </w:r>
      <w:r>
        <w:rPr>
          <w:rFonts w:cstheme="minorHAnsi"/>
          <w:bCs/>
        </w:rPr>
        <w:t>C</w:t>
      </w:r>
      <w:r w:rsidRPr="006B384B">
        <w:rPr>
          <w:rFonts w:cstheme="minorHAnsi"/>
          <w:bCs/>
        </w:rPr>
        <w:t xml:space="preserve">apt here gets a </w:t>
      </w:r>
      <w:r>
        <w:rPr>
          <w:rFonts w:cstheme="minorHAnsi"/>
          <w:bCs/>
        </w:rPr>
        <w:t>ten</w:t>
      </w:r>
      <w:r w:rsidRPr="006B384B">
        <w:rPr>
          <w:rFonts w:cstheme="minorHAnsi"/>
          <w:bCs/>
        </w:rPr>
        <w:t xml:space="preserve"> and me a </w:t>
      </w:r>
      <w:r>
        <w:rPr>
          <w:rFonts w:cstheme="minorHAnsi"/>
          <w:bCs/>
        </w:rPr>
        <w:t>five</w:t>
      </w:r>
      <w:r w:rsidRPr="006B384B">
        <w:rPr>
          <w:rFonts w:cstheme="minorHAnsi"/>
          <w:bCs/>
        </w:rPr>
        <w:t>. What's that leave for the rest of the crew.</w:t>
      </w:r>
    </w:p>
    <w:p w14:paraId="2A0F8B3C" w14:textId="37256ED1" w:rsidR="006B384B" w:rsidRPr="006B384B" w:rsidRDefault="006B384B" w:rsidP="006B384B">
      <w:pPr>
        <w:rPr>
          <w:rFonts w:cstheme="minorHAnsi"/>
          <w:bCs/>
        </w:rPr>
      </w:pPr>
      <w:r>
        <w:rPr>
          <w:rFonts w:cstheme="minorHAnsi"/>
          <w:bCs/>
        </w:rPr>
        <w:t xml:space="preserve">     </w:t>
      </w:r>
      <w:r w:rsidRPr="006B384B">
        <w:rPr>
          <w:rFonts w:cstheme="minorHAnsi"/>
          <w:bCs/>
        </w:rPr>
        <w:t>Lauriella nods, "You can eat or save for your pensions. not both. that's the long and short of it. There are two family men on this crew. the rest are still young enough to go to other ships."</w:t>
      </w:r>
    </w:p>
    <w:p w14:paraId="62D793A5" w14:textId="269F9739" w:rsidR="006B384B" w:rsidRPr="006B384B" w:rsidRDefault="006B384B" w:rsidP="006B384B">
      <w:pPr>
        <w:rPr>
          <w:rFonts w:cstheme="minorHAnsi"/>
          <w:bCs/>
        </w:rPr>
      </w:pPr>
      <w:r>
        <w:rPr>
          <w:rFonts w:cstheme="minorHAnsi"/>
          <w:bCs/>
        </w:rPr>
        <w:t xml:space="preserve">     </w:t>
      </w:r>
      <w:r w:rsidRPr="006B384B">
        <w:rPr>
          <w:rFonts w:cstheme="minorHAnsi"/>
          <w:bCs/>
        </w:rPr>
        <w:t>Mack looks over at his captain, "They are screwing you Ma'am at the same time promoting you. We could always go privateer. I say that's what we do."</w:t>
      </w:r>
    </w:p>
    <w:p w14:paraId="0091211A" w14:textId="2FB70309" w:rsidR="006B384B" w:rsidRPr="006B384B" w:rsidRDefault="006B384B" w:rsidP="006B384B">
      <w:pPr>
        <w:rPr>
          <w:rFonts w:cstheme="minorHAnsi"/>
          <w:bCs/>
        </w:rPr>
      </w:pPr>
      <w:r>
        <w:rPr>
          <w:rFonts w:cstheme="minorHAnsi"/>
          <w:bCs/>
        </w:rPr>
        <w:t xml:space="preserve">      </w:t>
      </w:r>
      <w:r w:rsidRPr="006B384B">
        <w:rPr>
          <w:rFonts w:cstheme="minorHAnsi"/>
          <w:bCs/>
        </w:rPr>
        <w:t xml:space="preserve">Lauriella looks into his angry eyes, "They want something from me Mack. I don't know what yet. they would not have done this if they didn't need something. They have been quiet for </w:t>
      </w:r>
      <w:r>
        <w:rPr>
          <w:rFonts w:cstheme="minorHAnsi"/>
          <w:bCs/>
        </w:rPr>
        <w:t>five</w:t>
      </w:r>
      <w:r w:rsidRPr="006B384B">
        <w:rPr>
          <w:rFonts w:cstheme="minorHAnsi"/>
          <w:bCs/>
        </w:rPr>
        <w:t xml:space="preserve"> years on this matter then all of the sudden forcing a promotion on Jarod and me. Captains cannot hold a promotion. We are command promotions as commanders and admirals are. LT's and ensigns can hold them until such time as they feel they are ready.</w:t>
      </w:r>
    </w:p>
    <w:p w14:paraId="1BE0F560" w14:textId="73F56F1E" w:rsidR="006B384B" w:rsidRPr="006B384B" w:rsidRDefault="006B384B" w:rsidP="006B384B">
      <w:pPr>
        <w:rPr>
          <w:rFonts w:cstheme="minorHAnsi"/>
          <w:bCs/>
        </w:rPr>
      </w:pPr>
      <w:r>
        <w:rPr>
          <w:rFonts w:cstheme="minorHAnsi"/>
          <w:bCs/>
        </w:rPr>
        <w:t xml:space="preserve">     </w:t>
      </w:r>
      <w:r w:rsidRPr="006B384B">
        <w:rPr>
          <w:rFonts w:cstheme="minorHAnsi"/>
          <w:bCs/>
        </w:rPr>
        <w:t>We will not turn privateer. Everyone one of you has worked hard for me nine years or more. You would lose your pensions. You would lose your ranks. I can’t do that to you. I'll have to start to build my schooner design. it will take a year maybe two. During that time, I cannot pay you. You are all seasoned men. You are all good men. You would deserve better. I will not have it. I'll assign each one of you a ship if you choose, however.</w:t>
      </w:r>
    </w:p>
    <w:p w14:paraId="3BE1F2F0" w14:textId="0246E10E" w:rsidR="006B384B" w:rsidRPr="006B384B" w:rsidRDefault="006B384B" w:rsidP="006B384B">
      <w:pPr>
        <w:rPr>
          <w:rFonts w:cstheme="minorHAnsi"/>
          <w:bCs/>
        </w:rPr>
      </w:pPr>
      <w:r>
        <w:rPr>
          <w:rFonts w:cstheme="minorHAnsi"/>
          <w:bCs/>
        </w:rPr>
        <w:t xml:space="preserve">     </w:t>
      </w:r>
      <w:r w:rsidRPr="006B384B">
        <w:rPr>
          <w:rFonts w:cstheme="minorHAnsi"/>
          <w:bCs/>
        </w:rPr>
        <w:t xml:space="preserve">Jarod will stand beside me to get his lieutenant pin. I am willing to sell him the Moonflower for </w:t>
      </w:r>
      <w:r>
        <w:rPr>
          <w:rFonts w:cstheme="minorHAnsi"/>
          <w:bCs/>
        </w:rPr>
        <w:t>forty thousand</w:t>
      </w:r>
      <w:r w:rsidRPr="006B384B">
        <w:rPr>
          <w:rFonts w:cstheme="minorHAnsi"/>
          <w:bCs/>
        </w:rPr>
        <w:t>. That and my pension should cover the initial cost of the schooner. You'll all be able to sign a new contract with him. Mack especially. We made a deal you would watch over him. I'm putting you in for ensign. You deserve it.</w:t>
      </w:r>
    </w:p>
    <w:p w14:paraId="1C84D15B" w14:textId="3F3F7990" w:rsidR="006B384B" w:rsidRPr="006B384B" w:rsidRDefault="006B384B" w:rsidP="006B384B">
      <w:pPr>
        <w:rPr>
          <w:rFonts w:cstheme="minorHAnsi"/>
          <w:bCs/>
        </w:rPr>
      </w:pPr>
      <w:r>
        <w:rPr>
          <w:rFonts w:cstheme="minorHAnsi"/>
          <w:bCs/>
        </w:rPr>
        <w:t xml:space="preserve">     </w:t>
      </w:r>
      <w:r w:rsidRPr="006B384B">
        <w:rPr>
          <w:rFonts w:cstheme="minorHAnsi"/>
          <w:bCs/>
        </w:rPr>
        <w:t xml:space="preserve">You'll need </w:t>
      </w:r>
      <w:r>
        <w:rPr>
          <w:rFonts w:cstheme="minorHAnsi"/>
          <w:bCs/>
        </w:rPr>
        <w:t>six</w:t>
      </w:r>
      <w:r w:rsidRPr="006B384B">
        <w:rPr>
          <w:rFonts w:cstheme="minorHAnsi"/>
          <w:bCs/>
        </w:rPr>
        <w:t xml:space="preserve"> months at fleet officer </w:t>
      </w:r>
      <w:r w:rsidR="00750D7D" w:rsidRPr="006B384B">
        <w:rPr>
          <w:rFonts w:cstheme="minorHAnsi"/>
          <w:bCs/>
        </w:rPr>
        <w:t>school,</w:t>
      </w:r>
      <w:r w:rsidRPr="006B384B">
        <w:rPr>
          <w:rFonts w:cstheme="minorHAnsi"/>
          <w:bCs/>
        </w:rPr>
        <w:t xml:space="preserve"> but it will be worth it to you. What do you say Jarod and Mack?"</w:t>
      </w:r>
    </w:p>
    <w:p w14:paraId="407E5440" w14:textId="1786748F" w:rsidR="006B384B" w:rsidRPr="006B384B" w:rsidRDefault="00750D7D" w:rsidP="006B384B">
      <w:pPr>
        <w:rPr>
          <w:rFonts w:cstheme="minorHAnsi"/>
          <w:bCs/>
        </w:rPr>
      </w:pPr>
      <w:r>
        <w:rPr>
          <w:rFonts w:cstheme="minorHAnsi"/>
          <w:bCs/>
        </w:rPr>
        <w:t xml:space="preserve">    </w:t>
      </w:r>
      <w:r w:rsidR="006B384B" w:rsidRPr="006B384B">
        <w:rPr>
          <w:rFonts w:cstheme="minorHAnsi"/>
          <w:bCs/>
        </w:rPr>
        <w:t>Ian stand</w:t>
      </w:r>
      <w:r>
        <w:rPr>
          <w:rFonts w:cstheme="minorHAnsi"/>
          <w:bCs/>
        </w:rPr>
        <w:t>s</w:t>
      </w:r>
      <w:r w:rsidR="006B384B" w:rsidRPr="006B384B">
        <w:rPr>
          <w:rFonts w:cstheme="minorHAnsi"/>
          <w:bCs/>
        </w:rPr>
        <w:t xml:space="preserve"> up, "I protest this. We have lived with each other almost a decade. Your my family. A crew this good should stick together no matter what!"</w:t>
      </w:r>
    </w:p>
    <w:p w14:paraId="57B8E17A" w14:textId="6B997742" w:rsidR="006B384B" w:rsidRPr="006B384B" w:rsidRDefault="00750D7D" w:rsidP="006B384B">
      <w:pPr>
        <w:rPr>
          <w:rFonts w:cstheme="minorHAnsi"/>
          <w:bCs/>
        </w:rPr>
      </w:pPr>
      <w:r>
        <w:rPr>
          <w:rFonts w:cstheme="minorHAnsi"/>
          <w:bCs/>
        </w:rPr>
        <w:t xml:space="preserve">     </w:t>
      </w:r>
      <w:r w:rsidR="006B384B" w:rsidRPr="006B384B">
        <w:rPr>
          <w:rFonts w:cstheme="minorHAnsi"/>
          <w:bCs/>
        </w:rPr>
        <w:t xml:space="preserve">Lauriella purses her lips, "Sit your ass down Ian. I would normally say that too. The problem is the numbers never lie. We can't continue as we are. We would starve to death. It's done. I'm not ready for you to all leave but the winds have </w:t>
      </w:r>
      <w:r w:rsidRPr="006B384B">
        <w:rPr>
          <w:rFonts w:cstheme="minorHAnsi"/>
          <w:bCs/>
        </w:rPr>
        <w:t>changed,</w:t>
      </w:r>
      <w:r w:rsidR="006B384B" w:rsidRPr="006B384B">
        <w:rPr>
          <w:rFonts w:cstheme="minorHAnsi"/>
          <w:bCs/>
        </w:rPr>
        <w:t xml:space="preserve"> and I was ill prepared. The schooner is just paper. You can't sail on paper."</w:t>
      </w:r>
    </w:p>
    <w:p w14:paraId="55461071" w14:textId="3A1297A7" w:rsidR="006B384B" w:rsidRPr="006B384B" w:rsidRDefault="00750D7D" w:rsidP="006B384B">
      <w:pPr>
        <w:rPr>
          <w:rFonts w:cstheme="minorHAnsi"/>
          <w:bCs/>
        </w:rPr>
      </w:pPr>
      <w:r>
        <w:rPr>
          <w:rFonts w:cstheme="minorHAnsi"/>
          <w:bCs/>
        </w:rPr>
        <w:t xml:space="preserve">    </w:t>
      </w:r>
      <w:r w:rsidR="006B384B" w:rsidRPr="006B384B">
        <w:rPr>
          <w:rFonts w:cstheme="minorHAnsi"/>
          <w:bCs/>
        </w:rPr>
        <w:t xml:space="preserve">Lloyd tweetles his thumbs, "I'm sticking with you captain. I worked shipyard before signing and know a thing or two on building ships. I'll sign on as a foreman with the wright. Make sure he's not shucking you with material or coin. That way you won't be mattering with pay. Siding, </w:t>
      </w:r>
      <w:r w:rsidRPr="006B384B">
        <w:rPr>
          <w:rFonts w:cstheme="minorHAnsi"/>
          <w:bCs/>
        </w:rPr>
        <w:t>someone’s</w:t>
      </w:r>
      <w:r w:rsidR="006B384B" w:rsidRPr="006B384B">
        <w:rPr>
          <w:rFonts w:cstheme="minorHAnsi"/>
          <w:bCs/>
        </w:rPr>
        <w:t xml:space="preserve"> got to keep a look out for our beauty."</w:t>
      </w:r>
    </w:p>
    <w:p w14:paraId="7D863FE1" w14:textId="5BE6811D" w:rsidR="006B384B" w:rsidRPr="006B384B" w:rsidRDefault="00750D7D" w:rsidP="006B384B">
      <w:pPr>
        <w:rPr>
          <w:rFonts w:cstheme="minorHAnsi"/>
          <w:bCs/>
        </w:rPr>
      </w:pPr>
      <w:r>
        <w:rPr>
          <w:rFonts w:cstheme="minorHAnsi"/>
          <w:bCs/>
        </w:rPr>
        <w:t xml:space="preserve">     </w:t>
      </w:r>
      <w:r w:rsidR="006B384B" w:rsidRPr="006B384B">
        <w:rPr>
          <w:rFonts w:cstheme="minorHAnsi"/>
          <w:bCs/>
        </w:rPr>
        <w:t>Mikey reaches out and grabs his wrist in support. After he does the rest of the crew except Lauri and Jarod do the same.</w:t>
      </w:r>
    </w:p>
    <w:p w14:paraId="130D8607" w14:textId="39F7C59B" w:rsidR="006B384B" w:rsidRPr="006B384B" w:rsidRDefault="00750D7D" w:rsidP="006B384B">
      <w:pPr>
        <w:rPr>
          <w:rFonts w:cstheme="minorHAnsi"/>
          <w:bCs/>
        </w:rPr>
      </w:pPr>
      <w:r>
        <w:rPr>
          <w:rFonts w:cstheme="minorHAnsi"/>
          <w:bCs/>
        </w:rPr>
        <w:t xml:space="preserve">     </w:t>
      </w:r>
      <w:r w:rsidR="006B384B" w:rsidRPr="006B384B">
        <w:rPr>
          <w:rFonts w:cstheme="minorHAnsi"/>
          <w:bCs/>
        </w:rPr>
        <w:t>Lauriella gives him a nod, "Done Lloyd." She stares at Jarod.</w:t>
      </w:r>
    </w:p>
    <w:p w14:paraId="68FDFA9C" w14:textId="5195BA69" w:rsidR="006B384B" w:rsidRPr="006B384B" w:rsidRDefault="00750D7D" w:rsidP="006B384B">
      <w:pPr>
        <w:rPr>
          <w:rFonts w:cstheme="minorHAnsi"/>
          <w:bCs/>
        </w:rPr>
      </w:pPr>
      <w:r>
        <w:rPr>
          <w:rFonts w:cstheme="minorHAnsi"/>
          <w:bCs/>
        </w:rPr>
        <w:t xml:space="preserve">     </w:t>
      </w:r>
      <w:r w:rsidR="006B384B" w:rsidRPr="006B384B">
        <w:rPr>
          <w:rFonts w:cstheme="minorHAnsi"/>
          <w:bCs/>
        </w:rPr>
        <w:t xml:space="preserve">Jarod puts his eyes down while speaking, "She's been my home nigh nine years, Captain. I would be honored to take her. I got me </w:t>
      </w:r>
      <w:r>
        <w:rPr>
          <w:rFonts w:cstheme="minorHAnsi"/>
          <w:bCs/>
        </w:rPr>
        <w:t>twenty-one</w:t>
      </w:r>
      <w:r w:rsidR="006B384B" w:rsidRPr="006B384B">
        <w:rPr>
          <w:rFonts w:cstheme="minorHAnsi"/>
          <w:bCs/>
        </w:rPr>
        <w:t xml:space="preserve"> in my pension. I'll take a loan out with fleet for the rest. I'll take care of her and love her like you have."</w:t>
      </w:r>
    </w:p>
    <w:p w14:paraId="52FA000F" w14:textId="08EA2F74" w:rsidR="006B384B" w:rsidRPr="006B384B" w:rsidRDefault="00750D7D" w:rsidP="006B384B">
      <w:pPr>
        <w:rPr>
          <w:rFonts w:cstheme="minorHAnsi"/>
          <w:bCs/>
        </w:rPr>
      </w:pPr>
      <w:r>
        <w:rPr>
          <w:rFonts w:cstheme="minorHAnsi"/>
          <w:bCs/>
        </w:rPr>
        <w:t xml:space="preserve">     </w:t>
      </w:r>
      <w:r w:rsidR="006B384B" w:rsidRPr="006B384B">
        <w:rPr>
          <w:rFonts w:cstheme="minorHAnsi"/>
          <w:bCs/>
        </w:rPr>
        <w:t>Lauri wipes a tear from her eye, "I know you will Jarod. Well, at least she's fully refitted for you."</w:t>
      </w:r>
    </w:p>
    <w:p w14:paraId="64520C0A" w14:textId="34D2F97D" w:rsidR="006B384B" w:rsidRPr="006B384B" w:rsidRDefault="00750D7D" w:rsidP="006B384B">
      <w:pPr>
        <w:rPr>
          <w:rFonts w:cstheme="minorHAnsi"/>
          <w:bCs/>
        </w:rPr>
      </w:pPr>
      <w:r>
        <w:rPr>
          <w:rFonts w:cstheme="minorHAnsi"/>
          <w:bCs/>
        </w:rPr>
        <w:t xml:space="preserve">     </w:t>
      </w:r>
      <w:r w:rsidR="006B384B" w:rsidRPr="006B384B">
        <w:rPr>
          <w:rFonts w:cstheme="minorHAnsi"/>
          <w:bCs/>
        </w:rPr>
        <w:t>Jarod nods, "yea, Capt."</w:t>
      </w:r>
    </w:p>
    <w:p w14:paraId="5BEF7356" w14:textId="47C25C01" w:rsidR="006B384B" w:rsidRPr="006B384B" w:rsidRDefault="00750D7D" w:rsidP="006B384B">
      <w:pPr>
        <w:rPr>
          <w:rFonts w:cstheme="minorHAnsi"/>
          <w:bCs/>
        </w:rPr>
      </w:pPr>
      <w:r>
        <w:rPr>
          <w:rFonts w:cstheme="minorHAnsi"/>
          <w:bCs/>
        </w:rPr>
        <w:t xml:space="preserve">     </w:t>
      </w:r>
      <w:r w:rsidR="006B384B" w:rsidRPr="006B384B">
        <w:rPr>
          <w:rFonts w:cstheme="minorHAnsi"/>
          <w:bCs/>
        </w:rPr>
        <w:t>Lauriella looks up, "Anyone else?"</w:t>
      </w:r>
    </w:p>
    <w:p w14:paraId="08E170FF" w14:textId="6B4F999F" w:rsidR="006B384B" w:rsidRPr="006B384B" w:rsidRDefault="00750D7D" w:rsidP="006B384B">
      <w:pPr>
        <w:rPr>
          <w:rFonts w:cstheme="minorHAnsi"/>
          <w:bCs/>
        </w:rPr>
      </w:pPr>
      <w:r>
        <w:rPr>
          <w:rFonts w:cstheme="minorHAnsi"/>
          <w:bCs/>
        </w:rPr>
        <w:t xml:space="preserve">     </w:t>
      </w:r>
      <w:r w:rsidR="006B384B" w:rsidRPr="006B384B">
        <w:rPr>
          <w:rFonts w:cstheme="minorHAnsi"/>
          <w:bCs/>
        </w:rPr>
        <w:t>Most have their heads down hiding their watery eyes. No one speaks.</w:t>
      </w:r>
    </w:p>
    <w:p w14:paraId="02596F18" w14:textId="3F04F462" w:rsidR="006B384B" w:rsidRPr="006B384B" w:rsidRDefault="00750D7D" w:rsidP="006B384B">
      <w:pPr>
        <w:rPr>
          <w:rFonts w:cstheme="minorHAnsi"/>
          <w:bCs/>
        </w:rPr>
      </w:pPr>
      <w:r>
        <w:rPr>
          <w:rFonts w:cstheme="minorHAnsi"/>
          <w:bCs/>
        </w:rPr>
        <w:t xml:space="preserve">    </w:t>
      </w:r>
      <w:r w:rsidR="006B384B" w:rsidRPr="006B384B">
        <w:rPr>
          <w:rFonts w:cstheme="minorHAnsi"/>
          <w:bCs/>
        </w:rPr>
        <w:t>Lauriella continues, "This is our last run together. After the ceremony Jarod takes the Moonflower with any new crew he needs. Lloyd and I will rent a Catalina back to Immersea. I love you all. Every single one of you. Even that lecherous bastard back there. Yes, I mean you Norbert."</w:t>
      </w:r>
    </w:p>
    <w:p w14:paraId="09902892" w14:textId="4D36E72D" w:rsidR="006B384B" w:rsidRPr="006B384B" w:rsidRDefault="00750D7D" w:rsidP="006B384B">
      <w:pPr>
        <w:rPr>
          <w:rFonts w:cstheme="minorHAnsi"/>
          <w:bCs/>
        </w:rPr>
      </w:pPr>
      <w:r>
        <w:rPr>
          <w:rFonts w:cstheme="minorHAnsi"/>
          <w:bCs/>
        </w:rPr>
        <w:t xml:space="preserve">     </w:t>
      </w:r>
      <w:r w:rsidR="006B384B" w:rsidRPr="006B384B">
        <w:rPr>
          <w:rFonts w:cstheme="minorHAnsi"/>
          <w:bCs/>
        </w:rPr>
        <w:t>He points to himself and looks confused. Everyone laughs.</w:t>
      </w:r>
    </w:p>
    <w:p w14:paraId="5E463DCF" w14:textId="56E194BC" w:rsidR="006B384B" w:rsidRPr="006B384B" w:rsidRDefault="00750D7D" w:rsidP="006B384B">
      <w:pPr>
        <w:rPr>
          <w:rFonts w:cstheme="minorHAnsi"/>
          <w:bCs/>
        </w:rPr>
      </w:pPr>
      <w:r>
        <w:rPr>
          <w:rFonts w:cstheme="minorHAnsi"/>
          <w:bCs/>
        </w:rPr>
        <w:t xml:space="preserve">     </w:t>
      </w:r>
      <w:r w:rsidR="006B384B" w:rsidRPr="006B384B">
        <w:rPr>
          <w:rFonts w:cstheme="minorHAnsi"/>
          <w:bCs/>
        </w:rPr>
        <w:t xml:space="preserve">Lauri looks over her men with sadness in her eyes, "Dismissed back to your posts or whatever you were doing in your off time." The men file out. Lauri takes the time to go down into the holds. They are </w:t>
      </w:r>
      <w:r w:rsidR="006B384B" w:rsidRPr="006B384B">
        <w:rPr>
          <w:rFonts w:cstheme="minorHAnsi"/>
          <w:bCs/>
        </w:rPr>
        <w:lastRenderedPageBreak/>
        <w:t>filled to the brim with bales of sheep fleece. She makes her way to hold 2 where there is hidden a certain rum barrel. She opens it up and pours a gallon of cinnamon extract and a pound of white pepper. Then stirs it up.</w:t>
      </w:r>
    </w:p>
    <w:p w14:paraId="60BA3421" w14:textId="32F03657" w:rsidR="006B384B" w:rsidRPr="006B384B" w:rsidRDefault="00750D7D" w:rsidP="006B384B">
      <w:pPr>
        <w:rPr>
          <w:rFonts w:cstheme="minorHAnsi"/>
          <w:bCs/>
        </w:rPr>
      </w:pPr>
      <w:r>
        <w:rPr>
          <w:rFonts w:cstheme="minorHAnsi"/>
          <w:bCs/>
        </w:rPr>
        <w:t xml:space="preserve">      </w:t>
      </w:r>
      <w:r w:rsidR="006B384B" w:rsidRPr="006B384B">
        <w:rPr>
          <w:rFonts w:cstheme="minorHAnsi"/>
          <w:bCs/>
        </w:rPr>
        <w:t>When she comes back to the wheel she questions Jarod, "Fleece? how much and why?"</w:t>
      </w:r>
    </w:p>
    <w:p w14:paraId="4F55BBE8" w14:textId="7A1BFF39" w:rsidR="006B384B" w:rsidRPr="006B384B" w:rsidRDefault="00750D7D" w:rsidP="006B384B">
      <w:pPr>
        <w:rPr>
          <w:rFonts w:cstheme="minorHAnsi"/>
          <w:bCs/>
        </w:rPr>
      </w:pPr>
      <w:r>
        <w:rPr>
          <w:rFonts w:cstheme="minorHAnsi"/>
          <w:bCs/>
        </w:rPr>
        <w:t xml:space="preserve">     </w:t>
      </w:r>
      <w:r w:rsidR="006B384B" w:rsidRPr="006B384B">
        <w:rPr>
          <w:rFonts w:cstheme="minorHAnsi"/>
          <w:bCs/>
        </w:rPr>
        <w:t xml:space="preserve">"Only </w:t>
      </w:r>
      <w:r>
        <w:rPr>
          <w:rFonts w:cstheme="minorHAnsi"/>
          <w:bCs/>
        </w:rPr>
        <w:t>fifteen</w:t>
      </w:r>
      <w:r w:rsidR="006B384B" w:rsidRPr="006B384B">
        <w:rPr>
          <w:rFonts w:cstheme="minorHAnsi"/>
          <w:bCs/>
        </w:rPr>
        <w:t xml:space="preserve"> ton but we can get 2/5 for it in Westgate. They've had a sheep blight in country."</w:t>
      </w:r>
    </w:p>
    <w:p w14:paraId="26F73286" w14:textId="4939A156" w:rsidR="006B384B" w:rsidRPr="006B384B" w:rsidRDefault="00750D7D" w:rsidP="006B384B">
      <w:pPr>
        <w:rPr>
          <w:rFonts w:cstheme="minorHAnsi"/>
          <w:bCs/>
        </w:rPr>
      </w:pPr>
      <w:r>
        <w:rPr>
          <w:rFonts w:cstheme="minorHAnsi"/>
          <w:bCs/>
        </w:rPr>
        <w:t xml:space="preserve">     </w:t>
      </w:r>
      <w:r w:rsidR="006B384B" w:rsidRPr="006B384B">
        <w:rPr>
          <w:rFonts w:cstheme="minorHAnsi"/>
          <w:bCs/>
        </w:rPr>
        <w:t>"Ship is going to be riding high. She'll be wonky. Don't want you tipping sails and sinking us before we trade her. I want you to stay at the wheel another half shift. I'll move it while you feel just like we did when you first started. Get a feel for her light."</w:t>
      </w:r>
    </w:p>
    <w:p w14:paraId="3A74F127" w14:textId="2519B66A" w:rsidR="006B384B" w:rsidRPr="006B384B" w:rsidRDefault="00750D7D" w:rsidP="006B384B">
      <w:pPr>
        <w:rPr>
          <w:rFonts w:cstheme="minorHAnsi"/>
          <w:bCs/>
        </w:rPr>
      </w:pPr>
      <w:r>
        <w:rPr>
          <w:rFonts w:cstheme="minorHAnsi"/>
          <w:bCs/>
        </w:rPr>
        <w:t xml:space="preserve">     </w:t>
      </w:r>
      <w:r w:rsidR="006B384B" w:rsidRPr="006B384B">
        <w:rPr>
          <w:rFonts w:cstheme="minorHAnsi"/>
          <w:bCs/>
        </w:rPr>
        <w:t>"Aye Capt!"</w:t>
      </w:r>
    </w:p>
    <w:p w14:paraId="136C1A08" w14:textId="078B1366" w:rsidR="006B384B" w:rsidRDefault="00750D7D" w:rsidP="006B384B">
      <w:pPr>
        <w:rPr>
          <w:rFonts w:cstheme="minorHAnsi"/>
          <w:bCs/>
        </w:rPr>
      </w:pPr>
      <w:r>
        <w:rPr>
          <w:rFonts w:cstheme="minorHAnsi"/>
          <w:bCs/>
        </w:rPr>
        <w:t xml:space="preserve">     </w:t>
      </w:r>
      <w:r w:rsidR="006B384B" w:rsidRPr="006B384B">
        <w:rPr>
          <w:rFonts w:cstheme="minorHAnsi"/>
          <w:bCs/>
        </w:rPr>
        <w:t>Lauri has one hand on the wheel, Jarod two. she makes corrections while he feels what she is doing. The Moonflower makes way to Westgate, Lauriella silently shedding tears along the way.</w:t>
      </w:r>
    </w:p>
    <w:p w14:paraId="7D73F61C" w14:textId="64B58A01" w:rsidR="00750D7D" w:rsidRDefault="00750D7D" w:rsidP="006B384B">
      <w:pPr>
        <w:rPr>
          <w:rFonts w:cstheme="minorHAnsi"/>
          <w:bCs/>
        </w:rPr>
      </w:pPr>
    </w:p>
    <w:p w14:paraId="14828018" w14:textId="77777777" w:rsidR="00750D7D" w:rsidRPr="00750D7D" w:rsidRDefault="00750D7D" w:rsidP="00750D7D">
      <w:pPr>
        <w:rPr>
          <w:rFonts w:cstheme="minorHAnsi"/>
          <w:bCs/>
        </w:rPr>
      </w:pPr>
      <w:r>
        <w:rPr>
          <w:rFonts w:cstheme="minorHAnsi"/>
          <w:bCs/>
        </w:rPr>
        <w:t xml:space="preserve">     </w:t>
      </w:r>
      <w:r w:rsidRPr="00750D7D">
        <w:rPr>
          <w:rFonts w:cstheme="minorHAnsi"/>
          <w:bCs/>
        </w:rPr>
        <w:t>Later that night Lauriella is at her wheel almost in a trance. She has a mixed feeling of being content at the wheel but at same time her mind wanders on what she must do to get back behind another wheel. She is depressed because she never thought this would happen.</w:t>
      </w:r>
    </w:p>
    <w:p w14:paraId="4CF99A73" w14:textId="681F6687" w:rsidR="00750D7D" w:rsidRPr="00750D7D" w:rsidRDefault="00750D7D" w:rsidP="00750D7D">
      <w:pPr>
        <w:rPr>
          <w:rFonts w:cstheme="minorHAnsi"/>
          <w:bCs/>
        </w:rPr>
      </w:pPr>
      <w:r>
        <w:rPr>
          <w:rFonts w:cstheme="minorHAnsi"/>
          <w:bCs/>
        </w:rPr>
        <w:t xml:space="preserve">     </w:t>
      </w:r>
      <w:r w:rsidRPr="00750D7D">
        <w:rPr>
          <w:rFonts w:cstheme="minorHAnsi"/>
          <w:bCs/>
        </w:rPr>
        <w:t>Mack makes his way up to her, "Think it be past time to check the holds and stores, Ma'am?"</w:t>
      </w:r>
    </w:p>
    <w:p w14:paraId="0999C18A" w14:textId="53F778B8" w:rsidR="00750D7D" w:rsidRPr="00750D7D" w:rsidRDefault="00750D7D" w:rsidP="00750D7D">
      <w:pPr>
        <w:rPr>
          <w:rFonts w:cstheme="minorHAnsi"/>
          <w:bCs/>
        </w:rPr>
      </w:pPr>
      <w:r>
        <w:rPr>
          <w:rFonts w:cstheme="minorHAnsi"/>
          <w:bCs/>
        </w:rPr>
        <w:t xml:space="preserve">     </w:t>
      </w:r>
      <w:r w:rsidRPr="00750D7D">
        <w:rPr>
          <w:rFonts w:cstheme="minorHAnsi"/>
          <w:bCs/>
        </w:rPr>
        <w:t>"Sorry, Mack. I'm preoccupied."</w:t>
      </w:r>
    </w:p>
    <w:p w14:paraId="764A7F11" w14:textId="061CE40F" w:rsidR="00750D7D" w:rsidRPr="00750D7D" w:rsidRDefault="00750D7D" w:rsidP="00750D7D">
      <w:pPr>
        <w:rPr>
          <w:rFonts w:cstheme="minorHAnsi"/>
          <w:bCs/>
        </w:rPr>
      </w:pPr>
      <w:r>
        <w:rPr>
          <w:rFonts w:cstheme="minorHAnsi"/>
          <w:bCs/>
        </w:rPr>
        <w:t xml:space="preserve">     </w:t>
      </w:r>
      <w:r w:rsidRPr="00750D7D">
        <w:rPr>
          <w:rFonts w:cstheme="minorHAnsi"/>
          <w:bCs/>
        </w:rPr>
        <w:t>"No worries, Capt. We all understand."</w:t>
      </w:r>
    </w:p>
    <w:p w14:paraId="5D574A2D" w14:textId="6CB5E119" w:rsidR="00750D7D" w:rsidRPr="00750D7D" w:rsidRDefault="00750D7D" w:rsidP="00750D7D">
      <w:pPr>
        <w:rPr>
          <w:rFonts w:cstheme="minorHAnsi"/>
          <w:bCs/>
        </w:rPr>
      </w:pPr>
      <w:r>
        <w:rPr>
          <w:rFonts w:cstheme="minorHAnsi"/>
          <w:bCs/>
        </w:rPr>
        <w:t xml:space="preserve">     </w:t>
      </w:r>
      <w:r w:rsidRPr="00750D7D">
        <w:rPr>
          <w:rFonts w:cstheme="minorHAnsi"/>
          <w:bCs/>
        </w:rPr>
        <w:t>"Yes, well go to it then. Make sure everything is ok. Wind giving me a problem this run, and tackin's hard with her up on the waterline."</w:t>
      </w:r>
    </w:p>
    <w:p w14:paraId="4E4E8E2F" w14:textId="5E6AA5DC" w:rsidR="00750D7D" w:rsidRPr="00750D7D" w:rsidRDefault="00750D7D" w:rsidP="00750D7D">
      <w:pPr>
        <w:rPr>
          <w:rFonts w:cstheme="minorHAnsi"/>
          <w:bCs/>
        </w:rPr>
      </w:pPr>
      <w:r>
        <w:rPr>
          <w:rFonts w:cstheme="minorHAnsi"/>
          <w:bCs/>
        </w:rPr>
        <w:t xml:space="preserve">     </w:t>
      </w:r>
      <w:r w:rsidRPr="00750D7D">
        <w:rPr>
          <w:rFonts w:cstheme="minorHAnsi"/>
          <w:bCs/>
        </w:rPr>
        <w:t>"Aye, capt." He gathers the night crew and goes below deck.</w:t>
      </w:r>
    </w:p>
    <w:p w14:paraId="4FCB4B71" w14:textId="64EBEF92" w:rsidR="00750D7D" w:rsidRPr="00750D7D" w:rsidRDefault="00750D7D" w:rsidP="00750D7D">
      <w:pPr>
        <w:rPr>
          <w:rFonts w:cstheme="minorHAnsi"/>
          <w:bCs/>
        </w:rPr>
      </w:pPr>
      <w:r>
        <w:rPr>
          <w:rFonts w:cstheme="minorHAnsi"/>
          <w:bCs/>
        </w:rPr>
        <w:t xml:space="preserve">     </w:t>
      </w:r>
      <w:r w:rsidRPr="00750D7D">
        <w:rPr>
          <w:rFonts w:cstheme="minorHAnsi"/>
          <w:bCs/>
        </w:rPr>
        <w:t xml:space="preserve">Lauriella smiles for the first time since she came onboard. She draws her pocket watch out and opens it noting the time. </w:t>
      </w:r>
      <w:r>
        <w:rPr>
          <w:rFonts w:cstheme="minorHAnsi"/>
          <w:bCs/>
        </w:rPr>
        <w:t>Ten</w:t>
      </w:r>
      <w:r w:rsidRPr="00750D7D">
        <w:rPr>
          <w:rFonts w:cstheme="minorHAnsi"/>
          <w:bCs/>
        </w:rPr>
        <w:t xml:space="preserve"> minutes goes by, Then </w:t>
      </w:r>
      <w:r>
        <w:rPr>
          <w:rFonts w:cstheme="minorHAnsi"/>
          <w:bCs/>
        </w:rPr>
        <w:t>twenty</w:t>
      </w:r>
      <w:r w:rsidRPr="00750D7D">
        <w:rPr>
          <w:rFonts w:cstheme="minorHAnsi"/>
          <w:bCs/>
        </w:rPr>
        <w:t>. After twenty minutes the whole of the crew rushes up from the innards of the ship and put their heads over the gunwale.</w:t>
      </w:r>
    </w:p>
    <w:p w14:paraId="12124E7D" w14:textId="35FDEFAF" w:rsidR="00750D7D" w:rsidRPr="00750D7D" w:rsidRDefault="00750D7D" w:rsidP="00750D7D">
      <w:pPr>
        <w:rPr>
          <w:rFonts w:cstheme="minorHAnsi"/>
          <w:bCs/>
        </w:rPr>
      </w:pPr>
      <w:r>
        <w:rPr>
          <w:rFonts w:cstheme="minorHAnsi"/>
          <w:bCs/>
        </w:rPr>
        <w:t xml:space="preserve">     </w:t>
      </w:r>
      <w:r w:rsidRPr="00750D7D">
        <w:rPr>
          <w:rFonts w:cstheme="minorHAnsi"/>
          <w:bCs/>
        </w:rPr>
        <w:t>Lauriella calls out to them, "HEY MACK! WHAT'S THE DEAL? FOUR FOOT WAVES! NOT LIKE ITS STORMING OR EVEN RAINING!"</w:t>
      </w:r>
    </w:p>
    <w:p w14:paraId="04AC981C" w14:textId="5893B04B" w:rsidR="00750D7D" w:rsidRPr="00750D7D" w:rsidRDefault="00750D7D" w:rsidP="00750D7D">
      <w:pPr>
        <w:rPr>
          <w:rFonts w:cstheme="minorHAnsi"/>
          <w:bCs/>
        </w:rPr>
      </w:pPr>
      <w:r>
        <w:rPr>
          <w:rFonts w:cstheme="minorHAnsi"/>
          <w:bCs/>
        </w:rPr>
        <w:t xml:space="preserve">     </w:t>
      </w:r>
      <w:r w:rsidRPr="00750D7D">
        <w:rPr>
          <w:rFonts w:cstheme="minorHAnsi"/>
          <w:bCs/>
        </w:rPr>
        <w:t>"MUST HAVE BEEN THEM VEGTABLES I PUT IN THE FOOD CAPT!"</w:t>
      </w:r>
    </w:p>
    <w:p w14:paraId="6FA69622" w14:textId="7D88EF2D" w:rsidR="00750D7D" w:rsidRPr="00750D7D" w:rsidRDefault="00750D7D" w:rsidP="00750D7D">
      <w:pPr>
        <w:rPr>
          <w:rFonts w:cstheme="minorHAnsi"/>
          <w:bCs/>
        </w:rPr>
      </w:pPr>
      <w:r>
        <w:rPr>
          <w:rFonts w:cstheme="minorHAnsi"/>
          <w:bCs/>
        </w:rPr>
        <w:t xml:space="preserve">     </w:t>
      </w:r>
      <w:r w:rsidRPr="00750D7D">
        <w:rPr>
          <w:rFonts w:cstheme="minorHAnsi"/>
          <w:bCs/>
        </w:rPr>
        <w:t>"DAY CREW ISNT SICK!"</w:t>
      </w:r>
    </w:p>
    <w:p w14:paraId="2E33B556" w14:textId="127EED34" w:rsidR="00750D7D" w:rsidRPr="00750D7D" w:rsidRDefault="00750D7D" w:rsidP="00750D7D">
      <w:pPr>
        <w:rPr>
          <w:rFonts w:cstheme="minorHAnsi"/>
          <w:bCs/>
        </w:rPr>
      </w:pPr>
      <w:r>
        <w:rPr>
          <w:rFonts w:cstheme="minorHAnsi"/>
          <w:bCs/>
        </w:rPr>
        <w:t xml:space="preserve">     </w:t>
      </w:r>
      <w:r w:rsidRPr="00750D7D">
        <w:rPr>
          <w:rFonts w:cstheme="minorHAnsi"/>
          <w:bCs/>
        </w:rPr>
        <w:t>"UMMMM! THEY DID NA EAT WITH US!"</w:t>
      </w:r>
    </w:p>
    <w:p w14:paraId="4438D739" w14:textId="5FBE8D0B" w:rsidR="00750D7D" w:rsidRPr="00750D7D" w:rsidRDefault="00750D7D" w:rsidP="00750D7D">
      <w:pPr>
        <w:rPr>
          <w:rFonts w:cstheme="minorHAnsi"/>
          <w:bCs/>
        </w:rPr>
      </w:pPr>
      <w:r>
        <w:rPr>
          <w:rFonts w:cstheme="minorHAnsi"/>
          <w:bCs/>
        </w:rPr>
        <w:t xml:space="preserve">     </w:t>
      </w:r>
      <w:r w:rsidRPr="00750D7D">
        <w:rPr>
          <w:rFonts w:cstheme="minorHAnsi"/>
          <w:bCs/>
        </w:rPr>
        <w:t>"I'M NOT SICK."</w:t>
      </w:r>
    </w:p>
    <w:p w14:paraId="0EC1D38B" w14:textId="410873CE" w:rsidR="00750D7D" w:rsidRPr="00750D7D" w:rsidRDefault="00750D7D" w:rsidP="00750D7D">
      <w:pPr>
        <w:rPr>
          <w:rFonts w:cstheme="minorHAnsi"/>
          <w:bCs/>
        </w:rPr>
      </w:pPr>
      <w:r>
        <w:rPr>
          <w:rFonts w:cstheme="minorHAnsi"/>
          <w:bCs/>
        </w:rPr>
        <w:t xml:space="preserve">     </w:t>
      </w:r>
      <w:r w:rsidRPr="00750D7D">
        <w:rPr>
          <w:rFonts w:cstheme="minorHAnsi"/>
          <w:bCs/>
        </w:rPr>
        <w:t>"YOUR AN ELF CAPTAIN. PROBABLY GOT MORE TOLANENCE FOR BROWN VEGGIES."</w:t>
      </w:r>
    </w:p>
    <w:p w14:paraId="0E34630D" w14:textId="7991008D" w:rsidR="00750D7D" w:rsidRPr="00750D7D" w:rsidRDefault="00750D7D" w:rsidP="00750D7D">
      <w:pPr>
        <w:rPr>
          <w:rFonts w:cstheme="minorHAnsi"/>
          <w:bCs/>
        </w:rPr>
      </w:pPr>
      <w:r>
        <w:rPr>
          <w:rFonts w:cstheme="minorHAnsi"/>
          <w:bCs/>
        </w:rPr>
        <w:t xml:space="preserve">     </w:t>
      </w:r>
      <w:r w:rsidRPr="00750D7D">
        <w:rPr>
          <w:rFonts w:cstheme="minorHAnsi"/>
          <w:bCs/>
        </w:rPr>
        <w:t>"OH WELL COME ON UP GENTLEMEN AND HAVE SOME RUM. I THINK I LIKE THIS GREEN PEPPER RUM. SHARP TASTE. IF I WERE TO STAY ONBOARD, I'D HAVE JAROD BUY THIS ALL THE TIME. THE TASTE GROWS ON YOU."</w:t>
      </w:r>
    </w:p>
    <w:p w14:paraId="5003BF84" w14:textId="39CDE3CD" w:rsidR="00750D7D" w:rsidRPr="00750D7D" w:rsidRDefault="00750D7D" w:rsidP="00750D7D">
      <w:pPr>
        <w:rPr>
          <w:rFonts w:cstheme="minorHAnsi"/>
          <w:bCs/>
        </w:rPr>
      </w:pPr>
      <w:r>
        <w:rPr>
          <w:rFonts w:cstheme="minorHAnsi"/>
          <w:bCs/>
        </w:rPr>
        <w:t xml:space="preserve">     </w:t>
      </w:r>
      <w:r w:rsidRPr="00750D7D">
        <w:rPr>
          <w:rFonts w:cstheme="minorHAnsi"/>
          <w:bCs/>
        </w:rPr>
        <w:t>The crew turn green and put their faces back over the gunwale. She smiles to herself, thinking, 'That was worth it.' Mack gives her the finger for a moment before putting his head over the side of the ship once again.</w:t>
      </w:r>
    </w:p>
    <w:p w14:paraId="63F9E746" w14:textId="4564DC6F" w:rsidR="00750D7D" w:rsidRPr="00750D7D" w:rsidRDefault="00750D7D" w:rsidP="00750D7D">
      <w:pPr>
        <w:rPr>
          <w:rFonts w:cstheme="minorHAnsi"/>
          <w:bCs/>
        </w:rPr>
      </w:pPr>
      <w:r>
        <w:rPr>
          <w:rFonts w:cstheme="minorHAnsi"/>
          <w:bCs/>
        </w:rPr>
        <w:t xml:space="preserve">     </w:t>
      </w:r>
      <w:r w:rsidRPr="00750D7D">
        <w:rPr>
          <w:rFonts w:cstheme="minorHAnsi"/>
          <w:bCs/>
        </w:rPr>
        <w:t>"POINT TAKEN, MACK!"</w:t>
      </w:r>
    </w:p>
    <w:p w14:paraId="420EF94C" w14:textId="050C0E62" w:rsidR="00750D7D" w:rsidRPr="00750D7D" w:rsidRDefault="00750D7D" w:rsidP="00750D7D">
      <w:pPr>
        <w:rPr>
          <w:rFonts w:cstheme="minorHAnsi"/>
          <w:bCs/>
        </w:rPr>
      </w:pPr>
      <w:r>
        <w:rPr>
          <w:rFonts w:cstheme="minorHAnsi"/>
          <w:bCs/>
        </w:rPr>
        <w:t xml:space="preserve">     </w:t>
      </w:r>
      <w:r w:rsidRPr="00750D7D">
        <w:rPr>
          <w:rFonts w:cstheme="minorHAnsi"/>
          <w:bCs/>
        </w:rPr>
        <w:t>"AYE, CAPTAIN!"</w:t>
      </w:r>
    </w:p>
    <w:p w14:paraId="3F684DC0" w14:textId="137AF678" w:rsidR="00750D7D" w:rsidRPr="00750D7D" w:rsidRDefault="00750D7D" w:rsidP="00750D7D">
      <w:pPr>
        <w:rPr>
          <w:rFonts w:cstheme="minorHAnsi"/>
          <w:bCs/>
        </w:rPr>
      </w:pPr>
      <w:r>
        <w:rPr>
          <w:rFonts w:cstheme="minorHAnsi"/>
          <w:bCs/>
        </w:rPr>
        <w:t xml:space="preserve">     </w:t>
      </w:r>
      <w:r w:rsidRPr="00750D7D">
        <w:rPr>
          <w:rFonts w:cstheme="minorHAnsi"/>
          <w:bCs/>
        </w:rPr>
        <w:t>Once in Westgate the Moonflower offloads and gets paid for the shipment. The whole of the crew is invited to the ceremony. It's in a tavern that was rented for the event. Only fleet allowed. There are two admirals there, Several commanders and several Captains. The ceremony is short, these being practical people of the sea. The sort of no-nonsense folk that know one slip could spell your doom running a cargo ship. Lauriella receives several new uniforms as does Jarod. She gets her gold wheel pin. He gets his silver. The rest of the night goes to revelry and quiet conversation.</w:t>
      </w:r>
    </w:p>
    <w:p w14:paraId="63350F0D" w14:textId="7B173827" w:rsidR="00750D7D" w:rsidRPr="00750D7D" w:rsidRDefault="00750D7D" w:rsidP="00750D7D">
      <w:pPr>
        <w:rPr>
          <w:rFonts w:cstheme="minorHAnsi"/>
          <w:bCs/>
        </w:rPr>
      </w:pPr>
      <w:r>
        <w:rPr>
          <w:rFonts w:cstheme="minorHAnsi"/>
          <w:bCs/>
        </w:rPr>
        <w:t xml:space="preserve">     </w:t>
      </w:r>
      <w:r w:rsidRPr="00750D7D">
        <w:rPr>
          <w:rFonts w:cstheme="minorHAnsi"/>
          <w:bCs/>
        </w:rPr>
        <w:t xml:space="preserve">Several of the commanders and the two admirals are interested in Lauriella's past. Almost every one of them ask her if she speaks Mulhorandi. She becomes very suspicious of what their real intent is. </w:t>
      </w:r>
      <w:r>
        <w:rPr>
          <w:rFonts w:cstheme="minorHAnsi"/>
          <w:bCs/>
        </w:rPr>
        <w:t xml:space="preserve">   </w:t>
      </w:r>
      <w:r w:rsidRPr="00750D7D">
        <w:rPr>
          <w:rFonts w:cstheme="minorHAnsi"/>
          <w:bCs/>
        </w:rPr>
        <w:lastRenderedPageBreak/>
        <w:t>There is a nasty war going on between Mulhorand and Unther. Fleet is not supposed to get involved with any war along the seas they transport.</w:t>
      </w:r>
    </w:p>
    <w:p w14:paraId="67D33773" w14:textId="50814ADA" w:rsidR="00750D7D" w:rsidRPr="00750D7D" w:rsidRDefault="00750D7D" w:rsidP="00750D7D">
      <w:pPr>
        <w:rPr>
          <w:rFonts w:cstheme="minorHAnsi"/>
          <w:bCs/>
        </w:rPr>
      </w:pPr>
      <w:r>
        <w:rPr>
          <w:rFonts w:cstheme="minorHAnsi"/>
          <w:bCs/>
        </w:rPr>
        <w:t xml:space="preserve">     </w:t>
      </w:r>
      <w:r w:rsidRPr="00750D7D">
        <w:rPr>
          <w:rFonts w:cstheme="minorHAnsi"/>
          <w:bCs/>
        </w:rPr>
        <w:t xml:space="preserve">Finally, she asks Admiral Hawkins why the interest in her past Mulhorand relationship? The admiral purses his lips, "Unther has sunk </w:t>
      </w:r>
      <w:r>
        <w:rPr>
          <w:rFonts w:cstheme="minorHAnsi"/>
          <w:bCs/>
        </w:rPr>
        <w:t>five</w:t>
      </w:r>
      <w:r w:rsidRPr="00750D7D">
        <w:rPr>
          <w:rFonts w:cstheme="minorHAnsi"/>
          <w:bCs/>
        </w:rPr>
        <w:t xml:space="preserve"> of our big galleons. First time in near </w:t>
      </w:r>
      <w:r>
        <w:rPr>
          <w:rFonts w:cstheme="minorHAnsi"/>
          <w:bCs/>
        </w:rPr>
        <w:t>three hundred</w:t>
      </w:r>
      <w:r w:rsidRPr="00750D7D">
        <w:rPr>
          <w:rFonts w:cstheme="minorHAnsi"/>
          <w:bCs/>
        </w:rPr>
        <w:t xml:space="preserve"> years we had someone other than pirates go after our flags. We need you on the southeastern lanes to help calm things down. Maybe even help with some form of treaty or if not, we may have to side with Mulhorand and refit for war."</w:t>
      </w:r>
    </w:p>
    <w:p w14:paraId="6E7DF712" w14:textId="5FD06248" w:rsidR="00750D7D" w:rsidRPr="00750D7D" w:rsidRDefault="00750D7D" w:rsidP="00750D7D">
      <w:pPr>
        <w:rPr>
          <w:rFonts w:cstheme="minorHAnsi"/>
          <w:bCs/>
        </w:rPr>
      </w:pPr>
      <w:r>
        <w:rPr>
          <w:rFonts w:cstheme="minorHAnsi"/>
          <w:bCs/>
        </w:rPr>
        <w:t xml:space="preserve">     </w:t>
      </w:r>
      <w:r w:rsidRPr="00750D7D">
        <w:rPr>
          <w:rFonts w:cstheme="minorHAnsi"/>
          <w:bCs/>
        </w:rPr>
        <w:t>"Admiral, I cant. I have too many obligations in Arabel and Immersea. Besiden. I'll never be second to anyone in fleet. Too many incidents as an ensign. To many violations from higher officers and crewmates."</w:t>
      </w:r>
    </w:p>
    <w:p w14:paraId="4A85A6A2" w14:textId="37412B17" w:rsidR="00750D7D" w:rsidRPr="00750D7D" w:rsidRDefault="00552E9D" w:rsidP="00750D7D">
      <w:pPr>
        <w:rPr>
          <w:rFonts w:cstheme="minorHAnsi"/>
          <w:bCs/>
        </w:rPr>
      </w:pPr>
      <w:r>
        <w:rPr>
          <w:rFonts w:cstheme="minorHAnsi"/>
          <w:bCs/>
        </w:rPr>
        <w:t xml:space="preserve">     </w:t>
      </w:r>
      <w:r w:rsidR="00750D7D" w:rsidRPr="00750D7D">
        <w:rPr>
          <w:rFonts w:cstheme="minorHAnsi"/>
          <w:bCs/>
        </w:rPr>
        <w:t>"That doesn't happen anymore. Strict rules and punishments."</w:t>
      </w:r>
    </w:p>
    <w:p w14:paraId="04513D6C" w14:textId="3356142F" w:rsidR="00750D7D" w:rsidRPr="00750D7D" w:rsidRDefault="00552E9D" w:rsidP="00750D7D">
      <w:pPr>
        <w:rPr>
          <w:rFonts w:cstheme="minorHAnsi"/>
          <w:bCs/>
        </w:rPr>
      </w:pPr>
      <w:r>
        <w:rPr>
          <w:rFonts w:cstheme="minorHAnsi"/>
          <w:bCs/>
        </w:rPr>
        <w:t xml:space="preserve">     </w:t>
      </w:r>
      <w:r w:rsidR="00750D7D" w:rsidRPr="00750D7D">
        <w:rPr>
          <w:rFonts w:cstheme="minorHAnsi"/>
          <w:bCs/>
        </w:rPr>
        <w:t xml:space="preserve">"Those are the exact words when I signed on to fleet, Admiral. </w:t>
      </w:r>
      <w:r w:rsidRPr="00750D7D">
        <w:rPr>
          <w:rFonts w:cstheme="minorHAnsi"/>
          <w:bCs/>
        </w:rPr>
        <w:t>Thanks,</w:t>
      </w:r>
      <w:r w:rsidR="00750D7D" w:rsidRPr="00750D7D">
        <w:rPr>
          <w:rFonts w:cstheme="minorHAnsi"/>
          <w:bCs/>
        </w:rPr>
        <w:t xml:space="preserve"> but no thanks."</w:t>
      </w:r>
    </w:p>
    <w:p w14:paraId="2062C703" w14:textId="7A87200B" w:rsidR="00750D7D" w:rsidRPr="00750D7D" w:rsidRDefault="00552E9D" w:rsidP="00750D7D">
      <w:pPr>
        <w:rPr>
          <w:rFonts w:cstheme="minorHAnsi"/>
          <w:bCs/>
        </w:rPr>
      </w:pPr>
      <w:r>
        <w:rPr>
          <w:rFonts w:cstheme="minorHAnsi"/>
          <w:bCs/>
        </w:rPr>
        <w:t xml:space="preserve">     </w:t>
      </w:r>
      <w:r w:rsidR="00750D7D" w:rsidRPr="00750D7D">
        <w:rPr>
          <w:rFonts w:cstheme="minorHAnsi"/>
          <w:bCs/>
        </w:rPr>
        <w:t>The admiral frowns, "What are your plans then, Captain Sithmore?"</w:t>
      </w:r>
    </w:p>
    <w:p w14:paraId="3B19DEE5" w14:textId="6DBB121B" w:rsidR="00750D7D" w:rsidRPr="00750D7D" w:rsidRDefault="00552E9D" w:rsidP="00750D7D">
      <w:pPr>
        <w:rPr>
          <w:rFonts w:cstheme="minorHAnsi"/>
          <w:bCs/>
        </w:rPr>
      </w:pPr>
      <w:r>
        <w:rPr>
          <w:rFonts w:cstheme="minorHAnsi"/>
          <w:bCs/>
        </w:rPr>
        <w:t xml:space="preserve">     </w:t>
      </w:r>
      <w:r w:rsidR="00750D7D" w:rsidRPr="00750D7D">
        <w:rPr>
          <w:rFonts w:cstheme="minorHAnsi"/>
          <w:bCs/>
        </w:rPr>
        <w:t xml:space="preserve">Lauriella centers herself, "A new style of Schooner. One of my own design. She'll do </w:t>
      </w:r>
      <w:r>
        <w:rPr>
          <w:rFonts w:cstheme="minorHAnsi"/>
          <w:bCs/>
        </w:rPr>
        <w:t>fourteen</w:t>
      </w:r>
      <w:r w:rsidR="00750D7D" w:rsidRPr="00750D7D">
        <w:rPr>
          <w:rFonts w:cstheme="minorHAnsi"/>
          <w:bCs/>
        </w:rPr>
        <w:t xml:space="preserve"> knots and turn fast as a sloop."</w:t>
      </w:r>
    </w:p>
    <w:p w14:paraId="1A865716" w14:textId="0D366859" w:rsidR="00750D7D" w:rsidRPr="00750D7D" w:rsidRDefault="00552E9D" w:rsidP="00750D7D">
      <w:pPr>
        <w:rPr>
          <w:rFonts w:cstheme="minorHAnsi"/>
          <w:bCs/>
        </w:rPr>
      </w:pPr>
      <w:r>
        <w:rPr>
          <w:rFonts w:cstheme="minorHAnsi"/>
          <w:bCs/>
        </w:rPr>
        <w:t xml:space="preserve">     </w:t>
      </w:r>
      <w:r w:rsidR="00750D7D" w:rsidRPr="00750D7D">
        <w:rPr>
          <w:rFonts w:cstheme="minorHAnsi"/>
          <w:bCs/>
        </w:rPr>
        <w:t>The admiral grunts, "That be a hard thing to do, Captain but seen your records. You got the brains. Least the part you remember. I would still like use that head of yours. How about an advisor position in fleet. We'll send you letters for advice. you give it. there will be some small coin in it. Help you build this thing you got cooking.</w:t>
      </w:r>
    </w:p>
    <w:p w14:paraId="3B4CB5F4" w14:textId="210DF3E3" w:rsidR="00750D7D" w:rsidRPr="00750D7D" w:rsidRDefault="00552E9D" w:rsidP="00750D7D">
      <w:pPr>
        <w:rPr>
          <w:rFonts w:cstheme="minorHAnsi"/>
          <w:bCs/>
        </w:rPr>
      </w:pPr>
      <w:r>
        <w:rPr>
          <w:rFonts w:cstheme="minorHAnsi"/>
          <w:bCs/>
        </w:rPr>
        <w:t xml:space="preserve">     </w:t>
      </w:r>
      <w:r w:rsidR="00750D7D" w:rsidRPr="00750D7D">
        <w:rPr>
          <w:rFonts w:cstheme="minorHAnsi"/>
          <w:bCs/>
        </w:rPr>
        <w:t>"Deal, Admiral. that I can do."</w:t>
      </w:r>
    </w:p>
    <w:p w14:paraId="0F1F8E8C" w14:textId="49E03C9A" w:rsidR="00750D7D" w:rsidRPr="00750D7D" w:rsidRDefault="00552E9D" w:rsidP="00750D7D">
      <w:pPr>
        <w:rPr>
          <w:rFonts w:cstheme="minorHAnsi"/>
          <w:bCs/>
        </w:rPr>
      </w:pPr>
      <w:r>
        <w:rPr>
          <w:rFonts w:cstheme="minorHAnsi"/>
          <w:bCs/>
        </w:rPr>
        <w:t xml:space="preserve">     </w:t>
      </w:r>
      <w:r w:rsidR="00750D7D" w:rsidRPr="00750D7D">
        <w:rPr>
          <w:rFonts w:cstheme="minorHAnsi"/>
          <w:bCs/>
        </w:rPr>
        <w:t>"Alright then. Where's your home port?"</w:t>
      </w:r>
    </w:p>
    <w:p w14:paraId="13E8E75D" w14:textId="14BE818F" w:rsidR="00750D7D" w:rsidRPr="00750D7D" w:rsidRDefault="00552E9D" w:rsidP="00750D7D">
      <w:pPr>
        <w:rPr>
          <w:rFonts w:cstheme="minorHAnsi"/>
          <w:bCs/>
        </w:rPr>
      </w:pPr>
      <w:r>
        <w:rPr>
          <w:rFonts w:cstheme="minorHAnsi"/>
          <w:bCs/>
        </w:rPr>
        <w:t xml:space="preserve">     </w:t>
      </w:r>
      <w:r w:rsidR="00750D7D" w:rsidRPr="00750D7D">
        <w:rPr>
          <w:rFonts w:cstheme="minorHAnsi"/>
          <w:bCs/>
        </w:rPr>
        <w:t>"Immersea."</w:t>
      </w:r>
    </w:p>
    <w:p w14:paraId="596383B6" w14:textId="61C6C0BA" w:rsidR="00750D7D" w:rsidRPr="00750D7D" w:rsidRDefault="00552E9D" w:rsidP="00750D7D">
      <w:pPr>
        <w:rPr>
          <w:rFonts w:cstheme="minorHAnsi"/>
          <w:bCs/>
        </w:rPr>
      </w:pPr>
      <w:r>
        <w:rPr>
          <w:rFonts w:cstheme="minorHAnsi"/>
          <w:bCs/>
        </w:rPr>
        <w:t xml:space="preserve">     </w:t>
      </w:r>
      <w:r w:rsidR="00750D7D" w:rsidRPr="00750D7D">
        <w:rPr>
          <w:rFonts w:cstheme="minorHAnsi"/>
          <w:bCs/>
        </w:rPr>
        <w:t>The admiral shakes his head, That dinky little port. Alright. We'll send the letters to the harbormaster. Sealed and marked."</w:t>
      </w:r>
    </w:p>
    <w:p w14:paraId="54458380" w14:textId="492AE5BF" w:rsidR="00750D7D" w:rsidRPr="00750D7D" w:rsidRDefault="00552E9D" w:rsidP="00750D7D">
      <w:pPr>
        <w:rPr>
          <w:rFonts w:cstheme="minorHAnsi"/>
          <w:bCs/>
        </w:rPr>
      </w:pPr>
      <w:r>
        <w:rPr>
          <w:rFonts w:cstheme="minorHAnsi"/>
          <w:bCs/>
        </w:rPr>
        <w:t xml:space="preserve">     </w:t>
      </w:r>
      <w:r w:rsidR="00750D7D" w:rsidRPr="00750D7D">
        <w:rPr>
          <w:rFonts w:cstheme="minorHAnsi"/>
          <w:bCs/>
        </w:rPr>
        <w:t>Late in the night, long after the crew had left a drunk Lauriella and Jarod walk out of the tavern. Lloyd greets them half-way. As they walk to their slip the whole of the crew is there. they give her a salute. She recognizes them.</w:t>
      </w:r>
    </w:p>
    <w:p w14:paraId="6EE46D89" w14:textId="79486A43" w:rsidR="00750D7D" w:rsidRPr="00750D7D" w:rsidRDefault="00552E9D" w:rsidP="00750D7D">
      <w:pPr>
        <w:rPr>
          <w:rFonts w:cstheme="minorHAnsi"/>
          <w:bCs/>
        </w:rPr>
      </w:pPr>
      <w:r>
        <w:rPr>
          <w:rFonts w:cstheme="minorHAnsi"/>
          <w:bCs/>
        </w:rPr>
        <w:t xml:space="preserve">     </w:t>
      </w:r>
      <w:r w:rsidR="00750D7D" w:rsidRPr="00750D7D">
        <w:rPr>
          <w:rFonts w:cstheme="minorHAnsi"/>
          <w:bCs/>
        </w:rPr>
        <w:t>Jarod is the one that speaks, "We could,na take your ships name away from you, Captain so we changed her. We think it fits and you'll have the Moonflower for your new one. Come on now take a look."</w:t>
      </w:r>
    </w:p>
    <w:p w14:paraId="774E5872" w14:textId="365F0FBC" w:rsidR="00750D7D" w:rsidRPr="00750D7D" w:rsidRDefault="00552E9D" w:rsidP="00750D7D">
      <w:pPr>
        <w:rPr>
          <w:rFonts w:cstheme="minorHAnsi"/>
          <w:bCs/>
        </w:rPr>
      </w:pPr>
      <w:r>
        <w:rPr>
          <w:rFonts w:cstheme="minorHAnsi"/>
          <w:bCs/>
        </w:rPr>
        <w:t xml:space="preserve">     </w:t>
      </w:r>
      <w:r w:rsidR="00750D7D" w:rsidRPr="00750D7D">
        <w:rPr>
          <w:rFonts w:cstheme="minorHAnsi"/>
          <w:bCs/>
        </w:rPr>
        <w:t>Jarod clasps her shoulder as they make their way to the bow. There's a cloth over the name of the ship. Jesse unties a rope on the slip letting the cloth fall. Lauriella reads the name and as tight as she is in uniform begins to cry. The name on the side of the bow reads 'LAURI'S LUCK'</w:t>
      </w:r>
    </w:p>
    <w:p w14:paraId="237C2FB1" w14:textId="7C09A130" w:rsidR="00750D7D" w:rsidRDefault="00552E9D" w:rsidP="00750D7D">
      <w:pPr>
        <w:rPr>
          <w:rFonts w:cstheme="minorHAnsi"/>
          <w:bCs/>
        </w:rPr>
      </w:pPr>
      <w:r>
        <w:rPr>
          <w:rFonts w:cstheme="minorHAnsi"/>
          <w:bCs/>
        </w:rPr>
        <w:t xml:space="preserve">     </w:t>
      </w:r>
      <w:r w:rsidR="00750D7D" w:rsidRPr="00750D7D">
        <w:rPr>
          <w:rFonts w:cstheme="minorHAnsi"/>
          <w:bCs/>
        </w:rPr>
        <w:t>She buries her head in Jarod</w:t>
      </w:r>
      <w:r>
        <w:rPr>
          <w:rFonts w:cstheme="minorHAnsi"/>
          <w:bCs/>
        </w:rPr>
        <w:t>’</w:t>
      </w:r>
      <w:r w:rsidR="00750D7D" w:rsidRPr="00750D7D">
        <w:rPr>
          <w:rFonts w:cstheme="minorHAnsi"/>
          <w:bCs/>
        </w:rPr>
        <w:t>s chest. The crew all put their hands upon her shoulders and head forming around her to save any embarrassment. She faints there in their arms. They put her to bed in her cabin. The next day they know that Her and Lloyd must gather their things and move it all to the Catalina they rented for the return trip to Immersea.</w:t>
      </w:r>
    </w:p>
    <w:p w14:paraId="18799C36" w14:textId="0C6A7B24" w:rsidR="00552E9D" w:rsidRDefault="00552E9D" w:rsidP="00750D7D">
      <w:pPr>
        <w:rPr>
          <w:rFonts w:cstheme="minorHAnsi"/>
          <w:bCs/>
        </w:rPr>
      </w:pPr>
    </w:p>
    <w:p w14:paraId="6C02DE68" w14:textId="451B1CD0" w:rsidR="00552E9D" w:rsidRDefault="00552E9D" w:rsidP="00750D7D">
      <w:pPr>
        <w:rPr>
          <w:rFonts w:cstheme="minorHAnsi"/>
          <w:bCs/>
        </w:rPr>
      </w:pPr>
    </w:p>
    <w:p w14:paraId="3C2D3A18" w14:textId="6244FB68" w:rsidR="00552E9D" w:rsidRDefault="00552E9D" w:rsidP="00552E9D">
      <w:pPr>
        <w:jc w:val="center"/>
        <w:rPr>
          <w:rFonts w:cstheme="minorHAnsi"/>
          <w:b/>
          <w:color w:val="0070C0"/>
          <w:sz w:val="36"/>
          <w:szCs w:val="36"/>
        </w:rPr>
      </w:pPr>
      <w:r>
        <w:rPr>
          <w:rFonts w:cstheme="minorHAnsi"/>
          <w:b/>
          <w:color w:val="0070C0"/>
          <w:sz w:val="36"/>
          <w:szCs w:val="36"/>
        </w:rPr>
        <w:t>Chapter 10</w:t>
      </w:r>
    </w:p>
    <w:p w14:paraId="0B6DAD16" w14:textId="01AB4823" w:rsidR="00552E9D" w:rsidRDefault="00552E9D" w:rsidP="00552E9D">
      <w:pPr>
        <w:jc w:val="center"/>
        <w:rPr>
          <w:rFonts w:cstheme="minorHAnsi"/>
          <w:b/>
          <w:color w:val="0070C0"/>
          <w:sz w:val="28"/>
          <w:szCs w:val="28"/>
        </w:rPr>
      </w:pPr>
      <w:r>
        <w:rPr>
          <w:rFonts w:cstheme="minorHAnsi"/>
          <w:b/>
          <w:color w:val="0070C0"/>
          <w:sz w:val="28"/>
          <w:szCs w:val="28"/>
        </w:rPr>
        <w:t>Shipless and Crewless</w:t>
      </w:r>
    </w:p>
    <w:p w14:paraId="570C1408" w14:textId="05694E80" w:rsidR="00552E9D" w:rsidRDefault="00552E9D" w:rsidP="00552E9D">
      <w:pPr>
        <w:rPr>
          <w:rFonts w:cstheme="minorHAnsi"/>
          <w:bCs/>
        </w:rPr>
      </w:pPr>
    </w:p>
    <w:p w14:paraId="33F544F0" w14:textId="63628D1E" w:rsidR="00552E9D" w:rsidRDefault="00552E9D" w:rsidP="00552E9D">
      <w:pPr>
        <w:rPr>
          <w:rFonts w:cstheme="minorHAnsi"/>
          <w:bCs/>
        </w:rPr>
      </w:pPr>
    </w:p>
    <w:p w14:paraId="56CCA13F" w14:textId="0352D691" w:rsidR="00552E9D" w:rsidRDefault="00552E9D" w:rsidP="00552E9D">
      <w:pPr>
        <w:rPr>
          <w:rFonts w:cstheme="minorHAnsi"/>
          <w:bCs/>
        </w:rPr>
      </w:pPr>
    </w:p>
    <w:p w14:paraId="7896EE17" w14:textId="77777777" w:rsidR="00552E9D" w:rsidRPr="00552E9D" w:rsidRDefault="00552E9D" w:rsidP="00552E9D">
      <w:pPr>
        <w:rPr>
          <w:rFonts w:cstheme="minorHAnsi"/>
          <w:bCs/>
        </w:rPr>
      </w:pPr>
      <w:r>
        <w:rPr>
          <w:rFonts w:cstheme="minorHAnsi"/>
          <w:bCs/>
        </w:rPr>
        <w:t xml:space="preserve">     </w:t>
      </w:r>
      <w:r w:rsidRPr="00552E9D">
        <w:rPr>
          <w:rFonts w:cstheme="minorHAnsi"/>
          <w:bCs/>
        </w:rPr>
        <w:t>Lloyd comes up on deck with two cups of coffee in his hand. Lauriella has a chair in behind the helm and has her feet up on the small navigators table. He sits beside her and hands her hers. Accepting it she sips on the heavy black substance and looks up, "We're going into rain."</w:t>
      </w:r>
    </w:p>
    <w:p w14:paraId="0D27DFC1" w14:textId="664580BD" w:rsidR="00552E9D" w:rsidRPr="00552E9D" w:rsidRDefault="00552E9D" w:rsidP="00552E9D">
      <w:pPr>
        <w:rPr>
          <w:rFonts w:cstheme="minorHAnsi"/>
          <w:bCs/>
        </w:rPr>
      </w:pPr>
      <w:r>
        <w:rPr>
          <w:rFonts w:cstheme="minorHAnsi"/>
          <w:bCs/>
        </w:rPr>
        <w:lastRenderedPageBreak/>
        <w:t xml:space="preserve">    </w:t>
      </w:r>
      <w:r w:rsidRPr="00552E9D">
        <w:rPr>
          <w:rFonts w:cstheme="minorHAnsi"/>
          <w:bCs/>
        </w:rPr>
        <w:t xml:space="preserve">"Aye, nother couple hours it be. I'll take the wheel up, </w:t>
      </w:r>
      <w:r>
        <w:rPr>
          <w:rFonts w:cstheme="minorHAnsi"/>
          <w:bCs/>
        </w:rPr>
        <w:t>C</w:t>
      </w:r>
      <w:r w:rsidRPr="00552E9D">
        <w:rPr>
          <w:rFonts w:cstheme="minorHAnsi"/>
          <w:bCs/>
        </w:rPr>
        <w:t>apt. No need you being out here"</w:t>
      </w:r>
    </w:p>
    <w:p w14:paraId="4CAAA292" w14:textId="6CF56F96" w:rsidR="00552E9D" w:rsidRPr="00552E9D" w:rsidRDefault="00552E9D" w:rsidP="00552E9D">
      <w:pPr>
        <w:rPr>
          <w:rFonts w:cstheme="minorHAnsi"/>
          <w:bCs/>
        </w:rPr>
      </w:pPr>
      <w:r>
        <w:rPr>
          <w:rFonts w:cstheme="minorHAnsi"/>
          <w:bCs/>
        </w:rPr>
        <w:t xml:space="preserve">     </w:t>
      </w:r>
      <w:r w:rsidRPr="00552E9D">
        <w:rPr>
          <w:rFonts w:cstheme="minorHAnsi"/>
          <w:bCs/>
        </w:rPr>
        <w:t>"I'll be ok. Just a shock. They moved pretty quick. Wanted me in the southeastern shipping lanes to help with the war. Seems fleet has been pushed into it."</w:t>
      </w:r>
    </w:p>
    <w:p w14:paraId="265A802A" w14:textId="6D698640" w:rsidR="00552E9D" w:rsidRPr="00552E9D" w:rsidRDefault="00552E9D" w:rsidP="00552E9D">
      <w:pPr>
        <w:rPr>
          <w:rFonts w:cstheme="minorHAnsi"/>
          <w:bCs/>
        </w:rPr>
      </w:pPr>
      <w:r>
        <w:rPr>
          <w:rFonts w:cstheme="minorHAnsi"/>
          <w:bCs/>
        </w:rPr>
        <w:t xml:space="preserve">    </w:t>
      </w:r>
      <w:r w:rsidRPr="00552E9D">
        <w:rPr>
          <w:rFonts w:cstheme="minorHAnsi"/>
          <w:bCs/>
        </w:rPr>
        <w:t>"Can be say'in that all you want to be, Lauri. We that know yer soul knows ye better we do."</w:t>
      </w:r>
    </w:p>
    <w:p w14:paraId="33907E98" w14:textId="6EC0A901" w:rsidR="00552E9D" w:rsidRPr="00552E9D" w:rsidRDefault="00552E9D" w:rsidP="00552E9D">
      <w:pPr>
        <w:rPr>
          <w:rFonts w:cstheme="minorHAnsi"/>
          <w:bCs/>
        </w:rPr>
      </w:pPr>
      <w:r>
        <w:rPr>
          <w:rFonts w:cstheme="minorHAnsi"/>
          <w:bCs/>
        </w:rPr>
        <w:t xml:space="preserve">     </w:t>
      </w:r>
      <w:r w:rsidRPr="00552E9D">
        <w:rPr>
          <w:rFonts w:cstheme="minorHAnsi"/>
          <w:bCs/>
        </w:rPr>
        <w:t>"Doesn't matter Lloyd, Been through worse. Besides We of no import to the greater scheme don't matter much. We do change nothin. One evil replaces another. We'll build again. Sail our wares. Make enough to retire. Hopefully a peaceful life."</w:t>
      </w:r>
    </w:p>
    <w:p w14:paraId="6C0EFFBD" w14:textId="46FA0C71" w:rsidR="00552E9D" w:rsidRPr="00552E9D" w:rsidRDefault="00552E9D" w:rsidP="00552E9D">
      <w:pPr>
        <w:rPr>
          <w:rFonts w:cstheme="minorHAnsi"/>
          <w:bCs/>
        </w:rPr>
      </w:pPr>
      <w:r>
        <w:rPr>
          <w:rFonts w:cstheme="minorHAnsi"/>
          <w:bCs/>
        </w:rPr>
        <w:t xml:space="preserve">     </w:t>
      </w:r>
      <w:r w:rsidRPr="00552E9D">
        <w:rPr>
          <w:rFonts w:cstheme="minorHAnsi"/>
          <w:bCs/>
        </w:rPr>
        <w:t>"Where did that motto come from anyway?"</w:t>
      </w:r>
    </w:p>
    <w:p w14:paraId="4660314A" w14:textId="2ACD92B3" w:rsidR="00552E9D" w:rsidRPr="00552E9D" w:rsidRDefault="00552E9D" w:rsidP="00552E9D">
      <w:pPr>
        <w:rPr>
          <w:rFonts w:cstheme="minorHAnsi"/>
          <w:bCs/>
        </w:rPr>
      </w:pPr>
      <w:r>
        <w:rPr>
          <w:rFonts w:cstheme="minorHAnsi"/>
          <w:bCs/>
        </w:rPr>
        <w:t xml:space="preserve">     </w:t>
      </w:r>
      <w:r w:rsidRPr="00552E9D">
        <w:rPr>
          <w:rFonts w:cstheme="minorHAnsi"/>
          <w:bCs/>
        </w:rPr>
        <w:t>Lauri smiles, "I think it came from my frustration when I was a young lady."</w:t>
      </w:r>
    </w:p>
    <w:p w14:paraId="57647A67" w14:textId="6228F7EB" w:rsidR="00552E9D" w:rsidRPr="00552E9D" w:rsidRDefault="00717E8E" w:rsidP="00552E9D">
      <w:pPr>
        <w:rPr>
          <w:rFonts w:cstheme="minorHAnsi"/>
          <w:bCs/>
        </w:rPr>
      </w:pPr>
      <w:r>
        <w:rPr>
          <w:rFonts w:cstheme="minorHAnsi"/>
          <w:bCs/>
        </w:rPr>
        <w:t xml:space="preserve">     </w:t>
      </w:r>
      <w:r w:rsidR="00552E9D" w:rsidRPr="00552E9D">
        <w:rPr>
          <w:rFonts w:cstheme="minorHAnsi"/>
          <w:bCs/>
        </w:rPr>
        <w:t>Lloyd grunts, "A good motto. reminds us of how small we really are, humility. How about this ship? If I'm going to be help to build it should at least see the plans. "</w:t>
      </w:r>
    </w:p>
    <w:p w14:paraId="44B894AA" w14:textId="77777777" w:rsidR="00552E9D" w:rsidRPr="00552E9D" w:rsidRDefault="00552E9D" w:rsidP="00552E9D">
      <w:pPr>
        <w:rPr>
          <w:rFonts w:cstheme="minorHAnsi"/>
          <w:bCs/>
        </w:rPr>
      </w:pPr>
    </w:p>
    <w:p w14:paraId="782C1007" w14:textId="3752D768" w:rsidR="00552E9D" w:rsidRPr="00552E9D" w:rsidRDefault="00552E9D" w:rsidP="00552E9D">
      <w:pPr>
        <w:rPr>
          <w:rFonts w:cstheme="minorHAnsi"/>
          <w:bCs/>
        </w:rPr>
      </w:pPr>
      <w:r w:rsidRPr="00552E9D">
        <w:rPr>
          <w:rFonts w:cstheme="minorHAnsi"/>
          <w:bCs/>
        </w:rPr>
        <w:t xml:space="preserve">Lauriella sets her cup on the table and goes down to the living quarters stuffed with both their stuff. The ship in its entirety is only </w:t>
      </w:r>
      <w:r w:rsidR="00717E8E">
        <w:rPr>
          <w:rFonts w:cstheme="minorHAnsi"/>
          <w:bCs/>
        </w:rPr>
        <w:t>twenty-five</w:t>
      </w:r>
      <w:r w:rsidRPr="00552E9D">
        <w:rPr>
          <w:rFonts w:cstheme="minorHAnsi"/>
          <w:bCs/>
        </w:rPr>
        <w:t xml:space="preserve"> ft. Dangerous to be sailing on open water except by seasoned sailors</w:t>
      </w:r>
      <w:r w:rsidR="00717E8E">
        <w:rPr>
          <w:rFonts w:cstheme="minorHAnsi"/>
          <w:bCs/>
        </w:rPr>
        <w:t>.</w:t>
      </w:r>
      <w:r w:rsidRPr="00552E9D">
        <w:rPr>
          <w:rFonts w:cstheme="minorHAnsi"/>
          <w:bCs/>
        </w:rPr>
        <w:t xml:space="preserve"> </w:t>
      </w:r>
      <w:r w:rsidR="00717E8E">
        <w:rPr>
          <w:rFonts w:cstheme="minorHAnsi"/>
          <w:bCs/>
        </w:rPr>
        <w:t>B</w:t>
      </w:r>
      <w:r w:rsidR="00717E8E" w:rsidRPr="00552E9D">
        <w:rPr>
          <w:rFonts w:cstheme="minorHAnsi"/>
          <w:bCs/>
        </w:rPr>
        <w:t>oth</w:t>
      </w:r>
      <w:r w:rsidRPr="00552E9D">
        <w:rPr>
          <w:rFonts w:cstheme="minorHAnsi"/>
          <w:bCs/>
        </w:rPr>
        <w:t xml:space="preserve"> are well seasoned with over a decade of experience a piece. When She comes back </w:t>
      </w:r>
      <w:r w:rsidR="00717E8E" w:rsidRPr="00552E9D">
        <w:rPr>
          <w:rFonts w:cstheme="minorHAnsi"/>
          <w:bCs/>
        </w:rPr>
        <w:t>up,</w:t>
      </w:r>
      <w:r w:rsidRPr="00552E9D">
        <w:rPr>
          <w:rFonts w:cstheme="minorHAnsi"/>
          <w:bCs/>
        </w:rPr>
        <w:t xml:space="preserve"> she has blueprints along with pictures she drew up. Lloyd looks them over. First at the picture:</w:t>
      </w:r>
    </w:p>
    <w:p w14:paraId="737B74FA" w14:textId="00EE2291" w:rsidR="00552E9D" w:rsidRPr="00552E9D" w:rsidRDefault="00717E8E" w:rsidP="00552E9D">
      <w:pPr>
        <w:rPr>
          <w:rFonts w:cstheme="minorHAnsi"/>
          <w:bCs/>
        </w:rPr>
      </w:pPr>
      <w:r>
        <w:rPr>
          <w:rFonts w:cstheme="minorHAnsi"/>
          <w:bCs/>
        </w:rPr>
        <w:t xml:space="preserve">     </w:t>
      </w:r>
      <w:r w:rsidR="00552E9D" w:rsidRPr="00552E9D">
        <w:rPr>
          <w:rFonts w:cstheme="minorHAnsi"/>
          <w:bCs/>
        </w:rPr>
        <w:t>He then studies her plans, "</w:t>
      </w:r>
      <w:r>
        <w:rPr>
          <w:rFonts w:cstheme="minorHAnsi"/>
          <w:bCs/>
        </w:rPr>
        <w:t>eighty</w:t>
      </w:r>
      <w:r w:rsidR="00552E9D" w:rsidRPr="00552E9D">
        <w:rPr>
          <w:rFonts w:cstheme="minorHAnsi"/>
          <w:bCs/>
        </w:rPr>
        <w:t xml:space="preserve"> ton</w:t>
      </w:r>
      <w:r>
        <w:rPr>
          <w:rFonts w:cstheme="minorHAnsi"/>
          <w:bCs/>
        </w:rPr>
        <w:t>?</w:t>
      </w:r>
      <w:r w:rsidR="00552E9D" w:rsidRPr="00552E9D">
        <w:rPr>
          <w:rFonts w:cstheme="minorHAnsi"/>
          <w:bCs/>
        </w:rPr>
        <w:t xml:space="preserve"> I could get a hundred with that much sheet. Three masts. she sits high. could add a foot of width too."</w:t>
      </w:r>
    </w:p>
    <w:p w14:paraId="55741460" w14:textId="4F29B332" w:rsidR="00552E9D" w:rsidRPr="00552E9D" w:rsidRDefault="00717E8E" w:rsidP="00552E9D">
      <w:pPr>
        <w:rPr>
          <w:rFonts w:cstheme="minorHAnsi"/>
          <w:bCs/>
        </w:rPr>
      </w:pPr>
      <w:r>
        <w:rPr>
          <w:rFonts w:cstheme="minorHAnsi"/>
          <w:bCs/>
        </w:rPr>
        <w:t xml:space="preserve">    </w:t>
      </w:r>
      <w:r w:rsidR="00552E9D" w:rsidRPr="00552E9D">
        <w:rPr>
          <w:rFonts w:cstheme="minorHAnsi"/>
          <w:bCs/>
        </w:rPr>
        <w:t>"I want 14 knots at full sail."</w:t>
      </w:r>
    </w:p>
    <w:p w14:paraId="37D3C785" w14:textId="7691E5F0"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Lloyd shakes his head, "Don't be thinking like that, Lauri, You can </w:t>
      </w:r>
      <w:r w:rsidRPr="00552E9D">
        <w:rPr>
          <w:rFonts w:cstheme="minorHAnsi"/>
          <w:bCs/>
        </w:rPr>
        <w:t>outmaneuver</w:t>
      </w:r>
      <w:r w:rsidR="00552E9D" w:rsidRPr="00552E9D">
        <w:rPr>
          <w:rFonts w:cstheme="minorHAnsi"/>
          <w:bCs/>
        </w:rPr>
        <w:t xml:space="preserve"> anything with a good enough crew with this rigging. You don't be need'in speed in the water if you got speed in the turn and tack."</w:t>
      </w:r>
    </w:p>
    <w:p w14:paraId="7CF48AA8" w14:textId="1CF57266" w:rsidR="00552E9D" w:rsidRPr="00552E9D" w:rsidRDefault="00717E8E" w:rsidP="00552E9D">
      <w:pPr>
        <w:rPr>
          <w:rFonts w:cstheme="minorHAnsi"/>
          <w:bCs/>
        </w:rPr>
      </w:pPr>
      <w:r>
        <w:rPr>
          <w:rFonts w:cstheme="minorHAnsi"/>
          <w:bCs/>
        </w:rPr>
        <w:t xml:space="preserve">     </w:t>
      </w:r>
      <w:r w:rsidR="00552E9D" w:rsidRPr="00552E9D">
        <w:rPr>
          <w:rFonts w:cstheme="minorHAnsi"/>
          <w:bCs/>
        </w:rPr>
        <w:t>"You say'in I'm overprotective, mate!?"</w:t>
      </w:r>
    </w:p>
    <w:p w14:paraId="3C093F33" w14:textId="56C1F25F"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Lloyd just raises his eyebrow. She sighs, "Point taken. No less than </w:t>
      </w:r>
      <w:r>
        <w:rPr>
          <w:rFonts w:cstheme="minorHAnsi"/>
          <w:bCs/>
        </w:rPr>
        <w:t>twelve</w:t>
      </w:r>
      <w:r w:rsidR="00552E9D" w:rsidRPr="00552E9D">
        <w:rPr>
          <w:rFonts w:cstheme="minorHAnsi"/>
          <w:bCs/>
        </w:rPr>
        <w:t>. What else you be seeing in my sketches?"</w:t>
      </w:r>
    </w:p>
    <w:p w14:paraId="748D3EBD" w14:textId="4C11DE6E"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"Well, </w:t>
      </w:r>
      <w:r w:rsidRPr="00552E9D">
        <w:rPr>
          <w:rFonts w:cstheme="minorHAnsi"/>
          <w:bCs/>
        </w:rPr>
        <w:t>you</w:t>
      </w:r>
      <w:r w:rsidR="00552E9D" w:rsidRPr="00552E9D">
        <w:rPr>
          <w:rFonts w:cstheme="minorHAnsi"/>
          <w:bCs/>
        </w:rPr>
        <w:t xml:space="preserve"> could belly out the sides of the bow here and here at the waterline. She'll cut faster though the water. may take up an extra half-knot."</w:t>
      </w:r>
    </w:p>
    <w:p w14:paraId="26AF4BF8" w14:textId="50FCEDE3" w:rsidR="00552E9D" w:rsidRPr="00552E9D" w:rsidRDefault="00717E8E" w:rsidP="00552E9D">
      <w:pPr>
        <w:rPr>
          <w:rFonts w:cstheme="minorHAnsi"/>
          <w:bCs/>
        </w:rPr>
      </w:pPr>
      <w:r>
        <w:rPr>
          <w:rFonts w:cstheme="minorHAnsi"/>
          <w:bCs/>
        </w:rPr>
        <w:t xml:space="preserve">     </w:t>
      </w:r>
      <w:r w:rsidR="00552E9D" w:rsidRPr="00552E9D">
        <w:rPr>
          <w:rFonts w:cstheme="minorHAnsi"/>
          <w:bCs/>
        </w:rPr>
        <w:t>"You meant flute out the bow? That will cut cargo space."</w:t>
      </w:r>
    </w:p>
    <w:p w14:paraId="23E369A2" w14:textId="1A8B8C27" w:rsidR="00552E9D" w:rsidRPr="00552E9D" w:rsidRDefault="00717E8E" w:rsidP="00552E9D">
      <w:pPr>
        <w:rPr>
          <w:rFonts w:cstheme="minorHAnsi"/>
          <w:bCs/>
        </w:rPr>
      </w:pPr>
      <w:r>
        <w:rPr>
          <w:rFonts w:cstheme="minorHAnsi"/>
          <w:bCs/>
        </w:rPr>
        <w:t xml:space="preserve">     </w:t>
      </w:r>
      <w:r w:rsidR="00552E9D" w:rsidRPr="00552E9D">
        <w:rPr>
          <w:rFonts w:cstheme="minorHAnsi"/>
          <w:bCs/>
        </w:rPr>
        <w:t>Aye it will but we can make that up with that extra foot of width, I be tell'in you bouts."</w:t>
      </w:r>
    </w:p>
    <w:p w14:paraId="6076EB80" w14:textId="4F4CF0C8"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She studies the drawings nodding, "We can redraw it up together add until we've customized it fully to be as fast as possible while carrying the most cargo. crew I figure two shifts of </w:t>
      </w:r>
      <w:r>
        <w:rPr>
          <w:rFonts w:cstheme="minorHAnsi"/>
          <w:bCs/>
        </w:rPr>
        <w:t>eight</w:t>
      </w:r>
      <w:r w:rsidR="00552E9D" w:rsidRPr="00552E9D">
        <w:rPr>
          <w:rFonts w:cstheme="minorHAnsi"/>
          <w:bCs/>
        </w:rPr>
        <w:t>. full crew if in trouble just like the old moonflower."</w:t>
      </w:r>
    </w:p>
    <w:p w14:paraId="18A439EC" w14:textId="236F9FC3" w:rsidR="00552E9D" w:rsidRPr="00552E9D" w:rsidRDefault="00717E8E" w:rsidP="00552E9D">
      <w:pPr>
        <w:rPr>
          <w:rFonts w:cstheme="minorHAnsi"/>
          <w:bCs/>
        </w:rPr>
      </w:pPr>
      <w:r>
        <w:rPr>
          <w:rFonts w:cstheme="minorHAnsi"/>
          <w:bCs/>
        </w:rPr>
        <w:t xml:space="preserve">     </w:t>
      </w:r>
      <w:r w:rsidR="00552E9D" w:rsidRPr="00552E9D">
        <w:rPr>
          <w:rFonts w:cstheme="minorHAnsi"/>
          <w:bCs/>
        </w:rPr>
        <w:t>"May want nine Lauri. especially with a three mast. and she's big enough for crew to each have small cabin instead just being hammocks and trunks."</w:t>
      </w:r>
    </w:p>
    <w:p w14:paraId="3CE8ADD9" w14:textId="59436D80" w:rsidR="00552E9D" w:rsidRPr="00552E9D" w:rsidRDefault="00717E8E" w:rsidP="00552E9D">
      <w:pPr>
        <w:rPr>
          <w:rFonts w:cstheme="minorHAnsi"/>
          <w:bCs/>
        </w:rPr>
      </w:pPr>
      <w:r>
        <w:rPr>
          <w:rFonts w:cstheme="minorHAnsi"/>
          <w:bCs/>
        </w:rPr>
        <w:t xml:space="preserve">     </w:t>
      </w:r>
      <w:r w:rsidR="00552E9D" w:rsidRPr="00552E9D">
        <w:rPr>
          <w:rFonts w:cstheme="minorHAnsi"/>
          <w:bCs/>
        </w:rPr>
        <w:t>"</w:t>
      </w:r>
      <w:r>
        <w:rPr>
          <w:rFonts w:cstheme="minorHAnsi"/>
          <w:bCs/>
        </w:rPr>
        <w:t>A</w:t>
      </w:r>
      <w:r w:rsidR="00552E9D" w:rsidRPr="00552E9D">
        <w:rPr>
          <w:rFonts w:cstheme="minorHAnsi"/>
          <w:bCs/>
        </w:rPr>
        <w:t xml:space="preserve">nd still make a </w:t>
      </w:r>
      <w:r>
        <w:rPr>
          <w:rFonts w:cstheme="minorHAnsi"/>
          <w:bCs/>
        </w:rPr>
        <w:t>hundred</w:t>
      </w:r>
      <w:r w:rsidR="00552E9D" w:rsidRPr="00552E9D">
        <w:rPr>
          <w:rFonts w:cstheme="minorHAnsi"/>
          <w:bCs/>
        </w:rPr>
        <w:t xml:space="preserve"> ton?"</w:t>
      </w:r>
    </w:p>
    <w:p w14:paraId="64D90953" w14:textId="71611D0A"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"Did I say </w:t>
      </w:r>
      <w:r>
        <w:rPr>
          <w:rFonts w:cstheme="minorHAnsi"/>
          <w:bCs/>
        </w:rPr>
        <w:t>a hundred</w:t>
      </w:r>
      <w:r w:rsidR="00552E9D" w:rsidRPr="00552E9D">
        <w:rPr>
          <w:rFonts w:cstheme="minorHAnsi"/>
          <w:bCs/>
        </w:rPr>
        <w:t xml:space="preserve"> I be meaning </w:t>
      </w:r>
      <w:r>
        <w:rPr>
          <w:rFonts w:cstheme="minorHAnsi"/>
          <w:bCs/>
        </w:rPr>
        <w:t>ninety</w:t>
      </w:r>
      <w:r w:rsidR="00552E9D" w:rsidRPr="00552E9D">
        <w:rPr>
          <w:rFonts w:cstheme="minorHAnsi"/>
          <w:bCs/>
        </w:rPr>
        <w:t>."</w:t>
      </w:r>
    </w:p>
    <w:p w14:paraId="5A02815E" w14:textId="0D01561E" w:rsidR="00552E9D" w:rsidRPr="00552E9D" w:rsidRDefault="00717E8E" w:rsidP="00552E9D">
      <w:pPr>
        <w:rPr>
          <w:rFonts w:cstheme="minorHAnsi"/>
          <w:bCs/>
        </w:rPr>
      </w:pPr>
      <w:r>
        <w:rPr>
          <w:rFonts w:cstheme="minorHAnsi"/>
          <w:bCs/>
        </w:rPr>
        <w:t xml:space="preserve">     </w:t>
      </w:r>
      <w:r w:rsidR="00552E9D" w:rsidRPr="00552E9D">
        <w:rPr>
          <w:rFonts w:cstheme="minorHAnsi"/>
          <w:bCs/>
        </w:rPr>
        <w:t>She elbows him in the shoulder and laughs, "Ok being we'll most likely go back long hauling 5,6 years from now. sure."</w:t>
      </w:r>
    </w:p>
    <w:p w14:paraId="3B6FAC21" w14:textId="15060E4B" w:rsidR="00552E9D" w:rsidRPr="00552E9D" w:rsidRDefault="00717E8E" w:rsidP="00552E9D">
      <w:pPr>
        <w:rPr>
          <w:rFonts w:cstheme="minorHAnsi"/>
          <w:bCs/>
        </w:rPr>
      </w:pPr>
      <w:r>
        <w:rPr>
          <w:rFonts w:cstheme="minorHAnsi"/>
          <w:bCs/>
        </w:rPr>
        <w:t xml:space="preserve">     </w:t>
      </w:r>
      <w:r w:rsidR="00552E9D" w:rsidRPr="00552E9D">
        <w:rPr>
          <w:rFonts w:cstheme="minorHAnsi"/>
          <w:bCs/>
        </w:rPr>
        <w:t>He smirks, "See get that mind going of yours and you settle back into yer old self."</w:t>
      </w:r>
    </w:p>
    <w:p w14:paraId="04D428AD" w14:textId="1BB7EC3E"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She sighs, "More complicated than that. Been at sea all my remembered life. </w:t>
      </w:r>
      <w:r w:rsidRPr="00552E9D">
        <w:rPr>
          <w:rFonts w:cstheme="minorHAnsi"/>
          <w:bCs/>
        </w:rPr>
        <w:t>Sure,</w:t>
      </w:r>
      <w:r w:rsidR="00552E9D" w:rsidRPr="00552E9D">
        <w:rPr>
          <w:rFonts w:cstheme="minorHAnsi"/>
          <w:bCs/>
        </w:rPr>
        <w:t xml:space="preserve"> I got me some answers from before. Mostly bad answers but what the hell Lloyd I am what I am. Don't know if I can take living on land a year, two year."</w:t>
      </w:r>
    </w:p>
    <w:p w14:paraId="76C657CA" w14:textId="26D7E19A"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"You'll do fine, </w:t>
      </w:r>
      <w:r>
        <w:rPr>
          <w:rFonts w:cstheme="minorHAnsi"/>
          <w:bCs/>
        </w:rPr>
        <w:t>C</w:t>
      </w:r>
      <w:r w:rsidR="00552E9D" w:rsidRPr="00552E9D">
        <w:rPr>
          <w:rFonts w:cstheme="minorHAnsi"/>
          <w:bCs/>
        </w:rPr>
        <w:t>apt. You got me. You got yerself that young man and woman. They'll keep you up and young."</w:t>
      </w:r>
    </w:p>
    <w:p w14:paraId="7CB30765" w14:textId="02134218"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The young man needs a lot of growing up. The young woman is mature way beyond her age. Not sure bout her yet. I have hope. She's accepted all my muted advances but sometimes takes a step back. I'll find out soon. The young man also blabs a lot. I was hoping he would be more subtle and let me bring her in slowly if'in she truly interested. they would be separate but if both decide yes then they should be </w:t>
      </w:r>
      <w:r w:rsidR="00552E9D" w:rsidRPr="00552E9D">
        <w:rPr>
          <w:rFonts w:cstheme="minorHAnsi"/>
          <w:bCs/>
        </w:rPr>
        <w:lastRenderedPageBreak/>
        <w:t xml:space="preserve">know'in bout the other. Only right in my eyes. Women are more complicated </w:t>
      </w:r>
      <w:r w:rsidRPr="00552E9D">
        <w:rPr>
          <w:rFonts w:cstheme="minorHAnsi"/>
          <w:bCs/>
        </w:rPr>
        <w:t>than</w:t>
      </w:r>
      <w:r w:rsidR="00552E9D" w:rsidRPr="00552E9D">
        <w:rPr>
          <w:rFonts w:cstheme="minorHAnsi"/>
          <w:bCs/>
        </w:rPr>
        <w:t xml:space="preserve"> men. We'll see in a few days with Selune shines in her full.</w:t>
      </w:r>
    </w:p>
    <w:p w14:paraId="6D9F6DD6" w14:textId="5C1ACBAE" w:rsidR="00552E9D" w:rsidRPr="00552E9D" w:rsidRDefault="00717E8E" w:rsidP="00552E9D">
      <w:pPr>
        <w:rPr>
          <w:rFonts w:cstheme="minorHAnsi"/>
          <w:bCs/>
        </w:rPr>
      </w:pPr>
      <w:r>
        <w:rPr>
          <w:rFonts w:cstheme="minorHAnsi"/>
          <w:bCs/>
        </w:rPr>
        <w:t xml:space="preserve">     </w:t>
      </w:r>
      <w:r w:rsidR="00552E9D" w:rsidRPr="00552E9D">
        <w:rPr>
          <w:rFonts w:cstheme="minorHAnsi"/>
          <w:bCs/>
        </w:rPr>
        <w:t>"Well think of that, Captain. Our world being turned upside down we should be thinking of happier things."</w:t>
      </w:r>
    </w:p>
    <w:p w14:paraId="4348DCD6" w14:textId="57522136" w:rsidR="00552E9D" w:rsidRPr="00552E9D" w:rsidRDefault="00717E8E" w:rsidP="00552E9D">
      <w:pPr>
        <w:rPr>
          <w:rFonts w:cstheme="minorHAnsi"/>
          <w:bCs/>
        </w:rPr>
      </w:pPr>
      <w:r>
        <w:rPr>
          <w:rFonts w:cstheme="minorHAnsi"/>
          <w:bCs/>
        </w:rPr>
        <w:t xml:space="preserve">     </w:t>
      </w:r>
      <w:r w:rsidR="00552E9D" w:rsidRPr="00552E9D">
        <w:rPr>
          <w:rFonts w:cstheme="minorHAnsi"/>
          <w:bCs/>
        </w:rPr>
        <w:t>"What about you Lloyd?"</w:t>
      </w:r>
    </w:p>
    <w:p w14:paraId="64E6841B" w14:textId="23CCA886" w:rsidR="00552E9D" w:rsidRPr="00552E9D" w:rsidRDefault="00717E8E" w:rsidP="00552E9D">
      <w:pPr>
        <w:rPr>
          <w:rFonts w:cstheme="minorHAnsi"/>
          <w:bCs/>
        </w:rPr>
      </w:pPr>
      <w:r>
        <w:rPr>
          <w:rFonts w:cstheme="minorHAnsi"/>
          <w:bCs/>
        </w:rPr>
        <w:t xml:space="preserve">     </w:t>
      </w:r>
      <w:r w:rsidR="00552E9D" w:rsidRPr="00552E9D">
        <w:rPr>
          <w:rFonts w:cstheme="minorHAnsi"/>
          <w:bCs/>
        </w:rPr>
        <w:t>"Imagine I might just take a look round Immersea. Find m</w:t>
      </w:r>
      <w:r>
        <w:rPr>
          <w:rFonts w:cstheme="minorHAnsi"/>
          <w:bCs/>
        </w:rPr>
        <w:t>e</w:t>
      </w:r>
      <w:r w:rsidR="00552E9D" w:rsidRPr="00552E9D">
        <w:rPr>
          <w:rFonts w:cstheme="minorHAnsi"/>
          <w:bCs/>
        </w:rPr>
        <w:t xml:space="preserve"> a young wife. Mayhap got another </w:t>
      </w:r>
      <w:r>
        <w:rPr>
          <w:rFonts w:cstheme="minorHAnsi"/>
          <w:bCs/>
        </w:rPr>
        <w:t>ten</w:t>
      </w:r>
      <w:r w:rsidR="00552E9D" w:rsidRPr="00552E9D">
        <w:rPr>
          <w:rFonts w:cstheme="minorHAnsi"/>
          <w:bCs/>
        </w:rPr>
        <w:t xml:space="preserve"> years before hav'in a nice retirement."</w:t>
      </w:r>
    </w:p>
    <w:p w14:paraId="58875227" w14:textId="72A82C2C"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"Good plan." Lauriella looks up again. Rain say </w:t>
      </w:r>
      <w:r>
        <w:rPr>
          <w:rFonts w:cstheme="minorHAnsi"/>
          <w:bCs/>
        </w:rPr>
        <w:t>twenty</w:t>
      </w:r>
      <w:r w:rsidR="00552E9D" w:rsidRPr="00552E9D">
        <w:rPr>
          <w:rFonts w:cstheme="minorHAnsi"/>
          <w:bCs/>
        </w:rPr>
        <w:t xml:space="preserve"> minutes. we going to fight for the wheel?"</w:t>
      </w:r>
    </w:p>
    <w:p w14:paraId="530C7C5C" w14:textId="535CB1B1" w:rsidR="00552E9D" w:rsidRPr="00552E9D" w:rsidRDefault="00717E8E" w:rsidP="00552E9D">
      <w:pPr>
        <w:rPr>
          <w:rFonts w:cstheme="minorHAnsi"/>
          <w:bCs/>
        </w:rPr>
      </w:pPr>
      <w:r>
        <w:rPr>
          <w:rFonts w:cstheme="minorHAnsi"/>
          <w:bCs/>
        </w:rPr>
        <w:t xml:space="preserve">     </w:t>
      </w:r>
      <w:r w:rsidR="00552E9D" w:rsidRPr="00552E9D">
        <w:rPr>
          <w:rFonts w:cstheme="minorHAnsi"/>
          <w:bCs/>
        </w:rPr>
        <w:t>"Tell you what. Roll bones for it? loser mans the wheel."</w:t>
      </w:r>
    </w:p>
    <w:p w14:paraId="56D9BFD3" w14:textId="0BF50F68" w:rsidR="00552E9D" w:rsidRPr="00552E9D" w:rsidRDefault="00717E8E" w:rsidP="00552E9D">
      <w:pPr>
        <w:rPr>
          <w:rFonts w:cstheme="minorHAnsi"/>
          <w:bCs/>
        </w:rPr>
      </w:pPr>
      <w:r>
        <w:rPr>
          <w:rFonts w:cstheme="minorHAnsi"/>
          <w:bCs/>
        </w:rPr>
        <w:t xml:space="preserve">     </w:t>
      </w:r>
      <w:r w:rsidR="00552E9D" w:rsidRPr="00552E9D">
        <w:rPr>
          <w:rFonts w:cstheme="minorHAnsi"/>
          <w:bCs/>
        </w:rPr>
        <w:t>"Aye" They roll dice for the cabin. Lauriella wins. Lloyd smiles, "Guess that does it then. Get your ass in the cabin, woman!"</w:t>
      </w:r>
    </w:p>
    <w:p w14:paraId="07CC458E" w14:textId="2A01BEAA"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"Ha, </w:t>
      </w:r>
      <w:r w:rsidRPr="00552E9D">
        <w:rPr>
          <w:rFonts w:cstheme="minorHAnsi"/>
          <w:bCs/>
        </w:rPr>
        <w:t>who</w:t>
      </w:r>
      <w:r w:rsidR="00552E9D" w:rsidRPr="00552E9D">
        <w:rPr>
          <w:rFonts w:cstheme="minorHAnsi"/>
          <w:bCs/>
        </w:rPr>
        <w:t xml:space="preserve"> says you can tell your Captain what to do?"</w:t>
      </w:r>
    </w:p>
    <w:p w14:paraId="68842FEF" w14:textId="08A614A1" w:rsidR="00552E9D" w:rsidRPr="00552E9D" w:rsidRDefault="00717E8E" w:rsidP="00552E9D">
      <w:pPr>
        <w:rPr>
          <w:rFonts w:cstheme="minorHAnsi"/>
          <w:bCs/>
        </w:rPr>
      </w:pPr>
      <w:r>
        <w:rPr>
          <w:rFonts w:cstheme="minorHAnsi"/>
          <w:bCs/>
        </w:rPr>
        <w:t xml:space="preserve">     </w:t>
      </w:r>
      <w:r w:rsidR="00552E9D" w:rsidRPr="00552E9D">
        <w:rPr>
          <w:rFonts w:cstheme="minorHAnsi"/>
          <w:bCs/>
        </w:rPr>
        <w:t xml:space="preserve">"The dice never lie, ma'am besiden. I been want'in to be say'in that near </w:t>
      </w:r>
      <w:r>
        <w:rPr>
          <w:rFonts w:cstheme="minorHAnsi"/>
          <w:bCs/>
        </w:rPr>
        <w:t>twelve</w:t>
      </w:r>
      <w:r w:rsidR="00552E9D" w:rsidRPr="00552E9D">
        <w:rPr>
          <w:rFonts w:cstheme="minorHAnsi"/>
          <w:bCs/>
        </w:rPr>
        <w:t xml:space="preserve"> years."</w:t>
      </w:r>
    </w:p>
    <w:p w14:paraId="701E0B4D" w14:textId="5C9D8C1D" w:rsidR="00552E9D" w:rsidRPr="00552E9D" w:rsidRDefault="00717E8E" w:rsidP="00552E9D">
      <w:pPr>
        <w:rPr>
          <w:rFonts w:cstheme="minorHAnsi"/>
          <w:bCs/>
        </w:rPr>
      </w:pPr>
      <w:r>
        <w:rPr>
          <w:rFonts w:cstheme="minorHAnsi"/>
          <w:bCs/>
        </w:rPr>
        <w:t xml:space="preserve">     </w:t>
      </w:r>
      <w:r w:rsidR="00552E9D" w:rsidRPr="00552E9D">
        <w:rPr>
          <w:rFonts w:cstheme="minorHAnsi"/>
          <w:bCs/>
        </w:rPr>
        <w:t>"Alright, Alright. Thank you</w:t>
      </w:r>
      <w:r>
        <w:rPr>
          <w:rFonts w:cstheme="minorHAnsi"/>
          <w:bCs/>
        </w:rPr>
        <w:t>,</w:t>
      </w:r>
      <w:r w:rsidR="00552E9D" w:rsidRPr="00552E9D">
        <w:rPr>
          <w:rFonts w:cstheme="minorHAnsi"/>
          <w:bCs/>
        </w:rPr>
        <w:t xml:space="preserve"> Lloyd."</w:t>
      </w:r>
    </w:p>
    <w:p w14:paraId="0132607B" w14:textId="39508AF2" w:rsidR="00552E9D" w:rsidRPr="00552E9D" w:rsidRDefault="00717E8E" w:rsidP="00552E9D">
      <w:pPr>
        <w:rPr>
          <w:rFonts w:cstheme="minorHAnsi"/>
          <w:bCs/>
        </w:rPr>
      </w:pPr>
      <w:r>
        <w:rPr>
          <w:rFonts w:cstheme="minorHAnsi"/>
          <w:bCs/>
        </w:rPr>
        <w:t xml:space="preserve">     </w:t>
      </w:r>
      <w:r w:rsidR="00552E9D" w:rsidRPr="00552E9D">
        <w:rPr>
          <w:rFonts w:cstheme="minorHAnsi"/>
          <w:bCs/>
        </w:rPr>
        <w:t>"You'll be need'in much rest as possible for your rendevu anyway, Captain."</w:t>
      </w:r>
    </w:p>
    <w:p w14:paraId="1BFE22A3" w14:textId="30FAFD23" w:rsidR="00552E9D" w:rsidRDefault="00717E8E" w:rsidP="00552E9D">
      <w:pPr>
        <w:rPr>
          <w:rFonts w:cstheme="minorHAnsi"/>
          <w:bCs/>
        </w:rPr>
      </w:pPr>
      <w:r>
        <w:rPr>
          <w:rFonts w:cstheme="minorHAnsi"/>
          <w:bCs/>
        </w:rPr>
        <w:t xml:space="preserve">     </w:t>
      </w:r>
      <w:r w:rsidR="00552E9D" w:rsidRPr="00552E9D">
        <w:rPr>
          <w:rFonts w:cstheme="minorHAnsi"/>
          <w:bCs/>
        </w:rPr>
        <w:t>Lauri goes down to the cabin for revelry. Lloyd takes the wheel as rain starts to pelt his jacket.</w:t>
      </w:r>
    </w:p>
    <w:p w14:paraId="27CDED06" w14:textId="220AD9B2" w:rsidR="00717E8E" w:rsidRDefault="00717E8E" w:rsidP="00552E9D">
      <w:pPr>
        <w:rPr>
          <w:rFonts w:cstheme="minorHAnsi"/>
          <w:bCs/>
        </w:rPr>
      </w:pPr>
    </w:p>
    <w:p w14:paraId="4AF1C147" w14:textId="77777777" w:rsidR="00717E8E" w:rsidRPr="00717E8E" w:rsidRDefault="00717E8E" w:rsidP="00717E8E">
      <w:pPr>
        <w:rPr>
          <w:rFonts w:cstheme="minorHAnsi"/>
          <w:bCs/>
        </w:rPr>
      </w:pPr>
      <w:r>
        <w:rPr>
          <w:rFonts w:cstheme="minorHAnsi"/>
          <w:bCs/>
        </w:rPr>
        <w:t xml:space="preserve">     </w:t>
      </w:r>
      <w:r w:rsidRPr="00717E8E">
        <w:rPr>
          <w:rFonts w:cstheme="minorHAnsi"/>
          <w:bCs/>
        </w:rPr>
        <w:t>It happened under the last full moon. Ava and Lauriella met in a secret clearing in the forest behind the Stonehenge just to the south of the city. Ava wore the moon dress Lauriella purchased for her. Lauriella wore her own.</w:t>
      </w:r>
    </w:p>
    <w:p w14:paraId="42BC9CB0" w14:textId="6CB74F5E" w:rsidR="00717E8E" w:rsidRPr="00717E8E" w:rsidRDefault="00717E8E" w:rsidP="00717E8E">
      <w:pPr>
        <w:rPr>
          <w:rFonts w:cstheme="minorHAnsi"/>
          <w:bCs/>
        </w:rPr>
      </w:pPr>
      <w:r>
        <w:rPr>
          <w:rFonts w:cstheme="minorHAnsi"/>
          <w:bCs/>
        </w:rPr>
        <w:t xml:space="preserve">     </w:t>
      </w:r>
      <w:r w:rsidRPr="00717E8E">
        <w:rPr>
          <w:rFonts w:cstheme="minorHAnsi"/>
          <w:bCs/>
        </w:rPr>
        <w:t>In the small glade Lauriella made a circle of moon lilies and casts a spell on Ava and herself. They danced within the ring for an hour together. in celebration of Sehanine Moonbow until the smoky light of the spell wore off and the gems within the dresses dimmed. There the two women fell to the ground.</w:t>
      </w:r>
    </w:p>
    <w:p w14:paraId="513A5676" w14:textId="270FA06B" w:rsidR="00717E8E" w:rsidRPr="00717E8E" w:rsidRDefault="00717E8E" w:rsidP="00717E8E">
      <w:pPr>
        <w:rPr>
          <w:rFonts w:cstheme="minorHAnsi"/>
          <w:bCs/>
        </w:rPr>
      </w:pPr>
      <w:r>
        <w:rPr>
          <w:rFonts w:cstheme="minorHAnsi"/>
          <w:bCs/>
        </w:rPr>
        <w:t xml:space="preserve">     </w:t>
      </w:r>
      <w:r w:rsidRPr="00717E8E">
        <w:rPr>
          <w:rFonts w:cstheme="minorHAnsi"/>
          <w:bCs/>
        </w:rPr>
        <w:t>They held one another till morning becoming one and exchanging vows of marriage under the great lady's soft light. Afterward they ventured together. for the next day. Ava and she travelled with a large group when attacked by orcs.</w:t>
      </w:r>
    </w:p>
    <w:p w14:paraId="7EA40BF8" w14:textId="20A64575" w:rsidR="00717E8E" w:rsidRPr="00717E8E" w:rsidRDefault="00717E8E" w:rsidP="00717E8E">
      <w:pPr>
        <w:rPr>
          <w:rFonts w:cstheme="minorHAnsi"/>
          <w:bCs/>
        </w:rPr>
      </w:pPr>
      <w:r>
        <w:rPr>
          <w:rFonts w:cstheme="minorHAnsi"/>
          <w:bCs/>
        </w:rPr>
        <w:t xml:space="preserve">      </w:t>
      </w:r>
      <w:r w:rsidRPr="00717E8E">
        <w:rPr>
          <w:rFonts w:cstheme="minorHAnsi"/>
          <w:bCs/>
        </w:rPr>
        <w:t>Ava fell in combat. Lauri cried over the body. Then picked it up. Ever so slowly making her way back to the Tamora's temple. Lauriella struggled step by painful step until she stood in front of the high priestess body in arms. She paid the fee to resurrect her love. Ava came back to her.</w:t>
      </w:r>
    </w:p>
    <w:p w14:paraId="154E4554" w14:textId="5FA3CF42" w:rsidR="00717E8E" w:rsidRDefault="003F0F22" w:rsidP="00717E8E">
      <w:pPr>
        <w:rPr>
          <w:rFonts w:cstheme="minorHAnsi"/>
          <w:bCs/>
        </w:rPr>
      </w:pPr>
      <w:r>
        <w:rPr>
          <w:rFonts w:cstheme="minorHAnsi"/>
          <w:bCs/>
        </w:rPr>
        <w:t xml:space="preserve">     </w:t>
      </w:r>
      <w:r w:rsidR="00717E8E" w:rsidRPr="00717E8E">
        <w:rPr>
          <w:rFonts w:cstheme="minorHAnsi"/>
          <w:bCs/>
        </w:rPr>
        <w:t>Overjoyed Lauriella kissed her and stroked her chin. Tears flooding her eyes. They went back to the faceless finding a room. Lauriella held her in her arms protectively the rest of the night, promising something like that will never happen again to her new beloved</w:t>
      </w:r>
      <w:r>
        <w:rPr>
          <w:rFonts w:cstheme="minorHAnsi"/>
          <w:bCs/>
        </w:rPr>
        <w:t>.</w:t>
      </w:r>
    </w:p>
    <w:p w14:paraId="2A52F6BD" w14:textId="4BD06961" w:rsidR="003F0F22" w:rsidRDefault="003F0F22" w:rsidP="00717E8E">
      <w:pPr>
        <w:rPr>
          <w:rFonts w:cstheme="minorHAnsi"/>
          <w:bCs/>
        </w:rPr>
      </w:pPr>
    </w:p>
    <w:p w14:paraId="15679B56" w14:textId="6C56927F" w:rsidR="003F0F22" w:rsidRDefault="003F0F22" w:rsidP="00717E8E">
      <w:pPr>
        <w:rPr>
          <w:rFonts w:cstheme="minorHAnsi"/>
          <w:bCs/>
        </w:rPr>
      </w:pPr>
      <w:r>
        <w:rPr>
          <w:rFonts w:cstheme="minorHAnsi"/>
          <w:bCs/>
        </w:rPr>
        <w:t xml:space="preserve">     A</w:t>
      </w:r>
      <w:r w:rsidRPr="003F0F22">
        <w:rPr>
          <w:rFonts w:cstheme="minorHAnsi"/>
          <w:bCs/>
        </w:rPr>
        <w:t xml:space="preserve">fter staying the night with Ava and making sure she is alright. Lauriella goes down to Immersea to meet Lloyd. There they make the final plans for the Moonflower 2 It will be larger than Lauriella would hope but it will do everything they wanted to do. 12 knots or more in a strong wind. turning and tacking quickly and a load capacity of </w:t>
      </w:r>
      <w:r>
        <w:rPr>
          <w:rFonts w:cstheme="minorHAnsi"/>
          <w:bCs/>
        </w:rPr>
        <w:t>a hundred</w:t>
      </w:r>
      <w:r w:rsidRPr="003F0F22">
        <w:rPr>
          <w:rFonts w:cstheme="minorHAnsi"/>
          <w:bCs/>
        </w:rPr>
        <w:t xml:space="preserve"> ton +crew. She knows it will take a year maybe two to complete and as much as </w:t>
      </w:r>
      <w:r>
        <w:rPr>
          <w:rFonts w:cstheme="minorHAnsi"/>
          <w:bCs/>
        </w:rPr>
        <w:t>fifteen</w:t>
      </w:r>
      <w:r w:rsidRPr="003F0F22">
        <w:rPr>
          <w:rFonts w:cstheme="minorHAnsi"/>
          <w:bCs/>
        </w:rPr>
        <w:t xml:space="preserve"> trees in lumber. She posts notices all over Immersea and Arabel for a shipwright that will be reserved yet amenable to the new Staysail design.</w:t>
      </w:r>
    </w:p>
    <w:p w14:paraId="503F0886" w14:textId="1D36ED4D" w:rsidR="003F0F22" w:rsidRDefault="003F0F22" w:rsidP="00717E8E">
      <w:pPr>
        <w:rPr>
          <w:rFonts w:cstheme="minorHAnsi"/>
          <w:bCs/>
        </w:rPr>
      </w:pPr>
    </w:p>
    <w:p w14:paraId="439C0E3D" w14:textId="040CA1D0" w:rsidR="003F0F22" w:rsidRPr="003F0F22" w:rsidRDefault="003F0F22" w:rsidP="003F0F22">
      <w:pPr>
        <w:rPr>
          <w:rFonts w:cstheme="minorHAnsi"/>
          <w:bCs/>
        </w:rPr>
      </w:pPr>
      <w:r>
        <w:rPr>
          <w:rFonts w:cstheme="minorHAnsi"/>
          <w:bCs/>
        </w:rPr>
        <w:t xml:space="preserve">     </w:t>
      </w:r>
      <w:r w:rsidRPr="003F0F22">
        <w:rPr>
          <w:rFonts w:cstheme="minorHAnsi"/>
          <w:bCs/>
        </w:rPr>
        <w:t>Lauriella takes her quill in hand and several sheets of paper. It is past time for her monthly report to Fleet to keep her status as an officer. Fleet gives each a certain amount of weeks to turn in their status. logs, accounts, and other paperwork due to travel time and happenings upon long distance cargo hauls.</w:t>
      </w:r>
    </w:p>
    <w:p w14:paraId="72CC1EFB" w14:textId="204B895F" w:rsidR="003F0F22" w:rsidRPr="003F0F22" w:rsidRDefault="003F0F22" w:rsidP="003F0F22">
      <w:pPr>
        <w:rPr>
          <w:rFonts w:cstheme="minorHAnsi"/>
          <w:bCs/>
        </w:rPr>
      </w:pPr>
      <w:r>
        <w:rPr>
          <w:rFonts w:cstheme="minorHAnsi"/>
          <w:bCs/>
        </w:rPr>
        <w:t xml:space="preserve">     </w:t>
      </w:r>
      <w:r w:rsidRPr="003F0F22">
        <w:rPr>
          <w:rFonts w:cstheme="minorHAnsi"/>
          <w:bCs/>
        </w:rPr>
        <w:t>She starts her letter to Fleet Headquarters in the city of Velprintalar in Aglarond.</w:t>
      </w:r>
    </w:p>
    <w:p w14:paraId="1BCD78C0" w14:textId="77777777" w:rsidR="003F0F22" w:rsidRPr="003F0F22" w:rsidRDefault="003F0F22" w:rsidP="003F0F22">
      <w:pPr>
        <w:rPr>
          <w:rFonts w:cstheme="minorHAnsi"/>
          <w:bCs/>
        </w:rPr>
      </w:pPr>
    </w:p>
    <w:p w14:paraId="349E1114" w14:textId="77777777"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Greetings and well met Commanders and Admirals,</w:t>
      </w:r>
    </w:p>
    <w:p w14:paraId="2F01F001" w14:textId="77777777" w:rsidR="003F0F22" w:rsidRPr="003F0F22" w:rsidRDefault="003F0F22" w:rsidP="003F0F22">
      <w:pPr>
        <w:rPr>
          <w:rFonts w:ascii="Kunstler Script" w:hAnsi="Kunstler Script" w:cstheme="minorHAnsi"/>
          <w:bCs/>
          <w:sz w:val="48"/>
          <w:szCs w:val="48"/>
        </w:rPr>
      </w:pPr>
    </w:p>
    <w:p w14:paraId="786111A1" w14:textId="08666795"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Thank you for my recent promotion you heartless bastards. I had to sell the Moonflower to my lieutenant due to load capacity. I have no logs, accounts or anything at the time dealing with my maritime cargos.</w:t>
      </w:r>
    </w:p>
    <w:p w14:paraId="554D0676" w14:textId="4B5F6949"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I do have my drawn plan of a new craft of a new design. A schooner that is a hundred and fifty-six ft. long four-hundred-ton weight. Which puts her near Galleon class ship with a hundred-ton load capacity. She should make twelve knots with a stiff wind. I only now must needs find a good shipwright and flounder on land a year or two while she is built.</w:t>
      </w:r>
    </w:p>
    <w:p w14:paraId="4EC72A62" w14:textId="36A53538"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In the meantime, I have gotten married. (Yes, the old witch finally got hitched) To a fine young elven by the name of Ava Selakiir. I will be marrying another next full moon a male by the name of Zard Met-Tel Anunduin. Those that know me eat can start eating their hearts out now.</w:t>
      </w:r>
    </w:p>
    <w:p w14:paraId="43AE6D0B" w14:textId="459AFE8A"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I am living in Immersea at this point working to find a suitable Wright. Most of us pass Immersea up because those of us that can get through the channel to the Wyvernwater consider it not much of a port. There are other reasons not to come to Immersea. The harbormasters family runs the docks in a miserly fashion. Anyone other than Sembians have hefty docking and slip fees. He in fact charged me five thousand in coin for a three-thousand-coin rudder when the moonflower was refitted.</w:t>
      </w:r>
    </w:p>
    <w:p w14:paraId="540537EC" w14:textId="265E5342"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Also, the people are tired and suspicious of outsiders. Recently they had a demon in the form of a kraken harvest their people and make undead to attack the town. The demon was stopped but the new mayor. A helmite that </w:t>
      </w:r>
      <w:r w:rsidRPr="003F0F22">
        <w:rPr>
          <w:rFonts w:ascii="Kunstler Script" w:hAnsi="Kunstler Script" w:cstheme="minorHAnsi"/>
          <w:bCs/>
          <w:sz w:val="48"/>
          <w:szCs w:val="48"/>
        </w:rPr>
        <w:lastRenderedPageBreak/>
        <w:t>seems to be in the pocket of the gilded scale chased several adventurers out of town.</w:t>
      </w:r>
    </w:p>
    <w:p w14:paraId="7F055D40" w14:textId="16B9D18F"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Even so the populace does need help. My ship should cost somewhere around a hundred and twenty thousand in coin and would be a huge benefit to the people of Immersea in jobs and trade. However, if no shipwright will contact me in Immersea or Arabel in a month I will rent a Catalina and sail to Suzail where there are proper shipyards to make a ship of this size. It will still take least a year to build however it will be cheaper.</w:t>
      </w:r>
    </w:p>
    <w:p w14:paraId="617F29BE" w14:textId="7FB4FD93"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As with Arabel in the north of Immersea I have ventured greatly. There are four major factions fighting for control of the new free city state in various ways.</w:t>
      </w:r>
    </w:p>
    <w:p w14:paraId="257251AB" w14:textId="3DD28F16"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The first is the Tower of Raubagaush. A coven of wizards some with evil disposition some not. I have not had much contact with the tower and am wary of the stories coming from its depths.</w:t>
      </w:r>
    </w:p>
    <w:p w14:paraId="663DC4BD" w14:textId="102CFB79"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The second faction is the Vigilant Sun. I have not contacted a single member of this faction.</w:t>
      </w:r>
    </w:p>
    <w:p w14:paraId="375EC028" w14:textId="066E64D9"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The third is House Misrim. I would be wary of this house of coin. Their members will blackmail one if they can. One has blackmailed me for certain proclivities. If any in fleet would deal with them, I would make sure to cross my marks most carefully and fully read every detail in every contract.</w:t>
      </w:r>
    </w:p>
    <w:p w14:paraId="69173278" w14:textId="57FDFA6A"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The last major faction is The Crimson guard and its ally House Vaylan. I have had many dealings with this house. They have treated me with nothing but honor and their dealings with others are fair. I have carried dry goods for them to sell to the people of Immersea. The Gilded had run </w:t>
      </w:r>
      <w:r w:rsidRPr="003F0F22">
        <w:rPr>
          <w:rFonts w:ascii="Kunstler Script" w:hAnsi="Kunstler Script" w:cstheme="minorHAnsi"/>
          <w:bCs/>
          <w:sz w:val="48"/>
          <w:szCs w:val="48"/>
        </w:rPr>
        <w:lastRenderedPageBreak/>
        <w:t>up their fees 5xs to make a profit on the starving people. The crimson took the thirty ton of goods and sold them at standard prices giving the people respite from their situation.</w:t>
      </w:r>
    </w:p>
    <w:p w14:paraId="7B2BAA31" w14:textId="3827D63B"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I believe that the Crimson and House Vaylan will deal fairly with the FMM if any want to make contract with them.</w:t>
      </w:r>
    </w:p>
    <w:p w14:paraId="3A93F4D8" w14:textId="134E3F31"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I have joined both the hunter’s union. a minor faction found all over the sea of fallen stars in various forms and have registered with the Elven Embassy as my right. I have joined no major organizations in Arabel as charter dictates.</w:t>
      </w:r>
    </w:p>
    <w:p w14:paraId="7386D280" w14:textId="32CDEC61"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As a captain of a ship, I know how to act and where every problem is on my ship. As a captain now of rank in the command structure i am unsure of myself. Especially stuck on land. Yes, I could sign with a frigate or galleon however i am and will be newly married. Being away from my family for months at a time does not suit. So, I will stay this route and build the Moonflower II over the next year or years.</w:t>
      </w:r>
    </w:p>
    <w:p w14:paraId="28AB41E6" w14:textId="7FD31CE8"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 xml:space="preserve">     My report is done. In the next report I will adjust my last will and testimony to include my husband and wife.</w:t>
      </w:r>
    </w:p>
    <w:p w14:paraId="4D0BEF38" w14:textId="77777777" w:rsidR="003F0F22" w:rsidRPr="003F0F22" w:rsidRDefault="003F0F22" w:rsidP="003F0F22">
      <w:pPr>
        <w:rPr>
          <w:rFonts w:ascii="Kunstler Script" w:hAnsi="Kunstler Script" w:cstheme="minorHAnsi"/>
          <w:bCs/>
          <w:sz w:val="48"/>
          <w:szCs w:val="48"/>
        </w:rPr>
      </w:pPr>
    </w:p>
    <w:p w14:paraId="5DE508F0" w14:textId="77777777" w:rsidR="003F0F22" w:rsidRP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Captain Lauriella Sithmore.</w:t>
      </w:r>
    </w:p>
    <w:p w14:paraId="3694D7F9" w14:textId="77777777" w:rsidR="003F0F22" w:rsidRPr="003F0F22" w:rsidRDefault="003F0F22" w:rsidP="003F0F22">
      <w:pPr>
        <w:rPr>
          <w:rFonts w:ascii="Kunstler Script" w:hAnsi="Kunstler Script" w:cstheme="minorHAnsi"/>
          <w:bCs/>
          <w:sz w:val="48"/>
          <w:szCs w:val="48"/>
        </w:rPr>
      </w:pPr>
    </w:p>
    <w:p w14:paraId="5F3A56AC" w14:textId="5FC03482" w:rsidR="003F0F22" w:rsidRDefault="003F0F22" w:rsidP="003F0F22">
      <w:pPr>
        <w:rPr>
          <w:rFonts w:ascii="Kunstler Script" w:hAnsi="Kunstler Script" w:cstheme="minorHAnsi"/>
          <w:bCs/>
          <w:sz w:val="48"/>
          <w:szCs w:val="48"/>
        </w:rPr>
      </w:pPr>
      <w:r w:rsidRPr="003F0F22">
        <w:rPr>
          <w:rFonts w:ascii="Kunstler Script" w:hAnsi="Kunstler Script" w:cstheme="minorHAnsi"/>
          <w:bCs/>
          <w:sz w:val="48"/>
          <w:szCs w:val="48"/>
        </w:rPr>
        <w:t>Ps. I know you're still eating your hearts out.</w:t>
      </w:r>
    </w:p>
    <w:p w14:paraId="6BAB4F28" w14:textId="2EC682B5" w:rsidR="00FB091A" w:rsidRDefault="00FB091A" w:rsidP="003F0F22">
      <w:pPr>
        <w:rPr>
          <w:rFonts w:cstheme="minorHAnsi"/>
          <w:bCs/>
        </w:rPr>
      </w:pPr>
    </w:p>
    <w:p w14:paraId="542E8731" w14:textId="53F7FF99" w:rsidR="00FB091A" w:rsidRPr="00FB091A" w:rsidRDefault="00FB091A" w:rsidP="00FB091A">
      <w:pPr>
        <w:rPr>
          <w:rFonts w:cstheme="minorHAnsi"/>
          <w:bCs/>
        </w:rPr>
      </w:pPr>
      <w:r>
        <w:rPr>
          <w:rFonts w:cstheme="minorHAnsi"/>
          <w:bCs/>
        </w:rPr>
        <w:t xml:space="preserve">     </w:t>
      </w:r>
      <w:r w:rsidRPr="00FB091A">
        <w:rPr>
          <w:rFonts w:cstheme="minorHAnsi"/>
          <w:bCs/>
        </w:rPr>
        <w:t>There was a huge brawl one day in the Faceless. It all started between the mage that calls himself Queen Bee and an unruly dwarf I didn't know. the fight spread until a hunter and the dark knight of terror got involved. Finally, Jo and Lauriella banded together to stop the fight. Jo threw everyone out except me.</w:t>
      </w:r>
    </w:p>
    <w:p w14:paraId="180542B6" w14:textId="77777777" w:rsidR="00FB091A" w:rsidRPr="00FB091A" w:rsidRDefault="00FB091A" w:rsidP="00FB091A">
      <w:pPr>
        <w:rPr>
          <w:rFonts w:cstheme="minorHAnsi"/>
          <w:bCs/>
        </w:rPr>
      </w:pPr>
    </w:p>
    <w:p w14:paraId="1CDD06C7" w14:textId="2C099F63" w:rsidR="00FB091A" w:rsidRPr="00FB091A" w:rsidRDefault="00FB091A" w:rsidP="00FB091A">
      <w:pPr>
        <w:rPr>
          <w:rFonts w:cstheme="minorHAnsi"/>
          <w:bCs/>
        </w:rPr>
      </w:pPr>
      <w:r>
        <w:rPr>
          <w:rFonts w:cstheme="minorHAnsi"/>
          <w:bCs/>
        </w:rPr>
        <w:lastRenderedPageBreak/>
        <w:t xml:space="preserve">     </w:t>
      </w:r>
      <w:r w:rsidRPr="00FB091A">
        <w:rPr>
          <w:rFonts w:cstheme="minorHAnsi"/>
          <w:bCs/>
        </w:rPr>
        <w:t>Stepping outside a moment I found the brawl was carried out once again on the street. Queen bee was laying in the middle of the platform with Luthor standing over him. The sentinel tried to start fighting again and Luthor put him down once again as queen bee turned himself into one of the giant species of honey makers. Finally, Ivo took the tied-up Sentinel (queen bee) to the tower to be judged and punished.</w:t>
      </w:r>
    </w:p>
    <w:p w14:paraId="1BF8EB3B" w14:textId="7AC4A9AD" w:rsidR="00FB091A" w:rsidRPr="00FB091A" w:rsidRDefault="00FB091A" w:rsidP="00FB091A">
      <w:pPr>
        <w:rPr>
          <w:rFonts w:cstheme="minorHAnsi"/>
          <w:bCs/>
        </w:rPr>
      </w:pPr>
      <w:r>
        <w:rPr>
          <w:rFonts w:cstheme="minorHAnsi"/>
          <w:bCs/>
        </w:rPr>
        <w:t xml:space="preserve">     </w:t>
      </w:r>
      <w:r w:rsidRPr="00FB091A">
        <w:rPr>
          <w:rFonts w:cstheme="minorHAnsi"/>
          <w:bCs/>
        </w:rPr>
        <w:t xml:space="preserve">Jo seemed to be hurt or angry left the premises unattended. I took over the job. closed the rented rooms and served at the bar so Jo did not lose any income. closing the bar once to go with Grell to help clean up the </w:t>
      </w:r>
      <w:r>
        <w:rPr>
          <w:rFonts w:cstheme="minorHAnsi"/>
          <w:bCs/>
        </w:rPr>
        <w:t>H</w:t>
      </w:r>
      <w:r w:rsidRPr="00FB091A">
        <w:rPr>
          <w:rFonts w:cstheme="minorHAnsi"/>
          <w:bCs/>
        </w:rPr>
        <w:t>ullack</w:t>
      </w:r>
      <w:r>
        <w:rPr>
          <w:rFonts w:cstheme="minorHAnsi"/>
          <w:bCs/>
        </w:rPr>
        <w:t xml:space="preserve"> forest</w:t>
      </w:r>
      <w:r w:rsidRPr="00FB091A">
        <w:rPr>
          <w:rFonts w:cstheme="minorHAnsi"/>
          <w:bCs/>
        </w:rPr>
        <w:t xml:space="preserve"> of the white horde.</w:t>
      </w:r>
    </w:p>
    <w:p w14:paraId="3690B441" w14:textId="7FCB5438" w:rsidR="00FB091A" w:rsidRPr="00FB091A" w:rsidRDefault="00FB091A" w:rsidP="00FB091A">
      <w:pPr>
        <w:rPr>
          <w:rFonts w:cstheme="minorHAnsi"/>
          <w:bCs/>
        </w:rPr>
      </w:pPr>
      <w:r>
        <w:rPr>
          <w:rFonts w:cstheme="minorHAnsi"/>
          <w:bCs/>
        </w:rPr>
        <w:t xml:space="preserve">     </w:t>
      </w:r>
      <w:r w:rsidRPr="00FB091A">
        <w:rPr>
          <w:rFonts w:cstheme="minorHAnsi"/>
          <w:bCs/>
        </w:rPr>
        <w:t>Once getting to the masons bridge the unknown hunter from the bar bemired me and all elves. I saw that one of the tiefling twins were there. I took the better part of valor and walked away with discretion. I need no more trouble from those that would not have me in their ranks.</w:t>
      </w:r>
    </w:p>
    <w:p w14:paraId="10911E3E" w14:textId="67534BD9" w:rsidR="00FB091A" w:rsidRDefault="00FB091A" w:rsidP="00FB091A">
      <w:pPr>
        <w:rPr>
          <w:rFonts w:cstheme="minorHAnsi"/>
          <w:bCs/>
        </w:rPr>
      </w:pPr>
      <w:r>
        <w:rPr>
          <w:rFonts w:cstheme="minorHAnsi"/>
          <w:bCs/>
        </w:rPr>
        <w:t xml:space="preserve">     G</w:t>
      </w:r>
      <w:r w:rsidRPr="00FB091A">
        <w:rPr>
          <w:rFonts w:cstheme="minorHAnsi"/>
          <w:bCs/>
        </w:rPr>
        <w:t>oing back and seeing the bar still unattended I opened it back up until the wee hours of the night. after collecting the coin and making sure the books were balanced, I put it all in the safe and locked it, up. A strange day and a strange night.</w:t>
      </w:r>
    </w:p>
    <w:p w14:paraId="0191AEE9" w14:textId="4CEFC369" w:rsidR="00FB091A" w:rsidRDefault="00FB091A" w:rsidP="00FB091A">
      <w:pPr>
        <w:rPr>
          <w:rFonts w:cstheme="minorHAnsi"/>
          <w:bCs/>
        </w:rPr>
      </w:pPr>
    </w:p>
    <w:p w14:paraId="47F638ED" w14:textId="04135993" w:rsidR="00FB091A" w:rsidRPr="00FB091A" w:rsidRDefault="00FB091A" w:rsidP="00FB091A">
      <w:pPr>
        <w:rPr>
          <w:rFonts w:cstheme="minorHAnsi"/>
          <w:bCs/>
        </w:rPr>
      </w:pPr>
      <w:r>
        <w:rPr>
          <w:rFonts w:cstheme="minorHAnsi"/>
          <w:bCs/>
        </w:rPr>
        <w:t xml:space="preserve">     </w:t>
      </w:r>
      <w:r w:rsidRPr="00FB091A">
        <w:rPr>
          <w:rFonts w:cstheme="minorHAnsi"/>
          <w:bCs/>
        </w:rPr>
        <w:t>I started this log with a brawl in the faceless. I will keep it with the things that need done in the next months. It has been a hard set of months behind me with losing the Moonflower and my husband to be stirring the hunters against us even though I myself am in the union. No more I have disavowed them and collected what i could with my prestige from the house of the hunt.</w:t>
      </w:r>
    </w:p>
    <w:p w14:paraId="39E1425C" w14:textId="11F760FE" w:rsidR="00FB091A" w:rsidRPr="00FB091A" w:rsidRDefault="00FB091A" w:rsidP="00FB091A">
      <w:pPr>
        <w:rPr>
          <w:rFonts w:cstheme="minorHAnsi"/>
          <w:bCs/>
        </w:rPr>
      </w:pPr>
      <w:r>
        <w:rPr>
          <w:rFonts w:cstheme="minorHAnsi"/>
          <w:bCs/>
        </w:rPr>
        <w:t xml:space="preserve">     </w:t>
      </w:r>
      <w:r w:rsidRPr="00FB091A">
        <w:rPr>
          <w:rFonts w:cstheme="minorHAnsi"/>
          <w:bCs/>
        </w:rPr>
        <w:t xml:space="preserve">There are so many things I must do in the coming days. A salvage operation of a wizard's family research vessel. I must speak with the mayor of Immersea. Hopefully to charter the guild that my wife envisions to the future. She wants to settle there. When my ship is built, we will have easy access to the port and the new ship should just make the channel to the sea of fallen stars by </w:t>
      </w:r>
      <w:r>
        <w:rPr>
          <w:rFonts w:cstheme="minorHAnsi"/>
          <w:bCs/>
        </w:rPr>
        <w:t>four</w:t>
      </w:r>
      <w:r w:rsidRPr="00FB091A">
        <w:rPr>
          <w:rFonts w:cstheme="minorHAnsi"/>
          <w:bCs/>
        </w:rPr>
        <w:t xml:space="preserve"> foot. A bit uncomfortable but I have been at sea some </w:t>
      </w:r>
      <w:r>
        <w:rPr>
          <w:rFonts w:cstheme="minorHAnsi"/>
          <w:bCs/>
        </w:rPr>
        <w:t>forty</w:t>
      </w:r>
      <w:r w:rsidRPr="00FB091A">
        <w:rPr>
          <w:rFonts w:cstheme="minorHAnsi"/>
          <w:bCs/>
        </w:rPr>
        <w:t xml:space="preserve"> year and know my trade.</w:t>
      </w:r>
    </w:p>
    <w:p w14:paraId="6428750C" w14:textId="7E90359C" w:rsidR="00FB091A" w:rsidRPr="00FB091A" w:rsidRDefault="00FB091A" w:rsidP="00FB091A">
      <w:pPr>
        <w:rPr>
          <w:rFonts w:cstheme="minorHAnsi"/>
          <w:bCs/>
        </w:rPr>
      </w:pPr>
      <w:r>
        <w:rPr>
          <w:rFonts w:cstheme="minorHAnsi"/>
          <w:bCs/>
        </w:rPr>
        <w:t xml:space="preserve">    </w:t>
      </w:r>
      <w:r w:rsidRPr="00FB091A">
        <w:rPr>
          <w:rFonts w:cstheme="minorHAnsi"/>
          <w:bCs/>
        </w:rPr>
        <w:t>I wish to repair relations between the two cities Immersea and Arabel but must take this most cautiously. I believe that if I set up regular new moon reflections by the waterfront that will do it. Politics is not allowed on nights of reflection. Only stories and good will. As hostess I will be hard pressed to keep things toned down but believe with Sehanine's blessing will be able too.</w:t>
      </w:r>
    </w:p>
    <w:p w14:paraId="6AF5CCC3" w14:textId="47F8F6EF" w:rsidR="00FB091A" w:rsidRPr="00FB091A" w:rsidRDefault="00FB091A" w:rsidP="00FB091A">
      <w:pPr>
        <w:rPr>
          <w:rFonts w:cstheme="minorHAnsi"/>
          <w:bCs/>
        </w:rPr>
      </w:pPr>
      <w:r>
        <w:rPr>
          <w:rFonts w:cstheme="minorHAnsi"/>
          <w:bCs/>
        </w:rPr>
        <w:t xml:space="preserve">     </w:t>
      </w:r>
      <w:r w:rsidRPr="00FB091A">
        <w:rPr>
          <w:rFonts w:cstheme="minorHAnsi"/>
          <w:bCs/>
        </w:rPr>
        <w:t>I cannot believe I just wrote that. I know i am of no import to the greater scheme. Someone small but I will do my best anyway. Perhaps the goddess will see my good will and goals and bless our reflections.</w:t>
      </w:r>
    </w:p>
    <w:p w14:paraId="648B57B5" w14:textId="5CECC137" w:rsidR="00FB091A" w:rsidRPr="00FB091A" w:rsidRDefault="00FB091A" w:rsidP="00FB091A">
      <w:pPr>
        <w:rPr>
          <w:rFonts w:cstheme="minorHAnsi"/>
          <w:bCs/>
        </w:rPr>
      </w:pPr>
      <w:r>
        <w:rPr>
          <w:rFonts w:cstheme="minorHAnsi"/>
          <w:bCs/>
        </w:rPr>
        <w:t xml:space="preserve">     </w:t>
      </w:r>
      <w:r w:rsidRPr="00FB091A">
        <w:rPr>
          <w:rFonts w:cstheme="minorHAnsi"/>
          <w:bCs/>
        </w:rPr>
        <w:t>Recently I an</w:t>
      </w:r>
      <w:r>
        <w:rPr>
          <w:rFonts w:cstheme="minorHAnsi"/>
          <w:bCs/>
        </w:rPr>
        <w:t>d</w:t>
      </w:r>
      <w:r w:rsidRPr="00FB091A">
        <w:rPr>
          <w:rFonts w:cstheme="minorHAnsi"/>
          <w:bCs/>
        </w:rPr>
        <w:t xml:space="preserve"> Ava were exploring the saltwater tombs when a scathing sending was sent about us personally and all elves. It was generalized but since we were the only elves exploring the tomb, I know it was meant for us personally.</w:t>
      </w:r>
    </w:p>
    <w:p w14:paraId="230D4833" w14:textId="38BCC349" w:rsidR="00FB091A" w:rsidRPr="00FB091A" w:rsidRDefault="00FB091A" w:rsidP="00FB091A">
      <w:pPr>
        <w:rPr>
          <w:rFonts w:cstheme="minorHAnsi"/>
          <w:bCs/>
        </w:rPr>
      </w:pPr>
      <w:r>
        <w:rPr>
          <w:rFonts w:cstheme="minorHAnsi"/>
          <w:bCs/>
        </w:rPr>
        <w:t xml:space="preserve">    </w:t>
      </w:r>
      <w:r w:rsidRPr="00FB091A">
        <w:rPr>
          <w:rFonts w:cstheme="minorHAnsi"/>
          <w:bCs/>
        </w:rPr>
        <w:t xml:space="preserve">I wanted to make a sending back. Saying you misunderstand us. The one thing you do not figure is time. </w:t>
      </w:r>
      <w:r>
        <w:rPr>
          <w:rFonts w:cstheme="minorHAnsi"/>
          <w:bCs/>
        </w:rPr>
        <w:t>In a hundred</w:t>
      </w:r>
      <w:r w:rsidRPr="00FB091A">
        <w:rPr>
          <w:rFonts w:cstheme="minorHAnsi"/>
          <w:bCs/>
        </w:rPr>
        <w:t xml:space="preserve"> years I will visit your grave, while your body is filled with worms and your bones crumbling to dust. Perhaps you will look up while your heir of lesser attitude squander the fortune you built and see that though i am older that my perfect form and beauty remain young and alive (at least in appearance) I will put flowers upon your grave and smile knowing that you soul is nothing, but a face attached to a worm being traded by Hags.</w:t>
      </w:r>
    </w:p>
    <w:p w14:paraId="06B10304" w14:textId="6CAAF6A0" w:rsidR="00FB091A" w:rsidRPr="00FB091A" w:rsidRDefault="00FB091A" w:rsidP="00FB091A">
      <w:pPr>
        <w:rPr>
          <w:rFonts w:cstheme="minorHAnsi"/>
          <w:bCs/>
        </w:rPr>
      </w:pPr>
      <w:r>
        <w:rPr>
          <w:rFonts w:cstheme="minorHAnsi"/>
          <w:bCs/>
        </w:rPr>
        <w:t xml:space="preserve">     </w:t>
      </w:r>
      <w:r w:rsidRPr="00FB091A">
        <w:rPr>
          <w:rFonts w:cstheme="minorHAnsi"/>
          <w:bCs/>
        </w:rPr>
        <w:t>Two hundred years and i will visit you again. Perhaps I have succumbed to my necromancy and have fallen. I would dig you up and trap your soul within your decaying skeleton to guard my home. After cutting your horns off and displaying them in front of my hearth. Or find the worm you have become and place you in a jar to watch your torment's. I'll tell you how your family has spent all your fortune after three generations and have become beggars on the streets of Arabel. Yet I will still appear as young and beautiful as ever. perhaps a few thin lines around my eyes and mouth. Yet you will have been dead some two hundred years.</w:t>
      </w:r>
    </w:p>
    <w:p w14:paraId="252877C7" w14:textId="4125471B" w:rsidR="00FB091A" w:rsidRDefault="00FB091A" w:rsidP="00FB091A">
      <w:pPr>
        <w:rPr>
          <w:rFonts w:cstheme="minorHAnsi"/>
          <w:bCs/>
        </w:rPr>
      </w:pPr>
      <w:r>
        <w:rPr>
          <w:rFonts w:cstheme="minorHAnsi"/>
          <w:bCs/>
        </w:rPr>
        <w:lastRenderedPageBreak/>
        <w:t xml:space="preserve">    </w:t>
      </w:r>
      <w:r w:rsidRPr="00FB091A">
        <w:rPr>
          <w:rFonts w:cstheme="minorHAnsi"/>
          <w:bCs/>
        </w:rPr>
        <w:t>I so wished to send something like this but alas. It would not do well to throw oil upon a fire that already burns bright. I will simply await the decade when the hunters fall out of favor and smile as the elves re-inhabit the Hullack. That's how we truly handle things like this. Time is in our favor. Not theirs.</w:t>
      </w:r>
    </w:p>
    <w:p w14:paraId="4E259F0A" w14:textId="1453205F" w:rsidR="00FB091A" w:rsidRDefault="00FB091A" w:rsidP="00FB091A">
      <w:pPr>
        <w:rPr>
          <w:rFonts w:cstheme="minorHAnsi"/>
          <w:bCs/>
        </w:rPr>
      </w:pPr>
    </w:p>
    <w:p w14:paraId="4C592A4D" w14:textId="3C4999DC" w:rsidR="00FB091A" w:rsidRPr="00FB091A" w:rsidRDefault="00FB091A" w:rsidP="00FB091A">
      <w:pPr>
        <w:rPr>
          <w:rFonts w:cstheme="minorHAnsi"/>
          <w:bCs/>
        </w:rPr>
      </w:pPr>
      <w:r>
        <w:rPr>
          <w:rFonts w:cstheme="minorHAnsi"/>
          <w:bCs/>
        </w:rPr>
        <w:t xml:space="preserve">     </w:t>
      </w:r>
      <w:r w:rsidRPr="00FB091A">
        <w:rPr>
          <w:rFonts w:cstheme="minorHAnsi"/>
          <w:bCs/>
        </w:rPr>
        <w:t xml:space="preserve">The first of the new moon reflections went off quietly. Lauriella dressed as a common sailor set out some hard-boiled eggs and fruit </w:t>
      </w:r>
      <w:r w:rsidR="00C71C74" w:rsidRPr="00FB091A">
        <w:rPr>
          <w:rFonts w:cstheme="minorHAnsi"/>
          <w:bCs/>
        </w:rPr>
        <w:t>juice,</w:t>
      </w:r>
      <w:r w:rsidRPr="00FB091A">
        <w:rPr>
          <w:rFonts w:cstheme="minorHAnsi"/>
          <w:bCs/>
        </w:rPr>
        <w:t xml:space="preserve"> A small barrel of whiskey and Ale. She made a </w:t>
      </w:r>
      <w:r w:rsidR="00C71C74">
        <w:rPr>
          <w:rFonts w:cstheme="minorHAnsi"/>
          <w:bCs/>
        </w:rPr>
        <w:t>thirty</w:t>
      </w:r>
      <w:r w:rsidRPr="00FB091A">
        <w:rPr>
          <w:rFonts w:cstheme="minorHAnsi"/>
          <w:bCs/>
        </w:rPr>
        <w:t xml:space="preserve"> ft</w:t>
      </w:r>
      <w:r w:rsidR="00C71C74">
        <w:rPr>
          <w:rFonts w:cstheme="minorHAnsi"/>
          <w:bCs/>
        </w:rPr>
        <w:t>.</w:t>
      </w:r>
      <w:r w:rsidRPr="00FB091A">
        <w:rPr>
          <w:rFonts w:cstheme="minorHAnsi"/>
          <w:bCs/>
        </w:rPr>
        <w:t xml:space="preserve"> ring of moonflowers and placed a campfire in the center. Waiting for others to come and reflect, tell the stories of the past, their peoples legends and their thoughts of the future.</w:t>
      </w:r>
    </w:p>
    <w:p w14:paraId="2FA0D882" w14:textId="31B93C04" w:rsidR="00FB091A" w:rsidRPr="00FB091A" w:rsidRDefault="00C71C74" w:rsidP="00FB091A">
      <w:pPr>
        <w:rPr>
          <w:rFonts w:cstheme="minorHAnsi"/>
          <w:bCs/>
        </w:rPr>
      </w:pPr>
      <w:r>
        <w:rPr>
          <w:rFonts w:cstheme="minorHAnsi"/>
          <w:bCs/>
        </w:rPr>
        <w:t xml:space="preserve">     </w:t>
      </w:r>
      <w:r w:rsidR="00FB091A" w:rsidRPr="00FB091A">
        <w:rPr>
          <w:rFonts w:cstheme="minorHAnsi"/>
          <w:bCs/>
        </w:rPr>
        <w:t>She spent half the night alone speaking to the Lady of night Sehanine Moonbow. Near midnight Nan came. Nan told Lauriella of her path to become an Oathtaker. Her future thoughts of blending even more deeply with the forest, and her struggles with the grove of scars. Lauriella quietly listened adding comments when appropriate.</w:t>
      </w:r>
    </w:p>
    <w:p w14:paraId="0ED79ABB" w14:textId="0411EA0C" w:rsidR="00FB091A" w:rsidRPr="00FB091A" w:rsidRDefault="00C71C74" w:rsidP="00FB091A">
      <w:pPr>
        <w:rPr>
          <w:rFonts w:cstheme="minorHAnsi"/>
          <w:bCs/>
        </w:rPr>
      </w:pPr>
      <w:r>
        <w:rPr>
          <w:rFonts w:cstheme="minorHAnsi"/>
          <w:bCs/>
        </w:rPr>
        <w:t xml:space="preserve">    </w:t>
      </w:r>
      <w:r w:rsidR="00FB091A" w:rsidRPr="00FB091A">
        <w:rPr>
          <w:rFonts w:cstheme="minorHAnsi"/>
          <w:bCs/>
        </w:rPr>
        <w:t xml:space="preserve">As Dawn broke Nan went back to her Redwoods. Lauriella made sure the campfire was put out and the </w:t>
      </w:r>
      <w:r w:rsidRPr="00FB091A">
        <w:rPr>
          <w:rFonts w:cstheme="minorHAnsi"/>
          <w:bCs/>
        </w:rPr>
        <w:t>leftover</w:t>
      </w:r>
      <w:r w:rsidR="00FB091A" w:rsidRPr="00FB091A">
        <w:rPr>
          <w:rFonts w:cstheme="minorHAnsi"/>
          <w:bCs/>
        </w:rPr>
        <w:t xml:space="preserve"> food donated to the inn for the locals to eat while they have an ale or rum.</w:t>
      </w:r>
    </w:p>
    <w:p w14:paraId="540D98E7" w14:textId="4C55881A" w:rsidR="00FB091A" w:rsidRDefault="00C71C74" w:rsidP="00FB091A">
      <w:pPr>
        <w:rPr>
          <w:rFonts w:cstheme="minorHAnsi"/>
          <w:bCs/>
        </w:rPr>
      </w:pPr>
      <w:r>
        <w:rPr>
          <w:rFonts w:cstheme="minorHAnsi"/>
          <w:bCs/>
        </w:rPr>
        <w:t xml:space="preserve">     </w:t>
      </w:r>
      <w:r w:rsidR="00FB091A" w:rsidRPr="00FB091A">
        <w:rPr>
          <w:rFonts w:cstheme="minorHAnsi"/>
          <w:bCs/>
        </w:rPr>
        <w:t>Lauriella considering the night a mild success has decided to continue the traditions of her faith each month calling out to those who would share their tales, add their thoughts, or dream of better futures. There will be a reflection each month on the night of the full moon. All are welcome to share their stories.</w:t>
      </w:r>
    </w:p>
    <w:p w14:paraId="08532CE8" w14:textId="79EE837D" w:rsidR="00C71C74" w:rsidRDefault="00C71C74" w:rsidP="00FB091A">
      <w:pPr>
        <w:rPr>
          <w:rFonts w:cstheme="minorHAnsi"/>
          <w:bCs/>
        </w:rPr>
      </w:pPr>
    </w:p>
    <w:p w14:paraId="6CA22C23" w14:textId="3F60E994" w:rsidR="00C71C74" w:rsidRPr="00C71C74" w:rsidRDefault="00C71C74" w:rsidP="00C71C74">
      <w:pPr>
        <w:rPr>
          <w:rFonts w:cstheme="minorHAnsi"/>
          <w:bCs/>
        </w:rPr>
      </w:pPr>
      <w:r>
        <w:rPr>
          <w:rFonts w:cstheme="minorHAnsi"/>
          <w:bCs/>
        </w:rPr>
        <w:t xml:space="preserve">     </w:t>
      </w:r>
      <w:r w:rsidRPr="00C71C74">
        <w:rPr>
          <w:rFonts w:cstheme="minorHAnsi"/>
          <w:bCs/>
        </w:rPr>
        <w:t xml:space="preserve">Lauriella goes back to her inn room in Immersea after a hard </w:t>
      </w:r>
      <w:r>
        <w:rPr>
          <w:rFonts w:cstheme="minorHAnsi"/>
          <w:bCs/>
        </w:rPr>
        <w:t>four</w:t>
      </w:r>
      <w:r w:rsidRPr="00C71C74">
        <w:rPr>
          <w:rFonts w:cstheme="minorHAnsi"/>
          <w:bCs/>
        </w:rPr>
        <w:t xml:space="preserve"> days of work. She secludes herself. Only accepting meals and denying all visitors: Even her wife Ava.</w:t>
      </w:r>
    </w:p>
    <w:p w14:paraId="7F877E88" w14:textId="63B23505" w:rsidR="00C71C74" w:rsidRPr="00C71C74" w:rsidRDefault="00C71C74" w:rsidP="00C71C74">
      <w:pPr>
        <w:rPr>
          <w:rFonts w:cstheme="minorHAnsi"/>
          <w:bCs/>
        </w:rPr>
      </w:pPr>
      <w:r>
        <w:rPr>
          <w:rFonts w:cstheme="minorHAnsi"/>
          <w:bCs/>
        </w:rPr>
        <w:t xml:space="preserve">     </w:t>
      </w:r>
      <w:r w:rsidRPr="00C71C74">
        <w:rPr>
          <w:rFonts w:cstheme="minorHAnsi"/>
          <w:bCs/>
        </w:rPr>
        <w:t>She buries herself into both demonology and the lore of negative plane theory. What few books she has in her library yields nothing. She knowingly must prepare for both the worse of undead and other necromancers that seek to cause destruction of the surrounding lands.</w:t>
      </w:r>
    </w:p>
    <w:p w14:paraId="156E84DE" w14:textId="19BF09B6" w:rsidR="00C71C74" w:rsidRPr="00C71C74" w:rsidRDefault="00C71C74" w:rsidP="00C71C74">
      <w:pPr>
        <w:rPr>
          <w:rFonts w:cstheme="minorHAnsi"/>
          <w:bCs/>
        </w:rPr>
      </w:pPr>
      <w:r>
        <w:rPr>
          <w:rFonts w:cstheme="minorHAnsi"/>
          <w:bCs/>
        </w:rPr>
        <w:t xml:space="preserve">     </w:t>
      </w:r>
      <w:r w:rsidRPr="00C71C74">
        <w:rPr>
          <w:rFonts w:cstheme="minorHAnsi"/>
          <w:bCs/>
        </w:rPr>
        <w:t xml:space="preserve">Her thoughts go dark. Filled with the lore of Mulhorand and knowing that Thavian wizards always take advantage, (even if unseen), she steels her countenance to face the ultimate challenge as per her training. If a Thavian is the leader of this horde she will challenge him to a duel. She knows that even if she dies, she will have </w:t>
      </w:r>
      <w:r>
        <w:rPr>
          <w:rFonts w:cstheme="minorHAnsi"/>
          <w:bCs/>
        </w:rPr>
        <w:t>a</w:t>
      </w:r>
      <w:r w:rsidRPr="00C71C74">
        <w:rPr>
          <w:rFonts w:cstheme="minorHAnsi"/>
          <w:bCs/>
        </w:rPr>
        <w:t>ffected him or her enough that others may take advantage of the Thavian mages distress and vanquish them.</w:t>
      </w:r>
    </w:p>
    <w:p w14:paraId="3788D9DF" w14:textId="69BF6528" w:rsidR="00C71C74" w:rsidRPr="00C71C74" w:rsidRDefault="00C71C74" w:rsidP="00C71C74">
      <w:pPr>
        <w:rPr>
          <w:rFonts w:cstheme="minorHAnsi"/>
          <w:bCs/>
        </w:rPr>
      </w:pPr>
      <w:r>
        <w:rPr>
          <w:rFonts w:cstheme="minorHAnsi"/>
          <w:bCs/>
        </w:rPr>
        <w:t xml:space="preserve">     </w:t>
      </w:r>
      <w:r w:rsidRPr="00C71C74">
        <w:rPr>
          <w:rFonts w:cstheme="minorHAnsi"/>
          <w:bCs/>
        </w:rPr>
        <w:t>As She slips into revelry unbeknownst to her she has a nightmare of the past where she was a magical enforcer for the realms of Damara, Narfell, and Vaasa.</w:t>
      </w:r>
    </w:p>
    <w:p w14:paraId="181B156F" w14:textId="29FCF13B" w:rsidR="00C71C74" w:rsidRPr="00C71C74" w:rsidRDefault="00C71C74" w:rsidP="00C71C74">
      <w:pPr>
        <w:rPr>
          <w:rFonts w:cstheme="minorHAnsi"/>
          <w:bCs/>
        </w:rPr>
      </w:pPr>
      <w:r>
        <w:rPr>
          <w:rFonts w:cstheme="minorHAnsi"/>
          <w:bCs/>
        </w:rPr>
        <w:t xml:space="preserve">     </w:t>
      </w:r>
      <w:r w:rsidRPr="00C71C74">
        <w:rPr>
          <w:rFonts w:cstheme="minorHAnsi"/>
          <w:bCs/>
        </w:rPr>
        <w:t>She screams out. Lem and his female guard go to her room. they break down the door to find Lauriella caught in revelry deep within what the elves call sleep. She is speaking a foreign language they do not know. Papers fill the air as if animated of their own volition. they pick up the remnants of the door and wield it into place, praying to their gods that this episode subsides. For they know that the captain that has rented this room has a high aptitude for necromancy even if not a necromancer per say.</w:t>
      </w:r>
    </w:p>
    <w:p w14:paraId="669D637D" w14:textId="39EB1393" w:rsidR="00C71C74" w:rsidRPr="00C71C74" w:rsidRDefault="00C71C74" w:rsidP="00C71C74">
      <w:pPr>
        <w:rPr>
          <w:rFonts w:cstheme="minorHAnsi"/>
          <w:bCs/>
        </w:rPr>
      </w:pPr>
      <w:r>
        <w:rPr>
          <w:rFonts w:cstheme="minorHAnsi"/>
          <w:bCs/>
        </w:rPr>
        <w:t xml:space="preserve">     </w:t>
      </w:r>
      <w:r w:rsidRPr="00C71C74">
        <w:rPr>
          <w:rFonts w:cstheme="minorHAnsi"/>
          <w:bCs/>
        </w:rPr>
        <w:t xml:space="preserve">After many hours of torture in sleep Lauriella wakes up. She gets partially up. her feet on the floor her ass on the bed. She sighs heavily on all the burdens put before her. She gets up and pulls out a folder with papers thick as her thigh. The pages of the scrolls within yellowed from age. It has been some </w:t>
      </w:r>
      <w:r>
        <w:rPr>
          <w:rFonts w:cstheme="minorHAnsi"/>
          <w:bCs/>
        </w:rPr>
        <w:t>fifteen</w:t>
      </w:r>
      <w:r w:rsidRPr="00C71C74">
        <w:rPr>
          <w:rFonts w:cstheme="minorHAnsi"/>
          <w:bCs/>
        </w:rPr>
        <w:t xml:space="preserve"> years since she had opened this folder. Moths have even eaten the edges.</w:t>
      </w:r>
    </w:p>
    <w:p w14:paraId="47097CE7" w14:textId="1B0F23A0" w:rsidR="00C71C74" w:rsidRPr="00C71C74" w:rsidRDefault="00C71C74" w:rsidP="00C71C74">
      <w:pPr>
        <w:rPr>
          <w:rFonts w:cstheme="minorHAnsi"/>
          <w:bCs/>
        </w:rPr>
      </w:pPr>
      <w:r>
        <w:rPr>
          <w:rFonts w:cstheme="minorHAnsi"/>
          <w:bCs/>
        </w:rPr>
        <w:t xml:space="preserve">     </w:t>
      </w:r>
      <w:r w:rsidRPr="00C71C74">
        <w:rPr>
          <w:rFonts w:cstheme="minorHAnsi"/>
          <w:bCs/>
        </w:rPr>
        <w:t xml:space="preserve">Lauriella opens it and pursues it for any information she has collected from the past that might help her now. for she has no memory of other than the past </w:t>
      </w:r>
      <w:r>
        <w:rPr>
          <w:rFonts w:cstheme="minorHAnsi"/>
          <w:bCs/>
        </w:rPr>
        <w:t>thirty</w:t>
      </w:r>
      <w:r w:rsidRPr="00C71C74">
        <w:rPr>
          <w:rFonts w:cstheme="minorHAnsi"/>
          <w:bCs/>
        </w:rPr>
        <w:t xml:space="preserve"> years.</w:t>
      </w:r>
    </w:p>
    <w:p w14:paraId="53F3656C" w14:textId="5A02237A" w:rsidR="00C71C74" w:rsidRPr="00C71C74" w:rsidRDefault="00C71C74" w:rsidP="00C71C74">
      <w:pPr>
        <w:rPr>
          <w:rFonts w:cstheme="minorHAnsi"/>
          <w:bCs/>
        </w:rPr>
      </w:pPr>
      <w:r>
        <w:rPr>
          <w:rFonts w:cstheme="minorHAnsi"/>
          <w:bCs/>
        </w:rPr>
        <w:t xml:space="preserve">     The</w:t>
      </w:r>
      <w:r w:rsidRPr="00C71C74">
        <w:rPr>
          <w:rFonts w:cstheme="minorHAnsi"/>
          <w:bCs/>
        </w:rPr>
        <w:t xml:space="preserve"> first thing she reads is her birth record: It simply states that Lauriella Sithmore was born on a farm of Evermeet of the Sithmore family. Time of birth XX: XX: XX of the year XXXX.</w:t>
      </w:r>
    </w:p>
    <w:p w14:paraId="3A470074" w14:textId="58B40C3B" w:rsidR="00C71C74" w:rsidRPr="00C71C74" w:rsidRDefault="00C71C74" w:rsidP="00C71C74">
      <w:pPr>
        <w:rPr>
          <w:rFonts w:cstheme="minorHAnsi"/>
          <w:bCs/>
        </w:rPr>
      </w:pPr>
      <w:r>
        <w:rPr>
          <w:rFonts w:cstheme="minorHAnsi"/>
          <w:bCs/>
        </w:rPr>
        <w:t xml:space="preserve">     </w:t>
      </w:r>
      <w:r w:rsidRPr="00C71C74">
        <w:rPr>
          <w:rFonts w:cstheme="minorHAnsi"/>
          <w:bCs/>
        </w:rPr>
        <w:t>The second paper in the folder reads:</w:t>
      </w:r>
    </w:p>
    <w:p w14:paraId="50E94412" w14:textId="77777777" w:rsidR="00C71C74" w:rsidRPr="00C71C74" w:rsidRDefault="00C71C74" w:rsidP="00C71C74">
      <w:pPr>
        <w:rPr>
          <w:rFonts w:cstheme="minorHAnsi"/>
          <w:bCs/>
        </w:rPr>
      </w:pPr>
    </w:p>
    <w:p w14:paraId="202C830D" w14:textId="77777777" w:rsidR="00C71C74" w:rsidRDefault="00C71C74" w:rsidP="00C71C74">
      <w:pPr>
        <w:rPr>
          <w:rFonts w:cstheme="minorHAnsi"/>
          <w:bCs/>
        </w:rPr>
      </w:pPr>
      <w:r>
        <w:rPr>
          <w:rFonts w:cstheme="minorHAnsi"/>
          <w:bCs/>
        </w:rPr>
        <w:t xml:space="preserve">     </w:t>
      </w:r>
      <w:r w:rsidRPr="00C71C74">
        <w:rPr>
          <w:rFonts w:cstheme="minorHAnsi"/>
          <w:bCs/>
        </w:rPr>
        <w:t>Dear Mr. and Mrs. Sithmore</w:t>
      </w:r>
      <w:r>
        <w:rPr>
          <w:rFonts w:cstheme="minorHAnsi"/>
          <w:bCs/>
        </w:rPr>
        <w:t>,</w:t>
      </w:r>
      <w:r w:rsidRPr="00C71C74">
        <w:rPr>
          <w:rFonts w:cstheme="minorHAnsi"/>
          <w:bCs/>
        </w:rPr>
        <w:t xml:space="preserve"> </w:t>
      </w:r>
    </w:p>
    <w:p w14:paraId="1FE54FE4" w14:textId="517226F1" w:rsidR="00C71C74" w:rsidRPr="00C71C74" w:rsidRDefault="00C71C74" w:rsidP="00C71C74">
      <w:pPr>
        <w:rPr>
          <w:rFonts w:cstheme="minorHAnsi"/>
          <w:bCs/>
        </w:rPr>
      </w:pPr>
      <w:r>
        <w:rPr>
          <w:rFonts w:cstheme="minorHAnsi"/>
          <w:bCs/>
        </w:rPr>
        <w:lastRenderedPageBreak/>
        <w:t xml:space="preserve">     </w:t>
      </w:r>
      <w:r w:rsidRPr="00C71C74">
        <w:rPr>
          <w:rFonts w:cstheme="minorHAnsi"/>
          <w:bCs/>
        </w:rPr>
        <w:t>Due to The Sithmore name we are denying your daughters request to admission into the Grand Fleet. Due to her grandfather’s connection to the shadow thieves of both Anchorome and Ba</w:t>
      </w:r>
      <w:r>
        <w:rPr>
          <w:rFonts w:cstheme="minorHAnsi"/>
          <w:bCs/>
        </w:rPr>
        <w:t>ldu</w:t>
      </w:r>
      <w:r w:rsidRPr="00C71C74">
        <w:rPr>
          <w:rFonts w:cstheme="minorHAnsi"/>
          <w:bCs/>
        </w:rPr>
        <w:t>r's gate, we cannot recommend your daughters induction into our academy. She will never have control of a helm even if in a lifeboat let alone a Man of War! I would suggest seeking for her other means of using her magical talents.</w:t>
      </w:r>
    </w:p>
    <w:p w14:paraId="3B36A024" w14:textId="77777777" w:rsidR="00C71C74" w:rsidRPr="00C71C74" w:rsidRDefault="00C71C74" w:rsidP="00C71C74">
      <w:pPr>
        <w:rPr>
          <w:rFonts w:cstheme="minorHAnsi"/>
          <w:bCs/>
        </w:rPr>
      </w:pPr>
    </w:p>
    <w:p w14:paraId="39AA5567" w14:textId="0E6DC97B" w:rsidR="00C71C74" w:rsidRDefault="00C71C74" w:rsidP="00C71C74">
      <w:pPr>
        <w:rPr>
          <w:rFonts w:cstheme="minorHAnsi"/>
          <w:bCs/>
        </w:rPr>
      </w:pPr>
      <w:r>
        <w:rPr>
          <w:rFonts w:cstheme="minorHAnsi"/>
          <w:bCs/>
        </w:rPr>
        <w:t xml:space="preserve">     </w:t>
      </w:r>
      <w:r w:rsidRPr="00C71C74">
        <w:rPr>
          <w:rFonts w:cstheme="minorHAnsi"/>
          <w:bCs/>
        </w:rPr>
        <w:t>My condolences</w:t>
      </w:r>
    </w:p>
    <w:p w14:paraId="56623ACA" w14:textId="77777777" w:rsidR="00C71C74" w:rsidRPr="00C71C74" w:rsidRDefault="00C71C74" w:rsidP="00C71C74">
      <w:pPr>
        <w:rPr>
          <w:rFonts w:cstheme="minorHAnsi"/>
          <w:bCs/>
        </w:rPr>
      </w:pPr>
    </w:p>
    <w:p w14:paraId="4E374FFD" w14:textId="0864D712" w:rsidR="00C71C74" w:rsidRDefault="00C71C74" w:rsidP="00C71C74">
      <w:pPr>
        <w:rPr>
          <w:rFonts w:cstheme="minorHAnsi"/>
          <w:bCs/>
        </w:rPr>
      </w:pPr>
      <w:r>
        <w:rPr>
          <w:rFonts w:cstheme="minorHAnsi"/>
          <w:bCs/>
        </w:rPr>
        <w:t xml:space="preserve">     C</w:t>
      </w:r>
      <w:r w:rsidRPr="00C71C74">
        <w:rPr>
          <w:rFonts w:cstheme="minorHAnsi"/>
          <w:bCs/>
        </w:rPr>
        <w:t>ommander Elliseif Vashanan of the spelljammer fleet of Evermeet.</w:t>
      </w:r>
    </w:p>
    <w:p w14:paraId="1F9B873C" w14:textId="2C9FDD64" w:rsidR="00C71C74" w:rsidRDefault="00C71C74" w:rsidP="00C71C74">
      <w:pPr>
        <w:rPr>
          <w:rFonts w:cstheme="minorHAnsi"/>
          <w:bCs/>
        </w:rPr>
      </w:pPr>
    </w:p>
    <w:p w14:paraId="7AB92CA6" w14:textId="38A7BA9A" w:rsidR="00C71C74" w:rsidRPr="00C71C74" w:rsidRDefault="00C71C74" w:rsidP="00C71C74">
      <w:pPr>
        <w:rPr>
          <w:rFonts w:cstheme="minorHAnsi"/>
          <w:bCs/>
        </w:rPr>
      </w:pPr>
      <w:r>
        <w:rPr>
          <w:rFonts w:cstheme="minorHAnsi"/>
          <w:bCs/>
        </w:rPr>
        <w:t xml:space="preserve">     </w:t>
      </w:r>
      <w:r w:rsidRPr="00C71C74">
        <w:rPr>
          <w:rFonts w:cstheme="minorHAnsi"/>
          <w:bCs/>
        </w:rPr>
        <w:t>After several hours of study, Lauriella opens another file. It is a description of herself at a hundred thirty-five along with other things she supposedly did during that time Though much is covered over.</w:t>
      </w:r>
    </w:p>
    <w:p w14:paraId="2CF2E490" w14:textId="77777777" w:rsidR="00C71C74" w:rsidRPr="00C71C74" w:rsidRDefault="00C71C74" w:rsidP="00C71C74">
      <w:pPr>
        <w:rPr>
          <w:rFonts w:cstheme="minorHAnsi"/>
          <w:bCs/>
        </w:rPr>
      </w:pPr>
    </w:p>
    <w:p w14:paraId="7D373B1B" w14:textId="77777777" w:rsidR="00C71C74" w:rsidRPr="00C71C74" w:rsidRDefault="00C71C74" w:rsidP="00C71C74">
      <w:pPr>
        <w:rPr>
          <w:rFonts w:cstheme="minorHAnsi"/>
          <w:bCs/>
        </w:rPr>
      </w:pPr>
      <w:r w:rsidRPr="00C71C74">
        <w:rPr>
          <w:rFonts w:cstheme="minorHAnsi"/>
          <w:bCs/>
        </w:rPr>
        <w:t>Record of personal in the Order of the Death mages</w:t>
      </w:r>
    </w:p>
    <w:p w14:paraId="4AE36FFF" w14:textId="61831E09" w:rsidR="00C71C74" w:rsidRPr="00C71C74" w:rsidRDefault="00C71C74" w:rsidP="00C71C74">
      <w:pPr>
        <w:rPr>
          <w:rFonts w:cstheme="minorHAnsi"/>
          <w:bCs/>
        </w:rPr>
      </w:pPr>
      <w:r w:rsidRPr="00C71C74">
        <w:rPr>
          <w:rFonts w:cstheme="minorHAnsi"/>
          <w:bCs/>
        </w:rPr>
        <w:t xml:space="preserve">House of Life. </w:t>
      </w:r>
      <w:r>
        <w:rPr>
          <w:rFonts w:cstheme="minorHAnsi"/>
          <w:bCs/>
        </w:rPr>
        <w:t>C</w:t>
      </w:r>
      <w:r w:rsidRPr="00C71C74">
        <w:rPr>
          <w:rFonts w:cstheme="minorHAnsi"/>
          <w:bCs/>
        </w:rPr>
        <w:t>ity of Skuld chapter.</w:t>
      </w:r>
    </w:p>
    <w:p w14:paraId="124C66C7" w14:textId="77777777" w:rsidR="00C71C74" w:rsidRPr="00C71C74" w:rsidRDefault="00C71C74" w:rsidP="00C71C74">
      <w:pPr>
        <w:rPr>
          <w:rFonts w:cstheme="minorHAnsi"/>
          <w:bCs/>
        </w:rPr>
      </w:pPr>
    </w:p>
    <w:p w14:paraId="180F8B4E" w14:textId="77777777" w:rsidR="00C71C74" w:rsidRPr="00C71C74" w:rsidRDefault="00C71C74" w:rsidP="00C71C74">
      <w:pPr>
        <w:rPr>
          <w:rFonts w:cstheme="minorHAnsi"/>
          <w:bCs/>
        </w:rPr>
      </w:pPr>
      <w:r w:rsidRPr="00C71C74">
        <w:rPr>
          <w:rFonts w:cstheme="minorHAnsi"/>
          <w:bCs/>
        </w:rPr>
        <w:t>Subject: Lauriella Sithmore</w:t>
      </w:r>
    </w:p>
    <w:p w14:paraId="275FECDB" w14:textId="77777777" w:rsidR="00C71C74" w:rsidRPr="00C71C74" w:rsidRDefault="00C71C74" w:rsidP="00C71C74">
      <w:pPr>
        <w:rPr>
          <w:rFonts w:cstheme="minorHAnsi"/>
          <w:bCs/>
        </w:rPr>
      </w:pPr>
    </w:p>
    <w:p w14:paraId="260E45E8" w14:textId="77777777" w:rsidR="00C71C74" w:rsidRPr="00C71C74" w:rsidRDefault="00C71C74" w:rsidP="00C71C74">
      <w:pPr>
        <w:rPr>
          <w:rFonts w:cstheme="minorHAnsi"/>
          <w:bCs/>
        </w:rPr>
      </w:pPr>
      <w:r w:rsidRPr="00C71C74">
        <w:rPr>
          <w:rFonts w:cstheme="minorHAnsi"/>
          <w:bCs/>
        </w:rPr>
        <w:t>Sun Elf</w:t>
      </w:r>
    </w:p>
    <w:p w14:paraId="0C9C9F8A" w14:textId="77777777" w:rsidR="00C71C74" w:rsidRPr="00C71C74" w:rsidRDefault="00C71C74" w:rsidP="00C71C74">
      <w:pPr>
        <w:rPr>
          <w:rFonts w:cstheme="minorHAnsi"/>
          <w:bCs/>
        </w:rPr>
      </w:pPr>
      <w:r w:rsidRPr="00C71C74">
        <w:rPr>
          <w:rFonts w:cstheme="minorHAnsi"/>
          <w:bCs/>
        </w:rPr>
        <w:t>Female</w:t>
      </w:r>
    </w:p>
    <w:p w14:paraId="6FA124D5" w14:textId="77777777" w:rsidR="00C71C74" w:rsidRPr="00C71C74" w:rsidRDefault="00C71C74" w:rsidP="00C71C74">
      <w:pPr>
        <w:rPr>
          <w:rFonts w:cstheme="minorHAnsi"/>
          <w:bCs/>
        </w:rPr>
      </w:pPr>
      <w:r w:rsidRPr="00C71C74">
        <w:rPr>
          <w:rFonts w:cstheme="minorHAnsi"/>
          <w:bCs/>
        </w:rPr>
        <w:t>height 5' 8"</w:t>
      </w:r>
    </w:p>
    <w:p w14:paraId="140EE5F5" w14:textId="77777777" w:rsidR="00C71C74" w:rsidRPr="00C71C74" w:rsidRDefault="00C71C74" w:rsidP="00C71C74">
      <w:pPr>
        <w:rPr>
          <w:rFonts w:cstheme="minorHAnsi"/>
          <w:bCs/>
        </w:rPr>
      </w:pPr>
      <w:r w:rsidRPr="00C71C74">
        <w:rPr>
          <w:rFonts w:cstheme="minorHAnsi"/>
          <w:bCs/>
        </w:rPr>
        <w:t>Eyes: Copper</w:t>
      </w:r>
    </w:p>
    <w:p w14:paraId="1A98B51C" w14:textId="77777777" w:rsidR="00C71C74" w:rsidRPr="00C71C74" w:rsidRDefault="00C71C74" w:rsidP="00C71C74">
      <w:pPr>
        <w:rPr>
          <w:rFonts w:cstheme="minorHAnsi"/>
          <w:bCs/>
        </w:rPr>
      </w:pPr>
      <w:r w:rsidRPr="00C71C74">
        <w:rPr>
          <w:rFonts w:cstheme="minorHAnsi"/>
          <w:bCs/>
        </w:rPr>
        <w:t>Hair: black with grey</w:t>
      </w:r>
    </w:p>
    <w:p w14:paraId="6F68A320" w14:textId="77777777" w:rsidR="00C71C74" w:rsidRPr="00C71C74" w:rsidRDefault="00C71C74" w:rsidP="00C71C74">
      <w:pPr>
        <w:rPr>
          <w:rFonts w:cstheme="minorHAnsi"/>
          <w:bCs/>
        </w:rPr>
      </w:pPr>
      <w:r w:rsidRPr="00C71C74">
        <w:rPr>
          <w:rFonts w:cstheme="minorHAnsi"/>
          <w:bCs/>
        </w:rPr>
        <w:t>Origins: Evermeet</w:t>
      </w:r>
    </w:p>
    <w:p w14:paraId="1C46E60F" w14:textId="77777777" w:rsidR="00C71C74" w:rsidRPr="00C71C74" w:rsidRDefault="00C71C74" w:rsidP="00C71C74">
      <w:pPr>
        <w:rPr>
          <w:rFonts w:cstheme="minorHAnsi"/>
          <w:bCs/>
        </w:rPr>
      </w:pPr>
    </w:p>
    <w:p w14:paraId="66F4826C" w14:textId="77777777" w:rsidR="00C71C74" w:rsidRPr="00C71C74" w:rsidRDefault="00C71C74" w:rsidP="00C71C74">
      <w:pPr>
        <w:rPr>
          <w:rFonts w:cstheme="minorHAnsi"/>
          <w:bCs/>
        </w:rPr>
      </w:pPr>
      <w:r w:rsidRPr="00C71C74">
        <w:rPr>
          <w:rFonts w:cstheme="minorHAnsi"/>
          <w:bCs/>
        </w:rPr>
        <w:t>Training: General mage with advance training</w:t>
      </w:r>
    </w:p>
    <w:p w14:paraId="4D3C532F" w14:textId="4D3CB24E" w:rsidR="00C71C74" w:rsidRPr="00C71C74" w:rsidRDefault="00C71C74" w:rsidP="00C71C74">
      <w:pPr>
        <w:rPr>
          <w:rFonts w:cstheme="minorHAnsi"/>
          <w:bCs/>
        </w:rPr>
      </w:pPr>
      <w:r w:rsidRPr="00C71C74">
        <w:rPr>
          <w:rFonts w:cstheme="minorHAnsi"/>
          <w:bCs/>
        </w:rPr>
        <w:t>Specialties Conjuration, Enchantment, Necromancy, Herbal remedies, extremely high will.</w:t>
      </w:r>
    </w:p>
    <w:p w14:paraId="1E5005C6" w14:textId="77777777" w:rsidR="00C71C74" w:rsidRPr="00C71C74" w:rsidRDefault="00C71C74" w:rsidP="00C71C74">
      <w:pPr>
        <w:rPr>
          <w:rFonts w:cstheme="minorHAnsi"/>
          <w:bCs/>
        </w:rPr>
      </w:pPr>
      <w:r w:rsidRPr="00C71C74">
        <w:rPr>
          <w:rFonts w:cstheme="minorHAnsi"/>
          <w:bCs/>
        </w:rPr>
        <w:t>Circle: 7th</w:t>
      </w:r>
    </w:p>
    <w:p w14:paraId="7EFA2C48" w14:textId="77777777" w:rsidR="00C71C74" w:rsidRPr="00C71C74" w:rsidRDefault="00C71C74" w:rsidP="00C71C74">
      <w:pPr>
        <w:rPr>
          <w:rFonts w:cstheme="minorHAnsi"/>
          <w:bCs/>
        </w:rPr>
      </w:pPr>
      <w:r w:rsidRPr="00C71C74">
        <w:rPr>
          <w:rFonts w:cstheme="minorHAnsi"/>
          <w:bCs/>
        </w:rPr>
        <w:t>Trained by and apprenticed to: Redacted</w:t>
      </w:r>
    </w:p>
    <w:p w14:paraId="5E81BE91" w14:textId="77777777" w:rsidR="00C71C74" w:rsidRPr="00C71C74" w:rsidRDefault="00C71C74" w:rsidP="00C71C74">
      <w:pPr>
        <w:rPr>
          <w:rFonts w:cstheme="minorHAnsi"/>
          <w:bCs/>
        </w:rPr>
      </w:pPr>
      <w:r w:rsidRPr="00C71C74">
        <w:rPr>
          <w:rFonts w:cstheme="minorHAnsi"/>
          <w:bCs/>
        </w:rPr>
        <w:t>Languages: Common, Elven, Mulhorandi, (added later by other handwriting) common Shou.</w:t>
      </w:r>
    </w:p>
    <w:p w14:paraId="3278969F" w14:textId="77777777" w:rsidR="00C71C74" w:rsidRPr="00C71C74" w:rsidRDefault="00C71C74" w:rsidP="00C71C74">
      <w:pPr>
        <w:rPr>
          <w:rFonts w:cstheme="minorHAnsi"/>
          <w:bCs/>
        </w:rPr>
      </w:pPr>
    </w:p>
    <w:p w14:paraId="57371259" w14:textId="77777777" w:rsidR="00C71C74" w:rsidRPr="00C71C74" w:rsidRDefault="00C71C74" w:rsidP="00C71C74">
      <w:pPr>
        <w:rPr>
          <w:rFonts w:cstheme="minorHAnsi"/>
          <w:bCs/>
        </w:rPr>
      </w:pPr>
      <w:r w:rsidRPr="00C71C74">
        <w:rPr>
          <w:rFonts w:cstheme="minorHAnsi"/>
          <w:bCs/>
        </w:rPr>
        <w:t>Organizations: House of Life Mulhorand, Order of the Cerulean Stars Damara.</w:t>
      </w:r>
    </w:p>
    <w:p w14:paraId="76C7D032" w14:textId="77777777" w:rsidR="00C71C74" w:rsidRPr="00C71C74" w:rsidRDefault="00C71C74" w:rsidP="00C71C74">
      <w:pPr>
        <w:rPr>
          <w:rFonts w:cstheme="minorHAnsi"/>
          <w:bCs/>
        </w:rPr>
      </w:pPr>
    </w:p>
    <w:p w14:paraId="6A8B15A2" w14:textId="77777777" w:rsidR="00C71C74" w:rsidRPr="00C71C74" w:rsidRDefault="00C71C74" w:rsidP="00C71C74">
      <w:pPr>
        <w:rPr>
          <w:rFonts w:cstheme="minorHAnsi"/>
          <w:bCs/>
        </w:rPr>
      </w:pPr>
      <w:r w:rsidRPr="00C71C74">
        <w:rPr>
          <w:rFonts w:cstheme="minorHAnsi"/>
          <w:bCs/>
        </w:rPr>
        <w:t>Campaigns: Northern border patrol Dates: Redacted</w:t>
      </w:r>
    </w:p>
    <w:p w14:paraId="74C9D146" w14:textId="77777777" w:rsidR="00C71C74" w:rsidRPr="00C71C74" w:rsidRDefault="00C71C74" w:rsidP="00C71C74">
      <w:pPr>
        <w:rPr>
          <w:rFonts w:cstheme="minorHAnsi"/>
          <w:bCs/>
        </w:rPr>
      </w:pPr>
    </w:p>
    <w:p w14:paraId="7D6E5A12" w14:textId="77777777" w:rsidR="00C71C74" w:rsidRPr="00C71C74" w:rsidRDefault="00C71C74" w:rsidP="00C71C74">
      <w:pPr>
        <w:rPr>
          <w:rFonts w:cstheme="minorHAnsi"/>
          <w:bCs/>
        </w:rPr>
      </w:pPr>
      <w:r w:rsidRPr="00C71C74">
        <w:rPr>
          <w:rFonts w:cstheme="minorHAnsi"/>
          <w:bCs/>
        </w:rPr>
        <w:t>Incident: Redacted</w:t>
      </w:r>
    </w:p>
    <w:p w14:paraId="0D825742" w14:textId="77777777" w:rsidR="00C71C74" w:rsidRPr="00C71C74" w:rsidRDefault="00C71C74" w:rsidP="00C71C74">
      <w:pPr>
        <w:rPr>
          <w:rFonts w:cstheme="minorHAnsi"/>
          <w:bCs/>
        </w:rPr>
      </w:pPr>
    </w:p>
    <w:p w14:paraId="5C5A360C" w14:textId="77777777" w:rsidR="00C71C74" w:rsidRPr="00C71C74" w:rsidRDefault="00C71C74" w:rsidP="00C71C74">
      <w:pPr>
        <w:rPr>
          <w:rFonts w:cstheme="minorHAnsi"/>
          <w:bCs/>
        </w:rPr>
      </w:pPr>
      <w:r w:rsidRPr="00C71C74">
        <w:rPr>
          <w:rFonts w:cstheme="minorHAnsi"/>
          <w:bCs/>
        </w:rPr>
        <w:t>Incident: Redacted</w:t>
      </w:r>
    </w:p>
    <w:p w14:paraId="0BD8579C" w14:textId="77777777" w:rsidR="00C71C74" w:rsidRPr="00C71C74" w:rsidRDefault="00C71C74" w:rsidP="00C71C74">
      <w:pPr>
        <w:rPr>
          <w:rFonts w:cstheme="minorHAnsi"/>
          <w:bCs/>
        </w:rPr>
      </w:pPr>
    </w:p>
    <w:p w14:paraId="05A5A8B5" w14:textId="77777777" w:rsidR="00C71C74" w:rsidRPr="00C71C74" w:rsidRDefault="00C71C74" w:rsidP="00C71C74">
      <w:pPr>
        <w:rPr>
          <w:rFonts w:cstheme="minorHAnsi"/>
          <w:bCs/>
        </w:rPr>
      </w:pPr>
      <w:r w:rsidRPr="00C71C74">
        <w:rPr>
          <w:rFonts w:cstheme="minorHAnsi"/>
          <w:bCs/>
        </w:rPr>
        <w:t>Incident: Redacted</w:t>
      </w:r>
    </w:p>
    <w:p w14:paraId="3F45E199" w14:textId="77777777" w:rsidR="00C71C74" w:rsidRPr="00C71C74" w:rsidRDefault="00C71C74" w:rsidP="00C71C74">
      <w:pPr>
        <w:rPr>
          <w:rFonts w:cstheme="minorHAnsi"/>
          <w:bCs/>
        </w:rPr>
      </w:pPr>
    </w:p>
    <w:p w14:paraId="76EC8D1C" w14:textId="77777777" w:rsidR="00C71C74" w:rsidRPr="00C71C74" w:rsidRDefault="00C71C74" w:rsidP="00C71C74">
      <w:pPr>
        <w:rPr>
          <w:rFonts w:cstheme="minorHAnsi"/>
          <w:bCs/>
        </w:rPr>
      </w:pPr>
      <w:r w:rsidRPr="00C71C74">
        <w:rPr>
          <w:rFonts w:cstheme="minorHAnsi"/>
          <w:bCs/>
        </w:rPr>
        <w:t>Year: Redacted</w:t>
      </w:r>
    </w:p>
    <w:p w14:paraId="6BEE65E7" w14:textId="77777777" w:rsidR="00C71C74" w:rsidRPr="00C71C74" w:rsidRDefault="00C71C74" w:rsidP="00C71C74">
      <w:pPr>
        <w:rPr>
          <w:rFonts w:cstheme="minorHAnsi"/>
          <w:bCs/>
        </w:rPr>
      </w:pPr>
    </w:p>
    <w:p w14:paraId="33C83D23" w14:textId="5549EAF5" w:rsidR="00C71C74" w:rsidRPr="00C71C74" w:rsidRDefault="007340E4" w:rsidP="00C71C74">
      <w:pPr>
        <w:rPr>
          <w:rFonts w:cstheme="minorHAnsi"/>
          <w:bCs/>
        </w:rPr>
      </w:pPr>
      <w:r>
        <w:rPr>
          <w:rFonts w:cstheme="minorHAnsi"/>
          <w:bCs/>
        </w:rPr>
        <w:t xml:space="preserve">     </w:t>
      </w:r>
      <w:r w:rsidR="00C71C74" w:rsidRPr="00C71C74">
        <w:rPr>
          <w:rFonts w:cstheme="minorHAnsi"/>
          <w:bCs/>
        </w:rPr>
        <w:t>Became envoy between the countries of Damara and Mulhorand. Set up trade deals. Carried correspondence between countries. Became involved with navigation while envoy. New organizations. Ensign for various merchant fleets in the sea of fallen stars.</w:t>
      </w:r>
    </w:p>
    <w:p w14:paraId="23DE490C" w14:textId="77777777" w:rsidR="00C71C74" w:rsidRPr="00C71C74" w:rsidRDefault="00C71C74" w:rsidP="00C71C74">
      <w:pPr>
        <w:rPr>
          <w:rFonts w:cstheme="minorHAnsi"/>
          <w:bCs/>
        </w:rPr>
      </w:pPr>
    </w:p>
    <w:p w14:paraId="21A52954" w14:textId="1A921D9A" w:rsidR="00C71C74" w:rsidRPr="00C71C74" w:rsidRDefault="007340E4" w:rsidP="00C71C74">
      <w:pPr>
        <w:rPr>
          <w:rFonts w:cstheme="minorHAnsi"/>
          <w:bCs/>
        </w:rPr>
      </w:pPr>
      <w:r>
        <w:rPr>
          <w:rFonts w:cstheme="minorHAnsi"/>
          <w:bCs/>
        </w:rPr>
        <w:t xml:space="preserve">     </w:t>
      </w:r>
      <w:r w:rsidR="00C71C74" w:rsidRPr="00C71C74">
        <w:rPr>
          <w:rFonts w:cstheme="minorHAnsi"/>
          <w:bCs/>
        </w:rPr>
        <w:t>Pregnant.</w:t>
      </w:r>
    </w:p>
    <w:p w14:paraId="582F386E" w14:textId="77777777" w:rsidR="00C71C74" w:rsidRPr="00C71C74" w:rsidRDefault="00C71C74" w:rsidP="00C71C74">
      <w:pPr>
        <w:rPr>
          <w:rFonts w:cstheme="minorHAnsi"/>
          <w:bCs/>
        </w:rPr>
      </w:pPr>
    </w:p>
    <w:p w14:paraId="2694C7A7" w14:textId="6A87D5CF" w:rsidR="00C71C74" w:rsidRPr="00C71C74" w:rsidRDefault="007340E4" w:rsidP="00C71C74">
      <w:pPr>
        <w:rPr>
          <w:rFonts w:cstheme="minorHAnsi"/>
          <w:bCs/>
        </w:rPr>
      </w:pPr>
      <w:r>
        <w:rPr>
          <w:rFonts w:cstheme="minorHAnsi"/>
          <w:bCs/>
        </w:rPr>
        <w:t xml:space="preserve">     </w:t>
      </w:r>
      <w:r w:rsidR="00C71C74" w:rsidRPr="00C71C74">
        <w:rPr>
          <w:rFonts w:cstheme="minorHAnsi"/>
          <w:bCs/>
        </w:rPr>
        <w:t xml:space="preserve">Guided fleet out of hurricane in the sea of fallen stars using magic and lights. Deceased. Daughter Elliseif Deceased from fever two weeks later. Promoted in various merchant fleets she worked to lieutenant post humorously. awarded </w:t>
      </w:r>
      <w:r w:rsidRPr="00C71C74">
        <w:rPr>
          <w:rFonts w:cstheme="minorHAnsi"/>
          <w:bCs/>
        </w:rPr>
        <w:t>medal</w:t>
      </w:r>
      <w:r w:rsidR="00C71C74" w:rsidRPr="00C71C74">
        <w:rPr>
          <w:rFonts w:cstheme="minorHAnsi"/>
          <w:bCs/>
        </w:rPr>
        <w:t xml:space="preserve"> of valor.</w:t>
      </w:r>
    </w:p>
    <w:p w14:paraId="2EB9101C" w14:textId="1A1D3199" w:rsidR="00C71C74" w:rsidRPr="00C71C74" w:rsidRDefault="007340E4" w:rsidP="00C71C74">
      <w:pPr>
        <w:rPr>
          <w:rFonts w:cstheme="minorHAnsi"/>
          <w:bCs/>
        </w:rPr>
      </w:pPr>
      <w:r>
        <w:rPr>
          <w:rFonts w:cstheme="minorHAnsi"/>
          <w:bCs/>
        </w:rPr>
        <w:t xml:space="preserve">     </w:t>
      </w:r>
      <w:r w:rsidR="00C71C74" w:rsidRPr="00C71C74">
        <w:rPr>
          <w:rFonts w:cstheme="minorHAnsi"/>
          <w:bCs/>
        </w:rPr>
        <w:t xml:space="preserve">Reappears as captain of cargo sloop year XXXX. Tested in Skuld. </w:t>
      </w:r>
      <w:r w:rsidRPr="00C71C74">
        <w:rPr>
          <w:rFonts w:cstheme="minorHAnsi"/>
          <w:bCs/>
        </w:rPr>
        <w:t>Severe</w:t>
      </w:r>
      <w:r w:rsidR="00C71C74" w:rsidRPr="00C71C74">
        <w:rPr>
          <w:rFonts w:cstheme="minorHAnsi"/>
          <w:bCs/>
        </w:rPr>
        <w:t xml:space="preserve"> head injury. Total memory loss. 1rst circle. Her technique skill remains with no memory of her experiences. No chance for recall, damage too extensive. Cannot sustain magical energy unless there is constant and rigorous usage of magic. Most likely will never reach more than 4th circle ever again. No longer of any import to the greater scheme of Mulhorandi affairs.</w:t>
      </w:r>
    </w:p>
    <w:p w14:paraId="3885EC5E" w14:textId="7579EA4A" w:rsidR="00C71C74" w:rsidRPr="00C71C74" w:rsidRDefault="007340E4" w:rsidP="00C71C74">
      <w:pPr>
        <w:rPr>
          <w:rFonts w:cstheme="minorHAnsi"/>
          <w:bCs/>
        </w:rPr>
      </w:pPr>
      <w:r>
        <w:rPr>
          <w:rFonts w:cstheme="minorHAnsi"/>
          <w:bCs/>
        </w:rPr>
        <w:t xml:space="preserve">     </w:t>
      </w:r>
      <w:r w:rsidR="00C71C74" w:rsidRPr="00C71C74">
        <w:rPr>
          <w:rFonts w:cstheme="minorHAnsi"/>
          <w:bCs/>
        </w:rPr>
        <w:t>Subject released without incident left to continue her life. Advise to keep connections due to past loyalty and successful missions.</w:t>
      </w:r>
    </w:p>
    <w:p w14:paraId="0BFD21F1" w14:textId="3BD8C323" w:rsidR="00C71C74" w:rsidRDefault="007340E4" w:rsidP="00C71C74">
      <w:pPr>
        <w:rPr>
          <w:rFonts w:cstheme="minorHAnsi"/>
          <w:bCs/>
        </w:rPr>
      </w:pPr>
      <w:r>
        <w:rPr>
          <w:rFonts w:cstheme="minorHAnsi"/>
          <w:bCs/>
        </w:rPr>
        <w:t xml:space="preserve">     </w:t>
      </w:r>
      <w:r w:rsidR="00C71C74" w:rsidRPr="00C71C74">
        <w:rPr>
          <w:rFonts w:cstheme="minorHAnsi"/>
          <w:bCs/>
        </w:rPr>
        <w:t>She looks up at the ceiling. Like that is going to help me what-so-ever. She sets the files to the side and again digs into her magical research.</w:t>
      </w:r>
    </w:p>
    <w:p w14:paraId="05C2EAB0" w14:textId="21B214AB" w:rsidR="007340E4" w:rsidRDefault="007340E4" w:rsidP="00C71C74">
      <w:pPr>
        <w:rPr>
          <w:rFonts w:cstheme="minorHAnsi"/>
          <w:bCs/>
        </w:rPr>
      </w:pPr>
    </w:p>
    <w:p w14:paraId="20F7D826" w14:textId="77777777" w:rsidR="007340E4" w:rsidRPr="007340E4" w:rsidRDefault="007340E4" w:rsidP="007340E4">
      <w:pPr>
        <w:rPr>
          <w:rFonts w:cstheme="minorHAnsi"/>
          <w:bCs/>
        </w:rPr>
      </w:pPr>
      <w:r>
        <w:rPr>
          <w:rFonts w:cstheme="minorHAnsi"/>
          <w:bCs/>
        </w:rPr>
        <w:t xml:space="preserve">     </w:t>
      </w:r>
      <w:r w:rsidRPr="007340E4">
        <w:rPr>
          <w:rFonts w:cstheme="minorHAnsi"/>
          <w:bCs/>
        </w:rPr>
        <w:t>Lauriella has her feet up on the navigation table. The sun is still high but sinking slowly through the summer sky. Lloyd comes up with coffee. The tiller is locked on the bearing she took. The small 25ft Catalina makes way at a quick pace. Lauriella book in hand has a quill and ink well tacked to the table beside her. She's writing in her logs and personal journal.</w:t>
      </w:r>
    </w:p>
    <w:p w14:paraId="319B3BE8" w14:textId="6B194DBD" w:rsidR="007340E4" w:rsidRPr="007340E4" w:rsidRDefault="007340E4" w:rsidP="007340E4">
      <w:pPr>
        <w:rPr>
          <w:rFonts w:cstheme="minorHAnsi"/>
          <w:bCs/>
        </w:rPr>
      </w:pPr>
      <w:r>
        <w:rPr>
          <w:rFonts w:cstheme="minorHAnsi"/>
          <w:bCs/>
        </w:rPr>
        <w:t xml:space="preserve">     </w:t>
      </w:r>
      <w:r w:rsidRPr="007340E4">
        <w:rPr>
          <w:rFonts w:cstheme="minorHAnsi"/>
          <w:bCs/>
        </w:rPr>
        <w:t>Lloyd sits down beside her as she sips the expensive dark liquid, he hands her.</w:t>
      </w:r>
    </w:p>
    <w:p w14:paraId="1CD26C00" w14:textId="4C7BAF73" w:rsidR="007340E4" w:rsidRPr="007340E4" w:rsidRDefault="007340E4" w:rsidP="007340E4">
      <w:pPr>
        <w:rPr>
          <w:rFonts w:cstheme="minorHAnsi"/>
          <w:bCs/>
        </w:rPr>
      </w:pPr>
      <w:r>
        <w:rPr>
          <w:rFonts w:cstheme="minorHAnsi"/>
          <w:bCs/>
        </w:rPr>
        <w:t xml:space="preserve">     </w:t>
      </w:r>
      <w:r w:rsidRPr="007340E4">
        <w:rPr>
          <w:rFonts w:cstheme="minorHAnsi"/>
          <w:bCs/>
        </w:rPr>
        <w:t>"Where is Zard?"</w:t>
      </w:r>
    </w:p>
    <w:p w14:paraId="61F8B934" w14:textId="1364D2BB" w:rsidR="007340E4" w:rsidRPr="007340E4" w:rsidRDefault="007340E4" w:rsidP="007340E4">
      <w:pPr>
        <w:rPr>
          <w:rFonts w:cstheme="minorHAnsi"/>
          <w:bCs/>
        </w:rPr>
      </w:pPr>
      <w:r>
        <w:rPr>
          <w:rFonts w:cstheme="minorHAnsi"/>
          <w:bCs/>
        </w:rPr>
        <w:t xml:space="preserve">     </w:t>
      </w:r>
      <w:r w:rsidRPr="007340E4">
        <w:rPr>
          <w:rFonts w:cstheme="minorHAnsi"/>
          <w:bCs/>
        </w:rPr>
        <w:t>"Been 6ft waves all though the night and day. You're to be is a wee green and he be holding a bedpan"</w:t>
      </w:r>
    </w:p>
    <w:p w14:paraId="190C2802" w14:textId="3AEB987E" w:rsidR="007340E4" w:rsidRPr="007340E4" w:rsidRDefault="007340E4" w:rsidP="007340E4">
      <w:pPr>
        <w:rPr>
          <w:rFonts w:cstheme="minorHAnsi"/>
          <w:bCs/>
        </w:rPr>
      </w:pPr>
      <w:r>
        <w:rPr>
          <w:rFonts w:cstheme="minorHAnsi"/>
          <w:bCs/>
        </w:rPr>
        <w:t xml:space="preserve">     </w:t>
      </w:r>
      <w:r w:rsidRPr="007340E4">
        <w:rPr>
          <w:rFonts w:cstheme="minorHAnsi"/>
          <w:bCs/>
        </w:rPr>
        <w:t>"We're haven't even made the channel yet out of this freshwater puddle. Should we throw him overboard now?"</w:t>
      </w:r>
    </w:p>
    <w:p w14:paraId="5C423DA2" w14:textId="65BD4CDF" w:rsidR="007340E4" w:rsidRPr="007340E4" w:rsidRDefault="007340E4" w:rsidP="007340E4">
      <w:pPr>
        <w:rPr>
          <w:rFonts w:cstheme="minorHAnsi"/>
          <w:bCs/>
        </w:rPr>
      </w:pPr>
      <w:r>
        <w:rPr>
          <w:rFonts w:cstheme="minorHAnsi"/>
          <w:bCs/>
        </w:rPr>
        <w:t xml:space="preserve">     </w:t>
      </w:r>
      <w:r w:rsidRPr="007340E4">
        <w:rPr>
          <w:rFonts w:cstheme="minorHAnsi"/>
          <w:bCs/>
        </w:rPr>
        <w:t>Lloyd laughs, "Aye he be useless this trip. Probably the way back too."</w:t>
      </w:r>
    </w:p>
    <w:p w14:paraId="5831E8A6" w14:textId="41DE8E9C" w:rsidR="007340E4" w:rsidRPr="007340E4" w:rsidRDefault="007340E4" w:rsidP="007340E4">
      <w:pPr>
        <w:rPr>
          <w:rFonts w:cstheme="minorHAnsi"/>
          <w:bCs/>
        </w:rPr>
      </w:pPr>
      <w:r>
        <w:rPr>
          <w:rFonts w:cstheme="minorHAnsi"/>
          <w:bCs/>
        </w:rPr>
        <w:t xml:space="preserve">     </w:t>
      </w:r>
      <w:r w:rsidRPr="007340E4">
        <w:rPr>
          <w:rFonts w:cstheme="minorHAnsi"/>
          <w:bCs/>
        </w:rPr>
        <w:t>"If he's going to be in this family, he's gonna have to learn to sail. Ava and I are resolute on that point."</w:t>
      </w:r>
    </w:p>
    <w:p w14:paraId="4540E46B" w14:textId="1E929BE1" w:rsidR="007340E4" w:rsidRPr="007340E4" w:rsidRDefault="007340E4" w:rsidP="007340E4">
      <w:pPr>
        <w:rPr>
          <w:rFonts w:cstheme="minorHAnsi"/>
          <w:bCs/>
        </w:rPr>
      </w:pPr>
      <w:r>
        <w:rPr>
          <w:rFonts w:cstheme="minorHAnsi"/>
          <w:bCs/>
        </w:rPr>
        <w:t xml:space="preserve">     </w:t>
      </w:r>
      <w:r w:rsidRPr="007340E4">
        <w:rPr>
          <w:rFonts w:cstheme="minorHAnsi"/>
          <w:bCs/>
        </w:rPr>
        <w:t>"Cannot wait till we be seeing how she be doing, Capt."</w:t>
      </w:r>
    </w:p>
    <w:p w14:paraId="21C6FDCF" w14:textId="3064A060" w:rsidR="007340E4" w:rsidRPr="007340E4" w:rsidRDefault="007340E4" w:rsidP="007340E4">
      <w:pPr>
        <w:rPr>
          <w:rFonts w:cstheme="minorHAnsi"/>
          <w:bCs/>
        </w:rPr>
      </w:pPr>
      <w:r>
        <w:rPr>
          <w:rFonts w:cstheme="minorHAnsi"/>
          <w:bCs/>
        </w:rPr>
        <w:t xml:space="preserve">     </w:t>
      </w:r>
      <w:r w:rsidRPr="007340E4">
        <w:rPr>
          <w:rFonts w:cstheme="minorHAnsi"/>
          <w:bCs/>
        </w:rPr>
        <w:t>"She'll learn too but One of us will always have to be staying behind. Have to keep the family affairs in order down Immersea. Especially with the Gilded right there."</w:t>
      </w:r>
    </w:p>
    <w:p w14:paraId="2C189096" w14:textId="20AE7353" w:rsidR="007340E4" w:rsidRPr="007340E4" w:rsidRDefault="007340E4" w:rsidP="007340E4">
      <w:pPr>
        <w:rPr>
          <w:rFonts w:cstheme="minorHAnsi"/>
          <w:bCs/>
        </w:rPr>
      </w:pPr>
      <w:r>
        <w:rPr>
          <w:rFonts w:cstheme="minorHAnsi"/>
          <w:bCs/>
        </w:rPr>
        <w:t xml:space="preserve">     </w:t>
      </w:r>
      <w:r w:rsidRPr="007340E4">
        <w:rPr>
          <w:rFonts w:cstheme="minorHAnsi"/>
          <w:bCs/>
        </w:rPr>
        <w:t>"What's your play, Ma'am?"</w:t>
      </w:r>
    </w:p>
    <w:p w14:paraId="631D8F4C" w14:textId="547B9BEE" w:rsidR="007340E4" w:rsidRPr="007340E4" w:rsidRDefault="007340E4" w:rsidP="007340E4">
      <w:pPr>
        <w:rPr>
          <w:rFonts w:cstheme="minorHAnsi"/>
          <w:bCs/>
        </w:rPr>
      </w:pPr>
      <w:r>
        <w:rPr>
          <w:rFonts w:cstheme="minorHAnsi"/>
          <w:bCs/>
        </w:rPr>
        <w:t xml:space="preserve">     </w:t>
      </w:r>
      <w:r w:rsidRPr="007340E4">
        <w:rPr>
          <w:rFonts w:cstheme="minorHAnsi"/>
          <w:bCs/>
        </w:rPr>
        <w:t>"Well simple enough. We go down Westgate. Sell these gems wholesale. Come back up with the coin from the moonflower and these gems. We build us a shipyard big enough for the Moonflower II and the smaller sloops and schooners. Now we own a shipyard.</w:t>
      </w:r>
    </w:p>
    <w:p w14:paraId="62A8731A" w14:textId="13C305AA" w:rsidR="007340E4" w:rsidRPr="007340E4" w:rsidRDefault="007340E4" w:rsidP="007340E4">
      <w:pPr>
        <w:rPr>
          <w:rFonts w:cstheme="minorHAnsi"/>
          <w:bCs/>
        </w:rPr>
      </w:pPr>
      <w:r>
        <w:rPr>
          <w:rFonts w:cstheme="minorHAnsi"/>
          <w:bCs/>
        </w:rPr>
        <w:t xml:space="preserve">     </w:t>
      </w:r>
      <w:r w:rsidRPr="007340E4">
        <w:rPr>
          <w:rFonts w:cstheme="minorHAnsi"/>
          <w:bCs/>
        </w:rPr>
        <w:t>We build her over the next year. Just as our plans. When the other merchants see her. I know we be getting contracts. We'll work on making the shipyard and ship profitable."</w:t>
      </w:r>
    </w:p>
    <w:p w14:paraId="0EF523B5" w14:textId="4CCF4CA5" w:rsidR="007340E4" w:rsidRPr="007340E4" w:rsidRDefault="007340E4" w:rsidP="007340E4">
      <w:pPr>
        <w:rPr>
          <w:rFonts w:cstheme="minorHAnsi"/>
          <w:bCs/>
        </w:rPr>
      </w:pPr>
      <w:r>
        <w:rPr>
          <w:rFonts w:cstheme="minorHAnsi"/>
          <w:bCs/>
        </w:rPr>
        <w:t xml:space="preserve">     </w:t>
      </w:r>
      <w:r w:rsidRPr="007340E4">
        <w:rPr>
          <w:rFonts w:cstheme="minorHAnsi"/>
          <w:bCs/>
        </w:rPr>
        <w:t>"You be think</w:t>
      </w:r>
      <w:r>
        <w:rPr>
          <w:rFonts w:cstheme="minorHAnsi"/>
          <w:bCs/>
        </w:rPr>
        <w:t>’</w:t>
      </w:r>
      <w:r w:rsidRPr="007340E4">
        <w:rPr>
          <w:rFonts w:cstheme="minorHAnsi"/>
          <w:bCs/>
        </w:rPr>
        <w:t>in that maybe the gilded have something to be say</w:t>
      </w:r>
      <w:r>
        <w:rPr>
          <w:rFonts w:cstheme="minorHAnsi"/>
          <w:bCs/>
        </w:rPr>
        <w:t>’</w:t>
      </w:r>
      <w:r w:rsidRPr="007340E4">
        <w:rPr>
          <w:rFonts w:cstheme="minorHAnsi"/>
          <w:bCs/>
        </w:rPr>
        <w:t>in bout that?"</w:t>
      </w:r>
    </w:p>
    <w:p w14:paraId="3A3433D4" w14:textId="4FB942A0" w:rsidR="007340E4" w:rsidRPr="007340E4" w:rsidRDefault="007340E4" w:rsidP="007340E4">
      <w:pPr>
        <w:rPr>
          <w:rFonts w:cstheme="minorHAnsi"/>
          <w:bCs/>
        </w:rPr>
      </w:pPr>
      <w:r>
        <w:rPr>
          <w:rFonts w:cstheme="minorHAnsi"/>
          <w:bCs/>
        </w:rPr>
        <w:t xml:space="preserve">     </w:t>
      </w:r>
      <w:r w:rsidRPr="007340E4">
        <w:rPr>
          <w:rFonts w:cstheme="minorHAnsi"/>
          <w:bCs/>
        </w:rPr>
        <w:t>Lauri shakes her head, "They be no problem, Lloyd. gilded fleet have no long haulers. They bring the ships From Simbia to immersea and back. We make it so we only run long haulers. That way beneficial for both our families. The new ship can load up three cargos of the guilded's goods. they make their standard profit we make ours. And. Their goods be going to ports like Impulter, Damara, Mulhorandi and Unther when the war be over. It's a win, win for both families.</w:t>
      </w:r>
    </w:p>
    <w:p w14:paraId="61802AFD" w14:textId="1E4DB1F5" w:rsidR="007340E4" w:rsidRPr="007340E4" w:rsidRDefault="007340E4" w:rsidP="007340E4">
      <w:pPr>
        <w:rPr>
          <w:rFonts w:cstheme="minorHAnsi"/>
          <w:bCs/>
        </w:rPr>
      </w:pPr>
      <w:r>
        <w:rPr>
          <w:rFonts w:cstheme="minorHAnsi"/>
          <w:bCs/>
        </w:rPr>
        <w:t xml:space="preserve">     </w:t>
      </w:r>
      <w:r w:rsidRPr="007340E4">
        <w:rPr>
          <w:rFonts w:cstheme="minorHAnsi"/>
          <w:bCs/>
        </w:rPr>
        <w:t>Matter of fact we could give them a good deal on new ships. We bring the builders in. Their fleet is competent if I be right watchin that other captain's crew work. Steady, practical people like us. Their ships be on the aged side themselves. They'll see the benefits and they don't be havin to do nothin. If Ava has a child marry them to one of Donna's sons or daughters. Cement the alignment.</w:t>
      </w:r>
    </w:p>
    <w:p w14:paraId="0D59ACEF" w14:textId="6B167FAC" w:rsidR="007340E4" w:rsidRPr="007340E4" w:rsidRDefault="007340E4" w:rsidP="007340E4">
      <w:pPr>
        <w:rPr>
          <w:rFonts w:cstheme="minorHAnsi"/>
          <w:bCs/>
        </w:rPr>
      </w:pPr>
      <w:r>
        <w:rPr>
          <w:rFonts w:cstheme="minorHAnsi"/>
          <w:bCs/>
        </w:rPr>
        <w:t xml:space="preserve">     </w:t>
      </w:r>
      <w:r w:rsidRPr="007340E4">
        <w:rPr>
          <w:rFonts w:cstheme="minorHAnsi"/>
          <w:bCs/>
        </w:rPr>
        <w:t>Lloyd frowns, "The gilded aint a like you captain. Same as most merchant families. Greedy to the hilt."</w:t>
      </w:r>
    </w:p>
    <w:p w14:paraId="360175A0" w14:textId="6CE905F9" w:rsidR="007340E4" w:rsidRPr="007340E4" w:rsidRDefault="007340E4" w:rsidP="007340E4">
      <w:pPr>
        <w:rPr>
          <w:rFonts w:cstheme="minorHAnsi"/>
          <w:bCs/>
        </w:rPr>
      </w:pPr>
      <w:r>
        <w:rPr>
          <w:rFonts w:cstheme="minorHAnsi"/>
          <w:bCs/>
        </w:rPr>
        <w:lastRenderedPageBreak/>
        <w:t xml:space="preserve">    </w:t>
      </w:r>
      <w:r w:rsidRPr="007340E4">
        <w:rPr>
          <w:rFonts w:cstheme="minorHAnsi"/>
          <w:bCs/>
        </w:rPr>
        <w:t>"Well, a good way to change things then. You can’t be squeezing profit at every turn of the wheel. And free coin for them. A steady and long-lasting contract? That will suit their golden hearts. Not sure bout marriage though. That will be up to Ava. Though she'll take my council. Have to see what develops."</w:t>
      </w:r>
    </w:p>
    <w:p w14:paraId="310080B8" w14:textId="4FC4DA51" w:rsidR="007340E4" w:rsidRPr="007340E4" w:rsidRDefault="007340E4" w:rsidP="007340E4">
      <w:pPr>
        <w:rPr>
          <w:rFonts w:cstheme="minorHAnsi"/>
          <w:bCs/>
        </w:rPr>
      </w:pPr>
      <w:r>
        <w:rPr>
          <w:rFonts w:cstheme="minorHAnsi"/>
          <w:bCs/>
        </w:rPr>
        <w:t xml:space="preserve">    </w:t>
      </w:r>
      <w:r w:rsidRPr="007340E4">
        <w:rPr>
          <w:rFonts w:cstheme="minorHAnsi"/>
          <w:bCs/>
        </w:rPr>
        <w:t>How much we got? and what you selling for?</w:t>
      </w:r>
    </w:p>
    <w:p w14:paraId="4EBD5E86" w14:textId="0397F8AC" w:rsidR="007340E4" w:rsidRPr="007340E4" w:rsidRDefault="007340E4" w:rsidP="007340E4">
      <w:pPr>
        <w:rPr>
          <w:rFonts w:cstheme="minorHAnsi"/>
          <w:bCs/>
        </w:rPr>
      </w:pPr>
      <w:r>
        <w:rPr>
          <w:rFonts w:cstheme="minorHAnsi"/>
          <w:bCs/>
        </w:rPr>
        <w:t xml:space="preserve">     </w:t>
      </w:r>
      <w:r w:rsidRPr="007340E4">
        <w:rPr>
          <w:rFonts w:cstheme="minorHAnsi"/>
          <w:bCs/>
        </w:rPr>
        <w:t>Selling wholesale 50% what i appraised them for. Some jeweler is gonna be rich or several even.</w:t>
      </w:r>
    </w:p>
    <w:p w14:paraId="51E0211B" w14:textId="77777777" w:rsidR="007340E4" w:rsidRPr="007340E4" w:rsidRDefault="007340E4" w:rsidP="007340E4">
      <w:pPr>
        <w:rPr>
          <w:rFonts w:cstheme="minorHAnsi"/>
          <w:bCs/>
        </w:rPr>
      </w:pPr>
    </w:p>
    <w:p w14:paraId="1E62EE44" w14:textId="77777777" w:rsidR="007340E4" w:rsidRPr="007340E4" w:rsidRDefault="007340E4" w:rsidP="007340E4">
      <w:pPr>
        <w:rPr>
          <w:rFonts w:cstheme="minorHAnsi"/>
          <w:bCs/>
        </w:rPr>
      </w:pPr>
      <w:r w:rsidRPr="007340E4">
        <w:rPr>
          <w:rFonts w:cstheme="minorHAnsi"/>
          <w:bCs/>
        </w:rPr>
        <w:t>We got:</w:t>
      </w:r>
    </w:p>
    <w:p w14:paraId="545B57EE" w14:textId="77777777" w:rsidR="007340E4" w:rsidRPr="007340E4" w:rsidRDefault="007340E4" w:rsidP="007340E4">
      <w:pPr>
        <w:rPr>
          <w:rFonts w:cstheme="minorHAnsi"/>
          <w:bCs/>
        </w:rPr>
      </w:pPr>
      <w:r w:rsidRPr="007340E4">
        <w:rPr>
          <w:rFonts w:cstheme="minorHAnsi"/>
          <w:bCs/>
        </w:rPr>
        <w:t>50 Sapphires I appraised at 1,000 each we'll be selling them at 500 makes 25,000</w:t>
      </w:r>
    </w:p>
    <w:p w14:paraId="4F492C43" w14:textId="77777777" w:rsidR="007340E4" w:rsidRPr="007340E4" w:rsidRDefault="007340E4" w:rsidP="007340E4">
      <w:pPr>
        <w:rPr>
          <w:rFonts w:cstheme="minorHAnsi"/>
          <w:bCs/>
        </w:rPr>
      </w:pPr>
      <w:r w:rsidRPr="007340E4">
        <w:rPr>
          <w:rFonts w:cstheme="minorHAnsi"/>
          <w:bCs/>
        </w:rPr>
        <w:t>46 Fire opals appraised at 1500 each we'll be selling for 750 makes 34,500</w:t>
      </w:r>
    </w:p>
    <w:p w14:paraId="4533E845" w14:textId="77777777" w:rsidR="007340E4" w:rsidRPr="007340E4" w:rsidRDefault="007340E4" w:rsidP="007340E4">
      <w:pPr>
        <w:rPr>
          <w:rFonts w:cstheme="minorHAnsi"/>
          <w:bCs/>
        </w:rPr>
      </w:pPr>
      <w:r w:rsidRPr="007340E4">
        <w:rPr>
          <w:rFonts w:cstheme="minorHAnsi"/>
          <w:bCs/>
        </w:rPr>
        <w:t>78 diamonds appraised at 2000 each we'll be selling for 1,000 makes 78,000</w:t>
      </w:r>
    </w:p>
    <w:p w14:paraId="7362886A" w14:textId="77777777" w:rsidR="007340E4" w:rsidRPr="007340E4" w:rsidRDefault="007340E4" w:rsidP="007340E4">
      <w:pPr>
        <w:rPr>
          <w:rFonts w:cstheme="minorHAnsi"/>
          <w:bCs/>
        </w:rPr>
      </w:pPr>
      <w:r w:rsidRPr="007340E4">
        <w:rPr>
          <w:rFonts w:cstheme="minorHAnsi"/>
          <w:bCs/>
        </w:rPr>
        <w:t>67 Rubies appraised at 3,000 each we sell for 1,500 makes 100,500</w:t>
      </w:r>
    </w:p>
    <w:p w14:paraId="2618332F" w14:textId="77777777" w:rsidR="007340E4" w:rsidRPr="007340E4" w:rsidRDefault="007340E4" w:rsidP="007340E4">
      <w:pPr>
        <w:rPr>
          <w:rFonts w:cstheme="minorHAnsi"/>
          <w:bCs/>
        </w:rPr>
      </w:pPr>
      <w:r w:rsidRPr="007340E4">
        <w:rPr>
          <w:rFonts w:cstheme="minorHAnsi"/>
          <w:bCs/>
        </w:rPr>
        <w:t>61 Emeralds appraised at 4,000 each we sell for 2,000 makes 123,000</w:t>
      </w:r>
    </w:p>
    <w:p w14:paraId="0970627A" w14:textId="77777777" w:rsidR="007340E4" w:rsidRPr="007340E4" w:rsidRDefault="007340E4" w:rsidP="007340E4">
      <w:pPr>
        <w:rPr>
          <w:rFonts w:cstheme="minorHAnsi"/>
          <w:bCs/>
        </w:rPr>
      </w:pPr>
    </w:p>
    <w:p w14:paraId="377E91FA" w14:textId="0633D167" w:rsidR="007340E4" w:rsidRPr="007340E4" w:rsidRDefault="007340E4" w:rsidP="007340E4">
      <w:pPr>
        <w:rPr>
          <w:rFonts w:cstheme="minorHAnsi"/>
          <w:bCs/>
        </w:rPr>
      </w:pPr>
      <w:r>
        <w:rPr>
          <w:rFonts w:cstheme="minorHAnsi"/>
          <w:bCs/>
        </w:rPr>
        <w:t xml:space="preserve">     </w:t>
      </w:r>
      <w:r w:rsidRPr="007340E4">
        <w:rPr>
          <w:rFonts w:cstheme="minorHAnsi"/>
          <w:bCs/>
        </w:rPr>
        <w:t>For a grand total of 241,000 + the 40,000 for the moonflower.</w:t>
      </w:r>
    </w:p>
    <w:p w14:paraId="23FCADA0" w14:textId="62E083D6" w:rsidR="007340E4" w:rsidRPr="007340E4" w:rsidRDefault="007340E4" w:rsidP="007340E4">
      <w:pPr>
        <w:rPr>
          <w:rFonts w:cstheme="minorHAnsi"/>
          <w:bCs/>
        </w:rPr>
      </w:pPr>
      <w:r>
        <w:rPr>
          <w:rFonts w:cstheme="minorHAnsi"/>
          <w:bCs/>
        </w:rPr>
        <w:t xml:space="preserve">     </w:t>
      </w:r>
      <w:r w:rsidRPr="007340E4">
        <w:rPr>
          <w:rFonts w:cstheme="minorHAnsi"/>
          <w:bCs/>
        </w:rPr>
        <w:t>Lloyd whistles, "That make a shipyard and ship!"</w:t>
      </w:r>
    </w:p>
    <w:p w14:paraId="4A66C66D" w14:textId="7604533E" w:rsidR="007340E4" w:rsidRPr="007340E4" w:rsidRDefault="007340E4" w:rsidP="007340E4">
      <w:pPr>
        <w:rPr>
          <w:rFonts w:cstheme="minorHAnsi"/>
          <w:bCs/>
        </w:rPr>
      </w:pPr>
      <w:r>
        <w:rPr>
          <w:rFonts w:cstheme="minorHAnsi"/>
          <w:bCs/>
        </w:rPr>
        <w:t xml:space="preserve">     </w:t>
      </w:r>
      <w:r w:rsidRPr="007340E4">
        <w:rPr>
          <w:rFonts w:cstheme="minorHAnsi"/>
          <w:bCs/>
        </w:rPr>
        <w:t>"Damn straight Lloyd. And I already gave half our fortune to Ava so she can set up a manor and her adventurers guild."</w:t>
      </w:r>
    </w:p>
    <w:p w14:paraId="4EBF214A" w14:textId="51D8F784" w:rsidR="007340E4" w:rsidRPr="007340E4" w:rsidRDefault="007340E4" w:rsidP="007340E4">
      <w:pPr>
        <w:rPr>
          <w:rFonts w:cstheme="minorHAnsi"/>
          <w:bCs/>
        </w:rPr>
      </w:pPr>
      <w:r>
        <w:rPr>
          <w:rFonts w:cstheme="minorHAnsi"/>
          <w:bCs/>
        </w:rPr>
        <w:t xml:space="preserve">     </w:t>
      </w:r>
      <w:r w:rsidRPr="007340E4">
        <w:rPr>
          <w:rFonts w:cstheme="minorHAnsi"/>
          <w:bCs/>
        </w:rPr>
        <w:t>"You be meaning to say she has just as much gems as you, Capt?"</w:t>
      </w:r>
    </w:p>
    <w:p w14:paraId="10755209" w14:textId="4C4BB9EF" w:rsidR="007340E4" w:rsidRPr="007340E4" w:rsidRDefault="007340E4" w:rsidP="007340E4">
      <w:pPr>
        <w:rPr>
          <w:rFonts w:cstheme="minorHAnsi"/>
          <w:bCs/>
        </w:rPr>
      </w:pPr>
      <w:r>
        <w:rPr>
          <w:rFonts w:cstheme="minorHAnsi"/>
          <w:bCs/>
        </w:rPr>
        <w:t xml:space="preserve">     </w:t>
      </w:r>
      <w:r w:rsidRPr="007340E4">
        <w:rPr>
          <w:rFonts w:cstheme="minorHAnsi"/>
          <w:bCs/>
        </w:rPr>
        <w:t>Lauri nods, "She's no merchant but should get about 40% wholesale still the same if she be having any sense to her. Tell the truth she be keeping me together when I be landlocked. I hate not being on the water. Her and the paladin i call friend, Dauen. Now there's a girl for you Lloyd. Her eyes glow."</w:t>
      </w:r>
    </w:p>
    <w:p w14:paraId="3DA4A432" w14:textId="4807FCBB" w:rsidR="007340E4" w:rsidRPr="007340E4" w:rsidRDefault="007340E4" w:rsidP="007340E4">
      <w:pPr>
        <w:rPr>
          <w:rFonts w:cstheme="minorHAnsi"/>
          <w:bCs/>
        </w:rPr>
      </w:pPr>
      <w:r>
        <w:rPr>
          <w:rFonts w:cstheme="minorHAnsi"/>
          <w:bCs/>
        </w:rPr>
        <w:t xml:space="preserve">     </w:t>
      </w:r>
      <w:r w:rsidRPr="007340E4">
        <w:rPr>
          <w:rFonts w:cstheme="minorHAnsi"/>
          <w:bCs/>
        </w:rPr>
        <w:t>Lloyd spits his coffee out, "Argh! Me own captain be hooking me up with a ghostly she be!"</w:t>
      </w:r>
    </w:p>
    <w:p w14:paraId="45ABB61B" w14:textId="7D9975E8" w:rsidR="007340E4" w:rsidRPr="007340E4" w:rsidRDefault="007340E4" w:rsidP="007340E4">
      <w:pPr>
        <w:rPr>
          <w:rFonts w:cstheme="minorHAnsi"/>
          <w:bCs/>
        </w:rPr>
      </w:pPr>
      <w:r>
        <w:rPr>
          <w:rFonts w:cstheme="minorHAnsi"/>
          <w:bCs/>
        </w:rPr>
        <w:t xml:space="preserve">     </w:t>
      </w:r>
      <w:r w:rsidRPr="007340E4">
        <w:rPr>
          <w:rFonts w:cstheme="minorHAnsi"/>
          <w:bCs/>
        </w:rPr>
        <w:t>Lauri laughs and punches him in the shoulder, "She's not a ghost. She's one of them a</w:t>
      </w:r>
      <w:r>
        <w:rPr>
          <w:rFonts w:cstheme="minorHAnsi"/>
          <w:bCs/>
        </w:rPr>
        <w:t>a</w:t>
      </w:r>
      <w:r w:rsidRPr="007340E4">
        <w:rPr>
          <w:rFonts w:cstheme="minorHAnsi"/>
          <w:bCs/>
        </w:rPr>
        <w:t>s</w:t>
      </w:r>
      <w:r>
        <w:rPr>
          <w:rFonts w:cstheme="minorHAnsi"/>
          <w:bCs/>
        </w:rPr>
        <w:t>i</w:t>
      </w:r>
      <w:r w:rsidRPr="007340E4">
        <w:rPr>
          <w:rFonts w:cstheme="minorHAnsi"/>
          <w:bCs/>
        </w:rPr>
        <w:t>m</w:t>
      </w:r>
      <w:r>
        <w:rPr>
          <w:rFonts w:cstheme="minorHAnsi"/>
          <w:bCs/>
        </w:rPr>
        <w:t>a</w:t>
      </w:r>
      <w:r w:rsidRPr="007340E4">
        <w:rPr>
          <w:rFonts w:cstheme="minorHAnsi"/>
          <w:bCs/>
        </w:rPr>
        <w:t xml:space="preserve">r or dragon born types with silver eyes. I think </w:t>
      </w:r>
      <w:r w:rsidR="006110C6">
        <w:rPr>
          <w:rFonts w:cstheme="minorHAnsi"/>
          <w:bCs/>
        </w:rPr>
        <w:t>aa</w:t>
      </w:r>
      <w:r w:rsidRPr="007340E4">
        <w:rPr>
          <w:rFonts w:cstheme="minorHAnsi"/>
          <w:bCs/>
        </w:rPr>
        <w:t>simar. She's a good woman. Only two that keeps me in the cursed place but now that the kraken demon is dead</w:t>
      </w:r>
      <w:r w:rsidR="006110C6">
        <w:rPr>
          <w:rFonts w:cstheme="minorHAnsi"/>
          <w:bCs/>
        </w:rPr>
        <w:t>.</w:t>
      </w:r>
      <w:r w:rsidRPr="007340E4">
        <w:rPr>
          <w:rFonts w:cstheme="minorHAnsi"/>
          <w:bCs/>
        </w:rPr>
        <w:t xml:space="preserve"> I'll give her one last shot. Immersea at least should be at peace for a spite. Arabel is a wreck and sinking into the abyss."</w:t>
      </w:r>
    </w:p>
    <w:p w14:paraId="47CF9679" w14:textId="4667730F" w:rsidR="007340E4" w:rsidRDefault="006110C6" w:rsidP="007340E4">
      <w:pPr>
        <w:rPr>
          <w:rFonts w:cstheme="minorHAnsi"/>
          <w:bCs/>
        </w:rPr>
      </w:pPr>
      <w:r>
        <w:rPr>
          <w:rFonts w:cstheme="minorHAnsi"/>
          <w:bCs/>
        </w:rPr>
        <w:t xml:space="preserve">     </w:t>
      </w:r>
      <w:r w:rsidR="007340E4" w:rsidRPr="007340E4">
        <w:rPr>
          <w:rFonts w:cstheme="minorHAnsi"/>
          <w:bCs/>
        </w:rPr>
        <w:t>The two of them hear a moan from below. They look at each other and laugh, saluting their coffee cups the finish their talk and get back to work.</w:t>
      </w:r>
    </w:p>
    <w:p w14:paraId="09B5DD72" w14:textId="20FD0D79" w:rsidR="006110C6" w:rsidRDefault="006110C6" w:rsidP="007340E4">
      <w:pPr>
        <w:rPr>
          <w:rFonts w:cstheme="minorHAnsi"/>
          <w:bCs/>
        </w:rPr>
      </w:pPr>
    </w:p>
    <w:p w14:paraId="1BD21F65" w14:textId="77777777" w:rsidR="006110C6" w:rsidRPr="006110C6" w:rsidRDefault="006110C6" w:rsidP="006110C6">
      <w:pPr>
        <w:rPr>
          <w:rFonts w:cstheme="minorHAnsi"/>
          <w:bCs/>
        </w:rPr>
      </w:pPr>
      <w:r>
        <w:rPr>
          <w:rFonts w:cstheme="minorHAnsi"/>
          <w:bCs/>
        </w:rPr>
        <w:t xml:space="preserve">     </w:t>
      </w:r>
      <w:r w:rsidRPr="006110C6">
        <w:rPr>
          <w:rFonts w:cstheme="minorHAnsi"/>
          <w:bCs/>
        </w:rPr>
        <w:t>Lauri writes in her journal that night while throwing up a firefly on the boon and casting light upon it.</w:t>
      </w:r>
    </w:p>
    <w:p w14:paraId="32639AAE" w14:textId="488E742C" w:rsidR="006110C6" w:rsidRPr="006110C6" w:rsidRDefault="006110C6" w:rsidP="006110C6">
      <w:pPr>
        <w:rPr>
          <w:rFonts w:cstheme="minorHAnsi"/>
          <w:bCs/>
        </w:rPr>
      </w:pPr>
      <w:r>
        <w:rPr>
          <w:rFonts w:cstheme="minorHAnsi"/>
          <w:bCs/>
        </w:rPr>
        <w:t xml:space="preserve">     </w:t>
      </w:r>
      <w:r w:rsidRPr="006110C6">
        <w:rPr>
          <w:rFonts w:cstheme="minorHAnsi"/>
          <w:bCs/>
        </w:rPr>
        <w:t>Love. Love makes you do the strangest things. I had thought to leave these cursed lands. Disaster after disaster has affected my emotions. One that cannot afford emotion upon doing their work. Leading others to profitable ventures at sea.</w:t>
      </w:r>
    </w:p>
    <w:p w14:paraId="3AC30FE0" w14:textId="7E0F49A0" w:rsidR="006110C6" w:rsidRPr="006110C6" w:rsidRDefault="006110C6" w:rsidP="006110C6">
      <w:pPr>
        <w:rPr>
          <w:rFonts w:cstheme="minorHAnsi"/>
          <w:bCs/>
        </w:rPr>
      </w:pPr>
      <w:r>
        <w:rPr>
          <w:rFonts w:cstheme="minorHAnsi"/>
          <w:bCs/>
        </w:rPr>
        <w:t xml:space="preserve">    </w:t>
      </w:r>
      <w:r w:rsidRPr="006110C6">
        <w:rPr>
          <w:rFonts w:cstheme="minorHAnsi"/>
          <w:bCs/>
        </w:rPr>
        <w:t xml:space="preserve">Two people stopped me from taking my fortune and wife and leaving. Ava who still dreams of making a guild of non-aligned adventurers. And of all people Dauen the paladin. A friend I have found here. One that would council me at times. Someone to look up too. I've had no one to speak to as a peer for </w:t>
      </w:r>
      <w:r>
        <w:rPr>
          <w:rFonts w:cstheme="minorHAnsi"/>
          <w:bCs/>
        </w:rPr>
        <w:t>thirty</w:t>
      </w:r>
      <w:r w:rsidRPr="006110C6">
        <w:rPr>
          <w:rFonts w:cstheme="minorHAnsi"/>
          <w:bCs/>
        </w:rPr>
        <w:t xml:space="preserve"> years and now there are two. the biggest thing that impressed me was when i was praying about what to do: Dauen and others came to Selune's temple. She stopped them until I was finished.</w:t>
      </w:r>
    </w:p>
    <w:p w14:paraId="32D1AF64" w14:textId="3DBC0061" w:rsidR="006110C6" w:rsidRPr="006110C6" w:rsidRDefault="006110C6" w:rsidP="006110C6">
      <w:pPr>
        <w:rPr>
          <w:rFonts w:cstheme="minorHAnsi"/>
          <w:bCs/>
        </w:rPr>
      </w:pPr>
      <w:r>
        <w:rPr>
          <w:rFonts w:cstheme="minorHAnsi"/>
          <w:bCs/>
        </w:rPr>
        <w:t xml:space="preserve">     </w:t>
      </w:r>
      <w:r w:rsidRPr="006110C6">
        <w:rPr>
          <w:rFonts w:cstheme="minorHAnsi"/>
          <w:bCs/>
        </w:rPr>
        <w:t>Even though she was not of my faith she respected it. That shows integrity and a dignity for others and their faiths. I found that there is hope here. It’s hard to find but there is hope. I will continue to try to help these lands as I may in my small part.</w:t>
      </w:r>
    </w:p>
    <w:p w14:paraId="26FA9122" w14:textId="0DC05102" w:rsidR="006110C6" w:rsidRDefault="006110C6" w:rsidP="006110C6">
      <w:pPr>
        <w:rPr>
          <w:rFonts w:cstheme="minorHAnsi"/>
          <w:bCs/>
        </w:rPr>
      </w:pPr>
      <w:r>
        <w:rPr>
          <w:rFonts w:cstheme="minorHAnsi"/>
          <w:bCs/>
        </w:rPr>
        <w:t xml:space="preserve">     </w:t>
      </w:r>
      <w:r w:rsidRPr="006110C6">
        <w:rPr>
          <w:rFonts w:cstheme="minorHAnsi"/>
          <w:bCs/>
        </w:rPr>
        <w:t>Zard is my main concern now. I have taken him to Westgate with me. Ava is too mature for her age. It is what attracts me most of her. Zard on the other hand still has the impulsiveness of youth. I must tame that in him. I will keep him close in my trips overseas. Make him work with my people the people that ply the sea. He will learn hard work and patience. I'll drive the insensibilities of youth from him and turn him into someone mature and thoughtful if I can.</w:t>
      </w:r>
    </w:p>
    <w:p w14:paraId="25F07F7D" w14:textId="16579603" w:rsidR="006110C6" w:rsidRDefault="006110C6" w:rsidP="006110C6">
      <w:pPr>
        <w:rPr>
          <w:rFonts w:cstheme="minorHAnsi"/>
          <w:bCs/>
        </w:rPr>
      </w:pPr>
    </w:p>
    <w:p w14:paraId="689F73A8" w14:textId="77777777" w:rsidR="006110C6" w:rsidRPr="006110C6" w:rsidRDefault="006110C6" w:rsidP="006110C6">
      <w:pPr>
        <w:rPr>
          <w:rFonts w:cstheme="minorHAnsi"/>
          <w:bCs/>
        </w:rPr>
      </w:pPr>
      <w:r>
        <w:rPr>
          <w:rFonts w:cstheme="minorHAnsi"/>
          <w:bCs/>
        </w:rPr>
        <w:lastRenderedPageBreak/>
        <w:t xml:space="preserve">     </w:t>
      </w:r>
      <w:r w:rsidRPr="006110C6">
        <w:rPr>
          <w:rFonts w:cstheme="minorHAnsi"/>
          <w:bCs/>
        </w:rPr>
        <w:t>Lauriella and Lloyd make their way to the Blue Banner Inn along the Shou quarter. They order a meal and drink. Zard took one look at Westgate and decided he needed to guard the small ship.</w:t>
      </w:r>
    </w:p>
    <w:p w14:paraId="4C0B1B5B" w14:textId="477784D1" w:rsidR="006110C6" w:rsidRPr="006110C6" w:rsidRDefault="006110C6" w:rsidP="006110C6">
      <w:pPr>
        <w:rPr>
          <w:rFonts w:cstheme="minorHAnsi"/>
          <w:bCs/>
        </w:rPr>
      </w:pPr>
      <w:r>
        <w:rPr>
          <w:rFonts w:cstheme="minorHAnsi"/>
          <w:bCs/>
        </w:rPr>
        <w:t xml:space="preserve">     </w:t>
      </w:r>
      <w:r w:rsidRPr="006110C6">
        <w:rPr>
          <w:rFonts w:cstheme="minorHAnsi"/>
          <w:bCs/>
        </w:rPr>
        <w:t>Lauriella listens to the various conversations in Shou so she can keep up with language. the last that she had learned. She learns several new words and sayings while they eat.</w:t>
      </w:r>
    </w:p>
    <w:p w14:paraId="71F9C467" w14:textId="5D54E9D8" w:rsidR="006110C6" w:rsidRPr="006110C6" w:rsidRDefault="006110C6" w:rsidP="006110C6">
      <w:pPr>
        <w:rPr>
          <w:rFonts w:cstheme="minorHAnsi"/>
          <w:bCs/>
        </w:rPr>
      </w:pPr>
      <w:r>
        <w:rPr>
          <w:rFonts w:cstheme="minorHAnsi"/>
          <w:bCs/>
        </w:rPr>
        <w:t xml:space="preserve">     </w:t>
      </w:r>
      <w:r w:rsidRPr="006110C6">
        <w:rPr>
          <w:rFonts w:cstheme="minorHAnsi"/>
          <w:bCs/>
        </w:rPr>
        <w:t>Lloyd asks, "Mind if I go upstairs for a bit, capt?"</w:t>
      </w:r>
    </w:p>
    <w:p w14:paraId="47582F69" w14:textId="0FC74E4C" w:rsidR="006110C6" w:rsidRPr="006110C6" w:rsidRDefault="006110C6" w:rsidP="006110C6">
      <w:pPr>
        <w:rPr>
          <w:rFonts w:cstheme="minorHAnsi"/>
          <w:bCs/>
        </w:rPr>
      </w:pPr>
      <w:r>
        <w:rPr>
          <w:rFonts w:cstheme="minorHAnsi"/>
          <w:bCs/>
        </w:rPr>
        <w:t xml:space="preserve">     </w:t>
      </w:r>
      <w:r w:rsidRPr="006110C6">
        <w:rPr>
          <w:rFonts w:cstheme="minorHAnsi"/>
          <w:bCs/>
        </w:rPr>
        <w:t>Lauriella waves him off, "Just don't be up there all night, Lloyd and I'll have a healing potion for you when you come back. Never know. Don't want you singing to the whales every time you pee off the deck on the return trip."</w:t>
      </w:r>
    </w:p>
    <w:p w14:paraId="602759CC" w14:textId="070FB9BC" w:rsidR="006110C6" w:rsidRPr="006110C6" w:rsidRDefault="006110C6" w:rsidP="006110C6">
      <w:pPr>
        <w:rPr>
          <w:rFonts w:cstheme="minorHAnsi"/>
          <w:bCs/>
        </w:rPr>
      </w:pPr>
      <w:r>
        <w:rPr>
          <w:rFonts w:cstheme="minorHAnsi"/>
          <w:bCs/>
        </w:rPr>
        <w:t xml:space="preserve">     </w:t>
      </w:r>
      <w:r w:rsidRPr="006110C6">
        <w:rPr>
          <w:rFonts w:cstheme="minorHAnsi"/>
          <w:bCs/>
        </w:rPr>
        <w:t>"Aye, Capt." Lloyd wanders off.</w:t>
      </w:r>
    </w:p>
    <w:p w14:paraId="62A32BB5" w14:textId="0ACF6550" w:rsidR="006110C6" w:rsidRPr="006110C6" w:rsidRDefault="006110C6" w:rsidP="006110C6">
      <w:pPr>
        <w:rPr>
          <w:rFonts w:cstheme="minorHAnsi"/>
          <w:bCs/>
        </w:rPr>
      </w:pPr>
      <w:r>
        <w:rPr>
          <w:rFonts w:cstheme="minorHAnsi"/>
          <w:bCs/>
        </w:rPr>
        <w:t xml:space="preserve">     </w:t>
      </w:r>
      <w:r w:rsidRPr="006110C6">
        <w:rPr>
          <w:rFonts w:cstheme="minorHAnsi"/>
          <w:bCs/>
        </w:rPr>
        <w:t>Lauriella drinks her tea and whiskey listening to the background when someone approaches her. she smiles, "Captain Edger Neely, You old dog. How are you. How are things in Cormyr and why you here in this old city?" She stands up</w:t>
      </w:r>
    </w:p>
    <w:p w14:paraId="6AC4B3FA" w14:textId="7C251516" w:rsidR="006110C6" w:rsidRPr="006110C6" w:rsidRDefault="006110C6" w:rsidP="006110C6">
      <w:pPr>
        <w:rPr>
          <w:rFonts w:cstheme="minorHAnsi"/>
          <w:bCs/>
        </w:rPr>
      </w:pPr>
      <w:r>
        <w:rPr>
          <w:rFonts w:cstheme="minorHAnsi"/>
          <w:bCs/>
        </w:rPr>
        <w:t xml:space="preserve">     </w:t>
      </w:r>
      <w:r w:rsidRPr="006110C6">
        <w:rPr>
          <w:rFonts w:cstheme="minorHAnsi"/>
          <w:bCs/>
        </w:rPr>
        <w:t>While he shakes her hand, "Lauriella Sithmore, Captain now I see. I'm fine. I see you not given up on the merchants. Got a few good ships in Cormyr if you be want</w:t>
      </w:r>
      <w:r>
        <w:rPr>
          <w:rFonts w:cstheme="minorHAnsi"/>
          <w:bCs/>
        </w:rPr>
        <w:t>’</w:t>
      </w:r>
      <w:r w:rsidRPr="006110C6">
        <w:rPr>
          <w:rFonts w:cstheme="minorHAnsi"/>
          <w:bCs/>
        </w:rPr>
        <w:t>in to enlist with us."</w:t>
      </w:r>
    </w:p>
    <w:p w14:paraId="10268613" w14:textId="5B999D73" w:rsidR="006110C6" w:rsidRPr="006110C6" w:rsidRDefault="006110C6" w:rsidP="006110C6">
      <w:pPr>
        <w:rPr>
          <w:rFonts w:cstheme="minorHAnsi"/>
          <w:bCs/>
        </w:rPr>
      </w:pPr>
      <w:r>
        <w:rPr>
          <w:rFonts w:cstheme="minorHAnsi"/>
          <w:bCs/>
        </w:rPr>
        <w:t xml:space="preserve">     </w:t>
      </w:r>
      <w:r w:rsidRPr="006110C6">
        <w:rPr>
          <w:rFonts w:cstheme="minorHAnsi"/>
          <w:bCs/>
        </w:rPr>
        <w:t>"Sithiir now Edger, please sit." They sit down Lauriella calls over to the bar made, "Let me see if I be remembering rightly dark sweet ale."</w:t>
      </w:r>
    </w:p>
    <w:p w14:paraId="59FDF2A8" w14:textId="6354440C" w:rsidR="006110C6" w:rsidRPr="006110C6" w:rsidRDefault="006110C6" w:rsidP="006110C6">
      <w:pPr>
        <w:rPr>
          <w:rFonts w:cstheme="minorHAnsi"/>
          <w:bCs/>
        </w:rPr>
      </w:pPr>
      <w:r>
        <w:rPr>
          <w:rFonts w:cstheme="minorHAnsi"/>
          <w:bCs/>
        </w:rPr>
        <w:t xml:space="preserve">     </w:t>
      </w:r>
      <w:r w:rsidRPr="006110C6">
        <w:rPr>
          <w:rFonts w:cstheme="minorHAnsi"/>
          <w:bCs/>
        </w:rPr>
        <w:t>"Right you are</w:t>
      </w:r>
      <w:r>
        <w:rPr>
          <w:rFonts w:cstheme="minorHAnsi"/>
          <w:bCs/>
        </w:rPr>
        <w:t>,</w:t>
      </w:r>
      <w:r w:rsidRPr="006110C6">
        <w:rPr>
          <w:rFonts w:cstheme="minorHAnsi"/>
          <w:bCs/>
        </w:rPr>
        <w:t xml:space="preserve"> Lauri. So, you up and got married! Finally found someone ye did, did you."</w:t>
      </w:r>
    </w:p>
    <w:p w14:paraId="4FFAC0A8" w14:textId="5B12A5ED" w:rsidR="006110C6" w:rsidRPr="006110C6" w:rsidRDefault="006110C6" w:rsidP="006110C6">
      <w:pPr>
        <w:rPr>
          <w:rFonts w:cstheme="minorHAnsi"/>
          <w:bCs/>
        </w:rPr>
      </w:pPr>
      <w:r>
        <w:rPr>
          <w:rFonts w:cstheme="minorHAnsi"/>
          <w:bCs/>
        </w:rPr>
        <w:t xml:space="preserve">     </w:t>
      </w:r>
      <w:r w:rsidRPr="006110C6">
        <w:rPr>
          <w:rFonts w:cstheme="minorHAnsi"/>
          <w:bCs/>
        </w:rPr>
        <w:t>"Aye, two in fact. A warrior woman wants to create an adventurer's guild. She goes by the name of Ava. And got me an elven male cleric in the works too. due to marry him next full moon."</w:t>
      </w:r>
    </w:p>
    <w:p w14:paraId="48832AAF" w14:textId="053CE8D5" w:rsidR="006110C6" w:rsidRPr="006110C6" w:rsidRDefault="006110C6" w:rsidP="006110C6">
      <w:pPr>
        <w:rPr>
          <w:rFonts w:cstheme="minorHAnsi"/>
          <w:bCs/>
        </w:rPr>
      </w:pPr>
      <w:r>
        <w:rPr>
          <w:rFonts w:cstheme="minorHAnsi"/>
          <w:bCs/>
        </w:rPr>
        <w:t xml:space="preserve">     </w:t>
      </w:r>
      <w:r w:rsidRPr="006110C6">
        <w:rPr>
          <w:rFonts w:cstheme="minorHAnsi"/>
          <w:bCs/>
        </w:rPr>
        <w:t>Edger raises his glass, "Always knew you would end up being a polygamist. Congratulations."</w:t>
      </w:r>
    </w:p>
    <w:p w14:paraId="600D55F4" w14:textId="7400AF26" w:rsidR="006110C6" w:rsidRPr="006110C6" w:rsidRDefault="006110C6" w:rsidP="006110C6">
      <w:pPr>
        <w:rPr>
          <w:rFonts w:cstheme="minorHAnsi"/>
          <w:bCs/>
        </w:rPr>
      </w:pPr>
      <w:r>
        <w:rPr>
          <w:rFonts w:cstheme="minorHAnsi"/>
          <w:bCs/>
        </w:rPr>
        <w:t xml:space="preserve">     </w:t>
      </w:r>
      <w:r w:rsidRPr="006110C6">
        <w:rPr>
          <w:rFonts w:cstheme="minorHAnsi"/>
          <w:bCs/>
        </w:rPr>
        <w:t>"Aint nothing a thousand other sailors done just this time they be together too, maybe. Least they tolerate each other."</w:t>
      </w:r>
    </w:p>
    <w:p w14:paraId="02AAD575" w14:textId="0BE8C389" w:rsidR="006110C6" w:rsidRPr="006110C6" w:rsidRDefault="006110C6" w:rsidP="006110C6">
      <w:pPr>
        <w:rPr>
          <w:rFonts w:cstheme="minorHAnsi"/>
          <w:bCs/>
        </w:rPr>
      </w:pPr>
      <w:r>
        <w:rPr>
          <w:rFonts w:cstheme="minorHAnsi"/>
          <w:bCs/>
        </w:rPr>
        <w:t xml:space="preserve">     </w:t>
      </w:r>
      <w:r w:rsidRPr="006110C6">
        <w:rPr>
          <w:rFonts w:cstheme="minorHAnsi"/>
          <w:bCs/>
        </w:rPr>
        <w:t>"Even better."</w:t>
      </w:r>
    </w:p>
    <w:p w14:paraId="15660E72" w14:textId="482BBA41" w:rsidR="006110C6" w:rsidRPr="006110C6" w:rsidRDefault="006110C6" w:rsidP="006110C6">
      <w:pPr>
        <w:rPr>
          <w:rFonts w:cstheme="minorHAnsi"/>
          <w:bCs/>
        </w:rPr>
      </w:pPr>
      <w:r>
        <w:rPr>
          <w:rFonts w:cstheme="minorHAnsi"/>
          <w:bCs/>
        </w:rPr>
        <w:t xml:space="preserve">     </w:t>
      </w:r>
      <w:r w:rsidRPr="006110C6">
        <w:rPr>
          <w:rFonts w:cstheme="minorHAnsi"/>
          <w:bCs/>
        </w:rPr>
        <w:t>"So, Edger? Why you here? Cormyrian nav</w:t>
      </w:r>
      <w:r>
        <w:rPr>
          <w:rFonts w:cstheme="minorHAnsi"/>
          <w:bCs/>
        </w:rPr>
        <w:t>a</w:t>
      </w:r>
      <w:r w:rsidRPr="006110C6">
        <w:rPr>
          <w:rFonts w:cstheme="minorHAnsi"/>
          <w:bCs/>
        </w:rPr>
        <w:t>l officers don't just wander down the Shou district of Westgate."</w:t>
      </w:r>
    </w:p>
    <w:p w14:paraId="79BFD022" w14:textId="630F7D65" w:rsidR="006110C6" w:rsidRPr="006110C6" w:rsidRDefault="006110C6" w:rsidP="006110C6">
      <w:pPr>
        <w:rPr>
          <w:rFonts w:cstheme="minorHAnsi"/>
          <w:bCs/>
        </w:rPr>
      </w:pPr>
      <w:r>
        <w:rPr>
          <w:rFonts w:cstheme="minorHAnsi"/>
          <w:bCs/>
        </w:rPr>
        <w:t xml:space="preserve">     </w:t>
      </w:r>
      <w:r w:rsidRPr="006110C6">
        <w:rPr>
          <w:rFonts w:cstheme="minorHAnsi"/>
          <w:bCs/>
        </w:rPr>
        <w:t>"Diplomatic mission. Just finished up with looking for some relaxation."</w:t>
      </w:r>
    </w:p>
    <w:p w14:paraId="02E832ED" w14:textId="0EAB8A54" w:rsidR="006110C6" w:rsidRPr="006110C6" w:rsidRDefault="006110C6" w:rsidP="006110C6">
      <w:pPr>
        <w:rPr>
          <w:rFonts w:cstheme="minorHAnsi"/>
          <w:bCs/>
        </w:rPr>
      </w:pPr>
      <w:r>
        <w:rPr>
          <w:rFonts w:cstheme="minorHAnsi"/>
          <w:bCs/>
        </w:rPr>
        <w:t xml:space="preserve">     </w:t>
      </w:r>
      <w:r w:rsidRPr="006110C6">
        <w:rPr>
          <w:rFonts w:cstheme="minorHAnsi"/>
          <w:bCs/>
        </w:rPr>
        <w:t>Lauriella raises and eyebrow, "I be meaning why you here. Why you tag me?"</w:t>
      </w:r>
    </w:p>
    <w:p w14:paraId="25C544B1" w14:textId="4C372DEC" w:rsidR="006110C6" w:rsidRPr="006110C6" w:rsidRDefault="006110C6" w:rsidP="006110C6">
      <w:pPr>
        <w:rPr>
          <w:rFonts w:cstheme="minorHAnsi"/>
          <w:bCs/>
        </w:rPr>
      </w:pPr>
      <w:r>
        <w:rPr>
          <w:rFonts w:cstheme="minorHAnsi"/>
          <w:bCs/>
        </w:rPr>
        <w:t xml:space="preserve">     </w:t>
      </w:r>
      <w:r w:rsidRPr="006110C6">
        <w:rPr>
          <w:rFonts w:cstheme="minorHAnsi"/>
          <w:bCs/>
        </w:rPr>
        <w:t>"Aye now, That's the Lauriella I know always suspicious and paranoid."</w:t>
      </w:r>
    </w:p>
    <w:p w14:paraId="56240CDB" w14:textId="6821EA87" w:rsidR="006110C6" w:rsidRPr="006110C6" w:rsidRDefault="006110C6" w:rsidP="006110C6">
      <w:pPr>
        <w:rPr>
          <w:rFonts w:cstheme="minorHAnsi"/>
          <w:bCs/>
        </w:rPr>
      </w:pPr>
      <w:r>
        <w:rPr>
          <w:rFonts w:cstheme="minorHAnsi"/>
          <w:bCs/>
        </w:rPr>
        <w:t xml:space="preserve">     </w:t>
      </w:r>
      <w:r w:rsidRPr="006110C6">
        <w:rPr>
          <w:rFonts w:cstheme="minorHAnsi"/>
          <w:bCs/>
        </w:rPr>
        <w:t>"Paranoia keeps me alive. Especially on land while being between ships."</w:t>
      </w:r>
    </w:p>
    <w:p w14:paraId="7566E3EA" w14:textId="15F7B4AF" w:rsidR="006110C6" w:rsidRPr="006110C6" w:rsidRDefault="006110C6" w:rsidP="006110C6">
      <w:pPr>
        <w:rPr>
          <w:rFonts w:cstheme="minorHAnsi"/>
          <w:bCs/>
        </w:rPr>
      </w:pPr>
      <w:r>
        <w:rPr>
          <w:rFonts w:cstheme="minorHAnsi"/>
          <w:bCs/>
        </w:rPr>
        <w:t xml:space="preserve">     </w:t>
      </w:r>
      <w:r w:rsidRPr="006110C6">
        <w:rPr>
          <w:rFonts w:cstheme="minorHAnsi"/>
          <w:bCs/>
        </w:rPr>
        <w:t>Edger looks surprised, "You lose the Moonflower?"</w:t>
      </w:r>
    </w:p>
    <w:p w14:paraId="1B797382" w14:textId="5FEC0A90" w:rsidR="006110C6" w:rsidRPr="006110C6" w:rsidRDefault="006110C6" w:rsidP="006110C6">
      <w:pPr>
        <w:rPr>
          <w:rFonts w:cstheme="minorHAnsi"/>
          <w:bCs/>
        </w:rPr>
      </w:pPr>
      <w:r>
        <w:rPr>
          <w:rFonts w:cstheme="minorHAnsi"/>
          <w:bCs/>
        </w:rPr>
        <w:t xml:space="preserve">     </w:t>
      </w:r>
      <w:r w:rsidRPr="006110C6">
        <w:rPr>
          <w:rFonts w:cstheme="minorHAnsi"/>
          <w:bCs/>
        </w:rPr>
        <w:t>"Aye same old story told a thousand times. Fleets along the inner sea recognize ya to be captain. Shares change. Cannot make profit for the men on a sloop."</w:t>
      </w:r>
    </w:p>
    <w:p w14:paraId="48F9C904" w14:textId="322F8AFC" w:rsidR="006110C6" w:rsidRPr="006110C6" w:rsidRDefault="006110C6" w:rsidP="006110C6">
      <w:pPr>
        <w:rPr>
          <w:rFonts w:cstheme="minorHAnsi"/>
          <w:bCs/>
        </w:rPr>
      </w:pPr>
      <w:r>
        <w:rPr>
          <w:rFonts w:cstheme="minorHAnsi"/>
          <w:bCs/>
        </w:rPr>
        <w:t xml:space="preserve">     </w:t>
      </w:r>
      <w:r w:rsidRPr="006110C6">
        <w:rPr>
          <w:rFonts w:cstheme="minorHAnsi"/>
          <w:bCs/>
        </w:rPr>
        <w:t>"What you be looking for? I'm sure the Cormyrian merchant fleet be hav</w:t>
      </w:r>
      <w:r>
        <w:rPr>
          <w:rFonts w:cstheme="minorHAnsi"/>
          <w:bCs/>
        </w:rPr>
        <w:t>’</w:t>
      </w:r>
      <w:r w:rsidRPr="006110C6">
        <w:rPr>
          <w:rFonts w:cstheme="minorHAnsi"/>
          <w:bCs/>
        </w:rPr>
        <w:t>in a galleon or two fer sale, Mayhap even a frigate."</w:t>
      </w:r>
    </w:p>
    <w:p w14:paraId="19DB8F11" w14:textId="155602A0" w:rsidR="006110C6" w:rsidRPr="006110C6" w:rsidRDefault="006110C6" w:rsidP="006110C6">
      <w:pPr>
        <w:rPr>
          <w:rFonts w:cstheme="minorHAnsi"/>
          <w:bCs/>
        </w:rPr>
      </w:pPr>
      <w:r>
        <w:rPr>
          <w:rFonts w:cstheme="minorHAnsi"/>
          <w:bCs/>
        </w:rPr>
        <w:t xml:space="preserve">     </w:t>
      </w:r>
      <w:r w:rsidRPr="006110C6">
        <w:rPr>
          <w:rFonts w:cstheme="minorHAnsi"/>
          <w:bCs/>
        </w:rPr>
        <w:t>"Na, I be building one. looking to build a</w:t>
      </w:r>
      <w:r>
        <w:rPr>
          <w:rFonts w:cstheme="minorHAnsi"/>
          <w:bCs/>
        </w:rPr>
        <w:t xml:space="preserve"> </w:t>
      </w:r>
      <w:r w:rsidR="00651292">
        <w:rPr>
          <w:rFonts w:cstheme="minorHAnsi"/>
          <w:bCs/>
        </w:rPr>
        <w:t>four-hundred-ton</w:t>
      </w:r>
      <w:r w:rsidRPr="006110C6">
        <w:rPr>
          <w:rFonts w:cstheme="minorHAnsi"/>
          <w:bCs/>
        </w:rPr>
        <w:t xml:space="preserve"> schooner that ill do </w:t>
      </w:r>
      <w:r w:rsidR="00651292">
        <w:rPr>
          <w:rFonts w:cstheme="minorHAnsi"/>
          <w:bCs/>
        </w:rPr>
        <w:t>twelve</w:t>
      </w:r>
      <w:r w:rsidRPr="006110C6">
        <w:rPr>
          <w:rFonts w:cstheme="minorHAnsi"/>
          <w:bCs/>
        </w:rPr>
        <w:t xml:space="preserve"> knots. May take a year or two when finally find me a shipwright and crew to build her but she'll grace the sea she will."</w:t>
      </w:r>
    </w:p>
    <w:p w14:paraId="4E58704A" w14:textId="0F6930EA" w:rsidR="006110C6" w:rsidRPr="006110C6" w:rsidRDefault="00651292" w:rsidP="006110C6">
      <w:pPr>
        <w:rPr>
          <w:rFonts w:cstheme="minorHAnsi"/>
          <w:bCs/>
        </w:rPr>
      </w:pPr>
      <w:r>
        <w:rPr>
          <w:rFonts w:cstheme="minorHAnsi"/>
          <w:bCs/>
        </w:rPr>
        <w:t xml:space="preserve">     </w:t>
      </w:r>
      <w:r w:rsidR="006110C6" w:rsidRPr="006110C6">
        <w:rPr>
          <w:rFonts w:cstheme="minorHAnsi"/>
          <w:bCs/>
        </w:rPr>
        <w:t>"400 ton at 12 knots? impossible"</w:t>
      </w:r>
    </w:p>
    <w:p w14:paraId="60FEEF55" w14:textId="5CBA41E7" w:rsidR="006110C6" w:rsidRPr="006110C6" w:rsidRDefault="00651292" w:rsidP="006110C6">
      <w:pPr>
        <w:rPr>
          <w:rFonts w:cstheme="minorHAnsi"/>
          <w:bCs/>
        </w:rPr>
      </w:pPr>
      <w:r>
        <w:rPr>
          <w:rFonts w:cstheme="minorHAnsi"/>
          <w:bCs/>
        </w:rPr>
        <w:t xml:space="preserve">     </w:t>
      </w:r>
      <w:r w:rsidR="006110C6" w:rsidRPr="006110C6">
        <w:rPr>
          <w:rFonts w:cstheme="minorHAnsi"/>
          <w:bCs/>
        </w:rPr>
        <w:t xml:space="preserve">Lauriella shakes her head, "Yea she will, it'll take </w:t>
      </w:r>
      <w:r>
        <w:rPr>
          <w:rFonts w:cstheme="minorHAnsi"/>
          <w:bCs/>
        </w:rPr>
        <w:t>nine</w:t>
      </w:r>
      <w:r w:rsidR="006110C6" w:rsidRPr="006110C6">
        <w:rPr>
          <w:rFonts w:cstheme="minorHAnsi"/>
          <w:bCs/>
        </w:rPr>
        <w:t xml:space="preserve"> thousand square to do it. Positioned just right to be funnel</w:t>
      </w:r>
      <w:r>
        <w:rPr>
          <w:rFonts w:cstheme="minorHAnsi"/>
          <w:bCs/>
        </w:rPr>
        <w:t>’</w:t>
      </w:r>
      <w:r w:rsidR="006110C6" w:rsidRPr="006110C6">
        <w:rPr>
          <w:rFonts w:cstheme="minorHAnsi"/>
          <w:bCs/>
        </w:rPr>
        <w:t>in the wind to the frizzen sheets. While still filling the mast sheets. Now mind you tell</w:t>
      </w:r>
      <w:r>
        <w:rPr>
          <w:rFonts w:cstheme="minorHAnsi"/>
          <w:bCs/>
        </w:rPr>
        <w:t>’</w:t>
      </w:r>
      <w:r w:rsidR="006110C6" w:rsidRPr="006110C6">
        <w:rPr>
          <w:rFonts w:cstheme="minorHAnsi"/>
          <w:bCs/>
        </w:rPr>
        <w:t>in this old lady what you be sniff</w:t>
      </w:r>
      <w:r>
        <w:rPr>
          <w:rFonts w:cstheme="minorHAnsi"/>
          <w:bCs/>
        </w:rPr>
        <w:t>’</w:t>
      </w:r>
      <w:r w:rsidR="006110C6" w:rsidRPr="006110C6">
        <w:rPr>
          <w:rFonts w:cstheme="minorHAnsi"/>
          <w:bCs/>
        </w:rPr>
        <w:t>in round abouts?"</w:t>
      </w:r>
    </w:p>
    <w:p w14:paraId="6FF2A266" w14:textId="13F08C1C" w:rsidR="006110C6" w:rsidRPr="006110C6" w:rsidRDefault="00651292" w:rsidP="006110C6">
      <w:pPr>
        <w:rPr>
          <w:rFonts w:cstheme="minorHAnsi"/>
          <w:bCs/>
        </w:rPr>
      </w:pPr>
      <w:r>
        <w:rPr>
          <w:rFonts w:cstheme="minorHAnsi"/>
          <w:bCs/>
        </w:rPr>
        <w:t xml:space="preserve">     </w:t>
      </w:r>
      <w:r w:rsidR="006110C6" w:rsidRPr="006110C6">
        <w:rPr>
          <w:rFonts w:cstheme="minorHAnsi"/>
          <w:bCs/>
        </w:rPr>
        <w:t>"Well heard you be setting up in Immersea from some other traders. Thought I might have a mind to get your thoughts on the place? Might even throw some coin your way for that new idea of yours."</w:t>
      </w:r>
    </w:p>
    <w:p w14:paraId="0CC44759" w14:textId="5A8FCC0D" w:rsidR="006110C6" w:rsidRPr="006110C6" w:rsidRDefault="00651292" w:rsidP="006110C6">
      <w:pPr>
        <w:rPr>
          <w:rFonts w:cstheme="minorHAnsi"/>
          <w:bCs/>
        </w:rPr>
      </w:pPr>
      <w:r>
        <w:rPr>
          <w:rFonts w:cstheme="minorHAnsi"/>
          <w:bCs/>
        </w:rPr>
        <w:t xml:space="preserve">    </w:t>
      </w:r>
      <w:r w:rsidR="006110C6" w:rsidRPr="006110C6">
        <w:rPr>
          <w:rFonts w:cstheme="minorHAnsi"/>
          <w:bCs/>
        </w:rPr>
        <w:t>"Ah hells, Edger. You know I aint about to be doing politics or be tak</w:t>
      </w:r>
      <w:r>
        <w:rPr>
          <w:rFonts w:cstheme="minorHAnsi"/>
          <w:bCs/>
        </w:rPr>
        <w:t>’</w:t>
      </w:r>
      <w:r w:rsidR="006110C6" w:rsidRPr="006110C6">
        <w:rPr>
          <w:rFonts w:cstheme="minorHAnsi"/>
          <w:bCs/>
        </w:rPr>
        <w:t xml:space="preserve">in sides in a </w:t>
      </w:r>
      <w:r w:rsidRPr="006110C6">
        <w:rPr>
          <w:rFonts w:cstheme="minorHAnsi"/>
          <w:bCs/>
        </w:rPr>
        <w:t>country’s</w:t>
      </w:r>
      <w:r w:rsidR="006110C6" w:rsidRPr="006110C6">
        <w:rPr>
          <w:rFonts w:cstheme="minorHAnsi"/>
          <w:bCs/>
        </w:rPr>
        <w:t xml:space="preserve"> affairs. Don't think you'll be finding too many of us merchants will neither. Bad for business."</w:t>
      </w:r>
    </w:p>
    <w:p w14:paraId="3BD95434" w14:textId="1449647D" w:rsidR="006110C6" w:rsidRPr="006110C6" w:rsidRDefault="00651292" w:rsidP="006110C6">
      <w:pPr>
        <w:rPr>
          <w:rFonts w:cstheme="minorHAnsi"/>
          <w:bCs/>
        </w:rPr>
      </w:pPr>
      <w:r>
        <w:rPr>
          <w:rFonts w:cstheme="minorHAnsi"/>
          <w:bCs/>
        </w:rPr>
        <w:t xml:space="preserve">     </w:t>
      </w:r>
      <w:r w:rsidR="006110C6" w:rsidRPr="006110C6">
        <w:rPr>
          <w:rFonts w:cstheme="minorHAnsi"/>
          <w:bCs/>
        </w:rPr>
        <w:t xml:space="preserve">Edger shrugs and takes a gulp of ale, "How long you be staying in </w:t>
      </w:r>
      <w:r>
        <w:rPr>
          <w:rFonts w:cstheme="minorHAnsi"/>
          <w:bCs/>
        </w:rPr>
        <w:t>W</w:t>
      </w:r>
      <w:r w:rsidR="006110C6" w:rsidRPr="006110C6">
        <w:rPr>
          <w:rFonts w:cstheme="minorHAnsi"/>
          <w:bCs/>
        </w:rPr>
        <w:t>estgate?"</w:t>
      </w:r>
    </w:p>
    <w:p w14:paraId="1DE6C846" w14:textId="128EF957" w:rsidR="006110C6" w:rsidRPr="006110C6" w:rsidRDefault="00651292" w:rsidP="006110C6">
      <w:pPr>
        <w:rPr>
          <w:rFonts w:cstheme="minorHAnsi"/>
          <w:bCs/>
        </w:rPr>
      </w:pPr>
      <w:r>
        <w:rPr>
          <w:rFonts w:cstheme="minorHAnsi"/>
          <w:bCs/>
        </w:rPr>
        <w:t xml:space="preserve">     </w:t>
      </w:r>
      <w:r w:rsidR="006110C6" w:rsidRPr="006110C6">
        <w:rPr>
          <w:rFonts w:cstheme="minorHAnsi"/>
          <w:bCs/>
        </w:rPr>
        <w:t>"Long enough to offload some merchandise been hot in me pockets. Should be enough for the design. Got me some help too from a merchant family."</w:t>
      </w:r>
    </w:p>
    <w:p w14:paraId="78A821AA" w14:textId="67DC0290" w:rsidR="006110C6" w:rsidRPr="006110C6" w:rsidRDefault="00651292" w:rsidP="006110C6">
      <w:pPr>
        <w:rPr>
          <w:rFonts w:cstheme="minorHAnsi"/>
          <w:bCs/>
        </w:rPr>
      </w:pPr>
      <w:r>
        <w:rPr>
          <w:rFonts w:cstheme="minorHAnsi"/>
          <w:bCs/>
        </w:rPr>
        <w:lastRenderedPageBreak/>
        <w:t xml:space="preserve">     </w:t>
      </w:r>
      <w:r w:rsidR="006110C6" w:rsidRPr="006110C6">
        <w:rPr>
          <w:rFonts w:cstheme="minorHAnsi"/>
          <w:bCs/>
        </w:rPr>
        <w:t>"Which one, Lauri?"</w:t>
      </w:r>
    </w:p>
    <w:p w14:paraId="28417B65" w14:textId="1C1A86B1" w:rsidR="006110C6" w:rsidRPr="006110C6" w:rsidRDefault="00651292" w:rsidP="006110C6">
      <w:pPr>
        <w:rPr>
          <w:rFonts w:cstheme="minorHAnsi"/>
          <w:bCs/>
        </w:rPr>
      </w:pPr>
      <w:r>
        <w:rPr>
          <w:rFonts w:cstheme="minorHAnsi"/>
          <w:bCs/>
        </w:rPr>
        <w:t xml:space="preserve">     </w:t>
      </w:r>
      <w:r w:rsidR="006110C6" w:rsidRPr="006110C6">
        <w:rPr>
          <w:rFonts w:cstheme="minorHAnsi"/>
          <w:bCs/>
        </w:rPr>
        <w:t>Lauriella smiles, "</w:t>
      </w:r>
      <w:r w:rsidRPr="006110C6">
        <w:rPr>
          <w:rFonts w:cstheme="minorHAnsi"/>
          <w:bCs/>
        </w:rPr>
        <w:t>Cannot</w:t>
      </w:r>
      <w:r w:rsidR="006110C6" w:rsidRPr="006110C6">
        <w:rPr>
          <w:rFonts w:cstheme="minorHAnsi"/>
          <w:bCs/>
        </w:rPr>
        <w:t xml:space="preserve"> remember. The whiskey now making me draw up a blank."</w:t>
      </w:r>
    </w:p>
    <w:p w14:paraId="536AF7E6" w14:textId="64996764" w:rsidR="006110C6" w:rsidRPr="006110C6" w:rsidRDefault="00651292" w:rsidP="006110C6">
      <w:pPr>
        <w:rPr>
          <w:rFonts w:cstheme="minorHAnsi"/>
          <w:bCs/>
        </w:rPr>
      </w:pPr>
      <w:r>
        <w:rPr>
          <w:rFonts w:cstheme="minorHAnsi"/>
          <w:bCs/>
        </w:rPr>
        <w:t xml:space="preserve">     </w:t>
      </w:r>
      <w:r w:rsidR="006110C6" w:rsidRPr="006110C6">
        <w:rPr>
          <w:rFonts w:cstheme="minorHAnsi"/>
          <w:bCs/>
        </w:rPr>
        <w:t>Edger smiles, "Look we be friends from way back. from what I be hear</w:t>
      </w:r>
      <w:r>
        <w:rPr>
          <w:rFonts w:cstheme="minorHAnsi"/>
          <w:bCs/>
        </w:rPr>
        <w:t>’</w:t>
      </w:r>
      <w:r w:rsidR="006110C6" w:rsidRPr="006110C6">
        <w:rPr>
          <w:rFonts w:cstheme="minorHAnsi"/>
          <w:bCs/>
        </w:rPr>
        <w:t xml:space="preserve">in all hell be breaking loose down Arabel and Immersea. Tilverton under siege. Krakens off the waters, Elves like you </w:t>
      </w:r>
      <w:r>
        <w:rPr>
          <w:rFonts w:cstheme="minorHAnsi"/>
          <w:bCs/>
        </w:rPr>
        <w:t>L</w:t>
      </w:r>
      <w:r w:rsidR="006110C6" w:rsidRPr="006110C6">
        <w:rPr>
          <w:rFonts w:cstheme="minorHAnsi"/>
          <w:bCs/>
        </w:rPr>
        <w:t>auriella, being persecuted. Cormyr is concerned. We want to help."</w:t>
      </w:r>
    </w:p>
    <w:p w14:paraId="40A69C01" w14:textId="54A882C7" w:rsidR="006110C6" w:rsidRPr="006110C6" w:rsidRDefault="00651292" w:rsidP="006110C6">
      <w:pPr>
        <w:rPr>
          <w:rFonts w:cstheme="minorHAnsi"/>
          <w:bCs/>
        </w:rPr>
      </w:pPr>
      <w:r>
        <w:rPr>
          <w:rFonts w:cstheme="minorHAnsi"/>
          <w:bCs/>
        </w:rPr>
        <w:t xml:space="preserve">     </w:t>
      </w:r>
      <w:r w:rsidR="006110C6" w:rsidRPr="006110C6">
        <w:rPr>
          <w:rFonts w:cstheme="minorHAnsi"/>
          <w:bCs/>
        </w:rPr>
        <w:t>"That why you be down here in Westgate, Edger. Mercenaries and cutthroats by the dime here. Pirates openly slip in the harbors? Looking for men ye are?"</w:t>
      </w:r>
    </w:p>
    <w:p w14:paraId="02D02F54" w14:textId="58C843E9" w:rsidR="006110C6" w:rsidRPr="006110C6" w:rsidRDefault="00651292" w:rsidP="006110C6">
      <w:pPr>
        <w:rPr>
          <w:rFonts w:cstheme="minorHAnsi"/>
          <w:bCs/>
        </w:rPr>
      </w:pPr>
      <w:r>
        <w:rPr>
          <w:rFonts w:cstheme="minorHAnsi"/>
          <w:bCs/>
        </w:rPr>
        <w:t xml:space="preserve">     </w:t>
      </w:r>
      <w:r w:rsidR="006110C6" w:rsidRPr="006110C6">
        <w:rPr>
          <w:rFonts w:cstheme="minorHAnsi"/>
          <w:bCs/>
        </w:rPr>
        <w:t>Edger shrugs and stays silent. Lauriella continues, "Tell you what. Cormyr squares itself with Arabel and the surrounding lands there bouts and I'll come talk to ya. Until then Immersea has become peaceful. The kraken is gone. helped meself with that mess. I be takin up residence there with me wife.</w:t>
      </w:r>
    </w:p>
    <w:p w14:paraId="2CC514EF" w14:textId="11DB1F60" w:rsidR="006110C6" w:rsidRPr="006110C6" w:rsidRDefault="00651292" w:rsidP="006110C6">
      <w:pPr>
        <w:rPr>
          <w:rFonts w:cstheme="minorHAnsi"/>
          <w:bCs/>
        </w:rPr>
      </w:pPr>
      <w:r>
        <w:rPr>
          <w:rFonts w:cstheme="minorHAnsi"/>
          <w:bCs/>
        </w:rPr>
        <w:t xml:space="preserve">     </w:t>
      </w:r>
      <w:r w:rsidR="006110C6" w:rsidRPr="006110C6">
        <w:rPr>
          <w:rFonts w:cstheme="minorHAnsi"/>
          <w:bCs/>
        </w:rPr>
        <w:t xml:space="preserve">Long as there be </w:t>
      </w:r>
      <w:r w:rsidRPr="006110C6">
        <w:rPr>
          <w:rFonts w:cstheme="minorHAnsi"/>
          <w:bCs/>
        </w:rPr>
        <w:t>hostilities,</w:t>
      </w:r>
      <w:r w:rsidR="006110C6" w:rsidRPr="006110C6">
        <w:rPr>
          <w:rFonts w:cstheme="minorHAnsi"/>
          <w:bCs/>
        </w:rPr>
        <w:t xml:space="preserve"> I cannot say nothing to them. And i cannot say nothing to you. The merchants must needs be neutral on these affairs. Be hoping you be understanding of the whole. We already be dragged into the Mulhorandi/ Unther war. We don't want to be dragged into another."</w:t>
      </w:r>
    </w:p>
    <w:p w14:paraId="440CADEF" w14:textId="2FE96492" w:rsidR="006110C6" w:rsidRPr="006110C6" w:rsidRDefault="00651292" w:rsidP="006110C6">
      <w:pPr>
        <w:rPr>
          <w:rFonts w:cstheme="minorHAnsi"/>
          <w:bCs/>
        </w:rPr>
      </w:pPr>
      <w:r>
        <w:rPr>
          <w:rFonts w:cstheme="minorHAnsi"/>
          <w:bCs/>
        </w:rPr>
        <w:t xml:space="preserve">     </w:t>
      </w:r>
      <w:r w:rsidR="006110C6" w:rsidRPr="006110C6">
        <w:rPr>
          <w:rFonts w:cstheme="minorHAnsi"/>
          <w:bCs/>
        </w:rPr>
        <w:t>"I be understand</w:t>
      </w:r>
      <w:r>
        <w:rPr>
          <w:rFonts w:cstheme="minorHAnsi"/>
          <w:bCs/>
        </w:rPr>
        <w:t>’</w:t>
      </w:r>
      <w:r w:rsidR="006110C6" w:rsidRPr="006110C6">
        <w:rPr>
          <w:rFonts w:cstheme="minorHAnsi"/>
          <w:bCs/>
        </w:rPr>
        <w:t>in Lauri. Just hop</w:t>
      </w:r>
      <w:r>
        <w:rPr>
          <w:rFonts w:cstheme="minorHAnsi"/>
          <w:bCs/>
        </w:rPr>
        <w:t>e’</w:t>
      </w:r>
      <w:r w:rsidR="006110C6" w:rsidRPr="006110C6">
        <w:rPr>
          <w:rFonts w:cstheme="minorHAnsi"/>
          <w:bCs/>
        </w:rPr>
        <w:t>in that there be some old friendly curtsies shown. Now you married you still be belted?"</w:t>
      </w:r>
    </w:p>
    <w:p w14:paraId="1295E8B5" w14:textId="4B830551" w:rsidR="006110C6" w:rsidRPr="006110C6" w:rsidRDefault="00651292" w:rsidP="006110C6">
      <w:pPr>
        <w:rPr>
          <w:rFonts w:cstheme="minorHAnsi"/>
          <w:bCs/>
        </w:rPr>
      </w:pPr>
      <w:r>
        <w:rPr>
          <w:rFonts w:cstheme="minorHAnsi"/>
          <w:bCs/>
        </w:rPr>
        <w:t xml:space="preserve">     </w:t>
      </w:r>
      <w:r w:rsidR="006110C6" w:rsidRPr="006110C6">
        <w:rPr>
          <w:rFonts w:cstheme="minorHAnsi"/>
          <w:bCs/>
        </w:rPr>
        <w:t xml:space="preserve">Lauri laughs, "Oh Edger, </w:t>
      </w:r>
      <w:r w:rsidRPr="006110C6">
        <w:rPr>
          <w:rFonts w:cstheme="minorHAnsi"/>
          <w:bCs/>
        </w:rPr>
        <w:t>this</w:t>
      </w:r>
      <w:r w:rsidR="006110C6" w:rsidRPr="006110C6">
        <w:rPr>
          <w:rFonts w:cstheme="minorHAnsi"/>
          <w:bCs/>
        </w:rPr>
        <w:t xml:space="preserve"> is Westgate. What do you think?"</w:t>
      </w:r>
    </w:p>
    <w:p w14:paraId="3DAC7A2D" w14:textId="6AB1E9F4" w:rsidR="006110C6" w:rsidRPr="006110C6" w:rsidRDefault="00651292" w:rsidP="006110C6">
      <w:pPr>
        <w:rPr>
          <w:rFonts w:cstheme="minorHAnsi"/>
          <w:bCs/>
        </w:rPr>
      </w:pPr>
      <w:r>
        <w:rPr>
          <w:rFonts w:cstheme="minorHAnsi"/>
          <w:bCs/>
        </w:rPr>
        <w:t xml:space="preserve">     </w:t>
      </w:r>
      <w:r w:rsidR="006110C6" w:rsidRPr="006110C6">
        <w:rPr>
          <w:rFonts w:cstheme="minorHAnsi"/>
          <w:bCs/>
        </w:rPr>
        <w:t xml:space="preserve">"Aye, </w:t>
      </w:r>
      <w:r w:rsidRPr="006110C6">
        <w:rPr>
          <w:rFonts w:cstheme="minorHAnsi"/>
          <w:bCs/>
        </w:rPr>
        <w:t>just</w:t>
      </w:r>
      <w:r w:rsidR="006110C6" w:rsidRPr="006110C6">
        <w:rPr>
          <w:rFonts w:cstheme="minorHAnsi"/>
          <w:bCs/>
        </w:rPr>
        <w:t xml:space="preserve"> had to be saying someth</w:t>
      </w:r>
      <w:r>
        <w:rPr>
          <w:rFonts w:cstheme="minorHAnsi"/>
          <w:bCs/>
        </w:rPr>
        <w:t>’</w:t>
      </w:r>
      <w:r w:rsidR="006110C6" w:rsidRPr="006110C6">
        <w:rPr>
          <w:rFonts w:cstheme="minorHAnsi"/>
          <w:bCs/>
        </w:rPr>
        <w:t>in to leave on a good wind."</w:t>
      </w:r>
    </w:p>
    <w:p w14:paraId="2090D883" w14:textId="53BA8EB1" w:rsidR="006110C6" w:rsidRPr="006110C6" w:rsidRDefault="00651292" w:rsidP="006110C6">
      <w:pPr>
        <w:rPr>
          <w:rFonts w:cstheme="minorHAnsi"/>
          <w:bCs/>
        </w:rPr>
      </w:pPr>
      <w:r>
        <w:rPr>
          <w:rFonts w:cstheme="minorHAnsi"/>
          <w:bCs/>
        </w:rPr>
        <w:t xml:space="preserve">     </w:t>
      </w:r>
      <w:r w:rsidR="006110C6" w:rsidRPr="006110C6">
        <w:rPr>
          <w:rFonts w:cstheme="minorHAnsi"/>
          <w:bCs/>
        </w:rPr>
        <w:t xml:space="preserve">"No </w:t>
      </w:r>
      <w:r w:rsidRPr="006110C6">
        <w:rPr>
          <w:rFonts w:cstheme="minorHAnsi"/>
          <w:bCs/>
        </w:rPr>
        <w:t>worries,</w:t>
      </w:r>
      <w:r w:rsidR="006110C6" w:rsidRPr="006110C6">
        <w:rPr>
          <w:rFonts w:cstheme="minorHAnsi"/>
          <w:bCs/>
        </w:rPr>
        <w:t xml:space="preserve"> Edger. Like I be saying. Them rulers work it out. Welcome to come up Immersea and have a drink. That is if I not be building day and night. Want to shove off </w:t>
      </w:r>
      <w:r>
        <w:rPr>
          <w:rFonts w:cstheme="minorHAnsi"/>
          <w:bCs/>
        </w:rPr>
        <w:t>three</w:t>
      </w:r>
      <w:r w:rsidR="006110C6" w:rsidRPr="006110C6">
        <w:rPr>
          <w:rFonts w:cstheme="minorHAnsi"/>
          <w:bCs/>
        </w:rPr>
        <w:t xml:space="preserve"> or </w:t>
      </w:r>
      <w:r>
        <w:rPr>
          <w:rFonts w:cstheme="minorHAnsi"/>
          <w:bCs/>
        </w:rPr>
        <w:t>four</w:t>
      </w:r>
      <w:r w:rsidR="006110C6" w:rsidRPr="006110C6">
        <w:rPr>
          <w:rFonts w:cstheme="minorHAnsi"/>
          <w:bCs/>
        </w:rPr>
        <w:t xml:space="preserve"> year from now to ply the seas. This hard land be making my feet hurt."</w:t>
      </w:r>
    </w:p>
    <w:p w14:paraId="6C33501F" w14:textId="11B77312" w:rsidR="006110C6" w:rsidRPr="006110C6" w:rsidRDefault="00651292" w:rsidP="006110C6">
      <w:pPr>
        <w:rPr>
          <w:rFonts w:cstheme="minorHAnsi"/>
          <w:bCs/>
        </w:rPr>
      </w:pPr>
      <w:r>
        <w:rPr>
          <w:rFonts w:cstheme="minorHAnsi"/>
          <w:bCs/>
        </w:rPr>
        <w:t xml:space="preserve">    </w:t>
      </w:r>
      <w:r w:rsidR="006110C6" w:rsidRPr="006110C6">
        <w:rPr>
          <w:rFonts w:cstheme="minorHAnsi"/>
          <w:bCs/>
        </w:rPr>
        <w:t xml:space="preserve">"Aye mine too, Lauri. Mine too. Alright than. </w:t>
      </w:r>
      <w:r w:rsidRPr="006110C6">
        <w:rPr>
          <w:rFonts w:cstheme="minorHAnsi"/>
          <w:bCs/>
        </w:rPr>
        <w:t>Cannot</w:t>
      </w:r>
      <w:r w:rsidR="006110C6" w:rsidRPr="006110C6">
        <w:rPr>
          <w:rFonts w:cstheme="minorHAnsi"/>
          <w:bCs/>
        </w:rPr>
        <w:t xml:space="preserve"> be blaming me for trying you old witch." He winks and stands up.</w:t>
      </w:r>
    </w:p>
    <w:p w14:paraId="39229C06" w14:textId="018D6277" w:rsidR="006110C6" w:rsidRDefault="00651292" w:rsidP="006110C6">
      <w:pPr>
        <w:rPr>
          <w:rFonts w:cstheme="minorHAnsi"/>
          <w:bCs/>
        </w:rPr>
      </w:pPr>
      <w:r>
        <w:rPr>
          <w:rFonts w:cstheme="minorHAnsi"/>
          <w:bCs/>
        </w:rPr>
        <w:t xml:space="preserve">      </w:t>
      </w:r>
      <w:r w:rsidR="006110C6" w:rsidRPr="006110C6">
        <w:rPr>
          <w:rFonts w:cstheme="minorHAnsi"/>
          <w:bCs/>
        </w:rPr>
        <w:t>Lauri stands. The two shake hands before Edger leaves. Lauri sits back down to her tea and whiskey waiting for Lloyd to finish with his musings.</w:t>
      </w:r>
    </w:p>
    <w:p w14:paraId="28071E70" w14:textId="342772CD" w:rsidR="00651292" w:rsidRDefault="00651292" w:rsidP="006110C6">
      <w:pPr>
        <w:rPr>
          <w:rFonts w:cstheme="minorHAnsi"/>
          <w:bCs/>
        </w:rPr>
      </w:pPr>
    </w:p>
    <w:p w14:paraId="331938FD" w14:textId="77777777" w:rsidR="00651292" w:rsidRPr="00651292" w:rsidRDefault="00651292" w:rsidP="00651292">
      <w:pPr>
        <w:rPr>
          <w:rFonts w:cstheme="minorHAnsi"/>
          <w:bCs/>
        </w:rPr>
      </w:pPr>
      <w:r>
        <w:rPr>
          <w:rFonts w:cstheme="minorHAnsi"/>
          <w:bCs/>
        </w:rPr>
        <w:t xml:space="preserve">     </w:t>
      </w:r>
      <w:r w:rsidRPr="00651292">
        <w:rPr>
          <w:rFonts w:cstheme="minorHAnsi"/>
          <w:bCs/>
        </w:rPr>
        <w:t>Lauri is working the small rental at her slip. Retying loose knots. hanging from the mast checking pullies and sheets. Rope tensions and other things normally done by the crew.</w:t>
      </w:r>
    </w:p>
    <w:p w14:paraId="0656189B" w14:textId="755C65C1" w:rsidR="00651292" w:rsidRPr="00651292" w:rsidRDefault="00651292" w:rsidP="00651292">
      <w:pPr>
        <w:rPr>
          <w:rFonts w:cstheme="minorHAnsi"/>
          <w:bCs/>
        </w:rPr>
      </w:pPr>
      <w:r>
        <w:rPr>
          <w:rFonts w:cstheme="minorHAnsi"/>
          <w:bCs/>
        </w:rPr>
        <w:t xml:space="preserve">     </w:t>
      </w:r>
      <w:r w:rsidRPr="00651292">
        <w:rPr>
          <w:rFonts w:cstheme="minorHAnsi"/>
          <w:bCs/>
        </w:rPr>
        <w:t>Lloyd is a big man usually not taken to crawling around rigging and Zard has no seamanship experience so it is up to her to maintain the ship until she can come home, dock and set it to its owner again.</w:t>
      </w:r>
    </w:p>
    <w:p w14:paraId="3BCE37AD" w14:textId="6266287B" w:rsidR="00651292" w:rsidRPr="00651292" w:rsidRDefault="00651292" w:rsidP="00651292">
      <w:pPr>
        <w:rPr>
          <w:rFonts w:cstheme="minorHAnsi"/>
          <w:bCs/>
        </w:rPr>
      </w:pPr>
      <w:r>
        <w:rPr>
          <w:rFonts w:cstheme="minorHAnsi"/>
          <w:bCs/>
        </w:rPr>
        <w:t xml:space="preserve">     </w:t>
      </w:r>
      <w:r w:rsidRPr="00651292">
        <w:rPr>
          <w:rFonts w:cstheme="minorHAnsi"/>
          <w:bCs/>
        </w:rPr>
        <w:t>Zard and Lloyd come back near high sun. Zard sees her hanging upside down from the cross beam of the mainsail and tries the chide the dangerous position she's put h</w:t>
      </w:r>
      <w:r>
        <w:rPr>
          <w:rFonts w:cstheme="minorHAnsi"/>
          <w:bCs/>
        </w:rPr>
        <w:t>er</w:t>
      </w:r>
      <w:r w:rsidRPr="00651292">
        <w:rPr>
          <w:rFonts w:cstheme="minorHAnsi"/>
          <w:bCs/>
        </w:rPr>
        <w:t>self in.</w:t>
      </w:r>
    </w:p>
    <w:p w14:paraId="77953E0D" w14:textId="46DF1D95" w:rsidR="00651292" w:rsidRPr="00651292" w:rsidRDefault="00651292" w:rsidP="00651292">
      <w:pPr>
        <w:rPr>
          <w:rFonts w:cstheme="minorHAnsi"/>
          <w:bCs/>
        </w:rPr>
      </w:pPr>
      <w:r>
        <w:rPr>
          <w:rFonts w:cstheme="minorHAnsi"/>
          <w:bCs/>
        </w:rPr>
        <w:t xml:space="preserve">     </w:t>
      </w:r>
      <w:r w:rsidRPr="00651292">
        <w:rPr>
          <w:rFonts w:cstheme="minorHAnsi"/>
          <w:bCs/>
        </w:rPr>
        <w:t xml:space="preserve">Lloyd retorts, him, "Leave the </w:t>
      </w:r>
      <w:r>
        <w:rPr>
          <w:rFonts w:cstheme="minorHAnsi"/>
          <w:bCs/>
        </w:rPr>
        <w:t>C</w:t>
      </w:r>
      <w:r w:rsidRPr="00651292">
        <w:rPr>
          <w:rFonts w:cstheme="minorHAnsi"/>
          <w:bCs/>
        </w:rPr>
        <w:t>apt. alone. She be knowing what she be doing. Better seaman than most cause she enjoys being working with the crew.</w:t>
      </w:r>
    </w:p>
    <w:p w14:paraId="7DE25DCE" w14:textId="724FA787" w:rsidR="00651292" w:rsidRPr="00651292" w:rsidRDefault="00651292" w:rsidP="00651292">
      <w:pPr>
        <w:rPr>
          <w:rFonts w:cstheme="minorHAnsi"/>
          <w:bCs/>
        </w:rPr>
      </w:pPr>
      <w:r>
        <w:rPr>
          <w:rFonts w:cstheme="minorHAnsi"/>
          <w:bCs/>
        </w:rPr>
        <w:t xml:space="preserve">     </w:t>
      </w:r>
      <w:r w:rsidRPr="00651292">
        <w:rPr>
          <w:rFonts w:cstheme="minorHAnsi"/>
          <w:bCs/>
        </w:rPr>
        <w:t>Lauri scales her way back down and walks up to them in bare feet, "You two, alright?"</w:t>
      </w:r>
    </w:p>
    <w:p w14:paraId="549F0369" w14:textId="7CC88029" w:rsidR="00651292" w:rsidRPr="00651292" w:rsidRDefault="00651292" w:rsidP="00651292">
      <w:pPr>
        <w:rPr>
          <w:rFonts w:cstheme="minorHAnsi"/>
          <w:bCs/>
        </w:rPr>
      </w:pPr>
      <w:r>
        <w:rPr>
          <w:rFonts w:cstheme="minorHAnsi"/>
          <w:bCs/>
        </w:rPr>
        <w:t xml:space="preserve">     </w:t>
      </w:r>
      <w:r w:rsidRPr="00651292">
        <w:rPr>
          <w:rFonts w:cstheme="minorHAnsi"/>
          <w:bCs/>
        </w:rPr>
        <w:t>Lloyd answers, "Aye just gett</w:t>
      </w:r>
      <w:r>
        <w:rPr>
          <w:rFonts w:cstheme="minorHAnsi"/>
          <w:bCs/>
        </w:rPr>
        <w:t>’</w:t>
      </w:r>
      <w:r w:rsidRPr="00651292">
        <w:rPr>
          <w:rFonts w:cstheme="minorHAnsi"/>
          <w:bCs/>
        </w:rPr>
        <w:t>in your to be familiar with Westgate and theres abouts. You got yerself a letter, ma'am."</w:t>
      </w:r>
    </w:p>
    <w:p w14:paraId="495AE7D6" w14:textId="1F3ADD43" w:rsidR="00651292" w:rsidRPr="00651292" w:rsidRDefault="00651292" w:rsidP="00651292">
      <w:pPr>
        <w:rPr>
          <w:rFonts w:cstheme="minorHAnsi"/>
          <w:bCs/>
        </w:rPr>
      </w:pPr>
      <w:r>
        <w:rPr>
          <w:rFonts w:cstheme="minorHAnsi"/>
          <w:bCs/>
        </w:rPr>
        <w:t xml:space="preserve">     </w:t>
      </w:r>
      <w:r w:rsidRPr="00651292">
        <w:rPr>
          <w:rFonts w:cstheme="minorHAnsi"/>
          <w:bCs/>
        </w:rPr>
        <w:t>Lauri takes the scroll tube and looks at the seal, "Never be seeing this seal? Wonder what this be all about? What you think of Westgate, Honey?"</w:t>
      </w:r>
    </w:p>
    <w:p w14:paraId="310D7D26" w14:textId="60648D28" w:rsidR="00651292" w:rsidRPr="00651292" w:rsidRDefault="00651292" w:rsidP="00651292">
      <w:pPr>
        <w:rPr>
          <w:rFonts w:cstheme="minorHAnsi"/>
          <w:bCs/>
        </w:rPr>
      </w:pPr>
      <w:r>
        <w:rPr>
          <w:rFonts w:cstheme="minorHAnsi"/>
          <w:bCs/>
        </w:rPr>
        <w:t xml:space="preserve">     </w:t>
      </w:r>
      <w:r w:rsidRPr="00651292">
        <w:rPr>
          <w:rFonts w:cstheme="minorHAnsi"/>
          <w:bCs/>
        </w:rPr>
        <w:t>Zard looks around, "This is one cutthroat town. There's f*@$ing pirates here!"</w:t>
      </w:r>
    </w:p>
    <w:p w14:paraId="6DA36CC4" w14:textId="1AAFEC78" w:rsidR="00651292" w:rsidRPr="00651292" w:rsidRDefault="00651292" w:rsidP="00651292">
      <w:pPr>
        <w:rPr>
          <w:rFonts w:cstheme="minorHAnsi"/>
          <w:bCs/>
        </w:rPr>
      </w:pPr>
      <w:r>
        <w:rPr>
          <w:rFonts w:cstheme="minorHAnsi"/>
          <w:bCs/>
        </w:rPr>
        <w:t xml:space="preserve">     </w:t>
      </w:r>
      <w:r w:rsidRPr="00651292">
        <w:rPr>
          <w:rFonts w:cstheme="minorHAnsi"/>
          <w:bCs/>
        </w:rPr>
        <w:t>Lauri and Lloyd sound off together, "We know." Lauriella continues, "Just keep yer purse in hand and take noth</w:t>
      </w:r>
      <w:r>
        <w:rPr>
          <w:rFonts w:cstheme="minorHAnsi"/>
          <w:bCs/>
        </w:rPr>
        <w:t>’</w:t>
      </w:r>
      <w:r w:rsidRPr="00651292">
        <w:rPr>
          <w:rFonts w:cstheme="minorHAnsi"/>
          <w:bCs/>
        </w:rPr>
        <w:t>in for granted. Saturday high moon. We'll go outside the city to a quiet place for my Moondance where we be making our vows."</w:t>
      </w:r>
    </w:p>
    <w:p w14:paraId="117ECF5D" w14:textId="7997C7E4" w:rsidR="00651292" w:rsidRPr="00651292" w:rsidRDefault="00651292" w:rsidP="00651292">
      <w:pPr>
        <w:rPr>
          <w:rFonts w:cstheme="minorHAnsi"/>
          <w:bCs/>
        </w:rPr>
      </w:pPr>
      <w:r>
        <w:rPr>
          <w:rFonts w:cstheme="minorHAnsi"/>
          <w:bCs/>
        </w:rPr>
        <w:t xml:space="preserve">     </w:t>
      </w:r>
      <w:r w:rsidRPr="00651292">
        <w:rPr>
          <w:rFonts w:cstheme="minorHAnsi"/>
          <w:bCs/>
        </w:rPr>
        <w:t>Lloyd asks, "You two will be needing protection. I'll watch over ye from a distance I will."</w:t>
      </w:r>
    </w:p>
    <w:p w14:paraId="332BC798" w14:textId="6E0EF959" w:rsidR="00651292" w:rsidRPr="00651292" w:rsidRDefault="00651292" w:rsidP="00651292">
      <w:pPr>
        <w:rPr>
          <w:rFonts w:cstheme="minorHAnsi"/>
          <w:bCs/>
        </w:rPr>
      </w:pPr>
      <w:r>
        <w:rPr>
          <w:rFonts w:cstheme="minorHAnsi"/>
          <w:bCs/>
        </w:rPr>
        <w:t xml:space="preserve">     </w:t>
      </w:r>
      <w:r w:rsidRPr="00651292">
        <w:rPr>
          <w:rFonts w:cstheme="minorHAnsi"/>
          <w:bCs/>
        </w:rPr>
        <w:t>Lauriella looks up from the seal she is studying, "No you won't mate. You be knowing the rules."</w:t>
      </w:r>
    </w:p>
    <w:p w14:paraId="34FADD9F" w14:textId="231596E9" w:rsidR="00651292" w:rsidRPr="00651292" w:rsidRDefault="0031362F" w:rsidP="00651292">
      <w:pPr>
        <w:rPr>
          <w:rFonts w:cstheme="minorHAnsi"/>
          <w:bCs/>
        </w:rPr>
      </w:pPr>
      <w:r>
        <w:rPr>
          <w:rFonts w:cstheme="minorHAnsi"/>
          <w:bCs/>
        </w:rPr>
        <w:t xml:space="preserve">     </w:t>
      </w:r>
      <w:r w:rsidR="00651292" w:rsidRPr="00651292">
        <w:rPr>
          <w:rFonts w:cstheme="minorHAnsi"/>
          <w:bCs/>
        </w:rPr>
        <w:t>Lloyd looks incredulous, "What be so bad about see</w:t>
      </w:r>
      <w:r>
        <w:rPr>
          <w:rFonts w:cstheme="minorHAnsi"/>
          <w:bCs/>
        </w:rPr>
        <w:t>’</w:t>
      </w:r>
      <w:r w:rsidR="00651292" w:rsidRPr="00651292">
        <w:rPr>
          <w:rFonts w:cstheme="minorHAnsi"/>
          <w:bCs/>
        </w:rPr>
        <w:t xml:space="preserve">in you in a dress anyway </w:t>
      </w:r>
      <w:r>
        <w:rPr>
          <w:rFonts w:cstheme="minorHAnsi"/>
          <w:bCs/>
        </w:rPr>
        <w:t>C</w:t>
      </w:r>
      <w:r w:rsidR="00651292" w:rsidRPr="00651292">
        <w:rPr>
          <w:rFonts w:cstheme="minorHAnsi"/>
          <w:bCs/>
        </w:rPr>
        <w:t>apt. Not like we be seeing other ladies on every port."</w:t>
      </w:r>
    </w:p>
    <w:p w14:paraId="161513DC" w14:textId="343B61AA" w:rsidR="00651292" w:rsidRPr="00651292" w:rsidRDefault="0031362F" w:rsidP="00651292">
      <w:pPr>
        <w:rPr>
          <w:rFonts w:cstheme="minorHAnsi"/>
          <w:bCs/>
        </w:rPr>
      </w:pPr>
      <w:r>
        <w:rPr>
          <w:rFonts w:cstheme="minorHAnsi"/>
          <w:bCs/>
        </w:rPr>
        <w:lastRenderedPageBreak/>
        <w:t xml:space="preserve">     </w:t>
      </w:r>
      <w:r w:rsidR="00651292" w:rsidRPr="00651292">
        <w:rPr>
          <w:rFonts w:cstheme="minorHAnsi"/>
          <w:bCs/>
        </w:rPr>
        <w:t xml:space="preserve">Zard laughs, "Two reasons, Lloyd. The first is the </w:t>
      </w:r>
      <w:r>
        <w:rPr>
          <w:rFonts w:cstheme="minorHAnsi"/>
          <w:bCs/>
        </w:rPr>
        <w:t>M</w:t>
      </w:r>
      <w:r w:rsidR="00651292" w:rsidRPr="00651292">
        <w:rPr>
          <w:rFonts w:cstheme="minorHAnsi"/>
          <w:bCs/>
        </w:rPr>
        <w:t xml:space="preserve">oondance celebration is meant to get others aroused in the </w:t>
      </w:r>
      <w:r w:rsidRPr="00651292">
        <w:rPr>
          <w:rFonts w:cstheme="minorHAnsi"/>
          <w:bCs/>
        </w:rPr>
        <w:t>dancer’s</w:t>
      </w:r>
      <w:r w:rsidR="00651292" w:rsidRPr="00651292">
        <w:rPr>
          <w:rFonts w:cstheme="minorHAnsi"/>
          <w:bCs/>
        </w:rPr>
        <w:t xml:space="preserve"> form. It's meant not only as a dance to praise the goddess. </w:t>
      </w:r>
      <w:r>
        <w:rPr>
          <w:rFonts w:cstheme="minorHAnsi"/>
          <w:bCs/>
        </w:rPr>
        <w:t>I</w:t>
      </w:r>
      <w:r w:rsidRPr="00651292">
        <w:rPr>
          <w:rFonts w:cstheme="minorHAnsi"/>
          <w:bCs/>
        </w:rPr>
        <w:t>t’s</w:t>
      </w:r>
      <w:r w:rsidR="00651292" w:rsidRPr="00651292">
        <w:rPr>
          <w:rFonts w:cstheme="minorHAnsi"/>
          <w:bCs/>
        </w:rPr>
        <w:t xml:space="preserve"> meant for lovers. That's why the women only dance for their lovers or alone.</w:t>
      </w:r>
    </w:p>
    <w:p w14:paraId="54FB80FA" w14:textId="5FF756C1" w:rsidR="00651292" w:rsidRPr="00651292" w:rsidRDefault="0031362F" w:rsidP="00651292">
      <w:pPr>
        <w:rPr>
          <w:rFonts w:cstheme="minorHAnsi"/>
          <w:bCs/>
        </w:rPr>
      </w:pPr>
      <w:r>
        <w:rPr>
          <w:rFonts w:cstheme="minorHAnsi"/>
          <w:bCs/>
        </w:rPr>
        <w:t xml:space="preserve">     </w:t>
      </w:r>
      <w:r w:rsidR="00651292" w:rsidRPr="00651292">
        <w:rPr>
          <w:rFonts w:cstheme="minorHAnsi"/>
          <w:bCs/>
        </w:rPr>
        <w:t xml:space="preserve">Second Lauri's different when she gets in a dress. She becomes more feminine, </w:t>
      </w:r>
      <w:r w:rsidRPr="00651292">
        <w:rPr>
          <w:rFonts w:cstheme="minorHAnsi"/>
          <w:bCs/>
        </w:rPr>
        <w:t>she</w:t>
      </w:r>
      <w:r w:rsidR="00651292" w:rsidRPr="00651292">
        <w:rPr>
          <w:rFonts w:cstheme="minorHAnsi"/>
          <w:bCs/>
        </w:rPr>
        <w:t xml:space="preserve"> changes becomes more passive, subservient and submissive..........." He suddenly stops looking at Lauriella staring him down like she's about to murder him.......slowly.</w:t>
      </w:r>
    </w:p>
    <w:p w14:paraId="5A89DD79" w14:textId="6EDCA05C" w:rsidR="00651292" w:rsidRPr="00651292" w:rsidRDefault="0031362F" w:rsidP="00651292">
      <w:pPr>
        <w:rPr>
          <w:rFonts w:cstheme="minorHAnsi"/>
          <w:bCs/>
        </w:rPr>
      </w:pPr>
      <w:r>
        <w:rPr>
          <w:rFonts w:cstheme="minorHAnsi"/>
          <w:bCs/>
        </w:rPr>
        <w:t xml:space="preserve">     “</w:t>
      </w:r>
      <w:r w:rsidR="00651292" w:rsidRPr="00651292">
        <w:rPr>
          <w:rFonts w:cstheme="minorHAnsi"/>
          <w:bCs/>
        </w:rPr>
        <w:t>That will be enough, now!" Lloyd backs up a step, "Ok</w:t>
      </w:r>
      <w:r>
        <w:rPr>
          <w:rFonts w:cstheme="minorHAnsi"/>
          <w:bCs/>
        </w:rPr>
        <w:t>,</w:t>
      </w:r>
      <w:r w:rsidR="00651292" w:rsidRPr="00651292">
        <w:rPr>
          <w:rFonts w:cstheme="minorHAnsi"/>
          <w:bCs/>
        </w:rPr>
        <w:t xml:space="preserve"> I be understanding now and be giving </w:t>
      </w:r>
      <w:r w:rsidRPr="00651292">
        <w:rPr>
          <w:rFonts w:cstheme="minorHAnsi"/>
          <w:bCs/>
        </w:rPr>
        <w:t>you,</w:t>
      </w:r>
      <w:r w:rsidR="00651292" w:rsidRPr="00651292">
        <w:rPr>
          <w:rFonts w:cstheme="minorHAnsi"/>
          <w:bCs/>
        </w:rPr>
        <w:t xml:space="preserve"> yer space.</w:t>
      </w:r>
    </w:p>
    <w:p w14:paraId="4FEAF9B8" w14:textId="4641284C" w:rsidR="00651292" w:rsidRPr="00651292" w:rsidRDefault="0031362F" w:rsidP="00651292">
      <w:pPr>
        <w:rPr>
          <w:rFonts w:cstheme="minorHAnsi"/>
          <w:bCs/>
        </w:rPr>
      </w:pPr>
      <w:r>
        <w:rPr>
          <w:rFonts w:cstheme="minorHAnsi"/>
          <w:bCs/>
        </w:rPr>
        <w:t xml:space="preserve">    </w:t>
      </w:r>
      <w:r w:rsidR="00651292" w:rsidRPr="00651292">
        <w:rPr>
          <w:rFonts w:cstheme="minorHAnsi"/>
          <w:bCs/>
        </w:rPr>
        <w:t>She looks up at him, "Stay here Lloyd. You never be hearing that and if</w:t>
      </w:r>
      <w:r>
        <w:rPr>
          <w:rFonts w:cstheme="minorHAnsi"/>
          <w:bCs/>
        </w:rPr>
        <w:t>’</w:t>
      </w:r>
      <w:r w:rsidR="00651292" w:rsidRPr="00651292">
        <w:rPr>
          <w:rFonts w:cstheme="minorHAnsi"/>
          <w:bCs/>
        </w:rPr>
        <w:t>in I find out otherwise I'll be putting my necromancer robes on. We be having and understanding."</w:t>
      </w:r>
    </w:p>
    <w:p w14:paraId="7CA62069" w14:textId="1246D17E" w:rsidR="00651292" w:rsidRPr="00651292" w:rsidRDefault="0031362F" w:rsidP="00651292">
      <w:pPr>
        <w:rPr>
          <w:rFonts w:cstheme="minorHAnsi"/>
          <w:bCs/>
        </w:rPr>
      </w:pPr>
      <w:r>
        <w:rPr>
          <w:rFonts w:cstheme="minorHAnsi"/>
          <w:bCs/>
        </w:rPr>
        <w:t xml:space="preserve">     </w:t>
      </w:r>
      <w:r w:rsidR="00651292" w:rsidRPr="00651292">
        <w:rPr>
          <w:rFonts w:cstheme="minorHAnsi"/>
          <w:bCs/>
        </w:rPr>
        <w:t xml:space="preserve">Lloyd goes to attention and makes a stiff salute. She looks at Zard, "If I ever here you say that again my loving husband to </w:t>
      </w:r>
      <w:r w:rsidRPr="00651292">
        <w:rPr>
          <w:rFonts w:cstheme="minorHAnsi"/>
          <w:bCs/>
        </w:rPr>
        <w:t>be</w:t>
      </w:r>
      <w:r w:rsidR="00651292" w:rsidRPr="00651292">
        <w:rPr>
          <w:rFonts w:cstheme="minorHAnsi"/>
          <w:bCs/>
        </w:rPr>
        <w:t xml:space="preserve"> you'll regret it."</w:t>
      </w:r>
    </w:p>
    <w:p w14:paraId="1BF1DA8C" w14:textId="0B911032" w:rsidR="00651292" w:rsidRPr="00651292" w:rsidRDefault="0031362F" w:rsidP="00651292">
      <w:pPr>
        <w:rPr>
          <w:rFonts w:cstheme="minorHAnsi"/>
          <w:bCs/>
        </w:rPr>
      </w:pPr>
      <w:r>
        <w:rPr>
          <w:rFonts w:cstheme="minorHAnsi"/>
          <w:bCs/>
        </w:rPr>
        <w:t xml:space="preserve">     </w:t>
      </w:r>
      <w:r w:rsidR="00651292" w:rsidRPr="00651292">
        <w:rPr>
          <w:rFonts w:cstheme="minorHAnsi"/>
          <w:bCs/>
        </w:rPr>
        <w:t>She breaks the seal and reads the letter, "Letter is from a Simbian merchant house. Seems they be interested in me plans and may want to invest in this venture. Name is Medici. They have invited me to the embassy in Arabel."</w:t>
      </w:r>
    </w:p>
    <w:p w14:paraId="1E1C5118" w14:textId="3ACF068D" w:rsidR="00651292" w:rsidRPr="00651292" w:rsidRDefault="0031362F" w:rsidP="00651292">
      <w:pPr>
        <w:rPr>
          <w:rFonts w:cstheme="minorHAnsi"/>
          <w:bCs/>
        </w:rPr>
      </w:pPr>
      <w:r>
        <w:rPr>
          <w:rFonts w:cstheme="minorHAnsi"/>
          <w:bCs/>
        </w:rPr>
        <w:t xml:space="preserve">     </w:t>
      </w:r>
      <w:r w:rsidR="00651292" w:rsidRPr="00651292">
        <w:rPr>
          <w:rFonts w:cstheme="minorHAnsi"/>
          <w:bCs/>
        </w:rPr>
        <w:t>"Good news!" Lloyd exclaims.</w:t>
      </w:r>
    </w:p>
    <w:p w14:paraId="57A69572" w14:textId="18DD6BB3" w:rsidR="00651292" w:rsidRPr="00651292" w:rsidRDefault="0031362F" w:rsidP="00651292">
      <w:pPr>
        <w:rPr>
          <w:rFonts w:cstheme="minorHAnsi"/>
          <w:bCs/>
        </w:rPr>
      </w:pPr>
      <w:r>
        <w:rPr>
          <w:rFonts w:cstheme="minorHAnsi"/>
          <w:bCs/>
        </w:rPr>
        <w:t xml:space="preserve">     </w:t>
      </w:r>
      <w:r w:rsidR="00651292" w:rsidRPr="00651292">
        <w:rPr>
          <w:rFonts w:cstheme="minorHAnsi"/>
          <w:bCs/>
        </w:rPr>
        <w:t>"Aye, we get moving on this we just may have a ship built in two year or so. Will be lots of work at the shipyard. We be working a year mayhap two if</w:t>
      </w:r>
      <w:r>
        <w:rPr>
          <w:rFonts w:cstheme="minorHAnsi"/>
          <w:bCs/>
        </w:rPr>
        <w:t>’</w:t>
      </w:r>
      <w:r w:rsidR="00651292" w:rsidRPr="00651292">
        <w:rPr>
          <w:rFonts w:cstheme="minorHAnsi"/>
          <w:bCs/>
        </w:rPr>
        <w:t>in supply lines be slow. I'll be having to clean me dress uniform make myself presentable on the return."</w:t>
      </w:r>
    </w:p>
    <w:p w14:paraId="606A31B4" w14:textId="761B141D" w:rsidR="00651292" w:rsidRPr="00651292" w:rsidRDefault="0031362F" w:rsidP="00651292">
      <w:pPr>
        <w:rPr>
          <w:rFonts w:cstheme="minorHAnsi"/>
          <w:bCs/>
        </w:rPr>
      </w:pPr>
      <w:r>
        <w:rPr>
          <w:rFonts w:cstheme="minorHAnsi"/>
          <w:bCs/>
        </w:rPr>
        <w:t xml:space="preserve">     </w:t>
      </w:r>
      <w:r w:rsidR="00651292" w:rsidRPr="00651292">
        <w:rPr>
          <w:rFonts w:cstheme="minorHAnsi"/>
          <w:bCs/>
        </w:rPr>
        <w:t>"I'll write a letter back accepting the meeting. Ave and you Zard welcome to attend if you can make it. Lloyd you free to do what you."</w:t>
      </w:r>
    </w:p>
    <w:p w14:paraId="0E803A2A" w14:textId="3F12437F" w:rsidR="00651292" w:rsidRPr="00651292" w:rsidRDefault="0031362F" w:rsidP="00651292">
      <w:pPr>
        <w:rPr>
          <w:rFonts w:cstheme="minorHAnsi"/>
          <w:bCs/>
        </w:rPr>
      </w:pPr>
      <w:r>
        <w:rPr>
          <w:rFonts w:cstheme="minorHAnsi"/>
          <w:bCs/>
        </w:rPr>
        <w:t xml:space="preserve">    </w:t>
      </w:r>
      <w:r w:rsidR="00651292" w:rsidRPr="00651292">
        <w:rPr>
          <w:rFonts w:cstheme="minorHAnsi"/>
          <w:bCs/>
        </w:rPr>
        <w:t>Zard looks incredulous, "up to two years?"</w:t>
      </w:r>
    </w:p>
    <w:p w14:paraId="163A2E5C" w14:textId="10F142EF" w:rsidR="00651292" w:rsidRPr="00651292" w:rsidRDefault="0031362F" w:rsidP="00651292">
      <w:pPr>
        <w:rPr>
          <w:rFonts w:cstheme="minorHAnsi"/>
          <w:bCs/>
        </w:rPr>
      </w:pPr>
      <w:r>
        <w:rPr>
          <w:rFonts w:cstheme="minorHAnsi"/>
          <w:bCs/>
        </w:rPr>
        <w:t xml:space="preserve">     </w:t>
      </w:r>
      <w:r w:rsidR="00651292" w:rsidRPr="00651292">
        <w:rPr>
          <w:rFonts w:cstheme="minorHAnsi"/>
          <w:bCs/>
        </w:rPr>
        <w:t>Lauri nods, "She</w:t>
      </w:r>
      <w:r>
        <w:rPr>
          <w:rFonts w:cstheme="minorHAnsi"/>
          <w:bCs/>
        </w:rPr>
        <w:t>’</w:t>
      </w:r>
      <w:r w:rsidR="00651292" w:rsidRPr="00651292">
        <w:rPr>
          <w:rFonts w:cstheme="minorHAnsi"/>
          <w:bCs/>
        </w:rPr>
        <w:t xml:space="preserve">s 400 ton to start. There be all kinds of stuff to be putting in too. Quarters, galley, fire protections, bilge pumps All these things got to be put in. All the skeleton beans need be put over fire and bent just so. Every board fitted perfectly to the next with the right bend, and that be just the skeleton. Lloyd know more bout these things than </w:t>
      </w:r>
      <w:r w:rsidRPr="00651292">
        <w:rPr>
          <w:rFonts w:cstheme="minorHAnsi"/>
          <w:bCs/>
        </w:rPr>
        <w:t>I,</w:t>
      </w:r>
      <w:r w:rsidR="00651292" w:rsidRPr="00651292">
        <w:rPr>
          <w:rFonts w:cstheme="minorHAnsi"/>
          <w:bCs/>
        </w:rPr>
        <w:t xml:space="preserve"> but I have to be there most times cause I'm the designer. So that be a year, two I be back and forth to the shipyard. That is if these things all be working out. I got me the angles I be needin. Just have to get a hard bite on me line."</w:t>
      </w:r>
    </w:p>
    <w:p w14:paraId="1DA37EAB" w14:textId="52FD1EC2" w:rsidR="00651292" w:rsidRPr="00651292" w:rsidRDefault="0031362F" w:rsidP="00651292">
      <w:pPr>
        <w:rPr>
          <w:rFonts w:cstheme="minorHAnsi"/>
          <w:bCs/>
        </w:rPr>
      </w:pPr>
      <w:r>
        <w:rPr>
          <w:rFonts w:cstheme="minorHAnsi"/>
          <w:bCs/>
        </w:rPr>
        <w:t xml:space="preserve">     </w:t>
      </w:r>
      <w:r w:rsidR="00651292" w:rsidRPr="00651292">
        <w:rPr>
          <w:rFonts w:cstheme="minorHAnsi"/>
          <w:bCs/>
        </w:rPr>
        <w:t>Lloyd laughs, "You got yourself your bite, Ma'am. Just got to be reeling them in nice and slow with yer stick held high"</w:t>
      </w:r>
    </w:p>
    <w:p w14:paraId="233EBA56" w14:textId="1FEBDE24" w:rsidR="00651292" w:rsidRPr="00651292" w:rsidRDefault="0031362F" w:rsidP="00651292">
      <w:pPr>
        <w:rPr>
          <w:rFonts w:cstheme="minorHAnsi"/>
          <w:bCs/>
        </w:rPr>
      </w:pPr>
      <w:r>
        <w:rPr>
          <w:rFonts w:cstheme="minorHAnsi"/>
          <w:bCs/>
        </w:rPr>
        <w:t xml:space="preserve">     </w:t>
      </w:r>
      <w:r w:rsidR="00651292" w:rsidRPr="00651292">
        <w:rPr>
          <w:rFonts w:cstheme="minorHAnsi"/>
          <w:bCs/>
        </w:rPr>
        <w:t xml:space="preserve">"Aye, </w:t>
      </w:r>
      <w:r w:rsidRPr="00651292">
        <w:rPr>
          <w:rFonts w:cstheme="minorHAnsi"/>
          <w:bCs/>
        </w:rPr>
        <w:t>not</w:t>
      </w:r>
      <w:r w:rsidR="00651292" w:rsidRPr="00651292">
        <w:rPr>
          <w:rFonts w:cstheme="minorHAnsi"/>
          <w:bCs/>
        </w:rPr>
        <w:t xml:space="preserve"> always too good with the conversation part but I'll be giving it me all."</w:t>
      </w:r>
    </w:p>
    <w:p w14:paraId="01808A10" w14:textId="637A210C" w:rsidR="00651292" w:rsidRPr="00651292" w:rsidRDefault="0031362F" w:rsidP="00651292">
      <w:pPr>
        <w:rPr>
          <w:rFonts w:cstheme="minorHAnsi"/>
          <w:bCs/>
        </w:rPr>
      </w:pPr>
      <w:r>
        <w:rPr>
          <w:rFonts w:cstheme="minorHAnsi"/>
          <w:bCs/>
        </w:rPr>
        <w:t xml:space="preserve">     </w:t>
      </w:r>
      <w:r w:rsidR="00651292" w:rsidRPr="00651292">
        <w:rPr>
          <w:rFonts w:cstheme="minorHAnsi"/>
          <w:bCs/>
        </w:rPr>
        <w:t>Zard shakes his head, "What did you two just say?"</w:t>
      </w:r>
    </w:p>
    <w:p w14:paraId="686BE5B8" w14:textId="27FD6923" w:rsidR="00651292" w:rsidRDefault="0031362F" w:rsidP="00651292">
      <w:pPr>
        <w:rPr>
          <w:rFonts w:cstheme="minorHAnsi"/>
          <w:bCs/>
        </w:rPr>
      </w:pPr>
      <w:r>
        <w:rPr>
          <w:rFonts w:cstheme="minorHAnsi"/>
          <w:bCs/>
        </w:rPr>
        <w:t xml:space="preserve">     </w:t>
      </w:r>
      <w:r w:rsidR="00651292" w:rsidRPr="00651292">
        <w:rPr>
          <w:rFonts w:cstheme="minorHAnsi"/>
          <w:bCs/>
        </w:rPr>
        <w:t>Lauriella and Lloyd both laugh. Lauriella looks to him, "Don't worry me love. You'll be figuring it out soon enough you will."</w:t>
      </w:r>
    </w:p>
    <w:p w14:paraId="7DC6EF53" w14:textId="62BF9F50" w:rsidR="00C71C74" w:rsidRDefault="00C71C74" w:rsidP="00C71C74">
      <w:pPr>
        <w:rPr>
          <w:rFonts w:cstheme="minorHAnsi"/>
          <w:bCs/>
        </w:rPr>
      </w:pPr>
    </w:p>
    <w:p w14:paraId="78A79397" w14:textId="77777777" w:rsidR="00D05F84" w:rsidRPr="00D05F84" w:rsidRDefault="00D05F84" w:rsidP="00D05F84">
      <w:pPr>
        <w:rPr>
          <w:rFonts w:cstheme="minorHAnsi"/>
          <w:bCs/>
        </w:rPr>
      </w:pPr>
      <w:r>
        <w:rPr>
          <w:rFonts w:cstheme="minorHAnsi"/>
          <w:bCs/>
        </w:rPr>
        <w:t xml:space="preserve">     </w:t>
      </w:r>
      <w:r w:rsidRPr="00D05F84">
        <w:rPr>
          <w:rFonts w:cstheme="minorHAnsi"/>
          <w:bCs/>
        </w:rPr>
        <w:t>Lauriella comes back to the ship with two scroll tubes. Lloyd is lounging on a chair by the wheel. He has a fishing rod out; line going just out from the slip.</w:t>
      </w:r>
    </w:p>
    <w:p w14:paraId="5EFA9079" w14:textId="4185EECB" w:rsidR="00D05F84" w:rsidRPr="00D05F84" w:rsidRDefault="00D05F84" w:rsidP="00D05F84">
      <w:pPr>
        <w:rPr>
          <w:rFonts w:cstheme="minorHAnsi"/>
          <w:bCs/>
        </w:rPr>
      </w:pPr>
      <w:r>
        <w:rPr>
          <w:rFonts w:cstheme="minorHAnsi"/>
          <w:bCs/>
        </w:rPr>
        <w:t xml:space="preserve">     </w:t>
      </w:r>
      <w:r w:rsidRPr="00D05F84">
        <w:rPr>
          <w:rFonts w:cstheme="minorHAnsi"/>
          <w:bCs/>
        </w:rPr>
        <w:t xml:space="preserve">"What ye got, </w:t>
      </w:r>
      <w:r>
        <w:rPr>
          <w:rFonts w:cstheme="minorHAnsi"/>
          <w:bCs/>
        </w:rPr>
        <w:t>C</w:t>
      </w:r>
      <w:r w:rsidRPr="00D05F84">
        <w:rPr>
          <w:rFonts w:cstheme="minorHAnsi"/>
          <w:bCs/>
        </w:rPr>
        <w:t>apt?"</w:t>
      </w:r>
    </w:p>
    <w:p w14:paraId="10A2214A" w14:textId="61B8855E" w:rsidR="00D05F84" w:rsidRPr="00D05F84" w:rsidRDefault="00D05F84" w:rsidP="00D05F84">
      <w:pPr>
        <w:rPr>
          <w:rFonts w:cstheme="minorHAnsi"/>
          <w:bCs/>
        </w:rPr>
      </w:pPr>
      <w:r>
        <w:rPr>
          <w:rFonts w:cstheme="minorHAnsi"/>
          <w:bCs/>
        </w:rPr>
        <w:t xml:space="preserve">     </w:t>
      </w:r>
      <w:r w:rsidRPr="00D05F84">
        <w:rPr>
          <w:rFonts w:cstheme="minorHAnsi"/>
          <w:bCs/>
        </w:rPr>
        <w:t>"Two letters. The first from That Signore Presto. The other well the other is from Ava."</w:t>
      </w:r>
    </w:p>
    <w:p w14:paraId="5C583B1A" w14:textId="11E74999" w:rsidR="00D05F84" w:rsidRPr="00D05F84" w:rsidRDefault="00D05F84" w:rsidP="00D05F84">
      <w:pPr>
        <w:rPr>
          <w:rFonts w:cstheme="minorHAnsi"/>
          <w:bCs/>
        </w:rPr>
      </w:pPr>
      <w:r>
        <w:rPr>
          <w:rFonts w:cstheme="minorHAnsi"/>
          <w:bCs/>
        </w:rPr>
        <w:t xml:space="preserve">     </w:t>
      </w:r>
      <w:r w:rsidRPr="00D05F84">
        <w:rPr>
          <w:rFonts w:cstheme="minorHAnsi"/>
          <w:bCs/>
        </w:rPr>
        <w:t>"Aye, any perfume on that there letter?"</w:t>
      </w:r>
    </w:p>
    <w:p w14:paraId="158AA1A3" w14:textId="660393E9" w:rsidR="00D05F84" w:rsidRPr="00D05F84" w:rsidRDefault="00D05F84" w:rsidP="00D05F84">
      <w:pPr>
        <w:rPr>
          <w:rFonts w:cstheme="minorHAnsi"/>
          <w:bCs/>
        </w:rPr>
      </w:pPr>
      <w:r>
        <w:rPr>
          <w:rFonts w:cstheme="minorHAnsi"/>
          <w:bCs/>
        </w:rPr>
        <w:t xml:space="preserve">     </w:t>
      </w:r>
      <w:r w:rsidRPr="00D05F84">
        <w:rPr>
          <w:rFonts w:cstheme="minorHAnsi"/>
          <w:bCs/>
        </w:rPr>
        <w:t>Lauri smiles and looks embarrassed, "No Lloyd. Ava, She not that type. But I would tell ya what she look like in a dress."</w:t>
      </w:r>
    </w:p>
    <w:p w14:paraId="5B1F4C39" w14:textId="7BF9834E" w:rsidR="00D05F84" w:rsidRPr="00D05F84" w:rsidRDefault="00D05F84" w:rsidP="00D05F84">
      <w:pPr>
        <w:rPr>
          <w:rFonts w:cstheme="minorHAnsi"/>
          <w:bCs/>
        </w:rPr>
      </w:pPr>
      <w:r>
        <w:rPr>
          <w:rFonts w:cstheme="minorHAnsi"/>
          <w:bCs/>
        </w:rPr>
        <w:t xml:space="preserve">     </w:t>
      </w:r>
      <w:r w:rsidRPr="00D05F84">
        <w:rPr>
          <w:rFonts w:cstheme="minorHAnsi"/>
          <w:bCs/>
        </w:rPr>
        <w:t>Lloyd laughs, "Well now. Do tell Lauri."</w:t>
      </w:r>
    </w:p>
    <w:p w14:paraId="7B596D6B" w14:textId="0594EEC6" w:rsidR="00D05F84" w:rsidRPr="00D05F84" w:rsidRDefault="00D05F84" w:rsidP="00D05F84">
      <w:pPr>
        <w:rPr>
          <w:rFonts w:cstheme="minorHAnsi"/>
          <w:bCs/>
        </w:rPr>
      </w:pPr>
      <w:r>
        <w:rPr>
          <w:rFonts w:cstheme="minorHAnsi"/>
          <w:bCs/>
        </w:rPr>
        <w:t xml:space="preserve">     </w:t>
      </w:r>
      <w:r w:rsidRPr="00D05F84">
        <w:rPr>
          <w:rFonts w:cstheme="minorHAnsi"/>
          <w:bCs/>
        </w:rPr>
        <w:t>"So beautiful she be defies explaining."</w:t>
      </w:r>
    </w:p>
    <w:p w14:paraId="72152D83" w14:textId="39DE1394" w:rsidR="00D05F84" w:rsidRPr="00D05F84" w:rsidRDefault="00D05F84" w:rsidP="00D05F84">
      <w:pPr>
        <w:rPr>
          <w:rFonts w:cstheme="minorHAnsi"/>
          <w:bCs/>
        </w:rPr>
      </w:pPr>
      <w:r>
        <w:rPr>
          <w:rFonts w:cstheme="minorHAnsi"/>
          <w:bCs/>
        </w:rPr>
        <w:t xml:space="preserve">     </w:t>
      </w:r>
      <w:r w:rsidRPr="00D05F84">
        <w:rPr>
          <w:rFonts w:cstheme="minorHAnsi"/>
          <w:bCs/>
        </w:rPr>
        <w:t>"OIY! Suckered me into that one ye did."</w:t>
      </w:r>
    </w:p>
    <w:p w14:paraId="166EA7F1" w14:textId="536B0653" w:rsidR="00D05F84" w:rsidRPr="00D05F84" w:rsidRDefault="00D05F84" w:rsidP="00D05F84">
      <w:pPr>
        <w:rPr>
          <w:rFonts w:cstheme="minorHAnsi"/>
          <w:bCs/>
        </w:rPr>
      </w:pPr>
      <w:r>
        <w:rPr>
          <w:rFonts w:cstheme="minorHAnsi"/>
          <w:bCs/>
        </w:rPr>
        <w:t xml:space="preserve">     </w:t>
      </w:r>
      <w:r w:rsidRPr="00D05F84">
        <w:rPr>
          <w:rFonts w:cstheme="minorHAnsi"/>
          <w:bCs/>
        </w:rPr>
        <w:t>"Aye!"</w:t>
      </w:r>
    </w:p>
    <w:p w14:paraId="22100950" w14:textId="472942A6" w:rsidR="00D05F84" w:rsidRPr="00D05F84" w:rsidRDefault="00D05F84" w:rsidP="00D05F84">
      <w:pPr>
        <w:rPr>
          <w:rFonts w:cstheme="minorHAnsi"/>
          <w:bCs/>
        </w:rPr>
      </w:pPr>
      <w:r>
        <w:rPr>
          <w:rFonts w:cstheme="minorHAnsi"/>
          <w:bCs/>
        </w:rPr>
        <w:lastRenderedPageBreak/>
        <w:t xml:space="preserve">     </w:t>
      </w:r>
      <w:r w:rsidRPr="00D05F84">
        <w:rPr>
          <w:rFonts w:cstheme="minorHAnsi"/>
          <w:bCs/>
        </w:rPr>
        <w:t>Lauri opens the one from Ava first and reads it. She grows concerned, " She be saying that there trouble in Arabel if I be reading it correctly. Says there be assassins after her. That be not making sense. Ava is the most laid-back woman I have ever known her age."</w:t>
      </w:r>
    </w:p>
    <w:p w14:paraId="6AD15127" w14:textId="76854C20" w:rsidR="00D05F84" w:rsidRPr="00D05F84" w:rsidRDefault="00D05F84" w:rsidP="00D05F84">
      <w:pPr>
        <w:rPr>
          <w:rFonts w:cstheme="minorHAnsi"/>
          <w:bCs/>
        </w:rPr>
      </w:pPr>
      <w:r>
        <w:rPr>
          <w:rFonts w:cstheme="minorHAnsi"/>
          <w:bCs/>
        </w:rPr>
        <w:t xml:space="preserve">     </w:t>
      </w:r>
      <w:r w:rsidRPr="00D05F84">
        <w:rPr>
          <w:rFonts w:cstheme="minorHAnsi"/>
          <w:bCs/>
        </w:rPr>
        <w:t>"Got her any enemies?"</w:t>
      </w:r>
    </w:p>
    <w:p w14:paraId="131ABFFC" w14:textId="389F7E72" w:rsidR="00D05F84" w:rsidRPr="00D05F84" w:rsidRDefault="00D05F84" w:rsidP="00D05F84">
      <w:pPr>
        <w:rPr>
          <w:rFonts w:cstheme="minorHAnsi"/>
          <w:bCs/>
        </w:rPr>
      </w:pPr>
      <w:r>
        <w:rPr>
          <w:rFonts w:cstheme="minorHAnsi"/>
          <w:bCs/>
        </w:rPr>
        <w:t xml:space="preserve">     </w:t>
      </w:r>
      <w:r w:rsidRPr="00D05F84">
        <w:rPr>
          <w:rFonts w:cstheme="minorHAnsi"/>
          <w:bCs/>
        </w:rPr>
        <w:t>"None I know. I be hav</w:t>
      </w:r>
      <w:r>
        <w:rPr>
          <w:rFonts w:cstheme="minorHAnsi"/>
          <w:bCs/>
        </w:rPr>
        <w:t>’</w:t>
      </w:r>
      <w:r w:rsidRPr="00D05F84">
        <w:rPr>
          <w:rFonts w:cstheme="minorHAnsi"/>
          <w:bCs/>
        </w:rPr>
        <w:t>in a few from the hunters Union. especially that Baatezu bitch seems like she's on a permanent bleed. Mayhap play fetch with her, "Here girl you Malar concubine, fetch!' Come to think don't even know how that be working on a human woman or tiefling?"</w:t>
      </w:r>
    </w:p>
    <w:p w14:paraId="396EF118" w14:textId="594B0913" w:rsidR="00D05F84" w:rsidRPr="00D05F84" w:rsidRDefault="00D05F84" w:rsidP="00D05F84">
      <w:pPr>
        <w:rPr>
          <w:rFonts w:cstheme="minorHAnsi"/>
          <w:bCs/>
        </w:rPr>
      </w:pPr>
      <w:r>
        <w:rPr>
          <w:rFonts w:cstheme="minorHAnsi"/>
          <w:bCs/>
        </w:rPr>
        <w:t xml:space="preserve">     </w:t>
      </w:r>
      <w:r w:rsidRPr="00D05F84">
        <w:rPr>
          <w:rFonts w:cstheme="minorHAnsi"/>
          <w:bCs/>
        </w:rPr>
        <w:t>Lloyd's face colors slightly but he answers, "Bout three/five day every month."</w:t>
      </w:r>
    </w:p>
    <w:p w14:paraId="3015A25D" w14:textId="0158627B" w:rsidR="00D05F84" w:rsidRPr="00D05F84" w:rsidRDefault="00D05F84" w:rsidP="00D05F84">
      <w:pPr>
        <w:rPr>
          <w:rFonts w:cstheme="minorHAnsi"/>
          <w:bCs/>
        </w:rPr>
      </w:pPr>
      <w:r>
        <w:rPr>
          <w:rFonts w:cstheme="minorHAnsi"/>
          <w:bCs/>
        </w:rPr>
        <w:t xml:space="preserve">     </w:t>
      </w:r>
      <w:r w:rsidRPr="00D05F84">
        <w:rPr>
          <w:rFonts w:cstheme="minorHAnsi"/>
          <w:bCs/>
        </w:rPr>
        <w:t>"See Lloyd we elven, we do not worry so much only one ever six month but last a two week."</w:t>
      </w:r>
    </w:p>
    <w:p w14:paraId="03FE91CD" w14:textId="78876894" w:rsidR="00D05F84" w:rsidRPr="00D05F84" w:rsidRDefault="00D05F84" w:rsidP="00D05F84">
      <w:pPr>
        <w:rPr>
          <w:rFonts w:cstheme="minorHAnsi"/>
          <w:bCs/>
        </w:rPr>
      </w:pPr>
      <w:r>
        <w:rPr>
          <w:rFonts w:cstheme="minorHAnsi"/>
          <w:bCs/>
        </w:rPr>
        <w:t xml:space="preserve">     </w:t>
      </w:r>
      <w:r w:rsidRPr="00D05F84">
        <w:rPr>
          <w:rFonts w:cstheme="minorHAnsi"/>
          <w:bCs/>
        </w:rPr>
        <w:t>"Oh, we know lauri. Every member the old crew know all too well."</w:t>
      </w:r>
    </w:p>
    <w:p w14:paraId="315B1635" w14:textId="70527F0A" w:rsidR="00D05F84" w:rsidRPr="00D05F84" w:rsidRDefault="00D05F84" w:rsidP="00D05F84">
      <w:pPr>
        <w:rPr>
          <w:rFonts w:cstheme="minorHAnsi"/>
          <w:bCs/>
        </w:rPr>
      </w:pPr>
      <w:r>
        <w:rPr>
          <w:rFonts w:cstheme="minorHAnsi"/>
          <w:bCs/>
        </w:rPr>
        <w:t xml:space="preserve">     </w:t>
      </w:r>
      <w:r w:rsidRPr="00D05F84">
        <w:rPr>
          <w:rFonts w:cstheme="minorHAnsi"/>
          <w:bCs/>
        </w:rPr>
        <w:t>She looks up and punches him in the shoulder, "I ain't na that bad, asshole! I canna believe I be raising a whole crew of you."</w:t>
      </w:r>
    </w:p>
    <w:p w14:paraId="6D609EFB" w14:textId="6F71964A" w:rsidR="00D05F84" w:rsidRPr="00D05F84" w:rsidRDefault="00D05F84" w:rsidP="00D05F84">
      <w:pPr>
        <w:rPr>
          <w:rFonts w:cstheme="minorHAnsi"/>
          <w:bCs/>
        </w:rPr>
      </w:pPr>
      <w:r>
        <w:rPr>
          <w:rFonts w:cstheme="minorHAnsi"/>
          <w:bCs/>
        </w:rPr>
        <w:t xml:space="preserve">     </w:t>
      </w:r>
      <w:r w:rsidRPr="00D05F84">
        <w:rPr>
          <w:rFonts w:cstheme="minorHAnsi"/>
          <w:bCs/>
        </w:rPr>
        <w:t>Lloyd now beat red cannot but laugh, "Aye. We take after our foster mother we do."</w:t>
      </w:r>
    </w:p>
    <w:p w14:paraId="148B9E87" w14:textId="26C19943" w:rsidR="00D05F84" w:rsidRPr="00D05F84" w:rsidRDefault="00D05F84" w:rsidP="00D05F84">
      <w:pPr>
        <w:rPr>
          <w:rFonts w:cstheme="minorHAnsi"/>
          <w:bCs/>
        </w:rPr>
      </w:pPr>
      <w:r>
        <w:rPr>
          <w:rFonts w:cstheme="minorHAnsi"/>
          <w:bCs/>
        </w:rPr>
        <w:t xml:space="preserve">     </w:t>
      </w:r>
      <w:r w:rsidRPr="00D05F84">
        <w:rPr>
          <w:rFonts w:cstheme="minorHAnsi"/>
          <w:bCs/>
        </w:rPr>
        <w:t>She shakes her head and laughs herself. Lauri now opens the next scroll tube but looks up suddenly, Where Zard be?"</w:t>
      </w:r>
    </w:p>
    <w:p w14:paraId="741CFC8A" w14:textId="2F29F595" w:rsidR="00D05F84" w:rsidRPr="00D05F84" w:rsidRDefault="00D05F84" w:rsidP="00D05F84">
      <w:pPr>
        <w:rPr>
          <w:rFonts w:cstheme="minorHAnsi"/>
          <w:bCs/>
        </w:rPr>
      </w:pPr>
      <w:r>
        <w:rPr>
          <w:rFonts w:cstheme="minorHAnsi"/>
          <w:bCs/>
        </w:rPr>
        <w:t xml:space="preserve">      </w:t>
      </w:r>
      <w:r w:rsidRPr="00D05F84">
        <w:rPr>
          <w:rFonts w:cstheme="minorHAnsi"/>
          <w:bCs/>
        </w:rPr>
        <w:t>"Set him to swim</w:t>
      </w:r>
      <w:r>
        <w:rPr>
          <w:rFonts w:cstheme="minorHAnsi"/>
          <w:bCs/>
        </w:rPr>
        <w:t>’</w:t>
      </w:r>
      <w:r w:rsidRPr="00D05F84">
        <w:rPr>
          <w:rFonts w:cstheme="minorHAnsi"/>
          <w:bCs/>
        </w:rPr>
        <w:t>in I did. He going to be on the ocean I be hav</w:t>
      </w:r>
      <w:r>
        <w:rPr>
          <w:rFonts w:cstheme="minorHAnsi"/>
          <w:bCs/>
        </w:rPr>
        <w:t>’</w:t>
      </w:r>
      <w:r w:rsidRPr="00D05F84">
        <w:rPr>
          <w:rFonts w:cstheme="minorHAnsi"/>
          <w:bCs/>
        </w:rPr>
        <w:t>in him swim."</w:t>
      </w:r>
    </w:p>
    <w:p w14:paraId="0C425832" w14:textId="762BB29C" w:rsidR="00D05F84" w:rsidRPr="00D05F84" w:rsidRDefault="00D05F84" w:rsidP="00D05F84">
      <w:pPr>
        <w:rPr>
          <w:rFonts w:cstheme="minorHAnsi"/>
          <w:bCs/>
        </w:rPr>
      </w:pPr>
      <w:r>
        <w:rPr>
          <w:rFonts w:cstheme="minorHAnsi"/>
          <w:bCs/>
        </w:rPr>
        <w:t xml:space="preserve">      </w:t>
      </w:r>
      <w:r w:rsidRPr="00D05F84">
        <w:rPr>
          <w:rFonts w:cstheme="minorHAnsi"/>
          <w:bCs/>
        </w:rPr>
        <w:t>"Where too?"</w:t>
      </w:r>
    </w:p>
    <w:p w14:paraId="33CD6A61" w14:textId="41CDC0EB" w:rsidR="00D05F84" w:rsidRPr="00D05F84" w:rsidRDefault="00D05F84" w:rsidP="00D05F84">
      <w:pPr>
        <w:rPr>
          <w:rFonts w:cstheme="minorHAnsi"/>
          <w:bCs/>
        </w:rPr>
      </w:pPr>
      <w:r>
        <w:rPr>
          <w:rFonts w:cstheme="minorHAnsi"/>
          <w:bCs/>
        </w:rPr>
        <w:t xml:space="preserve">      </w:t>
      </w:r>
      <w:r w:rsidRPr="00D05F84">
        <w:rPr>
          <w:rFonts w:cstheme="minorHAnsi"/>
          <w:bCs/>
        </w:rPr>
        <w:t>"Harbor buoy."</w:t>
      </w:r>
    </w:p>
    <w:p w14:paraId="6ECBDB99" w14:textId="2FC1D1D3" w:rsidR="00D05F84" w:rsidRPr="00D05F84" w:rsidRDefault="00D05F84" w:rsidP="00D05F84">
      <w:pPr>
        <w:rPr>
          <w:rFonts w:cstheme="minorHAnsi"/>
          <w:bCs/>
        </w:rPr>
      </w:pPr>
      <w:r>
        <w:rPr>
          <w:rFonts w:cstheme="minorHAnsi"/>
          <w:bCs/>
        </w:rPr>
        <w:t xml:space="preserve">     </w:t>
      </w:r>
      <w:r w:rsidRPr="00D05F84">
        <w:rPr>
          <w:rFonts w:cstheme="minorHAnsi"/>
          <w:bCs/>
        </w:rPr>
        <w:t>"Llyod! That be near 3/4 mile out! Tonights full moon. He'll be too tired."</w:t>
      </w:r>
    </w:p>
    <w:p w14:paraId="2E8EAF14" w14:textId="6D12E53C" w:rsidR="00D05F84" w:rsidRPr="00D05F84" w:rsidRDefault="003F74C1" w:rsidP="00D05F84">
      <w:pPr>
        <w:rPr>
          <w:rFonts w:cstheme="minorHAnsi"/>
          <w:bCs/>
        </w:rPr>
      </w:pPr>
      <w:r>
        <w:rPr>
          <w:rFonts w:cstheme="minorHAnsi"/>
          <w:bCs/>
        </w:rPr>
        <w:t xml:space="preserve">      </w:t>
      </w:r>
      <w:r w:rsidR="00D05F84" w:rsidRPr="00D05F84">
        <w:rPr>
          <w:rFonts w:cstheme="minorHAnsi"/>
          <w:bCs/>
        </w:rPr>
        <w:t>"Aye if the sharks don't get him. Told him he be having to swim awful fast caus</w:t>
      </w:r>
      <w:r>
        <w:rPr>
          <w:rFonts w:cstheme="minorHAnsi"/>
          <w:bCs/>
        </w:rPr>
        <w:t>’</w:t>
      </w:r>
      <w:r w:rsidR="00D05F84" w:rsidRPr="00D05F84">
        <w:rPr>
          <w:rFonts w:cstheme="minorHAnsi"/>
          <w:bCs/>
        </w:rPr>
        <w:t>in harbor sharks especially like Elven arms and legs."</w:t>
      </w:r>
    </w:p>
    <w:p w14:paraId="3D605AB8" w14:textId="3D6D727C" w:rsidR="00D05F84" w:rsidRPr="00D05F84" w:rsidRDefault="003F74C1" w:rsidP="00D05F84">
      <w:pPr>
        <w:rPr>
          <w:rFonts w:cstheme="minorHAnsi"/>
          <w:bCs/>
        </w:rPr>
      </w:pPr>
      <w:r>
        <w:rPr>
          <w:rFonts w:cstheme="minorHAnsi"/>
          <w:bCs/>
        </w:rPr>
        <w:t xml:space="preserve">      </w:t>
      </w:r>
      <w:r w:rsidR="00D05F84" w:rsidRPr="00D05F84">
        <w:rPr>
          <w:rFonts w:cstheme="minorHAnsi"/>
          <w:bCs/>
        </w:rPr>
        <w:t>"Harbor sharks?" She laughs. He finds out he be near to kill ya.</w:t>
      </w:r>
    </w:p>
    <w:p w14:paraId="6FA3EC04" w14:textId="6152B330" w:rsidR="00D05F84" w:rsidRPr="00D05F84" w:rsidRDefault="003F74C1" w:rsidP="00D05F84">
      <w:pPr>
        <w:rPr>
          <w:rFonts w:cstheme="minorHAnsi"/>
          <w:bCs/>
        </w:rPr>
      </w:pPr>
      <w:r>
        <w:rPr>
          <w:rFonts w:cstheme="minorHAnsi"/>
          <w:bCs/>
        </w:rPr>
        <w:t xml:space="preserve">      </w:t>
      </w:r>
      <w:r w:rsidR="00D05F84" w:rsidRPr="00D05F84">
        <w:rPr>
          <w:rFonts w:cstheme="minorHAnsi"/>
          <w:bCs/>
        </w:rPr>
        <w:t>"Just a bit of fun."</w:t>
      </w:r>
    </w:p>
    <w:p w14:paraId="3047B332" w14:textId="119542CE" w:rsidR="00D05F84" w:rsidRPr="00D05F84" w:rsidRDefault="003F74C1" w:rsidP="00D05F84">
      <w:pPr>
        <w:rPr>
          <w:rFonts w:cstheme="minorHAnsi"/>
          <w:bCs/>
        </w:rPr>
      </w:pPr>
      <w:r>
        <w:rPr>
          <w:rFonts w:cstheme="minorHAnsi"/>
          <w:bCs/>
        </w:rPr>
        <w:t xml:space="preserve">     </w:t>
      </w:r>
      <w:r w:rsidR="00D05F84" w:rsidRPr="00D05F84">
        <w:rPr>
          <w:rFonts w:cstheme="minorHAnsi"/>
          <w:bCs/>
        </w:rPr>
        <w:t>"Well hopefully he'll have enough left come high moon. I want me some fun too."</w:t>
      </w:r>
    </w:p>
    <w:p w14:paraId="5AF37B09" w14:textId="1DECCAB5" w:rsidR="00D05F84" w:rsidRPr="00D05F84" w:rsidRDefault="003F74C1" w:rsidP="00D05F84">
      <w:pPr>
        <w:rPr>
          <w:rFonts w:cstheme="minorHAnsi"/>
          <w:bCs/>
        </w:rPr>
      </w:pPr>
      <w:r>
        <w:rPr>
          <w:rFonts w:cstheme="minorHAnsi"/>
          <w:bCs/>
        </w:rPr>
        <w:t xml:space="preserve">     </w:t>
      </w:r>
      <w:r w:rsidR="00D05F84" w:rsidRPr="00D05F84">
        <w:rPr>
          <w:rFonts w:cstheme="minorHAnsi"/>
          <w:bCs/>
        </w:rPr>
        <w:t>"Don't ya be worrying, Capt. I'll have him up and ready rearing to go. Give him the last of that coffee. What the other letter be saying?"</w:t>
      </w:r>
    </w:p>
    <w:p w14:paraId="7AB4DE9E" w14:textId="63AA13ED" w:rsidR="00D05F84" w:rsidRPr="00D05F84" w:rsidRDefault="003F74C1" w:rsidP="00D05F84">
      <w:pPr>
        <w:rPr>
          <w:rFonts w:cstheme="minorHAnsi"/>
          <w:bCs/>
        </w:rPr>
      </w:pPr>
      <w:r>
        <w:rPr>
          <w:rFonts w:cstheme="minorHAnsi"/>
          <w:bCs/>
        </w:rPr>
        <w:t xml:space="preserve">     </w:t>
      </w:r>
      <w:r w:rsidR="00D05F84" w:rsidRPr="00D05F84">
        <w:rPr>
          <w:rFonts w:cstheme="minorHAnsi"/>
          <w:bCs/>
        </w:rPr>
        <w:t>"Looks like a contract outline. Mostly what they be wanting from me to do if they come into contract with us. I'll have a few thing for them too. It be looking pretty standard but long. Most be fitting with me vision of things in the long haul. 10% commission to Misrim a might high. Would like it to be 6-8% but is not outrageous if I remembers correctly.</w:t>
      </w:r>
    </w:p>
    <w:p w14:paraId="68F0A501" w14:textId="1A804E43" w:rsidR="00D05F84" w:rsidRPr="00D05F84" w:rsidRDefault="003F74C1" w:rsidP="00D05F84">
      <w:pPr>
        <w:rPr>
          <w:rFonts w:cstheme="minorHAnsi"/>
          <w:bCs/>
        </w:rPr>
      </w:pPr>
      <w:r>
        <w:rPr>
          <w:rFonts w:cstheme="minorHAnsi"/>
          <w:bCs/>
        </w:rPr>
        <w:t xml:space="preserve">     </w:t>
      </w:r>
      <w:r w:rsidR="00D05F84" w:rsidRPr="00D05F84">
        <w:rPr>
          <w:rFonts w:cstheme="minorHAnsi"/>
          <w:bCs/>
        </w:rPr>
        <w:t xml:space="preserve">I be used to the day to day contracts of uploads and offloads not this. Will find me a Waukeen priest to be making sure this fits in the realms of standards. These people Lloyd they be treating me well enough thus far. But still </w:t>
      </w:r>
      <w:r>
        <w:rPr>
          <w:rFonts w:cstheme="minorHAnsi"/>
          <w:bCs/>
        </w:rPr>
        <w:t>needs</w:t>
      </w:r>
      <w:r w:rsidR="00D05F84" w:rsidRPr="00D05F84">
        <w:rPr>
          <w:rFonts w:cstheme="minorHAnsi"/>
          <w:bCs/>
        </w:rPr>
        <w:t xml:space="preserve"> be careful with these big </w:t>
      </w:r>
      <w:r w:rsidRPr="00D05F84">
        <w:rPr>
          <w:rFonts w:cstheme="minorHAnsi"/>
          <w:bCs/>
        </w:rPr>
        <w:t>merchandizers</w:t>
      </w:r>
      <w:r w:rsidR="00D05F84" w:rsidRPr="00D05F84">
        <w:rPr>
          <w:rFonts w:cstheme="minorHAnsi"/>
          <w:bCs/>
        </w:rPr>
        <w:t>. Just got to make sure we ain</w:t>
      </w:r>
      <w:r>
        <w:rPr>
          <w:rFonts w:cstheme="minorHAnsi"/>
          <w:bCs/>
        </w:rPr>
        <w:t>’</w:t>
      </w:r>
      <w:r w:rsidR="00D05F84" w:rsidRPr="00D05F84">
        <w:rPr>
          <w:rFonts w:cstheme="minorHAnsi"/>
          <w:bCs/>
        </w:rPr>
        <w:t xml:space="preserve">t ta being taken. A priest of Waukeen will help and </w:t>
      </w:r>
      <w:r w:rsidRPr="00D05F84">
        <w:rPr>
          <w:rFonts w:cstheme="minorHAnsi"/>
          <w:bCs/>
        </w:rPr>
        <w:t>it’s</w:t>
      </w:r>
      <w:r w:rsidR="00D05F84" w:rsidRPr="00D05F84">
        <w:rPr>
          <w:rFonts w:cstheme="minorHAnsi"/>
          <w:bCs/>
        </w:rPr>
        <w:t xml:space="preserve"> a standard affair anyway with things like this.</w:t>
      </w:r>
    </w:p>
    <w:p w14:paraId="08A9B162" w14:textId="613940DE" w:rsidR="00D05F84" w:rsidRPr="00D05F84" w:rsidRDefault="003F74C1" w:rsidP="00D05F84">
      <w:pPr>
        <w:rPr>
          <w:rFonts w:cstheme="minorHAnsi"/>
          <w:bCs/>
        </w:rPr>
      </w:pPr>
      <w:r>
        <w:rPr>
          <w:rFonts w:cstheme="minorHAnsi"/>
          <w:bCs/>
        </w:rPr>
        <w:t xml:space="preserve">     </w:t>
      </w:r>
      <w:r w:rsidR="00D05F84" w:rsidRPr="00D05F84">
        <w:rPr>
          <w:rFonts w:cstheme="minorHAnsi"/>
          <w:bCs/>
        </w:rPr>
        <w:t>I'll show it to Zard and put me a copy send it to Ava along with my concerns and a pep talk. I got someone watch</w:t>
      </w:r>
      <w:r>
        <w:rPr>
          <w:rFonts w:cstheme="minorHAnsi"/>
          <w:bCs/>
        </w:rPr>
        <w:t>’</w:t>
      </w:r>
      <w:r w:rsidR="00D05F84" w:rsidRPr="00D05F84">
        <w:rPr>
          <w:rFonts w:cstheme="minorHAnsi"/>
          <w:bCs/>
        </w:rPr>
        <w:t>in over her I do."</w:t>
      </w:r>
    </w:p>
    <w:p w14:paraId="280E0768" w14:textId="4200FF4E" w:rsidR="00D05F84" w:rsidRPr="00D05F84" w:rsidRDefault="003F74C1" w:rsidP="00D05F84">
      <w:pPr>
        <w:rPr>
          <w:rFonts w:cstheme="minorHAnsi"/>
          <w:bCs/>
        </w:rPr>
      </w:pPr>
      <w:r>
        <w:rPr>
          <w:rFonts w:cstheme="minorHAnsi"/>
          <w:bCs/>
        </w:rPr>
        <w:t xml:space="preserve">     </w:t>
      </w:r>
      <w:r w:rsidR="00D05F84" w:rsidRPr="00D05F84">
        <w:rPr>
          <w:rFonts w:cstheme="minorHAnsi"/>
          <w:bCs/>
        </w:rPr>
        <w:t>"Aye, Knew you would, Capt. Just like you be watch</w:t>
      </w:r>
      <w:r>
        <w:rPr>
          <w:rFonts w:cstheme="minorHAnsi"/>
          <w:bCs/>
        </w:rPr>
        <w:t>’</w:t>
      </w:r>
      <w:r w:rsidR="00D05F84" w:rsidRPr="00D05F84">
        <w:rPr>
          <w:rFonts w:cstheme="minorHAnsi"/>
          <w:bCs/>
        </w:rPr>
        <w:t>in over us. Wanted or not it helps knowing someone have yer back."</w:t>
      </w:r>
    </w:p>
    <w:p w14:paraId="3072A1DB" w14:textId="38B010C0" w:rsidR="00D05F84" w:rsidRPr="00D05F84" w:rsidRDefault="003F74C1" w:rsidP="00D05F84">
      <w:pPr>
        <w:rPr>
          <w:rFonts w:cstheme="minorHAnsi"/>
          <w:bCs/>
        </w:rPr>
      </w:pPr>
      <w:r>
        <w:rPr>
          <w:rFonts w:cstheme="minorHAnsi"/>
          <w:bCs/>
        </w:rPr>
        <w:t xml:space="preserve">     </w:t>
      </w:r>
      <w:r w:rsidR="00D05F84" w:rsidRPr="00D05F84">
        <w:rPr>
          <w:rFonts w:cstheme="minorHAnsi"/>
          <w:bCs/>
        </w:rPr>
        <w:t xml:space="preserve">"Aye, I'll be </w:t>
      </w:r>
      <w:r w:rsidRPr="00D05F84">
        <w:rPr>
          <w:rFonts w:cstheme="minorHAnsi"/>
          <w:bCs/>
        </w:rPr>
        <w:t>writing</w:t>
      </w:r>
      <w:r w:rsidR="00D05F84" w:rsidRPr="00D05F84">
        <w:rPr>
          <w:rFonts w:cstheme="minorHAnsi"/>
          <w:bCs/>
        </w:rPr>
        <w:t xml:space="preserve"> letters tomorrow I will but for now I got to be getting ready for me second wedding."</w:t>
      </w:r>
    </w:p>
    <w:p w14:paraId="077A9634" w14:textId="7EFCD78D" w:rsidR="00D05F84" w:rsidRPr="00D05F84" w:rsidRDefault="003F74C1" w:rsidP="00D05F84">
      <w:pPr>
        <w:rPr>
          <w:rFonts w:cstheme="minorHAnsi"/>
          <w:bCs/>
        </w:rPr>
      </w:pPr>
      <w:r>
        <w:rPr>
          <w:rFonts w:cstheme="minorHAnsi"/>
          <w:bCs/>
        </w:rPr>
        <w:t xml:space="preserve">     </w:t>
      </w:r>
      <w:r w:rsidR="00D05F84" w:rsidRPr="00D05F84">
        <w:rPr>
          <w:rFonts w:cstheme="minorHAnsi"/>
          <w:bCs/>
        </w:rPr>
        <w:t>"I'll send him along when you be ready, Capt."</w:t>
      </w:r>
    </w:p>
    <w:p w14:paraId="44C304E4" w14:textId="2A985BEB" w:rsidR="00D05F84" w:rsidRPr="00D05F84" w:rsidRDefault="003F74C1" w:rsidP="00D05F84">
      <w:pPr>
        <w:rPr>
          <w:rFonts w:cstheme="minorHAnsi"/>
          <w:bCs/>
        </w:rPr>
      </w:pPr>
      <w:r>
        <w:rPr>
          <w:rFonts w:cstheme="minorHAnsi"/>
          <w:bCs/>
        </w:rPr>
        <w:t xml:space="preserve">     </w:t>
      </w:r>
      <w:r w:rsidR="00D05F84" w:rsidRPr="00D05F84">
        <w:rPr>
          <w:rFonts w:cstheme="minorHAnsi"/>
          <w:bCs/>
        </w:rPr>
        <w:t>"Good." Lauri tucks the scrolls into the cabin and makes ready. She leaves with a basket of moon lilies and a box in arm.</w:t>
      </w:r>
    </w:p>
    <w:p w14:paraId="6C4F9F25" w14:textId="1E852B30" w:rsidR="00D05F84" w:rsidRDefault="003F74C1" w:rsidP="00D05F84">
      <w:pPr>
        <w:rPr>
          <w:rFonts w:cstheme="minorHAnsi"/>
          <w:bCs/>
        </w:rPr>
      </w:pPr>
      <w:r>
        <w:rPr>
          <w:rFonts w:cstheme="minorHAnsi"/>
          <w:bCs/>
        </w:rPr>
        <w:t xml:space="preserve">     </w:t>
      </w:r>
      <w:r w:rsidR="00D05F84" w:rsidRPr="00D05F84">
        <w:rPr>
          <w:rFonts w:cstheme="minorHAnsi"/>
          <w:bCs/>
        </w:rPr>
        <w:t>Much later that night Lauriella dances within a large ring of lilies under the full moon as Zard watches. They say their vows and spend the night together. In the morning Lauri has some trouble getting Zard to come out of revelry.</w:t>
      </w:r>
    </w:p>
    <w:p w14:paraId="75D69525" w14:textId="44249BEF" w:rsidR="003F74C1" w:rsidRDefault="003F74C1" w:rsidP="00D05F84">
      <w:pPr>
        <w:rPr>
          <w:rFonts w:cstheme="minorHAnsi"/>
          <w:bCs/>
        </w:rPr>
      </w:pPr>
    </w:p>
    <w:p w14:paraId="47E5FB5E" w14:textId="77777777" w:rsidR="003F74C1" w:rsidRPr="003F74C1" w:rsidRDefault="003F74C1" w:rsidP="003F74C1">
      <w:pPr>
        <w:rPr>
          <w:rFonts w:cstheme="minorHAnsi"/>
          <w:bCs/>
        </w:rPr>
      </w:pPr>
      <w:r>
        <w:rPr>
          <w:rFonts w:cstheme="minorHAnsi"/>
          <w:bCs/>
        </w:rPr>
        <w:lastRenderedPageBreak/>
        <w:t xml:space="preserve">      </w:t>
      </w:r>
      <w:r w:rsidRPr="003F74C1">
        <w:rPr>
          <w:rFonts w:cstheme="minorHAnsi"/>
          <w:bCs/>
        </w:rPr>
        <w:t>Lauriella races along the docks getting everything ready to leave. and making sure a couple of days of fresh water, rum and food are placed in the ship. She goes to the dock master and turns in her papers and slip fee to leave. She knows Ava is in some kind of trouble and she needs to come home.</w:t>
      </w:r>
    </w:p>
    <w:p w14:paraId="7445B960" w14:textId="1FBC8659" w:rsidR="003F74C1" w:rsidRPr="003F74C1" w:rsidRDefault="003F74C1" w:rsidP="003F74C1">
      <w:pPr>
        <w:rPr>
          <w:rFonts w:cstheme="minorHAnsi"/>
          <w:bCs/>
        </w:rPr>
      </w:pPr>
      <w:r>
        <w:rPr>
          <w:rFonts w:cstheme="minorHAnsi"/>
          <w:bCs/>
        </w:rPr>
        <w:t xml:space="preserve">     T</w:t>
      </w:r>
      <w:r w:rsidRPr="003F74C1">
        <w:rPr>
          <w:rFonts w:cstheme="minorHAnsi"/>
          <w:bCs/>
        </w:rPr>
        <w:t>he harbormaster hands her a scroll tube. She glances at it a moment and tucks it under her arm for later review. She then picks up some signal flags and lantern oil for the night lights. Having all necessary supplies</w:t>
      </w:r>
      <w:r>
        <w:rPr>
          <w:rFonts w:cstheme="minorHAnsi"/>
          <w:bCs/>
        </w:rPr>
        <w:t>.</w:t>
      </w:r>
      <w:r w:rsidRPr="003F74C1">
        <w:rPr>
          <w:rFonts w:cstheme="minorHAnsi"/>
          <w:bCs/>
        </w:rPr>
        <w:t xml:space="preserve"> She and her two mates load them on the cat. Lloyd unfastens the mooring ropes, and they sail into harbor. Lauri takes the wheel. Zard goes to the bow now knowing the commands for guiding her if needed. Lloyd sits in one of seats beside the wheel. the ship is more a pleaser fisher then any working ship, so the wheel is surrounded by a small dugout of seats for those who wish to commune while the pilot handles the ship.</w:t>
      </w:r>
    </w:p>
    <w:p w14:paraId="4E9DD94F" w14:textId="21AC88C5" w:rsidR="003F74C1" w:rsidRPr="003F74C1" w:rsidRDefault="003F74C1" w:rsidP="003F74C1">
      <w:pPr>
        <w:rPr>
          <w:rFonts w:cstheme="minorHAnsi"/>
          <w:bCs/>
        </w:rPr>
      </w:pPr>
      <w:r>
        <w:rPr>
          <w:rFonts w:cstheme="minorHAnsi"/>
          <w:bCs/>
        </w:rPr>
        <w:t xml:space="preserve">     </w:t>
      </w:r>
      <w:r w:rsidRPr="003F74C1">
        <w:rPr>
          <w:rFonts w:cstheme="minorHAnsi"/>
          <w:bCs/>
        </w:rPr>
        <w:t>Once out of the harbor Laurie opens the scroll tube and reads the letter. Then reads it again. She suddenly punches the boon hurting her hand. It doesn't even register in her brain, "SHE DID NA DO THAT! AVA!"</w:t>
      </w:r>
    </w:p>
    <w:p w14:paraId="45ABC455" w14:textId="4A7716B5" w:rsidR="003F74C1" w:rsidRPr="003F74C1" w:rsidRDefault="003F74C1" w:rsidP="003F74C1">
      <w:pPr>
        <w:rPr>
          <w:rFonts w:cstheme="minorHAnsi"/>
          <w:bCs/>
        </w:rPr>
      </w:pPr>
      <w:r>
        <w:rPr>
          <w:rFonts w:cstheme="minorHAnsi"/>
          <w:bCs/>
        </w:rPr>
        <w:t xml:space="preserve">     </w:t>
      </w:r>
      <w:r w:rsidRPr="003F74C1">
        <w:rPr>
          <w:rFonts w:cstheme="minorHAnsi"/>
          <w:bCs/>
        </w:rPr>
        <w:t>Lauriella rubs her face in frustration. Lloyd sits straight up in his chair. Zard comes running and stops standing above the other two, "What happened?"</w:t>
      </w:r>
    </w:p>
    <w:p w14:paraId="007C58AF" w14:textId="2F708D55" w:rsidR="003F74C1" w:rsidRPr="003F74C1" w:rsidRDefault="003F74C1" w:rsidP="003F74C1">
      <w:pPr>
        <w:rPr>
          <w:rFonts w:cstheme="minorHAnsi"/>
          <w:bCs/>
        </w:rPr>
      </w:pPr>
      <w:r>
        <w:rPr>
          <w:rFonts w:cstheme="minorHAnsi"/>
          <w:bCs/>
        </w:rPr>
        <w:t xml:space="preserve">     </w:t>
      </w:r>
      <w:r w:rsidRPr="003F74C1">
        <w:rPr>
          <w:rFonts w:cstheme="minorHAnsi"/>
          <w:bCs/>
        </w:rPr>
        <w:t>Lauriella sighs, "Ava joined the crimson."</w:t>
      </w:r>
    </w:p>
    <w:p w14:paraId="131176E5" w14:textId="5F5D8B57" w:rsidR="003F74C1" w:rsidRPr="003F74C1" w:rsidRDefault="003F74C1" w:rsidP="003F74C1">
      <w:pPr>
        <w:rPr>
          <w:rFonts w:cstheme="minorHAnsi"/>
          <w:bCs/>
        </w:rPr>
      </w:pPr>
      <w:r>
        <w:rPr>
          <w:rFonts w:cstheme="minorHAnsi"/>
          <w:bCs/>
        </w:rPr>
        <w:t xml:space="preserve">     </w:t>
      </w:r>
      <w:r w:rsidRPr="003F74C1">
        <w:rPr>
          <w:rFonts w:cstheme="minorHAnsi"/>
          <w:bCs/>
        </w:rPr>
        <w:t>At the same time Zard says, "So." While Lloyd says, "Shit!"</w:t>
      </w:r>
    </w:p>
    <w:p w14:paraId="5D47848D" w14:textId="3F34741C" w:rsidR="003F74C1" w:rsidRPr="003F74C1" w:rsidRDefault="003F74C1" w:rsidP="003F74C1">
      <w:pPr>
        <w:rPr>
          <w:rFonts w:cstheme="minorHAnsi"/>
          <w:bCs/>
        </w:rPr>
      </w:pPr>
      <w:r>
        <w:rPr>
          <w:rFonts w:cstheme="minorHAnsi"/>
          <w:bCs/>
        </w:rPr>
        <w:t xml:space="preserve">     </w:t>
      </w:r>
      <w:r w:rsidRPr="003F74C1">
        <w:rPr>
          <w:rFonts w:cstheme="minorHAnsi"/>
          <w:bCs/>
        </w:rPr>
        <w:t>Zard chews his lip, "I don't understand?"</w:t>
      </w:r>
    </w:p>
    <w:p w14:paraId="071BCC4C" w14:textId="2DF02358" w:rsidR="003F74C1" w:rsidRPr="003F74C1" w:rsidRDefault="003F74C1" w:rsidP="003F74C1">
      <w:pPr>
        <w:rPr>
          <w:rFonts w:cstheme="minorHAnsi"/>
          <w:bCs/>
        </w:rPr>
      </w:pPr>
      <w:r>
        <w:rPr>
          <w:rFonts w:cstheme="minorHAnsi"/>
          <w:bCs/>
        </w:rPr>
        <w:t xml:space="preserve">     </w:t>
      </w:r>
      <w:r w:rsidRPr="003F74C1">
        <w:rPr>
          <w:rFonts w:cstheme="minorHAnsi"/>
          <w:bCs/>
        </w:rPr>
        <w:t xml:space="preserve">Lauriella explains, "Long haulers. Those of us that go country to country along the inner sea have a certain neutrality to countries. We </w:t>
      </w:r>
      <w:r>
        <w:rPr>
          <w:rFonts w:cstheme="minorHAnsi"/>
          <w:bCs/>
        </w:rPr>
        <w:t>need</w:t>
      </w:r>
      <w:r w:rsidRPr="003F74C1">
        <w:rPr>
          <w:rFonts w:cstheme="minorHAnsi"/>
          <w:bCs/>
        </w:rPr>
        <w:t xml:space="preserve"> to. We haul all around the sea of fallen stars. Countries get into their petty bickering wars, and we still need to haul merchandise to their ports. It's not so much official it</w:t>
      </w:r>
      <w:r>
        <w:rPr>
          <w:rFonts w:cstheme="minorHAnsi"/>
          <w:bCs/>
        </w:rPr>
        <w:t>’</w:t>
      </w:r>
      <w:r w:rsidRPr="003F74C1">
        <w:rPr>
          <w:rFonts w:cstheme="minorHAnsi"/>
          <w:bCs/>
        </w:rPr>
        <w:t>s a courtesy to the merchants that countries won't tangle with us because we provide services. Much like long caravan lines.</w:t>
      </w:r>
    </w:p>
    <w:p w14:paraId="577E0413" w14:textId="5EFAA4CA" w:rsidR="003F74C1" w:rsidRPr="003F74C1" w:rsidRDefault="003F74C1" w:rsidP="003F74C1">
      <w:pPr>
        <w:rPr>
          <w:rFonts w:cstheme="minorHAnsi"/>
          <w:bCs/>
        </w:rPr>
      </w:pPr>
      <w:r>
        <w:rPr>
          <w:rFonts w:cstheme="minorHAnsi"/>
          <w:bCs/>
        </w:rPr>
        <w:t xml:space="preserve">     </w:t>
      </w:r>
      <w:r w:rsidRPr="003F74C1">
        <w:rPr>
          <w:rFonts w:cstheme="minorHAnsi"/>
          <w:bCs/>
        </w:rPr>
        <w:t>If Ava joins the Crimson the main guard force for the city state of Arabel, I minas well throw my neutrality overboard. I mean most countries especially countries like Implitur, Mulhorand, and Damara where my ship and person are known I'll be ok. But think about this. What if I need to port to Suzail?</w:t>
      </w:r>
    </w:p>
    <w:p w14:paraId="7AB55E20" w14:textId="589C7269" w:rsidR="003F74C1" w:rsidRPr="003F74C1" w:rsidRDefault="003F74C1" w:rsidP="003F74C1">
      <w:pPr>
        <w:rPr>
          <w:rFonts w:cstheme="minorHAnsi"/>
          <w:bCs/>
        </w:rPr>
      </w:pPr>
      <w:r>
        <w:rPr>
          <w:rFonts w:cstheme="minorHAnsi"/>
          <w:bCs/>
        </w:rPr>
        <w:t xml:space="preserve">      </w:t>
      </w:r>
      <w:r w:rsidRPr="003F74C1">
        <w:rPr>
          <w:rFonts w:cstheme="minorHAnsi"/>
          <w:bCs/>
        </w:rPr>
        <w:t>If the Cormyrians know that my wife is Crimson, and I port there. The best if caught and questioned is they hold me as a political prisoner. Worse They'll throw me in jail a few day before hanging my pretty butt for being a spy.</w:t>
      </w:r>
    </w:p>
    <w:p w14:paraId="72B244DE" w14:textId="16791A52" w:rsidR="003F74C1" w:rsidRPr="003F74C1" w:rsidRDefault="003F74C1" w:rsidP="003F74C1">
      <w:pPr>
        <w:rPr>
          <w:rFonts w:cstheme="minorHAnsi"/>
          <w:bCs/>
        </w:rPr>
      </w:pPr>
      <w:r>
        <w:rPr>
          <w:rFonts w:cstheme="minorHAnsi"/>
          <w:bCs/>
        </w:rPr>
        <w:t xml:space="preserve">     </w:t>
      </w:r>
      <w:r w:rsidRPr="003F74C1">
        <w:rPr>
          <w:rFonts w:cstheme="minorHAnsi"/>
          <w:bCs/>
        </w:rPr>
        <w:t>Lloyd comments, "It is pretty, Capt."</w:t>
      </w:r>
    </w:p>
    <w:p w14:paraId="3D59CAE0" w14:textId="0E49F5AB" w:rsidR="003F74C1" w:rsidRPr="003F74C1" w:rsidRDefault="003F74C1" w:rsidP="003F74C1">
      <w:pPr>
        <w:rPr>
          <w:rFonts w:cstheme="minorHAnsi"/>
          <w:bCs/>
        </w:rPr>
      </w:pPr>
      <w:r>
        <w:rPr>
          <w:rFonts w:cstheme="minorHAnsi"/>
          <w:bCs/>
        </w:rPr>
        <w:t xml:space="preserve">     </w:t>
      </w:r>
      <w:r w:rsidRPr="003F74C1">
        <w:rPr>
          <w:rFonts w:cstheme="minorHAnsi"/>
          <w:bCs/>
        </w:rPr>
        <w:t>"Oh</w:t>
      </w:r>
      <w:r>
        <w:rPr>
          <w:rFonts w:cstheme="minorHAnsi"/>
          <w:bCs/>
        </w:rPr>
        <w:t>,</w:t>
      </w:r>
      <w:r w:rsidRPr="003F74C1">
        <w:rPr>
          <w:rFonts w:cstheme="minorHAnsi"/>
          <w:bCs/>
        </w:rPr>
        <w:t xml:space="preserve"> shut up, Lloyd!"</w:t>
      </w:r>
    </w:p>
    <w:p w14:paraId="079E4960" w14:textId="3F2CBA3C" w:rsidR="003F74C1" w:rsidRPr="003F74C1" w:rsidRDefault="003F74C1" w:rsidP="003F74C1">
      <w:pPr>
        <w:rPr>
          <w:rFonts w:cstheme="minorHAnsi"/>
          <w:bCs/>
        </w:rPr>
      </w:pPr>
      <w:r>
        <w:rPr>
          <w:rFonts w:cstheme="minorHAnsi"/>
          <w:bCs/>
        </w:rPr>
        <w:t xml:space="preserve">     </w:t>
      </w:r>
      <w:r w:rsidRPr="003F74C1">
        <w:rPr>
          <w:rFonts w:cstheme="minorHAnsi"/>
          <w:bCs/>
        </w:rPr>
        <w:t>Lauriella sighs again, "I know she’s scared of something. What I don't know but will find out. Dauen was supposed to watch out for her and knows damn well my position about petty conflicts between countries. She should have known better. I will have words with her.</w:t>
      </w:r>
    </w:p>
    <w:p w14:paraId="5E71A1B8" w14:textId="1AF03F46" w:rsidR="003F74C1" w:rsidRPr="003F74C1" w:rsidRDefault="003F74C1" w:rsidP="003F74C1">
      <w:pPr>
        <w:rPr>
          <w:rFonts w:cstheme="minorHAnsi"/>
          <w:bCs/>
        </w:rPr>
      </w:pPr>
      <w:r>
        <w:rPr>
          <w:rFonts w:cstheme="minorHAnsi"/>
          <w:bCs/>
        </w:rPr>
        <w:t xml:space="preserve">     </w:t>
      </w:r>
      <w:r w:rsidRPr="003F74C1">
        <w:rPr>
          <w:rFonts w:cstheme="minorHAnsi"/>
          <w:bCs/>
        </w:rPr>
        <w:t>Ava must have gone there for protection. If I find out Dauen seduced her into joining the crimson, I'll.............ugh!...........I dont know what I'll do!</w:t>
      </w:r>
    </w:p>
    <w:p w14:paraId="4855F260" w14:textId="0CFD8F6A" w:rsidR="003F74C1" w:rsidRPr="003F74C1" w:rsidRDefault="003F74C1" w:rsidP="003F74C1">
      <w:pPr>
        <w:rPr>
          <w:rFonts w:cstheme="minorHAnsi"/>
          <w:bCs/>
        </w:rPr>
      </w:pPr>
      <w:r>
        <w:rPr>
          <w:rFonts w:cstheme="minorHAnsi"/>
          <w:bCs/>
        </w:rPr>
        <w:t xml:space="preserve">     </w:t>
      </w:r>
      <w:r w:rsidRPr="003F74C1">
        <w:rPr>
          <w:rFonts w:cstheme="minorHAnsi"/>
          <w:bCs/>
        </w:rPr>
        <w:t>I start getting traction for to build a new ship. Start a family shipping company and now this. I even have it set up were all the other short hauling companies benefit. Misrim, The Gilded, and the Sembian house. I don't know what to do now."</w:t>
      </w:r>
    </w:p>
    <w:p w14:paraId="4B483598" w14:textId="371E72E1" w:rsidR="003F74C1" w:rsidRPr="003F74C1" w:rsidRDefault="003F74C1" w:rsidP="003F74C1">
      <w:pPr>
        <w:rPr>
          <w:rFonts w:cstheme="minorHAnsi"/>
          <w:bCs/>
        </w:rPr>
      </w:pPr>
      <w:r>
        <w:rPr>
          <w:rFonts w:cstheme="minorHAnsi"/>
          <w:bCs/>
        </w:rPr>
        <w:t xml:space="preserve">     </w:t>
      </w:r>
      <w:r w:rsidRPr="003F74C1">
        <w:rPr>
          <w:rFonts w:cstheme="minorHAnsi"/>
          <w:bCs/>
        </w:rPr>
        <w:t>Lloyd looks at her meekly, "Ah, Capt you’re not going to go all necro on us now is ya?"</w:t>
      </w:r>
    </w:p>
    <w:p w14:paraId="35BF1660" w14:textId="2C4F11A9" w:rsidR="003F74C1" w:rsidRPr="003F74C1" w:rsidRDefault="003F74C1" w:rsidP="003F74C1">
      <w:pPr>
        <w:rPr>
          <w:rFonts w:cstheme="minorHAnsi"/>
          <w:bCs/>
        </w:rPr>
      </w:pPr>
      <w:r>
        <w:rPr>
          <w:rFonts w:cstheme="minorHAnsi"/>
          <w:bCs/>
        </w:rPr>
        <w:t xml:space="preserve">     </w:t>
      </w:r>
      <w:r w:rsidRPr="003F74C1">
        <w:rPr>
          <w:rFonts w:cstheme="minorHAnsi"/>
          <w:bCs/>
        </w:rPr>
        <w:t>She flutters her eyes and looks at him, "When have I ever done that. Lloyd?"</w:t>
      </w:r>
    </w:p>
    <w:p w14:paraId="2B671C41" w14:textId="4A3297F8" w:rsidR="003F74C1" w:rsidRPr="003F74C1" w:rsidRDefault="003F74C1" w:rsidP="003F74C1">
      <w:pPr>
        <w:rPr>
          <w:rFonts w:cstheme="minorHAnsi"/>
          <w:bCs/>
        </w:rPr>
      </w:pPr>
      <w:r>
        <w:rPr>
          <w:rFonts w:cstheme="minorHAnsi"/>
          <w:bCs/>
        </w:rPr>
        <w:t xml:space="preserve">     </w:t>
      </w:r>
      <w:r w:rsidRPr="003F74C1">
        <w:rPr>
          <w:rFonts w:cstheme="minorHAnsi"/>
          <w:bCs/>
        </w:rPr>
        <w:t>"Well, there was that time back.........."</w:t>
      </w:r>
    </w:p>
    <w:p w14:paraId="623063E6" w14:textId="661E7764" w:rsidR="003F74C1" w:rsidRPr="003F74C1" w:rsidRDefault="003F74C1" w:rsidP="003F74C1">
      <w:pPr>
        <w:rPr>
          <w:rFonts w:cstheme="minorHAnsi"/>
          <w:bCs/>
        </w:rPr>
      </w:pPr>
      <w:r>
        <w:rPr>
          <w:rFonts w:cstheme="minorHAnsi"/>
          <w:bCs/>
        </w:rPr>
        <w:t xml:space="preserve">     </w:t>
      </w:r>
      <w:r w:rsidRPr="003F74C1">
        <w:rPr>
          <w:rFonts w:cstheme="minorHAnsi"/>
          <w:bCs/>
        </w:rPr>
        <w:t>"Oh, come on. Stop scaring my husband."</w:t>
      </w:r>
    </w:p>
    <w:p w14:paraId="3429E588" w14:textId="5F11708B" w:rsidR="003F74C1" w:rsidRPr="003F74C1" w:rsidRDefault="003F74C1" w:rsidP="003F74C1">
      <w:pPr>
        <w:rPr>
          <w:rFonts w:cstheme="minorHAnsi"/>
          <w:bCs/>
        </w:rPr>
      </w:pPr>
      <w:r>
        <w:rPr>
          <w:rFonts w:cstheme="minorHAnsi"/>
          <w:bCs/>
        </w:rPr>
        <w:t xml:space="preserve">     </w:t>
      </w:r>
      <w:r w:rsidRPr="003F74C1">
        <w:rPr>
          <w:rFonts w:cstheme="minorHAnsi"/>
          <w:bCs/>
        </w:rPr>
        <w:t xml:space="preserve">Lloyd shrugs. Lauri wipes her face again with her hands, "We'll we're into it now. I'll be having to be more careful in Cormyrian waters. They nae find out for a </w:t>
      </w:r>
      <w:r w:rsidR="00D2119F" w:rsidRPr="003F74C1">
        <w:rPr>
          <w:rFonts w:cstheme="minorHAnsi"/>
          <w:bCs/>
        </w:rPr>
        <w:t>while,</w:t>
      </w:r>
      <w:r w:rsidRPr="003F74C1">
        <w:rPr>
          <w:rFonts w:cstheme="minorHAnsi"/>
          <w:bCs/>
        </w:rPr>
        <w:t xml:space="preserve"> but we take no chances. We'll have to deal with being aligned with Arabel and the Crimson in this region of the inner sea."</w:t>
      </w:r>
    </w:p>
    <w:p w14:paraId="1FB0234A" w14:textId="10958E95" w:rsidR="003F74C1" w:rsidRPr="003F74C1" w:rsidRDefault="003F74C1" w:rsidP="003F74C1">
      <w:pPr>
        <w:rPr>
          <w:rFonts w:cstheme="minorHAnsi"/>
          <w:bCs/>
        </w:rPr>
      </w:pPr>
      <w:r>
        <w:rPr>
          <w:rFonts w:cstheme="minorHAnsi"/>
          <w:bCs/>
        </w:rPr>
        <w:t xml:space="preserve">    </w:t>
      </w:r>
      <w:r w:rsidRPr="003F74C1">
        <w:rPr>
          <w:rFonts w:cstheme="minorHAnsi"/>
          <w:bCs/>
        </w:rPr>
        <w:t>Lloyd comments, "Step at a time, Captain. Step at a time. Always shortcomings be show</w:t>
      </w:r>
      <w:r>
        <w:rPr>
          <w:rFonts w:cstheme="minorHAnsi"/>
          <w:bCs/>
        </w:rPr>
        <w:t>’</w:t>
      </w:r>
      <w:r w:rsidRPr="003F74C1">
        <w:rPr>
          <w:rFonts w:cstheme="minorHAnsi"/>
          <w:bCs/>
        </w:rPr>
        <w:t>in themselves. got to make those mountains and move on."</w:t>
      </w:r>
    </w:p>
    <w:p w14:paraId="05B79740" w14:textId="7A40C110" w:rsidR="003F74C1" w:rsidRPr="003F74C1" w:rsidRDefault="00E41703" w:rsidP="003F74C1">
      <w:pPr>
        <w:rPr>
          <w:rFonts w:cstheme="minorHAnsi"/>
          <w:bCs/>
        </w:rPr>
      </w:pPr>
      <w:r>
        <w:rPr>
          <w:rFonts w:cstheme="minorHAnsi"/>
          <w:bCs/>
        </w:rPr>
        <w:lastRenderedPageBreak/>
        <w:t xml:space="preserve">     </w:t>
      </w:r>
      <w:r w:rsidR="003F74C1" w:rsidRPr="003F74C1">
        <w:rPr>
          <w:rFonts w:cstheme="minorHAnsi"/>
          <w:bCs/>
        </w:rPr>
        <w:t xml:space="preserve">"I know. </w:t>
      </w:r>
      <w:r w:rsidR="00CB0CF3">
        <w:rPr>
          <w:rFonts w:cstheme="minorHAnsi"/>
          <w:bCs/>
        </w:rPr>
        <w:t>We needs must</w:t>
      </w:r>
      <w:r w:rsidR="003F74C1" w:rsidRPr="003F74C1">
        <w:rPr>
          <w:rFonts w:cstheme="minorHAnsi"/>
          <w:bCs/>
        </w:rPr>
        <w:t xml:space="preserve"> </w:t>
      </w:r>
      <w:r w:rsidR="00CB0CF3">
        <w:rPr>
          <w:rFonts w:cstheme="minorHAnsi"/>
          <w:bCs/>
        </w:rPr>
        <w:t>have</w:t>
      </w:r>
      <w:r w:rsidR="003F74C1" w:rsidRPr="003F74C1">
        <w:rPr>
          <w:rFonts w:cstheme="minorHAnsi"/>
          <w:bCs/>
        </w:rPr>
        <w:t xml:space="preserve"> patience. Let</w:t>
      </w:r>
      <w:r>
        <w:rPr>
          <w:rFonts w:cstheme="minorHAnsi"/>
          <w:bCs/>
        </w:rPr>
        <w:t>’</w:t>
      </w:r>
      <w:r w:rsidR="003F74C1" w:rsidRPr="003F74C1">
        <w:rPr>
          <w:rFonts w:cstheme="minorHAnsi"/>
          <w:bCs/>
        </w:rPr>
        <w:t>s get to work."</w:t>
      </w:r>
    </w:p>
    <w:p w14:paraId="4B7F0474" w14:textId="37552DEB" w:rsidR="003F74C1" w:rsidRDefault="00E41703" w:rsidP="003F74C1">
      <w:pPr>
        <w:rPr>
          <w:rFonts w:cstheme="minorHAnsi"/>
          <w:bCs/>
        </w:rPr>
      </w:pPr>
      <w:r>
        <w:rPr>
          <w:rFonts w:cstheme="minorHAnsi"/>
          <w:bCs/>
        </w:rPr>
        <w:t xml:space="preserve">     </w:t>
      </w:r>
      <w:r w:rsidR="003F74C1" w:rsidRPr="003F74C1">
        <w:rPr>
          <w:rFonts w:cstheme="minorHAnsi"/>
          <w:bCs/>
        </w:rPr>
        <w:t>Lloyd takes the wheel while Lauri begins teaching Zard about seamanship in general.</w:t>
      </w:r>
    </w:p>
    <w:p w14:paraId="59CF5694" w14:textId="02394D2D" w:rsidR="008B1D5A" w:rsidRDefault="008B1D5A" w:rsidP="003F74C1">
      <w:pPr>
        <w:rPr>
          <w:rFonts w:cstheme="minorHAnsi"/>
          <w:bCs/>
        </w:rPr>
      </w:pPr>
    </w:p>
    <w:p w14:paraId="6B526FEB" w14:textId="549C6988" w:rsidR="008B1D5A" w:rsidRDefault="008B1D5A" w:rsidP="003F74C1">
      <w:pPr>
        <w:rPr>
          <w:rFonts w:cstheme="minorHAnsi"/>
          <w:bCs/>
        </w:rPr>
      </w:pPr>
    </w:p>
    <w:p w14:paraId="0F896B30" w14:textId="539DB5A8" w:rsidR="008B1D5A" w:rsidRDefault="008B1D5A" w:rsidP="008B1D5A">
      <w:pPr>
        <w:jc w:val="center"/>
        <w:rPr>
          <w:rFonts w:cstheme="minorHAnsi"/>
          <w:b/>
          <w:color w:val="0070C0"/>
          <w:sz w:val="36"/>
          <w:szCs w:val="36"/>
        </w:rPr>
      </w:pPr>
      <w:r>
        <w:rPr>
          <w:rFonts w:cstheme="minorHAnsi"/>
          <w:b/>
          <w:color w:val="0070C0"/>
          <w:sz w:val="36"/>
          <w:szCs w:val="36"/>
        </w:rPr>
        <w:t>Chapter 11</w:t>
      </w:r>
    </w:p>
    <w:p w14:paraId="644EDBE0" w14:textId="0874097F" w:rsidR="008B1D5A" w:rsidRDefault="008B1D5A" w:rsidP="008B1D5A">
      <w:pPr>
        <w:jc w:val="center"/>
        <w:rPr>
          <w:rFonts w:cstheme="minorHAnsi"/>
          <w:b/>
          <w:color w:val="0070C0"/>
          <w:sz w:val="28"/>
          <w:szCs w:val="28"/>
        </w:rPr>
      </w:pPr>
      <w:r>
        <w:rPr>
          <w:rFonts w:cstheme="minorHAnsi"/>
          <w:b/>
          <w:color w:val="0070C0"/>
          <w:sz w:val="28"/>
          <w:szCs w:val="28"/>
        </w:rPr>
        <w:t>The Fall</w:t>
      </w:r>
    </w:p>
    <w:p w14:paraId="669CFE5D" w14:textId="17F08836" w:rsidR="008B1D5A" w:rsidRDefault="008B1D5A" w:rsidP="008B1D5A">
      <w:pPr>
        <w:rPr>
          <w:rFonts w:cstheme="minorHAnsi"/>
          <w:bCs/>
        </w:rPr>
      </w:pPr>
    </w:p>
    <w:p w14:paraId="01A62D07" w14:textId="5F1A1BDD" w:rsidR="008B1D5A" w:rsidRDefault="008B1D5A" w:rsidP="008B1D5A">
      <w:pPr>
        <w:rPr>
          <w:rFonts w:cstheme="minorHAnsi"/>
          <w:bCs/>
        </w:rPr>
      </w:pPr>
    </w:p>
    <w:p w14:paraId="45576741" w14:textId="77777777" w:rsidR="009C4C8C" w:rsidRPr="009C4C8C" w:rsidRDefault="008B1D5A" w:rsidP="009C4C8C">
      <w:pPr>
        <w:rPr>
          <w:rFonts w:cstheme="minorHAnsi"/>
          <w:bCs/>
        </w:rPr>
      </w:pPr>
      <w:r>
        <w:rPr>
          <w:rFonts w:cstheme="minorHAnsi"/>
          <w:bCs/>
        </w:rPr>
        <w:t xml:space="preserve">     </w:t>
      </w:r>
      <w:r w:rsidR="009C4C8C" w:rsidRPr="009C4C8C">
        <w:rPr>
          <w:rFonts w:cstheme="minorHAnsi"/>
          <w:bCs/>
        </w:rPr>
        <w:t>After the great battle in front of the palace Sir Vincenzo Merdici laid Ava's body in front of Lauriella. She sat down and cried. She tried to have Ava wake up to no avail. In desperation she unrolled her scalpel kit out determined to bring Ava back. Back in a new form.</w:t>
      </w:r>
    </w:p>
    <w:p w14:paraId="1EC9A96B" w14:textId="76B7BF49" w:rsidR="009C4C8C" w:rsidRPr="009C4C8C" w:rsidRDefault="009C4C8C" w:rsidP="009C4C8C">
      <w:pPr>
        <w:rPr>
          <w:rFonts w:cstheme="minorHAnsi"/>
          <w:bCs/>
        </w:rPr>
      </w:pPr>
      <w:r>
        <w:rPr>
          <w:rFonts w:cstheme="minorHAnsi"/>
          <w:bCs/>
        </w:rPr>
        <w:t xml:space="preserve">     </w:t>
      </w:r>
      <w:r w:rsidRPr="009C4C8C">
        <w:rPr>
          <w:rFonts w:cstheme="minorHAnsi"/>
          <w:bCs/>
        </w:rPr>
        <w:t>Her friends spoke calmingly trying to dissuade her. Lauriella gripped the scalpel high into the air to cut open Ava's chest cavity then brought it down to her eyes and threw it as far as she could. As much as she wanted to bring her back, she could not. Her higher morals would not let her preform the ceremony.</w:t>
      </w:r>
    </w:p>
    <w:p w14:paraId="5F7B8EC2" w14:textId="553DC437" w:rsidR="009C4C8C" w:rsidRPr="009C4C8C" w:rsidRDefault="009C4C8C" w:rsidP="009C4C8C">
      <w:pPr>
        <w:rPr>
          <w:rFonts w:cstheme="minorHAnsi"/>
          <w:bCs/>
        </w:rPr>
      </w:pPr>
      <w:r>
        <w:rPr>
          <w:rFonts w:cstheme="minorHAnsi"/>
          <w:bCs/>
        </w:rPr>
        <w:t xml:space="preserve">      </w:t>
      </w:r>
      <w:r w:rsidRPr="009C4C8C">
        <w:rPr>
          <w:rFonts w:cstheme="minorHAnsi"/>
          <w:bCs/>
        </w:rPr>
        <w:t>She picked her wife up stroking her hair and kissing her while the red lady of the crimson spoke. She never even remembered receiving her badge or what was said at the end. Her eyes just looked down on the face of her dead wife. When it was over. Lauriella walked toward Immersea.</w:t>
      </w:r>
    </w:p>
    <w:p w14:paraId="57254D37" w14:textId="75A8258C" w:rsidR="009C4C8C" w:rsidRPr="009C4C8C" w:rsidRDefault="009C4C8C" w:rsidP="009C4C8C">
      <w:pPr>
        <w:rPr>
          <w:rFonts w:cstheme="minorHAnsi"/>
          <w:bCs/>
        </w:rPr>
      </w:pPr>
      <w:r>
        <w:rPr>
          <w:rFonts w:cstheme="minorHAnsi"/>
          <w:bCs/>
        </w:rPr>
        <w:t xml:space="preserve">     </w:t>
      </w:r>
      <w:r w:rsidRPr="009C4C8C">
        <w:rPr>
          <w:rFonts w:cstheme="minorHAnsi"/>
          <w:bCs/>
        </w:rPr>
        <w:t>Along the way she spied a dire wolf while struggling with Ava's body. She cloaked herself in invisibility and moved on until she got to Sir Perceval's small catalina. She commandeered the craft.</w:t>
      </w:r>
    </w:p>
    <w:p w14:paraId="4D100AD3" w14:textId="77777777" w:rsidR="009C4C8C" w:rsidRPr="009C4C8C" w:rsidRDefault="009C4C8C" w:rsidP="009C4C8C">
      <w:pPr>
        <w:rPr>
          <w:rFonts w:cstheme="minorHAnsi"/>
          <w:bCs/>
        </w:rPr>
      </w:pPr>
      <w:r w:rsidRPr="009C4C8C">
        <w:rPr>
          <w:rFonts w:cstheme="minorHAnsi"/>
          <w:bCs/>
        </w:rPr>
        <w:t>The knight backing away in respect as Lauriella tended to Ava's body.</w:t>
      </w:r>
    </w:p>
    <w:p w14:paraId="6489B480" w14:textId="213F125B" w:rsidR="009C4C8C" w:rsidRPr="009C4C8C" w:rsidRDefault="009C4C8C" w:rsidP="009C4C8C">
      <w:pPr>
        <w:rPr>
          <w:rFonts w:cstheme="minorHAnsi"/>
          <w:bCs/>
        </w:rPr>
      </w:pPr>
      <w:r>
        <w:rPr>
          <w:rFonts w:cstheme="minorHAnsi"/>
          <w:bCs/>
        </w:rPr>
        <w:t xml:space="preserve">     </w:t>
      </w:r>
      <w:r w:rsidRPr="009C4C8C">
        <w:rPr>
          <w:rFonts w:cstheme="minorHAnsi"/>
          <w:bCs/>
        </w:rPr>
        <w:t xml:space="preserve">Lauriella undressed her and put on the moon dress she bought for her wife but a month ago. She combed and made-up Ava's hair. Making a reef of moon lilies she crowned her head with it, adding Jasmine and sandalwood upon her </w:t>
      </w:r>
      <w:r>
        <w:rPr>
          <w:rFonts w:cstheme="minorHAnsi"/>
          <w:bCs/>
        </w:rPr>
        <w:t>pale neck</w:t>
      </w:r>
      <w:r w:rsidRPr="009C4C8C">
        <w:rPr>
          <w:rFonts w:cstheme="minorHAnsi"/>
          <w:bCs/>
        </w:rPr>
        <w:t>. Lauri never wept so much in all her life as she tended to Ava. She felt lost in a world too big for her.</w:t>
      </w:r>
    </w:p>
    <w:p w14:paraId="22361A7F" w14:textId="2F481C95" w:rsidR="009C4C8C" w:rsidRPr="009C4C8C" w:rsidRDefault="009C4C8C" w:rsidP="009C4C8C">
      <w:pPr>
        <w:rPr>
          <w:rFonts w:cstheme="minorHAnsi"/>
          <w:bCs/>
        </w:rPr>
      </w:pPr>
      <w:r>
        <w:rPr>
          <w:rFonts w:cstheme="minorHAnsi"/>
          <w:bCs/>
        </w:rPr>
        <w:t xml:space="preserve">     </w:t>
      </w:r>
      <w:r w:rsidRPr="009C4C8C">
        <w:rPr>
          <w:rFonts w:cstheme="minorHAnsi"/>
          <w:bCs/>
        </w:rPr>
        <w:t>When Ava is dressed in her finest: Lauriella carefully and tenderly wraps the body with cloth soaked in preserving oils. It takes her half a day to wrap it properly adding stones to weight Ava down. When finished she takes the knights small craft and set</w:t>
      </w:r>
      <w:r>
        <w:rPr>
          <w:rFonts w:cstheme="minorHAnsi"/>
          <w:bCs/>
        </w:rPr>
        <w:t>s</w:t>
      </w:r>
      <w:r w:rsidRPr="009C4C8C">
        <w:rPr>
          <w:rFonts w:cstheme="minorHAnsi"/>
          <w:bCs/>
        </w:rPr>
        <w:t xml:space="preserve"> out to the deepest trench in the Wyrmwater.</w:t>
      </w:r>
    </w:p>
    <w:p w14:paraId="61F99099" w14:textId="47E23525" w:rsidR="009C4C8C" w:rsidRPr="009C4C8C" w:rsidRDefault="009C4C8C" w:rsidP="009C4C8C">
      <w:pPr>
        <w:rPr>
          <w:rFonts w:cstheme="minorHAnsi"/>
          <w:bCs/>
        </w:rPr>
      </w:pPr>
      <w:r>
        <w:rPr>
          <w:rFonts w:cstheme="minorHAnsi"/>
          <w:bCs/>
        </w:rPr>
        <w:t xml:space="preserve">     </w:t>
      </w:r>
      <w:r w:rsidRPr="009C4C8C">
        <w:rPr>
          <w:rFonts w:cstheme="minorHAnsi"/>
          <w:bCs/>
        </w:rPr>
        <w:t>When she gets there, she opens her captains book of ceremonies written in Mulhorand and added to by her own hand. She at first places the book down in front of her and speaks "Deep Sashelas take this body to your arms...…... Preserver her for she is of my own love............ My own heart....... Our souls merged under Sehanines light.......... Now that light has been torn asunder. So please I beg of you. Preserve her from all that would desiccate her body. Let the deep know that she was loved and died a heroin.</w:t>
      </w:r>
    </w:p>
    <w:p w14:paraId="65B6FB93" w14:textId="2A2AC414" w:rsidR="009C4C8C" w:rsidRPr="009C4C8C" w:rsidRDefault="009C4C8C" w:rsidP="009C4C8C">
      <w:pPr>
        <w:rPr>
          <w:rFonts w:cstheme="minorHAnsi"/>
          <w:bCs/>
        </w:rPr>
      </w:pPr>
      <w:r>
        <w:rPr>
          <w:rFonts w:cstheme="minorHAnsi"/>
          <w:bCs/>
        </w:rPr>
        <w:t xml:space="preserve">     </w:t>
      </w:r>
      <w:r w:rsidRPr="009C4C8C">
        <w:rPr>
          <w:rFonts w:cstheme="minorHAnsi"/>
          <w:bCs/>
        </w:rPr>
        <w:t xml:space="preserve">Osiris God of the dead, God of souls. take her soul. guide her to her place in Avandor. Let her know that her heart will come to her when my time is done in this mortal world. I only wish to be with you now my Love, </w:t>
      </w:r>
      <w:r w:rsidR="00AE0623" w:rsidRPr="009C4C8C">
        <w:rPr>
          <w:rFonts w:cstheme="minorHAnsi"/>
          <w:bCs/>
        </w:rPr>
        <w:t>heart,</w:t>
      </w:r>
      <w:r w:rsidRPr="009C4C8C">
        <w:rPr>
          <w:rFonts w:cstheme="minorHAnsi"/>
          <w:bCs/>
        </w:rPr>
        <w:t xml:space="preserve"> and soul but it is not to be. I and you must await the day when I too have ended my tasks in mortal life. Osiris lead her let her know that I will never forget her and wait my time.</w:t>
      </w:r>
    </w:p>
    <w:p w14:paraId="5DE56366" w14:textId="0EBB9227" w:rsidR="009C4C8C" w:rsidRPr="009C4C8C" w:rsidRDefault="00AE0623" w:rsidP="009C4C8C">
      <w:pPr>
        <w:rPr>
          <w:rFonts w:cstheme="minorHAnsi"/>
          <w:bCs/>
        </w:rPr>
      </w:pPr>
      <w:r>
        <w:rPr>
          <w:rFonts w:cstheme="minorHAnsi"/>
          <w:bCs/>
        </w:rPr>
        <w:t xml:space="preserve">     </w:t>
      </w:r>
      <w:r w:rsidR="009C4C8C" w:rsidRPr="009C4C8C">
        <w:rPr>
          <w:rFonts w:cstheme="minorHAnsi"/>
          <w:bCs/>
        </w:rPr>
        <w:t>Lauriella wipes her face, "I'm starting to ramble."</w:t>
      </w:r>
    </w:p>
    <w:p w14:paraId="15934A9A" w14:textId="6B09C6AE" w:rsidR="009C4C8C" w:rsidRPr="009C4C8C" w:rsidRDefault="00AE0623" w:rsidP="009C4C8C">
      <w:pPr>
        <w:rPr>
          <w:rFonts w:cstheme="minorHAnsi"/>
          <w:bCs/>
        </w:rPr>
      </w:pPr>
      <w:r>
        <w:rPr>
          <w:rFonts w:cstheme="minorHAnsi"/>
          <w:bCs/>
        </w:rPr>
        <w:t xml:space="preserve">      </w:t>
      </w:r>
      <w:r w:rsidR="009C4C8C" w:rsidRPr="009C4C8C">
        <w:rPr>
          <w:rFonts w:cstheme="minorHAnsi"/>
          <w:bCs/>
        </w:rPr>
        <w:t xml:space="preserve">Opening the </w:t>
      </w:r>
      <w:r w:rsidRPr="009C4C8C">
        <w:rPr>
          <w:rFonts w:cstheme="minorHAnsi"/>
          <w:bCs/>
        </w:rPr>
        <w:t>book,</w:t>
      </w:r>
      <w:r w:rsidR="009C4C8C" w:rsidRPr="009C4C8C">
        <w:rPr>
          <w:rFonts w:cstheme="minorHAnsi"/>
          <w:bCs/>
        </w:rPr>
        <w:t xml:space="preserve"> she now starts the traditional ceremony of the dead as said by captains that have lost sailors for over a thousand years. When complete she picks up her wife and kisses her death shroud one last time. Smells the scent of her perfume. Lauriella gently places Ava in the water and watches her sink from view.</w:t>
      </w:r>
    </w:p>
    <w:p w14:paraId="2D2C4C0B" w14:textId="44433F95" w:rsidR="009C4C8C" w:rsidRPr="009C4C8C" w:rsidRDefault="00AE0623" w:rsidP="009C4C8C">
      <w:pPr>
        <w:rPr>
          <w:rFonts w:cstheme="minorHAnsi"/>
          <w:bCs/>
        </w:rPr>
      </w:pPr>
      <w:r>
        <w:rPr>
          <w:rFonts w:cstheme="minorHAnsi"/>
          <w:bCs/>
        </w:rPr>
        <w:t xml:space="preserve">     </w:t>
      </w:r>
      <w:r w:rsidR="009C4C8C" w:rsidRPr="009C4C8C">
        <w:rPr>
          <w:rFonts w:cstheme="minorHAnsi"/>
          <w:bCs/>
        </w:rPr>
        <w:t xml:space="preserve">She watches after the water till the stars come out. Selune is waning. Soon enough it will be time for the reflection. She looks up at the stars and moon, "I. I of no import to the greater scheme yet have suffered such tragedy. I have lost my daughter of a few weeks. A wife I only knew a few months. My husband a fugitive. Yet I have kept your laws. I have never made an undead, controlled undead, I have </w:t>
      </w:r>
      <w:r w:rsidR="009C4C8C" w:rsidRPr="009C4C8C">
        <w:rPr>
          <w:rFonts w:cstheme="minorHAnsi"/>
          <w:bCs/>
        </w:rPr>
        <w:lastRenderedPageBreak/>
        <w:t xml:space="preserve">never taken necrotic form. Yet you </w:t>
      </w:r>
      <w:r>
        <w:rPr>
          <w:rFonts w:cstheme="minorHAnsi"/>
          <w:bCs/>
        </w:rPr>
        <w:t>stack</w:t>
      </w:r>
      <w:r w:rsidR="009C4C8C" w:rsidRPr="009C4C8C">
        <w:rPr>
          <w:rFonts w:cstheme="minorHAnsi"/>
          <w:bCs/>
        </w:rPr>
        <w:t xml:space="preserve"> the wounds of the soul upon me always. Am I so evil in your eyes Lady navigator that you would do this disservice to me yet again.</w:t>
      </w:r>
    </w:p>
    <w:p w14:paraId="73549343" w14:textId="622A446A" w:rsidR="009C4C8C" w:rsidRPr="009C4C8C" w:rsidRDefault="00AE0623" w:rsidP="009C4C8C">
      <w:pPr>
        <w:rPr>
          <w:rFonts w:cstheme="minorHAnsi"/>
          <w:bCs/>
        </w:rPr>
      </w:pPr>
      <w:r>
        <w:rPr>
          <w:rFonts w:cstheme="minorHAnsi"/>
          <w:bCs/>
        </w:rPr>
        <w:t xml:space="preserve">     </w:t>
      </w:r>
      <w:r w:rsidR="009C4C8C" w:rsidRPr="009C4C8C">
        <w:rPr>
          <w:rFonts w:cstheme="minorHAnsi"/>
          <w:bCs/>
        </w:rPr>
        <w:t xml:space="preserve">My soul is broken. My heart is rend asunder. My soul is torn in two. I no longer know what to </w:t>
      </w:r>
      <w:r w:rsidRPr="009C4C8C">
        <w:rPr>
          <w:rFonts w:cstheme="minorHAnsi"/>
          <w:bCs/>
        </w:rPr>
        <w:t>do.</w:t>
      </w:r>
    </w:p>
    <w:p w14:paraId="07ABE194" w14:textId="07837F1D" w:rsidR="008B1D5A" w:rsidRDefault="00AE0623" w:rsidP="009C4C8C">
      <w:pPr>
        <w:rPr>
          <w:rFonts w:cstheme="minorHAnsi"/>
          <w:bCs/>
        </w:rPr>
      </w:pPr>
      <w:r>
        <w:rPr>
          <w:rFonts w:cstheme="minorHAnsi"/>
          <w:bCs/>
        </w:rPr>
        <w:t xml:space="preserve">      </w:t>
      </w:r>
      <w:r w:rsidR="009C4C8C" w:rsidRPr="009C4C8C">
        <w:rPr>
          <w:rFonts w:cstheme="minorHAnsi"/>
          <w:bCs/>
        </w:rPr>
        <w:t xml:space="preserve">She drops down and sits there anchored above the trench most of the night. When morning </w:t>
      </w:r>
      <w:r w:rsidRPr="009C4C8C">
        <w:rPr>
          <w:rFonts w:cstheme="minorHAnsi"/>
          <w:bCs/>
        </w:rPr>
        <w:t>comes,</w:t>
      </w:r>
      <w:r w:rsidR="009C4C8C" w:rsidRPr="009C4C8C">
        <w:rPr>
          <w:rFonts w:cstheme="minorHAnsi"/>
          <w:bCs/>
        </w:rPr>
        <w:t xml:space="preserve"> she sails back to the knight that let her borrow the small craft. She hands him a bag of old coins and leaves for Arabel to find some worth in herself and her goddess again.</w:t>
      </w:r>
    </w:p>
    <w:p w14:paraId="5AB0245F" w14:textId="32702A21" w:rsidR="00AE0623" w:rsidRDefault="00AE0623" w:rsidP="009C4C8C">
      <w:pPr>
        <w:rPr>
          <w:rFonts w:cstheme="minorHAnsi"/>
          <w:bCs/>
        </w:rPr>
      </w:pPr>
    </w:p>
    <w:p w14:paraId="471FA0EF" w14:textId="77777777" w:rsidR="00AE0623" w:rsidRPr="00AE0623" w:rsidRDefault="00AE0623" w:rsidP="00AE0623">
      <w:pPr>
        <w:rPr>
          <w:rFonts w:cstheme="minorHAnsi"/>
          <w:bCs/>
        </w:rPr>
      </w:pPr>
      <w:r>
        <w:rPr>
          <w:rFonts w:cstheme="minorHAnsi"/>
          <w:bCs/>
        </w:rPr>
        <w:t xml:space="preserve">     </w:t>
      </w:r>
      <w:r w:rsidRPr="00AE0623">
        <w:rPr>
          <w:rFonts w:cstheme="minorHAnsi"/>
          <w:bCs/>
        </w:rPr>
        <w:t>Lauriella goes to her apartment in Immersea. She must take a few days to travel to Waterdeep. She needs to inform Ava's parents of her death. Ava's parents own an Inn there. Lauri has the name and their names. A ship captain's duty is to inform the parents of a death. She figures it must be the same for a matriarch of an elven family even with no memories of her childhood in Evermeet.</w:t>
      </w:r>
    </w:p>
    <w:p w14:paraId="43FF44B5" w14:textId="41E52B3E" w:rsidR="00AE0623" w:rsidRPr="00AE0623" w:rsidRDefault="00AE0623" w:rsidP="00AE0623">
      <w:pPr>
        <w:rPr>
          <w:rFonts w:cstheme="minorHAnsi"/>
          <w:bCs/>
        </w:rPr>
      </w:pPr>
      <w:r>
        <w:rPr>
          <w:rFonts w:cstheme="minorHAnsi"/>
          <w:bCs/>
        </w:rPr>
        <w:t xml:space="preserve">     </w:t>
      </w:r>
      <w:r w:rsidRPr="00AE0623">
        <w:rPr>
          <w:rFonts w:cstheme="minorHAnsi"/>
          <w:bCs/>
        </w:rPr>
        <w:t>She feels great trepidation to going. She had never lost a man before. She never went through the process of informing a husband, wife, or parents of loss. Her own grief at the loss of Ava making things even more difficult. Looking up to the ceiling she searches for the words she will say. she finds nothing to guide her thoughts.</w:t>
      </w:r>
    </w:p>
    <w:p w14:paraId="7E1C9C6B" w14:textId="5F9D935E" w:rsidR="00AE0623" w:rsidRPr="00AE0623" w:rsidRDefault="00AE0623" w:rsidP="00AE0623">
      <w:pPr>
        <w:rPr>
          <w:rFonts w:cstheme="minorHAnsi"/>
          <w:bCs/>
        </w:rPr>
      </w:pPr>
      <w:r>
        <w:rPr>
          <w:rFonts w:cstheme="minorHAnsi"/>
          <w:bCs/>
        </w:rPr>
        <w:t xml:space="preserve">     </w:t>
      </w:r>
      <w:r w:rsidRPr="00AE0623">
        <w:rPr>
          <w:rFonts w:cstheme="minorHAnsi"/>
          <w:bCs/>
        </w:rPr>
        <w:t>Zard lies on the bed moaning from working on the sea. It's not different from any other hard work except sailors use different muscles. Muscles land people never really developed. The constant swimming making things more difficult for him. Zard's angry development and blind actions worry Lauriella. She thinks to herself, 'A priest should know better than being so quick to react.' She knows she must break him. Break his body down until he has nothing left to give. She has lost one mate. She is determined to make a man of Zard that is not rash and quick to anger. She will not lose another. She tires him a grueling work out every day until he cannot think to be angry, she will eventually calm the beast within.</w:t>
      </w:r>
    </w:p>
    <w:p w14:paraId="4C7A614D" w14:textId="0BCCB154" w:rsidR="00AE0623" w:rsidRPr="00AE0623" w:rsidRDefault="00AE0623" w:rsidP="00AE0623">
      <w:pPr>
        <w:rPr>
          <w:rFonts w:cstheme="minorHAnsi"/>
          <w:bCs/>
        </w:rPr>
      </w:pPr>
      <w:r>
        <w:rPr>
          <w:rFonts w:cstheme="minorHAnsi"/>
          <w:bCs/>
        </w:rPr>
        <w:t xml:space="preserve">     </w:t>
      </w:r>
      <w:r w:rsidRPr="00AE0623">
        <w:rPr>
          <w:rFonts w:cstheme="minorHAnsi"/>
          <w:bCs/>
        </w:rPr>
        <w:t>She sits down on the bed looking around her. There's small table in front of her she uses as a desk. The room is cramped and crammed with charts, instruments, a small library of necromancy and demonology reference books, uniforms, files, and small curiosities from her past she doesn’t know much about.</w:t>
      </w:r>
    </w:p>
    <w:p w14:paraId="59BD1715" w14:textId="11E2A6A0" w:rsidR="00AE0623" w:rsidRPr="00AE0623" w:rsidRDefault="00AE0623" w:rsidP="00AE0623">
      <w:pPr>
        <w:rPr>
          <w:rFonts w:cstheme="minorHAnsi"/>
          <w:bCs/>
        </w:rPr>
      </w:pPr>
      <w:r>
        <w:rPr>
          <w:rFonts w:cstheme="minorHAnsi"/>
          <w:bCs/>
        </w:rPr>
        <w:t xml:space="preserve">     </w:t>
      </w:r>
      <w:r w:rsidRPr="00AE0623">
        <w:rPr>
          <w:rFonts w:cstheme="minorHAnsi"/>
          <w:bCs/>
        </w:rPr>
        <w:t>Noticing a curious bronze badge, she studies it. It is slightly out of place. Turned so it is slightly skewed from its proper place. She looks at Zard and shakes her head. She picks it up looking at the words engraved on the back, while thinking about anyone else that was in this room since the small elven family rented it. She exclaims, "Wonder where Nyx got her ideas from. Hell’s, I don't even remember anything having to do with this like so much of my past life."</w:t>
      </w:r>
    </w:p>
    <w:p w14:paraId="09F24B7B" w14:textId="4C7F6496" w:rsidR="00AE0623" w:rsidRPr="00AE0623" w:rsidRDefault="00AE0623" w:rsidP="00AE0623">
      <w:pPr>
        <w:rPr>
          <w:rFonts w:cstheme="minorHAnsi"/>
          <w:bCs/>
        </w:rPr>
      </w:pPr>
      <w:r>
        <w:rPr>
          <w:rFonts w:cstheme="minorHAnsi"/>
          <w:bCs/>
        </w:rPr>
        <w:t xml:space="preserve">     </w:t>
      </w:r>
      <w:r w:rsidRPr="00AE0623">
        <w:rPr>
          <w:rFonts w:cstheme="minorHAnsi"/>
          <w:bCs/>
        </w:rPr>
        <w:t>Zard stirs. She looks over at him, "Better get your rest, husband. I told Lloyd to work you harder tomorrow." Zard turns his back to her and moans.</w:t>
      </w:r>
    </w:p>
    <w:p w14:paraId="3D37AEF8" w14:textId="43CE3F29" w:rsidR="00AE0623" w:rsidRPr="00AE0623" w:rsidRDefault="00AE0623" w:rsidP="00AE0623">
      <w:pPr>
        <w:rPr>
          <w:rFonts w:cstheme="minorHAnsi"/>
          <w:bCs/>
        </w:rPr>
      </w:pPr>
      <w:r>
        <w:rPr>
          <w:rFonts w:cstheme="minorHAnsi"/>
          <w:bCs/>
        </w:rPr>
        <w:t xml:space="preserve">     </w:t>
      </w:r>
      <w:r w:rsidRPr="00AE0623">
        <w:rPr>
          <w:rFonts w:cstheme="minorHAnsi"/>
          <w:bCs/>
        </w:rPr>
        <w:t>Lauriella takes the lock she took from Ava's hair and gets a small leather kit out. She makes a small cup and sews a hoop to it. then she places the end of the hair in the cup and sews it shut. Taking a small silver necklace chain, she hoops it through the loop and closes the clasps. She then glues it to Ava's letter and sticks everything in a scroll tube. She thinks about it a while and takes the letter back out. Ava's moon elven parents are commoners like her. A scroll tube is not needed. She gently places it in her pack.</w:t>
      </w:r>
    </w:p>
    <w:p w14:paraId="649CD2C8" w14:textId="1868ABDC" w:rsidR="00AE0623" w:rsidRPr="00AE0623" w:rsidRDefault="00AE0623" w:rsidP="00AE0623">
      <w:pPr>
        <w:rPr>
          <w:rFonts w:cstheme="minorHAnsi"/>
          <w:bCs/>
        </w:rPr>
      </w:pPr>
      <w:r>
        <w:rPr>
          <w:rFonts w:cstheme="minorHAnsi"/>
          <w:bCs/>
        </w:rPr>
        <w:t xml:space="preserve">     </w:t>
      </w:r>
      <w:r w:rsidRPr="00AE0623">
        <w:rPr>
          <w:rFonts w:cstheme="minorHAnsi"/>
          <w:bCs/>
        </w:rPr>
        <w:t>She takes a dress uniform out and makes sure its spotless and free from lint packing it next. then she takes all of Ava's things she retrieved from the Crimson. Armor, Sword, other things. She lays everything out on the floor. searching for the one memento she will keep something...….She spy's the simple dress she first saw her in that night at the faceless. The night that Drak walked in on them immediately realizing one of Lauriella's problems that her personality can change drastically by what she wears.</w:t>
      </w:r>
    </w:p>
    <w:p w14:paraId="4CC7FA7C" w14:textId="702A3EA1" w:rsidR="00AE0623" w:rsidRPr="00AE0623" w:rsidRDefault="00AE0623" w:rsidP="00AE0623">
      <w:pPr>
        <w:rPr>
          <w:rFonts w:cstheme="minorHAnsi"/>
          <w:bCs/>
        </w:rPr>
      </w:pPr>
      <w:r>
        <w:rPr>
          <w:rFonts w:cstheme="minorHAnsi"/>
          <w:bCs/>
        </w:rPr>
        <w:t xml:space="preserve">     </w:t>
      </w:r>
      <w:r w:rsidRPr="00AE0623">
        <w:rPr>
          <w:rFonts w:cstheme="minorHAnsi"/>
          <w:bCs/>
        </w:rPr>
        <w:t>She picks up the dress and takes a deep whiff of it. Ava's smell though muted still remains upon the garment. She decides to keep it. It will remind her of the woman who turned her eyes from another even if only momentarily. Lauriella speaks again, "What am I to do now Alluin?"</w:t>
      </w:r>
    </w:p>
    <w:p w14:paraId="1288D5E2" w14:textId="7A46B496" w:rsidR="00AE0623" w:rsidRPr="00AE0623" w:rsidRDefault="00AE0623" w:rsidP="00AE0623">
      <w:pPr>
        <w:rPr>
          <w:rFonts w:cstheme="minorHAnsi"/>
          <w:bCs/>
        </w:rPr>
      </w:pPr>
      <w:r>
        <w:rPr>
          <w:rFonts w:cstheme="minorHAnsi"/>
          <w:bCs/>
        </w:rPr>
        <w:lastRenderedPageBreak/>
        <w:t xml:space="preserve">      </w:t>
      </w:r>
      <w:r w:rsidRPr="00AE0623">
        <w:rPr>
          <w:rFonts w:cstheme="minorHAnsi"/>
          <w:bCs/>
        </w:rPr>
        <w:t>All of Ava's things. Her great sword her armor and other clothes Lauri packs up. She also puts the fortune in gems that she gave Ava in the packs. She doesn't need them. Her parents should have them since Lauri already has a fortune in gemstones. She packs all the other of Ava's things.</w:t>
      </w:r>
    </w:p>
    <w:p w14:paraId="60F67870" w14:textId="7EBA8D12" w:rsidR="00AE0623" w:rsidRPr="00AE0623" w:rsidRDefault="00AE0623" w:rsidP="00AE0623">
      <w:pPr>
        <w:rPr>
          <w:rFonts w:cstheme="minorHAnsi"/>
          <w:bCs/>
        </w:rPr>
      </w:pPr>
      <w:r>
        <w:rPr>
          <w:rFonts w:cstheme="minorHAnsi"/>
          <w:bCs/>
        </w:rPr>
        <w:t xml:space="preserve">     </w:t>
      </w:r>
      <w:r w:rsidRPr="00AE0623">
        <w:rPr>
          <w:rFonts w:cstheme="minorHAnsi"/>
          <w:bCs/>
        </w:rPr>
        <w:t xml:space="preserve">After which she turns to her husband, "I am going to </w:t>
      </w:r>
      <w:r>
        <w:rPr>
          <w:rFonts w:cstheme="minorHAnsi"/>
          <w:bCs/>
        </w:rPr>
        <w:t>W</w:t>
      </w:r>
      <w:r w:rsidRPr="00AE0623">
        <w:rPr>
          <w:rFonts w:cstheme="minorHAnsi"/>
          <w:bCs/>
        </w:rPr>
        <w:t>aterdeep. I'll be using a phantom steed to make the trip that much faster. Given Lloyd a workout routine for you. Follow it to the letter Zard. I'll make a sailor out of you yet and you will learn to have patience."</w:t>
      </w:r>
    </w:p>
    <w:p w14:paraId="7DA240F7" w14:textId="67419B35" w:rsidR="00AE0623" w:rsidRPr="00AE0623" w:rsidRDefault="00AE0623" w:rsidP="00AE0623">
      <w:pPr>
        <w:rPr>
          <w:rFonts w:cstheme="minorHAnsi"/>
          <w:bCs/>
        </w:rPr>
      </w:pPr>
      <w:r>
        <w:rPr>
          <w:rFonts w:cstheme="minorHAnsi"/>
          <w:bCs/>
        </w:rPr>
        <w:t xml:space="preserve">     </w:t>
      </w:r>
      <w:r w:rsidRPr="00AE0623">
        <w:rPr>
          <w:rFonts w:cstheme="minorHAnsi"/>
          <w:bCs/>
        </w:rPr>
        <w:t>She kisses him on the cheek, "Should be making me way back by friday night."</w:t>
      </w:r>
    </w:p>
    <w:p w14:paraId="180FE6F3" w14:textId="34D44BD1" w:rsidR="00AE0623" w:rsidRPr="00AE0623" w:rsidRDefault="00AE0623" w:rsidP="00AE0623">
      <w:pPr>
        <w:rPr>
          <w:rFonts w:cstheme="minorHAnsi"/>
          <w:bCs/>
        </w:rPr>
      </w:pPr>
      <w:r>
        <w:rPr>
          <w:rFonts w:cstheme="minorHAnsi"/>
          <w:bCs/>
        </w:rPr>
        <w:t xml:space="preserve">      </w:t>
      </w:r>
      <w:r w:rsidRPr="00AE0623">
        <w:rPr>
          <w:rFonts w:cstheme="minorHAnsi"/>
          <w:bCs/>
        </w:rPr>
        <w:t xml:space="preserve">She takes some very old spell books and an old scroll tube out of her own supplies. Leaving the apartment and the city of Immersea. The fastest way to Waterdeep is the land route so she must travel by horse. Something she hasn't done in over </w:t>
      </w:r>
      <w:r w:rsidR="00E80206">
        <w:rPr>
          <w:rFonts w:cstheme="minorHAnsi"/>
          <w:bCs/>
        </w:rPr>
        <w:t>twenty</w:t>
      </w:r>
      <w:r w:rsidRPr="00AE0623">
        <w:rPr>
          <w:rFonts w:cstheme="minorHAnsi"/>
          <w:bCs/>
        </w:rPr>
        <w:t xml:space="preserve"> years, yet she started out a farm girl and know enough to be competent to ride even if not remembering.</w:t>
      </w:r>
    </w:p>
    <w:p w14:paraId="05A0CE5C" w14:textId="1763ABC9" w:rsidR="00AE0623" w:rsidRPr="00AE0623" w:rsidRDefault="00E80206" w:rsidP="00AE0623">
      <w:pPr>
        <w:rPr>
          <w:rFonts w:cstheme="minorHAnsi"/>
          <w:bCs/>
        </w:rPr>
      </w:pPr>
      <w:r>
        <w:rPr>
          <w:rFonts w:cstheme="minorHAnsi"/>
          <w:bCs/>
        </w:rPr>
        <w:t xml:space="preserve">     </w:t>
      </w:r>
      <w:r w:rsidR="00AE0623" w:rsidRPr="00AE0623">
        <w:rPr>
          <w:rFonts w:cstheme="minorHAnsi"/>
          <w:bCs/>
        </w:rPr>
        <w:t xml:space="preserve">Once outside the city proper she throws a horse femur on the ground. Opening her scroll </w:t>
      </w:r>
      <w:r w:rsidRPr="00AE0623">
        <w:rPr>
          <w:rFonts w:cstheme="minorHAnsi"/>
          <w:bCs/>
        </w:rPr>
        <w:t>tube,</w:t>
      </w:r>
      <w:r w:rsidR="00AE0623" w:rsidRPr="00AE0623">
        <w:rPr>
          <w:rFonts w:cstheme="minorHAnsi"/>
          <w:bCs/>
        </w:rPr>
        <w:t xml:space="preserve"> she finds the right spell. She reads it while motioning with her free hand. As the scroll burns off bones come up from the ground. They form the skeleton of a horse. After all the bones connect ectoplasm forms around </w:t>
      </w:r>
      <w:r w:rsidRPr="00AE0623">
        <w:rPr>
          <w:rFonts w:cstheme="minorHAnsi"/>
          <w:bCs/>
        </w:rPr>
        <w:t>them</w:t>
      </w:r>
      <w:r w:rsidR="00AE0623" w:rsidRPr="00AE0623">
        <w:rPr>
          <w:rFonts w:cstheme="minorHAnsi"/>
          <w:bCs/>
        </w:rPr>
        <w:t xml:space="preserve"> as Lauriella shapes it. The ghostly substance solidifies to form a black horse with a grey mane. Its feet disappearing an inch or two from the ground in insubstantial hooves. The spell is called Phantom steed.</w:t>
      </w:r>
    </w:p>
    <w:p w14:paraId="140CF0C2" w14:textId="0AAEC61A" w:rsidR="00AE0623" w:rsidRDefault="00E80206" w:rsidP="00AE0623">
      <w:pPr>
        <w:rPr>
          <w:rFonts w:cstheme="minorHAnsi"/>
          <w:bCs/>
        </w:rPr>
      </w:pPr>
      <w:r>
        <w:rPr>
          <w:rFonts w:cstheme="minorHAnsi"/>
          <w:bCs/>
        </w:rPr>
        <w:t xml:space="preserve">     </w:t>
      </w:r>
      <w:r w:rsidR="00AE0623" w:rsidRPr="00AE0623">
        <w:rPr>
          <w:rFonts w:cstheme="minorHAnsi"/>
          <w:bCs/>
        </w:rPr>
        <w:t xml:space="preserve">Lauriella places all the packs upon the horse and mounts up. At her level of training the horse can travel land, </w:t>
      </w:r>
      <w:r w:rsidR="00264616" w:rsidRPr="00AE0623">
        <w:rPr>
          <w:rFonts w:cstheme="minorHAnsi"/>
          <w:bCs/>
        </w:rPr>
        <w:t>sand,</w:t>
      </w:r>
      <w:r w:rsidR="00AE0623" w:rsidRPr="00AE0623">
        <w:rPr>
          <w:rFonts w:cstheme="minorHAnsi"/>
          <w:bCs/>
        </w:rPr>
        <w:t xml:space="preserve"> or muddy ground as if it were on a road and four times the speed of a normal horse. She heads to Waterdeep as fast as the horse can carry her. Only stopping to take her bearings with sextet and watch.</w:t>
      </w:r>
    </w:p>
    <w:p w14:paraId="6DF27FA7" w14:textId="0B1809F4" w:rsidR="003D50E4" w:rsidRDefault="003D50E4" w:rsidP="00AE0623">
      <w:pPr>
        <w:rPr>
          <w:rFonts w:cstheme="minorHAnsi"/>
          <w:bCs/>
        </w:rPr>
      </w:pPr>
    </w:p>
    <w:p w14:paraId="1707E10D" w14:textId="77777777" w:rsidR="003D50E4" w:rsidRPr="003D50E4" w:rsidRDefault="003D50E4" w:rsidP="003D50E4">
      <w:pPr>
        <w:rPr>
          <w:rFonts w:cstheme="minorHAnsi"/>
          <w:bCs/>
        </w:rPr>
      </w:pPr>
      <w:r>
        <w:rPr>
          <w:rFonts w:cstheme="minorHAnsi"/>
          <w:bCs/>
        </w:rPr>
        <w:t xml:space="preserve">     </w:t>
      </w:r>
      <w:r w:rsidRPr="003D50E4">
        <w:rPr>
          <w:rFonts w:cstheme="minorHAnsi"/>
          <w:bCs/>
        </w:rPr>
        <w:t>Lauriella gets to Waterdeep quickly on her phantom steed and takes an inn room near the docks where she is comfortable. She has never been to the great port before to her knowledge and the western sea people are slightly different though she does spy some sun elven among the throngs of sailors. More than she would see along the ports of the inner sea.</w:t>
      </w:r>
    </w:p>
    <w:p w14:paraId="61A7E994" w14:textId="0FE14FEF" w:rsidR="003D50E4" w:rsidRPr="003D50E4" w:rsidRDefault="003D50E4" w:rsidP="003D50E4">
      <w:pPr>
        <w:rPr>
          <w:rFonts w:cstheme="minorHAnsi"/>
          <w:bCs/>
        </w:rPr>
      </w:pPr>
      <w:r>
        <w:rPr>
          <w:rFonts w:cstheme="minorHAnsi"/>
          <w:bCs/>
        </w:rPr>
        <w:t xml:space="preserve">     </w:t>
      </w:r>
      <w:r w:rsidRPr="003D50E4">
        <w:rPr>
          <w:rFonts w:cstheme="minorHAnsi"/>
          <w:bCs/>
        </w:rPr>
        <w:t xml:space="preserve">Stowing all of Ava's things in the room she waits till midnight and heads to the inn that </w:t>
      </w:r>
      <w:r>
        <w:rPr>
          <w:rFonts w:cstheme="minorHAnsi"/>
          <w:bCs/>
        </w:rPr>
        <w:t>h</w:t>
      </w:r>
      <w:r w:rsidRPr="003D50E4">
        <w:rPr>
          <w:rFonts w:cstheme="minorHAnsi"/>
          <w:bCs/>
        </w:rPr>
        <w:t>er wife's parents own deeper in the city near the eastern gate. She wears her dress uniform with her port pins, Her medal of Valor and her new badge as a heroin of Arabel. She didn't want to wear that particular badge, but it is her dress uniform, and she tends to follow regulations on these things.</w:t>
      </w:r>
    </w:p>
    <w:p w14:paraId="24A5C947" w14:textId="16982141" w:rsidR="003D50E4" w:rsidRPr="003D50E4" w:rsidRDefault="003D50E4" w:rsidP="003D50E4">
      <w:pPr>
        <w:rPr>
          <w:rFonts w:cstheme="minorHAnsi"/>
          <w:bCs/>
        </w:rPr>
      </w:pPr>
      <w:r>
        <w:rPr>
          <w:rFonts w:cstheme="minorHAnsi"/>
          <w:bCs/>
        </w:rPr>
        <w:t xml:space="preserve">      </w:t>
      </w:r>
      <w:r w:rsidRPr="003D50E4">
        <w:rPr>
          <w:rFonts w:cstheme="minorHAnsi"/>
          <w:bCs/>
        </w:rPr>
        <w:t>As she walks some sailors salute her, recognizing rank and pins. She quickly recognizes them whether they be of some country’s navy or another merchant marine.</w:t>
      </w:r>
    </w:p>
    <w:p w14:paraId="0C67A79B" w14:textId="249FF134" w:rsidR="003D50E4" w:rsidRPr="003D50E4" w:rsidRDefault="003D50E4" w:rsidP="003D50E4">
      <w:pPr>
        <w:rPr>
          <w:rFonts w:cstheme="minorHAnsi"/>
          <w:bCs/>
        </w:rPr>
      </w:pPr>
      <w:r>
        <w:rPr>
          <w:rFonts w:cstheme="minorHAnsi"/>
          <w:bCs/>
        </w:rPr>
        <w:t xml:space="preserve">     </w:t>
      </w:r>
      <w:r w:rsidRPr="003D50E4">
        <w:rPr>
          <w:rFonts w:cstheme="minorHAnsi"/>
          <w:bCs/>
        </w:rPr>
        <w:t>She walks into the in to see a Moon elven serving customers at the bar. There</w:t>
      </w:r>
      <w:r>
        <w:rPr>
          <w:rFonts w:cstheme="minorHAnsi"/>
          <w:bCs/>
        </w:rPr>
        <w:t xml:space="preserve"> is</w:t>
      </w:r>
      <w:r w:rsidRPr="003D50E4">
        <w:rPr>
          <w:rFonts w:cstheme="minorHAnsi"/>
          <w:bCs/>
        </w:rPr>
        <w:t xml:space="preserve"> a young woman no more than </w:t>
      </w:r>
      <w:r>
        <w:rPr>
          <w:rFonts w:cstheme="minorHAnsi"/>
          <w:bCs/>
        </w:rPr>
        <w:t>a hundred</w:t>
      </w:r>
      <w:r w:rsidRPr="003D50E4">
        <w:rPr>
          <w:rFonts w:cstheme="minorHAnsi"/>
          <w:bCs/>
        </w:rPr>
        <w:t xml:space="preserve"> years waiting on tables. Lauriella studies her a moment and the similarities to Ava's face. It must be her sister, Aleana. She turns her attention to the barkeep. He's older than her perhaps </w:t>
      </w:r>
      <w:r>
        <w:rPr>
          <w:rFonts w:cstheme="minorHAnsi"/>
          <w:bCs/>
        </w:rPr>
        <w:t>two-two twenti</w:t>
      </w:r>
      <w:r w:rsidRPr="003D50E4">
        <w:rPr>
          <w:rFonts w:cstheme="minorHAnsi"/>
          <w:bCs/>
        </w:rPr>
        <w:t>es with blonde hair and bright blue eyes with gold flakes in them. She walks up to the bar and sits.</w:t>
      </w:r>
    </w:p>
    <w:p w14:paraId="2AE1F3DF" w14:textId="5647A766" w:rsidR="003D50E4" w:rsidRPr="003D50E4" w:rsidRDefault="003D50E4" w:rsidP="003D50E4">
      <w:pPr>
        <w:rPr>
          <w:rFonts w:cstheme="minorHAnsi"/>
          <w:bCs/>
        </w:rPr>
      </w:pPr>
      <w:r>
        <w:rPr>
          <w:rFonts w:cstheme="minorHAnsi"/>
          <w:bCs/>
        </w:rPr>
        <w:t xml:space="preserve">     </w:t>
      </w:r>
      <w:r w:rsidRPr="003D50E4">
        <w:rPr>
          <w:rFonts w:cstheme="minorHAnsi"/>
          <w:bCs/>
        </w:rPr>
        <w:t xml:space="preserve">The man looks up at her, "Good eve to you captain. Bar's closing down in a </w:t>
      </w:r>
      <w:r>
        <w:rPr>
          <w:rFonts w:cstheme="minorHAnsi"/>
          <w:bCs/>
        </w:rPr>
        <w:t>half</w:t>
      </w:r>
      <w:r w:rsidRPr="003D50E4">
        <w:rPr>
          <w:rFonts w:cstheme="minorHAnsi"/>
          <w:bCs/>
        </w:rPr>
        <w:t xml:space="preserve"> hour its last call. What you having?</w:t>
      </w:r>
    </w:p>
    <w:p w14:paraId="2022900B" w14:textId="7A564D52" w:rsidR="003D50E4" w:rsidRPr="003D50E4" w:rsidRDefault="003D50E4" w:rsidP="003D50E4">
      <w:pPr>
        <w:rPr>
          <w:rFonts w:cstheme="minorHAnsi"/>
          <w:bCs/>
        </w:rPr>
      </w:pPr>
      <w:r>
        <w:rPr>
          <w:rFonts w:cstheme="minorHAnsi"/>
          <w:bCs/>
        </w:rPr>
        <w:t xml:space="preserve">     </w:t>
      </w:r>
      <w:r w:rsidRPr="003D50E4">
        <w:rPr>
          <w:rFonts w:cstheme="minorHAnsi"/>
          <w:bCs/>
        </w:rPr>
        <w:t>"Whiskey, please. Three fingers with ice if you be having it?"</w:t>
      </w:r>
    </w:p>
    <w:p w14:paraId="4448673A" w14:textId="1FE3254A" w:rsidR="003D50E4" w:rsidRPr="003D50E4" w:rsidRDefault="003D50E4" w:rsidP="003D50E4">
      <w:pPr>
        <w:rPr>
          <w:rFonts w:cstheme="minorHAnsi"/>
          <w:bCs/>
        </w:rPr>
      </w:pPr>
      <w:r>
        <w:rPr>
          <w:rFonts w:cstheme="minorHAnsi"/>
          <w:bCs/>
        </w:rPr>
        <w:t xml:space="preserve">     </w:t>
      </w:r>
      <w:r w:rsidRPr="003D50E4">
        <w:rPr>
          <w:rFonts w:cstheme="minorHAnsi"/>
          <w:bCs/>
        </w:rPr>
        <w:t>"I got ice." He takes out a glass and puts four cubes of ice in it. Then pours whiskey till the glass is half full.</w:t>
      </w:r>
    </w:p>
    <w:p w14:paraId="0E1DC06C" w14:textId="27693280" w:rsidR="003D50E4" w:rsidRPr="003D50E4" w:rsidRDefault="003D50E4" w:rsidP="003D50E4">
      <w:pPr>
        <w:rPr>
          <w:rFonts w:cstheme="minorHAnsi"/>
          <w:bCs/>
        </w:rPr>
      </w:pPr>
      <w:r>
        <w:rPr>
          <w:rFonts w:cstheme="minorHAnsi"/>
          <w:bCs/>
        </w:rPr>
        <w:t xml:space="preserve">     </w:t>
      </w:r>
      <w:r w:rsidRPr="003D50E4">
        <w:rPr>
          <w:rFonts w:cstheme="minorHAnsi"/>
          <w:bCs/>
        </w:rPr>
        <w:t>He points to the medal of Valor, "Don't see too many of those around and not to many captains in dress."</w:t>
      </w:r>
    </w:p>
    <w:p w14:paraId="0D8F8C4A" w14:textId="7B83A7AB" w:rsidR="003D50E4" w:rsidRPr="003D50E4" w:rsidRDefault="003D50E4" w:rsidP="003D50E4">
      <w:pPr>
        <w:rPr>
          <w:rFonts w:cstheme="minorHAnsi"/>
          <w:bCs/>
        </w:rPr>
      </w:pPr>
      <w:r>
        <w:rPr>
          <w:rFonts w:cstheme="minorHAnsi"/>
          <w:bCs/>
        </w:rPr>
        <w:t xml:space="preserve">      </w:t>
      </w:r>
      <w:r w:rsidRPr="003D50E4">
        <w:rPr>
          <w:rFonts w:cstheme="minorHAnsi"/>
          <w:bCs/>
        </w:rPr>
        <w:t xml:space="preserve">She nods to him, "Led a fleet of galleons out of a hurricane some </w:t>
      </w:r>
      <w:r>
        <w:rPr>
          <w:rFonts w:cstheme="minorHAnsi"/>
          <w:bCs/>
        </w:rPr>
        <w:t>thirty</w:t>
      </w:r>
      <w:r w:rsidRPr="003D50E4">
        <w:rPr>
          <w:rFonts w:cstheme="minorHAnsi"/>
          <w:bCs/>
        </w:rPr>
        <w:t>-t</w:t>
      </w:r>
      <w:r>
        <w:rPr>
          <w:rFonts w:cstheme="minorHAnsi"/>
          <w:bCs/>
        </w:rPr>
        <w:t>hirty</w:t>
      </w:r>
      <w:r w:rsidRPr="003D50E4">
        <w:rPr>
          <w:rFonts w:cstheme="minorHAnsi"/>
          <w:bCs/>
        </w:rPr>
        <w:t>-five year ago. As for the dress uniform," She pauses, "Duty to perform."</w:t>
      </w:r>
    </w:p>
    <w:p w14:paraId="0DDA73F6" w14:textId="320ED67D" w:rsidR="003D50E4" w:rsidRPr="003D50E4" w:rsidRDefault="003D50E4" w:rsidP="003D50E4">
      <w:pPr>
        <w:rPr>
          <w:rFonts w:cstheme="minorHAnsi"/>
          <w:bCs/>
        </w:rPr>
      </w:pPr>
      <w:r>
        <w:rPr>
          <w:rFonts w:cstheme="minorHAnsi"/>
          <w:bCs/>
        </w:rPr>
        <w:lastRenderedPageBreak/>
        <w:t xml:space="preserve">      </w:t>
      </w:r>
      <w:r w:rsidRPr="003D50E4">
        <w:rPr>
          <w:rFonts w:cstheme="minorHAnsi"/>
          <w:bCs/>
        </w:rPr>
        <w:t>The barkeep looks at the strain of her face and shakes his head, "Someone done fell of the boat or got themselves the black blood? Sorry to hear. Sailing, it’s not the easiest of livings. Always someone passes here and there."</w:t>
      </w:r>
    </w:p>
    <w:p w14:paraId="4C0B0A5D" w14:textId="030A1040" w:rsidR="003D50E4" w:rsidRPr="003D50E4" w:rsidRDefault="003D50E4" w:rsidP="003D50E4">
      <w:pPr>
        <w:rPr>
          <w:rFonts w:cstheme="minorHAnsi"/>
          <w:bCs/>
        </w:rPr>
      </w:pPr>
      <w:r>
        <w:rPr>
          <w:rFonts w:cstheme="minorHAnsi"/>
          <w:bCs/>
        </w:rPr>
        <w:t xml:space="preserve">     </w:t>
      </w:r>
      <w:r w:rsidRPr="003D50E4">
        <w:rPr>
          <w:rFonts w:cstheme="minorHAnsi"/>
          <w:bCs/>
        </w:rPr>
        <w:t>Lauriella nods and sips her whiskey. when she puts her glass down, she asks, "You're name Lewellen Selakiir?"</w:t>
      </w:r>
    </w:p>
    <w:p w14:paraId="40BC9409" w14:textId="7624CAD8" w:rsidR="003D50E4" w:rsidRPr="003D50E4" w:rsidRDefault="003D50E4" w:rsidP="003D50E4">
      <w:pPr>
        <w:rPr>
          <w:rFonts w:cstheme="minorHAnsi"/>
          <w:bCs/>
        </w:rPr>
      </w:pPr>
      <w:r>
        <w:rPr>
          <w:rFonts w:cstheme="minorHAnsi"/>
          <w:bCs/>
        </w:rPr>
        <w:t xml:space="preserve">     </w:t>
      </w:r>
      <w:r w:rsidRPr="003D50E4">
        <w:rPr>
          <w:rFonts w:cstheme="minorHAnsi"/>
          <w:bCs/>
        </w:rPr>
        <w:t>The bartender nods, "That's me. The wife and I own the inn. Our daughter tends tables and works with us. Have another daughter. She left. Don't know why."</w:t>
      </w:r>
    </w:p>
    <w:p w14:paraId="0498796A" w14:textId="584B0B28" w:rsidR="003D50E4" w:rsidRPr="003D50E4" w:rsidRDefault="003D50E4" w:rsidP="003D50E4">
      <w:pPr>
        <w:rPr>
          <w:rFonts w:cstheme="minorHAnsi"/>
          <w:bCs/>
        </w:rPr>
      </w:pPr>
      <w:r>
        <w:rPr>
          <w:rFonts w:cstheme="minorHAnsi"/>
          <w:bCs/>
        </w:rPr>
        <w:t xml:space="preserve">     </w:t>
      </w:r>
      <w:r w:rsidRPr="003D50E4">
        <w:rPr>
          <w:rFonts w:cstheme="minorHAnsi"/>
          <w:bCs/>
        </w:rPr>
        <w:t>Lauriella nods, "I have a letter for you then." She takes Ava's letter out and slides it over to him.</w:t>
      </w:r>
    </w:p>
    <w:p w14:paraId="297C17AA" w14:textId="33580818" w:rsidR="003D50E4" w:rsidRPr="003D50E4" w:rsidRDefault="003D50E4" w:rsidP="003D50E4">
      <w:pPr>
        <w:rPr>
          <w:rFonts w:cstheme="minorHAnsi"/>
          <w:bCs/>
        </w:rPr>
      </w:pPr>
      <w:r>
        <w:rPr>
          <w:rFonts w:cstheme="minorHAnsi"/>
          <w:bCs/>
        </w:rPr>
        <w:t xml:space="preserve">     </w:t>
      </w:r>
      <w:r w:rsidRPr="003D50E4">
        <w:rPr>
          <w:rFonts w:cstheme="minorHAnsi"/>
          <w:bCs/>
        </w:rPr>
        <w:t>He looks at it in wonder, "Who would be sending me a letter. Haven't had much but bills these days." The letter has no address its sealed with a plain wax seal. He reads the letter and looks up to her. I better go get the wife but first he shouts out, "BAR IS CLOSED YOU LOT! GET GOING FAMILY BUSINESS! You stay right here captain."</w:t>
      </w:r>
    </w:p>
    <w:p w14:paraId="7F8343FE" w14:textId="2049E1A1" w:rsidR="003D50E4" w:rsidRPr="003D50E4" w:rsidRDefault="003D50E4" w:rsidP="003D50E4">
      <w:pPr>
        <w:rPr>
          <w:rFonts w:cstheme="minorHAnsi"/>
          <w:bCs/>
        </w:rPr>
      </w:pPr>
      <w:r>
        <w:rPr>
          <w:rFonts w:cstheme="minorHAnsi"/>
          <w:bCs/>
        </w:rPr>
        <w:t xml:space="preserve">     </w:t>
      </w:r>
      <w:r w:rsidRPr="003D50E4">
        <w:rPr>
          <w:rFonts w:cstheme="minorHAnsi"/>
          <w:bCs/>
        </w:rPr>
        <w:t>She gives him a nod.</w:t>
      </w:r>
    </w:p>
    <w:p w14:paraId="15EB758D" w14:textId="1BCC436C" w:rsidR="003D50E4" w:rsidRPr="003D50E4" w:rsidRDefault="003D50E4" w:rsidP="003D50E4">
      <w:pPr>
        <w:rPr>
          <w:rFonts w:cstheme="minorHAnsi"/>
          <w:bCs/>
        </w:rPr>
      </w:pPr>
      <w:r>
        <w:rPr>
          <w:rFonts w:cstheme="minorHAnsi"/>
          <w:bCs/>
        </w:rPr>
        <w:t xml:space="preserve">     </w:t>
      </w:r>
      <w:r w:rsidRPr="003D50E4">
        <w:rPr>
          <w:rFonts w:cstheme="minorHAnsi"/>
          <w:bCs/>
        </w:rPr>
        <w:t>The young girl waiting tables turns and he motions her to the back. Lauriella is left alone. She takes a sip of her whiskey and sets the glass down on the table. Looking at her hand she sees it's shaking.</w:t>
      </w:r>
    </w:p>
    <w:p w14:paraId="53C49334" w14:textId="528C3772" w:rsidR="003D50E4" w:rsidRPr="003D50E4" w:rsidRDefault="003D50E4" w:rsidP="003D50E4">
      <w:pPr>
        <w:rPr>
          <w:rFonts w:cstheme="minorHAnsi"/>
          <w:bCs/>
        </w:rPr>
      </w:pPr>
      <w:r>
        <w:rPr>
          <w:rFonts w:cstheme="minorHAnsi"/>
          <w:bCs/>
        </w:rPr>
        <w:t xml:space="preserve">      </w:t>
      </w:r>
      <w:r w:rsidRPr="003D50E4">
        <w:rPr>
          <w:rFonts w:cstheme="minorHAnsi"/>
          <w:bCs/>
        </w:rPr>
        <w:t xml:space="preserve">A smallish older female moon elf comes out. She's barely </w:t>
      </w:r>
      <w:r>
        <w:rPr>
          <w:rFonts w:cstheme="minorHAnsi"/>
          <w:bCs/>
        </w:rPr>
        <w:t>five</w:t>
      </w:r>
      <w:r w:rsidRPr="003D50E4">
        <w:rPr>
          <w:rFonts w:cstheme="minorHAnsi"/>
          <w:bCs/>
        </w:rPr>
        <w:t xml:space="preserve"> ft</w:t>
      </w:r>
      <w:r>
        <w:rPr>
          <w:rFonts w:cstheme="minorHAnsi"/>
          <w:bCs/>
        </w:rPr>
        <w:t>.</w:t>
      </w:r>
      <w:r w:rsidRPr="003D50E4">
        <w:rPr>
          <w:rFonts w:cstheme="minorHAnsi"/>
          <w:bCs/>
        </w:rPr>
        <w:t xml:space="preserve"> and blonde much like her husband. She is furious stomping up to her. Lauriella comes to attention. The husband makes his way more slowly behind her as if gauging what the situation might bring. The daughter is behind him crying leaning against an open doorway.</w:t>
      </w:r>
    </w:p>
    <w:p w14:paraId="18798D18" w14:textId="0AB0BA9B" w:rsidR="003D50E4" w:rsidRPr="003D50E4" w:rsidRDefault="003D50E4" w:rsidP="003D50E4">
      <w:pPr>
        <w:rPr>
          <w:rFonts w:cstheme="minorHAnsi"/>
          <w:bCs/>
        </w:rPr>
      </w:pPr>
      <w:r>
        <w:rPr>
          <w:rFonts w:cstheme="minorHAnsi"/>
          <w:bCs/>
        </w:rPr>
        <w:t xml:space="preserve">      </w:t>
      </w:r>
      <w:r w:rsidRPr="003D50E4">
        <w:rPr>
          <w:rFonts w:cstheme="minorHAnsi"/>
          <w:bCs/>
        </w:rPr>
        <w:t>The wife points to the letter, "This you! You this Lauriella!"</w:t>
      </w:r>
    </w:p>
    <w:p w14:paraId="05B91F58" w14:textId="609B6C71" w:rsidR="003D50E4" w:rsidRPr="003D50E4" w:rsidRDefault="003D50E4" w:rsidP="003D50E4">
      <w:pPr>
        <w:rPr>
          <w:rFonts w:cstheme="minorHAnsi"/>
          <w:bCs/>
        </w:rPr>
      </w:pPr>
      <w:r>
        <w:rPr>
          <w:rFonts w:cstheme="minorHAnsi"/>
          <w:bCs/>
        </w:rPr>
        <w:t xml:space="preserve">      </w:t>
      </w:r>
      <w:r w:rsidRPr="003D50E4">
        <w:rPr>
          <w:rFonts w:cstheme="minorHAnsi"/>
          <w:bCs/>
        </w:rPr>
        <w:t>Lauri meets the woman's eyes with compassion and sorrow, "Yes, Ma'am I am, she."</w:t>
      </w:r>
    </w:p>
    <w:p w14:paraId="17680A19" w14:textId="5965227E" w:rsidR="003D50E4" w:rsidRPr="003D50E4" w:rsidRDefault="003D50E4" w:rsidP="003D50E4">
      <w:pPr>
        <w:rPr>
          <w:rFonts w:cstheme="minorHAnsi"/>
          <w:bCs/>
        </w:rPr>
      </w:pPr>
      <w:r>
        <w:rPr>
          <w:rFonts w:cstheme="minorHAnsi"/>
          <w:bCs/>
        </w:rPr>
        <w:t xml:space="preserve">      </w:t>
      </w:r>
      <w:r w:rsidRPr="003D50E4">
        <w:rPr>
          <w:rFonts w:cstheme="minorHAnsi"/>
          <w:bCs/>
        </w:rPr>
        <w:t>"How old are you, Captain!"</w:t>
      </w:r>
    </w:p>
    <w:p w14:paraId="0647AD11" w14:textId="591A5DD8" w:rsidR="003D50E4" w:rsidRPr="003D50E4" w:rsidRDefault="003D50E4" w:rsidP="003D50E4">
      <w:pPr>
        <w:rPr>
          <w:rFonts w:cstheme="minorHAnsi"/>
          <w:bCs/>
        </w:rPr>
      </w:pPr>
      <w:r>
        <w:rPr>
          <w:rFonts w:cstheme="minorHAnsi"/>
          <w:bCs/>
        </w:rPr>
        <w:t xml:space="preserve">      </w:t>
      </w:r>
      <w:r w:rsidRPr="003D50E4">
        <w:rPr>
          <w:rFonts w:cstheme="minorHAnsi"/>
          <w:bCs/>
        </w:rPr>
        <w:t>"Hundred-seventy</w:t>
      </w:r>
      <w:r>
        <w:rPr>
          <w:rFonts w:cstheme="minorHAnsi"/>
          <w:bCs/>
        </w:rPr>
        <w:t>-five</w:t>
      </w:r>
      <w:r w:rsidRPr="003D50E4">
        <w:rPr>
          <w:rFonts w:cstheme="minorHAnsi"/>
          <w:bCs/>
        </w:rPr>
        <w:t xml:space="preserve"> cycles."</w:t>
      </w:r>
    </w:p>
    <w:p w14:paraId="1E0F7B98" w14:textId="6149F0CB" w:rsidR="003D50E4" w:rsidRPr="003D50E4" w:rsidRDefault="003D50E4" w:rsidP="003D50E4">
      <w:pPr>
        <w:rPr>
          <w:rFonts w:cstheme="minorHAnsi"/>
          <w:bCs/>
        </w:rPr>
      </w:pPr>
      <w:r>
        <w:rPr>
          <w:rFonts w:cstheme="minorHAnsi"/>
          <w:bCs/>
        </w:rPr>
        <w:t xml:space="preserve">      </w:t>
      </w:r>
      <w:r w:rsidRPr="003D50E4">
        <w:rPr>
          <w:rFonts w:cstheme="minorHAnsi"/>
          <w:bCs/>
        </w:rPr>
        <w:t xml:space="preserve">The mother suddenly slaps her as hard as she can. Lauri feels a tooth loosen </w:t>
      </w:r>
      <w:r>
        <w:rPr>
          <w:rFonts w:cstheme="minorHAnsi"/>
          <w:bCs/>
        </w:rPr>
        <w:t>while</w:t>
      </w:r>
      <w:r w:rsidRPr="003D50E4">
        <w:rPr>
          <w:rFonts w:cstheme="minorHAnsi"/>
          <w:bCs/>
        </w:rPr>
        <w:t xml:space="preserve"> </w:t>
      </w:r>
      <w:r>
        <w:rPr>
          <w:rFonts w:cstheme="minorHAnsi"/>
          <w:bCs/>
        </w:rPr>
        <w:t>her</w:t>
      </w:r>
      <w:r w:rsidRPr="003D50E4">
        <w:rPr>
          <w:rFonts w:cstheme="minorHAnsi"/>
          <w:bCs/>
        </w:rPr>
        <w:t xml:space="preserve"> nails rake the side of her face. She turns her head and brings out a handkerchief. to clean the blood from the corner of her mouth while Ava's </w:t>
      </w:r>
      <w:r>
        <w:rPr>
          <w:rFonts w:cstheme="minorHAnsi"/>
          <w:bCs/>
        </w:rPr>
        <w:t>m</w:t>
      </w:r>
      <w:r w:rsidRPr="003D50E4">
        <w:rPr>
          <w:rFonts w:cstheme="minorHAnsi"/>
          <w:bCs/>
        </w:rPr>
        <w:t>other raves at her, "You're the one who took my baby! I revile you! She was a child and You! You are a hundred-seventy! Damn Sun elves think you can do anything you want! So, you were her matriarch, and you could not protect her! Tell me Captain. Tell me now how you failed her!</w:t>
      </w:r>
    </w:p>
    <w:p w14:paraId="0A08ED3A" w14:textId="0918BD2F" w:rsidR="003D50E4" w:rsidRPr="003D50E4" w:rsidRDefault="003D50E4" w:rsidP="003D50E4">
      <w:pPr>
        <w:rPr>
          <w:rFonts w:cstheme="minorHAnsi"/>
          <w:bCs/>
        </w:rPr>
      </w:pPr>
      <w:r>
        <w:rPr>
          <w:rFonts w:cstheme="minorHAnsi"/>
          <w:bCs/>
        </w:rPr>
        <w:t xml:space="preserve">      </w:t>
      </w:r>
      <w:r w:rsidRPr="003D50E4">
        <w:rPr>
          <w:rFonts w:cstheme="minorHAnsi"/>
          <w:bCs/>
        </w:rPr>
        <w:t>"We only married two moon ago. I.........."</w:t>
      </w:r>
    </w:p>
    <w:p w14:paraId="6789AEBF" w14:textId="4FF87120" w:rsidR="003D50E4" w:rsidRPr="003D50E4" w:rsidRDefault="003D50E4" w:rsidP="003D50E4">
      <w:pPr>
        <w:rPr>
          <w:rFonts w:cstheme="minorHAnsi"/>
          <w:bCs/>
        </w:rPr>
      </w:pPr>
      <w:r>
        <w:rPr>
          <w:rFonts w:cstheme="minorHAnsi"/>
          <w:bCs/>
        </w:rPr>
        <w:t xml:space="preserve">      </w:t>
      </w:r>
      <w:r w:rsidRPr="003D50E4">
        <w:rPr>
          <w:rFonts w:cstheme="minorHAnsi"/>
          <w:bCs/>
        </w:rPr>
        <w:t>The woman slaps her again. Lauriella takes it. At this time the husband decides to do something he grabs his wife round the waist, "That will be enough good wife. Go to the back. I'll speak to the captain."</w:t>
      </w:r>
    </w:p>
    <w:p w14:paraId="690CF7CB" w14:textId="740B97A2" w:rsidR="003D50E4" w:rsidRPr="003D50E4" w:rsidRDefault="003D50E4" w:rsidP="003D50E4">
      <w:pPr>
        <w:rPr>
          <w:rFonts w:cstheme="minorHAnsi"/>
          <w:bCs/>
        </w:rPr>
      </w:pPr>
      <w:r>
        <w:rPr>
          <w:rFonts w:cstheme="minorHAnsi"/>
          <w:bCs/>
        </w:rPr>
        <w:t xml:space="preserve">      </w:t>
      </w:r>
      <w:r w:rsidRPr="003D50E4">
        <w:rPr>
          <w:rFonts w:cstheme="minorHAnsi"/>
          <w:bCs/>
        </w:rPr>
        <w:t>"No let me go! I want to know everything and how this bitch failed in her duties to her family. Lewellen physically picks Ava's mother up as she struggles. Before he can get full control of her, she spits in Lauriella's face. Lewellen takes her to the back. Aleana follows them.</w:t>
      </w:r>
    </w:p>
    <w:p w14:paraId="3FB308DC" w14:textId="4D52B168" w:rsidR="003D50E4" w:rsidRPr="003D50E4" w:rsidRDefault="003D50E4" w:rsidP="003D50E4">
      <w:pPr>
        <w:rPr>
          <w:rFonts w:cstheme="minorHAnsi"/>
          <w:bCs/>
        </w:rPr>
      </w:pPr>
      <w:r>
        <w:rPr>
          <w:rFonts w:cstheme="minorHAnsi"/>
          <w:bCs/>
        </w:rPr>
        <w:t xml:space="preserve">      </w:t>
      </w:r>
      <w:r w:rsidRPr="003D50E4">
        <w:rPr>
          <w:rFonts w:cstheme="minorHAnsi"/>
          <w:bCs/>
        </w:rPr>
        <w:t>After a moment he comes back and goes behind the bar again, "Sit down Captain. I would like to know what happened to my daughter."</w:t>
      </w:r>
    </w:p>
    <w:p w14:paraId="6E5CF5E2" w14:textId="54377052" w:rsidR="003D50E4" w:rsidRPr="003D50E4" w:rsidRDefault="003D50E4" w:rsidP="003D50E4">
      <w:pPr>
        <w:rPr>
          <w:rFonts w:cstheme="minorHAnsi"/>
          <w:bCs/>
        </w:rPr>
      </w:pPr>
      <w:r>
        <w:rPr>
          <w:rFonts w:cstheme="minorHAnsi"/>
          <w:bCs/>
        </w:rPr>
        <w:t xml:space="preserve">       </w:t>
      </w:r>
      <w:r w:rsidRPr="003D50E4">
        <w:rPr>
          <w:rFonts w:cstheme="minorHAnsi"/>
          <w:bCs/>
        </w:rPr>
        <w:t>She wipes her face off and sits down at the bar. He takes a bottle from the back shelf and refills the glass adding his own glass to the bar, "We loved her. It's a normal reaction. Can't say I blame her. I got lots of questions of you."</w:t>
      </w:r>
    </w:p>
    <w:p w14:paraId="007B0156" w14:textId="07A46F29" w:rsidR="003D50E4" w:rsidRPr="003D50E4" w:rsidRDefault="003D50E4" w:rsidP="003D50E4">
      <w:pPr>
        <w:rPr>
          <w:rFonts w:cstheme="minorHAnsi"/>
          <w:bCs/>
        </w:rPr>
      </w:pPr>
      <w:r>
        <w:rPr>
          <w:rFonts w:cstheme="minorHAnsi"/>
          <w:bCs/>
        </w:rPr>
        <w:t xml:space="preserve">       </w:t>
      </w:r>
      <w:r w:rsidRPr="003D50E4">
        <w:rPr>
          <w:rFonts w:cstheme="minorHAnsi"/>
          <w:bCs/>
        </w:rPr>
        <w:t>Lauriella pulls out the lock of Ava's hair with the chain, "I made this for you. to remember her by. Got her things. all except a dress she</w:t>
      </w:r>
      <w:r w:rsidR="00765302" w:rsidRPr="003D50E4">
        <w:rPr>
          <w:rFonts w:cstheme="minorHAnsi"/>
          <w:bCs/>
        </w:rPr>
        <w:t>....</w:t>
      </w:r>
      <w:r w:rsidR="00765302">
        <w:rPr>
          <w:rFonts w:cstheme="minorHAnsi"/>
          <w:bCs/>
        </w:rPr>
        <w:t>a</w:t>
      </w:r>
      <w:r w:rsidRPr="003D50E4">
        <w:rPr>
          <w:rFonts w:cstheme="minorHAnsi"/>
          <w:bCs/>
        </w:rPr>
        <w:t xml:space="preserve"> dress."</w:t>
      </w:r>
    </w:p>
    <w:p w14:paraId="2C3FCB97" w14:textId="671BBC0C" w:rsidR="003D50E4" w:rsidRPr="003D50E4" w:rsidRDefault="00765302" w:rsidP="003D50E4">
      <w:pPr>
        <w:rPr>
          <w:rFonts w:cstheme="minorHAnsi"/>
          <w:bCs/>
        </w:rPr>
      </w:pPr>
      <w:r>
        <w:rPr>
          <w:rFonts w:cstheme="minorHAnsi"/>
          <w:bCs/>
        </w:rPr>
        <w:t xml:space="preserve">       </w:t>
      </w:r>
      <w:r w:rsidR="003D50E4" w:rsidRPr="003D50E4">
        <w:rPr>
          <w:rFonts w:cstheme="minorHAnsi"/>
          <w:bCs/>
        </w:rPr>
        <w:t>He looks at her keenly then nods, "So tell me about my daughter Captain."</w:t>
      </w:r>
    </w:p>
    <w:p w14:paraId="06B3480F" w14:textId="658C4CFE" w:rsidR="003D50E4" w:rsidRPr="003D50E4" w:rsidRDefault="00765302" w:rsidP="003D50E4">
      <w:pPr>
        <w:rPr>
          <w:rFonts w:cstheme="minorHAnsi"/>
          <w:bCs/>
        </w:rPr>
      </w:pPr>
      <w:r>
        <w:rPr>
          <w:rFonts w:cstheme="minorHAnsi"/>
          <w:bCs/>
        </w:rPr>
        <w:t xml:space="preserve">      </w:t>
      </w:r>
      <w:r w:rsidR="003D50E4" w:rsidRPr="003D50E4">
        <w:rPr>
          <w:rFonts w:cstheme="minorHAnsi"/>
          <w:bCs/>
        </w:rPr>
        <w:t xml:space="preserve">"I was away much of the time as duty calls to feed a crew. I met her while venturing in Arabel. We got along we did. She wanted to start a venture guild. Invited me in. Called it the Silver </w:t>
      </w:r>
      <w:r>
        <w:rPr>
          <w:rFonts w:cstheme="minorHAnsi"/>
          <w:bCs/>
        </w:rPr>
        <w:t>C</w:t>
      </w:r>
      <w:r w:rsidR="003D50E4" w:rsidRPr="003D50E4">
        <w:rPr>
          <w:rFonts w:cstheme="minorHAnsi"/>
          <w:bCs/>
        </w:rPr>
        <w:t>oin. but times changed. Enemies lining up against the new city state. Dream never materialized.</w:t>
      </w:r>
    </w:p>
    <w:p w14:paraId="00CFFCAE" w14:textId="75922015" w:rsidR="003D50E4" w:rsidRPr="003D50E4" w:rsidRDefault="00765302" w:rsidP="003D50E4">
      <w:pPr>
        <w:rPr>
          <w:rFonts w:cstheme="minorHAnsi"/>
          <w:bCs/>
        </w:rPr>
      </w:pPr>
      <w:r>
        <w:rPr>
          <w:rFonts w:cstheme="minorHAnsi"/>
          <w:bCs/>
        </w:rPr>
        <w:t xml:space="preserve">      </w:t>
      </w:r>
      <w:r w:rsidR="003D50E4" w:rsidRPr="003D50E4">
        <w:rPr>
          <w:rFonts w:cstheme="minorHAnsi"/>
          <w:bCs/>
        </w:rPr>
        <w:t>She was a fine fighter and woman. A good soul. Better than me. Fell in love with her and we married under Sehanine's light."</w:t>
      </w:r>
    </w:p>
    <w:p w14:paraId="6DE18CB5" w14:textId="77008FD8" w:rsidR="003D50E4" w:rsidRPr="003D50E4" w:rsidRDefault="00765302" w:rsidP="003D50E4">
      <w:pPr>
        <w:rPr>
          <w:rFonts w:cstheme="minorHAnsi"/>
          <w:bCs/>
        </w:rPr>
      </w:pPr>
      <w:r>
        <w:rPr>
          <w:rFonts w:cstheme="minorHAnsi"/>
          <w:bCs/>
        </w:rPr>
        <w:t xml:space="preserve">     </w:t>
      </w:r>
      <w:r w:rsidR="003D50E4" w:rsidRPr="003D50E4">
        <w:rPr>
          <w:rFonts w:cstheme="minorHAnsi"/>
          <w:bCs/>
        </w:rPr>
        <w:t>"How did she die?"</w:t>
      </w:r>
    </w:p>
    <w:p w14:paraId="2A19EB9D" w14:textId="04F33120" w:rsidR="003D50E4" w:rsidRPr="003D50E4" w:rsidRDefault="00765302" w:rsidP="003D50E4">
      <w:pPr>
        <w:rPr>
          <w:rFonts w:cstheme="minorHAnsi"/>
          <w:bCs/>
        </w:rPr>
      </w:pPr>
      <w:r>
        <w:rPr>
          <w:rFonts w:cstheme="minorHAnsi"/>
          <w:bCs/>
        </w:rPr>
        <w:lastRenderedPageBreak/>
        <w:t xml:space="preserve">      </w:t>
      </w:r>
      <w:r w:rsidR="003D50E4" w:rsidRPr="003D50E4">
        <w:rPr>
          <w:rFonts w:cstheme="minorHAnsi"/>
          <w:bCs/>
        </w:rPr>
        <w:t>"Horde attacked the city. Ava, a few others, me we defended the east gate. I'm a support mage. directed the battle. healed people and used a spell or my longbow when saw a</w:t>
      </w:r>
      <w:r>
        <w:rPr>
          <w:rFonts w:cstheme="minorHAnsi"/>
          <w:bCs/>
        </w:rPr>
        <w:t>n</w:t>
      </w:r>
      <w:r w:rsidR="003D50E4" w:rsidRPr="003D50E4">
        <w:rPr>
          <w:rFonts w:cstheme="minorHAnsi"/>
          <w:bCs/>
        </w:rPr>
        <w:t xml:space="preserve"> opening to. We did well at first till the horde came up the side from scaling the walls. All chaos broke out. Many abandoning the gate. I went around a building and back </w:t>
      </w:r>
      <w:r w:rsidRPr="003D50E4">
        <w:rPr>
          <w:rFonts w:cstheme="minorHAnsi"/>
          <w:bCs/>
        </w:rPr>
        <w:t>kobolds</w:t>
      </w:r>
      <w:r w:rsidR="003D50E4" w:rsidRPr="003D50E4">
        <w:rPr>
          <w:rFonts w:cstheme="minorHAnsi"/>
          <w:bCs/>
        </w:rPr>
        <w:t xml:space="preserve"> on my heals. Ava was gone. Didn't know where she went. most likely toward the castle.</w:t>
      </w:r>
    </w:p>
    <w:p w14:paraId="62447FA5" w14:textId="71B5DBC5" w:rsidR="003D50E4" w:rsidRPr="003D50E4" w:rsidRDefault="00765302" w:rsidP="003D50E4">
      <w:pPr>
        <w:rPr>
          <w:rFonts w:cstheme="minorHAnsi"/>
          <w:bCs/>
        </w:rPr>
      </w:pPr>
      <w:r>
        <w:rPr>
          <w:rFonts w:cstheme="minorHAnsi"/>
          <w:bCs/>
        </w:rPr>
        <w:t xml:space="preserve">      </w:t>
      </w:r>
      <w:r w:rsidR="003D50E4" w:rsidRPr="003D50E4">
        <w:rPr>
          <w:rFonts w:cstheme="minorHAnsi"/>
          <w:bCs/>
        </w:rPr>
        <w:t>I stayed to get everyone else out of the east side of the city. wound up on the wall faced by a horde of orcs. Kept pelting them with my bow being I was out of spells. they brought a dragon touched mage in and dispelled my shields. I went down but someone must of found me. wound up at the castle someone tending my wounds.</w:t>
      </w:r>
    </w:p>
    <w:p w14:paraId="06A3C308" w14:textId="6D447EEF" w:rsidR="003D50E4" w:rsidRPr="003D50E4" w:rsidRDefault="00765302" w:rsidP="003D50E4">
      <w:pPr>
        <w:rPr>
          <w:rFonts w:cstheme="minorHAnsi"/>
          <w:bCs/>
        </w:rPr>
      </w:pPr>
      <w:r>
        <w:rPr>
          <w:rFonts w:cstheme="minorHAnsi"/>
          <w:bCs/>
        </w:rPr>
        <w:t xml:space="preserve">      </w:t>
      </w:r>
      <w:r w:rsidR="003D50E4" w:rsidRPr="003D50E4">
        <w:rPr>
          <w:rFonts w:cstheme="minorHAnsi"/>
          <w:bCs/>
        </w:rPr>
        <w:t>Rested and had to retake the castle. and finally drove them out. All that time did not see her. We finally won though the king died. When the battle was over someone placed her body in front of me. I tried to revive her to no avail. She waits for me in Avandor."</w:t>
      </w:r>
    </w:p>
    <w:p w14:paraId="1775C5B1" w14:textId="16E8C6E0" w:rsidR="003D50E4" w:rsidRPr="003D50E4" w:rsidRDefault="00765302" w:rsidP="003D50E4">
      <w:pPr>
        <w:rPr>
          <w:rFonts w:cstheme="minorHAnsi"/>
          <w:bCs/>
        </w:rPr>
      </w:pPr>
      <w:r>
        <w:rPr>
          <w:rFonts w:cstheme="minorHAnsi"/>
          <w:bCs/>
        </w:rPr>
        <w:t xml:space="preserve">      </w:t>
      </w:r>
      <w:r w:rsidR="003D50E4" w:rsidRPr="003D50E4">
        <w:rPr>
          <w:rFonts w:cstheme="minorHAnsi"/>
          <w:bCs/>
        </w:rPr>
        <w:t>He takes a drink and caresses' the lock of hair, "The body?"</w:t>
      </w:r>
    </w:p>
    <w:p w14:paraId="282A1388" w14:textId="7D3DE321" w:rsidR="003D50E4" w:rsidRPr="003D50E4" w:rsidRDefault="00765302" w:rsidP="003D50E4">
      <w:pPr>
        <w:rPr>
          <w:rFonts w:cstheme="minorHAnsi"/>
          <w:bCs/>
        </w:rPr>
      </w:pPr>
      <w:r>
        <w:rPr>
          <w:rFonts w:cstheme="minorHAnsi"/>
          <w:bCs/>
        </w:rPr>
        <w:t xml:space="preserve">     </w:t>
      </w:r>
      <w:r w:rsidR="003D50E4" w:rsidRPr="003D50E4">
        <w:rPr>
          <w:rFonts w:cstheme="minorHAnsi"/>
          <w:bCs/>
        </w:rPr>
        <w:t>Wrapped her proper in her moon dress. Took her to trench and laid her to rest. Said the ceremony. I loved her wasn't about to let her body go without proper rites." Tears start to stream down Lauriella's eyes.</w:t>
      </w:r>
    </w:p>
    <w:p w14:paraId="25C4D891" w14:textId="1316C80A" w:rsidR="003D50E4" w:rsidRPr="003D50E4" w:rsidRDefault="00765302" w:rsidP="003D50E4">
      <w:pPr>
        <w:rPr>
          <w:rFonts w:cstheme="minorHAnsi"/>
          <w:bCs/>
        </w:rPr>
      </w:pPr>
      <w:r>
        <w:rPr>
          <w:rFonts w:cstheme="minorHAnsi"/>
          <w:bCs/>
        </w:rPr>
        <w:t xml:space="preserve">      </w:t>
      </w:r>
      <w:r w:rsidR="003D50E4" w:rsidRPr="003D50E4">
        <w:rPr>
          <w:rFonts w:cstheme="minorHAnsi"/>
          <w:bCs/>
        </w:rPr>
        <w:t>"You make her happy?"</w:t>
      </w:r>
    </w:p>
    <w:p w14:paraId="3ABC807D" w14:textId="01F00866" w:rsidR="003D50E4" w:rsidRPr="003D50E4" w:rsidRDefault="00765302" w:rsidP="003D50E4">
      <w:pPr>
        <w:rPr>
          <w:rFonts w:cstheme="minorHAnsi"/>
          <w:bCs/>
        </w:rPr>
      </w:pPr>
      <w:r>
        <w:rPr>
          <w:rFonts w:cstheme="minorHAnsi"/>
          <w:bCs/>
        </w:rPr>
        <w:t xml:space="preserve">     </w:t>
      </w:r>
      <w:r w:rsidR="003D50E4" w:rsidRPr="003D50E4">
        <w:rPr>
          <w:rFonts w:cstheme="minorHAnsi"/>
          <w:bCs/>
        </w:rPr>
        <w:t>"I did my best Mr</w:t>
      </w:r>
      <w:r>
        <w:rPr>
          <w:rFonts w:cstheme="minorHAnsi"/>
          <w:bCs/>
        </w:rPr>
        <w:t>.</w:t>
      </w:r>
      <w:r w:rsidR="003D50E4" w:rsidRPr="003D50E4">
        <w:rPr>
          <w:rFonts w:cstheme="minorHAnsi"/>
          <w:bCs/>
        </w:rPr>
        <w:t xml:space="preserve"> Selakiir. I believe I did." She smiles weakly still tears streaming down her face."</w:t>
      </w:r>
    </w:p>
    <w:p w14:paraId="6E3F4925" w14:textId="3AA55FE1" w:rsidR="003D50E4" w:rsidRPr="003D50E4" w:rsidRDefault="00765302" w:rsidP="003D50E4">
      <w:pPr>
        <w:rPr>
          <w:rFonts w:cstheme="minorHAnsi"/>
          <w:bCs/>
        </w:rPr>
      </w:pPr>
      <w:r>
        <w:rPr>
          <w:rFonts w:cstheme="minorHAnsi"/>
          <w:bCs/>
        </w:rPr>
        <w:t xml:space="preserve">      </w:t>
      </w:r>
      <w:r w:rsidR="003D50E4" w:rsidRPr="003D50E4">
        <w:rPr>
          <w:rFonts w:cstheme="minorHAnsi"/>
          <w:bCs/>
        </w:rPr>
        <w:t>He takes a drink, "I believe you did too. It's in the letter. She wouldn't write it if it were not true. I'm sorry for your loss, Captain."</w:t>
      </w:r>
    </w:p>
    <w:p w14:paraId="6D538724" w14:textId="08C3ED72" w:rsidR="003D50E4" w:rsidRPr="003D50E4" w:rsidRDefault="00765302" w:rsidP="003D50E4">
      <w:pPr>
        <w:rPr>
          <w:rFonts w:cstheme="minorHAnsi"/>
          <w:bCs/>
        </w:rPr>
      </w:pPr>
      <w:r>
        <w:rPr>
          <w:rFonts w:cstheme="minorHAnsi"/>
          <w:bCs/>
        </w:rPr>
        <w:t xml:space="preserve">      </w:t>
      </w:r>
      <w:r w:rsidR="003D50E4" w:rsidRPr="003D50E4">
        <w:rPr>
          <w:rFonts w:cstheme="minorHAnsi"/>
          <w:bCs/>
        </w:rPr>
        <w:t>"I'm sorry for yours."</w:t>
      </w:r>
    </w:p>
    <w:p w14:paraId="61C89CBB" w14:textId="051C5AA1" w:rsidR="003D50E4" w:rsidRPr="003D50E4" w:rsidRDefault="00765302" w:rsidP="003D50E4">
      <w:pPr>
        <w:rPr>
          <w:rFonts w:cstheme="minorHAnsi"/>
          <w:bCs/>
        </w:rPr>
      </w:pPr>
      <w:r>
        <w:rPr>
          <w:rFonts w:cstheme="minorHAnsi"/>
          <w:bCs/>
        </w:rPr>
        <w:t xml:space="preserve">     </w:t>
      </w:r>
      <w:r w:rsidR="003D50E4" w:rsidRPr="003D50E4">
        <w:rPr>
          <w:rFonts w:cstheme="minorHAnsi"/>
          <w:bCs/>
        </w:rPr>
        <w:t>"And thank you. Most wouldn't have the courage to face us. You're an honorable woman."</w:t>
      </w:r>
    </w:p>
    <w:p w14:paraId="54AE6458" w14:textId="27B5AB41" w:rsidR="003D50E4" w:rsidRPr="003D50E4" w:rsidRDefault="00765302" w:rsidP="003D50E4">
      <w:pPr>
        <w:rPr>
          <w:rFonts w:cstheme="minorHAnsi"/>
          <w:bCs/>
        </w:rPr>
      </w:pPr>
      <w:r>
        <w:rPr>
          <w:rFonts w:cstheme="minorHAnsi"/>
          <w:bCs/>
        </w:rPr>
        <w:t xml:space="preserve">     </w:t>
      </w:r>
      <w:r w:rsidR="003D50E4" w:rsidRPr="003D50E4">
        <w:rPr>
          <w:rFonts w:cstheme="minorHAnsi"/>
          <w:bCs/>
        </w:rPr>
        <w:t>"I'll take her things to you on the morn. She did well. Your family will never want for anything."</w:t>
      </w:r>
    </w:p>
    <w:p w14:paraId="2B35EEAC" w14:textId="76330628" w:rsidR="003D50E4" w:rsidRPr="003D50E4" w:rsidRDefault="00765302" w:rsidP="003D50E4">
      <w:pPr>
        <w:rPr>
          <w:rFonts w:cstheme="minorHAnsi"/>
          <w:bCs/>
        </w:rPr>
      </w:pPr>
      <w:r>
        <w:rPr>
          <w:rFonts w:cstheme="minorHAnsi"/>
          <w:bCs/>
        </w:rPr>
        <w:t xml:space="preserve">     </w:t>
      </w:r>
      <w:r w:rsidR="003D50E4" w:rsidRPr="003D50E4">
        <w:rPr>
          <w:rFonts w:cstheme="minorHAnsi"/>
          <w:bCs/>
        </w:rPr>
        <w:t>"Rather have my daughter back but I know you did your best to protect her."</w:t>
      </w:r>
    </w:p>
    <w:p w14:paraId="0237739D" w14:textId="199E455C" w:rsidR="003D50E4" w:rsidRPr="003D50E4" w:rsidRDefault="00765302" w:rsidP="003D50E4">
      <w:pPr>
        <w:rPr>
          <w:rFonts w:cstheme="minorHAnsi"/>
          <w:bCs/>
        </w:rPr>
      </w:pPr>
      <w:r>
        <w:rPr>
          <w:rFonts w:cstheme="minorHAnsi"/>
          <w:bCs/>
        </w:rPr>
        <w:t xml:space="preserve">     </w:t>
      </w:r>
      <w:r w:rsidR="003D50E4" w:rsidRPr="003D50E4">
        <w:rPr>
          <w:rFonts w:cstheme="minorHAnsi"/>
          <w:bCs/>
        </w:rPr>
        <w:t>Lauri nods, "I did."</w:t>
      </w:r>
    </w:p>
    <w:p w14:paraId="54C59433" w14:textId="7B270703" w:rsidR="003D50E4" w:rsidRPr="003D50E4" w:rsidRDefault="00765302" w:rsidP="003D50E4">
      <w:pPr>
        <w:rPr>
          <w:rFonts w:cstheme="minorHAnsi"/>
          <w:bCs/>
        </w:rPr>
      </w:pPr>
      <w:r>
        <w:rPr>
          <w:rFonts w:cstheme="minorHAnsi"/>
          <w:bCs/>
        </w:rPr>
        <w:t xml:space="preserve">     </w:t>
      </w:r>
      <w:r w:rsidR="003D50E4" w:rsidRPr="003D50E4">
        <w:rPr>
          <w:rFonts w:cstheme="minorHAnsi"/>
          <w:bCs/>
        </w:rPr>
        <w:t xml:space="preserve">"Think </w:t>
      </w:r>
      <w:r w:rsidRPr="003D50E4">
        <w:rPr>
          <w:rFonts w:cstheme="minorHAnsi"/>
          <w:bCs/>
        </w:rPr>
        <w:t>it’s</w:t>
      </w:r>
      <w:r w:rsidR="003D50E4" w:rsidRPr="003D50E4">
        <w:rPr>
          <w:rFonts w:cstheme="minorHAnsi"/>
          <w:bCs/>
        </w:rPr>
        <w:t xml:space="preserve"> time to leave then. Don't imagine we'll be seeing you again."</w:t>
      </w:r>
    </w:p>
    <w:p w14:paraId="573E0F74" w14:textId="1A3B60E1" w:rsidR="003D50E4" w:rsidRPr="003D50E4" w:rsidRDefault="00765302" w:rsidP="003D50E4">
      <w:pPr>
        <w:rPr>
          <w:rFonts w:cstheme="minorHAnsi"/>
          <w:bCs/>
        </w:rPr>
      </w:pPr>
      <w:r>
        <w:rPr>
          <w:rFonts w:cstheme="minorHAnsi"/>
          <w:bCs/>
        </w:rPr>
        <w:t xml:space="preserve">     </w:t>
      </w:r>
      <w:r w:rsidR="003D50E4" w:rsidRPr="003D50E4">
        <w:rPr>
          <w:rFonts w:cstheme="minorHAnsi"/>
          <w:bCs/>
        </w:rPr>
        <w:t xml:space="preserve">"Aye. I </w:t>
      </w:r>
      <w:r w:rsidRPr="003D50E4">
        <w:rPr>
          <w:rFonts w:cstheme="minorHAnsi"/>
          <w:bCs/>
        </w:rPr>
        <w:t>must</w:t>
      </w:r>
      <w:r w:rsidR="003D50E4" w:rsidRPr="003D50E4">
        <w:rPr>
          <w:rFonts w:cstheme="minorHAnsi"/>
          <w:bCs/>
        </w:rPr>
        <w:t xml:space="preserve"> return. Try to right the wrongs done to the city. Live at Immersea. You find yerselves in any trouble I'll be there next 4-5 year. Always welcome at me fire when I not haul</w:t>
      </w:r>
      <w:r w:rsidR="00985A28">
        <w:rPr>
          <w:rFonts w:cstheme="minorHAnsi"/>
          <w:bCs/>
        </w:rPr>
        <w:t>’</w:t>
      </w:r>
      <w:r w:rsidR="003D50E4" w:rsidRPr="003D50E4">
        <w:rPr>
          <w:rFonts w:cstheme="minorHAnsi"/>
          <w:bCs/>
        </w:rPr>
        <w:t>in."</w:t>
      </w:r>
    </w:p>
    <w:p w14:paraId="344298DA" w14:textId="730046B7" w:rsidR="003D50E4" w:rsidRDefault="00765302" w:rsidP="003D50E4">
      <w:pPr>
        <w:rPr>
          <w:rFonts w:cstheme="minorHAnsi"/>
          <w:bCs/>
        </w:rPr>
      </w:pPr>
      <w:r>
        <w:rPr>
          <w:rFonts w:cstheme="minorHAnsi"/>
          <w:bCs/>
        </w:rPr>
        <w:t xml:space="preserve">     </w:t>
      </w:r>
      <w:r w:rsidR="003D50E4" w:rsidRPr="003D50E4">
        <w:rPr>
          <w:rFonts w:cstheme="minorHAnsi"/>
          <w:bCs/>
        </w:rPr>
        <w:t>He nods to her. Lauri finishes her drink and leaves with a bruised face and a broken heart.</w:t>
      </w:r>
    </w:p>
    <w:p w14:paraId="6CA5D669" w14:textId="311F64C5" w:rsidR="00985A28" w:rsidRDefault="00985A28" w:rsidP="003D50E4">
      <w:pPr>
        <w:rPr>
          <w:rFonts w:cstheme="minorHAnsi"/>
          <w:bCs/>
        </w:rPr>
      </w:pPr>
    </w:p>
    <w:p w14:paraId="734A03F8" w14:textId="3388FF84" w:rsidR="00985A28" w:rsidRPr="00985A28" w:rsidRDefault="00985A28" w:rsidP="00985A28">
      <w:pPr>
        <w:rPr>
          <w:rFonts w:cstheme="minorHAnsi"/>
          <w:bCs/>
        </w:rPr>
      </w:pPr>
      <w:r>
        <w:rPr>
          <w:rFonts w:cstheme="minorHAnsi"/>
          <w:bCs/>
        </w:rPr>
        <w:t xml:space="preserve">     </w:t>
      </w:r>
      <w:r w:rsidRPr="00985A28">
        <w:rPr>
          <w:rFonts w:cstheme="minorHAnsi"/>
          <w:bCs/>
        </w:rPr>
        <w:t xml:space="preserve">Lauriella comes back to the apartment after an arduous two days in Arabel. On the first day she went to the </w:t>
      </w:r>
      <w:r>
        <w:rPr>
          <w:rFonts w:cstheme="minorHAnsi"/>
          <w:bCs/>
        </w:rPr>
        <w:t>S</w:t>
      </w:r>
      <w:r w:rsidRPr="00985A28">
        <w:rPr>
          <w:rFonts w:cstheme="minorHAnsi"/>
          <w:bCs/>
        </w:rPr>
        <w:t>tonelands and moved on to the old ruins to what she believes is an old fallen Netheilesse earth mote. While there she must have hit a trap after being separated from Nyx and the rest of the group.</w:t>
      </w:r>
    </w:p>
    <w:p w14:paraId="50630616" w14:textId="302B2913" w:rsidR="00985A28" w:rsidRPr="00985A28" w:rsidRDefault="00985A28" w:rsidP="00985A28">
      <w:pPr>
        <w:rPr>
          <w:rFonts w:cstheme="minorHAnsi"/>
          <w:bCs/>
        </w:rPr>
      </w:pPr>
      <w:r>
        <w:rPr>
          <w:rFonts w:cstheme="minorHAnsi"/>
          <w:bCs/>
        </w:rPr>
        <w:t xml:space="preserve">     </w:t>
      </w:r>
      <w:r w:rsidRPr="00985A28">
        <w:rPr>
          <w:rFonts w:cstheme="minorHAnsi"/>
          <w:bCs/>
        </w:rPr>
        <w:t xml:space="preserve">waking up she found herself alone deep within the bottom of the city in water up to her waist while sitting. She felt lucky she didn't slip under and drown. Using her ring of invisibility, she walked around the undead and gargoyles trying to be as quiet as possible. The tactic worked. None saw her. Making her way to through the </w:t>
      </w:r>
      <w:r>
        <w:rPr>
          <w:rFonts w:cstheme="minorHAnsi"/>
          <w:bCs/>
        </w:rPr>
        <w:t>S</w:t>
      </w:r>
      <w:r w:rsidRPr="00985A28">
        <w:rPr>
          <w:rFonts w:cstheme="minorHAnsi"/>
          <w:bCs/>
        </w:rPr>
        <w:t xml:space="preserve">tonelands however the mobs of gnolls, hyenas and hobgoblins did see her. She used every tactic she knew and then some. </w:t>
      </w:r>
      <w:r>
        <w:rPr>
          <w:rFonts w:cstheme="minorHAnsi"/>
          <w:bCs/>
        </w:rPr>
        <w:t>Five hundred</w:t>
      </w:r>
      <w:r w:rsidRPr="00985A28">
        <w:rPr>
          <w:rFonts w:cstheme="minorHAnsi"/>
          <w:bCs/>
        </w:rPr>
        <w:t xml:space="preserve"> feet from the edge she was hit on the back of the head by something. what she didn't know. She found herself at Tymora's</w:t>
      </w:r>
      <w:r>
        <w:rPr>
          <w:rFonts w:cstheme="minorHAnsi"/>
          <w:bCs/>
        </w:rPr>
        <w:t xml:space="preserve"> temple</w:t>
      </w:r>
      <w:r w:rsidRPr="00985A28">
        <w:rPr>
          <w:rFonts w:cstheme="minorHAnsi"/>
          <w:bCs/>
        </w:rPr>
        <w:t xml:space="preserve"> with an aching head.</w:t>
      </w:r>
    </w:p>
    <w:p w14:paraId="0984DABE" w14:textId="1F832E0D" w:rsidR="00985A28" w:rsidRPr="00985A28" w:rsidRDefault="00985A28" w:rsidP="00985A28">
      <w:pPr>
        <w:rPr>
          <w:rFonts w:cstheme="minorHAnsi"/>
          <w:bCs/>
        </w:rPr>
      </w:pPr>
      <w:r>
        <w:rPr>
          <w:rFonts w:cstheme="minorHAnsi"/>
          <w:bCs/>
        </w:rPr>
        <w:t xml:space="preserve">     </w:t>
      </w:r>
      <w:r w:rsidRPr="00985A28">
        <w:rPr>
          <w:rFonts w:cstheme="minorHAnsi"/>
          <w:bCs/>
        </w:rPr>
        <w:t>Going to the faceless she drinks a few whiskeys then goes to the palace. Every time she goes there, she approaches the monument and speaks to Ava. She tells her of her unbending love for her and her adventures in Arabel or other places. She tells her of her hopes. When done Lauri places a moon lily by the monument, kisses her hand then touches it. She feels in her heart Ava will always be watching.</w:t>
      </w:r>
    </w:p>
    <w:p w14:paraId="4B53EC5A" w14:textId="3ED79E7F" w:rsidR="00985A28" w:rsidRPr="00985A28" w:rsidRDefault="00985A28" w:rsidP="00985A28">
      <w:pPr>
        <w:rPr>
          <w:rFonts w:cstheme="minorHAnsi"/>
          <w:bCs/>
        </w:rPr>
      </w:pPr>
      <w:r>
        <w:rPr>
          <w:rFonts w:cstheme="minorHAnsi"/>
          <w:bCs/>
        </w:rPr>
        <w:t xml:space="preserve">      </w:t>
      </w:r>
      <w:r w:rsidRPr="00985A28">
        <w:rPr>
          <w:rFonts w:cstheme="minorHAnsi"/>
          <w:bCs/>
        </w:rPr>
        <w:t>When done she heads back to Immersea. It is the night of new moon. A time for reflection. She cut open and cleaned several dozen clams putting them back in half their shells with some spices. set up tables and chairs. Made a campfire. and bought several bottles of wine, ale and spirits for anyone wanting to come.</w:t>
      </w:r>
    </w:p>
    <w:p w14:paraId="0CD2E9B5" w14:textId="3B21C982" w:rsidR="00985A28" w:rsidRPr="00985A28" w:rsidRDefault="00985A28" w:rsidP="00985A28">
      <w:pPr>
        <w:rPr>
          <w:rFonts w:cstheme="minorHAnsi"/>
          <w:bCs/>
        </w:rPr>
      </w:pPr>
      <w:r>
        <w:rPr>
          <w:rFonts w:cstheme="minorHAnsi"/>
          <w:bCs/>
        </w:rPr>
        <w:lastRenderedPageBreak/>
        <w:t xml:space="preserve">     </w:t>
      </w:r>
      <w:r w:rsidRPr="00985A28">
        <w:rPr>
          <w:rFonts w:cstheme="minorHAnsi"/>
          <w:bCs/>
        </w:rPr>
        <w:t>Last reflection only Nan came and told Lauri about how she came to be an Oathtaker. How she will one day meld into the forest and become part of its spirit. This reflection Atrick, A young woman by the name of Aurora, and Burdrul the dwarf. Burdrul gave a fine repertoire of the battle from his experience. Lauri listened respectfully to his rendition. Aurora asked him many questions. Atrick added a few comments of what he saw in the historic district. All in all, twas a good night for her. She did not mention Ava. She thought it would put the upbeat guests into a depressive mode.</w:t>
      </w:r>
    </w:p>
    <w:p w14:paraId="0403D880" w14:textId="1D4F24CF" w:rsidR="00985A28" w:rsidRPr="00985A28" w:rsidRDefault="00985A28" w:rsidP="00985A28">
      <w:pPr>
        <w:rPr>
          <w:rFonts w:cstheme="minorHAnsi"/>
          <w:bCs/>
        </w:rPr>
      </w:pPr>
      <w:r>
        <w:rPr>
          <w:rFonts w:cstheme="minorHAnsi"/>
          <w:bCs/>
        </w:rPr>
        <w:t xml:space="preserve">      </w:t>
      </w:r>
      <w:r w:rsidRPr="00985A28">
        <w:rPr>
          <w:rFonts w:cstheme="minorHAnsi"/>
          <w:bCs/>
        </w:rPr>
        <w:t>At dawn her guest left her. Atrick carried the food and unopened bottles to the inn to be donated to the people of immersea. Lauri folded up the chairs and tables bringing them back to the inn. When all had left Lauriella goes back to her ring of moonflowers that act as a border for the area of reflection. She sits on a large flat boulder and stares out at the great lake wyvernwater. She stays and remembers her wife for many hours. With reflection complete the official mourning period is over. Lauriella now must continue her life even if she still feels the pain of loss. At noon she picks herself up and heads to Arabel again.</w:t>
      </w:r>
    </w:p>
    <w:p w14:paraId="58250C6C" w14:textId="225AFEAD" w:rsidR="00985A28" w:rsidRPr="00985A28" w:rsidRDefault="00985A28" w:rsidP="00985A28">
      <w:pPr>
        <w:rPr>
          <w:rFonts w:cstheme="minorHAnsi"/>
          <w:bCs/>
        </w:rPr>
      </w:pPr>
      <w:r>
        <w:rPr>
          <w:rFonts w:cstheme="minorHAnsi"/>
          <w:bCs/>
        </w:rPr>
        <w:t xml:space="preserve">      </w:t>
      </w:r>
      <w:r w:rsidRPr="00985A28">
        <w:rPr>
          <w:rFonts w:cstheme="minorHAnsi"/>
          <w:bCs/>
        </w:rPr>
        <w:t>Lauri still has a little more than a half dozen treasure maps. She picks up a whole gaggle of adventurers including Nyx, Grell, Burdrul, Aurora, Mac, and others and they seek out treasure. Nyx and some others also have maps together they find a wealth of coin and goods. When finish all leave accept Mac, and Alister. The three head down into the tunnels to find Mac</w:t>
      </w:r>
      <w:r w:rsidR="00D21AEE">
        <w:rPr>
          <w:rFonts w:cstheme="minorHAnsi"/>
          <w:bCs/>
        </w:rPr>
        <w:t>’</w:t>
      </w:r>
      <w:r w:rsidRPr="00985A28">
        <w:rPr>
          <w:rFonts w:cstheme="minorHAnsi"/>
          <w:bCs/>
        </w:rPr>
        <w:t>s vampire friend. They found nothing however, when they got to the old tomb glowing with light and sealed by sorcery</w:t>
      </w:r>
      <w:r w:rsidR="00D21AEE">
        <w:rPr>
          <w:rFonts w:cstheme="minorHAnsi"/>
          <w:bCs/>
        </w:rPr>
        <w:t>.</w:t>
      </w:r>
      <w:r w:rsidRPr="00985A28">
        <w:rPr>
          <w:rFonts w:cstheme="minorHAnsi"/>
          <w:bCs/>
        </w:rPr>
        <w:t xml:space="preserve"> She remembered something she had that could help Mac and her solve some of the puzzle between Asbaron and the Vampires who are at odds over a Caul.</w:t>
      </w:r>
    </w:p>
    <w:p w14:paraId="45CAA840" w14:textId="28DBCB67" w:rsidR="00985A28" w:rsidRPr="00985A28" w:rsidRDefault="00D21AEE" w:rsidP="00985A28">
      <w:pPr>
        <w:rPr>
          <w:rFonts w:cstheme="minorHAnsi"/>
          <w:bCs/>
        </w:rPr>
      </w:pPr>
      <w:r>
        <w:rPr>
          <w:rFonts w:cstheme="minorHAnsi"/>
          <w:bCs/>
        </w:rPr>
        <w:t xml:space="preserve">     </w:t>
      </w:r>
      <w:r w:rsidR="00985A28" w:rsidRPr="00985A28">
        <w:rPr>
          <w:rFonts w:cstheme="minorHAnsi"/>
          <w:bCs/>
        </w:rPr>
        <w:t>She tells Mac, "I have a scroll of legend lore. Should I try it on the tomb and inscription?"</w:t>
      </w:r>
    </w:p>
    <w:p w14:paraId="065A591B" w14:textId="35015F84" w:rsidR="00985A28" w:rsidRPr="00985A28" w:rsidRDefault="00D21AEE" w:rsidP="00985A28">
      <w:pPr>
        <w:rPr>
          <w:rFonts w:cstheme="minorHAnsi"/>
          <w:bCs/>
        </w:rPr>
      </w:pPr>
      <w:r>
        <w:rPr>
          <w:rFonts w:cstheme="minorHAnsi"/>
          <w:bCs/>
        </w:rPr>
        <w:t xml:space="preserve">     </w:t>
      </w:r>
      <w:r w:rsidR="00985A28" w:rsidRPr="00985A28">
        <w:rPr>
          <w:rFonts w:cstheme="minorHAnsi"/>
          <w:bCs/>
        </w:rPr>
        <w:t>Mac readily agrees. So</w:t>
      </w:r>
      <w:r>
        <w:rPr>
          <w:rFonts w:cstheme="minorHAnsi"/>
          <w:bCs/>
        </w:rPr>
        <w:t>,</w:t>
      </w:r>
      <w:r w:rsidR="00985A28" w:rsidRPr="00985A28">
        <w:rPr>
          <w:rFonts w:cstheme="minorHAnsi"/>
          <w:bCs/>
        </w:rPr>
        <w:t xml:space="preserve"> she casts it. Nothing seems to happen. They walk out somewhat dejected. When Lauri gets back to the inn she lays down and falls into trance. While in revelry a vision suddenly interrupts her daydream. The spell takes form again. She has a vision.</w:t>
      </w:r>
    </w:p>
    <w:p w14:paraId="0209DEC4" w14:textId="360A096B" w:rsidR="00985A28" w:rsidRPr="00985A28" w:rsidRDefault="00D21AEE" w:rsidP="00985A28">
      <w:pPr>
        <w:rPr>
          <w:rFonts w:cstheme="minorHAnsi"/>
          <w:bCs/>
        </w:rPr>
      </w:pPr>
      <w:r>
        <w:rPr>
          <w:rFonts w:cstheme="minorHAnsi"/>
          <w:bCs/>
        </w:rPr>
        <w:t xml:space="preserve">     </w:t>
      </w:r>
      <w:r w:rsidR="00985A28" w:rsidRPr="00985A28">
        <w:rPr>
          <w:rFonts w:cstheme="minorHAnsi"/>
          <w:bCs/>
        </w:rPr>
        <w:t>She dreams the names of two noble families of antique Anauria. The Houses of Nemrin and Maluradek; bitter spite and cold malice, the ancient chains lashing them one to the other.</w:t>
      </w:r>
    </w:p>
    <w:p w14:paraId="3F0B2281" w14:textId="1583A6C5" w:rsidR="00985A28" w:rsidRPr="00985A28" w:rsidRDefault="00D21AEE" w:rsidP="00985A28">
      <w:pPr>
        <w:rPr>
          <w:rFonts w:cstheme="minorHAnsi"/>
          <w:bCs/>
        </w:rPr>
      </w:pPr>
      <w:r>
        <w:rPr>
          <w:rFonts w:cstheme="minorHAnsi"/>
          <w:bCs/>
        </w:rPr>
        <w:t xml:space="preserve">     </w:t>
      </w:r>
      <w:r w:rsidR="00985A28" w:rsidRPr="00985A28">
        <w:rPr>
          <w:rFonts w:cstheme="minorHAnsi"/>
          <w:bCs/>
        </w:rPr>
        <w:t>The vision unfolds further, against a tide of starving Savage Folk, their numbers blackening the sun, and the implacable Anauroch rearing up monstrous behind.</w:t>
      </w:r>
    </w:p>
    <w:p w14:paraId="50A428A9" w14:textId="3A851C70" w:rsidR="00985A28" w:rsidRPr="00985A28" w:rsidRDefault="00D21AEE" w:rsidP="00985A28">
      <w:pPr>
        <w:rPr>
          <w:rFonts w:cstheme="minorHAnsi"/>
          <w:bCs/>
        </w:rPr>
      </w:pPr>
      <w:r>
        <w:rPr>
          <w:rFonts w:cstheme="minorHAnsi"/>
          <w:bCs/>
        </w:rPr>
        <w:t xml:space="preserve">      </w:t>
      </w:r>
      <w:r w:rsidR="00985A28" w:rsidRPr="00985A28">
        <w:rPr>
          <w:rFonts w:cstheme="minorHAnsi"/>
          <w:bCs/>
        </w:rPr>
        <w:t>Here she melts into the bright eclipse of a forge-fire in some deep and sonorous place.</w:t>
      </w:r>
    </w:p>
    <w:p w14:paraId="44B8B276" w14:textId="77777777" w:rsidR="00985A28" w:rsidRPr="00985A28" w:rsidRDefault="00985A28" w:rsidP="00985A28">
      <w:pPr>
        <w:rPr>
          <w:rFonts w:cstheme="minorHAnsi"/>
          <w:bCs/>
        </w:rPr>
      </w:pPr>
      <w:r w:rsidRPr="00985A28">
        <w:rPr>
          <w:rFonts w:cstheme="minorHAnsi"/>
          <w:bCs/>
        </w:rPr>
        <w:t>The sound of not metal but glass.</w:t>
      </w:r>
    </w:p>
    <w:p w14:paraId="7CA33540" w14:textId="42225420" w:rsidR="00985A28" w:rsidRPr="00985A28" w:rsidRDefault="00D21AEE" w:rsidP="00985A28">
      <w:pPr>
        <w:rPr>
          <w:rFonts w:cstheme="minorHAnsi"/>
          <w:bCs/>
        </w:rPr>
      </w:pPr>
      <w:r>
        <w:rPr>
          <w:rFonts w:cstheme="minorHAnsi"/>
          <w:bCs/>
        </w:rPr>
        <w:t xml:space="preserve">     </w:t>
      </w:r>
      <w:r w:rsidR="00985A28" w:rsidRPr="00985A28">
        <w:rPr>
          <w:rFonts w:cstheme="minorHAnsi"/>
          <w:bCs/>
        </w:rPr>
        <w:t>Breaking, bending, blown into a wand? cup? key? It's hard to see against the amber flames.</w:t>
      </w:r>
    </w:p>
    <w:p w14:paraId="1C3ED708" w14:textId="77777777" w:rsidR="00985A28" w:rsidRPr="00985A28" w:rsidRDefault="00985A28" w:rsidP="00985A28">
      <w:pPr>
        <w:rPr>
          <w:rFonts w:cstheme="minorHAnsi"/>
          <w:bCs/>
        </w:rPr>
      </w:pPr>
      <w:r w:rsidRPr="00985A28">
        <w:rPr>
          <w:rFonts w:cstheme="minorHAnsi"/>
          <w:bCs/>
        </w:rPr>
        <w:t>Or are those the eyes of a strange, molten-heat, fire-shaped child?</w:t>
      </w:r>
    </w:p>
    <w:p w14:paraId="7C4C4807" w14:textId="4D342223" w:rsidR="00985A28" w:rsidRPr="00985A28" w:rsidRDefault="00D21AEE" w:rsidP="00985A28">
      <w:pPr>
        <w:rPr>
          <w:rFonts w:cstheme="minorHAnsi"/>
          <w:bCs/>
        </w:rPr>
      </w:pPr>
      <w:r>
        <w:rPr>
          <w:rFonts w:cstheme="minorHAnsi"/>
          <w:bCs/>
        </w:rPr>
        <w:t xml:space="preserve">     </w:t>
      </w:r>
      <w:r w:rsidR="00985A28" w:rsidRPr="00985A28">
        <w:rPr>
          <w:rFonts w:cstheme="minorHAnsi"/>
          <w:bCs/>
        </w:rPr>
        <w:t>Hard to say...</w:t>
      </w:r>
    </w:p>
    <w:p w14:paraId="15742204" w14:textId="0BFBAED9" w:rsidR="00985A28" w:rsidRPr="00985A28" w:rsidRDefault="00D21AEE" w:rsidP="00985A28">
      <w:pPr>
        <w:rPr>
          <w:rFonts w:cstheme="minorHAnsi"/>
          <w:bCs/>
        </w:rPr>
      </w:pPr>
      <w:r>
        <w:rPr>
          <w:rFonts w:cstheme="minorHAnsi"/>
          <w:bCs/>
        </w:rPr>
        <w:t xml:space="preserve">    </w:t>
      </w:r>
      <w:r w:rsidR="00985A28" w:rsidRPr="00985A28">
        <w:rPr>
          <w:rFonts w:cstheme="minorHAnsi"/>
          <w:bCs/>
        </w:rPr>
        <w:t>As the claw of old Night crawls unbidden up and over the desert's sandy skirts, the spell falters.</w:t>
      </w:r>
    </w:p>
    <w:p w14:paraId="2349B578" w14:textId="414650DA" w:rsidR="00985A28" w:rsidRPr="00985A28" w:rsidRDefault="00985A28" w:rsidP="00985A28">
      <w:pPr>
        <w:rPr>
          <w:rFonts w:cstheme="minorHAnsi"/>
          <w:bCs/>
        </w:rPr>
      </w:pPr>
      <w:r w:rsidRPr="00985A28">
        <w:rPr>
          <w:rFonts w:cstheme="minorHAnsi"/>
          <w:bCs/>
        </w:rPr>
        <w:t xml:space="preserve">The stars brightening at last, </w:t>
      </w:r>
      <w:r w:rsidR="00D21AEE" w:rsidRPr="00985A28">
        <w:rPr>
          <w:rFonts w:cstheme="minorHAnsi"/>
          <w:bCs/>
        </w:rPr>
        <w:t>terrible,</w:t>
      </w:r>
      <w:r w:rsidRPr="00985A28">
        <w:rPr>
          <w:rFonts w:cstheme="minorHAnsi"/>
          <w:bCs/>
        </w:rPr>
        <w:t xml:space="preserve"> and wonderful into a pair of fiery emerald orbs, mad with old, old melancholy.</w:t>
      </w:r>
    </w:p>
    <w:p w14:paraId="2DD49288" w14:textId="4EF75E1D" w:rsidR="00985A28" w:rsidRPr="00985A28" w:rsidRDefault="00D21AEE" w:rsidP="00985A28">
      <w:pPr>
        <w:rPr>
          <w:rFonts w:cstheme="minorHAnsi"/>
          <w:bCs/>
        </w:rPr>
      </w:pPr>
      <w:r>
        <w:rPr>
          <w:rFonts w:cstheme="minorHAnsi"/>
          <w:bCs/>
        </w:rPr>
        <w:t xml:space="preserve">     </w:t>
      </w:r>
      <w:r w:rsidR="00985A28" w:rsidRPr="00985A28">
        <w:rPr>
          <w:rFonts w:cstheme="minorHAnsi"/>
          <w:bCs/>
        </w:rPr>
        <w:t>Lauri gets up and immediately goes to Mac. He becomes thoughtful then says he has to write a letter. When finished They go back to the smugglers tunnels and find the bones of an angel. Mac places the letter upon the ground in front of it and the group goes back through the tunnels and out into the light.</w:t>
      </w:r>
    </w:p>
    <w:p w14:paraId="3C428E97" w14:textId="018FE58B" w:rsidR="00985A28" w:rsidRPr="00985A28" w:rsidRDefault="00D21AEE" w:rsidP="00985A28">
      <w:pPr>
        <w:rPr>
          <w:rFonts w:cstheme="minorHAnsi"/>
          <w:bCs/>
        </w:rPr>
      </w:pPr>
      <w:r>
        <w:rPr>
          <w:rFonts w:cstheme="minorHAnsi"/>
          <w:bCs/>
        </w:rPr>
        <w:t xml:space="preserve">      </w:t>
      </w:r>
      <w:r w:rsidR="00985A28" w:rsidRPr="00985A28">
        <w:rPr>
          <w:rFonts w:cstheme="minorHAnsi"/>
          <w:bCs/>
        </w:rPr>
        <w:t>Lauri travels back to the faceless to find her Husband Zard drinking with Jo. She joins the conversation. Zard and her get into several discussions before Jo throws them out saying last call. Lauri turns and looks at her, "Out of whiskey again I see?"</w:t>
      </w:r>
    </w:p>
    <w:p w14:paraId="1D055374" w14:textId="414E5F26" w:rsidR="00985A28" w:rsidRPr="00985A28" w:rsidRDefault="00D21AEE" w:rsidP="00985A28">
      <w:pPr>
        <w:rPr>
          <w:rFonts w:cstheme="minorHAnsi"/>
          <w:bCs/>
        </w:rPr>
      </w:pPr>
      <w:r>
        <w:rPr>
          <w:rFonts w:cstheme="minorHAnsi"/>
          <w:bCs/>
        </w:rPr>
        <w:t xml:space="preserve">     </w:t>
      </w:r>
      <w:r w:rsidR="00985A28" w:rsidRPr="00985A28">
        <w:rPr>
          <w:rFonts w:cstheme="minorHAnsi"/>
          <w:bCs/>
        </w:rPr>
        <w:t>"Aye you harlot you drank it all! Now get out!"</w:t>
      </w:r>
    </w:p>
    <w:p w14:paraId="1C699F54" w14:textId="2D5925B0" w:rsidR="00985A28" w:rsidRDefault="00D21AEE" w:rsidP="00985A28">
      <w:pPr>
        <w:rPr>
          <w:rFonts w:cstheme="minorHAnsi"/>
          <w:bCs/>
        </w:rPr>
      </w:pPr>
      <w:r>
        <w:rPr>
          <w:rFonts w:cstheme="minorHAnsi"/>
          <w:bCs/>
        </w:rPr>
        <w:t xml:space="preserve">     </w:t>
      </w:r>
      <w:r w:rsidR="00985A28" w:rsidRPr="00985A28">
        <w:rPr>
          <w:rFonts w:cstheme="minorHAnsi"/>
          <w:bCs/>
        </w:rPr>
        <w:t>Lauri laughs and waves to her. Jo smiles and waves back. The couple go back to their home down south.</w:t>
      </w:r>
    </w:p>
    <w:p w14:paraId="5007A322" w14:textId="500A3328" w:rsidR="00D21AEE" w:rsidRDefault="00D21AEE" w:rsidP="00985A28">
      <w:pPr>
        <w:rPr>
          <w:rFonts w:cstheme="minorHAnsi"/>
          <w:bCs/>
        </w:rPr>
      </w:pPr>
    </w:p>
    <w:p w14:paraId="75ADC9D1" w14:textId="77777777" w:rsidR="00D21AEE" w:rsidRPr="00D21AEE" w:rsidRDefault="00D21AEE" w:rsidP="00D21AEE">
      <w:pPr>
        <w:rPr>
          <w:rFonts w:cstheme="minorHAnsi"/>
          <w:bCs/>
        </w:rPr>
      </w:pPr>
      <w:r>
        <w:rPr>
          <w:rFonts w:cstheme="minorHAnsi"/>
          <w:bCs/>
        </w:rPr>
        <w:t xml:space="preserve">     </w:t>
      </w:r>
      <w:r w:rsidRPr="00D21AEE">
        <w:rPr>
          <w:rFonts w:cstheme="minorHAnsi"/>
          <w:bCs/>
        </w:rPr>
        <w:t>Lauriella startles out of revelry in the dead of night. She sits up on the bed and sighs. Looking over at Zard she sees he's deep within his own past.</w:t>
      </w:r>
    </w:p>
    <w:p w14:paraId="37A28526" w14:textId="6662EB06" w:rsidR="00D21AEE" w:rsidRPr="00D21AEE" w:rsidRDefault="00D21AEE" w:rsidP="00D21AEE">
      <w:pPr>
        <w:rPr>
          <w:rFonts w:cstheme="minorHAnsi"/>
          <w:bCs/>
        </w:rPr>
      </w:pPr>
      <w:r>
        <w:rPr>
          <w:rFonts w:cstheme="minorHAnsi"/>
          <w:bCs/>
        </w:rPr>
        <w:lastRenderedPageBreak/>
        <w:t xml:space="preserve">     </w:t>
      </w:r>
      <w:r w:rsidRPr="00D21AEE">
        <w:rPr>
          <w:rFonts w:cstheme="minorHAnsi"/>
          <w:bCs/>
        </w:rPr>
        <w:t>She asks softly, "Husband, Zard can you hear me?" Zard does not even stir. His eyes blink occasionally locked in the past.</w:t>
      </w:r>
    </w:p>
    <w:p w14:paraId="15193118" w14:textId="22D9C1E5" w:rsidR="00D21AEE" w:rsidRPr="00D21AEE" w:rsidRDefault="00D21AEE" w:rsidP="00D21AEE">
      <w:pPr>
        <w:rPr>
          <w:rFonts w:cstheme="minorHAnsi"/>
          <w:bCs/>
        </w:rPr>
      </w:pPr>
      <w:r>
        <w:rPr>
          <w:rFonts w:cstheme="minorHAnsi"/>
          <w:bCs/>
        </w:rPr>
        <w:t xml:space="preserve">     </w:t>
      </w:r>
      <w:r w:rsidRPr="00D21AEE">
        <w:rPr>
          <w:rFonts w:cstheme="minorHAnsi"/>
          <w:bCs/>
        </w:rPr>
        <w:t>She sighs again, "Typical. Men never listen to women unless they have a cudgel in their hand or have to listen."</w:t>
      </w:r>
    </w:p>
    <w:p w14:paraId="151C9AC0" w14:textId="6A182EEF" w:rsidR="00D21AEE" w:rsidRPr="00D21AEE" w:rsidRDefault="00D21AEE" w:rsidP="00D21AEE">
      <w:pPr>
        <w:rPr>
          <w:rFonts w:cstheme="minorHAnsi"/>
          <w:bCs/>
        </w:rPr>
      </w:pPr>
      <w:r>
        <w:rPr>
          <w:rFonts w:cstheme="minorHAnsi"/>
          <w:bCs/>
        </w:rPr>
        <w:t xml:space="preserve">     </w:t>
      </w:r>
      <w:r w:rsidRPr="00D21AEE">
        <w:rPr>
          <w:rFonts w:cstheme="minorHAnsi"/>
          <w:bCs/>
        </w:rPr>
        <w:t>She looks at the window. Moonlight floods the room. She turns off her infravision and looks at the room in all its moonlit shades of greys and eerie off whites. The silence is deafening. She looks back to her husband contented in his visions.</w:t>
      </w:r>
    </w:p>
    <w:p w14:paraId="3BC45065" w14:textId="0113074C" w:rsidR="00D21AEE" w:rsidRPr="00D21AEE" w:rsidRDefault="00D21AEE" w:rsidP="00D21AEE">
      <w:pPr>
        <w:rPr>
          <w:rFonts w:cstheme="minorHAnsi"/>
          <w:bCs/>
        </w:rPr>
      </w:pPr>
      <w:r>
        <w:rPr>
          <w:rFonts w:cstheme="minorHAnsi"/>
          <w:bCs/>
        </w:rPr>
        <w:t xml:space="preserve">     “</w:t>
      </w:r>
      <w:r w:rsidRPr="00D21AEE">
        <w:rPr>
          <w:rFonts w:cstheme="minorHAnsi"/>
          <w:bCs/>
        </w:rPr>
        <w:t xml:space="preserve">I have to speak to you. I hope you hear this. The next </w:t>
      </w:r>
      <w:r>
        <w:rPr>
          <w:rFonts w:cstheme="minorHAnsi"/>
          <w:bCs/>
        </w:rPr>
        <w:t>twelve</w:t>
      </w:r>
      <w:r w:rsidRPr="00D21AEE">
        <w:rPr>
          <w:rFonts w:cstheme="minorHAnsi"/>
          <w:bCs/>
        </w:rPr>
        <w:t xml:space="preserve"> weeks will be hard. You know I travel. I have to travel my, Zard. It's in my blood you could say. You are the best craftsman I know. Please help me when I</w:t>
      </w:r>
      <w:r>
        <w:rPr>
          <w:rFonts w:cstheme="minorHAnsi"/>
          <w:bCs/>
        </w:rPr>
        <w:t>’</w:t>
      </w:r>
      <w:r w:rsidRPr="00D21AEE">
        <w:rPr>
          <w:rFonts w:cstheme="minorHAnsi"/>
          <w:bCs/>
        </w:rPr>
        <w:t>m away by collecting the needed wood and copper. I don't think I can do it without you."</w:t>
      </w:r>
    </w:p>
    <w:p w14:paraId="29425F6E" w14:textId="60075934" w:rsidR="00D21AEE" w:rsidRPr="00D21AEE" w:rsidRDefault="00D21AEE" w:rsidP="00D21AEE">
      <w:pPr>
        <w:rPr>
          <w:rFonts w:cstheme="minorHAnsi"/>
          <w:bCs/>
        </w:rPr>
      </w:pPr>
      <w:r>
        <w:rPr>
          <w:rFonts w:cstheme="minorHAnsi"/>
          <w:bCs/>
        </w:rPr>
        <w:t xml:space="preserve">     </w:t>
      </w:r>
      <w:r w:rsidRPr="00D21AEE">
        <w:rPr>
          <w:rFonts w:cstheme="minorHAnsi"/>
          <w:bCs/>
        </w:rPr>
        <w:t>She pauses a moment thinking if she should really say the next few things. He might actually be listening. She needs him now, but he has been somewhat distant this last month. She put him through grueling practices so that he now knows the basics of sailing. can swim several miles and has the strength to work cargo and large ship parts so that he can fix them.</w:t>
      </w:r>
    </w:p>
    <w:p w14:paraId="15A582AA" w14:textId="2BCA6524" w:rsidR="00D21AEE" w:rsidRPr="00D21AEE" w:rsidRDefault="00D21AEE" w:rsidP="00D21AEE">
      <w:pPr>
        <w:rPr>
          <w:rFonts w:cstheme="minorHAnsi"/>
          <w:bCs/>
        </w:rPr>
      </w:pPr>
      <w:r>
        <w:rPr>
          <w:rFonts w:cstheme="minorHAnsi"/>
          <w:bCs/>
        </w:rPr>
        <w:t xml:space="preserve">     </w:t>
      </w:r>
      <w:r w:rsidRPr="00D21AEE">
        <w:rPr>
          <w:rFonts w:cstheme="minorHAnsi"/>
          <w:bCs/>
        </w:rPr>
        <w:t>"I've been recruited by a secret organization. One to which I cannot tell you anything about. I don't know how they found out about my past. The past I have no memory of. The past where I have but a few sketchy research notes about who I was and what I did before.</w:t>
      </w:r>
    </w:p>
    <w:p w14:paraId="52FC1E89" w14:textId="20525540" w:rsidR="00D21AEE" w:rsidRPr="00D21AEE" w:rsidRDefault="00D21AEE" w:rsidP="00D21AEE">
      <w:pPr>
        <w:rPr>
          <w:rFonts w:cstheme="minorHAnsi"/>
          <w:bCs/>
        </w:rPr>
      </w:pPr>
      <w:r>
        <w:rPr>
          <w:rFonts w:cstheme="minorHAnsi"/>
          <w:bCs/>
        </w:rPr>
        <w:t xml:space="preserve">     </w:t>
      </w:r>
      <w:r w:rsidRPr="00D21AEE">
        <w:rPr>
          <w:rFonts w:cstheme="minorHAnsi"/>
          <w:bCs/>
        </w:rPr>
        <w:t>Zard this group know that we seek a better Arabel. Its dangerous work. I'll make many enemies. That is if my identity is found out. We investigate certain dangers to our city state and do our best to eradicate them. that's all I can tell you. I may die from doing this work.</w:t>
      </w:r>
    </w:p>
    <w:p w14:paraId="1587CB93" w14:textId="13882B86" w:rsidR="00D21AEE" w:rsidRPr="00D21AEE" w:rsidRDefault="00D21AEE" w:rsidP="00D21AEE">
      <w:pPr>
        <w:rPr>
          <w:rFonts w:cstheme="minorHAnsi"/>
          <w:bCs/>
        </w:rPr>
      </w:pPr>
      <w:r>
        <w:rPr>
          <w:rFonts w:cstheme="minorHAnsi"/>
          <w:bCs/>
        </w:rPr>
        <w:t xml:space="preserve">     </w:t>
      </w:r>
      <w:r w:rsidRPr="00D21AEE">
        <w:rPr>
          <w:rFonts w:cstheme="minorHAnsi"/>
          <w:bCs/>
        </w:rPr>
        <w:t>That is why I must teach you numbers and accounts. Navigation and other things. If I die, I want you to take over the new shipping company we are creating. I will prepare you as best I may. Hopefully you will figure out how to do well in this life."</w:t>
      </w:r>
    </w:p>
    <w:p w14:paraId="3AC60B58" w14:textId="366767D9" w:rsidR="00D21AEE" w:rsidRPr="00D21AEE" w:rsidRDefault="00D21AEE" w:rsidP="00D21AEE">
      <w:pPr>
        <w:rPr>
          <w:rFonts w:cstheme="minorHAnsi"/>
          <w:bCs/>
        </w:rPr>
      </w:pPr>
      <w:r>
        <w:rPr>
          <w:rFonts w:cstheme="minorHAnsi"/>
          <w:bCs/>
        </w:rPr>
        <w:t xml:space="preserve">     </w:t>
      </w:r>
      <w:r w:rsidRPr="00D21AEE">
        <w:rPr>
          <w:rFonts w:cstheme="minorHAnsi"/>
          <w:bCs/>
        </w:rPr>
        <w:t>I'm also going after the mayor to displace him. His insensitivity to the struggles of Immersea and his traitorous union with Cormyr cannot be tolerated. I have papers of his guilt and will most likely present them to the lower council soon. I think for the first time since coming here I am afraid. Not for myself. I am someone of no import. But for you, my husband. You need help in your life. You need a good woman to stand beside you. For you to stand beside.</w:t>
      </w:r>
    </w:p>
    <w:p w14:paraId="600810B7" w14:textId="73EB06F8" w:rsidR="00D21AEE" w:rsidRPr="00D21AEE" w:rsidRDefault="00D21AEE" w:rsidP="00D21AEE">
      <w:pPr>
        <w:rPr>
          <w:rFonts w:cstheme="minorHAnsi"/>
          <w:bCs/>
        </w:rPr>
      </w:pPr>
      <w:r>
        <w:rPr>
          <w:rFonts w:cstheme="minorHAnsi"/>
          <w:bCs/>
        </w:rPr>
        <w:t xml:space="preserve">     </w:t>
      </w:r>
      <w:r w:rsidRPr="00D21AEE">
        <w:rPr>
          <w:rFonts w:cstheme="minorHAnsi"/>
          <w:bCs/>
        </w:rPr>
        <w:t>If I die. find another that has the intelligence and fortitude to help you with the Silver Coin, the Moonflower II. You'll also need to find a captain. they will come if I am dead.</w:t>
      </w:r>
    </w:p>
    <w:p w14:paraId="41EEE3A9" w14:textId="5BE22567" w:rsidR="00D21AEE" w:rsidRPr="00D21AEE" w:rsidRDefault="00D21AEE" w:rsidP="00D21AEE">
      <w:pPr>
        <w:rPr>
          <w:rFonts w:cstheme="minorHAnsi"/>
          <w:bCs/>
        </w:rPr>
      </w:pPr>
      <w:r>
        <w:rPr>
          <w:rFonts w:cstheme="minorHAnsi"/>
          <w:bCs/>
        </w:rPr>
        <w:t xml:space="preserve">     </w:t>
      </w:r>
      <w:r w:rsidRPr="00D21AEE">
        <w:rPr>
          <w:rFonts w:cstheme="minorHAnsi"/>
          <w:bCs/>
        </w:rPr>
        <w:t>For now</w:t>
      </w:r>
      <w:r>
        <w:rPr>
          <w:rFonts w:cstheme="minorHAnsi"/>
          <w:bCs/>
        </w:rPr>
        <w:t>,</w:t>
      </w:r>
      <w:r w:rsidRPr="00D21AEE">
        <w:rPr>
          <w:rFonts w:cstheme="minorHAnsi"/>
          <w:bCs/>
        </w:rPr>
        <w:t xml:space="preserve"> I must complete getting rid of this mayor and making sure I have enough wood and metal for the ship.</w:t>
      </w:r>
    </w:p>
    <w:p w14:paraId="23840F8E" w14:textId="76D21ACD" w:rsidR="00D21AEE" w:rsidRPr="00D21AEE" w:rsidRDefault="00D21AEE" w:rsidP="00D21AEE">
      <w:pPr>
        <w:rPr>
          <w:rFonts w:cstheme="minorHAnsi"/>
          <w:bCs/>
        </w:rPr>
      </w:pPr>
      <w:r>
        <w:rPr>
          <w:rFonts w:cstheme="minorHAnsi"/>
          <w:bCs/>
        </w:rPr>
        <w:t xml:space="preserve">    </w:t>
      </w:r>
      <w:r w:rsidRPr="00D21AEE">
        <w:rPr>
          <w:rFonts w:cstheme="minorHAnsi"/>
          <w:bCs/>
        </w:rPr>
        <w:t>Thank you for listening...........she pauses............or not. Still good to get it all of me chest for once. Selune is near full. Perhaps at full moon celebration we will discuss it more. I will dance for you, and we will be together the night reveling in one another. Perhaps then.</w:t>
      </w:r>
      <w:r>
        <w:rPr>
          <w:rFonts w:cstheme="minorHAnsi"/>
          <w:bCs/>
        </w:rPr>
        <w:t>”</w:t>
      </w:r>
    </w:p>
    <w:p w14:paraId="32595D46" w14:textId="4EA7C239" w:rsidR="00D21AEE" w:rsidRDefault="00D21AEE" w:rsidP="00D21AEE">
      <w:pPr>
        <w:rPr>
          <w:rFonts w:cstheme="minorHAnsi"/>
          <w:bCs/>
        </w:rPr>
      </w:pPr>
      <w:r>
        <w:rPr>
          <w:rFonts w:cstheme="minorHAnsi"/>
          <w:bCs/>
        </w:rPr>
        <w:t xml:space="preserve">     </w:t>
      </w:r>
      <w:r w:rsidRPr="00D21AEE">
        <w:rPr>
          <w:rFonts w:cstheme="minorHAnsi"/>
          <w:bCs/>
        </w:rPr>
        <w:t>She looks over to him still dreaming of the past. Lauriella sighs, turns her back to him and does her best to slip in her own revelry.</w:t>
      </w:r>
    </w:p>
    <w:p w14:paraId="14D2D110" w14:textId="76AB09CF" w:rsidR="00D21AEE" w:rsidRDefault="00D21AEE" w:rsidP="00D21AEE">
      <w:pPr>
        <w:rPr>
          <w:rFonts w:cstheme="minorHAnsi"/>
          <w:bCs/>
        </w:rPr>
      </w:pPr>
    </w:p>
    <w:p w14:paraId="39AB151D" w14:textId="77777777" w:rsidR="00CB7B4B" w:rsidRPr="00CB7B4B" w:rsidRDefault="00D21AEE" w:rsidP="00CB7B4B">
      <w:pPr>
        <w:rPr>
          <w:rFonts w:cstheme="minorHAnsi"/>
          <w:bCs/>
        </w:rPr>
      </w:pPr>
      <w:r>
        <w:rPr>
          <w:rFonts w:cstheme="minorHAnsi"/>
          <w:bCs/>
        </w:rPr>
        <w:t xml:space="preserve">     </w:t>
      </w:r>
      <w:r w:rsidR="00CB7B4B" w:rsidRPr="00CB7B4B">
        <w:rPr>
          <w:rFonts w:cstheme="minorHAnsi"/>
          <w:bCs/>
        </w:rPr>
        <w:t>Lauriella slides the remains of her breakfast aside while sitting on the patio of Lem's inn. She opens her Journal up and writes.</w:t>
      </w:r>
    </w:p>
    <w:p w14:paraId="3C3976F7" w14:textId="30B9E717" w:rsidR="00CB7B4B" w:rsidRPr="00CB7B4B" w:rsidRDefault="00CB7B4B" w:rsidP="00CB7B4B">
      <w:pPr>
        <w:rPr>
          <w:rFonts w:cstheme="minorHAnsi"/>
          <w:bCs/>
        </w:rPr>
      </w:pPr>
      <w:r>
        <w:rPr>
          <w:rFonts w:cstheme="minorHAnsi"/>
          <w:bCs/>
        </w:rPr>
        <w:t xml:space="preserve">     </w:t>
      </w:r>
      <w:r w:rsidRPr="00CB7B4B">
        <w:rPr>
          <w:rFonts w:cstheme="minorHAnsi"/>
          <w:bCs/>
        </w:rPr>
        <w:t>I am not sure what happen last reflection, but something did. at dusk I had set up the tables, snacks, and alcohol. No one was there. I prayed several hours reflecting upon my own situation when Grell of all people showed up.</w:t>
      </w:r>
    </w:p>
    <w:p w14:paraId="20F0B13B" w14:textId="27525BBB" w:rsidR="00CB7B4B" w:rsidRPr="00CB7B4B" w:rsidRDefault="00CB7B4B" w:rsidP="00CB7B4B">
      <w:pPr>
        <w:rPr>
          <w:rFonts w:cstheme="minorHAnsi"/>
          <w:bCs/>
        </w:rPr>
      </w:pPr>
      <w:r>
        <w:rPr>
          <w:rFonts w:cstheme="minorHAnsi"/>
          <w:bCs/>
        </w:rPr>
        <w:t xml:space="preserve">     </w:t>
      </w:r>
      <w:r w:rsidRPr="00CB7B4B">
        <w:rPr>
          <w:rFonts w:cstheme="minorHAnsi"/>
          <w:bCs/>
        </w:rPr>
        <w:t>He was sorry he did not remember a mirror. I laughed and told him he didn't need one. I explained that reflection means reflecting upon your inner self and your friends’ stories.</w:t>
      </w:r>
    </w:p>
    <w:p w14:paraId="48345D1F" w14:textId="714AF0F1" w:rsidR="00CB7B4B" w:rsidRPr="00CB7B4B" w:rsidRDefault="006773EE" w:rsidP="00CB7B4B">
      <w:pPr>
        <w:rPr>
          <w:rFonts w:cstheme="minorHAnsi"/>
          <w:bCs/>
        </w:rPr>
      </w:pPr>
      <w:r>
        <w:rPr>
          <w:rFonts w:cstheme="minorHAnsi"/>
          <w:bCs/>
        </w:rPr>
        <w:t xml:space="preserve">     </w:t>
      </w:r>
      <w:r w:rsidR="00CB7B4B" w:rsidRPr="00CB7B4B">
        <w:rPr>
          <w:rFonts w:cstheme="minorHAnsi"/>
          <w:bCs/>
        </w:rPr>
        <w:t>I then asked him for a story. He gave a sad story about his own upbringing. His father and mother and growing up as he did.</w:t>
      </w:r>
    </w:p>
    <w:p w14:paraId="44067665" w14:textId="6AA088FC" w:rsidR="00CB7B4B" w:rsidRPr="00CB7B4B" w:rsidRDefault="006773EE" w:rsidP="00CB7B4B">
      <w:pPr>
        <w:rPr>
          <w:rFonts w:cstheme="minorHAnsi"/>
          <w:bCs/>
        </w:rPr>
      </w:pPr>
      <w:r>
        <w:rPr>
          <w:rFonts w:cstheme="minorHAnsi"/>
          <w:bCs/>
        </w:rPr>
        <w:lastRenderedPageBreak/>
        <w:t xml:space="preserve">     </w:t>
      </w:r>
      <w:r w:rsidR="00CB7B4B" w:rsidRPr="00CB7B4B">
        <w:rPr>
          <w:rFonts w:cstheme="minorHAnsi"/>
          <w:bCs/>
        </w:rPr>
        <w:t xml:space="preserve">Shortly after midnight I noticed that my ring of moonflowers was gone replaced by raven feathers. I became immediately suspicious. I know I may have many enemies that may have found me. Who or what they are I would not know or care to know. I have keep to the </w:t>
      </w:r>
      <w:r w:rsidRPr="00CB7B4B">
        <w:rPr>
          <w:rFonts w:cstheme="minorHAnsi"/>
          <w:bCs/>
        </w:rPr>
        <w:t>seaports</w:t>
      </w:r>
      <w:r w:rsidR="00CB7B4B" w:rsidRPr="00CB7B4B">
        <w:rPr>
          <w:rFonts w:cstheme="minorHAnsi"/>
          <w:bCs/>
        </w:rPr>
        <w:t xml:space="preserve"> and to the sea itself for decades. In part because I love what I do, but in a small way to not be in one place too long except perhaps home port. I changed it from Skulk in Mulhorand to Immersea a principle for the free city of Arabel. Could someone I never remember find me and try to exact some form of revenge for whatever I did to them? I do not know and how would they find me in the first place?</w:t>
      </w:r>
    </w:p>
    <w:p w14:paraId="55C18F9C" w14:textId="3780E7EC" w:rsidR="00CB7B4B" w:rsidRPr="00CB7B4B" w:rsidRDefault="006773EE" w:rsidP="00CB7B4B">
      <w:pPr>
        <w:rPr>
          <w:rFonts w:cstheme="minorHAnsi"/>
          <w:bCs/>
        </w:rPr>
      </w:pPr>
      <w:r>
        <w:rPr>
          <w:rFonts w:cstheme="minorHAnsi"/>
          <w:bCs/>
        </w:rPr>
        <w:t xml:space="preserve">      </w:t>
      </w:r>
      <w:r w:rsidR="00CB7B4B" w:rsidRPr="00CB7B4B">
        <w:rPr>
          <w:rFonts w:cstheme="minorHAnsi"/>
          <w:bCs/>
        </w:rPr>
        <w:t xml:space="preserve">As Grell and I spoke of the raven feathers a live raven came from the west and perched near us. I again was suspicious of it. It did nothing for a long moment. I tried to shoo it away assuming indeed a wizard had sent his or her familiar to observer what we would do after they broke my sacred circle of flowers. Grell suggested we kill it. I did not want to do that for we would lose any knowledge we could </w:t>
      </w:r>
      <w:r w:rsidRPr="00CB7B4B">
        <w:rPr>
          <w:rFonts w:cstheme="minorHAnsi"/>
          <w:bCs/>
        </w:rPr>
        <w:t>possibly</w:t>
      </w:r>
      <w:r w:rsidR="00CB7B4B" w:rsidRPr="00CB7B4B">
        <w:rPr>
          <w:rFonts w:cstheme="minorHAnsi"/>
          <w:bCs/>
        </w:rPr>
        <w:t xml:space="preserve"> gain from it.</w:t>
      </w:r>
    </w:p>
    <w:p w14:paraId="4557C1EA" w14:textId="0AFC1E65" w:rsidR="00CB7B4B" w:rsidRPr="00CB7B4B" w:rsidRDefault="006773EE" w:rsidP="00CB7B4B">
      <w:pPr>
        <w:rPr>
          <w:rFonts w:cstheme="minorHAnsi"/>
          <w:bCs/>
        </w:rPr>
      </w:pPr>
      <w:r>
        <w:rPr>
          <w:rFonts w:cstheme="minorHAnsi"/>
          <w:bCs/>
        </w:rPr>
        <w:t xml:space="preserve">     </w:t>
      </w:r>
      <w:r w:rsidR="00CB7B4B" w:rsidRPr="00CB7B4B">
        <w:rPr>
          <w:rFonts w:cstheme="minorHAnsi"/>
          <w:bCs/>
        </w:rPr>
        <w:t>It then spoke to me in my mind some cryptic words or the mage spoke to me though it somehow. It said something to the effect of, "Do you not want to forget. Forget the pain." I became incensed. I have already lost the memories of most of my entire life. Why would I want to forget what little I have? Someone is targeting me. Most likely from my distant past. I told it No I do not want to forget anymore of what I do have. It flew up into the night.</w:t>
      </w:r>
    </w:p>
    <w:p w14:paraId="54FF471F" w14:textId="181DBD9F" w:rsidR="00CB7B4B" w:rsidRPr="00CB7B4B" w:rsidRDefault="006773EE" w:rsidP="00CB7B4B">
      <w:pPr>
        <w:rPr>
          <w:rFonts w:cstheme="minorHAnsi"/>
          <w:bCs/>
        </w:rPr>
      </w:pPr>
      <w:r>
        <w:rPr>
          <w:rFonts w:cstheme="minorHAnsi"/>
          <w:bCs/>
        </w:rPr>
        <w:t xml:space="preserve">     </w:t>
      </w:r>
      <w:r w:rsidR="00CB7B4B" w:rsidRPr="00CB7B4B">
        <w:rPr>
          <w:rFonts w:cstheme="minorHAnsi"/>
          <w:bCs/>
        </w:rPr>
        <w:t xml:space="preserve">Near morning Nyx came to circle. Her, Grell and I discussed the whole thing. I told her it was probably some wizard or sorcerer from my forgotten past and suggested we investigate it. We will see what happens. If I cannot find out who did </w:t>
      </w:r>
      <w:r w:rsidRPr="00CB7B4B">
        <w:rPr>
          <w:rFonts w:cstheme="minorHAnsi"/>
          <w:bCs/>
        </w:rPr>
        <w:t>this,</w:t>
      </w:r>
      <w:r w:rsidR="00CB7B4B" w:rsidRPr="00CB7B4B">
        <w:rPr>
          <w:rFonts w:cstheme="minorHAnsi"/>
          <w:bCs/>
        </w:rPr>
        <w:t xml:space="preserve"> then I may have to leave for an extended period. I do not want my friends hurt by vengeful necromancers and other nefarious creatures of the night it is said I chased when I was living in another place. These raven feathers must have some significant meaning. I will research them. </w:t>
      </w:r>
      <w:r w:rsidRPr="00CB7B4B">
        <w:rPr>
          <w:rFonts w:cstheme="minorHAnsi"/>
          <w:bCs/>
        </w:rPr>
        <w:t>Also,</w:t>
      </w:r>
      <w:r w:rsidR="00CB7B4B" w:rsidRPr="00CB7B4B">
        <w:rPr>
          <w:rFonts w:cstheme="minorHAnsi"/>
          <w:bCs/>
        </w:rPr>
        <w:t xml:space="preserve"> I found the moonflowers thrown down against the base of the tree. Someone or something has taken a keen interest in my reflections. I will be more watchful next new moon.</w:t>
      </w:r>
    </w:p>
    <w:p w14:paraId="368CD434" w14:textId="3AA5C81A" w:rsidR="00CB7B4B" w:rsidRPr="00CB7B4B" w:rsidRDefault="006773EE" w:rsidP="00CB7B4B">
      <w:pPr>
        <w:rPr>
          <w:rFonts w:cstheme="minorHAnsi"/>
          <w:bCs/>
        </w:rPr>
      </w:pPr>
      <w:r>
        <w:rPr>
          <w:rFonts w:cstheme="minorHAnsi"/>
          <w:bCs/>
        </w:rPr>
        <w:t xml:space="preserve">     </w:t>
      </w:r>
      <w:r w:rsidR="00CB7B4B" w:rsidRPr="00CB7B4B">
        <w:rPr>
          <w:rFonts w:cstheme="minorHAnsi"/>
          <w:bCs/>
        </w:rPr>
        <w:t xml:space="preserve">This will haunt me for some </w:t>
      </w:r>
      <w:r w:rsidRPr="00CB7B4B">
        <w:rPr>
          <w:rFonts w:cstheme="minorHAnsi"/>
          <w:bCs/>
        </w:rPr>
        <w:t>time,</w:t>
      </w:r>
      <w:r w:rsidR="00CB7B4B" w:rsidRPr="00CB7B4B">
        <w:rPr>
          <w:rFonts w:cstheme="minorHAnsi"/>
          <w:bCs/>
        </w:rPr>
        <w:t xml:space="preserve"> but I must keep quiet about it. No one need fret over someone like me small and insignificant. I feel the </w:t>
      </w:r>
      <w:r w:rsidRPr="00CB7B4B">
        <w:rPr>
          <w:rFonts w:cstheme="minorHAnsi"/>
          <w:bCs/>
        </w:rPr>
        <w:t>ever-growing</w:t>
      </w:r>
      <w:r w:rsidR="00CB7B4B" w:rsidRPr="00CB7B4B">
        <w:rPr>
          <w:rFonts w:cstheme="minorHAnsi"/>
          <w:bCs/>
        </w:rPr>
        <w:t xml:space="preserve"> pull to the sea of fallen stars anyway. I just have to wait until the right ship comes into port.</w:t>
      </w:r>
    </w:p>
    <w:p w14:paraId="1AA4307B" w14:textId="15168458" w:rsidR="00D21AEE" w:rsidRDefault="006773EE" w:rsidP="00CB7B4B">
      <w:pPr>
        <w:rPr>
          <w:rFonts w:cstheme="minorHAnsi"/>
          <w:bCs/>
        </w:rPr>
      </w:pPr>
      <w:r>
        <w:rPr>
          <w:rFonts w:cstheme="minorHAnsi"/>
          <w:bCs/>
        </w:rPr>
        <w:t xml:space="preserve">     </w:t>
      </w:r>
      <w:r w:rsidR="00CB7B4B" w:rsidRPr="00CB7B4B">
        <w:rPr>
          <w:rFonts w:cstheme="minorHAnsi"/>
          <w:bCs/>
        </w:rPr>
        <w:t>Lauriella closes her journal and slides her breakfast back over to herself, finishing her meal. Afterward she checks up on Zard, then goes back to her research.</w:t>
      </w:r>
    </w:p>
    <w:p w14:paraId="1BDFD78F" w14:textId="755D51E4" w:rsidR="000745FA" w:rsidRDefault="000745FA" w:rsidP="00CB7B4B">
      <w:pPr>
        <w:rPr>
          <w:rFonts w:cstheme="minorHAnsi"/>
          <w:bCs/>
        </w:rPr>
      </w:pPr>
    </w:p>
    <w:p w14:paraId="260B906E" w14:textId="77E44870" w:rsidR="000745FA" w:rsidRPr="000745FA" w:rsidRDefault="000745FA" w:rsidP="000745FA">
      <w:pPr>
        <w:rPr>
          <w:rFonts w:cstheme="minorHAnsi"/>
          <w:bCs/>
        </w:rPr>
      </w:pPr>
      <w:r>
        <w:rPr>
          <w:rFonts w:cstheme="minorHAnsi"/>
          <w:bCs/>
        </w:rPr>
        <w:t xml:space="preserve">     </w:t>
      </w:r>
      <w:r w:rsidRPr="000745FA">
        <w:rPr>
          <w:rFonts w:cstheme="minorHAnsi"/>
          <w:bCs/>
        </w:rPr>
        <w:t>Lauriella eats a breakfast platter on the patio of Lem's. It's near sunset and a time she normally wakes up to start her night. Being a worshipper of the elven moon goddess, she prefers to be active at night rather than the day. Looking out over the great lake Wyvernwater she sighs. She waits for a ship that will take her to Impiltur. A nation to the east that has the best shipbuilding yards along the sea.</w:t>
      </w:r>
    </w:p>
    <w:p w14:paraId="26D88687" w14:textId="2936E79F" w:rsidR="000745FA" w:rsidRPr="000745FA" w:rsidRDefault="000745FA" w:rsidP="000745FA">
      <w:pPr>
        <w:rPr>
          <w:rFonts w:cstheme="minorHAnsi"/>
          <w:bCs/>
        </w:rPr>
      </w:pPr>
      <w:r>
        <w:rPr>
          <w:rFonts w:cstheme="minorHAnsi"/>
          <w:bCs/>
        </w:rPr>
        <w:t xml:space="preserve">     </w:t>
      </w:r>
      <w:r w:rsidRPr="000745FA">
        <w:rPr>
          <w:rFonts w:cstheme="minorHAnsi"/>
          <w:bCs/>
        </w:rPr>
        <w:t>She found contract with the great houses of Arabel to pursue her career again after she lost her ship. The problem was Immersea The only local city with access to the lake was too small to build a ship the size of Lauriella's design.</w:t>
      </w:r>
    </w:p>
    <w:p w14:paraId="30E40EC3" w14:textId="497B6F02" w:rsidR="000745FA" w:rsidRPr="000745FA" w:rsidRDefault="000745FA" w:rsidP="000745FA">
      <w:pPr>
        <w:rPr>
          <w:rFonts w:cstheme="minorHAnsi"/>
          <w:bCs/>
        </w:rPr>
      </w:pPr>
      <w:r>
        <w:rPr>
          <w:rFonts w:cstheme="minorHAnsi"/>
          <w:bCs/>
        </w:rPr>
        <w:t xml:space="preserve">     </w:t>
      </w:r>
      <w:r w:rsidRPr="000745FA">
        <w:rPr>
          <w:rFonts w:cstheme="minorHAnsi"/>
          <w:bCs/>
        </w:rPr>
        <w:t>She had lost her home, career, old friends to her promotion and new friends to death. She had lost her wife. Her husband was out on the Sea learning their trade. There was little left except her wealth .</w:t>
      </w:r>
    </w:p>
    <w:p w14:paraId="69D70005" w14:textId="400F141D" w:rsidR="000745FA" w:rsidRPr="000745FA" w:rsidRDefault="000745FA" w:rsidP="000745FA">
      <w:pPr>
        <w:rPr>
          <w:rFonts w:cstheme="minorHAnsi"/>
          <w:bCs/>
        </w:rPr>
      </w:pPr>
      <w:r>
        <w:rPr>
          <w:rFonts w:cstheme="minorHAnsi"/>
          <w:bCs/>
        </w:rPr>
        <w:t xml:space="preserve">     </w:t>
      </w:r>
      <w:r w:rsidRPr="000745FA">
        <w:rPr>
          <w:rFonts w:cstheme="minorHAnsi"/>
          <w:bCs/>
        </w:rPr>
        <w:t>She goes up during the weekends to Arabel. Mostly to speak to Ava's spirit at the monument set up for the dead that defeated the white horde during the invasion. Other than that, she stays in Immersea studying her small library of spell books and spell theory, while waiting for the right ship to come in.</w:t>
      </w:r>
    </w:p>
    <w:p w14:paraId="4DB498FD" w14:textId="25A8AB02" w:rsidR="000745FA" w:rsidRPr="000745FA" w:rsidRDefault="000745FA" w:rsidP="000745FA">
      <w:pPr>
        <w:rPr>
          <w:rFonts w:cstheme="minorHAnsi"/>
          <w:bCs/>
        </w:rPr>
      </w:pPr>
      <w:r>
        <w:rPr>
          <w:rFonts w:cstheme="minorHAnsi"/>
          <w:bCs/>
        </w:rPr>
        <w:t xml:space="preserve">     </w:t>
      </w:r>
      <w:r w:rsidRPr="000745FA">
        <w:rPr>
          <w:rFonts w:cstheme="minorHAnsi"/>
          <w:bCs/>
        </w:rPr>
        <w:t>She finishes her breakfast and opens a journal she has neglected the past few month. Writing her thoughts down.</w:t>
      </w:r>
    </w:p>
    <w:p w14:paraId="45D1B7F0" w14:textId="72F8AFA7" w:rsidR="000745FA" w:rsidRPr="000745FA" w:rsidRDefault="000745FA" w:rsidP="000745FA">
      <w:pPr>
        <w:rPr>
          <w:rFonts w:cstheme="minorHAnsi"/>
          <w:bCs/>
        </w:rPr>
      </w:pPr>
      <w:r>
        <w:rPr>
          <w:rFonts w:cstheme="minorHAnsi"/>
          <w:bCs/>
        </w:rPr>
        <w:t xml:space="preserve">     ‘</w:t>
      </w:r>
      <w:r w:rsidRPr="000745FA">
        <w:rPr>
          <w:rFonts w:cstheme="minorHAnsi"/>
          <w:bCs/>
        </w:rPr>
        <w:t>It has been a long time since last I wrote in this journal. It is mid fall here. Those farmers unscathed by the wars and raids collect their crops. I am hopeful in the next month or two a ship to the Impiltur shipyards will arrive.</w:t>
      </w:r>
    </w:p>
    <w:p w14:paraId="69543D0F" w14:textId="3A5F822D" w:rsidR="000745FA" w:rsidRPr="000745FA" w:rsidRDefault="000745FA" w:rsidP="000745FA">
      <w:pPr>
        <w:rPr>
          <w:rFonts w:cstheme="minorHAnsi"/>
          <w:bCs/>
        </w:rPr>
      </w:pPr>
      <w:r>
        <w:rPr>
          <w:rFonts w:cstheme="minorHAnsi"/>
          <w:bCs/>
        </w:rPr>
        <w:lastRenderedPageBreak/>
        <w:t xml:space="preserve">     </w:t>
      </w:r>
      <w:r w:rsidRPr="000745FA">
        <w:rPr>
          <w:rFonts w:cstheme="minorHAnsi"/>
          <w:bCs/>
        </w:rPr>
        <w:t>I have found little hope for these people. Stil</w:t>
      </w:r>
      <w:r>
        <w:rPr>
          <w:rFonts w:cstheme="minorHAnsi"/>
          <w:bCs/>
        </w:rPr>
        <w:t xml:space="preserve">l, </w:t>
      </w:r>
      <w:r w:rsidRPr="000745FA">
        <w:rPr>
          <w:rFonts w:cstheme="minorHAnsi"/>
          <w:bCs/>
        </w:rPr>
        <w:t>l do my best to help where I may. A small slither of hope did hit me this last trip. A sun elven by the name of Elvawien has immigrated to the land. I feel sorry for her. She is more scholar than adventurer often stumbling over her feet for bad balance.</w:t>
      </w:r>
    </w:p>
    <w:p w14:paraId="167C4B47" w14:textId="15AEFB2E" w:rsidR="000745FA" w:rsidRPr="000745FA" w:rsidRDefault="000745FA" w:rsidP="000745FA">
      <w:pPr>
        <w:rPr>
          <w:rFonts w:cstheme="minorHAnsi"/>
          <w:bCs/>
        </w:rPr>
      </w:pPr>
      <w:r>
        <w:rPr>
          <w:rFonts w:cstheme="minorHAnsi"/>
          <w:bCs/>
        </w:rPr>
        <w:t xml:space="preserve">     </w:t>
      </w:r>
      <w:r w:rsidRPr="000745FA">
        <w:rPr>
          <w:rFonts w:cstheme="minorHAnsi"/>
          <w:bCs/>
        </w:rPr>
        <w:t>I took her home here in Immersea and nailed two ship planks to some crates. Even with two planks she would fall often but did get better. I told her to walk across them every day as exercise. She'll never be able to juggle but at least perhaps I can get her to walk without stumbling all over herself.</w:t>
      </w:r>
    </w:p>
    <w:p w14:paraId="4D31BB8B" w14:textId="243DDFF3" w:rsidR="000745FA" w:rsidRPr="000745FA" w:rsidRDefault="000745FA" w:rsidP="000745FA">
      <w:pPr>
        <w:rPr>
          <w:rFonts w:cstheme="minorHAnsi"/>
          <w:bCs/>
        </w:rPr>
      </w:pPr>
      <w:r>
        <w:rPr>
          <w:rFonts w:cstheme="minorHAnsi"/>
          <w:bCs/>
        </w:rPr>
        <w:t xml:space="preserve">     </w:t>
      </w:r>
      <w:r w:rsidRPr="000745FA">
        <w:rPr>
          <w:rFonts w:cstheme="minorHAnsi"/>
          <w:bCs/>
        </w:rPr>
        <w:t>After a word I encouraged her to join Arlayna, Nyx and I on a scouting mission south of the hullacks on the immerse trail and then climb the mountain to the lover’s retreat. I kept to the outside while she hugged the cliff to the inside part of the trail. She did ok. I felt like a doting mother.</w:t>
      </w:r>
    </w:p>
    <w:p w14:paraId="4EE5B6AC" w14:textId="70683ADF" w:rsidR="000745FA" w:rsidRPr="000745FA" w:rsidRDefault="000745FA" w:rsidP="000745FA">
      <w:pPr>
        <w:rPr>
          <w:rFonts w:cstheme="minorHAnsi"/>
          <w:bCs/>
        </w:rPr>
      </w:pPr>
      <w:r>
        <w:rPr>
          <w:rFonts w:cstheme="minorHAnsi"/>
          <w:bCs/>
        </w:rPr>
        <w:t xml:space="preserve">    </w:t>
      </w:r>
      <w:r w:rsidRPr="000745FA">
        <w:rPr>
          <w:rFonts w:cstheme="minorHAnsi"/>
          <w:bCs/>
        </w:rPr>
        <w:t>She is from Evermeet. They say I am also from there. It brought certain feelings to me. I thought for a moment perhaps return and see what happened to my kin. I quickly corrected myself. It would be cruel after all these years to show up after being dead so long to them. By this time, they have made whatever peace they needed. Let their daughter stay dead. I'm not really their daughter now. I would never remember their faces or my life before. It's best to leave it be. Let the gods and future light my path ahead, not behind.</w:t>
      </w:r>
    </w:p>
    <w:p w14:paraId="077309A3" w14:textId="595306EB" w:rsidR="000745FA" w:rsidRPr="000745FA" w:rsidRDefault="000745FA" w:rsidP="000745FA">
      <w:pPr>
        <w:rPr>
          <w:rFonts w:cstheme="minorHAnsi"/>
          <w:bCs/>
        </w:rPr>
      </w:pPr>
      <w:r>
        <w:rPr>
          <w:rFonts w:cstheme="minorHAnsi"/>
          <w:bCs/>
        </w:rPr>
        <w:t xml:space="preserve">     </w:t>
      </w:r>
      <w:r w:rsidRPr="000745FA">
        <w:rPr>
          <w:rFonts w:cstheme="minorHAnsi"/>
          <w:bCs/>
        </w:rPr>
        <w:t xml:space="preserve">For </w:t>
      </w:r>
      <w:r>
        <w:rPr>
          <w:rFonts w:cstheme="minorHAnsi"/>
          <w:bCs/>
        </w:rPr>
        <w:t>thirty</w:t>
      </w:r>
      <w:r w:rsidRPr="000745FA">
        <w:rPr>
          <w:rFonts w:cstheme="minorHAnsi"/>
          <w:bCs/>
        </w:rPr>
        <w:t xml:space="preserve"> years I found some comfort in what I do. Yes, there have been challenges. But for the most part a peaceful life. Now being on land these many months I have found hatred brews deep within my soul. Hatred for the land and its curses. Hatred for the wrongs done here by </w:t>
      </w:r>
      <w:r>
        <w:rPr>
          <w:rFonts w:cstheme="minorHAnsi"/>
          <w:bCs/>
        </w:rPr>
        <w:t>some</w:t>
      </w:r>
      <w:r w:rsidRPr="000745FA">
        <w:rPr>
          <w:rFonts w:cstheme="minorHAnsi"/>
          <w:bCs/>
        </w:rPr>
        <w:t xml:space="preserve"> to others.</w:t>
      </w:r>
    </w:p>
    <w:p w14:paraId="7B2F6861" w14:textId="7FE74B05" w:rsidR="000745FA" w:rsidRPr="000745FA" w:rsidRDefault="000745FA" w:rsidP="000745FA">
      <w:pPr>
        <w:rPr>
          <w:rFonts w:cstheme="minorHAnsi"/>
          <w:bCs/>
        </w:rPr>
      </w:pPr>
      <w:r>
        <w:rPr>
          <w:rFonts w:cstheme="minorHAnsi"/>
          <w:bCs/>
        </w:rPr>
        <w:t xml:space="preserve">     </w:t>
      </w:r>
      <w:r w:rsidRPr="000745FA">
        <w:rPr>
          <w:rFonts w:cstheme="minorHAnsi"/>
          <w:bCs/>
        </w:rPr>
        <w:t xml:space="preserve">I do not feel well about it. Keeping it best I can buried in my thoughts. It’s not good to hate. Did I not constantly preach that to my men of the past. I needs must get back to the sea before I explode. Leave these lands for the comfort of a new </w:t>
      </w:r>
      <w:r w:rsidR="004A46C9" w:rsidRPr="000745FA">
        <w:rPr>
          <w:rFonts w:cstheme="minorHAnsi"/>
          <w:bCs/>
        </w:rPr>
        <w:t>home,</w:t>
      </w:r>
      <w:r w:rsidRPr="000745FA">
        <w:rPr>
          <w:rFonts w:cstheme="minorHAnsi"/>
          <w:bCs/>
        </w:rPr>
        <w:t xml:space="preserve"> rocking to the even rhythm of the tides.</w:t>
      </w:r>
    </w:p>
    <w:p w14:paraId="59FC733A" w14:textId="19FE2473" w:rsidR="000745FA" w:rsidRPr="000745FA" w:rsidRDefault="004A46C9" w:rsidP="000745FA">
      <w:pPr>
        <w:rPr>
          <w:rFonts w:cstheme="minorHAnsi"/>
          <w:bCs/>
        </w:rPr>
      </w:pPr>
      <w:r>
        <w:rPr>
          <w:rFonts w:cstheme="minorHAnsi"/>
          <w:bCs/>
        </w:rPr>
        <w:t xml:space="preserve">     </w:t>
      </w:r>
      <w:r w:rsidR="000745FA" w:rsidRPr="000745FA">
        <w:rPr>
          <w:rFonts w:cstheme="minorHAnsi"/>
          <w:bCs/>
        </w:rPr>
        <w:t>I missed the last dance and the last reflection. Discouragement has set me to sloth. I will prepare for the dance this next full moon. I have too. I need Sehanine's guidance. I need to feel Alluin's dance again.</w:t>
      </w:r>
    </w:p>
    <w:p w14:paraId="181B7E38" w14:textId="47A185AD" w:rsidR="000745FA" w:rsidRDefault="004A46C9" w:rsidP="000745FA">
      <w:pPr>
        <w:rPr>
          <w:rFonts w:cstheme="minorHAnsi"/>
          <w:bCs/>
        </w:rPr>
      </w:pPr>
      <w:r>
        <w:rPr>
          <w:rFonts w:cstheme="minorHAnsi"/>
          <w:bCs/>
        </w:rPr>
        <w:t xml:space="preserve">     </w:t>
      </w:r>
      <w:r w:rsidR="000745FA" w:rsidRPr="000745FA">
        <w:rPr>
          <w:rFonts w:cstheme="minorHAnsi"/>
          <w:bCs/>
        </w:rPr>
        <w:t>Lauriella closes her journal and puts it in back in her pack waiting the day when she opens it again to write her thoughts down. She sighs and looks north, "Time to talk to Ava again. I don't know how much longer I have here."</w:t>
      </w:r>
    </w:p>
    <w:p w14:paraId="1A922720" w14:textId="73F3B1F7" w:rsidR="004A46C9" w:rsidRDefault="004A46C9" w:rsidP="000745FA">
      <w:pPr>
        <w:rPr>
          <w:rFonts w:cstheme="minorHAnsi"/>
          <w:bCs/>
        </w:rPr>
      </w:pPr>
    </w:p>
    <w:p w14:paraId="22FC9FCC" w14:textId="77777777" w:rsidR="004A46C9" w:rsidRPr="004A46C9" w:rsidRDefault="004A46C9" w:rsidP="004A46C9">
      <w:pPr>
        <w:rPr>
          <w:rFonts w:cstheme="minorHAnsi"/>
          <w:bCs/>
        </w:rPr>
      </w:pPr>
      <w:r>
        <w:rPr>
          <w:rFonts w:cstheme="minorHAnsi"/>
          <w:bCs/>
        </w:rPr>
        <w:t xml:space="preserve">     </w:t>
      </w:r>
      <w:r w:rsidRPr="004A46C9">
        <w:rPr>
          <w:rFonts w:cstheme="minorHAnsi"/>
          <w:bCs/>
        </w:rPr>
        <w:t>After a long day Lauriella goes up to her room and pens a letter not to the council or anyone near. She pens a letter to someone far away.</w:t>
      </w:r>
    </w:p>
    <w:p w14:paraId="508B1AF1" w14:textId="77777777" w:rsidR="004A46C9" w:rsidRPr="004A46C9" w:rsidRDefault="004A46C9" w:rsidP="004A46C9">
      <w:pPr>
        <w:rPr>
          <w:rFonts w:cstheme="minorHAnsi"/>
          <w:bCs/>
        </w:rPr>
      </w:pPr>
    </w:p>
    <w:p w14:paraId="0395747C" w14:textId="351D9916" w:rsidR="004A46C9" w:rsidRPr="004A46C9" w:rsidRDefault="004A46C9" w:rsidP="004A46C9">
      <w:pPr>
        <w:rPr>
          <w:rFonts w:ascii="Kunstler Script" w:hAnsi="Kunstler Script" w:cstheme="minorHAnsi"/>
          <w:bCs/>
          <w:sz w:val="48"/>
          <w:szCs w:val="48"/>
        </w:rPr>
      </w:pPr>
      <w:r>
        <w:rPr>
          <w:rFonts w:cstheme="minorHAnsi"/>
          <w:bCs/>
        </w:rPr>
        <w:t xml:space="preserve">     </w:t>
      </w:r>
      <w:r w:rsidRPr="004A46C9">
        <w:rPr>
          <w:rFonts w:ascii="Kunstler Script" w:hAnsi="Kunstler Script" w:cstheme="minorHAnsi"/>
          <w:bCs/>
          <w:sz w:val="48"/>
          <w:szCs w:val="48"/>
        </w:rPr>
        <w:t>Dearest Alluin, My Heart, Love and Soul,</w:t>
      </w:r>
    </w:p>
    <w:p w14:paraId="17A25FDD" w14:textId="77777777" w:rsidR="004A46C9" w:rsidRPr="004A46C9" w:rsidRDefault="004A46C9" w:rsidP="004A46C9">
      <w:pPr>
        <w:rPr>
          <w:rFonts w:ascii="Kunstler Script" w:hAnsi="Kunstler Script" w:cstheme="minorHAnsi"/>
          <w:bCs/>
          <w:sz w:val="48"/>
          <w:szCs w:val="48"/>
        </w:rPr>
      </w:pPr>
    </w:p>
    <w:p w14:paraId="4B445835" w14:textId="0A22B5DD"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 xml:space="preserve">     I have missed writing these past months. It has been a long half year. I have lost my ship due to shares. A captain cannot run a sloop and be profitable. Let me rewrite that a captain cannot run a sloop with the whole of the crew being profitable. I could not do that to my men. I let them go. Had to give up the moonflower and wait the day until I can build a new ship. I have all the coin I need in gems but where I am at is too small for my vision.</w:t>
      </w:r>
    </w:p>
    <w:p w14:paraId="3E3317F3" w14:textId="272B1D85"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lastRenderedPageBreak/>
        <w:t xml:space="preserve">     I married an elven man and woman. The loneliness takes its toll. I was ready for something permanent at least until we meet at the gate. My hand stretched out in invitation to receive you. Alas my wife died within a month to an invasion of orcs. She was a fighter and fought to the last. I could not save her my Heart, Love and Soul.</w:t>
      </w:r>
    </w:p>
    <w:p w14:paraId="03FEA9E0" w14:textId="1A3C0042"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 xml:space="preserve">    The other eleven I married a man is sent off to learn of the sea for at least a year. He is hunted by his former brothers the elves that hunt man. I have reformed him with patience though he still worships the lone wolf.</w:t>
      </w:r>
    </w:p>
    <w:p w14:paraId="15674665" w14:textId="64D76C7D"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 xml:space="preserve">     So, I am alone. most friends I have made here. Have cared about are dead. Led by this cursed land into their own demise. I hope to survive just long enough to port out to Implitur building my ship there in the great shipyards.</w:t>
      </w:r>
    </w:p>
    <w:p w14:paraId="6104E5C2" w14:textId="19B2C7CC"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 xml:space="preserve">     Still, I keep my conscience about me though i have dark feelings. the one that led the horde or the part of the horde that killed my wife. I fear i will use dark necromancies if we catch her alive. I keep thinking of turning her into a guardian. trapping her soul within her mummied remains and sealing her into a stone coffin then sending her down the trench to guard Ava's body. I hope I do not get that opportunity in my mind but my heart cries out for vengeance.</w:t>
      </w:r>
    </w:p>
    <w:p w14:paraId="5C212619" w14:textId="0A7086D6"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 xml:space="preserve">    This last visit to the main city was a strange one indeed, Alluin. First there was this small boy. His father was in occupied territory. He wanted someone to go up and get his dad safely back home. I knew it could not be done. I took him to the local mercenary guild. told him if he worked hard for them, he would grow up strong and be able to help other fathers when he grew </w:t>
      </w:r>
      <w:r w:rsidRPr="004A46C9">
        <w:rPr>
          <w:rFonts w:ascii="Kunstler Script" w:hAnsi="Kunstler Script" w:cstheme="minorHAnsi"/>
          <w:bCs/>
          <w:sz w:val="48"/>
          <w:szCs w:val="48"/>
        </w:rPr>
        <w:lastRenderedPageBreak/>
        <w:t>up. the mercenary guild accepted him as a runner/page. He ran off to get permission from his mother or aunt. Made me heart feel warm and will give the child something useful to do until we may free the city our enemies occupy.</w:t>
      </w:r>
    </w:p>
    <w:p w14:paraId="1296BDFC" w14:textId="1ECC5955"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 xml:space="preserve">     I've also been fighting so to speak with a merchant guild house. I did a lot for them and received no reward at considerable expense to myself. They screwed me Alluin. Had something cooking and an ambassador and the guild house walked away from the contract after all I did for them.</w:t>
      </w:r>
    </w:p>
    <w:p w14:paraId="5E499F5A" w14:textId="32F5008D"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 xml:space="preserve">     One of their agents met with me the other day. I received some coin and gems as compensation. It was enough I suppose. She did apologize but then the strangest thing happened. she came on to me so strongly. thankfully I was in uniform. If she knew my proclivities and got me at my weakest I would have been doomed.</w:t>
      </w:r>
    </w:p>
    <w:p w14:paraId="60E95FF5" w14:textId="10419CA5"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 xml:space="preserve">     As you may have felt or mayhap you didn’t. I have not danced in the last months since the loss of my wife. we had so little time, but it was joyful. I will dance the next full moon. Hopefully it will help heal my torn soul. Sehanine has been so kind to me these last thirty years. the dance though i may struggle will be good to start the healing process. I want to be there whole for you when we meet at the gates of the moon.</w:t>
      </w:r>
    </w:p>
    <w:p w14:paraId="1AADD9FD" w14:textId="681F182F"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 xml:space="preserve">     For now, I must away at sea another year, decade, or century. I will try to return before we take that final rest.</w:t>
      </w:r>
    </w:p>
    <w:p w14:paraId="1A907FE0" w14:textId="77777777" w:rsidR="004A46C9" w:rsidRPr="004A46C9" w:rsidRDefault="004A46C9" w:rsidP="004A46C9">
      <w:pPr>
        <w:rPr>
          <w:rFonts w:ascii="Kunstler Script" w:hAnsi="Kunstler Script" w:cstheme="minorHAnsi"/>
          <w:bCs/>
          <w:sz w:val="48"/>
          <w:szCs w:val="48"/>
        </w:rPr>
      </w:pPr>
    </w:p>
    <w:p w14:paraId="34867A5C" w14:textId="719E3407" w:rsidR="004A46C9" w:rsidRP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Your Wild Bird</w:t>
      </w:r>
    </w:p>
    <w:p w14:paraId="5D3EF4F1" w14:textId="77777777" w:rsidR="004A46C9" w:rsidRPr="004A46C9" w:rsidRDefault="004A46C9" w:rsidP="004A46C9">
      <w:pPr>
        <w:rPr>
          <w:rFonts w:ascii="Kunstler Script" w:hAnsi="Kunstler Script" w:cstheme="minorHAnsi"/>
          <w:bCs/>
          <w:sz w:val="48"/>
          <w:szCs w:val="48"/>
        </w:rPr>
      </w:pPr>
    </w:p>
    <w:p w14:paraId="66FF4B89" w14:textId="11EC5D5F" w:rsidR="004A46C9" w:rsidRDefault="004A46C9" w:rsidP="004A46C9">
      <w:pPr>
        <w:rPr>
          <w:rFonts w:ascii="Kunstler Script" w:hAnsi="Kunstler Script" w:cstheme="minorHAnsi"/>
          <w:bCs/>
          <w:sz w:val="48"/>
          <w:szCs w:val="48"/>
        </w:rPr>
      </w:pPr>
      <w:r w:rsidRPr="004A46C9">
        <w:rPr>
          <w:rFonts w:ascii="Kunstler Script" w:hAnsi="Kunstler Script" w:cstheme="minorHAnsi"/>
          <w:bCs/>
          <w:sz w:val="48"/>
          <w:szCs w:val="48"/>
        </w:rPr>
        <w:t>Captain Lauriella Sithiir formally Sithmore</w:t>
      </w:r>
    </w:p>
    <w:p w14:paraId="33C6B94A" w14:textId="5B2A3229" w:rsidR="004A46C9" w:rsidRDefault="004A46C9" w:rsidP="004A46C9">
      <w:pPr>
        <w:rPr>
          <w:rFonts w:cstheme="minorHAnsi"/>
          <w:bCs/>
        </w:rPr>
      </w:pPr>
    </w:p>
    <w:p w14:paraId="06EEBD95" w14:textId="4F9D0FFA" w:rsidR="00B83373" w:rsidRPr="00B83373" w:rsidRDefault="004A46C9" w:rsidP="00B83373">
      <w:pPr>
        <w:rPr>
          <w:rFonts w:cstheme="minorHAnsi"/>
          <w:bCs/>
        </w:rPr>
      </w:pPr>
      <w:r>
        <w:rPr>
          <w:rFonts w:cstheme="minorHAnsi"/>
          <w:bCs/>
        </w:rPr>
        <w:lastRenderedPageBreak/>
        <w:t xml:space="preserve">     </w:t>
      </w:r>
      <w:r w:rsidR="00B83373" w:rsidRPr="00B83373">
        <w:rPr>
          <w:rFonts w:cstheme="minorHAnsi"/>
          <w:bCs/>
        </w:rPr>
        <w:t xml:space="preserve">Nigella parks her </w:t>
      </w:r>
      <w:r w:rsidR="00B83373">
        <w:rPr>
          <w:rFonts w:cstheme="minorHAnsi"/>
          <w:bCs/>
        </w:rPr>
        <w:t xml:space="preserve">thirty-five </w:t>
      </w:r>
      <w:r w:rsidR="00B83373" w:rsidRPr="00B83373">
        <w:rPr>
          <w:rFonts w:cstheme="minorHAnsi"/>
          <w:bCs/>
        </w:rPr>
        <w:t>ft</w:t>
      </w:r>
      <w:r w:rsidR="00B83373">
        <w:rPr>
          <w:rFonts w:cstheme="minorHAnsi"/>
          <w:bCs/>
        </w:rPr>
        <w:t>.</w:t>
      </w:r>
      <w:r w:rsidR="00B83373" w:rsidRPr="00B83373">
        <w:rPr>
          <w:rFonts w:cstheme="minorHAnsi"/>
          <w:bCs/>
        </w:rPr>
        <w:t xml:space="preserve"> sloop along the trench of the Wyvernwater lake as her client had paid extra for the side trip. Besides she knows the other captain well enough to know what she’s doing. Captain Lauriella Sithiir, one hell of a beauty of a sun elf walks up in uniform cavalry boots clicking on the deck from the cleats sown into the soles. She makes for the gunwale flowers in hand. She observers the usually optimistic elf with a long sad face. She puts it up to area they are at in the lake. The very spot Percival told her Lauriella gave her wife to the depths.</w:t>
      </w:r>
    </w:p>
    <w:p w14:paraId="5FD77C7F" w14:textId="2AC87782" w:rsidR="00B83373" w:rsidRPr="00B83373" w:rsidRDefault="00CB5437" w:rsidP="00B83373">
      <w:pPr>
        <w:rPr>
          <w:rFonts w:cstheme="minorHAnsi"/>
          <w:bCs/>
        </w:rPr>
      </w:pPr>
      <w:r>
        <w:rPr>
          <w:rFonts w:cstheme="minorHAnsi"/>
          <w:bCs/>
        </w:rPr>
        <w:t xml:space="preserve">    </w:t>
      </w:r>
      <w:r w:rsidR="00B83373" w:rsidRPr="00B83373">
        <w:rPr>
          <w:rFonts w:cstheme="minorHAnsi"/>
          <w:bCs/>
        </w:rPr>
        <w:t>Lauriella drops a bouquet of moon lilies then five more into the water. Nigella can see her silently praying. She locks the wheel and moves over to her. Slipping her hand just above and around the sun elven’s waist. When she is done praying, she shows Lauriella a key, “There be an old seaman’s saying. Only one way to console a widow, Lauriella.”</w:t>
      </w:r>
    </w:p>
    <w:p w14:paraId="0E5085D2" w14:textId="66713923" w:rsidR="00B83373" w:rsidRPr="00B83373" w:rsidRDefault="00CB5437" w:rsidP="00B83373">
      <w:pPr>
        <w:rPr>
          <w:rFonts w:cstheme="minorHAnsi"/>
          <w:bCs/>
        </w:rPr>
      </w:pPr>
      <w:r>
        <w:rPr>
          <w:rFonts w:cstheme="minorHAnsi"/>
          <w:bCs/>
        </w:rPr>
        <w:t xml:space="preserve">     </w:t>
      </w:r>
      <w:r w:rsidR="00B83373" w:rsidRPr="00B83373">
        <w:rPr>
          <w:rFonts w:cstheme="minorHAnsi"/>
          <w:bCs/>
        </w:rPr>
        <w:t>Lauriella finishes the sentence without showing emotion, “But remember the risks, Nigella.”</w:t>
      </w:r>
    </w:p>
    <w:p w14:paraId="73013CDF" w14:textId="1F7548CC" w:rsidR="00B83373" w:rsidRPr="00B83373" w:rsidRDefault="00CB5437" w:rsidP="00B83373">
      <w:pPr>
        <w:rPr>
          <w:rFonts w:cstheme="minorHAnsi"/>
          <w:bCs/>
        </w:rPr>
      </w:pPr>
      <w:r>
        <w:rPr>
          <w:rFonts w:cstheme="minorHAnsi"/>
          <w:bCs/>
        </w:rPr>
        <w:t xml:space="preserve">     </w:t>
      </w:r>
      <w:r w:rsidR="00B83373" w:rsidRPr="00B83373">
        <w:rPr>
          <w:rFonts w:cstheme="minorHAnsi"/>
          <w:bCs/>
        </w:rPr>
        <w:t xml:space="preserve">It perturbs her not to get a smile from her acquaintance, “Something more must have happened? It be now least </w:t>
      </w:r>
      <w:r>
        <w:rPr>
          <w:rFonts w:cstheme="minorHAnsi"/>
          <w:bCs/>
        </w:rPr>
        <w:t>three</w:t>
      </w:r>
      <w:r w:rsidR="00B83373" w:rsidRPr="00B83373">
        <w:rPr>
          <w:rFonts w:cstheme="minorHAnsi"/>
          <w:bCs/>
        </w:rPr>
        <w:t xml:space="preserve"> or </w:t>
      </w:r>
      <w:r>
        <w:rPr>
          <w:rFonts w:cstheme="minorHAnsi"/>
          <w:bCs/>
        </w:rPr>
        <w:t>four</w:t>
      </w:r>
      <w:r w:rsidR="00B83373" w:rsidRPr="00B83373">
        <w:rPr>
          <w:rFonts w:cstheme="minorHAnsi"/>
          <w:bCs/>
        </w:rPr>
        <w:t xml:space="preserve"> months. Why don’t you come up to the cabin? Think I can get ye back up and running. Besiden you pretty enough.”</w:t>
      </w:r>
    </w:p>
    <w:p w14:paraId="5806CB81" w14:textId="1BB6FD5A" w:rsidR="00B83373" w:rsidRPr="00B83373" w:rsidRDefault="00CB5437" w:rsidP="00B83373">
      <w:pPr>
        <w:rPr>
          <w:rFonts w:cstheme="minorHAnsi"/>
          <w:bCs/>
        </w:rPr>
      </w:pPr>
      <w:r>
        <w:rPr>
          <w:rFonts w:cstheme="minorHAnsi"/>
          <w:bCs/>
        </w:rPr>
        <w:t xml:space="preserve">     </w:t>
      </w:r>
      <w:r w:rsidR="00B83373" w:rsidRPr="00B83373">
        <w:rPr>
          <w:rFonts w:cstheme="minorHAnsi"/>
          <w:bCs/>
        </w:rPr>
        <w:t>This does make Lauri smile, “I remember when you up and screwed Arsene. I would not be talking standards if I was you.”</w:t>
      </w:r>
    </w:p>
    <w:p w14:paraId="51CFD059" w14:textId="3E34B0D7" w:rsidR="00B83373" w:rsidRPr="00B83373" w:rsidRDefault="00CB5437" w:rsidP="00B83373">
      <w:pPr>
        <w:rPr>
          <w:rFonts w:cstheme="minorHAnsi"/>
          <w:bCs/>
        </w:rPr>
      </w:pPr>
      <w:r>
        <w:rPr>
          <w:rFonts w:cstheme="minorHAnsi"/>
          <w:bCs/>
        </w:rPr>
        <w:t xml:space="preserve">     </w:t>
      </w:r>
      <w:r w:rsidR="00B83373" w:rsidRPr="00B83373">
        <w:rPr>
          <w:rFonts w:cstheme="minorHAnsi"/>
          <w:bCs/>
        </w:rPr>
        <w:t>“Had too. That crazy fire genasi lost his mind soon as he boarded had to do something to tire him out.”</w:t>
      </w:r>
    </w:p>
    <w:p w14:paraId="308DBCDB" w14:textId="5AF4338F" w:rsidR="00B83373" w:rsidRPr="00B83373" w:rsidRDefault="00CB5437" w:rsidP="00B83373">
      <w:pPr>
        <w:rPr>
          <w:rFonts w:cstheme="minorHAnsi"/>
          <w:bCs/>
        </w:rPr>
      </w:pPr>
      <w:r>
        <w:rPr>
          <w:rFonts w:cstheme="minorHAnsi"/>
          <w:bCs/>
        </w:rPr>
        <w:t xml:space="preserve">     </w:t>
      </w:r>
      <w:r w:rsidR="00B83373" w:rsidRPr="00B83373">
        <w:rPr>
          <w:rFonts w:cstheme="minorHAnsi"/>
          <w:bCs/>
        </w:rPr>
        <w:t>Lauriella purses her lips, “Aye, had to save the poor bastard shortly after when he fell off a cliff. In fact, had to save them all Dauen and the rest kept their armor on and fell. Stupid landlubbers. All them are dead and gone now.”</w:t>
      </w:r>
    </w:p>
    <w:p w14:paraId="45726089" w14:textId="5EF3ACA9" w:rsidR="00B83373" w:rsidRPr="00B83373" w:rsidRDefault="00CB5437" w:rsidP="00B83373">
      <w:pPr>
        <w:rPr>
          <w:rFonts w:cstheme="minorHAnsi"/>
          <w:bCs/>
        </w:rPr>
      </w:pPr>
      <w:r>
        <w:rPr>
          <w:rFonts w:cstheme="minorHAnsi"/>
          <w:bCs/>
        </w:rPr>
        <w:t xml:space="preserve">     </w:t>
      </w:r>
      <w:r w:rsidR="00B83373" w:rsidRPr="00B83373">
        <w:rPr>
          <w:rFonts w:cstheme="minorHAnsi"/>
          <w:bCs/>
        </w:rPr>
        <w:t>“So?”</w:t>
      </w:r>
    </w:p>
    <w:p w14:paraId="7FBA0D79" w14:textId="24A03A3A" w:rsidR="00B83373" w:rsidRPr="00B83373" w:rsidRDefault="00CB5437" w:rsidP="00B83373">
      <w:pPr>
        <w:rPr>
          <w:rFonts w:cstheme="minorHAnsi"/>
          <w:bCs/>
        </w:rPr>
      </w:pPr>
      <w:r>
        <w:rPr>
          <w:rFonts w:cstheme="minorHAnsi"/>
          <w:bCs/>
        </w:rPr>
        <w:t xml:space="preserve">     </w:t>
      </w:r>
      <w:r w:rsidR="00B83373" w:rsidRPr="00B83373">
        <w:rPr>
          <w:rFonts w:cstheme="minorHAnsi"/>
          <w:bCs/>
        </w:rPr>
        <w:t>“I take a raincheck, captain. Got other issues.”</w:t>
      </w:r>
    </w:p>
    <w:p w14:paraId="6C356466" w14:textId="735CD981" w:rsidR="00B83373" w:rsidRPr="00B83373" w:rsidRDefault="00CB5437" w:rsidP="00B83373">
      <w:pPr>
        <w:rPr>
          <w:rFonts w:cstheme="minorHAnsi"/>
          <w:bCs/>
        </w:rPr>
      </w:pPr>
      <w:r>
        <w:rPr>
          <w:rFonts w:cstheme="minorHAnsi"/>
          <w:bCs/>
        </w:rPr>
        <w:t xml:space="preserve">     </w:t>
      </w:r>
      <w:r w:rsidR="00B83373" w:rsidRPr="00B83373">
        <w:rPr>
          <w:rFonts w:cstheme="minorHAnsi"/>
          <w:bCs/>
        </w:rPr>
        <w:t>“Thought you were gonna stay for a direct route. What happened?”</w:t>
      </w:r>
    </w:p>
    <w:p w14:paraId="24125D61" w14:textId="6EDFAFD0" w:rsidR="00B83373" w:rsidRPr="00B83373" w:rsidRDefault="00CB5437" w:rsidP="00B83373">
      <w:pPr>
        <w:rPr>
          <w:rFonts w:cstheme="minorHAnsi"/>
          <w:bCs/>
        </w:rPr>
      </w:pPr>
      <w:r>
        <w:rPr>
          <w:rFonts w:cstheme="minorHAnsi"/>
          <w:bCs/>
        </w:rPr>
        <w:t xml:space="preserve">     </w:t>
      </w:r>
      <w:r w:rsidR="00B83373" w:rsidRPr="00B83373">
        <w:rPr>
          <w:rFonts w:cstheme="minorHAnsi"/>
          <w:bCs/>
        </w:rPr>
        <w:t xml:space="preserve">Lauriella winces, “It was me own mistake. Said something I should nae have and could have……might have got a lot of good people killed. Could not stay. Even went to the office when called for. No one there. </w:t>
      </w:r>
      <w:r w:rsidRPr="00B83373">
        <w:rPr>
          <w:rFonts w:cstheme="minorHAnsi"/>
          <w:bCs/>
        </w:rPr>
        <w:t>So,</w:t>
      </w:r>
      <w:r w:rsidR="00B83373" w:rsidRPr="00B83373">
        <w:rPr>
          <w:rFonts w:cstheme="minorHAnsi"/>
          <w:bCs/>
        </w:rPr>
        <w:t xml:space="preserve"> I did what I thought best. Gave all my coin to the council kept the gems for the ship. Gave it my all for more than </w:t>
      </w:r>
      <w:r>
        <w:rPr>
          <w:rFonts w:cstheme="minorHAnsi"/>
          <w:bCs/>
        </w:rPr>
        <w:t>six</w:t>
      </w:r>
      <w:r w:rsidR="00B83373" w:rsidRPr="00B83373">
        <w:rPr>
          <w:rFonts w:cstheme="minorHAnsi"/>
          <w:bCs/>
        </w:rPr>
        <w:t xml:space="preserve"> months still you know as well as I do </w:t>
      </w:r>
      <w:r w:rsidRPr="00B83373">
        <w:rPr>
          <w:rFonts w:cstheme="minorHAnsi"/>
          <w:bCs/>
        </w:rPr>
        <w:t>captain,</w:t>
      </w:r>
      <w:r w:rsidR="00B83373" w:rsidRPr="00B83373">
        <w:rPr>
          <w:rFonts w:cstheme="minorHAnsi"/>
          <w:bCs/>
        </w:rPr>
        <w:t xml:space="preserve"> or any crew make a mistake they needs must be punished to fit the crime.</w:t>
      </w:r>
    </w:p>
    <w:p w14:paraId="440323E7" w14:textId="20572DBE" w:rsidR="00B83373" w:rsidRPr="00B83373" w:rsidRDefault="00CB5437" w:rsidP="00B83373">
      <w:pPr>
        <w:rPr>
          <w:rFonts w:cstheme="minorHAnsi"/>
          <w:bCs/>
        </w:rPr>
      </w:pPr>
      <w:r>
        <w:rPr>
          <w:rFonts w:cstheme="minorHAnsi"/>
          <w:bCs/>
        </w:rPr>
        <w:t xml:space="preserve">     </w:t>
      </w:r>
      <w:r w:rsidR="00B83373" w:rsidRPr="00B83373">
        <w:rPr>
          <w:rFonts w:cstheme="minorHAnsi"/>
          <w:bCs/>
        </w:rPr>
        <w:t>You and me both have lashed men. Never had to hang anyone nor keelhaul them. But have left bad men at the next port of call. Had to do so to myself. Only fitting punishment other than self-hanging.”</w:t>
      </w:r>
    </w:p>
    <w:p w14:paraId="595471AF" w14:textId="2A84284B" w:rsidR="00B83373" w:rsidRPr="00B83373" w:rsidRDefault="00CB5437" w:rsidP="00B83373">
      <w:pPr>
        <w:rPr>
          <w:rFonts w:cstheme="minorHAnsi"/>
          <w:bCs/>
        </w:rPr>
      </w:pPr>
      <w:r>
        <w:rPr>
          <w:rFonts w:cstheme="minorHAnsi"/>
          <w:bCs/>
        </w:rPr>
        <w:t xml:space="preserve">     </w:t>
      </w:r>
      <w:r w:rsidR="00B83373" w:rsidRPr="00B83373">
        <w:rPr>
          <w:rFonts w:cstheme="minorHAnsi"/>
          <w:bCs/>
        </w:rPr>
        <w:t>“I don’t believe it the great Lauriella Sithmore the most honorable woman I know making a mistake so grievous? I know more than you think I do madam investigator.”</w:t>
      </w:r>
    </w:p>
    <w:p w14:paraId="11F3B07D" w14:textId="7DB1EA16" w:rsidR="00B83373" w:rsidRPr="00B83373" w:rsidRDefault="00CB5437" w:rsidP="00B83373">
      <w:pPr>
        <w:rPr>
          <w:rFonts w:cstheme="minorHAnsi"/>
          <w:bCs/>
        </w:rPr>
      </w:pPr>
      <w:r>
        <w:rPr>
          <w:rFonts w:cstheme="minorHAnsi"/>
          <w:bCs/>
        </w:rPr>
        <w:t xml:space="preserve">     </w:t>
      </w:r>
      <w:r w:rsidR="00B83373" w:rsidRPr="00B83373">
        <w:rPr>
          <w:rFonts w:cstheme="minorHAnsi"/>
          <w:bCs/>
        </w:rPr>
        <w:t xml:space="preserve">“Come on Nigella, you know full well I don’t remember me past. Just have some sketchy records of my former life. I don’t want to know. I am who I am </w:t>
      </w:r>
      <w:r w:rsidRPr="00B83373">
        <w:rPr>
          <w:rFonts w:cstheme="minorHAnsi"/>
          <w:bCs/>
        </w:rPr>
        <w:t>now and</w:t>
      </w:r>
      <w:r w:rsidR="00B83373" w:rsidRPr="00B83373">
        <w:rPr>
          <w:rFonts w:cstheme="minorHAnsi"/>
          <w:bCs/>
        </w:rPr>
        <w:t xml:space="preserve"> want no part of </w:t>
      </w:r>
      <w:r>
        <w:rPr>
          <w:rFonts w:cstheme="minorHAnsi"/>
          <w:bCs/>
        </w:rPr>
        <w:t>ancient past</w:t>
      </w:r>
      <w:r w:rsidR="00B83373" w:rsidRPr="00B83373">
        <w:rPr>
          <w:rFonts w:cstheme="minorHAnsi"/>
          <w:bCs/>
        </w:rPr>
        <w:t xml:space="preserve">. </w:t>
      </w:r>
      <w:r w:rsidRPr="00B83373">
        <w:rPr>
          <w:rFonts w:cstheme="minorHAnsi"/>
          <w:bCs/>
        </w:rPr>
        <w:t>Besiden,</w:t>
      </w:r>
      <w:r w:rsidR="00B83373" w:rsidRPr="00B83373">
        <w:rPr>
          <w:rFonts w:cstheme="minorHAnsi"/>
          <w:bCs/>
        </w:rPr>
        <w:t xml:space="preserve"> I think I smell some rum on ye breath.”</w:t>
      </w:r>
    </w:p>
    <w:p w14:paraId="732725A2" w14:textId="57A860B4" w:rsidR="00B83373" w:rsidRPr="00B83373" w:rsidRDefault="00CB5437" w:rsidP="00B83373">
      <w:pPr>
        <w:rPr>
          <w:rFonts w:cstheme="minorHAnsi"/>
          <w:bCs/>
        </w:rPr>
      </w:pPr>
      <w:r>
        <w:rPr>
          <w:rFonts w:cstheme="minorHAnsi"/>
          <w:bCs/>
        </w:rPr>
        <w:t xml:space="preserve">     </w:t>
      </w:r>
      <w:r w:rsidR="00B83373" w:rsidRPr="00B83373">
        <w:rPr>
          <w:rFonts w:cstheme="minorHAnsi"/>
          <w:bCs/>
        </w:rPr>
        <w:t xml:space="preserve">“We all have rum on our breath including you. </w:t>
      </w:r>
      <w:r w:rsidRPr="00B83373">
        <w:rPr>
          <w:rFonts w:cstheme="minorHAnsi"/>
          <w:bCs/>
        </w:rPr>
        <w:t>Well,</w:t>
      </w:r>
      <w:r w:rsidR="00B83373" w:rsidRPr="00B83373">
        <w:rPr>
          <w:rFonts w:cstheme="minorHAnsi"/>
          <w:bCs/>
        </w:rPr>
        <w:t xml:space="preserve"> I know how to get you out of yer mood. I got to pilot and wheel while having a master class pilot on me ship. How about taking up XO duties and be me pilot.</w:t>
      </w:r>
    </w:p>
    <w:p w14:paraId="6725F163" w14:textId="72CF223E" w:rsidR="00B83373" w:rsidRPr="00B83373" w:rsidRDefault="00CB5437" w:rsidP="00B83373">
      <w:pPr>
        <w:rPr>
          <w:rFonts w:cstheme="minorHAnsi"/>
          <w:bCs/>
        </w:rPr>
      </w:pPr>
      <w:r>
        <w:rPr>
          <w:rFonts w:cstheme="minorHAnsi"/>
          <w:bCs/>
        </w:rPr>
        <w:t xml:space="preserve">     </w:t>
      </w:r>
      <w:r w:rsidR="00B83373" w:rsidRPr="00B83373">
        <w:rPr>
          <w:rFonts w:cstheme="minorHAnsi"/>
          <w:bCs/>
        </w:rPr>
        <w:t>Lauriella rubs her chin, “Think I can pilot for you and run night shift if you want. It will give me time for some reflection.”</w:t>
      </w:r>
    </w:p>
    <w:p w14:paraId="63C264C4" w14:textId="7AC49F53" w:rsidR="00B83373" w:rsidRPr="00B83373" w:rsidRDefault="00CB5437" w:rsidP="00B83373">
      <w:pPr>
        <w:rPr>
          <w:rFonts w:cstheme="minorHAnsi"/>
          <w:bCs/>
        </w:rPr>
      </w:pPr>
      <w:r>
        <w:rPr>
          <w:rFonts w:cstheme="minorHAnsi"/>
          <w:bCs/>
        </w:rPr>
        <w:t xml:space="preserve">     </w:t>
      </w:r>
      <w:r w:rsidR="00B83373" w:rsidRPr="00B83373">
        <w:rPr>
          <w:rFonts w:cstheme="minorHAnsi"/>
          <w:bCs/>
        </w:rPr>
        <w:t>“</w:t>
      </w:r>
      <w:r w:rsidRPr="00B83373">
        <w:rPr>
          <w:rFonts w:cstheme="minorHAnsi"/>
          <w:bCs/>
        </w:rPr>
        <w:t>No,</w:t>
      </w:r>
      <w:r w:rsidR="00B83373" w:rsidRPr="00B83373">
        <w:rPr>
          <w:rFonts w:cstheme="minorHAnsi"/>
          <w:bCs/>
        </w:rPr>
        <w:t xml:space="preserve"> I want you on day shift with me. Me second runs night shift well enough. </w:t>
      </w:r>
      <w:r w:rsidRPr="00B83373">
        <w:rPr>
          <w:rFonts w:cstheme="minorHAnsi"/>
          <w:bCs/>
        </w:rPr>
        <w:t>So,</w:t>
      </w:r>
      <w:r w:rsidR="00B83373" w:rsidRPr="00B83373">
        <w:rPr>
          <w:rFonts w:cstheme="minorHAnsi"/>
          <w:bCs/>
        </w:rPr>
        <w:t xml:space="preserve"> what will it be?”</w:t>
      </w:r>
    </w:p>
    <w:p w14:paraId="35466304" w14:textId="691692B5" w:rsidR="00B83373" w:rsidRPr="00B83373" w:rsidRDefault="00CB5437" w:rsidP="00B83373">
      <w:pPr>
        <w:rPr>
          <w:rFonts w:cstheme="minorHAnsi"/>
          <w:bCs/>
        </w:rPr>
      </w:pPr>
      <w:r>
        <w:rPr>
          <w:rFonts w:cstheme="minorHAnsi"/>
          <w:bCs/>
        </w:rPr>
        <w:t xml:space="preserve">     </w:t>
      </w:r>
      <w:r w:rsidR="00B83373" w:rsidRPr="00B83373">
        <w:rPr>
          <w:rFonts w:cstheme="minorHAnsi"/>
          <w:bCs/>
        </w:rPr>
        <w:t>“Aye I suppose some work will help. It be a deal, captain.”</w:t>
      </w:r>
    </w:p>
    <w:p w14:paraId="16CC2C65" w14:textId="33471C09" w:rsidR="00B83373" w:rsidRPr="00B83373" w:rsidRDefault="00CB5437" w:rsidP="00B83373">
      <w:pPr>
        <w:rPr>
          <w:rFonts w:cstheme="minorHAnsi"/>
          <w:bCs/>
        </w:rPr>
      </w:pPr>
      <w:r>
        <w:rPr>
          <w:rFonts w:cstheme="minorHAnsi"/>
          <w:bCs/>
        </w:rPr>
        <w:t xml:space="preserve">     </w:t>
      </w:r>
      <w:r w:rsidR="00B83373" w:rsidRPr="00B83373">
        <w:rPr>
          <w:rFonts w:cstheme="minorHAnsi"/>
          <w:bCs/>
        </w:rPr>
        <w:t xml:space="preserve">“Good from now on you sleep in the cabin with me. It will be formal dinners until we get to </w:t>
      </w:r>
      <w:r w:rsidRPr="00B83373">
        <w:rPr>
          <w:rFonts w:cstheme="minorHAnsi"/>
          <w:bCs/>
        </w:rPr>
        <w:t>Westgate,</w:t>
      </w:r>
      <w:r w:rsidR="00B83373" w:rsidRPr="00B83373">
        <w:rPr>
          <w:rFonts w:cstheme="minorHAnsi"/>
          <w:bCs/>
        </w:rPr>
        <w:t xml:space="preserve"> and you will wear a dress.”</w:t>
      </w:r>
    </w:p>
    <w:p w14:paraId="0E0EDE2A" w14:textId="7D774804" w:rsidR="00B83373" w:rsidRPr="00B83373" w:rsidRDefault="00CB5437" w:rsidP="00B83373">
      <w:pPr>
        <w:rPr>
          <w:rFonts w:cstheme="minorHAnsi"/>
          <w:bCs/>
        </w:rPr>
      </w:pPr>
      <w:r>
        <w:rPr>
          <w:rFonts w:cstheme="minorHAnsi"/>
          <w:bCs/>
        </w:rPr>
        <w:t xml:space="preserve">     </w:t>
      </w:r>
      <w:r w:rsidR="00B83373" w:rsidRPr="00B83373">
        <w:rPr>
          <w:rFonts w:cstheme="minorHAnsi"/>
          <w:bCs/>
        </w:rPr>
        <w:t>“Gods and Goddesses, You a damn bitch, Nigella!”</w:t>
      </w:r>
    </w:p>
    <w:p w14:paraId="6ABF9629" w14:textId="71E90D50" w:rsidR="00B83373" w:rsidRPr="00B83373" w:rsidRDefault="00CB5437" w:rsidP="00B83373">
      <w:pPr>
        <w:rPr>
          <w:rFonts w:cstheme="minorHAnsi"/>
          <w:bCs/>
        </w:rPr>
      </w:pPr>
      <w:r>
        <w:rPr>
          <w:rFonts w:cstheme="minorHAnsi"/>
          <w:bCs/>
        </w:rPr>
        <w:t xml:space="preserve">     </w:t>
      </w:r>
      <w:r w:rsidR="00B83373" w:rsidRPr="00B83373">
        <w:rPr>
          <w:rFonts w:cstheme="minorHAnsi"/>
          <w:bCs/>
        </w:rPr>
        <w:t>“What was that XO!”</w:t>
      </w:r>
    </w:p>
    <w:p w14:paraId="74128EBC" w14:textId="540510B6" w:rsidR="00B83373" w:rsidRPr="00B83373" w:rsidRDefault="00CB5437" w:rsidP="00B83373">
      <w:pPr>
        <w:rPr>
          <w:rFonts w:cstheme="minorHAnsi"/>
          <w:bCs/>
        </w:rPr>
      </w:pPr>
      <w:r>
        <w:rPr>
          <w:rFonts w:cstheme="minorHAnsi"/>
          <w:bCs/>
        </w:rPr>
        <w:t xml:space="preserve">     </w:t>
      </w:r>
      <w:r w:rsidR="00B83373" w:rsidRPr="00B83373">
        <w:rPr>
          <w:rFonts w:cstheme="minorHAnsi"/>
          <w:bCs/>
        </w:rPr>
        <w:t>Lauriella clinches her jaw, “Eye, Captain. Understood.”</w:t>
      </w:r>
    </w:p>
    <w:p w14:paraId="5BCE0836" w14:textId="377412FD" w:rsidR="00B83373" w:rsidRPr="00B83373" w:rsidRDefault="00CB5437" w:rsidP="00B83373">
      <w:pPr>
        <w:rPr>
          <w:rFonts w:cstheme="minorHAnsi"/>
          <w:bCs/>
        </w:rPr>
      </w:pPr>
      <w:r>
        <w:rPr>
          <w:rFonts w:cstheme="minorHAnsi"/>
          <w:bCs/>
        </w:rPr>
        <w:lastRenderedPageBreak/>
        <w:t xml:space="preserve">     </w:t>
      </w:r>
      <w:r w:rsidR="00B83373" w:rsidRPr="00B83373">
        <w:rPr>
          <w:rFonts w:cstheme="minorHAnsi"/>
          <w:bCs/>
        </w:rPr>
        <w:t>Nigella smiles, “That’s better. Besiden it will be part of your penance.”</w:t>
      </w:r>
    </w:p>
    <w:p w14:paraId="7CD3371E" w14:textId="54F239DC" w:rsidR="004A46C9" w:rsidRDefault="00CB5437" w:rsidP="00B83373">
      <w:pPr>
        <w:rPr>
          <w:rFonts w:cstheme="minorHAnsi"/>
          <w:bCs/>
        </w:rPr>
      </w:pPr>
      <w:r>
        <w:rPr>
          <w:rFonts w:cstheme="minorHAnsi"/>
          <w:bCs/>
        </w:rPr>
        <w:t xml:space="preserve">     Two hundred</w:t>
      </w:r>
      <w:r w:rsidR="00B83373" w:rsidRPr="00B83373">
        <w:rPr>
          <w:rFonts w:cstheme="minorHAnsi"/>
          <w:bCs/>
        </w:rPr>
        <w:t xml:space="preserve"> years from now the Super Schooner the Moonflower II (the only one of its kind) is chased into the spoon of the pirate islands to the coast of the island of Lurath by two pirate sloops. Both sloops are found. One is only a burnt haul the other is found as a ghost ship. All hands are shriveled to dried husks from either necromancy or chronomancy. Of the moonflower II, its Captain Lauriella Sithiir and twenty crew no trace is found. All hands are assumed lost at sea.</w:t>
      </w:r>
    </w:p>
    <w:p w14:paraId="6BA28D47" w14:textId="5612CD42" w:rsidR="00CB5437" w:rsidRDefault="00CB5437" w:rsidP="00B83373">
      <w:pPr>
        <w:rPr>
          <w:rFonts w:cstheme="minorHAnsi"/>
          <w:bCs/>
        </w:rPr>
      </w:pPr>
    </w:p>
    <w:p w14:paraId="2A594F8B" w14:textId="3F4D56EC" w:rsidR="00CB5437" w:rsidRDefault="00CB5437" w:rsidP="00B83373">
      <w:pPr>
        <w:rPr>
          <w:rFonts w:cstheme="minorHAnsi"/>
          <w:bCs/>
        </w:rPr>
      </w:pPr>
    </w:p>
    <w:p w14:paraId="76A31B41" w14:textId="253775FA" w:rsidR="00CB5437" w:rsidRDefault="00CB5437" w:rsidP="00411187">
      <w:pPr>
        <w:jc w:val="center"/>
        <w:rPr>
          <w:rFonts w:cstheme="minorHAnsi"/>
          <w:b/>
          <w:color w:val="0070C0"/>
          <w:sz w:val="28"/>
          <w:szCs w:val="28"/>
        </w:rPr>
      </w:pPr>
      <w:r>
        <w:rPr>
          <w:rFonts w:cstheme="minorHAnsi"/>
          <w:b/>
          <w:color w:val="0070C0"/>
          <w:sz w:val="36"/>
          <w:szCs w:val="36"/>
        </w:rPr>
        <w:t>Chapter 1</w:t>
      </w:r>
      <w:r w:rsidR="00411187">
        <w:rPr>
          <w:rFonts w:cstheme="minorHAnsi"/>
          <w:b/>
          <w:color w:val="0070C0"/>
          <w:sz w:val="36"/>
          <w:szCs w:val="36"/>
        </w:rPr>
        <w:t>2</w:t>
      </w:r>
    </w:p>
    <w:p w14:paraId="5BB5CD63" w14:textId="483ED4E9" w:rsidR="00411187" w:rsidRPr="00411187" w:rsidRDefault="00411187" w:rsidP="00411187">
      <w:pPr>
        <w:jc w:val="center"/>
        <w:rPr>
          <w:rFonts w:cstheme="minorHAnsi"/>
          <w:b/>
          <w:color w:val="0070C0"/>
          <w:sz w:val="36"/>
          <w:szCs w:val="36"/>
        </w:rPr>
      </w:pPr>
      <w:r>
        <w:rPr>
          <w:rFonts w:cstheme="minorHAnsi"/>
          <w:b/>
          <w:color w:val="0070C0"/>
          <w:sz w:val="28"/>
          <w:szCs w:val="28"/>
        </w:rPr>
        <w:t xml:space="preserve">The </w:t>
      </w:r>
      <w:r w:rsidR="0036672C">
        <w:rPr>
          <w:rFonts w:cstheme="minorHAnsi"/>
          <w:b/>
          <w:color w:val="0070C0"/>
          <w:sz w:val="28"/>
          <w:szCs w:val="28"/>
        </w:rPr>
        <w:t>Sea of Fallen Stars</w:t>
      </w:r>
    </w:p>
    <w:p w14:paraId="2382F4BD" w14:textId="563F3276" w:rsidR="00CB5437" w:rsidRDefault="00CB5437" w:rsidP="00CB5437">
      <w:pPr>
        <w:jc w:val="center"/>
        <w:rPr>
          <w:rFonts w:cstheme="minorHAnsi"/>
          <w:bCs/>
        </w:rPr>
      </w:pPr>
    </w:p>
    <w:p w14:paraId="517FB733" w14:textId="2BA413AB" w:rsidR="00CB5437" w:rsidRDefault="00CB5437" w:rsidP="00CB5437">
      <w:pPr>
        <w:rPr>
          <w:rFonts w:cstheme="minorHAnsi"/>
          <w:bCs/>
        </w:rPr>
      </w:pPr>
    </w:p>
    <w:p w14:paraId="50934F6D" w14:textId="3E5AED4D" w:rsidR="00CB5437" w:rsidRDefault="00CB5437" w:rsidP="00CB5437">
      <w:pPr>
        <w:rPr>
          <w:rFonts w:cstheme="minorHAnsi"/>
          <w:bCs/>
        </w:rPr>
      </w:pPr>
    </w:p>
    <w:p w14:paraId="414E819B" w14:textId="3420246A" w:rsidR="00CB5437" w:rsidRDefault="00CB5437" w:rsidP="00CB5437">
      <w:pPr>
        <w:rPr>
          <w:rFonts w:cstheme="minorHAnsi"/>
          <w:bCs/>
        </w:rPr>
      </w:pPr>
      <w:r>
        <w:rPr>
          <w:rFonts w:cstheme="minorHAnsi"/>
          <w:bCs/>
        </w:rPr>
        <w:t xml:space="preserve">    </w:t>
      </w:r>
      <w:r w:rsidR="008F092C">
        <w:rPr>
          <w:rFonts w:cstheme="minorHAnsi"/>
          <w:bCs/>
        </w:rPr>
        <w:t xml:space="preserve"> The three walk along the great shipyard of Hlammach in Impiltur. They see many a captain up ahead looking at the ship newly placed in her slip with a critical eye. Some stand with open mouths agape at the large ship. Others rub their beards trying to estimate her cargo capacity and speed. Lauriella turns her head</w:t>
      </w:r>
      <w:r w:rsidR="00833B9C">
        <w:rPr>
          <w:rFonts w:cstheme="minorHAnsi"/>
          <w:bCs/>
        </w:rPr>
        <w:t>:</w:t>
      </w:r>
      <w:r w:rsidR="008F092C">
        <w:rPr>
          <w:rFonts w:cstheme="minorHAnsi"/>
          <w:bCs/>
        </w:rPr>
        <w:t xml:space="preserve"> first to her husband Zard then to </w:t>
      </w:r>
      <w:r w:rsidR="00833B9C">
        <w:rPr>
          <w:rFonts w:cstheme="minorHAnsi"/>
          <w:bCs/>
        </w:rPr>
        <w:t>her man Lloyd. “What do you think m</w:t>
      </w:r>
      <w:r w:rsidR="00425723">
        <w:rPr>
          <w:rFonts w:cstheme="minorHAnsi"/>
          <w:bCs/>
        </w:rPr>
        <w:t>e</w:t>
      </w:r>
      <w:r w:rsidR="00833B9C">
        <w:rPr>
          <w:rFonts w:cstheme="minorHAnsi"/>
          <w:bCs/>
        </w:rPr>
        <w:t xml:space="preserve"> mates?”</w:t>
      </w:r>
    </w:p>
    <w:p w14:paraId="2DD410E8" w14:textId="4C7B30D2" w:rsidR="005C6E10" w:rsidRDefault="005C6E10" w:rsidP="00CB5437">
      <w:pPr>
        <w:rPr>
          <w:rFonts w:cstheme="minorHAnsi"/>
          <w:bCs/>
        </w:rPr>
      </w:pPr>
      <w:r>
        <w:rPr>
          <w:rFonts w:cstheme="minorHAnsi"/>
          <w:bCs/>
        </w:rPr>
        <w:t xml:space="preserve">     Lloyd smiles, “Well, Capt’in all you need to do is look to the bow at that gaggle fuck. Seems some of them don’t know what to think, the others jealous as hell. Me and you</w:t>
      </w:r>
      <w:r w:rsidR="000750D9">
        <w:rPr>
          <w:rFonts w:cstheme="minorHAnsi"/>
          <w:bCs/>
        </w:rPr>
        <w:t>r</w:t>
      </w:r>
      <w:r>
        <w:rPr>
          <w:rFonts w:cstheme="minorHAnsi"/>
          <w:bCs/>
        </w:rPr>
        <w:t xml:space="preserve"> man will get her ready for the testing. You go talk to them busybodies.”</w:t>
      </w:r>
    </w:p>
    <w:p w14:paraId="5021CD46" w14:textId="50502B4B" w:rsidR="005C6E10" w:rsidRDefault="005C6E10" w:rsidP="00CB5437">
      <w:pPr>
        <w:rPr>
          <w:rFonts w:cstheme="minorHAnsi"/>
          <w:bCs/>
        </w:rPr>
      </w:pPr>
      <w:r>
        <w:rPr>
          <w:rFonts w:cstheme="minorHAnsi"/>
          <w:bCs/>
        </w:rPr>
        <w:t xml:space="preserve">     Lauriella smiles, “Aye, m</w:t>
      </w:r>
      <w:r w:rsidR="002353CC">
        <w:rPr>
          <w:rFonts w:cstheme="minorHAnsi"/>
          <w:bCs/>
        </w:rPr>
        <w:t>e</w:t>
      </w:r>
      <w:r>
        <w:rPr>
          <w:rFonts w:cstheme="minorHAnsi"/>
          <w:bCs/>
        </w:rPr>
        <w:t xml:space="preserve"> mate.</w:t>
      </w:r>
      <w:r w:rsidR="00AB6E9A">
        <w:rPr>
          <w:rFonts w:cstheme="minorHAnsi"/>
          <w:bCs/>
        </w:rPr>
        <w:t>”</w:t>
      </w:r>
    </w:p>
    <w:p w14:paraId="2E99B856" w14:textId="551315D1" w:rsidR="00AB6E9A" w:rsidRDefault="00AB6E9A" w:rsidP="00CB5437">
      <w:pPr>
        <w:rPr>
          <w:rFonts w:cstheme="minorHAnsi"/>
          <w:bCs/>
        </w:rPr>
      </w:pPr>
      <w:r>
        <w:rPr>
          <w:rFonts w:cstheme="minorHAnsi"/>
          <w:bCs/>
        </w:rPr>
        <w:t xml:space="preserve">     The three split up. Lauriella goes to see what the other captains are talking about, (as if she doesn’t already know.) Lloyd and Zard make for the ship to get it ready for its maiden launch and speed test. The wind is blowing at a strong 22 knots, perfect for a ship this big. Lauriella is excited. She walks up to the dozen or so captains and commanders. She sees one is in the Mulhorandi fleet. She salutes him. “I see me ship rais’in some eyebrows.”</w:t>
      </w:r>
    </w:p>
    <w:p w14:paraId="5838C4F9" w14:textId="612B2EB7" w:rsidR="00AB6E9A" w:rsidRDefault="00AB6E9A" w:rsidP="00CB5437">
      <w:pPr>
        <w:rPr>
          <w:rFonts w:cstheme="minorHAnsi"/>
          <w:bCs/>
        </w:rPr>
      </w:pPr>
      <w:r>
        <w:rPr>
          <w:rFonts w:cstheme="minorHAnsi"/>
          <w:bCs/>
        </w:rPr>
        <w:t xml:space="preserve">      Several of the captains recognize her from past dealings. One of them </w:t>
      </w:r>
      <w:r w:rsidR="003F3612">
        <w:rPr>
          <w:rFonts w:cstheme="minorHAnsi"/>
          <w:bCs/>
        </w:rPr>
        <w:t>Captain Jimmy Mayfield is the first to comment, “Never seen anything built like her. Who’s the engineer, Lauri?”</w:t>
      </w:r>
    </w:p>
    <w:p w14:paraId="50AC1F89" w14:textId="2B10E3A9" w:rsidR="003F3612" w:rsidRDefault="003F3612" w:rsidP="00CB5437">
      <w:pPr>
        <w:rPr>
          <w:rFonts w:cstheme="minorHAnsi"/>
          <w:bCs/>
        </w:rPr>
      </w:pPr>
      <w:r>
        <w:rPr>
          <w:rFonts w:cstheme="minorHAnsi"/>
          <w:bCs/>
        </w:rPr>
        <w:t xml:space="preserve">      “That would be meself, Jimmy. Seems I be a fair engineer when I got me an idea. She my new Moonflower, The Moonflower II.”</w:t>
      </w:r>
    </w:p>
    <w:p w14:paraId="41FA94CC" w14:textId="5E4BC4C9" w:rsidR="003F3612" w:rsidRDefault="003F3612" w:rsidP="00CB5437">
      <w:pPr>
        <w:rPr>
          <w:rFonts w:cstheme="minorHAnsi"/>
          <w:bCs/>
        </w:rPr>
      </w:pPr>
      <w:r>
        <w:rPr>
          <w:rFonts w:cstheme="minorHAnsi"/>
          <w:bCs/>
        </w:rPr>
        <w:t xml:space="preserve">       The Mulhorandi commander is next, “Tell us a little bit about her Captain Sithiir?”</w:t>
      </w:r>
    </w:p>
    <w:p w14:paraId="1BC93ACC" w14:textId="3532FEDC" w:rsidR="003F3612" w:rsidRDefault="003F3612" w:rsidP="00CB5437">
      <w:pPr>
        <w:rPr>
          <w:rFonts w:cstheme="minorHAnsi"/>
          <w:bCs/>
        </w:rPr>
      </w:pPr>
      <w:r>
        <w:rPr>
          <w:rFonts w:cstheme="minorHAnsi"/>
          <w:bCs/>
        </w:rPr>
        <w:t xml:space="preserve">      “Well, she’s </w:t>
      </w:r>
      <w:r w:rsidR="008F138B">
        <w:rPr>
          <w:rFonts w:cstheme="minorHAnsi"/>
          <w:bCs/>
        </w:rPr>
        <w:t>a hundred fifty-six</w:t>
      </w:r>
      <w:r>
        <w:rPr>
          <w:rFonts w:cstheme="minorHAnsi"/>
          <w:bCs/>
        </w:rPr>
        <w:t xml:space="preserve"> ft</w:t>
      </w:r>
      <w:r w:rsidR="008F138B">
        <w:rPr>
          <w:rFonts w:cstheme="minorHAnsi"/>
          <w:bCs/>
        </w:rPr>
        <w:t>.</w:t>
      </w:r>
      <w:r>
        <w:rPr>
          <w:rFonts w:cstheme="minorHAnsi"/>
          <w:bCs/>
        </w:rPr>
        <w:t xml:space="preserve"> length bow to stern. Her beam is </w:t>
      </w:r>
      <w:r w:rsidR="008F138B">
        <w:rPr>
          <w:rFonts w:cstheme="minorHAnsi"/>
          <w:bCs/>
        </w:rPr>
        <w:t>thirty-six</w:t>
      </w:r>
      <w:r>
        <w:rPr>
          <w:rFonts w:cstheme="minorHAnsi"/>
          <w:bCs/>
        </w:rPr>
        <w:t xml:space="preserve">. As you can </w:t>
      </w:r>
      <w:r w:rsidR="008F138B">
        <w:rPr>
          <w:rFonts w:cstheme="minorHAnsi"/>
          <w:bCs/>
        </w:rPr>
        <w:t>see,</w:t>
      </w:r>
      <w:r>
        <w:rPr>
          <w:rFonts w:cstheme="minorHAnsi"/>
          <w:bCs/>
        </w:rPr>
        <w:t xml:space="preserve"> she low and long to the water with little over </w:t>
      </w:r>
      <w:r w:rsidR="008F138B">
        <w:rPr>
          <w:rFonts w:cstheme="minorHAnsi"/>
          <w:bCs/>
        </w:rPr>
        <w:t>nine thousand</w:t>
      </w:r>
      <w:r>
        <w:rPr>
          <w:rFonts w:cstheme="minorHAnsi"/>
          <w:bCs/>
        </w:rPr>
        <w:t xml:space="preserve"> square of </w:t>
      </w:r>
      <w:r w:rsidR="008F138B">
        <w:rPr>
          <w:rFonts w:cstheme="minorHAnsi"/>
          <w:bCs/>
        </w:rPr>
        <w:t>sheet:</w:t>
      </w:r>
      <w:r>
        <w:rPr>
          <w:rFonts w:cstheme="minorHAnsi"/>
          <w:bCs/>
        </w:rPr>
        <w:t xml:space="preserve"> all of them funneling the wind forward to the three jib sails. She’s sleek for her size and meant to be fast. I be hoping </w:t>
      </w:r>
      <w:r w:rsidR="008F138B">
        <w:rPr>
          <w:rFonts w:cstheme="minorHAnsi"/>
          <w:bCs/>
        </w:rPr>
        <w:t>twelve</w:t>
      </w:r>
      <w:r>
        <w:rPr>
          <w:rFonts w:cstheme="minorHAnsi"/>
          <w:bCs/>
        </w:rPr>
        <w:t xml:space="preserve"> knots</w:t>
      </w:r>
      <w:r w:rsidR="008F138B">
        <w:rPr>
          <w:rFonts w:cstheme="minorHAnsi"/>
          <w:bCs/>
        </w:rPr>
        <w:t xml:space="preserve"> with a stiff wind like we have today.</w:t>
      </w:r>
    </w:p>
    <w:p w14:paraId="66EA080C" w14:textId="62533309" w:rsidR="008F138B" w:rsidRDefault="008F138B" w:rsidP="00CB5437">
      <w:pPr>
        <w:rPr>
          <w:rFonts w:cstheme="minorHAnsi"/>
          <w:bCs/>
        </w:rPr>
      </w:pPr>
      <w:r>
        <w:rPr>
          <w:rFonts w:cstheme="minorHAnsi"/>
          <w:bCs/>
        </w:rPr>
        <w:t xml:space="preserve">      Another captain asks, “What’s her weight and bale load.”</w:t>
      </w:r>
    </w:p>
    <w:p w14:paraId="1272F94F" w14:textId="3ECE3EDD" w:rsidR="00833B9C" w:rsidRDefault="008F138B" w:rsidP="00CB5437">
      <w:pPr>
        <w:rPr>
          <w:rFonts w:cstheme="minorHAnsi"/>
          <w:bCs/>
        </w:rPr>
      </w:pPr>
      <w:r>
        <w:rPr>
          <w:rFonts w:cstheme="minorHAnsi"/>
          <w:bCs/>
        </w:rPr>
        <w:t xml:space="preserve">      “She’s about four-hundred-ton empty can carry a hundred-ton bale weight.”</w:t>
      </w:r>
    </w:p>
    <w:p w14:paraId="7B49254F" w14:textId="61B0AE63" w:rsidR="008F138B" w:rsidRDefault="008F138B" w:rsidP="00CB5437">
      <w:pPr>
        <w:rPr>
          <w:rFonts w:cstheme="minorHAnsi"/>
          <w:bCs/>
        </w:rPr>
      </w:pPr>
      <w:r>
        <w:rPr>
          <w:rFonts w:cstheme="minorHAnsi"/>
          <w:bCs/>
        </w:rPr>
        <w:t xml:space="preserve">     One of the captains she doesn’t know stammers, “She’s as big as a damn frigate and if you right faster but less load?”</w:t>
      </w:r>
    </w:p>
    <w:p w14:paraId="521F04C9" w14:textId="0AB72B47" w:rsidR="008F138B" w:rsidRDefault="008F138B" w:rsidP="00CB5437">
      <w:pPr>
        <w:rPr>
          <w:rFonts w:cstheme="minorHAnsi"/>
          <w:bCs/>
        </w:rPr>
      </w:pPr>
      <w:r>
        <w:rPr>
          <w:rFonts w:cstheme="minorHAnsi"/>
          <w:bCs/>
        </w:rPr>
        <w:t xml:space="preserve">     Lauriella smiles, “I run around the inner sea for forty year long hauling in a forty-five ft sloop. The moonflower take three times the weight of cargo and only a twenty-man crew to run. Two shifts twelve hour a piece.”</w:t>
      </w:r>
    </w:p>
    <w:p w14:paraId="3004099A" w14:textId="6424E1EC" w:rsidR="008F138B" w:rsidRDefault="008F138B" w:rsidP="00CB5437">
      <w:pPr>
        <w:rPr>
          <w:rFonts w:cstheme="minorHAnsi"/>
          <w:bCs/>
        </w:rPr>
      </w:pPr>
      <w:r>
        <w:rPr>
          <w:rFonts w:cstheme="minorHAnsi"/>
          <w:bCs/>
        </w:rPr>
        <w:t xml:space="preserve">      Another pipes in, “Half needed for a frigate. It’s an amazing achievement</w:t>
      </w:r>
      <w:r w:rsidR="0096739A">
        <w:rPr>
          <w:rFonts w:cstheme="minorHAnsi"/>
          <w:bCs/>
        </w:rPr>
        <w:t>. That is if you can prove that she can do all that bullshit you said, Captain.”</w:t>
      </w:r>
    </w:p>
    <w:p w14:paraId="75FC1983" w14:textId="0463E42E" w:rsidR="0096739A" w:rsidRDefault="0096739A" w:rsidP="00CB5437">
      <w:pPr>
        <w:rPr>
          <w:rFonts w:cstheme="minorHAnsi"/>
          <w:bCs/>
        </w:rPr>
      </w:pPr>
      <w:r>
        <w:rPr>
          <w:rFonts w:cstheme="minorHAnsi"/>
          <w:bCs/>
        </w:rPr>
        <w:t xml:space="preserve">      Lauriella smiles, “We about to find out, gentlemen. Ye all welcome to board and watch.”</w:t>
      </w:r>
    </w:p>
    <w:p w14:paraId="07355A22" w14:textId="11DF2497" w:rsidR="0096739A" w:rsidRDefault="0096739A" w:rsidP="00CB5437">
      <w:pPr>
        <w:rPr>
          <w:rFonts w:cstheme="minorHAnsi"/>
          <w:bCs/>
        </w:rPr>
      </w:pPr>
      <w:r>
        <w:rPr>
          <w:rFonts w:cstheme="minorHAnsi"/>
          <w:bCs/>
        </w:rPr>
        <w:lastRenderedPageBreak/>
        <w:t xml:space="preserve">      She leads them up the gang plank and around the temporary men for the test setting up. Coming to the wheel they notice a thick oaken board fixed to the deck below. One of the ones that knows her laughs, “Still got your board I see, Lauriella. Can’t blame you girl.”</w:t>
      </w:r>
    </w:p>
    <w:p w14:paraId="388B767E" w14:textId="5EE35031" w:rsidR="0096739A" w:rsidRDefault="0096739A" w:rsidP="00CB5437">
      <w:pPr>
        <w:rPr>
          <w:rFonts w:cstheme="minorHAnsi"/>
          <w:bCs/>
        </w:rPr>
      </w:pPr>
      <w:r>
        <w:rPr>
          <w:rFonts w:cstheme="minorHAnsi"/>
          <w:bCs/>
        </w:rPr>
        <w:t xml:space="preserve">     She smiles, “Aye”</w:t>
      </w:r>
    </w:p>
    <w:p w14:paraId="09671C0B" w14:textId="3F7FA5BE" w:rsidR="0096739A" w:rsidRDefault="0096739A" w:rsidP="00CB5437">
      <w:pPr>
        <w:rPr>
          <w:rFonts w:cstheme="minorHAnsi"/>
          <w:bCs/>
        </w:rPr>
      </w:pPr>
      <w:r>
        <w:rPr>
          <w:rFonts w:cstheme="minorHAnsi"/>
          <w:bCs/>
        </w:rPr>
        <w:t xml:space="preserve">     She then pulls the sheets off the navigator’s table and instrument panel. The others look in amazement as all the most modern instruments you can find are affixed and lashed to their pegs along with a water clock, gnomish pocket watches, several dozen sextets preset for constellations and the sun. Most of the other officers’ eyes swoon over them along with the more than thirty sea maps in the open drawer underneath the table.</w:t>
      </w:r>
    </w:p>
    <w:p w14:paraId="212C64E6" w14:textId="77777777" w:rsidR="0096739A" w:rsidRDefault="0096739A" w:rsidP="00CB5437">
      <w:pPr>
        <w:rPr>
          <w:rFonts w:cstheme="minorHAnsi"/>
          <w:bCs/>
        </w:rPr>
      </w:pPr>
      <w:r>
        <w:rPr>
          <w:rFonts w:cstheme="minorHAnsi"/>
          <w:bCs/>
        </w:rPr>
        <w:t xml:space="preserve">      Lauriella again smiles, “Now which one of you like to do an old captain a favor and navigate for me?”</w:t>
      </w:r>
    </w:p>
    <w:p w14:paraId="4B94C76B" w14:textId="77777777" w:rsidR="0096739A" w:rsidRDefault="0096739A" w:rsidP="00CB5437">
      <w:pPr>
        <w:rPr>
          <w:rFonts w:cstheme="minorHAnsi"/>
          <w:bCs/>
        </w:rPr>
      </w:pPr>
      <w:r>
        <w:rPr>
          <w:rFonts w:cstheme="minorHAnsi"/>
          <w:bCs/>
        </w:rPr>
        <w:t xml:space="preserve">     Every single one of them raise their hands.</w:t>
      </w:r>
    </w:p>
    <w:p w14:paraId="6FA07F69" w14:textId="3A2878DD" w:rsidR="00637347" w:rsidRDefault="0096739A" w:rsidP="00CB5437">
      <w:pPr>
        <w:rPr>
          <w:rFonts w:cstheme="minorHAnsi"/>
          <w:bCs/>
        </w:rPr>
      </w:pPr>
      <w:r>
        <w:rPr>
          <w:rFonts w:cstheme="minorHAnsi"/>
          <w:bCs/>
        </w:rPr>
        <w:t xml:space="preserve">     “Well now. </w:t>
      </w:r>
      <w:r w:rsidR="00637347">
        <w:rPr>
          <w:rFonts w:cstheme="minorHAnsi"/>
          <w:bCs/>
        </w:rPr>
        <w:t>Jimmy. I know you</w:t>
      </w:r>
      <w:r>
        <w:rPr>
          <w:rFonts w:cstheme="minorHAnsi"/>
          <w:bCs/>
        </w:rPr>
        <w:t xml:space="preserve"> a fair pilot. How about you take the table.</w:t>
      </w:r>
    </w:p>
    <w:p w14:paraId="4E0B7504" w14:textId="3DB18ABB" w:rsidR="00637347" w:rsidRDefault="00637347" w:rsidP="00CB5437">
      <w:pPr>
        <w:rPr>
          <w:rFonts w:cstheme="minorHAnsi"/>
          <w:bCs/>
        </w:rPr>
      </w:pPr>
      <w:r>
        <w:rPr>
          <w:rFonts w:cstheme="minorHAnsi"/>
          <w:bCs/>
        </w:rPr>
        <w:t xml:space="preserve">     “Piloting for the ole witch of the inner sea? You damn right, I will, Lauri!”</w:t>
      </w:r>
    </w:p>
    <w:p w14:paraId="6CA83863" w14:textId="77777777" w:rsidR="00637347" w:rsidRDefault="00637347" w:rsidP="00CB5437">
      <w:pPr>
        <w:rPr>
          <w:rFonts w:cstheme="minorHAnsi"/>
          <w:bCs/>
        </w:rPr>
      </w:pPr>
      <w:r>
        <w:rPr>
          <w:rFonts w:cstheme="minorHAnsi"/>
          <w:bCs/>
        </w:rPr>
        <w:t xml:space="preserve">     The men have the ship ready. Lauriella takes the wheel and stomps her cleats deep into the oak board. She gives the command to make way following the flagman on the dock for her rutter directions. Once she’s past she listens to Jimmy giving commands out to the buoys used for the testing. She swings the big girl north into the wind tacking her out several miles against the strong winds. The ship shudders several times along the tacking but much more smoothly for as big as she is. The captains so far are quite impressed.</w:t>
      </w:r>
    </w:p>
    <w:p w14:paraId="7CA7B003" w14:textId="2661E5F7" w:rsidR="00637347" w:rsidRDefault="00637347" w:rsidP="00CB5437">
      <w:pPr>
        <w:rPr>
          <w:rFonts w:cstheme="minorHAnsi"/>
          <w:bCs/>
        </w:rPr>
      </w:pPr>
      <w:r>
        <w:rPr>
          <w:rFonts w:cstheme="minorHAnsi"/>
          <w:bCs/>
        </w:rPr>
        <w:t xml:space="preserve">      After she gets five miles out, she swings the ship in a steep stern turn. The ship dips as she makes her turn: the water coming up to about a foot from the deck. Now that she has a feel for the moonflower Lauriella dives into a feeling of complete contentment.</w:t>
      </w:r>
    </w:p>
    <w:p w14:paraId="122050B6" w14:textId="77777777" w:rsidR="003D3B99" w:rsidRDefault="00637347" w:rsidP="00CB5437">
      <w:pPr>
        <w:rPr>
          <w:rFonts w:cstheme="minorHAnsi"/>
          <w:bCs/>
        </w:rPr>
      </w:pPr>
      <w:r>
        <w:rPr>
          <w:rFonts w:cstheme="minorHAnsi"/>
          <w:bCs/>
        </w:rPr>
        <w:t xml:space="preserve">      The moonflower makes her turn. Her sails fill up and the whole of the ship feels the sharp speed shift. Some of the seasoned sailors not ready for such a breath of speed they almost stumble. Lauriella heads for the buoys with a full steam of wind behind her. Several of the captains take out watches to see for themselves what the ship will do. Lauri uses bell commands to guide the sailors to shift the sails</w:t>
      </w:r>
      <w:r w:rsidR="003D3B99">
        <w:rPr>
          <w:rFonts w:cstheme="minorHAnsi"/>
          <w:bCs/>
        </w:rPr>
        <w:t xml:space="preserve"> on the three masts and jibs. </w:t>
      </w:r>
    </w:p>
    <w:p w14:paraId="22C8E50D" w14:textId="77777777" w:rsidR="003D3B99" w:rsidRDefault="003D3B99" w:rsidP="00CB5437">
      <w:pPr>
        <w:rPr>
          <w:rFonts w:cstheme="minorHAnsi"/>
          <w:bCs/>
        </w:rPr>
      </w:pPr>
      <w:r>
        <w:rPr>
          <w:rFonts w:cstheme="minorHAnsi"/>
          <w:bCs/>
        </w:rPr>
        <w:t xml:space="preserve">       As she drives past the first few markers several of the captains call out, “eleven point nine or eleven point eight.” She rings the bell in several patterns. The men turn the cranks. “She next hears twelve, Twelve point one, Twelve point two!”</w:t>
      </w:r>
    </w:p>
    <w:p w14:paraId="51884D8D" w14:textId="4E67C7A8" w:rsidR="0096739A" w:rsidRDefault="003D3B99" w:rsidP="00CB5437">
      <w:pPr>
        <w:rPr>
          <w:rFonts w:cstheme="minorHAnsi"/>
          <w:bCs/>
        </w:rPr>
      </w:pPr>
      <w:r>
        <w:rPr>
          <w:rFonts w:cstheme="minorHAnsi"/>
          <w:bCs/>
        </w:rPr>
        <w:t xml:space="preserve">      Again, she bells commands. As she hits the last of the markers, she hears the cry out from most of twelve point three with a few twelve-point twos intermixed. The men cheer.</w:t>
      </w:r>
      <w:r w:rsidR="0096739A">
        <w:rPr>
          <w:rFonts w:cstheme="minorHAnsi"/>
          <w:bCs/>
        </w:rPr>
        <w:t xml:space="preserve"> </w:t>
      </w:r>
      <w:r>
        <w:rPr>
          <w:rFonts w:cstheme="minorHAnsi"/>
          <w:bCs/>
        </w:rPr>
        <w:t>Lauriella gets a heady feeling of contentment. She has accomplished the dream of her life.</w:t>
      </w:r>
    </w:p>
    <w:p w14:paraId="7E6344C1" w14:textId="013379B6" w:rsidR="003D3B99" w:rsidRDefault="003D3B99" w:rsidP="00CB5437">
      <w:pPr>
        <w:rPr>
          <w:rFonts w:cstheme="minorHAnsi"/>
          <w:bCs/>
        </w:rPr>
      </w:pPr>
      <w:r>
        <w:rPr>
          <w:rFonts w:cstheme="minorHAnsi"/>
          <w:bCs/>
        </w:rPr>
        <w:t xml:space="preserve">     On the way back the captains all start chatting about the ship and how they need one just like it. The commander walks over to her. “Well done, Captain Sithiir. I want to put you in for commander immediately.”</w:t>
      </w:r>
    </w:p>
    <w:p w14:paraId="2ED0F603" w14:textId="09F62FBC" w:rsidR="003D3B99" w:rsidRDefault="003D3B99" w:rsidP="00CB5437">
      <w:pPr>
        <w:rPr>
          <w:rFonts w:cstheme="minorHAnsi"/>
          <w:bCs/>
        </w:rPr>
      </w:pPr>
      <w:r>
        <w:rPr>
          <w:rFonts w:cstheme="minorHAnsi"/>
          <w:bCs/>
        </w:rPr>
        <w:t xml:space="preserve">      Lauriella sighs, “Sir, </w:t>
      </w:r>
      <w:r w:rsidR="00776758">
        <w:rPr>
          <w:rFonts w:cstheme="minorHAnsi"/>
          <w:bCs/>
        </w:rPr>
        <w:t>don’t</w:t>
      </w:r>
      <w:r>
        <w:rPr>
          <w:rFonts w:cstheme="minorHAnsi"/>
          <w:bCs/>
        </w:rPr>
        <w:t xml:space="preserve"> be doing that now. You and I both know a commander need more than one ship.</w:t>
      </w:r>
      <w:r w:rsidR="00776758">
        <w:rPr>
          <w:rFonts w:cstheme="minorHAnsi"/>
          <w:bCs/>
        </w:rPr>
        <w:t xml:space="preserve"> Besiden, with what’s left of me adventuring fortune I be needing to start me shipping company.”</w:t>
      </w:r>
    </w:p>
    <w:p w14:paraId="4322C94C" w14:textId="6D30A5D3" w:rsidR="00776758" w:rsidRDefault="00776758" w:rsidP="00CB5437">
      <w:pPr>
        <w:rPr>
          <w:rFonts w:cstheme="minorHAnsi"/>
          <w:bCs/>
        </w:rPr>
      </w:pPr>
      <w:r>
        <w:rPr>
          <w:rFonts w:cstheme="minorHAnsi"/>
          <w:bCs/>
        </w:rPr>
        <w:t xml:space="preserve">      “Ships are easy to find, Lauri. Do you even realize what you built here? This ship could be an outrider for a fleet and she’s fast enough and has twice the load capacity of any outrider now. With enough ballista could tackle just about any pirate coming to harass a group. It’s a marvel of engineering. All you need to do is share your plans with the fleet.</w:t>
      </w:r>
    </w:p>
    <w:p w14:paraId="6425EF62" w14:textId="638CECD2" w:rsidR="00776758" w:rsidRDefault="00776758" w:rsidP="00CB5437">
      <w:pPr>
        <w:rPr>
          <w:rFonts w:cstheme="minorHAnsi"/>
          <w:bCs/>
        </w:rPr>
      </w:pPr>
      <w:r>
        <w:rPr>
          <w:rFonts w:cstheme="minorHAnsi"/>
          <w:bCs/>
        </w:rPr>
        <w:t xml:space="preserve">      Like you said, you’ve been on the sea for forty years at least. You’re due a spot as a commander. This will clinch it.”</w:t>
      </w:r>
    </w:p>
    <w:p w14:paraId="306620C9" w14:textId="3914103F" w:rsidR="00776758" w:rsidRDefault="00776758" w:rsidP="00CB5437">
      <w:pPr>
        <w:rPr>
          <w:rFonts w:cstheme="minorHAnsi"/>
          <w:bCs/>
        </w:rPr>
      </w:pPr>
      <w:r>
        <w:rPr>
          <w:rFonts w:cstheme="minorHAnsi"/>
          <w:bCs/>
        </w:rPr>
        <w:t xml:space="preserve">      “With all due respect, sir I just want to get me company up and going for now. There plenty of time to talk about going bigger but I be needing a few years to think about anything </w:t>
      </w:r>
      <w:r w:rsidR="00AE331E">
        <w:rPr>
          <w:rFonts w:cstheme="minorHAnsi"/>
          <w:bCs/>
        </w:rPr>
        <w:t>more</w:t>
      </w:r>
      <w:r>
        <w:rPr>
          <w:rFonts w:cstheme="minorHAnsi"/>
          <w:bCs/>
        </w:rPr>
        <w:t xml:space="preserve">. Hope you understand. The moonflower took me decades to conceive and half a decade fighting with the </w:t>
      </w:r>
      <w:r>
        <w:rPr>
          <w:rFonts w:cstheme="minorHAnsi"/>
          <w:bCs/>
        </w:rPr>
        <w:lastRenderedPageBreak/>
        <w:t>shipbuilders to bring her up and running. I just not ready to share me hard work with fleet or anyone else until I be sure the moonflower the best in her class.</w:t>
      </w:r>
      <w:r w:rsidR="00AE331E">
        <w:rPr>
          <w:rFonts w:cstheme="minorHAnsi"/>
          <w:bCs/>
        </w:rPr>
        <w:t xml:space="preserve"> Give me five years and we talk about it.”</w:t>
      </w:r>
    </w:p>
    <w:p w14:paraId="51C001B3" w14:textId="4D7A7B85" w:rsidR="00AE331E" w:rsidRDefault="00AE331E" w:rsidP="00CB5437">
      <w:pPr>
        <w:rPr>
          <w:rFonts w:cstheme="minorHAnsi"/>
          <w:bCs/>
        </w:rPr>
      </w:pPr>
      <w:r>
        <w:rPr>
          <w:rFonts w:cstheme="minorHAnsi"/>
          <w:bCs/>
        </w:rPr>
        <w:t xml:space="preserve">     The commander frowns, obviously disappointed. “I understand. You be need</w:t>
      </w:r>
      <w:r w:rsidR="003D657C">
        <w:rPr>
          <w:rFonts w:cstheme="minorHAnsi"/>
          <w:bCs/>
        </w:rPr>
        <w:t>’in</w:t>
      </w:r>
      <w:r>
        <w:rPr>
          <w:rFonts w:cstheme="minorHAnsi"/>
          <w:bCs/>
        </w:rPr>
        <w:t xml:space="preserve"> to get yourself up and running and I also understand the ship isn’t truly tested. I’ll make sure someone from fleet comes to you after five years. You need to understand, Captain. This ship if it lives up to all this will need to be copied for all the fleet. If you right and this ship stands the test of time it could take shipping into a new age and we’ll be able to finally crush all those pirates that haunt Westgate and the islands.”</w:t>
      </w:r>
    </w:p>
    <w:p w14:paraId="2D5E02EF" w14:textId="723BAE16" w:rsidR="00AE331E" w:rsidRDefault="00AE331E" w:rsidP="00CB5437">
      <w:pPr>
        <w:rPr>
          <w:rFonts w:cstheme="minorHAnsi"/>
          <w:bCs/>
        </w:rPr>
      </w:pPr>
      <w:r>
        <w:rPr>
          <w:rFonts w:cstheme="minorHAnsi"/>
          <w:bCs/>
        </w:rPr>
        <w:t xml:space="preserve">      Lauriella nods while ringing the ships bell giving commands to the men. “I also understand you position, Commander. Five year then. You send someone from </w:t>
      </w:r>
      <w:r w:rsidR="003D657C">
        <w:rPr>
          <w:rFonts w:cstheme="minorHAnsi"/>
          <w:bCs/>
        </w:rPr>
        <w:t>fleet,</w:t>
      </w:r>
      <w:r>
        <w:rPr>
          <w:rFonts w:cstheme="minorHAnsi"/>
          <w:bCs/>
        </w:rPr>
        <w:t xml:space="preserve"> and we discuss it. You best bring a whole lot of coin when you do though.”</w:t>
      </w:r>
    </w:p>
    <w:p w14:paraId="134266E3" w14:textId="29C9DEA4" w:rsidR="00AE331E" w:rsidRDefault="00AE331E" w:rsidP="00CB5437">
      <w:pPr>
        <w:rPr>
          <w:rFonts w:cstheme="minorHAnsi"/>
          <w:bCs/>
        </w:rPr>
      </w:pPr>
      <w:r>
        <w:rPr>
          <w:rFonts w:cstheme="minorHAnsi"/>
          <w:bCs/>
        </w:rPr>
        <w:t xml:space="preserve">      The commander chuckles, “Aye and I will, Lauriella. I will.”</w:t>
      </w:r>
    </w:p>
    <w:p w14:paraId="406F0EEC" w14:textId="459CA669" w:rsidR="00AE331E" w:rsidRDefault="00AE331E" w:rsidP="00CB5437">
      <w:pPr>
        <w:rPr>
          <w:rFonts w:cstheme="minorHAnsi"/>
          <w:bCs/>
        </w:rPr>
      </w:pPr>
      <w:r>
        <w:rPr>
          <w:rFonts w:cstheme="minorHAnsi"/>
          <w:bCs/>
        </w:rPr>
        <w:t xml:space="preserve">      Lauriella takes the ship back to port and its slip. There is a grand celebration.</w:t>
      </w:r>
    </w:p>
    <w:p w14:paraId="25A8EAF4" w14:textId="5C4A6031" w:rsidR="003D41D0" w:rsidRDefault="003D41D0" w:rsidP="00CB5437">
      <w:pPr>
        <w:rPr>
          <w:rFonts w:cstheme="minorHAnsi"/>
          <w:bCs/>
        </w:rPr>
      </w:pPr>
    </w:p>
    <w:p w14:paraId="2C591191" w14:textId="2B09DEB4" w:rsidR="003D41D0" w:rsidRDefault="003D41D0" w:rsidP="00CB5437">
      <w:pPr>
        <w:rPr>
          <w:rFonts w:cstheme="minorHAnsi"/>
          <w:bCs/>
        </w:rPr>
      </w:pPr>
      <w:r>
        <w:rPr>
          <w:rFonts w:cstheme="minorHAnsi"/>
          <w:bCs/>
        </w:rPr>
        <w:t xml:space="preserve">The Moonflower II </w:t>
      </w:r>
    </w:p>
    <w:p w14:paraId="7A6378B4" w14:textId="551A8B4C" w:rsidR="00CF5333" w:rsidRDefault="00CF5333" w:rsidP="00CB5437">
      <w:pPr>
        <w:rPr>
          <w:rFonts w:cstheme="minorHAnsi"/>
          <w:bCs/>
        </w:rPr>
      </w:pPr>
    </w:p>
    <w:p w14:paraId="765ED0D3" w14:textId="1878FA12" w:rsidR="00CF5333" w:rsidRDefault="003D41D0" w:rsidP="00CB5437">
      <w:pPr>
        <w:rPr>
          <w:rFonts w:cstheme="minorHAnsi"/>
          <w:bCs/>
        </w:rPr>
      </w:pPr>
      <w:r>
        <w:rPr>
          <w:rFonts w:cstheme="minorHAnsi"/>
          <w:bCs/>
          <w:noProof/>
        </w:rPr>
        <w:drawing>
          <wp:inline distT="0" distB="0" distL="0" distR="0" wp14:anchorId="741E3BFC" wp14:editId="40A2EE4C">
            <wp:extent cx="5943600" cy="35902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590290"/>
                    </a:xfrm>
                    <a:prstGeom prst="rect">
                      <a:avLst/>
                    </a:prstGeom>
                  </pic:spPr>
                </pic:pic>
              </a:graphicData>
            </a:graphic>
          </wp:inline>
        </w:drawing>
      </w:r>
    </w:p>
    <w:p w14:paraId="5B082541" w14:textId="60C65132" w:rsidR="00AE331E" w:rsidRDefault="00AE331E" w:rsidP="00CB5437">
      <w:pPr>
        <w:rPr>
          <w:rFonts w:cstheme="minorHAnsi"/>
          <w:bCs/>
        </w:rPr>
      </w:pPr>
      <w:r>
        <w:rPr>
          <w:rFonts w:cstheme="minorHAnsi"/>
          <w:bCs/>
        </w:rPr>
        <w:t xml:space="preserve">      </w:t>
      </w:r>
    </w:p>
    <w:p w14:paraId="3325DC62" w14:textId="4E8460AF" w:rsidR="003D41D0" w:rsidRDefault="003D41D0" w:rsidP="00CB5437">
      <w:pPr>
        <w:rPr>
          <w:rFonts w:cstheme="minorHAnsi"/>
          <w:bCs/>
        </w:rPr>
      </w:pPr>
    </w:p>
    <w:p w14:paraId="477E058C" w14:textId="0AFD82ED" w:rsidR="003D41D0" w:rsidRDefault="003D41D0" w:rsidP="00CB5437">
      <w:pPr>
        <w:rPr>
          <w:rFonts w:cstheme="minorHAnsi"/>
          <w:bCs/>
        </w:rPr>
      </w:pPr>
      <w:r>
        <w:rPr>
          <w:rFonts w:cstheme="minorHAnsi"/>
          <w:bCs/>
        </w:rPr>
        <w:t>Midships and holds.</w:t>
      </w:r>
    </w:p>
    <w:p w14:paraId="157C5584" w14:textId="5F06FD0D" w:rsidR="003D41D0" w:rsidRDefault="003D41D0" w:rsidP="00CB5437">
      <w:pPr>
        <w:rPr>
          <w:rFonts w:cstheme="minorHAnsi"/>
          <w:bCs/>
        </w:rPr>
      </w:pPr>
      <w:r>
        <w:rPr>
          <w:rFonts w:cstheme="minorHAnsi"/>
          <w:bCs/>
          <w:noProof/>
        </w:rPr>
        <w:lastRenderedPageBreak/>
        <w:drawing>
          <wp:inline distT="0" distB="0" distL="0" distR="0" wp14:anchorId="2A26BF14" wp14:editId="6F531129">
            <wp:extent cx="5943600" cy="3707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707765"/>
                    </a:xfrm>
                    <a:prstGeom prst="rect">
                      <a:avLst/>
                    </a:prstGeom>
                  </pic:spPr>
                </pic:pic>
              </a:graphicData>
            </a:graphic>
          </wp:inline>
        </w:drawing>
      </w:r>
    </w:p>
    <w:p w14:paraId="4E5DEE8B" w14:textId="220B2D20" w:rsidR="003D41D0" w:rsidRDefault="008F138B" w:rsidP="00CB5437">
      <w:pPr>
        <w:rPr>
          <w:rFonts w:cstheme="minorHAnsi"/>
          <w:bCs/>
        </w:rPr>
      </w:pPr>
      <w:r>
        <w:rPr>
          <w:rFonts w:cstheme="minorHAnsi"/>
          <w:bCs/>
        </w:rPr>
        <w:t xml:space="preserve">     </w:t>
      </w:r>
    </w:p>
    <w:p w14:paraId="7BF817E4" w14:textId="06A85A2B" w:rsidR="007C0529" w:rsidRDefault="007C0529" w:rsidP="00CB5437">
      <w:pPr>
        <w:rPr>
          <w:rFonts w:cstheme="minorHAnsi"/>
          <w:bCs/>
        </w:rPr>
      </w:pPr>
      <w:r>
        <w:rPr>
          <w:rFonts w:cstheme="minorHAnsi"/>
          <w:bCs/>
        </w:rPr>
        <w:t xml:space="preserve">     Christine Holimion sits at her desk and looks at the files of companies she is to inspect for the week. She is one of only a few elves that hold an office in the greater city of Skulk. Her family had been living in Mulhorand for millennia: first as slaves then as free elves. Elves being considered second class citizens in the country. Christine was the very first to have her head ring tattooed on her. </w:t>
      </w:r>
    </w:p>
    <w:p w14:paraId="1E4285E2" w14:textId="7FC31162" w:rsidR="000A2EE3" w:rsidRDefault="007C0529" w:rsidP="00CB5437">
      <w:pPr>
        <w:rPr>
          <w:rFonts w:cstheme="minorHAnsi"/>
          <w:bCs/>
        </w:rPr>
      </w:pPr>
      <w:r>
        <w:rPr>
          <w:rFonts w:cstheme="minorHAnsi"/>
          <w:bCs/>
        </w:rPr>
        <w:t xml:space="preserve">     In her youth she joined the church of Re-Horus. Had a talent for both the sword and prayer. She became a holy knight of the </w:t>
      </w:r>
      <w:r w:rsidR="000A2EE3">
        <w:rPr>
          <w:rFonts w:cstheme="minorHAnsi"/>
          <w:bCs/>
        </w:rPr>
        <w:t>church,</w:t>
      </w:r>
      <w:r>
        <w:rPr>
          <w:rFonts w:cstheme="minorHAnsi"/>
          <w:bCs/>
        </w:rPr>
        <w:t xml:space="preserve"> which through several promotions now is the chief inspector for the </w:t>
      </w:r>
      <w:r w:rsidR="00C6597F">
        <w:rPr>
          <w:rFonts w:cstheme="minorHAnsi"/>
          <w:bCs/>
        </w:rPr>
        <w:t>m</w:t>
      </w:r>
      <w:r>
        <w:rPr>
          <w:rFonts w:cstheme="minorHAnsi"/>
          <w:bCs/>
        </w:rPr>
        <w:t xml:space="preserve">erchant yard regarding all elvish trading </w:t>
      </w:r>
      <w:r w:rsidR="000A2EE3">
        <w:rPr>
          <w:rFonts w:cstheme="minorHAnsi"/>
          <w:bCs/>
        </w:rPr>
        <w:t xml:space="preserve">and merchant companies in the city. </w:t>
      </w:r>
    </w:p>
    <w:p w14:paraId="21CEE1D8" w14:textId="3F3DFDFB" w:rsidR="007C0529" w:rsidRDefault="000A2EE3" w:rsidP="00CB5437">
      <w:pPr>
        <w:rPr>
          <w:rFonts w:cstheme="minorHAnsi"/>
          <w:bCs/>
        </w:rPr>
      </w:pPr>
      <w:r>
        <w:rPr>
          <w:rFonts w:cstheme="minorHAnsi"/>
          <w:bCs/>
        </w:rPr>
        <w:t xml:space="preserve">     It was more convenient for the government authorities to have an elven they could trust than to use a human inspector. They did before and there were many problems: Especially </w:t>
      </w:r>
      <w:r w:rsidR="00C6597F">
        <w:rPr>
          <w:rFonts w:cstheme="minorHAnsi"/>
          <w:bCs/>
        </w:rPr>
        <w:t>regarding</w:t>
      </w:r>
      <w:r>
        <w:rPr>
          <w:rFonts w:cstheme="minorHAnsi"/>
          <w:bCs/>
        </w:rPr>
        <w:t xml:space="preserve"> fair treatment of the elven merchants about taxes, fines and penalties. They found a solution in her and her ability to integrat</w:t>
      </w:r>
      <w:r w:rsidR="00C37C1E">
        <w:rPr>
          <w:rFonts w:cstheme="minorHAnsi"/>
          <w:bCs/>
        </w:rPr>
        <w:t>e between the two races giving</w:t>
      </w:r>
      <w:r>
        <w:rPr>
          <w:rFonts w:cstheme="minorHAnsi"/>
          <w:bCs/>
        </w:rPr>
        <w:t xml:space="preserve"> fair judgment.</w:t>
      </w:r>
    </w:p>
    <w:p w14:paraId="0DBDDEBE" w14:textId="797ECEA4" w:rsidR="000A2EE3" w:rsidRDefault="000A2EE3" w:rsidP="00CB5437">
      <w:pPr>
        <w:rPr>
          <w:rFonts w:cstheme="minorHAnsi"/>
          <w:bCs/>
        </w:rPr>
      </w:pPr>
      <w:r>
        <w:rPr>
          <w:rFonts w:cstheme="minorHAnsi"/>
          <w:bCs/>
        </w:rPr>
        <w:t xml:space="preserve">     Christine is a moon elf of only </w:t>
      </w:r>
      <w:r w:rsidR="00C6597F">
        <w:rPr>
          <w:rFonts w:cstheme="minorHAnsi"/>
          <w:bCs/>
        </w:rPr>
        <w:t>five</w:t>
      </w:r>
      <w:r>
        <w:rPr>
          <w:rFonts w:cstheme="minorHAnsi"/>
          <w:bCs/>
        </w:rPr>
        <w:t xml:space="preserve"> foot </w:t>
      </w:r>
      <w:r w:rsidR="00C6597F">
        <w:rPr>
          <w:rFonts w:cstheme="minorHAnsi"/>
          <w:bCs/>
        </w:rPr>
        <w:t>two</w:t>
      </w:r>
      <w:r>
        <w:rPr>
          <w:rFonts w:cstheme="minorHAnsi"/>
          <w:bCs/>
        </w:rPr>
        <w:t xml:space="preserve"> inches. She has blond hair and blue eyes speckled with gold flakes. She is lithe and strong at the age of a hundred-seventy-five. She only weights about ninety pounds but knows how to fight with the best of knights in tourney or on the field.</w:t>
      </w:r>
    </w:p>
    <w:p w14:paraId="4BA09D1F" w14:textId="77777777" w:rsidR="00C6597F" w:rsidRDefault="00C6597F" w:rsidP="00CB5437">
      <w:pPr>
        <w:rPr>
          <w:rFonts w:cstheme="minorHAnsi"/>
          <w:bCs/>
        </w:rPr>
      </w:pPr>
      <w:r>
        <w:rPr>
          <w:rFonts w:cstheme="minorHAnsi"/>
          <w:bCs/>
        </w:rPr>
        <w:t xml:space="preserve">     Going through the week’s folders, she finds one of great interest to her. The Silver Coin trading company. Owners: Captain Lauriella Sithiir and Zard Sithiir. As she reads the file she first notices they only have one ship: The Moonflower II. She has heard of this ship: An advanced new design that’s as big as a frigate but sails fast as a racing sloop. The next thing she notices is that the file on Lauriella is heavily redacted by both the House of Life and the national government authorities. </w:t>
      </w:r>
    </w:p>
    <w:p w14:paraId="36F5B321" w14:textId="7DD732F2" w:rsidR="003D3C10" w:rsidRDefault="00C6597F" w:rsidP="00CB5437">
      <w:pPr>
        <w:rPr>
          <w:rFonts w:cstheme="minorHAnsi"/>
          <w:bCs/>
        </w:rPr>
      </w:pPr>
      <w:r>
        <w:rPr>
          <w:rFonts w:cstheme="minorHAnsi"/>
          <w:bCs/>
        </w:rPr>
        <w:t xml:space="preserve">     She reads what she can read very carefully. This Lauriella seems to be a full member of the house of life yet is also detached from the organization. How can one be both? Christine grows suspicious. It says that included in her disciplines are necromancy, herbal remedies, </w:t>
      </w:r>
      <w:r w:rsidR="003D3C10">
        <w:rPr>
          <w:rFonts w:cstheme="minorHAnsi"/>
          <w:bCs/>
        </w:rPr>
        <w:t>enchantments,</w:t>
      </w:r>
      <w:r>
        <w:rPr>
          <w:rFonts w:cstheme="minorHAnsi"/>
          <w:bCs/>
        </w:rPr>
        <w:t xml:space="preserve"> and conjurations along with a high degree of aptitude in engineering</w:t>
      </w:r>
      <w:r w:rsidR="003D3C10">
        <w:rPr>
          <w:rFonts w:cstheme="minorHAnsi"/>
          <w:bCs/>
        </w:rPr>
        <w:t xml:space="preserve"> and an extremely high will. Christine mutters to herself, “so she’s an asshole to start off with. Maybe I should wait for this one? No best get the hard ones first.”</w:t>
      </w:r>
    </w:p>
    <w:p w14:paraId="43CA6B58" w14:textId="10BA026B" w:rsidR="00DE40C5" w:rsidRDefault="00DE40C5" w:rsidP="00CB5437">
      <w:pPr>
        <w:rPr>
          <w:rFonts w:cstheme="minorHAnsi"/>
          <w:bCs/>
        </w:rPr>
      </w:pPr>
      <w:r>
        <w:rPr>
          <w:rFonts w:cstheme="minorHAnsi"/>
          <w:bCs/>
        </w:rPr>
        <w:lastRenderedPageBreak/>
        <w:t xml:space="preserve">     </w:t>
      </w:r>
      <w:r w:rsidR="004C1243">
        <w:rPr>
          <w:rFonts w:cstheme="minorHAnsi"/>
          <w:bCs/>
        </w:rPr>
        <w:t>Cristine walks down to the yard and finds the company store front. She takes a glance at the overall décor of it. The building looks rather plain but neat. The walk is swept of horse dung and other refuse making it look at least clean. A fair start to her inspection. She checks it off in her notes.</w:t>
      </w:r>
    </w:p>
    <w:p w14:paraId="4AFB7D64" w14:textId="0AB7D4EF" w:rsidR="004C1243" w:rsidRDefault="004C1243" w:rsidP="00CB5437">
      <w:pPr>
        <w:rPr>
          <w:rFonts w:cstheme="minorHAnsi"/>
          <w:bCs/>
        </w:rPr>
      </w:pPr>
      <w:r>
        <w:rPr>
          <w:rFonts w:cstheme="minorHAnsi"/>
          <w:bCs/>
        </w:rPr>
        <w:t xml:space="preserve">      She knocks then lets herself into the store. There is a small office with a smallish but well-built elven male there. The man looks a bit feral in appearance. She sees the symbol of the lone wolf on him. Her ears perk up and she goes on the defensive. Still, in a rather pleasant voice the man says, “How may I help you, ma’am?”</w:t>
      </w:r>
    </w:p>
    <w:p w14:paraId="49707B0A" w14:textId="67077854" w:rsidR="004C1243" w:rsidRDefault="004C1243" w:rsidP="00CB5437">
      <w:pPr>
        <w:rPr>
          <w:rFonts w:cstheme="minorHAnsi"/>
          <w:bCs/>
        </w:rPr>
      </w:pPr>
      <w:r>
        <w:rPr>
          <w:rFonts w:cstheme="minorHAnsi"/>
          <w:bCs/>
        </w:rPr>
        <w:t xml:space="preserve">      “I am Inspector General Holimion. You are one of the new companies applying for a shipping license? I’m here to make my inspection.”</w:t>
      </w:r>
    </w:p>
    <w:p w14:paraId="24A01F82" w14:textId="547CA16B" w:rsidR="00925F42" w:rsidRDefault="00925F42" w:rsidP="00CB5437">
      <w:pPr>
        <w:rPr>
          <w:rFonts w:cstheme="minorHAnsi"/>
          <w:bCs/>
        </w:rPr>
      </w:pPr>
      <w:r>
        <w:rPr>
          <w:rFonts w:cstheme="minorHAnsi"/>
          <w:bCs/>
        </w:rPr>
        <w:t xml:space="preserve">      “Another of the people, I’m impressed and the boss, my wife, Lauriella will be much relieved. I’ll go get her.</w:t>
      </w:r>
      <w:r w:rsidR="00080C88">
        <w:rPr>
          <w:rFonts w:cstheme="minorHAnsi"/>
          <w:bCs/>
        </w:rPr>
        <w:t xml:space="preserve">” </w:t>
      </w:r>
    </w:p>
    <w:p w14:paraId="4C497B82" w14:textId="707EDEAE" w:rsidR="00080C88" w:rsidRDefault="00080C88" w:rsidP="00CB5437">
      <w:pPr>
        <w:rPr>
          <w:rFonts w:cstheme="minorHAnsi"/>
          <w:bCs/>
        </w:rPr>
      </w:pPr>
      <w:r>
        <w:rPr>
          <w:rFonts w:cstheme="minorHAnsi"/>
          <w:bCs/>
        </w:rPr>
        <w:t xml:space="preserve">      “And you are, sir?”</w:t>
      </w:r>
    </w:p>
    <w:p w14:paraId="4E31B72A" w14:textId="71D8F00F" w:rsidR="00080C88" w:rsidRDefault="00080C88" w:rsidP="00CB5437">
      <w:pPr>
        <w:rPr>
          <w:rFonts w:cstheme="minorHAnsi"/>
          <w:bCs/>
        </w:rPr>
      </w:pPr>
      <w:r>
        <w:rPr>
          <w:rFonts w:cstheme="minorHAnsi"/>
          <w:bCs/>
        </w:rPr>
        <w:t xml:space="preserve">      “I’m Zard a cleric of the lone wolf and Lauri’s husband.”</w:t>
      </w:r>
    </w:p>
    <w:p w14:paraId="4D31AA9B" w14:textId="5BA0E881" w:rsidR="00FA24E7" w:rsidRDefault="00FA24E7" w:rsidP="00CB5437">
      <w:pPr>
        <w:rPr>
          <w:rFonts w:cstheme="minorHAnsi"/>
          <w:bCs/>
        </w:rPr>
      </w:pPr>
      <w:r>
        <w:rPr>
          <w:rFonts w:cstheme="minorHAnsi"/>
          <w:bCs/>
        </w:rPr>
        <w:t xml:space="preserve">     Cristine gives him a nod. Zard goes through a door in the back of the front office. She writes in her notes: Zard, Priest of the lone wolf is co-owner of the company. Well-built elven male obviously had sailing experience. She looks around the office while he is gone. It had a desk and a board of potential shipments along with</w:t>
      </w:r>
      <w:r w:rsidR="00C37C1E">
        <w:rPr>
          <w:rFonts w:cstheme="minorHAnsi"/>
          <w:bCs/>
        </w:rPr>
        <w:t xml:space="preserve"> lists of general items for sale</w:t>
      </w:r>
      <w:r>
        <w:rPr>
          <w:rFonts w:cstheme="minorHAnsi"/>
          <w:bCs/>
        </w:rPr>
        <w:t>. All of them are common goods from other countries. The one thing she notes is there are many countries here from Chessenia, Sembia, Thresk, even Aglarond. Christine notes that the company specializes in long hauls.</w:t>
      </w:r>
    </w:p>
    <w:p w14:paraId="6E2FD581" w14:textId="77777777" w:rsidR="00191C2C" w:rsidRDefault="00FA24E7" w:rsidP="00CB5437">
      <w:pPr>
        <w:rPr>
          <w:rFonts w:cstheme="minorHAnsi"/>
          <w:bCs/>
        </w:rPr>
      </w:pPr>
      <w:r>
        <w:rPr>
          <w:rFonts w:cstheme="minorHAnsi"/>
          <w:bCs/>
        </w:rPr>
        <w:t xml:space="preserve">      There are two paintings of ships along the outside wall. One is a sloop she </w:t>
      </w:r>
      <w:r w:rsidR="00191C2C">
        <w:rPr>
          <w:rFonts w:cstheme="minorHAnsi"/>
          <w:bCs/>
        </w:rPr>
        <w:t xml:space="preserve">looks at it. It’s a medium one mast cargo sloop underneath is a small plaque reading, ‘The Moonflower’ The next is a much larger ship the plague underneath that one reads, ‘The Moonflower II’ She carefully studies this one. </w:t>
      </w:r>
    </w:p>
    <w:p w14:paraId="2A7E58F3" w14:textId="50F919E0" w:rsidR="00FA24E7" w:rsidRDefault="00191C2C" w:rsidP="00CB5437">
      <w:pPr>
        <w:rPr>
          <w:rFonts w:cstheme="minorHAnsi"/>
          <w:bCs/>
        </w:rPr>
      </w:pPr>
      <w:r>
        <w:rPr>
          <w:rFonts w:cstheme="minorHAnsi"/>
          <w:bCs/>
        </w:rPr>
        <w:t xml:space="preserve">      The ship is something she has never seen before. She’s low to the water, has three masts and has an unusually long haul design. There is one more picture along the back wall. It’s a picture of a moon elven woman in heavy armor holding a two-handed sword. She is a </w:t>
      </w:r>
      <w:r w:rsidR="00E615EB">
        <w:rPr>
          <w:rFonts w:cstheme="minorHAnsi"/>
          <w:bCs/>
        </w:rPr>
        <w:t>moon-elven</w:t>
      </w:r>
      <w:r>
        <w:rPr>
          <w:rFonts w:cstheme="minorHAnsi"/>
          <w:bCs/>
        </w:rPr>
        <w:t xml:space="preserve"> with blond hair and blue eyes like her. The Plaque </w:t>
      </w:r>
      <w:r w:rsidR="00641DA7">
        <w:rPr>
          <w:rFonts w:cstheme="minorHAnsi"/>
          <w:bCs/>
        </w:rPr>
        <w:t>underneath says</w:t>
      </w:r>
      <w:r>
        <w:rPr>
          <w:rFonts w:cstheme="minorHAnsi"/>
          <w:bCs/>
        </w:rPr>
        <w:t xml:space="preserve"> ‘Ava’ underneath that reads ‘May the lady embrace you at the gates of the moon’</w:t>
      </w:r>
      <w:r w:rsidR="00641DA7">
        <w:rPr>
          <w:rFonts w:cstheme="minorHAnsi"/>
          <w:bCs/>
        </w:rPr>
        <w:t>.</w:t>
      </w:r>
    </w:p>
    <w:p w14:paraId="7F627FE9" w14:textId="57631B34" w:rsidR="005F1166" w:rsidRDefault="005F1166" w:rsidP="00CB5437">
      <w:pPr>
        <w:rPr>
          <w:rFonts w:cstheme="minorHAnsi"/>
          <w:bCs/>
        </w:rPr>
      </w:pPr>
      <w:r>
        <w:rPr>
          <w:rFonts w:cstheme="minorHAnsi"/>
          <w:bCs/>
        </w:rPr>
        <w:t xml:space="preserve">     She flips through her notes not finding the name anywhere. A voice behind her speaks. “She was Lauri’s wife. Married her a month before she married me. Lauriella never could decide whether she liked men or women better so she decided to have one of each. She had a logic for it. She spends six months or a year away from home shipping goods. She didn’t have to worry about the two of us. We had each other.”</w:t>
      </w:r>
    </w:p>
    <w:p w14:paraId="101782B8" w14:textId="1510878F" w:rsidR="005F1166" w:rsidRDefault="005F1166" w:rsidP="00CB5437">
      <w:pPr>
        <w:rPr>
          <w:rFonts w:cstheme="minorHAnsi"/>
          <w:bCs/>
        </w:rPr>
      </w:pPr>
      <w:r>
        <w:rPr>
          <w:rFonts w:cstheme="minorHAnsi"/>
          <w:bCs/>
        </w:rPr>
        <w:t xml:space="preserve">     She turns around to see Zard leaning against the wall. “Where is she now?”</w:t>
      </w:r>
    </w:p>
    <w:p w14:paraId="362D35CB" w14:textId="262328CC" w:rsidR="005F1166" w:rsidRDefault="005F1166" w:rsidP="00CB5437">
      <w:pPr>
        <w:rPr>
          <w:rFonts w:cstheme="minorHAnsi"/>
          <w:bCs/>
        </w:rPr>
      </w:pPr>
      <w:r>
        <w:rPr>
          <w:rFonts w:cstheme="minorHAnsi"/>
          <w:bCs/>
        </w:rPr>
        <w:t xml:space="preserve">     “Gates of the Moon I suspect. She died in a war. The Captain fought with her but they got separated. They laid Ava’s body at her feet after the battle. Was the only time Lauriella almost broker her vow to the goddess never to create undead. She didn’t though. She wrapped the body and gave her too deep Sashelas. She’s ready for you. You’ll find her in her office at the corner of the warehouse.”</w:t>
      </w:r>
    </w:p>
    <w:p w14:paraId="2DE0D96D" w14:textId="2BB8AF3C" w:rsidR="005F1166" w:rsidRDefault="005F1166" w:rsidP="00CB5437">
      <w:pPr>
        <w:rPr>
          <w:rFonts w:cstheme="minorHAnsi"/>
          <w:bCs/>
        </w:rPr>
      </w:pPr>
      <w:r>
        <w:rPr>
          <w:rFonts w:cstheme="minorHAnsi"/>
          <w:bCs/>
        </w:rPr>
        <w:t xml:space="preserve">     Christine writes some notes and moves to the warehouse. There are about five men in it storing or taking away goods to the yard. The doors on the other side are open where five more men are loading the ship. It’s a small warehouse and a small yard. She writes some notes.</w:t>
      </w:r>
    </w:p>
    <w:p w14:paraId="21337C25" w14:textId="77777777" w:rsidR="009320C7" w:rsidRDefault="005F1166" w:rsidP="00CB5437">
      <w:pPr>
        <w:rPr>
          <w:rFonts w:cstheme="minorHAnsi"/>
          <w:bCs/>
        </w:rPr>
      </w:pPr>
      <w:r>
        <w:rPr>
          <w:rFonts w:cstheme="minorHAnsi"/>
          <w:bCs/>
        </w:rPr>
        <w:t xml:space="preserve">     Both yard and storeroom are neat and swept. </w:t>
      </w:r>
      <w:r w:rsidR="00692524">
        <w:rPr>
          <w:rFonts w:cstheme="minorHAnsi"/>
          <w:bCs/>
        </w:rPr>
        <w:t>She doesn’t see much of safety equipment. She also notices not one of the men are slaves and most look like foreigners. She sees two Mulhorandi and they both have rings. After her initial survey she sees the office and walks up to it. There’s a tall sun elven there with unusually dark bronze skin and copper eyes. A real beauty too. She’s motioning her to come in.</w:t>
      </w:r>
    </w:p>
    <w:p w14:paraId="586BD781" w14:textId="6475EBC0" w:rsidR="009320C7" w:rsidRDefault="009320C7" w:rsidP="00CB5437">
      <w:pPr>
        <w:rPr>
          <w:rFonts w:cstheme="minorHAnsi"/>
          <w:bCs/>
        </w:rPr>
      </w:pPr>
      <w:r>
        <w:rPr>
          <w:rFonts w:cstheme="minorHAnsi"/>
          <w:bCs/>
        </w:rPr>
        <w:t xml:space="preserve">     Christine walks in ready for a full out engagement of wills. The woman puts out her hand. She takes it b</w:t>
      </w:r>
      <w:r w:rsidR="007B6893">
        <w:rPr>
          <w:rFonts w:cstheme="minorHAnsi"/>
          <w:bCs/>
        </w:rPr>
        <w:t>y the forearm while noticing Lauriella</w:t>
      </w:r>
      <w:r>
        <w:rPr>
          <w:rFonts w:cstheme="minorHAnsi"/>
          <w:bCs/>
        </w:rPr>
        <w:t xml:space="preserve"> does a bit of a double take seeing her face. Lauriella squeezes her </w:t>
      </w:r>
      <w:r>
        <w:rPr>
          <w:rFonts w:cstheme="minorHAnsi"/>
          <w:bCs/>
        </w:rPr>
        <w:lastRenderedPageBreak/>
        <w:t>forearm in greeting. She is dressed in common sailors clothing with white silk shirt. Christine begins her spiel, “I need to see all your records, licenses, permits and citizen papers for every country you dock.”</w:t>
      </w:r>
    </w:p>
    <w:p w14:paraId="16DE3FEF" w14:textId="77777777" w:rsidR="009320C7" w:rsidRDefault="009320C7" w:rsidP="00CB5437">
      <w:pPr>
        <w:rPr>
          <w:rFonts w:cstheme="minorHAnsi"/>
          <w:bCs/>
        </w:rPr>
      </w:pPr>
      <w:r>
        <w:rPr>
          <w:rFonts w:cstheme="minorHAnsi"/>
          <w:bCs/>
        </w:rPr>
        <w:t xml:space="preserve">     “Aye all are in the cabinets. They be easy to find.”</w:t>
      </w:r>
    </w:p>
    <w:p w14:paraId="61245A79" w14:textId="77777777" w:rsidR="009320C7" w:rsidRDefault="009320C7" w:rsidP="00CB5437">
      <w:pPr>
        <w:rPr>
          <w:rFonts w:cstheme="minorHAnsi"/>
          <w:bCs/>
        </w:rPr>
      </w:pPr>
      <w:r>
        <w:rPr>
          <w:rFonts w:cstheme="minorHAnsi"/>
          <w:bCs/>
        </w:rPr>
        <w:t xml:space="preserve">     “Good we will see, Captain?”</w:t>
      </w:r>
    </w:p>
    <w:p w14:paraId="6BB42FBB" w14:textId="6F7FEA7D" w:rsidR="007B6893" w:rsidRDefault="009320C7" w:rsidP="00CB5437">
      <w:pPr>
        <w:rPr>
          <w:rFonts w:cstheme="minorHAnsi"/>
          <w:bCs/>
        </w:rPr>
      </w:pPr>
      <w:r>
        <w:rPr>
          <w:rFonts w:cstheme="minorHAnsi"/>
          <w:bCs/>
        </w:rPr>
        <w:t xml:space="preserve">     “Sithiir, Captain Lauriella Sithiir.”</w:t>
      </w:r>
      <w:r w:rsidR="007B6893">
        <w:rPr>
          <w:rFonts w:cstheme="minorHAnsi"/>
          <w:bCs/>
        </w:rPr>
        <w:t xml:space="preserve"> She sits down and seems to go back to whatever work she is doing.</w:t>
      </w:r>
    </w:p>
    <w:p w14:paraId="1953A3EA" w14:textId="2DC00681" w:rsidR="007B6893" w:rsidRDefault="007B6893" w:rsidP="00CB5437">
      <w:pPr>
        <w:rPr>
          <w:rFonts w:cstheme="minorHAnsi"/>
          <w:bCs/>
        </w:rPr>
      </w:pPr>
      <w:r>
        <w:rPr>
          <w:rFonts w:cstheme="minorHAnsi"/>
          <w:bCs/>
        </w:rPr>
        <w:t xml:space="preserve">     Christine goes over the cabinets and opens several of them until she finds everything she needs. “I’ll be asking you questions, ma’am. I hope you’re paying attention?”</w:t>
      </w:r>
    </w:p>
    <w:p w14:paraId="3AC64E64" w14:textId="0858265F" w:rsidR="007B6893" w:rsidRDefault="007B6893" w:rsidP="00CB5437">
      <w:pPr>
        <w:rPr>
          <w:rFonts w:cstheme="minorHAnsi"/>
          <w:bCs/>
        </w:rPr>
      </w:pPr>
      <w:r>
        <w:rPr>
          <w:rFonts w:cstheme="minorHAnsi"/>
          <w:bCs/>
        </w:rPr>
        <w:t xml:space="preserve">     “Aye, Ask away then.”</w:t>
      </w:r>
    </w:p>
    <w:p w14:paraId="38C4B43F" w14:textId="55E66800" w:rsidR="007B6893" w:rsidRDefault="007B6893" w:rsidP="00CB5437">
      <w:pPr>
        <w:rPr>
          <w:rFonts w:cstheme="minorHAnsi"/>
          <w:bCs/>
        </w:rPr>
      </w:pPr>
      <w:r>
        <w:rPr>
          <w:rFonts w:cstheme="minorHAnsi"/>
          <w:bCs/>
        </w:rPr>
        <w:t xml:space="preserve">     She checks the city and state permits first. “I don’t see any slaves among your men?</w:t>
      </w:r>
    </w:p>
    <w:p w14:paraId="03309F98" w14:textId="17EDC047" w:rsidR="007B6893" w:rsidRDefault="007B6893" w:rsidP="00CB5437">
      <w:pPr>
        <w:rPr>
          <w:rFonts w:cstheme="minorHAnsi"/>
          <w:bCs/>
        </w:rPr>
      </w:pPr>
      <w:r>
        <w:rPr>
          <w:rFonts w:cstheme="minorHAnsi"/>
          <w:bCs/>
        </w:rPr>
        <w:t xml:space="preserve">     “Don’t believe in slavery. All seamen get a share of the loads they work. Regu</w:t>
      </w:r>
      <w:r w:rsidR="00C84553">
        <w:rPr>
          <w:rFonts w:cstheme="minorHAnsi"/>
          <w:bCs/>
        </w:rPr>
        <w:t>lar pay here at</w:t>
      </w:r>
      <w:r>
        <w:rPr>
          <w:rFonts w:cstheme="minorHAnsi"/>
          <w:bCs/>
        </w:rPr>
        <w:t xml:space="preserve"> home to keep them and their families in good comfort.”</w:t>
      </w:r>
    </w:p>
    <w:p w14:paraId="579055CE" w14:textId="79206E85" w:rsidR="007B6893" w:rsidRDefault="007B6893" w:rsidP="00CB5437">
      <w:pPr>
        <w:rPr>
          <w:rFonts w:cstheme="minorHAnsi"/>
          <w:bCs/>
        </w:rPr>
      </w:pPr>
      <w:r>
        <w:rPr>
          <w:rFonts w:cstheme="minorHAnsi"/>
          <w:bCs/>
        </w:rPr>
        <w:t xml:space="preserve">     “Seems expensive?</w:t>
      </w:r>
    </w:p>
    <w:p w14:paraId="6C3CCBA4" w14:textId="16F614CD" w:rsidR="007B6893" w:rsidRDefault="007B6893" w:rsidP="00CB5437">
      <w:pPr>
        <w:rPr>
          <w:rFonts w:cstheme="minorHAnsi"/>
          <w:bCs/>
        </w:rPr>
      </w:pPr>
      <w:r>
        <w:rPr>
          <w:rFonts w:cstheme="minorHAnsi"/>
          <w:bCs/>
        </w:rPr>
        <w:t xml:space="preserve">     “Sometime the right thing to do is, Aye.”</w:t>
      </w:r>
    </w:p>
    <w:p w14:paraId="7988A801" w14:textId="0D71D06A" w:rsidR="00C84553" w:rsidRDefault="00C84553" w:rsidP="00CB5437">
      <w:pPr>
        <w:rPr>
          <w:rFonts w:cstheme="minorHAnsi"/>
          <w:bCs/>
        </w:rPr>
      </w:pPr>
      <w:r>
        <w:rPr>
          <w:rFonts w:cstheme="minorHAnsi"/>
          <w:bCs/>
        </w:rPr>
        <w:t xml:space="preserve">     “Most seem from other nations?”</w:t>
      </w:r>
    </w:p>
    <w:p w14:paraId="62552828" w14:textId="1FD39B08" w:rsidR="00C84553" w:rsidRDefault="00C84553" w:rsidP="00CB5437">
      <w:pPr>
        <w:rPr>
          <w:rFonts w:cstheme="minorHAnsi"/>
          <w:bCs/>
        </w:rPr>
      </w:pPr>
      <w:r>
        <w:rPr>
          <w:rFonts w:cstheme="minorHAnsi"/>
          <w:bCs/>
        </w:rPr>
        <w:t xml:space="preserve">     “Aye, I take ‘em in at 15 or 16. They work out I offer then a ten-year contract. If not leave them at the next port with some coin.”</w:t>
      </w:r>
    </w:p>
    <w:p w14:paraId="13EF524F" w14:textId="2E0FB102" w:rsidR="00C84553" w:rsidRDefault="00C84553" w:rsidP="00CB5437">
      <w:pPr>
        <w:rPr>
          <w:rFonts w:cstheme="minorHAnsi"/>
          <w:bCs/>
        </w:rPr>
      </w:pPr>
      <w:r>
        <w:rPr>
          <w:rFonts w:cstheme="minorHAnsi"/>
          <w:bCs/>
        </w:rPr>
        <w:t xml:space="preserve">     Christine feels frustrated because all the permits seem to be in order. Then she finds one. “You haven’t signed your docking permits. I can close you down for that.”</w:t>
      </w:r>
    </w:p>
    <w:p w14:paraId="4FB6B337" w14:textId="63105DE5" w:rsidR="00C84553" w:rsidRDefault="00C84553" w:rsidP="00CB5437">
      <w:pPr>
        <w:rPr>
          <w:rFonts w:cstheme="minorHAnsi"/>
          <w:bCs/>
        </w:rPr>
      </w:pPr>
      <w:r>
        <w:rPr>
          <w:rFonts w:cstheme="minorHAnsi"/>
          <w:bCs/>
        </w:rPr>
        <w:t xml:space="preserve">     “My apologies.” Lauri takes up a quill and comes over to her. She signs it. Christine immediately checks the signature against the others. They are the same. She moves on to the citizen papers. She’s amazed at the number. There are citizen papers for every country along the Sea of Fallen stars except for Thay and Unther. “How can you have citizen papers for all these countries without giving up Mulhorand citizenship?”</w:t>
      </w:r>
    </w:p>
    <w:p w14:paraId="05EF0E69" w14:textId="423F7EEE" w:rsidR="00C84553" w:rsidRDefault="00C84553" w:rsidP="00CB5437">
      <w:pPr>
        <w:rPr>
          <w:rFonts w:cstheme="minorHAnsi"/>
          <w:bCs/>
        </w:rPr>
      </w:pPr>
      <w:r>
        <w:rPr>
          <w:rFonts w:cstheme="minorHAnsi"/>
          <w:bCs/>
        </w:rPr>
        <w:t xml:space="preserve">     “Don’t know really. Best ask the House of Life.”</w:t>
      </w:r>
    </w:p>
    <w:p w14:paraId="18F53B8B" w14:textId="26656F8A" w:rsidR="00C84553" w:rsidRDefault="00C84553" w:rsidP="00CB5437">
      <w:pPr>
        <w:rPr>
          <w:rFonts w:cstheme="minorHAnsi"/>
          <w:bCs/>
        </w:rPr>
      </w:pPr>
      <w:r>
        <w:rPr>
          <w:rFonts w:cstheme="minorHAnsi"/>
          <w:bCs/>
        </w:rPr>
        <w:t xml:space="preserve">     “That’s another thing. Your files are highly Redacted. What’s left is very little information. Why is that?</w:t>
      </w:r>
    </w:p>
    <w:p w14:paraId="1C74DA26" w14:textId="56534DCF" w:rsidR="00C84553" w:rsidRDefault="00C84553" w:rsidP="00CB5437">
      <w:pPr>
        <w:rPr>
          <w:rFonts w:cstheme="minorHAnsi"/>
          <w:bCs/>
        </w:rPr>
      </w:pPr>
      <w:r>
        <w:rPr>
          <w:rFonts w:cstheme="minorHAnsi"/>
          <w:bCs/>
        </w:rPr>
        <w:t xml:space="preserve">     “I don’t know.</w:t>
      </w:r>
      <w:r w:rsidR="00EA0AEF">
        <w:rPr>
          <w:rFonts w:cstheme="minorHAnsi"/>
          <w:bCs/>
        </w:rPr>
        <w:t xml:space="preserve"> You know as much as me.”</w:t>
      </w:r>
    </w:p>
    <w:p w14:paraId="54DCE47A" w14:textId="1E3730C6" w:rsidR="00EA0AEF" w:rsidRDefault="00EA0AEF" w:rsidP="00CB5437">
      <w:pPr>
        <w:rPr>
          <w:rFonts w:cstheme="minorHAnsi"/>
          <w:bCs/>
        </w:rPr>
      </w:pPr>
      <w:r>
        <w:rPr>
          <w:rFonts w:cstheme="minorHAnsi"/>
          <w:bCs/>
        </w:rPr>
        <w:t xml:space="preserve">     Christine doesn’t detect a lie from the woman which only deepens the mystery. “What do you mean you don’t know? I am a general official of the Pharaoh and may ask any question. I expect an answer.”</w:t>
      </w:r>
    </w:p>
    <w:p w14:paraId="4656E7E8" w14:textId="3AB6406B" w:rsidR="00EA0AEF" w:rsidRDefault="00EA0AEF" w:rsidP="00CB5437">
      <w:pPr>
        <w:rPr>
          <w:rFonts w:cstheme="minorHAnsi"/>
          <w:bCs/>
        </w:rPr>
      </w:pPr>
      <w:r>
        <w:rPr>
          <w:rFonts w:cstheme="minorHAnsi"/>
          <w:bCs/>
        </w:rPr>
        <w:t xml:space="preserve">     Lauriella having sat back down at her desk puts her quill down. “Alright, Tis a fair question. Back when I was a hundred twenty-five, hundred thirty lead a fleet o</w:t>
      </w:r>
      <w:r w:rsidR="00A33E44">
        <w:rPr>
          <w:rFonts w:cstheme="minorHAnsi"/>
          <w:bCs/>
        </w:rPr>
        <w:t>ut of a hurricane near the Cormyrian coast. Rogue wave hit me square. Threw me head first into the main mast of the galleon I was piloting. She went down. Washed up on the beach.</w:t>
      </w:r>
    </w:p>
    <w:p w14:paraId="7CD20CAE" w14:textId="67940EC1" w:rsidR="00A33E44" w:rsidRDefault="00A33E44" w:rsidP="00CB5437">
      <w:pPr>
        <w:rPr>
          <w:rFonts w:cstheme="minorHAnsi"/>
          <w:bCs/>
        </w:rPr>
      </w:pPr>
      <w:r>
        <w:rPr>
          <w:rFonts w:cstheme="minorHAnsi"/>
          <w:bCs/>
        </w:rPr>
        <w:t xml:space="preserve">     Elven noblewoman saved me. Put me head back together. Since then I can’na remember before. Not in near a hundred year.”</w:t>
      </w:r>
    </w:p>
    <w:p w14:paraId="3606EA31" w14:textId="658CB560" w:rsidR="00A33E44" w:rsidRDefault="00A33E44" w:rsidP="00CB5437">
      <w:pPr>
        <w:rPr>
          <w:rFonts w:cstheme="minorHAnsi"/>
          <w:bCs/>
        </w:rPr>
      </w:pPr>
      <w:r>
        <w:rPr>
          <w:rFonts w:cstheme="minorHAnsi"/>
          <w:bCs/>
        </w:rPr>
        <w:t xml:space="preserve">     Christine moves on to the company’s financial records. They seem to be making a small profit albeit startup costs. She makes a note of it. She also cannot detect a lie from the fantastic story again. “You’re a mage. You somehow clouding yourself in magic so I don’t know if your lying or not?”</w:t>
      </w:r>
    </w:p>
    <w:p w14:paraId="5788893A" w14:textId="2E63300C" w:rsidR="00A33E44" w:rsidRDefault="00A33E44" w:rsidP="00CB5437">
      <w:pPr>
        <w:rPr>
          <w:rFonts w:cstheme="minorHAnsi"/>
          <w:bCs/>
        </w:rPr>
      </w:pPr>
      <w:r>
        <w:rPr>
          <w:rFonts w:cstheme="minorHAnsi"/>
          <w:bCs/>
        </w:rPr>
        <w:t xml:space="preserve">     “Since the accident I only ever been able to make 7</w:t>
      </w:r>
      <w:r w:rsidRPr="00A33E44">
        <w:rPr>
          <w:rFonts w:cstheme="minorHAnsi"/>
          <w:bCs/>
          <w:vertAlign w:val="superscript"/>
        </w:rPr>
        <w:t>th</w:t>
      </w:r>
      <w:r>
        <w:rPr>
          <w:rFonts w:cstheme="minorHAnsi"/>
          <w:bCs/>
        </w:rPr>
        <w:t xml:space="preserve"> circle once. I have to constantly study or me magic degenerates to 1rst circle. I have a company to run and a ship to captain. That my real place. I try to stay in 3</w:t>
      </w:r>
      <w:r w:rsidRPr="00A33E44">
        <w:rPr>
          <w:rFonts w:cstheme="minorHAnsi"/>
          <w:bCs/>
          <w:vertAlign w:val="superscript"/>
        </w:rPr>
        <w:t>rd</w:t>
      </w:r>
      <w:r>
        <w:rPr>
          <w:rFonts w:cstheme="minorHAnsi"/>
          <w:bCs/>
        </w:rPr>
        <w:t xml:space="preserve"> or 5</w:t>
      </w:r>
      <w:r w:rsidRPr="00A33E44">
        <w:rPr>
          <w:rFonts w:cstheme="minorHAnsi"/>
          <w:bCs/>
          <w:vertAlign w:val="superscript"/>
        </w:rPr>
        <w:t>th</w:t>
      </w:r>
      <w:r>
        <w:rPr>
          <w:rFonts w:cstheme="minorHAnsi"/>
          <w:bCs/>
        </w:rPr>
        <w:t xml:space="preserve"> circle between ports by help’in people with my magic, adventuring. But long hauling a month or two brings me back to 1rst. You welcome to check and see if there being magic ar</w:t>
      </w:r>
      <w:r w:rsidR="004B2646">
        <w:rPr>
          <w:rFonts w:cstheme="minorHAnsi"/>
          <w:bCs/>
        </w:rPr>
        <w:t>ound me or hereabouts. You won’t be finding any</w:t>
      </w:r>
      <w:r>
        <w:rPr>
          <w:rFonts w:cstheme="minorHAnsi"/>
          <w:bCs/>
        </w:rPr>
        <w:t>.”</w:t>
      </w:r>
    </w:p>
    <w:p w14:paraId="2E36F84E" w14:textId="1E8EDF9E" w:rsidR="004B2646" w:rsidRDefault="004B2646" w:rsidP="00CB5437">
      <w:pPr>
        <w:rPr>
          <w:rFonts w:cstheme="minorHAnsi"/>
          <w:bCs/>
        </w:rPr>
      </w:pPr>
      <w:r>
        <w:rPr>
          <w:rFonts w:cstheme="minorHAnsi"/>
          <w:bCs/>
        </w:rPr>
        <w:t xml:space="preserve">      “I’m done here. Let’s take a look at the warehouse.”</w:t>
      </w:r>
    </w:p>
    <w:p w14:paraId="6A25855D" w14:textId="5C22D9E0" w:rsidR="004B2646" w:rsidRDefault="004B2646" w:rsidP="00CB5437">
      <w:pPr>
        <w:rPr>
          <w:rFonts w:cstheme="minorHAnsi"/>
          <w:bCs/>
        </w:rPr>
      </w:pPr>
      <w:r>
        <w:rPr>
          <w:rFonts w:cstheme="minorHAnsi"/>
          <w:bCs/>
        </w:rPr>
        <w:t xml:space="preserve">     “So be it.”</w:t>
      </w:r>
    </w:p>
    <w:p w14:paraId="400D5545" w14:textId="7BF2806B" w:rsidR="004B2646" w:rsidRDefault="004B2646" w:rsidP="00CB5437">
      <w:pPr>
        <w:rPr>
          <w:rFonts w:cstheme="minorHAnsi"/>
          <w:bCs/>
        </w:rPr>
      </w:pPr>
      <w:r>
        <w:rPr>
          <w:rFonts w:cstheme="minorHAnsi"/>
          <w:bCs/>
        </w:rPr>
        <w:t xml:space="preserve">     The two get up. Christine checks every nook and cranny. “You’re lacking several safety features, here.”</w:t>
      </w:r>
    </w:p>
    <w:p w14:paraId="21357C7D" w14:textId="479A2273" w:rsidR="004B2646" w:rsidRDefault="004B2646" w:rsidP="00CB5437">
      <w:pPr>
        <w:rPr>
          <w:rFonts w:cstheme="minorHAnsi"/>
          <w:bCs/>
        </w:rPr>
      </w:pPr>
      <w:r>
        <w:rPr>
          <w:rFonts w:cstheme="minorHAnsi"/>
          <w:bCs/>
        </w:rPr>
        <w:t xml:space="preserve">     “Lot’s on order. I have the records for you back at the office.”</w:t>
      </w:r>
    </w:p>
    <w:p w14:paraId="7F2883D8" w14:textId="169E8835" w:rsidR="004B2646" w:rsidRDefault="004B2646" w:rsidP="00CB5437">
      <w:pPr>
        <w:rPr>
          <w:rFonts w:cstheme="minorHAnsi"/>
          <w:bCs/>
        </w:rPr>
      </w:pPr>
      <w:r>
        <w:rPr>
          <w:rFonts w:cstheme="minorHAnsi"/>
          <w:bCs/>
        </w:rPr>
        <w:lastRenderedPageBreak/>
        <w:t xml:space="preserve">     “I’ll check when I’m finished here and outside.”</w:t>
      </w:r>
    </w:p>
    <w:p w14:paraId="5ADC0ED4" w14:textId="050CEE03" w:rsidR="004B2646" w:rsidRDefault="004B2646" w:rsidP="00CB5437">
      <w:pPr>
        <w:rPr>
          <w:rFonts w:cstheme="minorHAnsi"/>
          <w:bCs/>
        </w:rPr>
      </w:pPr>
      <w:r>
        <w:rPr>
          <w:rFonts w:cstheme="minorHAnsi"/>
          <w:bCs/>
        </w:rPr>
        <w:t xml:space="preserve">     “Aye.”</w:t>
      </w:r>
    </w:p>
    <w:p w14:paraId="2A36990B" w14:textId="509B56B7" w:rsidR="004B2646" w:rsidRDefault="004B2646" w:rsidP="00CB5437">
      <w:pPr>
        <w:rPr>
          <w:rFonts w:cstheme="minorHAnsi"/>
          <w:bCs/>
        </w:rPr>
      </w:pPr>
      <w:r>
        <w:rPr>
          <w:rFonts w:cstheme="minorHAnsi"/>
          <w:bCs/>
        </w:rPr>
        <w:t xml:space="preserve">     The Captain’s no-nonsense approach both irritates and fills her with a sense of interest in the woman. Not finding much except the safety issues in the warehouse they move to the yard. “You’re not what I expected.”</w:t>
      </w:r>
    </w:p>
    <w:p w14:paraId="725A9C72" w14:textId="5DA36A2E" w:rsidR="004B2646" w:rsidRDefault="004B2646" w:rsidP="00CB5437">
      <w:pPr>
        <w:rPr>
          <w:rFonts w:cstheme="minorHAnsi"/>
          <w:bCs/>
        </w:rPr>
      </w:pPr>
      <w:r>
        <w:rPr>
          <w:rFonts w:cstheme="minorHAnsi"/>
          <w:bCs/>
        </w:rPr>
        <w:t xml:space="preserve">     “I’m of no import to the greater scheme. It’s me men and their families important. They work hard. Deserve a good living.”</w:t>
      </w:r>
    </w:p>
    <w:p w14:paraId="612D4D96" w14:textId="0964EB1F" w:rsidR="004B2646" w:rsidRDefault="004B2646" w:rsidP="00CB5437">
      <w:pPr>
        <w:rPr>
          <w:rFonts w:cstheme="minorHAnsi"/>
          <w:bCs/>
        </w:rPr>
      </w:pPr>
      <w:r>
        <w:rPr>
          <w:rFonts w:cstheme="minorHAnsi"/>
          <w:bCs/>
        </w:rPr>
        <w:t xml:space="preserve">     Christine stops a moment and looks at the woman with a bit of wonderment. She had never heard a Captain or an owner of a company ever say anything like that before. She detected no lie in the woman’s statement or manner. She truly believes what she says. She checks the yard thoroughly. She finds nothing but minor infractions.</w:t>
      </w:r>
      <w:r w:rsidR="006306BC">
        <w:rPr>
          <w:rFonts w:cstheme="minorHAnsi"/>
          <w:bCs/>
        </w:rPr>
        <w:t xml:space="preserve"> “You seem rather humble for a Ship’s Captain and business owner?”</w:t>
      </w:r>
    </w:p>
    <w:p w14:paraId="7F9CA8E6" w14:textId="36BD8C63" w:rsidR="006306BC" w:rsidRDefault="006306BC" w:rsidP="00CB5437">
      <w:pPr>
        <w:rPr>
          <w:rFonts w:cstheme="minorHAnsi"/>
          <w:bCs/>
        </w:rPr>
      </w:pPr>
      <w:r>
        <w:rPr>
          <w:rFonts w:cstheme="minorHAnsi"/>
          <w:bCs/>
        </w:rPr>
        <w:t xml:space="preserve">     “I got lucky. I still alive. Should be dead. I thank the goddess for that. She must of be watching over me in that storm. I do me small part of the good of the world. Taking young dock waifs and turning them into honest sailors. I figure that’s my role in life.”</w:t>
      </w:r>
    </w:p>
    <w:p w14:paraId="20BF8151" w14:textId="0CFCB92C" w:rsidR="006306BC" w:rsidRDefault="006306BC" w:rsidP="00CB5437">
      <w:pPr>
        <w:rPr>
          <w:rFonts w:cstheme="minorHAnsi"/>
          <w:bCs/>
        </w:rPr>
      </w:pPr>
      <w:r>
        <w:rPr>
          <w:rFonts w:cstheme="minorHAnsi"/>
          <w:bCs/>
        </w:rPr>
        <w:t xml:space="preserve">      Christine’s heart almost melts. Where did this woman come from? “I would like to see this ship now. The……. Where is it?”</w:t>
      </w:r>
    </w:p>
    <w:p w14:paraId="3672B270" w14:textId="56589211" w:rsidR="006306BC" w:rsidRDefault="006306BC" w:rsidP="00CB5437">
      <w:pPr>
        <w:rPr>
          <w:rFonts w:cstheme="minorHAnsi"/>
          <w:bCs/>
        </w:rPr>
      </w:pPr>
      <w:r>
        <w:rPr>
          <w:rFonts w:cstheme="minorHAnsi"/>
          <w:bCs/>
        </w:rPr>
        <w:t xml:space="preserve">     “Moonflower II”</w:t>
      </w:r>
    </w:p>
    <w:p w14:paraId="1EE88226" w14:textId="1DFF0C67" w:rsidR="006306BC" w:rsidRDefault="006306BC" w:rsidP="00CB5437">
      <w:pPr>
        <w:rPr>
          <w:rFonts w:cstheme="minorHAnsi"/>
          <w:bCs/>
        </w:rPr>
      </w:pPr>
      <w:r>
        <w:rPr>
          <w:rFonts w:cstheme="minorHAnsi"/>
          <w:bCs/>
        </w:rPr>
        <w:t xml:space="preserve">     “Built in Implitur. Who is the designer?”</w:t>
      </w:r>
    </w:p>
    <w:p w14:paraId="036E4C92" w14:textId="35468983" w:rsidR="006306BC" w:rsidRDefault="006306BC" w:rsidP="00CB5437">
      <w:pPr>
        <w:rPr>
          <w:rFonts w:cstheme="minorHAnsi"/>
          <w:bCs/>
        </w:rPr>
      </w:pPr>
      <w:r>
        <w:rPr>
          <w:rFonts w:cstheme="minorHAnsi"/>
          <w:bCs/>
        </w:rPr>
        <w:t xml:space="preserve">     “I am.”</w:t>
      </w:r>
    </w:p>
    <w:p w14:paraId="6E164406" w14:textId="229B048E" w:rsidR="006306BC" w:rsidRDefault="006306BC" w:rsidP="00CB5437">
      <w:pPr>
        <w:rPr>
          <w:rFonts w:cstheme="minorHAnsi"/>
          <w:bCs/>
        </w:rPr>
      </w:pPr>
      <w:r>
        <w:rPr>
          <w:rFonts w:cstheme="minorHAnsi"/>
          <w:bCs/>
        </w:rPr>
        <w:t xml:space="preserve">     “Christine’s jaw drops in shock looking at the schooner.”</w:t>
      </w:r>
    </w:p>
    <w:p w14:paraId="300A7223" w14:textId="1BC9652F" w:rsidR="006306BC" w:rsidRDefault="006306BC" w:rsidP="00CB5437">
      <w:pPr>
        <w:rPr>
          <w:rFonts w:cstheme="minorHAnsi"/>
          <w:bCs/>
        </w:rPr>
      </w:pPr>
    </w:p>
    <w:p w14:paraId="183B85F5" w14:textId="70882290" w:rsidR="006306BC" w:rsidRDefault="006306BC" w:rsidP="00CB5437">
      <w:pPr>
        <w:rPr>
          <w:rFonts w:cstheme="minorHAnsi"/>
          <w:bCs/>
        </w:rPr>
      </w:pPr>
      <w:r>
        <w:rPr>
          <w:rFonts w:cstheme="minorHAnsi"/>
          <w:bCs/>
        </w:rPr>
        <w:t xml:space="preserve">     </w:t>
      </w:r>
      <w:r w:rsidR="00C9281F">
        <w:rPr>
          <w:rFonts w:cstheme="minorHAnsi"/>
          <w:bCs/>
        </w:rPr>
        <w:t xml:space="preserve">Zard had been a bit excited about making his first presentation to a group of Mulhorandi business men many whom are nobles. So excited in fact he neglected to notice the shades of the office were down. As he opens the door talking his points to </w:t>
      </w:r>
      <w:r w:rsidR="00C30A1D">
        <w:rPr>
          <w:rFonts w:cstheme="minorHAnsi"/>
          <w:bCs/>
        </w:rPr>
        <w:t>them,</w:t>
      </w:r>
      <w:r w:rsidR="00C9281F">
        <w:rPr>
          <w:rFonts w:cstheme="minorHAnsi"/>
          <w:bCs/>
        </w:rPr>
        <w:t xml:space="preserve"> he finds everything has been thrown off his wife’s desk. That is except the inspector general laying on top of it with nothing on but his wife’s cavalry boots and his wife on top of her wearing nothing but her captain’s hat.</w:t>
      </w:r>
    </w:p>
    <w:p w14:paraId="2B17093E" w14:textId="3BA9937C" w:rsidR="00C9281F" w:rsidRDefault="00C9281F" w:rsidP="00CB5437">
      <w:pPr>
        <w:rPr>
          <w:rFonts w:cstheme="minorHAnsi"/>
          <w:bCs/>
        </w:rPr>
      </w:pPr>
      <w:r>
        <w:rPr>
          <w:rFonts w:cstheme="minorHAnsi"/>
          <w:bCs/>
        </w:rPr>
        <w:t xml:space="preserve">     He quickly closes the door and mutters out loud, “Well it looks like Lauriella found us a new sister and she’s a fucking paladin.” Several of the nobles erupt in laughter and chuckles.</w:t>
      </w:r>
    </w:p>
    <w:p w14:paraId="738BCB65" w14:textId="5506C93E" w:rsidR="00746931" w:rsidRDefault="00746931" w:rsidP="00CB5437">
      <w:pPr>
        <w:rPr>
          <w:rFonts w:cstheme="minorHAnsi"/>
          <w:bCs/>
        </w:rPr>
      </w:pPr>
    </w:p>
    <w:p w14:paraId="00632A91" w14:textId="1C5F825B" w:rsidR="00746931" w:rsidRDefault="00746931" w:rsidP="00CB5437">
      <w:pPr>
        <w:rPr>
          <w:rFonts w:cstheme="minorHAnsi"/>
          <w:bCs/>
        </w:rPr>
      </w:pPr>
      <w:r>
        <w:rPr>
          <w:rFonts w:cstheme="minorHAnsi"/>
          <w:bCs/>
        </w:rPr>
        <w:t xml:space="preserve">     Cristine was very excited. She had seen the Moonflower II that morning coming to harbor she knew she didn’t have much time to meet it. She had been seeing Lauriella for nearly five years now. It seemed a long time, but the captain would be gone anywhere from three to six months at a time. In all that time Lauriella had treated her like a lady, sometimes like a best friend and sometimes even as a mother.</w:t>
      </w:r>
    </w:p>
    <w:p w14:paraId="1CEB4122" w14:textId="10DB10FA" w:rsidR="00746931" w:rsidRDefault="00746931" w:rsidP="00CB5437">
      <w:pPr>
        <w:rPr>
          <w:rFonts w:cstheme="minorHAnsi"/>
          <w:bCs/>
        </w:rPr>
      </w:pPr>
      <w:r>
        <w:rPr>
          <w:rFonts w:cstheme="minorHAnsi"/>
          <w:bCs/>
        </w:rPr>
        <w:t xml:space="preserve">     She never got that part about the woman she now loves. It seemed all so exotic. Maybe that’s how all elves behave that were not born and raised in Mulhorandi traditions. Though Zard seemed to be the same all the time. When on shore leave Lauriella would spend most of her time with her husband but always took time to see her too. The funny thing is Zard didn’t seem to care other than she was a paladin of a Mulhorandi God. He wasn’t too sure about that part of her, but he was always pleasant when she came around. She had heard he could get hotheaded and vicious at times but then again you could tell he was trained as a sailor, so she understood.</w:t>
      </w:r>
    </w:p>
    <w:p w14:paraId="05CEDA68" w14:textId="77777777" w:rsidR="00D94CFF" w:rsidRDefault="00746931" w:rsidP="00CB5437">
      <w:pPr>
        <w:rPr>
          <w:rFonts w:cstheme="minorHAnsi"/>
          <w:bCs/>
        </w:rPr>
      </w:pPr>
      <w:r>
        <w:rPr>
          <w:rFonts w:cstheme="minorHAnsi"/>
          <w:bCs/>
        </w:rPr>
        <w:t xml:space="preserve">     The important thing is the couple had never lied to her</w:t>
      </w:r>
      <w:r w:rsidR="00D94CFF">
        <w:rPr>
          <w:rFonts w:cstheme="minorHAnsi"/>
          <w:bCs/>
        </w:rPr>
        <w:t>, other than small lies that were meant to calm or leave a situation or just to be pleasant. “Zard did you have a good day.”</w:t>
      </w:r>
    </w:p>
    <w:p w14:paraId="600C4A15" w14:textId="77777777" w:rsidR="00D94CFF" w:rsidRDefault="00D94CFF" w:rsidP="00CB5437">
      <w:pPr>
        <w:rPr>
          <w:rFonts w:cstheme="minorHAnsi"/>
          <w:bCs/>
        </w:rPr>
      </w:pPr>
      <w:r>
        <w:rPr>
          <w:rFonts w:cstheme="minorHAnsi"/>
          <w:bCs/>
        </w:rPr>
        <w:t xml:space="preserve">     “Sure did.”</w:t>
      </w:r>
    </w:p>
    <w:p w14:paraId="59372BEF" w14:textId="77777777" w:rsidR="00D94CFF" w:rsidRDefault="00D94CFF" w:rsidP="00CB5437">
      <w:pPr>
        <w:rPr>
          <w:rFonts w:cstheme="minorHAnsi"/>
          <w:bCs/>
        </w:rPr>
      </w:pPr>
      <w:r>
        <w:rPr>
          <w:rFonts w:cstheme="minorHAnsi"/>
          <w:bCs/>
        </w:rPr>
        <w:t xml:space="preserve">     She would know he was lying and having a bad day but she knew he had said it out of courtesy. She always ignored such signals from her paladin senses knowing that people honestly wanted to be polite.</w:t>
      </w:r>
    </w:p>
    <w:p w14:paraId="36F97DFF" w14:textId="77777777" w:rsidR="00D94CFF" w:rsidRDefault="00D94CFF" w:rsidP="00CB5437">
      <w:pPr>
        <w:rPr>
          <w:rFonts w:cstheme="minorHAnsi"/>
          <w:bCs/>
        </w:rPr>
      </w:pPr>
      <w:r>
        <w:rPr>
          <w:rFonts w:cstheme="minorHAnsi"/>
          <w:bCs/>
        </w:rPr>
        <w:t xml:space="preserve">     She quickly goes home while thinking about her love and her love’s husband. She becomes slightly nervous. What would they think of her proposal? What if she is rejected? She can’t think about that.</w:t>
      </w:r>
    </w:p>
    <w:p w14:paraId="2BE01A7F" w14:textId="77777777" w:rsidR="006B60FE" w:rsidRDefault="00D94CFF" w:rsidP="00CB5437">
      <w:pPr>
        <w:rPr>
          <w:rFonts w:cstheme="minorHAnsi"/>
          <w:bCs/>
        </w:rPr>
      </w:pPr>
      <w:r>
        <w:rPr>
          <w:rFonts w:cstheme="minorHAnsi"/>
          <w:bCs/>
        </w:rPr>
        <w:lastRenderedPageBreak/>
        <w:t xml:space="preserve">    During the last several months she stopped by the library and took out books of elven religious lore. Her family had been so steeped in Mulhorandi theology for centuries giving up their heritage to better integrate into their community. She didn’t know much about the elves outside her country. How they worshipped and what their celebrations and cer</w:t>
      </w:r>
      <w:r w:rsidR="006B60FE">
        <w:rPr>
          <w:rFonts w:cstheme="minorHAnsi"/>
          <w:bCs/>
        </w:rPr>
        <w:t>emonies were all about.</w:t>
      </w:r>
    </w:p>
    <w:p w14:paraId="6564823C" w14:textId="77777777" w:rsidR="006B60FE" w:rsidRDefault="006B60FE" w:rsidP="00CB5437">
      <w:pPr>
        <w:rPr>
          <w:rFonts w:cstheme="minorHAnsi"/>
          <w:bCs/>
        </w:rPr>
      </w:pPr>
      <w:r>
        <w:rPr>
          <w:rFonts w:cstheme="minorHAnsi"/>
          <w:bCs/>
        </w:rPr>
        <w:t xml:space="preserve">    She knew that Lauriella was a fanatic follower of Sehanine moonbow, who she also believed was also Selune in another form. Cristine wasn’t too sure about that but that is what Lauriella believed and there are some evidence in the books that at least for a time one was an aspect of the other.</w:t>
      </w:r>
    </w:p>
    <w:p w14:paraId="7DFE5A5F" w14:textId="0B0A805A" w:rsidR="00746931" w:rsidRDefault="006B60FE" w:rsidP="00CB5437">
      <w:pPr>
        <w:rPr>
          <w:rFonts w:cstheme="minorHAnsi"/>
          <w:bCs/>
        </w:rPr>
      </w:pPr>
      <w:r>
        <w:rPr>
          <w:rFonts w:cstheme="minorHAnsi"/>
          <w:bCs/>
        </w:rPr>
        <w:t xml:space="preserve">     Zard was a cleric of the god the elves called the lone wolf: </w:t>
      </w:r>
      <w:r w:rsidRPr="006B60FE">
        <w:rPr>
          <w:rFonts w:cstheme="minorHAnsi"/>
          <w:bCs/>
        </w:rPr>
        <w:t>Fenmarel Mestarine</w:t>
      </w:r>
      <w:r>
        <w:rPr>
          <w:rFonts w:cstheme="minorHAnsi"/>
          <w:bCs/>
        </w:rPr>
        <w:t>.</w:t>
      </w:r>
      <w:r w:rsidR="00D94CFF">
        <w:rPr>
          <w:rFonts w:cstheme="minorHAnsi"/>
          <w:bCs/>
        </w:rPr>
        <w:t xml:space="preserve"> </w:t>
      </w:r>
      <w:r>
        <w:rPr>
          <w:rFonts w:cstheme="minorHAnsi"/>
          <w:bCs/>
        </w:rPr>
        <w:t xml:space="preserve">There seemed to be several sects that worship him. Some she would be at odds against. Radical elves that killed humans simply because they were human. </w:t>
      </w:r>
      <w:r w:rsidR="00665CC3">
        <w:rPr>
          <w:rFonts w:cstheme="minorHAnsi"/>
          <w:bCs/>
        </w:rPr>
        <w:t xml:space="preserve">These elves are called </w:t>
      </w:r>
      <w:r w:rsidR="00665CC3" w:rsidRPr="00665CC3">
        <w:rPr>
          <w:rFonts w:cstheme="minorHAnsi"/>
          <w:bCs/>
        </w:rPr>
        <w:t>Eldreth Veluuthra</w:t>
      </w:r>
      <w:r w:rsidR="00665CC3">
        <w:rPr>
          <w:rFonts w:cstheme="minorHAnsi"/>
          <w:bCs/>
        </w:rPr>
        <w:t>. They hated humans so much that for one of their boys to become a man he must kill a human.</w:t>
      </w:r>
    </w:p>
    <w:p w14:paraId="2CEAA1DC" w14:textId="2A389F5D" w:rsidR="00665CC3" w:rsidRDefault="00665CC3" w:rsidP="00CB5437">
      <w:pPr>
        <w:rPr>
          <w:rFonts w:cstheme="minorHAnsi"/>
          <w:bCs/>
        </w:rPr>
      </w:pPr>
      <w:r>
        <w:rPr>
          <w:rFonts w:cstheme="minorHAnsi"/>
          <w:bCs/>
        </w:rPr>
        <w:t xml:space="preserve">     Zard admitted that he himself was once Eldreth Veluuthra but that when He and Lauriella met she had reformed him to worship and preach Fenmarel dictates the way it was supposed to be and not the slanted and hateful way the Eldreth taught.</w:t>
      </w:r>
    </w:p>
    <w:p w14:paraId="6D647F15" w14:textId="7BE5DAF6" w:rsidR="00665CC3" w:rsidRDefault="00665CC3" w:rsidP="00CB5437">
      <w:pPr>
        <w:rPr>
          <w:rFonts w:cstheme="minorHAnsi"/>
          <w:bCs/>
        </w:rPr>
      </w:pPr>
      <w:r>
        <w:rPr>
          <w:rFonts w:cstheme="minorHAnsi"/>
          <w:bCs/>
        </w:rPr>
        <w:t xml:space="preserve">     It reminded her of the whole story she read of Fenmarel and Sehanine. How after Lolth had betrayed Correllon using Fenmarel unknowingly. The Elven pantheon cast him out. Then the goddess Sehanine came to the lone wolf and coaxed him back into the fold of the elven gods so he would never again fall prey to Lolth’s machinations. It was a beautiful story. Just like the story of Lauriella and Zard.</w:t>
      </w:r>
    </w:p>
    <w:p w14:paraId="3C0E1A0F" w14:textId="1848E937" w:rsidR="00665CC3" w:rsidRDefault="00665CC3" w:rsidP="00CB5437">
      <w:pPr>
        <w:rPr>
          <w:rFonts w:cstheme="minorHAnsi"/>
          <w:bCs/>
        </w:rPr>
      </w:pPr>
      <w:r>
        <w:rPr>
          <w:rFonts w:cstheme="minorHAnsi"/>
          <w:bCs/>
        </w:rPr>
        <w:t xml:space="preserve">     Cristine quickly dresses into a fine dress and high heeled shoes putting a wig over her head and rushes down to the merchant yards to meet the Moonflower. As she approaches, she sees the ship is already docked in its slip and unloading cargo. She’s just in time. She sees Zard directing goods into the yard while Lauriella in her snappy captain</w:t>
      </w:r>
      <w:r w:rsidR="003D33D1">
        <w:rPr>
          <w:rFonts w:cstheme="minorHAnsi"/>
          <w:bCs/>
        </w:rPr>
        <w:t>’</w:t>
      </w:r>
      <w:r>
        <w:rPr>
          <w:rFonts w:cstheme="minorHAnsi"/>
          <w:bCs/>
        </w:rPr>
        <w:t>s uniform directs the ship boons on deck.</w:t>
      </w:r>
    </w:p>
    <w:p w14:paraId="3289B0F0" w14:textId="77777777" w:rsidR="00557661" w:rsidRDefault="00665CC3" w:rsidP="00CB5437">
      <w:pPr>
        <w:rPr>
          <w:rFonts w:cstheme="minorHAnsi"/>
          <w:bCs/>
        </w:rPr>
      </w:pPr>
      <w:r>
        <w:rPr>
          <w:rFonts w:cstheme="minorHAnsi"/>
          <w:bCs/>
        </w:rPr>
        <w:t xml:space="preserve">     </w:t>
      </w:r>
      <w:r w:rsidR="003D33D1">
        <w:rPr>
          <w:rFonts w:cstheme="minorHAnsi"/>
          <w:bCs/>
        </w:rPr>
        <w:t>When everything is done including securing the chests of gold and silver that the crew had made while out to sea hauling goods country to country the crew disembarks and goes home. Lauri is the last. Cristine still holds herself for Zard must be the first to greet her. It would be unseemly for her to step up first, being she is a paramour not a wife.</w:t>
      </w:r>
    </w:p>
    <w:p w14:paraId="22E80C07" w14:textId="5E86B859" w:rsidR="003F683A" w:rsidRDefault="00557661" w:rsidP="00CB5437">
      <w:pPr>
        <w:rPr>
          <w:rFonts w:cstheme="minorHAnsi"/>
          <w:bCs/>
        </w:rPr>
      </w:pPr>
      <w:r>
        <w:rPr>
          <w:rFonts w:cstheme="minorHAnsi"/>
          <w:bCs/>
        </w:rPr>
        <w:t xml:space="preserve">    Lauri comes down and kisses her husband. She hands a satchel of paper to him. He lifts her up and spins her around with joy. Cristine smiles at the intimate contact wishing it was she that was in Lauri’s arms right now. When they </w:t>
      </w:r>
      <w:r w:rsidR="003F683A">
        <w:rPr>
          <w:rFonts w:cstheme="minorHAnsi"/>
          <w:bCs/>
        </w:rPr>
        <w:t>separate,</w:t>
      </w:r>
      <w:r>
        <w:rPr>
          <w:rFonts w:cstheme="minorHAnsi"/>
          <w:bCs/>
        </w:rPr>
        <w:t xml:space="preserve"> she walks up to lauri and smiles holding her hands down and together covering her groin nervously</w:t>
      </w:r>
      <w:r w:rsidR="003F683A">
        <w:rPr>
          <w:rFonts w:cstheme="minorHAnsi"/>
          <w:bCs/>
        </w:rPr>
        <w:t>.</w:t>
      </w:r>
    </w:p>
    <w:p w14:paraId="271E60BB" w14:textId="24040944" w:rsidR="00665CC3" w:rsidRDefault="003F683A" w:rsidP="00CB5437">
      <w:pPr>
        <w:rPr>
          <w:rFonts w:cstheme="minorHAnsi"/>
          <w:bCs/>
        </w:rPr>
      </w:pPr>
      <w:r>
        <w:rPr>
          <w:rFonts w:cstheme="minorHAnsi"/>
          <w:bCs/>
        </w:rPr>
        <w:t xml:space="preserve">    </w:t>
      </w:r>
      <w:r w:rsidR="003D33D1">
        <w:rPr>
          <w:rFonts w:cstheme="minorHAnsi"/>
          <w:bCs/>
        </w:rPr>
        <w:t xml:space="preserve">  </w:t>
      </w:r>
      <w:r>
        <w:rPr>
          <w:rFonts w:cstheme="minorHAnsi"/>
          <w:bCs/>
        </w:rPr>
        <w:t>Lauriella smiles, takes her hands, and lifts them up with hers. “And here’s my girl.” She then slips her arms underneath hugging her and giving her a passionate kiss. Cristine accepts it then breaks off.</w:t>
      </w:r>
    </w:p>
    <w:p w14:paraId="49E44474" w14:textId="3CD5B676" w:rsidR="003F683A" w:rsidRDefault="003F683A" w:rsidP="00CB5437">
      <w:pPr>
        <w:rPr>
          <w:rFonts w:cstheme="minorHAnsi"/>
          <w:bCs/>
        </w:rPr>
      </w:pPr>
      <w:r>
        <w:rPr>
          <w:rFonts w:cstheme="minorHAnsi"/>
          <w:bCs/>
        </w:rPr>
        <w:t xml:space="preserve">     “I would like to talk to you and Zard.”</w:t>
      </w:r>
    </w:p>
    <w:p w14:paraId="6DC5AC06" w14:textId="772F125A" w:rsidR="003F683A" w:rsidRDefault="003F683A" w:rsidP="00CB5437">
      <w:pPr>
        <w:rPr>
          <w:rFonts w:cstheme="minorHAnsi"/>
          <w:bCs/>
        </w:rPr>
      </w:pPr>
      <w:r>
        <w:rPr>
          <w:rFonts w:cstheme="minorHAnsi"/>
          <w:bCs/>
        </w:rPr>
        <w:t xml:space="preserve">     “Oh? What’s this about? Did we break some regulation?”</w:t>
      </w:r>
    </w:p>
    <w:p w14:paraId="63DFEDCB" w14:textId="011EE6B3" w:rsidR="003F683A" w:rsidRDefault="003F683A" w:rsidP="00CB5437">
      <w:pPr>
        <w:rPr>
          <w:rFonts w:cstheme="minorHAnsi"/>
          <w:bCs/>
        </w:rPr>
      </w:pPr>
      <w:r>
        <w:rPr>
          <w:rFonts w:cstheme="minorHAnsi"/>
          <w:bCs/>
        </w:rPr>
        <w:t xml:space="preserve">     “Well, we can get to that in a bit but something else.”</w:t>
      </w:r>
    </w:p>
    <w:p w14:paraId="4F7D0274" w14:textId="20A1301C" w:rsidR="003F683A" w:rsidRDefault="003F683A" w:rsidP="00CB5437">
      <w:pPr>
        <w:rPr>
          <w:rFonts w:cstheme="minorHAnsi"/>
          <w:bCs/>
        </w:rPr>
      </w:pPr>
      <w:r>
        <w:rPr>
          <w:rFonts w:cstheme="minorHAnsi"/>
          <w:bCs/>
        </w:rPr>
        <w:t xml:space="preserve">     “Ok Cristine. Let’s go to the office then.”</w:t>
      </w:r>
    </w:p>
    <w:p w14:paraId="62BF76EA" w14:textId="26CA6EDF" w:rsidR="00597277" w:rsidRDefault="00597277" w:rsidP="00CB5437">
      <w:pPr>
        <w:rPr>
          <w:rFonts w:cstheme="minorHAnsi"/>
          <w:bCs/>
        </w:rPr>
      </w:pPr>
      <w:r>
        <w:rPr>
          <w:rFonts w:cstheme="minorHAnsi"/>
          <w:bCs/>
        </w:rPr>
        <w:t xml:space="preserve">     As they enter the office Lauriella shouts in a commanding voice for Zard to come with them. He breaks off questioningly. He and Lauriella sit down, side by side and hold hands. Cristine closes the door and starts to pace not sure how to say what she wants to say.</w:t>
      </w:r>
    </w:p>
    <w:p w14:paraId="3F0C31B6" w14:textId="4D566E2E" w:rsidR="00597277" w:rsidRDefault="00597277" w:rsidP="00CB5437">
      <w:pPr>
        <w:rPr>
          <w:rFonts w:cstheme="minorHAnsi"/>
          <w:bCs/>
        </w:rPr>
      </w:pPr>
      <w:r>
        <w:rPr>
          <w:rFonts w:cstheme="minorHAnsi"/>
          <w:bCs/>
        </w:rPr>
        <w:t xml:space="preserve">     Lauriella is the first so speak. “The company isn’t in any trouble, are we? I do believe Zard keeps a tight ship while I’m away?”</w:t>
      </w:r>
    </w:p>
    <w:p w14:paraId="49052CF8" w14:textId="6D50D21D" w:rsidR="00597277" w:rsidRDefault="00597277" w:rsidP="00CB5437">
      <w:pPr>
        <w:rPr>
          <w:rFonts w:cstheme="minorHAnsi"/>
          <w:bCs/>
        </w:rPr>
      </w:pPr>
      <w:r>
        <w:rPr>
          <w:rFonts w:cstheme="minorHAnsi"/>
          <w:bCs/>
        </w:rPr>
        <w:t xml:space="preserve">     Cristine just shakes her head and continues to pace. Zard takes his other hand and pats his wife’s in a show of solidarity, it makes Cristine more nervous but she begins to speak. “I know that elves are different than humans. Sometimes a man has two wives, or a woman has two husbands. The books say it’s rare. I’m not sure of elven customs even though I am an elf. I was born into a house that revered human customs and gods because we are free people of Mulhorandi. So, I’ll just say it. Lauriella, will you marry me? I don’t know how this all works but Zard If you wish I would like to marry you too.</w:t>
      </w:r>
    </w:p>
    <w:p w14:paraId="50999FF7" w14:textId="02809F92" w:rsidR="00C00794" w:rsidRDefault="00C00794" w:rsidP="00CB5437">
      <w:pPr>
        <w:rPr>
          <w:rFonts w:cstheme="minorHAnsi"/>
          <w:bCs/>
        </w:rPr>
      </w:pPr>
      <w:r>
        <w:rPr>
          <w:rFonts w:cstheme="minorHAnsi"/>
          <w:bCs/>
        </w:rPr>
        <w:lastRenderedPageBreak/>
        <w:t xml:space="preserve">     Cristine doesn’t get the reaction she wanted. The pair look at each other for a moment as if mentally communicating. Lauriella then turns and asks, “What does your clergy think about this. I know you asked. You would never do anything without permission from the church. Also, what about your job. There’s a conflict of interest.”</w:t>
      </w:r>
    </w:p>
    <w:p w14:paraId="6C44E251" w14:textId="579652FD" w:rsidR="00C00794" w:rsidRDefault="00C00794" w:rsidP="00CB5437">
      <w:pPr>
        <w:rPr>
          <w:rFonts w:cstheme="minorHAnsi"/>
          <w:bCs/>
        </w:rPr>
      </w:pPr>
      <w:r>
        <w:rPr>
          <w:rFonts w:cstheme="minorHAnsi"/>
          <w:bCs/>
        </w:rPr>
        <w:t xml:space="preserve">      Her heart gets tied up and she almost regrets her decision to propose. Lauriella’s manner is just like every time she is in her captain’s uniform: A manner of no-nonsense cold pragmatism. “I quit my job and asked the church for reassignment.</w:t>
      </w:r>
    </w:p>
    <w:p w14:paraId="3CFAAA99" w14:textId="4221C758" w:rsidR="00C00794" w:rsidRDefault="00C00794" w:rsidP="00CB5437">
      <w:pPr>
        <w:rPr>
          <w:rFonts w:cstheme="minorHAnsi"/>
          <w:bCs/>
        </w:rPr>
      </w:pPr>
      <w:r>
        <w:rPr>
          <w:rFonts w:cstheme="minorHAnsi"/>
          <w:bCs/>
        </w:rPr>
        <w:t xml:space="preserve">     I asked the church about the marriage. They said they allow for such unions among elves, but the ceremony will be done privately, very privately.”</w:t>
      </w:r>
    </w:p>
    <w:p w14:paraId="62101EE0" w14:textId="70730CDF" w:rsidR="00C00794" w:rsidRDefault="00C00794" w:rsidP="00CB5437">
      <w:pPr>
        <w:rPr>
          <w:rFonts w:cstheme="minorHAnsi"/>
          <w:bCs/>
        </w:rPr>
      </w:pPr>
      <w:r>
        <w:rPr>
          <w:rFonts w:cstheme="minorHAnsi"/>
          <w:bCs/>
        </w:rPr>
        <w:t xml:space="preserve">     Lauriella again asks are you also willing to marry us as to our traditions in the church of Sehanine and Fenmarel?”</w:t>
      </w:r>
    </w:p>
    <w:p w14:paraId="3B94568F" w14:textId="3FE2DC27" w:rsidR="007B675E" w:rsidRDefault="00B67AFE" w:rsidP="00CB5437">
      <w:pPr>
        <w:rPr>
          <w:rFonts w:cstheme="minorHAnsi"/>
          <w:bCs/>
        </w:rPr>
      </w:pPr>
      <w:r>
        <w:rPr>
          <w:rFonts w:cstheme="minorHAnsi"/>
          <w:bCs/>
        </w:rPr>
        <w:t xml:space="preserve">     Cristine replies, “It would only be fair.”</w:t>
      </w:r>
    </w:p>
    <w:p w14:paraId="7D248E1E" w14:textId="2F8694C4" w:rsidR="00B67AFE" w:rsidRDefault="00B67AFE" w:rsidP="00CB5437">
      <w:pPr>
        <w:rPr>
          <w:rFonts w:cstheme="minorHAnsi"/>
          <w:bCs/>
        </w:rPr>
      </w:pPr>
      <w:r>
        <w:rPr>
          <w:rFonts w:cstheme="minorHAnsi"/>
          <w:bCs/>
        </w:rPr>
        <w:t xml:space="preserve">     Zard is the next to speak, “Cristine. We know how you feel about the captain. How do you feel about me? Do you love me too?”</w:t>
      </w:r>
    </w:p>
    <w:p w14:paraId="5905E8A9" w14:textId="7D25C285" w:rsidR="00B67AFE" w:rsidRDefault="00B67AFE" w:rsidP="00CB5437">
      <w:pPr>
        <w:rPr>
          <w:rFonts w:cstheme="minorHAnsi"/>
          <w:bCs/>
        </w:rPr>
      </w:pPr>
      <w:r>
        <w:rPr>
          <w:rFonts w:cstheme="minorHAnsi"/>
          <w:bCs/>
        </w:rPr>
        <w:t xml:space="preserve">     “I like you Zard. I really do. You’re a hard-working co-owner of a company and a good man. I think I can learn to love you given the chance.”</w:t>
      </w:r>
    </w:p>
    <w:p w14:paraId="2CA4751C" w14:textId="7319B5BD" w:rsidR="00B67AFE" w:rsidRDefault="00B67AFE" w:rsidP="00CB5437">
      <w:pPr>
        <w:rPr>
          <w:rFonts w:cstheme="minorHAnsi"/>
          <w:bCs/>
        </w:rPr>
      </w:pPr>
      <w:r>
        <w:rPr>
          <w:rFonts w:cstheme="minorHAnsi"/>
          <w:bCs/>
        </w:rPr>
        <w:t xml:space="preserve">     Zard nods, “An honest answer.”</w:t>
      </w:r>
    </w:p>
    <w:p w14:paraId="3C5E0627" w14:textId="269E2F4E" w:rsidR="00B67AFE" w:rsidRDefault="00B67AFE" w:rsidP="00CB5437">
      <w:pPr>
        <w:rPr>
          <w:rFonts w:cstheme="minorHAnsi"/>
          <w:bCs/>
        </w:rPr>
      </w:pPr>
      <w:r>
        <w:rPr>
          <w:rFonts w:cstheme="minorHAnsi"/>
          <w:bCs/>
        </w:rPr>
        <w:t xml:space="preserve">    Lauri continues the conversation. “Cristine in situations like these, every consenting adult of a family must say yes or no. The eldest, whether patriarch or matriarch is last to either add their blessing or deny such a request. So, I ask my husband: What do you say?”</w:t>
      </w:r>
    </w:p>
    <w:p w14:paraId="6DA9782B" w14:textId="5C7D473D" w:rsidR="00B67AFE" w:rsidRDefault="00B67AFE" w:rsidP="00CB5437">
      <w:pPr>
        <w:rPr>
          <w:rFonts w:cstheme="minorHAnsi"/>
          <w:bCs/>
        </w:rPr>
      </w:pPr>
      <w:r>
        <w:rPr>
          <w:rFonts w:cstheme="minorHAnsi"/>
          <w:bCs/>
        </w:rPr>
        <w:t xml:space="preserve">     “I think it would be good for us as a whole if Cristine is granted her wish. We are long haulers. We never expected each other to be exclusive because of the long months we are away from one another. </w:t>
      </w:r>
      <w:r w:rsidR="000F7120">
        <w:rPr>
          <w:rFonts w:cstheme="minorHAnsi"/>
          <w:bCs/>
        </w:rPr>
        <w:t>With Cristine here I can see comfort in her.”</w:t>
      </w:r>
    </w:p>
    <w:p w14:paraId="4D22D297" w14:textId="48162ABD" w:rsidR="000F7120" w:rsidRDefault="000F7120" w:rsidP="00CB5437">
      <w:pPr>
        <w:rPr>
          <w:rFonts w:cstheme="minorHAnsi"/>
          <w:bCs/>
        </w:rPr>
      </w:pPr>
      <w:r>
        <w:rPr>
          <w:rFonts w:cstheme="minorHAnsi"/>
          <w:bCs/>
        </w:rPr>
        <w:t xml:space="preserve">      “Aye, I rarely step apart on my hauls but time to time the need becomes to great for me too. I think with you and Cristine here you have each other while I’m away. I’ll make do.”</w:t>
      </w:r>
    </w:p>
    <w:p w14:paraId="157268BC" w14:textId="6295B2B5" w:rsidR="000F7120" w:rsidRDefault="000F7120" w:rsidP="00CB5437">
      <w:pPr>
        <w:rPr>
          <w:rFonts w:cstheme="minorHAnsi"/>
          <w:bCs/>
        </w:rPr>
      </w:pPr>
      <w:r>
        <w:rPr>
          <w:rFonts w:cstheme="minorHAnsi"/>
          <w:bCs/>
        </w:rPr>
        <w:t xml:space="preserve">     She then looks at Cristine. “The answer is yes.”</w:t>
      </w:r>
    </w:p>
    <w:p w14:paraId="23F5BB1F" w14:textId="73F1EC52" w:rsidR="000F7120" w:rsidRDefault="000F7120" w:rsidP="00CB5437">
      <w:pPr>
        <w:rPr>
          <w:rFonts w:cstheme="minorHAnsi"/>
          <w:bCs/>
        </w:rPr>
      </w:pPr>
      <w:r>
        <w:rPr>
          <w:rFonts w:cstheme="minorHAnsi"/>
          <w:bCs/>
        </w:rPr>
        <w:t xml:space="preserve">     Christine throws out her hands and starts to cry. The other two hug her.</w:t>
      </w:r>
    </w:p>
    <w:p w14:paraId="2303F4C3" w14:textId="69D190C3" w:rsidR="000F7120" w:rsidRDefault="000F7120" w:rsidP="00CB5437">
      <w:pPr>
        <w:rPr>
          <w:rFonts w:cstheme="minorHAnsi"/>
          <w:bCs/>
        </w:rPr>
      </w:pPr>
    </w:p>
    <w:p w14:paraId="27AB8453" w14:textId="70F9693F" w:rsidR="000F7120" w:rsidRDefault="000F7120" w:rsidP="00CB5437">
      <w:pPr>
        <w:rPr>
          <w:rFonts w:cstheme="minorHAnsi"/>
          <w:bCs/>
        </w:rPr>
      </w:pPr>
      <w:r>
        <w:rPr>
          <w:rFonts w:cstheme="minorHAnsi"/>
          <w:bCs/>
        </w:rPr>
        <w:t xml:space="preserve">     Lauriella insisted that they marry at the temple on the same day just before the full moon. Cristine figures it’s because she plans to</w:t>
      </w:r>
      <w:r w:rsidR="003666B4">
        <w:rPr>
          <w:rFonts w:cstheme="minorHAnsi"/>
          <w:bCs/>
        </w:rPr>
        <w:t xml:space="preserve"> marry her again in the name of her moon goddess that night. They buy an elegant wedding dress for her. She looks amazing in it.</w:t>
      </w:r>
    </w:p>
    <w:p w14:paraId="39B5123C" w14:textId="77777777" w:rsidR="003666B4" w:rsidRDefault="003666B4" w:rsidP="00CB5437">
      <w:pPr>
        <w:rPr>
          <w:rFonts w:cstheme="minorHAnsi"/>
          <w:bCs/>
        </w:rPr>
      </w:pPr>
      <w:r>
        <w:rPr>
          <w:rFonts w:cstheme="minorHAnsi"/>
          <w:bCs/>
        </w:rPr>
        <w:t xml:space="preserve">     Over the midday sun in a temple far from the crowds of the main temple the three are married in the name of Horus-re. Cristine is in her wedding dress. Zard is in a striking clerical outfit as he is due to his station. Lauriella for the first time she has seen is in her diplomatic dress uniform.</w:t>
      </w:r>
    </w:p>
    <w:p w14:paraId="5554FD5F" w14:textId="3D8C00C7" w:rsidR="003666B4" w:rsidRDefault="003666B4" w:rsidP="00CB5437">
      <w:pPr>
        <w:rPr>
          <w:rFonts w:cstheme="minorHAnsi"/>
          <w:bCs/>
        </w:rPr>
      </w:pPr>
      <w:r>
        <w:rPr>
          <w:rFonts w:cstheme="minorHAnsi"/>
          <w:bCs/>
        </w:rPr>
        <w:t xml:space="preserve">     Cristine notices that Lauri doesn’t speak much while wearing it and when she talks, she measures each word and each sentence very carefully. She has never seen this side of her soon to be wife. Cristine questions it internally but then forgets it as they gather.</w:t>
      </w:r>
    </w:p>
    <w:p w14:paraId="46C35E34" w14:textId="77777777" w:rsidR="003666B4" w:rsidRDefault="003666B4" w:rsidP="00CB5437">
      <w:pPr>
        <w:rPr>
          <w:rFonts w:cstheme="minorHAnsi"/>
          <w:bCs/>
        </w:rPr>
      </w:pPr>
      <w:r>
        <w:rPr>
          <w:rFonts w:cstheme="minorHAnsi"/>
          <w:bCs/>
        </w:rPr>
        <w:t xml:space="preserve">     She also learned that in an elven family everyone is equal except the eldest who is both equal and slightly above everyone else in hierarchy. It is the matriarch or patriarch that must make major decisions for the whole of the family and its wellbeing. It is a totally foreign concept to her but now that she is about to be married into the Sithiir family she must now accept Lauriella as the overall leader. She is not sure what this will mean but is slightly nervous about it. </w:t>
      </w:r>
    </w:p>
    <w:p w14:paraId="7482D54C" w14:textId="77777777" w:rsidR="003666B4" w:rsidRDefault="003666B4" w:rsidP="00CB5437">
      <w:pPr>
        <w:rPr>
          <w:rFonts w:cstheme="minorHAnsi"/>
          <w:bCs/>
        </w:rPr>
      </w:pPr>
      <w:r>
        <w:rPr>
          <w:rFonts w:cstheme="minorHAnsi"/>
          <w:bCs/>
        </w:rPr>
        <w:t xml:space="preserve">      The priest drones on and the ceremony is completed they exchange rings and kisses and leave. Cristine has been left in the dark as to what happens next. She assumed they would go back to the company and retire to the second floor where the Sithiir’s live to consummate the marriage. That didn’t happen.</w:t>
      </w:r>
    </w:p>
    <w:p w14:paraId="479CA866" w14:textId="77777777" w:rsidR="003666B4" w:rsidRDefault="003666B4" w:rsidP="00CB5437">
      <w:pPr>
        <w:rPr>
          <w:rFonts w:cstheme="minorHAnsi"/>
          <w:bCs/>
        </w:rPr>
      </w:pPr>
      <w:r>
        <w:rPr>
          <w:rFonts w:cstheme="minorHAnsi"/>
          <w:bCs/>
        </w:rPr>
        <w:t xml:space="preserve">     Lauriella and Zard take her to the Moonflower. She looks at their husband. “Still remember how to sail, mate?”</w:t>
      </w:r>
    </w:p>
    <w:p w14:paraId="7AF2A453" w14:textId="77777777" w:rsidR="000709A0" w:rsidRDefault="003666B4" w:rsidP="00CB5437">
      <w:pPr>
        <w:rPr>
          <w:rFonts w:cstheme="minorHAnsi"/>
          <w:bCs/>
        </w:rPr>
      </w:pPr>
      <w:r>
        <w:rPr>
          <w:rFonts w:cstheme="minorHAnsi"/>
          <w:bCs/>
        </w:rPr>
        <w:lastRenderedPageBreak/>
        <w:t xml:space="preserve">     “Aye</w:t>
      </w:r>
      <w:r w:rsidR="000709A0">
        <w:rPr>
          <w:rFonts w:cstheme="minorHAnsi"/>
          <w:bCs/>
        </w:rPr>
        <w:t>, Captain!”</w:t>
      </w:r>
    </w:p>
    <w:p w14:paraId="441A34C5" w14:textId="77777777" w:rsidR="000709A0" w:rsidRDefault="000709A0" w:rsidP="00CB5437">
      <w:pPr>
        <w:rPr>
          <w:rFonts w:cstheme="minorHAnsi"/>
          <w:bCs/>
        </w:rPr>
      </w:pPr>
      <w:r>
        <w:rPr>
          <w:rFonts w:cstheme="minorHAnsi"/>
          <w:bCs/>
        </w:rPr>
        <w:t xml:space="preserve">     “Man the cranks, and let’s get her out a mile or two. Cristine my love stand beside the wheel.”</w:t>
      </w:r>
    </w:p>
    <w:p w14:paraId="2B4794BE" w14:textId="19C08637" w:rsidR="003666B4" w:rsidRDefault="000709A0" w:rsidP="00CB5437">
      <w:pPr>
        <w:rPr>
          <w:rFonts w:cstheme="minorHAnsi"/>
          <w:bCs/>
        </w:rPr>
      </w:pPr>
      <w:r>
        <w:rPr>
          <w:rFonts w:cstheme="minorHAnsi"/>
          <w:bCs/>
        </w:rPr>
        <w:t xml:space="preserve">     Cristine does what she is told because of Lauriella’s commanding voice while the other two lift the sails. Lauriella makes for the wheel while Zard waits for his orders. Once her matriarch is behind the wheel, she bells out the orders and Zard gets to work. The ship moves very slowly at first picking up speed as the wind catches the sails. The pair work so efficiently she beams with pride at the show of her two mates working so well together.</w:t>
      </w:r>
    </w:p>
    <w:p w14:paraId="09E9B411" w14:textId="70BBA799" w:rsidR="000709A0" w:rsidRDefault="000709A0" w:rsidP="00CB5437">
      <w:pPr>
        <w:rPr>
          <w:rFonts w:cstheme="minorHAnsi"/>
          <w:bCs/>
        </w:rPr>
      </w:pPr>
      <w:r>
        <w:rPr>
          <w:rFonts w:cstheme="minorHAnsi"/>
          <w:bCs/>
        </w:rPr>
        <w:t xml:space="preserve">     Two miles out where the shoreline can scarcely be seen they weigh anchor. Lauriella goes below. She is about to follow but Zard stops her. Cristy, you can’t go down there. She’ll come back up just before 2300.</w:t>
      </w:r>
    </w:p>
    <w:p w14:paraId="6A1995A3" w14:textId="7E9D5926" w:rsidR="000709A0" w:rsidRDefault="000709A0" w:rsidP="00CB5437">
      <w:pPr>
        <w:rPr>
          <w:rFonts w:cstheme="minorHAnsi"/>
          <w:bCs/>
        </w:rPr>
      </w:pPr>
      <w:r>
        <w:rPr>
          <w:rFonts w:cstheme="minorHAnsi"/>
          <w:bCs/>
        </w:rPr>
        <w:t xml:space="preserve">     “What’s going on?”</w:t>
      </w:r>
    </w:p>
    <w:p w14:paraId="7572140B" w14:textId="70C14CEE" w:rsidR="000709A0" w:rsidRDefault="000709A0" w:rsidP="00CB5437">
      <w:pPr>
        <w:rPr>
          <w:rFonts w:cstheme="minorHAnsi"/>
          <w:bCs/>
        </w:rPr>
      </w:pPr>
      <w:r>
        <w:rPr>
          <w:rFonts w:cstheme="minorHAnsi"/>
          <w:bCs/>
        </w:rPr>
        <w:t xml:space="preserve">     “Tonight, you and Lauri are going to be married in Sehanine’s light. And now that we are all married, I have to tell you something about you’re new wife.”</w:t>
      </w:r>
    </w:p>
    <w:p w14:paraId="663D60B0" w14:textId="42B133C8" w:rsidR="000709A0" w:rsidRDefault="000709A0" w:rsidP="00CB5437">
      <w:pPr>
        <w:rPr>
          <w:rFonts w:cstheme="minorHAnsi"/>
          <w:bCs/>
        </w:rPr>
      </w:pPr>
      <w:r>
        <w:rPr>
          <w:rFonts w:cstheme="minorHAnsi"/>
          <w:bCs/>
        </w:rPr>
        <w:t xml:space="preserve">     Cristine looks at him questioningly.</w:t>
      </w:r>
    </w:p>
    <w:p w14:paraId="231C5A19" w14:textId="45FFABA1" w:rsidR="000709A0" w:rsidRDefault="000709A0" w:rsidP="00CB5437">
      <w:pPr>
        <w:rPr>
          <w:rFonts w:cstheme="minorHAnsi"/>
          <w:bCs/>
        </w:rPr>
      </w:pPr>
      <w:r>
        <w:rPr>
          <w:rFonts w:cstheme="minorHAnsi"/>
          <w:bCs/>
        </w:rPr>
        <w:t xml:space="preserve">     “Let me ask you. Whenever you and Lauriella have been together did she ever where a dress?”</w:t>
      </w:r>
    </w:p>
    <w:p w14:paraId="7C680EAF" w14:textId="3DC8FB38" w:rsidR="000709A0" w:rsidRDefault="000709A0" w:rsidP="00CB5437">
      <w:pPr>
        <w:rPr>
          <w:rFonts w:cstheme="minorHAnsi"/>
          <w:bCs/>
        </w:rPr>
      </w:pPr>
      <w:r>
        <w:rPr>
          <w:rFonts w:cstheme="minorHAnsi"/>
          <w:bCs/>
        </w:rPr>
        <w:t xml:space="preserve">     “No. I don’t think she even has a dress.”</w:t>
      </w:r>
    </w:p>
    <w:p w14:paraId="625A5774" w14:textId="7259F679" w:rsidR="000709A0" w:rsidRDefault="000709A0" w:rsidP="00CB5437">
      <w:pPr>
        <w:rPr>
          <w:rFonts w:cstheme="minorHAnsi"/>
          <w:bCs/>
        </w:rPr>
      </w:pPr>
      <w:r>
        <w:rPr>
          <w:rFonts w:cstheme="minorHAnsi"/>
          <w:bCs/>
        </w:rPr>
        <w:t xml:space="preserve">     “She has several and one very, very special dress.”</w:t>
      </w:r>
    </w:p>
    <w:p w14:paraId="0051833C" w14:textId="03A9E940" w:rsidR="00C53949" w:rsidRDefault="00C53949" w:rsidP="00CB5437">
      <w:pPr>
        <w:rPr>
          <w:rFonts w:cstheme="minorHAnsi"/>
          <w:bCs/>
        </w:rPr>
      </w:pPr>
      <w:r>
        <w:rPr>
          <w:rFonts w:cstheme="minorHAnsi"/>
          <w:bCs/>
        </w:rPr>
        <w:t xml:space="preserve">    “So, whenever you were together did you ever lead the ummm festivities?”</w:t>
      </w:r>
    </w:p>
    <w:p w14:paraId="79A65B8C" w14:textId="2865F9EB" w:rsidR="00C53949" w:rsidRDefault="00C53949" w:rsidP="00CB5437">
      <w:pPr>
        <w:rPr>
          <w:rFonts w:cstheme="minorHAnsi"/>
          <w:bCs/>
        </w:rPr>
      </w:pPr>
      <w:r>
        <w:rPr>
          <w:rFonts w:cstheme="minorHAnsi"/>
          <w:bCs/>
        </w:rPr>
        <w:t xml:space="preserve">    “Come to think of it, no. I never have.”</w:t>
      </w:r>
    </w:p>
    <w:p w14:paraId="6B3172A7" w14:textId="4767F2A8" w:rsidR="00C53949" w:rsidRDefault="00C53949" w:rsidP="00CB5437">
      <w:pPr>
        <w:rPr>
          <w:rFonts w:cstheme="minorHAnsi"/>
          <w:bCs/>
        </w:rPr>
      </w:pPr>
      <w:r>
        <w:rPr>
          <w:rFonts w:cstheme="minorHAnsi"/>
          <w:bCs/>
        </w:rPr>
        <w:t xml:space="preserve">    “There’s a reason for that. You see when you put on a uniform or a priest robe you feel different right?”</w:t>
      </w:r>
    </w:p>
    <w:p w14:paraId="19FDFC83" w14:textId="77777777" w:rsidR="00C53949" w:rsidRDefault="00C53949" w:rsidP="00CB5437">
      <w:pPr>
        <w:rPr>
          <w:rFonts w:cstheme="minorHAnsi"/>
          <w:bCs/>
        </w:rPr>
      </w:pPr>
      <w:r>
        <w:rPr>
          <w:rFonts w:cstheme="minorHAnsi"/>
          <w:bCs/>
        </w:rPr>
        <w:t xml:space="preserve">     “Yes. I noticed that Lauriella does that a lot. Of course, she wears so many hats. Company owner, Captain of a ship, wife, mage, engineer.”</w:t>
      </w:r>
    </w:p>
    <w:p w14:paraId="146BC42E" w14:textId="6913CFFB" w:rsidR="00C53949" w:rsidRDefault="00C53949" w:rsidP="00CB5437">
      <w:pPr>
        <w:rPr>
          <w:rFonts w:cstheme="minorHAnsi"/>
          <w:bCs/>
        </w:rPr>
      </w:pPr>
      <w:r>
        <w:rPr>
          <w:rFonts w:cstheme="minorHAnsi"/>
          <w:bCs/>
        </w:rPr>
        <w:t xml:space="preserve">     “Aye. Well, Lauriella is a little different. You see when Lauriella doesn’t wear her hat. She becomes her hat. She completely changes her personality by what she wears. She knows who she is, its just that she cannot help becoming what her outside appearance is. It’s a family secret though most of the crew know about it too. They are in a way</w:t>
      </w:r>
      <w:r w:rsidR="00EB2473">
        <w:rPr>
          <w:rFonts w:cstheme="minorHAnsi"/>
          <w:bCs/>
        </w:rPr>
        <w:t>,</w:t>
      </w:r>
      <w:r>
        <w:rPr>
          <w:rFonts w:cstheme="minorHAnsi"/>
          <w:bCs/>
        </w:rPr>
        <w:t xml:space="preserve"> family because she hand picks each one in their late teens and trains them.</w:t>
      </w:r>
    </w:p>
    <w:p w14:paraId="758F56A7" w14:textId="7F529793" w:rsidR="00C53949" w:rsidRDefault="00C53949" w:rsidP="00CB5437">
      <w:pPr>
        <w:rPr>
          <w:rFonts w:cstheme="minorHAnsi"/>
          <w:bCs/>
        </w:rPr>
      </w:pPr>
      <w:r>
        <w:rPr>
          <w:rFonts w:cstheme="minorHAnsi"/>
          <w:bCs/>
        </w:rPr>
        <w:t xml:space="preserve">     This is what’s going to happen. She’s going to come out in a dress. When she is in a dress she becomes like an elven maiden. She’s </w:t>
      </w:r>
      <w:r w:rsidR="00EB2473">
        <w:rPr>
          <w:rFonts w:cstheme="minorHAnsi"/>
          <w:bCs/>
        </w:rPr>
        <w:t>skittish,</w:t>
      </w:r>
      <w:r>
        <w:rPr>
          <w:rFonts w:cstheme="minorHAnsi"/>
          <w:bCs/>
        </w:rPr>
        <w:t xml:space="preserve"> somewhat </w:t>
      </w:r>
      <w:r w:rsidR="00EB2473">
        <w:rPr>
          <w:rFonts w:cstheme="minorHAnsi"/>
          <w:bCs/>
        </w:rPr>
        <w:t>naive,</w:t>
      </w:r>
      <w:r>
        <w:rPr>
          <w:rFonts w:cstheme="minorHAnsi"/>
          <w:bCs/>
        </w:rPr>
        <w:t xml:space="preserve"> and completely submissive. She can </w:t>
      </w:r>
      <w:r w:rsidR="00EB2473">
        <w:rPr>
          <w:rFonts w:cstheme="minorHAnsi"/>
          <w:bCs/>
        </w:rPr>
        <w:t>perform</w:t>
      </w:r>
      <w:r>
        <w:rPr>
          <w:rFonts w:cstheme="minorHAnsi"/>
          <w:bCs/>
        </w:rPr>
        <w:t xml:space="preserve"> cantrips but nothing above that level of magic for some reason.</w:t>
      </w:r>
    </w:p>
    <w:p w14:paraId="3B52C0C4" w14:textId="77777777" w:rsidR="00EB2473" w:rsidRDefault="00C53949" w:rsidP="00CB5437">
      <w:pPr>
        <w:rPr>
          <w:rFonts w:cstheme="minorHAnsi"/>
          <w:bCs/>
        </w:rPr>
      </w:pPr>
      <w:r>
        <w:rPr>
          <w:rFonts w:cstheme="minorHAnsi"/>
          <w:bCs/>
        </w:rPr>
        <w:t xml:space="preserve">     You will watch her dance and if you truly love </w:t>
      </w:r>
      <w:r w:rsidR="00EB2473">
        <w:rPr>
          <w:rFonts w:cstheme="minorHAnsi"/>
          <w:bCs/>
        </w:rPr>
        <w:t>her,</w:t>
      </w:r>
      <w:r>
        <w:rPr>
          <w:rFonts w:cstheme="minorHAnsi"/>
          <w:bCs/>
        </w:rPr>
        <w:t xml:space="preserve"> you will become mesmerized by her form. </w:t>
      </w:r>
      <w:r w:rsidR="00EB2473">
        <w:rPr>
          <w:rFonts w:cstheme="minorHAnsi"/>
          <w:bCs/>
        </w:rPr>
        <w:t>She’s not only dancing for her goddess she is dancing for you, her lover. After an hour of her dancing, you will have to go to her. You will have to lead her in your embrace. Do not be too forceful when you come down or she’ll get scared and may jump ship. Once you embrace her take her to where you want to go. She expects it. After you are done you are married in Sehanine’s eyes.”</w:t>
      </w:r>
    </w:p>
    <w:p w14:paraId="0238D6B0" w14:textId="77777777" w:rsidR="00EB2473" w:rsidRDefault="00EB2473" w:rsidP="00CB5437">
      <w:pPr>
        <w:rPr>
          <w:rFonts w:cstheme="minorHAnsi"/>
          <w:bCs/>
        </w:rPr>
      </w:pPr>
      <w:r>
        <w:rPr>
          <w:rFonts w:cstheme="minorHAnsi"/>
          <w:bCs/>
        </w:rPr>
        <w:t xml:space="preserve">     Cristine is somewhat confused but nods.</w:t>
      </w:r>
    </w:p>
    <w:p w14:paraId="13932C09" w14:textId="77777777" w:rsidR="00EB2473" w:rsidRDefault="00EB2473" w:rsidP="00CB5437">
      <w:pPr>
        <w:rPr>
          <w:rFonts w:cstheme="minorHAnsi"/>
          <w:bCs/>
        </w:rPr>
      </w:pPr>
      <w:r>
        <w:rPr>
          <w:rFonts w:cstheme="minorHAnsi"/>
          <w:bCs/>
        </w:rPr>
        <w:t xml:space="preserve">     “Just follow those instructions and you’ll have a night like you’ve never had before. It will be spiritual as much as physical. I don’t quite understand it either but then I’m not a follower of Sehanine.”</w:t>
      </w:r>
    </w:p>
    <w:p w14:paraId="2D1775C6" w14:textId="77777777" w:rsidR="00EB2473" w:rsidRDefault="00EB2473" w:rsidP="00CB5437">
      <w:pPr>
        <w:rPr>
          <w:rFonts w:cstheme="minorHAnsi"/>
          <w:bCs/>
        </w:rPr>
      </w:pPr>
      <w:r>
        <w:rPr>
          <w:rFonts w:cstheme="minorHAnsi"/>
          <w:bCs/>
        </w:rPr>
        <w:t xml:space="preserve">     “What about us?”</w:t>
      </w:r>
    </w:p>
    <w:p w14:paraId="0338C48C" w14:textId="09F9D95A" w:rsidR="00EB2473" w:rsidRDefault="00EB2473" w:rsidP="00CB5437">
      <w:pPr>
        <w:rPr>
          <w:rFonts w:cstheme="minorHAnsi"/>
          <w:bCs/>
        </w:rPr>
      </w:pPr>
      <w:r>
        <w:rPr>
          <w:rFonts w:cstheme="minorHAnsi"/>
          <w:bCs/>
        </w:rPr>
        <w:t xml:space="preserve">     “Tomorrow, we go hunting together.”</w:t>
      </w:r>
    </w:p>
    <w:p w14:paraId="5113FB6E" w14:textId="19BA6241" w:rsidR="00EB2473" w:rsidRDefault="00EB2473" w:rsidP="00CB5437">
      <w:pPr>
        <w:rPr>
          <w:rFonts w:cstheme="minorHAnsi"/>
          <w:bCs/>
        </w:rPr>
      </w:pPr>
      <w:r>
        <w:rPr>
          <w:rFonts w:cstheme="minorHAnsi"/>
          <w:bCs/>
        </w:rPr>
        <w:t xml:space="preserve">     Cristine nods. “I’ll do my best then.”</w:t>
      </w:r>
    </w:p>
    <w:p w14:paraId="1E5809F8" w14:textId="7C7D7181" w:rsidR="00EB2473" w:rsidRDefault="00EB2473" w:rsidP="00CB5437">
      <w:pPr>
        <w:rPr>
          <w:rFonts w:cstheme="minorHAnsi"/>
          <w:bCs/>
        </w:rPr>
      </w:pPr>
      <w:r>
        <w:rPr>
          <w:rFonts w:cstheme="minorHAnsi"/>
          <w:bCs/>
        </w:rPr>
        <w:t xml:space="preserve">    “I know you will. I can see how much you love her.” He starts to go below </w:t>
      </w:r>
      <w:r w:rsidR="00131AF9">
        <w:rPr>
          <w:rFonts w:cstheme="minorHAnsi"/>
          <w:bCs/>
        </w:rPr>
        <w:t>the decks</w:t>
      </w:r>
      <w:r>
        <w:rPr>
          <w:rFonts w:cstheme="minorHAnsi"/>
          <w:bCs/>
        </w:rPr>
        <w:t>.</w:t>
      </w:r>
    </w:p>
    <w:p w14:paraId="7799B666" w14:textId="73DA802E" w:rsidR="00EB2473" w:rsidRDefault="00EB2473" w:rsidP="00CB5437">
      <w:pPr>
        <w:rPr>
          <w:rFonts w:cstheme="minorHAnsi"/>
          <w:bCs/>
        </w:rPr>
      </w:pPr>
      <w:r>
        <w:rPr>
          <w:rFonts w:cstheme="minorHAnsi"/>
          <w:bCs/>
        </w:rPr>
        <w:t xml:space="preserve">    “Where are you going, husband?”</w:t>
      </w:r>
    </w:p>
    <w:p w14:paraId="20745ED9" w14:textId="2D9CAD98" w:rsidR="00EB2473" w:rsidRDefault="00EB2473" w:rsidP="00CB5437">
      <w:pPr>
        <w:rPr>
          <w:rFonts w:cstheme="minorHAnsi"/>
          <w:bCs/>
        </w:rPr>
      </w:pPr>
      <w:r>
        <w:rPr>
          <w:rFonts w:cstheme="minorHAnsi"/>
          <w:bCs/>
        </w:rPr>
        <w:t xml:space="preserve">    “Already picking up the family lingo I see. This night is for the two of you. If I see the dance than I’ll have to participate. No. It’s your night not mine. Tomorrow night is my night.” He disappears into the depths of the ship.</w:t>
      </w:r>
    </w:p>
    <w:p w14:paraId="6EBC7303" w14:textId="1AA47127" w:rsidR="00EB2473" w:rsidRDefault="00EB2473" w:rsidP="00CB5437">
      <w:pPr>
        <w:rPr>
          <w:rFonts w:cstheme="minorHAnsi"/>
          <w:bCs/>
        </w:rPr>
      </w:pPr>
      <w:r>
        <w:rPr>
          <w:rFonts w:cstheme="minorHAnsi"/>
          <w:bCs/>
        </w:rPr>
        <w:lastRenderedPageBreak/>
        <w:t xml:space="preserve">      A few minutes later Lauriella comes up on deck she’s in </w:t>
      </w:r>
      <w:r w:rsidR="00C03197">
        <w:rPr>
          <w:rFonts w:cstheme="minorHAnsi"/>
          <w:bCs/>
        </w:rPr>
        <w:t>a stunning</w:t>
      </w:r>
      <w:r>
        <w:rPr>
          <w:rFonts w:cstheme="minorHAnsi"/>
          <w:bCs/>
        </w:rPr>
        <w:t xml:space="preserve"> dress that makes Cristine’s look like a simple tunic. </w:t>
      </w:r>
      <w:r w:rsidR="00C03197">
        <w:rPr>
          <w:rFonts w:cstheme="minorHAnsi"/>
          <w:bCs/>
        </w:rPr>
        <w:t xml:space="preserve">Her upper bodice glints with gems that look like stars and her skirts shine like the aroura borealis. She’s carrying a basket of flowers that start to glow as the moonlight touches them. </w:t>
      </w:r>
    </w:p>
    <w:p w14:paraId="31959E57" w14:textId="6039FB0F" w:rsidR="00C03197" w:rsidRDefault="00C03197" w:rsidP="00CB5437">
      <w:pPr>
        <w:rPr>
          <w:rFonts w:cstheme="minorHAnsi"/>
          <w:bCs/>
        </w:rPr>
      </w:pPr>
      <w:r>
        <w:rPr>
          <w:rFonts w:cstheme="minorHAnsi"/>
          <w:bCs/>
        </w:rPr>
        <w:t xml:space="preserve">     Lauriella skips down to the deck and makes a ring</w:t>
      </w:r>
      <w:r w:rsidR="00131AF9">
        <w:rPr>
          <w:rFonts w:cstheme="minorHAnsi"/>
          <w:bCs/>
        </w:rPr>
        <w:t xml:space="preserve"> with the flowers</w:t>
      </w:r>
      <w:r>
        <w:rPr>
          <w:rFonts w:cstheme="minorHAnsi"/>
          <w:bCs/>
        </w:rPr>
        <w:t xml:space="preserve"> across the whole of the beam between the forward and main masts. Cristine watches in wonderment as her new wife then casts a cantrip. Smoky white trails of light start to e</w:t>
      </w:r>
      <w:r w:rsidR="00A331AD">
        <w:rPr>
          <w:rFonts w:cstheme="minorHAnsi"/>
          <w:bCs/>
        </w:rPr>
        <w:t>manate</w:t>
      </w:r>
      <w:r>
        <w:rPr>
          <w:rFonts w:cstheme="minorHAnsi"/>
          <w:bCs/>
        </w:rPr>
        <w:t xml:space="preserve"> from her fingers and toes. She raises her arms up to the high moon praying to her goddess. She stands there like a statue long after her prayers are done.</w:t>
      </w:r>
    </w:p>
    <w:p w14:paraId="34F7E12A" w14:textId="281645FF" w:rsidR="00C03197" w:rsidRDefault="00C03197" w:rsidP="00CB5437">
      <w:pPr>
        <w:rPr>
          <w:rFonts w:cstheme="minorHAnsi"/>
          <w:bCs/>
        </w:rPr>
      </w:pPr>
      <w:r>
        <w:rPr>
          <w:rFonts w:cstheme="minorHAnsi"/>
          <w:bCs/>
        </w:rPr>
        <w:t xml:space="preserve">     At the stroke of midnight, she begins to dance. Cristine becomes enchanted and mesmerized in the form moving in front of her.</w:t>
      </w:r>
    </w:p>
    <w:p w14:paraId="798820A6" w14:textId="76597869" w:rsidR="00F52CAE" w:rsidRDefault="00F52CAE" w:rsidP="00CB5437">
      <w:pPr>
        <w:rPr>
          <w:rFonts w:cstheme="minorHAnsi"/>
          <w:bCs/>
        </w:rPr>
      </w:pPr>
    </w:p>
    <w:p w14:paraId="0CBF3332" w14:textId="3356D4CE" w:rsidR="00F52CAE" w:rsidRDefault="00F52CAE" w:rsidP="00CB5437">
      <w:pPr>
        <w:rPr>
          <w:rFonts w:cstheme="minorHAnsi"/>
          <w:bCs/>
        </w:rPr>
      </w:pPr>
      <w:r>
        <w:rPr>
          <w:rFonts w:cstheme="minorHAnsi"/>
          <w:bCs/>
        </w:rPr>
        <w:t xml:space="preserve">     The young human mans stands straighter as the wheel as dusk approaches. His name is Harold Esselborn and he looks fetching in his ensign’s uniform. He’s six feet tall with brown hair and eyes. He would never imagine his luck to be second in command of a ship the size of the moonflower. She’s over a hundred and fifty feet of sleek, fast cargo ship the size of a frigate and almost as fast as a racer. Though getting her up and running at full speed is a chore. She needs five knots to even move.</w:t>
      </w:r>
    </w:p>
    <w:p w14:paraId="252EBDE0" w14:textId="4C5642B5" w:rsidR="00F52CAE" w:rsidRDefault="00F52CAE" w:rsidP="00CB5437">
      <w:pPr>
        <w:rPr>
          <w:rFonts w:cstheme="minorHAnsi"/>
          <w:bCs/>
        </w:rPr>
      </w:pPr>
      <w:r>
        <w:rPr>
          <w:rFonts w:cstheme="minorHAnsi"/>
          <w:bCs/>
        </w:rPr>
        <w:t xml:space="preserve">     Others had tried to copy the ship. As far as he knew they all failed. Her captain was also a brilliant engineer that designed the big girl. A no nonsense elder sun elf woman: A dark beauty with a mysterious past by the name of Captain Lauriella Sithmore. She had been in and out of ports in the inner sea for nearly two centuries and knew every tide, current, coast and rock therein.</w:t>
      </w:r>
    </w:p>
    <w:p w14:paraId="2449EA4E" w14:textId="102B15AA" w:rsidR="00F52CAE" w:rsidRDefault="00F52CAE" w:rsidP="00CB5437">
      <w:pPr>
        <w:rPr>
          <w:rFonts w:cstheme="minorHAnsi"/>
          <w:bCs/>
        </w:rPr>
      </w:pPr>
      <w:r>
        <w:rPr>
          <w:rFonts w:cstheme="minorHAnsi"/>
          <w:bCs/>
        </w:rPr>
        <w:t xml:space="preserve">     He looks to the second mate standing at the navigators table, “Jodi could you get the coffee ready?”</w:t>
      </w:r>
    </w:p>
    <w:p w14:paraId="5FEADF3E" w14:textId="3009A390" w:rsidR="00F52CAE" w:rsidRDefault="00F52CAE" w:rsidP="00CB5437">
      <w:pPr>
        <w:rPr>
          <w:rFonts w:cstheme="minorHAnsi"/>
          <w:bCs/>
        </w:rPr>
      </w:pPr>
      <w:r>
        <w:rPr>
          <w:rFonts w:cstheme="minorHAnsi"/>
          <w:bCs/>
        </w:rPr>
        <w:t xml:space="preserve">     “Aye</w:t>
      </w:r>
      <w:r w:rsidR="004F2F8F">
        <w:rPr>
          <w:rFonts w:cstheme="minorHAnsi"/>
          <w:bCs/>
        </w:rPr>
        <w:t>.”</w:t>
      </w:r>
    </w:p>
    <w:p w14:paraId="7CD490D8" w14:textId="4DE6744E" w:rsidR="004F2F8F" w:rsidRDefault="004F2F8F" w:rsidP="00CB5437">
      <w:pPr>
        <w:rPr>
          <w:rFonts w:cstheme="minorHAnsi"/>
          <w:bCs/>
        </w:rPr>
      </w:pPr>
      <w:r>
        <w:rPr>
          <w:rFonts w:cstheme="minorHAnsi"/>
          <w:bCs/>
        </w:rPr>
        <w:t xml:space="preserve">     The mate comes back presently setting the mugs down beside the map table. Not far behind the captain walks up on deck from midships. As the crews do their shift change Lauriella takes a mug, sips her coffee, and reads the current chart.</w:t>
      </w:r>
    </w:p>
    <w:p w14:paraId="51BCBEEF" w14:textId="40FC1071" w:rsidR="004F2F8F" w:rsidRDefault="004F2F8F" w:rsidP="00CB5437">
      <w:pPr>
        <w:rPr>
          <w:rFonts w:cstheme="minorHAnsi"/>
          <w:bCs/>
        </w:rPr>
      </w:pPr>
      <w:r>
        <w:rPr>
          <w:rFonts w:cstheme="minorHAnsi"/>
          <w:bCs/>
        </w:rPr>
        <w:t xml:space="preserve">     “Report ensign. Why we Anchored?”</w:t>
      </w:r>
    </w:p>
    <w:p w14:paraId="210F9200" w14:textId="50EE239B" w:rsidR="004F2F8F" w:rsidRDefault="004F2F8F" w:rsidP="00CB5437">
      <w:pPr>
        <w:rPr>
          <w:rFonts w:cstheme="minorHAnsi"/>
          <w:bCs/>
        </w:rPr>
      </w:pPr>
      <w:r>
        <w:rPr>
          <w:rFonts w:cstheme="minorHAnsi"/>
          <w:bCs/>
        </w:rPr>
        <w:t xml:space="preserve">     “As you said a big squall come off the north. I did as instructed. Trimmed her out. Set drag anchors. Storm past in front to the east. Midday got our old girl under wind again. At fifteen hundred spotted a ship drifting with her sheet down.</w:t>
      </w:r>
      <w:r w:rsidR="00537284">
        <w:rPr>
          <w:rFonts w:cstheme="minorHAnsi"/>
          <w:bCs/>
        </w:rPr>
        <w:t xml:space="preserve"> Anchored and await further instructions.”</w:t>
      </w:r>
    </w:p>
    <w:p w14:paraId="5AD8C680" w14:textId="1CE4D967" w:rsidR="00537284" w:rsidRDefault="00537284" w:rsidP="00CB5437">
      <w:pPr>
        <w:rPr>
          <w:rFonts w:cstheme="minorHAnsi"/>
          <w:bCs/>
        </w:rPr>
      </w:pPr>
      <w:r>
        <w:rPr>
          <w:rFonts w:cstheme="minorHAnsi"/>
          <w:bCs/>
        </w:rPr>
        <w:t xml:space="preserve">     </w:t>
      </w:r>
      <w:r w:rsidR="008311F4">
        <w:rPr>
          <w:rFonts w:cstheme="minorHAnsi"/>
          <w:bCs/>
        </w:rPr>
        <w:t>“Position?”</w:t>
      </w:r>
    </w:p>
    <w:p w14:paraId="127502E9" w14:textId="3A822533" w:rsidR="008311F4" w:rsidRDefault="008311F4" w:rsidP="00CB5437">
      <w:pPr>
        <w:rPr>
          <w:rFonts w:cstheme="minorHAnsi"/>
          <w:bCs/>
        </w:rPr>
      </w:pPr>
      <w:r>
        <w:rPr>
          <w:rFonts w:cstheme="minorHAnsi"/>
          <w:bCs/>
        </w:rPr>
        <w:t xml:space="preserve">     “Two and eighteen minutes south of our position, ma’am.”</w:t>
      </w:r>
    </w:p>
    <w:p w14:paraId="2DD9DF7C" w14:textId="62A8FFD1" w:rsidR="008311F4" w:rsidRDefault="008311F4" w:rsidP="00CB5437">
      <w:pPr>
        <w:rPr>
          <w:rFonts w:cstheme="minorHAnsi"/>
          <w:bCs/>
        </w:rPr>
      </w:pPr>
      <w:r>
        <w:rPr>
          <w:rFonts w:cstheme="minorHAnsi"/>
          <w:bCs/>
        </w:rPr>
        <w:t xml:space="preserve">     “Distance?”</w:t>
      </w:r>
    </w:p>
    <w:p w14:paraId="086AEC4A" w14:textId="782EC47A" w:rsidR="008311F4" w:rsidRDefault="008311F4" w:rsidP="00CB5437">
      <w:pPr>
        <w:rPr>
          <w:rFonts w:cstheme="minorHAnsi"/>
          <w:bCs/>
        </w:rPr>
      </w:pPr>
      <w:r>
        <w:rPr>
          <w:rFonts w:cstheme="minorHAnsi"/>
          <w:bCs/>
        </w:rPr>
        <w:t xml:space="preserve">     “Would say three miles now.”</w:t>
      </w:r>
    </w:p>
    <w:p w14:paraId="3534793A" w14:textId="4A130C9F" w:rsidR="008311F4" w:rsidRDefault="008311F4" w:rsidP="00CB5437">
      <w:pPr>
        <w:rPr>
          <w:rFonts w:cstheme="minorHAnsi"/>
          <w:bCs/>
        </w:rPr>
      </w:pPr>
      <w:r>
        <w:rPr>
          <w:rFonts w:cstheme="minorHAnsi"/>
          <w:bCs/>
        </w:rPr>
        <w:t xml:space="preserve">     “She turning?”</w:t>
      </w:r>
    </w:p>
    <w:p w14:paraId="57D819B6" w14:textId="64613645" w:rsidR="008311F4" w:rsidRDefault="008311F4" w:rsidP="00CB5437">
      <w:pPr>
        <w:rPr>
          <w:rFonts w:cstheme="minorHAnsi"/>
          <w:bCs/>
        </w:rPr>
      </w:pPr>
      <w:r>
        <w:rPr>
          <w:rFonts w:cstheme="minorHAnsi"/>
          <w:bCs/>
        </w:rPr>
        <w:t xml:space="preserve">     “No.”</w:t>
      </w:r>
    </w:p>
    <w:p w14:paraId="006BD0EF" w14:textId="26F3211D" w:rsidR="008311F4" w:rsidRDefault="008311F4" w:rsidP="00CB5437">
      <w:pPr>
        <w:rPr>
          <w:rFonts w:cstheme="minorHAnsi"/>
          <w:bCs/>
        </w:rPr>
      </w:pPr>
      <w:r>
        <w:rPr>
          <w:rFonts w:cstheme="minorHAnsi"/>
          <w:bCs/>
        </w:rPr>
        <w:t xml:space="preserve">     “So, the rudder not fouled. A sheet problem from the storm. Could not tie down fast enough or captain just three sheets to the wind.”</w:t>
      </w:r>
    </w:p>
    <w:p w14:paraId="584A135A" w14:textId="339231BE" w:rsidR="008311F4" w:rsidRDefault="008311F4" w:rsidP="00CB5437">
      <w:pPr>
        <w:rPr>
          <w:rFonts w:cstheme="minorHAnsi"/>
          <w:bCs/>
        </w:rPr>
      </w:pPr>
      <w:r>
        <w:rPr>
          <w:rFonts w:cstheme="minorHAnsi"/>
          <w:bCs/>
        </w:rPr>
        <w:t xml:space="preserve">     “Aye.”</w:t>
      </w:r>
    </w:p>
    <w:p w14:paraId="0504D303" w14:textId="72590037" w:rsidR="008311F4" w:rsidRDefault="008311F4" w:rsidP="00CB5437">
      <w:pPr>
        <w:rPr>
          <w:rFonts w:cstheme="minorHAnsi"/>
          <w:bCs/>
        </w:rPr>
      </w:pPr>
      <w:r>
        <w:rPr>
          <w:rFonts w:cstheme="minorHAnsi"/>
          <w:bCs/>
        </w:rPr>
        <w:t xml:space="preserve">     The captain takes a glass from the drawer in the navigator’s table. She walks up to the starboard bow searching in the distance. Walking back, she comments, “Only a speck now. What you got, Harold?”</w:t>
      </w:r>
    </w:p>
    <w:p w14:paraId="0A8B26FC" w14:textId="7C3FF400" w:rsidR="008311F4" w:rsidRDefault="008311F4" w:rsidP="00CB5437">
      <w:pPr>
        <w:rPr>
          <w:rFonts w:cstheme="minorHAnsi"/>
          <w:bCs/>
        </w:rPr>
      </w:pPr>
      <w:r>
        <w:rPr>
          <w:rFonts w:cstheme="minorHAnsi"/>
          <w:bCs/>
        </w:rPr>
        <w:t xml:space="preserve">     “Looks like a Barquentine. Maybe two hundred and seventy-five ton at the most.”</w:t>
      </w:r>
    </w:p>
    <w:p w14:paraId="3C809D9C" w14:textId="28493F8E" w:rsidR="008311F4" w:rsidRDefault="008311F4" w:rsidP="00CB5437">
      <w:pPr>
        <w:rPr>
          <w:rFonts w:cstheme="minorHAnsi"/>
          <w:bCs/>
        </w:rPr>
      </w:pPr>
      <w:r>
        <w:rPr>
          <w:rFonts w:cstheme="minorHAnsi"/>
          <w:bCs/>
        </w:rPr>
        <w:t xml:space="preserve">     “You relieved Ensign. Get some rest.”</w:t>
      </w:r>
    </w:p>
    <w:p w14:paraId="2155FCF9" w14:textId="68853976" w:rsidR="00C53949" w:rsidRDefault="008311F4" w:rsidP="00CB5437">
      <w:pPr>
        <w:rPr>
          <w:rFonts w:cstheme="minorHAnsi"/>
          <w:bCs/>
        </w:rPr>
      </w:pPr>
      <w:r>
        <w:rPr>
          <w:rFonts w:cstheme="minorHAnsi"/>
          <w:bCs/>
        </w:rPr>
        <w:t xml:space="preserve">     Harold goes to his cabin knowing no matter what happens tomorrow promises to be more exciting than the day to day of a cargo </w:t>
      </w:r>
      <w:r w:rsidR="00A83815">
        <w:rPr>
          <w:rFonts w:cstheme="minorHAnsi"/>
          <w:bCs/>
        </w:rPr>
        <w:t>ship’s</w:t>
      </w:r>
      <w:r>
        <w:rPr>
          <w:rFonts w:cstheme="minorHAnsi"/>
          <w:bCs/>
        </w:rPr>
        <w:t xml:space="preserve"> life.</w:t>
      </w:r>
    </w:p>
    <w:p w14:paraId="21B37A0D" w14:textId="00C0022B" w:rsidR="00A83815" w:rsidRDefault="00A83815" w:rsidP="00CB5437">
      <w:pPr>
        <w:rPr>
          <w:rFonts w:cstheme="minorHAnsi"/>
          <w:bCs/>
        </w:rPr>
      </w:pPr>
      <w:r>
        <w:rPr>
          <w:rFonts w:cstheme="minorHAnsi"/>
          <w:bCs/>
        </w:rPr>
        <w:t xml:space="preserve">     Just before dawn Harold wakes up and puts on his uniform. He walks up on deck to find the captain’s shift lined up for a meeting. Her first mate blows the whistle to inform his men they will be attending too. Harold takes his place by Lauriella after saluting her. When all the men are lined up and all is in order she speaks. “Alright men. Look like we got us a Damarian ship in trouble. Sheets all torn by </w:t>
      </w:r>
      <w:r>
        <w:rPr>
          <w:rFonts w:cstheme="minorHAnsi"/>
          <w:bCs/>
        </w:rPr>
        <w:lastRenderedPageBreak/>
        <w:t>yesterday</w:t>
      </w:r>
      <w:r w:rsidR="00005052">
        <w:rPr>
          <w:rFonts w:cstheme="minorHAnsi"/>
          <w:bCs/>
        </w:rPr>
        <w:t>’</w:t>
      </w:r>
      <w:r>
        <w:rPr>
          <w:rFonts w:cstheme="minorHAnsi"/>
          <w:bCs/>
        </w:rPr>
        <w:t xml:space="preserve">s squall. </w:t>
      </w:r>
      <w:r w:rsidR="00005052">
        <w:rPr>
          <w:rFonts w:cstheme="minorHAnsi"/>
          <w:bCs/>
        </w:rPr>
        <w:t>This probably true but we take no chances. Pirates often play possum till it’s too late to do anything.</w:t>
      </w:r>
    </w:p>
    <w:p w14:paraId="611FD894" w14:textId="7956F36B" w:rsidR="00005052" w:rsidRDefault="00005052" w:rsidP="00CB5437">
      <w:pPr>
        <w:rPr>
          <w:rFonts w:cstheme="minorHAnsi"/>
          <w:bCs/>
        </w:rPr>
      </w:pPr>
      <w:r>
        <w:rPr>
          <w:rFonts w:cstheme="minorHAnsi"/>
          <w:bCs/>
        </w:rPr>
        <w:t xml:space="preserve">     I want harpoons mounted underneath the gunwale and belaying clubs at yer backs just in case. Jason! I want your longbow ready and hidden on the port side. I’m going to board her and see if she be need’in assistance. If it’s assistance, we help. If a trap, we fight. They cannot outnumber us more than three to one on a ship that small. You each need to take one out. If there be trouble I handle the rest. AYE!”</w:t>
      </w:r>
    </w:p>
    <w:p w14:paraId="17C538C6" w14:textId="6690340C" w:rsidR="00005052" w:rsidRDefault="00005052" w:rsidP="00CB5437">
      <w:pPr>
        <w:rPr>
          <w:rFonts w:cstheme="minorHAnsi"/>
          <w:bCs/>
        </w:rPr>
      </w:pPr>
      <w:r>
        <w:rPr>
          <w:rFonts w:cstheme="minorHAnsi"/>
          <w:bCs/>
        </w:rPr>
        <w:t xml:space="preserve">     A reverberating, “Aye!” Comes back to her.</w:t>
      </w:r>
    </w:p>
    <w:p w14:paraId="4529AD91" w14:textId="442BBDF0" w:rsidR="00005052" w:rsidRDefault="00005052" w:rsidP="00CB5437">
      <w:pPr>
        <w:rPr>
          <w:rFonts w:cstheme="minorHAnsi"/>
          <w:bCs/>
        </w:rPr>
      </w:pPr>
      <w:r>
        <w:rPr>
          <w:rFonts w:cstheme="minorHAnsi"/>
          <w:bCs/>
        </w:rPr>
        <w:t xml:space="preserve">     She turns to him. “I sent Jax out at midnight. They seem to be in</w:t>
      </w:r>
      <w:r w:rsidR="00657483">
        <w:rPr>
          <w:rFonts w:cstheme="minorHAnsi"/>
          <w:bCs/>
        </w:rPr>
        <w:t xml:space="preserve"> honest</w:t>
      </w:r>
      <w:r>
        <w:rPr>
          <w:rFonts w:cstheme="minorHAnsi"/>
          <w:bCs/>
        </w:rPr>
        <w:t xml:space="preserve"> </w:t>
      </w:r>
      <w:r w:rsidR="00657483">
        <w:rPr>
          <w:rFonts w:cstheme="minorHAnsi"/>
          <w:bCs/>
        </w:rPr>
        <w:t>dishevel,</w:t>
      </w:r>
      <w:r>
        <w:rPr>
          <w:rFonts w:cstheme="minorHAnsi"/>
          <w:bCs/>
        </w:rPr>
        <w:t xml:space="preserve"> but I cannot afford to take chances with the Moonflower.”</w:t>
      </w:r>
    </w:p>
    <w:p w14:paraId="3D851293" w14:textId="14CCAE2E" w:rsidR="00005052" w:rsidRDefault="00005052" w:rsidP="00CB5437">
      <w:pPr>
        <w:rPr>
          <w:rFonts w:cstheme="minorHAnsi"/>
          <w:bCs/>
        </w:rPr>
      </w:pPr>
      <w:r>
        <w:rPr>
          <w:rFonts w:cstheme="minorHAnsi"/>
          <w:bCs/>
        </w:rPr>
        <w:t xml:space="preserve">     “Understood, Capt.”</w:t>
      </w:r>
    </w:p>
    <w:p w14:paraId="0B42D622" w14:textId="48F2D11D" w:rsidR="00005052" w:rsidRDefault="00005052" w:rsidP="00CB5437">
      <w:pPr>
        <w:rPr>
          <w:rFonts w:cstheme="minorHAnsi"/>
          <w:bCs/>
        </w:rPr>
      </w:pPr>
      <w:r>
        <w:rPr>
          <w:rFonts w:cstheme="minorHAnsi"/>
          <w:bCs/>
        </w:rPr>
        <w:t xml:space="preserve">    “Hold the wheel. Get the men to their posts. My shift works. Your shift stand down but ready.”</w:t>
      </w:r>
    </w:p>
    <w:p w14:paraId="264D12A3" w14:textId="6CEC3798" w:rsidR="00005052" w:rsidRDefault="00005052" w:rsidP="00CB5437">
      <w:pPr>
        <w:rPr>
          <w:rFonts w:cstheme="minorHAnsi"/>
          <w:bCs/>
        </w:rPr>
      </w:pPr>
      <w:r>
        <w:rPr>
          <w:rFonts w:cstheme="minorHAnsi"/>
          <w:bCs/>
        </w:rPr>
        <w:t xml:space="preserve">     “Understood, Captain.”</w:t>
      </w:r>
    </w:p>
    <w:p w14:paraId="3D1DC066" w14:textId="5731CF41" w:rsidR="00005052" w:rsidRDefault="00005052" w:rsidP="00CB5437">
      <w:pPr>
        <w:rPr>
          <w:rFonts w:cstheme="minorHAnsi"/>
          <w:bCs/>
        </w:rPr>
      </w:pPr>
      <w:r>
        <w:rPr>
          <w:rFonts w:cstheme="minorHAnsi"/>
          <w:bCs/>
        </w:rPr>
        <w:t xml:space="preserve">     “I need to change.” She disappears below. Harold’s heart stops for a moment. He thinks I hope this isn’t going to turn bad.”</w:t>
      </w:r>
    </w:p>
    <w:p w14:paraId="2CE8D312" w14:textId="5E300214" w:rsidR="00005052" w:rsidRDefault="00005052" w:rsidP="00CB5437">
      <w:pPr>
        <w:rPr>
          <w:rFonts w:cstheme="minorHAnsi"/>
          <w:bCs/>
        </w:rPr>
      </w:pPr>
      <w:r>
        <w:rPr>
          <w:rFonts w:cstheme="minorHAnsi"/>
          <w:bCs/>
        </w:rPr>
        <w:t xml:space="preserve">     When she comes back </w:t>
      </w:r>
      <w:r w:rsidR="006D0C97">
        <w:rPr>
          <w:rFonts w:cstheme="minorHAnsi"/>
          <w:bCs/>
        </w:rPr>
        <w:t>up,</w:t>
      </w:r>
      <w:r>
        <w:rPr>
          <w:rFonts w:cstheme="minorHAnsi"/>
          <w:bCs/>
        </w:rPr>
        <w:t xml:space="preserve"> she’s in her Mulhorandi mage robes and </w:t>
      </w:r>
      <w:r w:rsidR="003252B3">
        <w:rPr>
          <w:rFonts w:cstheme="minorHAnsi"/>
          <w:bCs/>
        </w:rPr>
        <w:t>cavalry</w:t>
      </w:r>
      <w:r>
        <w:rPr>
          <w:rFonts w:cstheme="minorHAnsi"/>
          <w:bCs/>
        </w:rPr>
        <w:t xml:space="preserve"> boots</w:t>
      </w:r>
      <w:r w:rsidR="003252B3">
        <w:rPr>
          <w:rFonts w:cstheme="minorHAnsi"/>
          <w:bCs/>
        </w:rPr>
        <w:t xml:space="preserve">: an odd combination. The absurd attire doesn’t matter. He now knows she is either a forth or fifth circle mage because of those boots. They were the boots she wore when she fought a false god with several adventurers near the city of Immersea. The kraken touched them as they were fighting and killing it. Making them completely immune to Evard’s black tentacles. A spell she uses often when she attains her highest ranks of magic. A cold chill runs up his back along with the other men on board because they know Lauriella is a close as a </w:t>
      </w:r>
      <w:r w:rsidR="00657483">
        <w:rPr>
          <w:rFonts w:cstheme="minorHAnsi"/>
          <w:bCs/>
        </w:rPr>
        <w:t>cold-blooded</w:t>
      </w:r>
      <w:r w:rsidR="003252B3">
        <w:rPr>
          <w:rFonts w:cstheme="minorHAnsi"/>
          <w:bCs/>
        </w:rPr>
        <w:t xml:space="preserve"> killer as she can be when she wears these robes.</w:t>
      </w:r>
    </w:p>
    <w:p w14:paraId="2D7DF931" w14:textId="340FC8A7" w:rsidR="00657483" w:rsidRDefault="00657483" w:rsidP="00CB5437">
      <w:pPr>
        <w:rPr>
          <w:rFonts w:cstheme="minorHAnsi"/>
          <w:bCs/>
        </w:rPr>
      </w:pPr>
      <w:r>
        <w:rPr>
          <w:rFonts w:cstheme="minorHAnsi"/>
          <w:bCs/>
        </w:rPr>
        <w:t xml:space="preserve">     She takes the wheel and starts to issue a slew of orders. The men jump over themselves to get it done. Harold stands stoic beside her ready to take the wheel when she so orders.</w:t>
      </w:r>
    </w:p>
    <w:p w14:paraId="08B19181" w14:textId="77777777" w:rsidR="00392DA0" w:rsidRDefault="00FB7CDE" w:rsidP="00CB5437">
      <w:pPr>
        <w:rPr>
          <w:rFonts w:cstheme="minorHAnsi"/>
          <w:bCs/>
        </w:rPr>
      </w:pPr>
      <w:r>
        <w:rPr>
          <w:rFonts w:cstheme="minorHAnsi"/>
          <w:bCs/>
        </w:rPr>
        <w:t xml:space="preserve">     The captain maneuvers the moonflower astride of the other ship. Ropes are thrown from both sides and a gangplank is slid between the two. Lauriella walks over to the other captain. He looks maybe thirty if that with a baby face under a grizzled red beard. Harold gives the wheel to the first mate and makes sure his officer’s rapier is ready if needed. He walks up onto the board across the ships and awaits any order or sign from her.</w:t>
      </w:r>
    </w:p>
    <w:p w14:paraId="5C916C55" w14:textId="3E10CBD8" w:rsidR="00FB7CDE" w:rsidRDefault="00392DA0" w:rsidP="00CB5437">
      <w:pPr>
        <w:rPr>
          <w:rFonts w:cstheme="minorHAnsi"/>
          <w:bCs/>
        </w:rPr>
      </w:pPr>
      <w:r>
        <w:rPr>
          <w:rFonts w:cstheme="minorHAnsi"/>
          <w:bCs/>
        </w:rPr>
        <w:t xml:space="preserve">      The pair are at his wheel, and both are speaking slowly and softly. This sets off alarm bells in his brain because he knows captains tend to be rather loud from shouting orders all day.</w:t>
      </w:r>
      <w:r w:rsidR="002A616E">
        <w:rPr>
          <w:rFonts w:cstheme="minorHAnsi"/>
          <w:bCs/>
        </w:rPr>
        <w:t xml:space="preserve"> He carefully scans the other ship. He catches something near the aft. Among some crates stacked up there is something? A quarrel of bolts. Harold crosses his arms, looks up and smiles as if watching the two captains is amusing. He then eyes the closest man.</w:t>
      </w:r>
      <w:r>
        <w:rPr>
          <w:rFonts w:cstheme="minorHAnsi"/>
          <w:bCs/>
        </w:rPr>
        <w:t xml:space="preserve"> </w:t>
      </w:r>
      <w:r w:rsidR="002A616E">
        <w:rPr>
          <w:rFonts w:cstheme="minorHAnsi"/>
          <w:bCs/>
        </w:rPr>
        <w:t>Darryl Smith walks up.</w:t>
      </w:r>
      <w:r w:rsidR="00FB7CDE">
        <w:rPr>
          <w:rFonts w:cstheme="minorHAnsi"/>
          <w:bCs/>
        </w:rPr>
        <w:t xml:space="preserve"> </w:t>
      </w:r>
      <w:r w:rsidR="002A616E">
        <w:rPr>
          <w:rFonts w:cstheme="minorHAnsi"/>
          <w:bCs/>
        </w:rPr>
        <w:t>He whispers to him. “Tell Jason there is a crossbow man ¾ aft on the starboard side. If he can get a shot that’s the first one.”</w:t>
      </w:r>
      <w:r w:rsidR="00AE3905">
        <w:rPr>
          <w:rFonts w:cstheme="minorHAnsi"/>
          <w:bCs/>
        </w:rPr>
        <w:t xml:space="preserve"> Darryl salutes and saunters on back to the port of their own ship.</w:t>
      </w:r>
    </w:p>
    <w:p w14:paraId="42EEFFDE" w14:textId="6E85B86A" w:rsidR="002A616E" w:rsidRDefault="002A616E" w:rsidP="00CB5437">
      <w:pPr>
        <w:rPr>
          <w:rFonts w:cstheme="minorHAnsi"/>
          <w:bCs/>
        </w:rPr>
      </w:pPr>
      <w:r>
        <w:rPr>
          <w:rFonts w:cstheme="minorHAnsi"/>
          <w:bCs/>
        </w:rPr>
        <w:t xml:space="preserve">      </w:t>
      </w:r>
      <w:r w:rsidR="00AE3905">
        <w:rPr>
          <w:rFonts w:cstheme="minorHAnsi"/>
          <w:bCs/>
        </w:rPr>
        <w:t xml:space="preserve">Harold puts his attention back to the two captains on the other ship. He begins to worry when he sees his own captain tense up. The other captain suddenly whistles. The sheets across the half front of the ship start to move. He tries to draw a cutlass, but Lauri has already dropped a piece of giant octopus tentacle while suddenly making an incantation. She is slightly faster. The blackened arms reach out from the deck of the ship catching and entrapping </w:t>
      </w:r>
      <w:r w:rsidR="00F96686">
        <w:rPr>
          <w:rFonts w:cstheme="minorHAnsi"/>
          <w:bCs/>
        </w:rPr>
        <w:t>over a dozen men including the captain. Two crossbow quarrels slice by. One is wildly off target. The other catches her on the chin leaving a long line across her face.</w:t>
      </w:r>
    </w:p>
    <w:p w14:paraId="1B00B11F" w14:textId="03FE48F0" w:rsidR="00F96686" w:rsidRDefault="00F96686" w:rsidP="00CB5437">
      <w:pPr>
        <w:rPr>
          <w:rFonts w:cstheme="minorHAnsi"/>
          <w:bCs/>
        </w:rPr>
      </w:pPr>
      <w:r>
        <w:rPr>
          <w:rFonts w:cstheme="minorHAnsi"/>
          <w:bCs/>
        </w:rPr>
        <w:t xml:space="preserve">     Chaos erupts on both ships.</w:t>
      </w:r>
      <w:r w:rsidR="006B2AFF">
        <w:rPr>
          <w:rFonts w:cstheme="minorHAnsi"/>
          <w:bCs/>
        </w:rPr>
        <w:t xml:space="preserve"> While the crew of the Moonflower throw harpoons at the few men left not caught in the </w:t>
      </w:r>
      <w:r w:rsidR="006F4827">
        <w:rPr>
          <w:rFonts w:cstheme="minorHAnsi"/>
          <w:bCs/>
        </w:rPr>
        <w:t>captain’s</w:t>
      </w:r>
      <w:r w:rsidR="006B2AFF">
        <w:rPr>
          <w:rFonts w:cstheme="minorHAnsi"/>
          <w:bCs/>
        </w:rPr>
        <w:t xml:space="preserve"> spell. The other crew is using crossbows. Lauriella puts her rapier through the other captain’s throat. He dies an ignoble death as the tentacles shred the rest of him apart.</w:t>
      </w:r>
    </w:p>
    <w:p w14:paraId="417FDCFE" w14:textId="77777777" w:rsidR="00A346D3" w:rsidRDefault="006B2AFF" w:rsidP="00CB5437">
      <w:pPr>
        <w:rPr>
          <w:rFonts w:cstheme="minorHAnsi"/>
          <w:bCs/>
        </w:rPr>
      </w:pPr>
      <w:r>
        <w:rPr>
          <w:rFonts w:cstheme="minorHAnsi"/>
          <w:bCs/>
        </w:rPr>
        <w:t xml:space="preserve">     Harold sees crossbows start to turn in his captain’s direction. He calls out for a harpoon. A crew member by the name of Danny hands him one. He throws skewing the closest. A quarrel wizzes by his head and he draws his own rapier before stepping back as he sees Lauriella’s sword start to glow with a </w:t>
      </w:r>
      <w:r>
        <w:rPr>
          <w:rFonts w:cstheme="minorHAnsi"/>
          <w:bCs/>
        </w:rPr>
        <w:lastRenderedPageBreak/>
        <w:t xml:space="preserve">blue/white light. Lighting suddenly dances all over the ship deck as another spell is unleashed. This one bound within the depths of the captain’s rapier. Several of the other </w:t>
      </w:r>
      <w:r w:rsidR="00D31837">
        <w:rPr>
          <w:rFonts w:cstheme="minorHAnsi"/>
          <w:bCs/>
        </w:rPr>
        <w:t>crew’s</w:t>
      </w:r>
      <w:r>
        <w:rPr>
          <w:rFonts w:cstheme="minorHAnsi"/>
          <w:bCs/>
        </w:rPr>
        <w:t xml:space="preserve"> men that are left living die from the shock. Several others are incapacitated.</w:t>
      </w:r>
    </w:p>
    <w:p w14:paraId="740A88E0" w14:textId="1E4FFF74" w:rsidR="006B2AFF" w:rsidRDefault="00A346D3" w:rsidP="00CB5437">
      <w:pPr>
        <w:rPr>
          <w:rFonts w:cstheme="minorHAnsi"/>
          <w:bCs/>
        </w:rPr>
      </w:pPr>
      <w:r>
        <w:rPr>
          <w:rFonts w:cstheme="minorHAnsi"/>
          <w:bCs/>
        </w:rPr>
        <w:t xml:space="preserve">     The captain calls out and her men including himself rush the other ship. Some hop over</w:t>
      </w:r>
      <w:r w:rsidR="00BE7BB8">
        <w:rPr>
          <w:rFonts w:cstheme="minorHAnsi"/>
          <w:bCs/>
        </w:rPr>
        <w:t xml:space="preserve"> the two ships</w:t>
      </w:r>
      <w:r>
        <w:rPr>
          <w:rFonts w:cstheme="minorHAnsi"/>
          <w:bCs/>
        </w:rPr>
        <w:t xml:space="preserve">. Others use the gang plank. They fight their way midships then down into the haul. Harold suffered several small wounds himself in the fighting. Lauriella was wrong. There were nearly fifty aboard the small Barquentine. The crew is in varying states of health from poor to rather healthy. They take ten prisoners, one a small fifteen-year-old boy. Of the others there lie thirty-five dead throughout the ship. The Moonflower had lost five men of a </w:t>
      </w:r>
      <w:r w:rsidR="00494F05">
        <w:rPr>
          <w:rFonts w:cstheme="minorHAnsi"/>
          <w:bCs/>
        </w:rPr>
        <w:t>twenty-two-man</w:t>
      </w:r>
      <w:r>
        <w:rPr>
          <w:rFonts w:cstheme="minorHAnsi"/>
          <w:bCs/>
        </w:rPr>
        <w:t xml:space="preserve"> </w:t>
      </w:r>
      <w:r w:rsidR="00F55657">
        <w:rPr>
          <w:rFonts w:cstheme="minorHAnsi"/>
          <w:bCs/>
        </w:rPr>
        <w:t>crew.</w:t>
      </w:r>
    </w:p>
    <w:p w14:paraId="03D35467" w14:textId="1C3399EA" w:rsidR="007B675E" w:rsidRDefault="00F55657" w:rsidP="00CB5437">
      <w:pPr>
        <w:rPr>
          <w:rFonts w:cstheme="minorHAnsi"/>
          <w:bCs/>
        </w:rPr>
      </w:pPr>
      <w:r>
        <w:rPr>
          <w:rFonts w:cstheme="minorHAnsi"/>
          <w:bCs/>
        </w:rPr>
        <w:t xml:space="preserve">      Captain Sithiir, himself and the two mates gather at the wheel to discuss what to do. The captain is the first to speak. “Are the prisoners secure?”</w:t>
      </w:r>
    </w:p>
    <w:p w14:paraId="02A476B6" w14:textId="6C57FD3B" w:rsidR="00F55657" w:rsidRDefault="00F55657" w:rsidP="00CB5437">
      <w:pPr>
        <w:rPr>
          <w:rFonts w:cstheme="minorHAnsi"/>
          <w:bCs/>
        </w:rPr>
      </w:pPr>
      <w:r>
        <w:rPr>
          <w:rFonts w:cstheme="minorHAnsi"/>
          <w:bCs/>
        </w:rPr>
        <w:t xml:space="preserve">     The first mate nods affirming the action.</w:t>
      </w:r>
    </w:p>
    <w:p w14:paraId="1B1EFBF8" w14:textId="26D46D70" w:rsidR="00F55657" w:rsidRDefault="00F55657" w:rsidP="00CB5437">
      <w:pPr>
        <w:rPr>
          <w:rFonts w:cstheme="minorHAnsi"/>
          <w:bCs/>
        </w:rPr>
      </w:pPr>
      <w:r>
        <w:rPr>
          <w:rFonts w:cstheme="minorHAnsi"/>
          <w:bCs/>
        </w:rPr>
        <w:t xml:space="preserve">     Being these are pirates they will be hanged. I’ll do it myself coming into harbor. I want to send a message to anyone thinking about taking a Mulhorandi merchant ship. Especially our old girl.”</w:t>
      </w:r>
    </w:p>
    <w:p w14:paraId="3E77232D" w14:textId="2479548B" w:rsidR="00F55657" w:rsidRDefault="00F55657" w:rsidP="00CB5437">
      <w:pPr>
        <w:rPr>
          <w:rFonts w:cstheme="minorHAnsi"/>
          <w:bCs/>
        </w:rPr>
      </w:pPr>
      <w:r>
        <w:rPr>
          <w:rFonts w:cstheme="minorHAnsi"/>
          <w:bCs/>
        </w:rPr>
        <w:t xml:space="preserve">     Harold narrows his eyes slightly, “What about the boy, Captain? He’s fifteen at most.”</w:t>
      </w:r>
    </w:p>
    <w:p w14:paraId="5DAD175C" w14:textId="4EFB68BE" w:rsidR="00F55657" w:rsidRDefault="00F55657" w:rsidP="00CB5437">
      <w:pPr>
        <w:rPr>
          <w:rFonts w:cstheme="minorHAnsi"/>
          <w:bCs/>
        </w:rPr>
      </w:pPr>
      <w:r>
        <w:rPr>
          <w:rFonts w:cstheme="minorHAnsi"/>
          <w:bCs/>
        </w:rPr>
        <w:t xml:space="preserve">     “He fought with </w:t>
      </w:r>
      <w:r w:rsidR="00871DBD">
        <w:rPr>
          <w:rFonts w:cstheme="minorHAnsi"/>
          <w:bCs/>
        </w:rPr>
        <w:t>them</w:t>
      </w:r>
      <w:r>
        <w:rPr>
          <w:rFonts w:cstheme="minorHAnsi"/>
          <w:bCs/>
        </w:rPr>
        <w:t>. He dies with them.”</w:t>
      </w:r>
    </w:p>
    <w:p w14:paraId="1DEE15C5" w14:textId="4C0733A7" w:rsidR="00871DBD" w:rsidRDefault="00871DBD" w:rsidP="00CB5437">
      <w:pPr>
        <w:rPr>
          <w:rFonts w:cstheme="minorHAnsi"/>
          <w:bCs/>
        </w:rPr>
      </w:pPr>
      <w:r>
        <w:rPr>
          <w:rFonts w:cstheme="minorHAnsi"/>
          <w:bCs/>
        </w:rPr>
        <w:t xml:space="preserve">     Harold answers her. “I stand in protest of hanging a boy of this age. We don’t know if his ship was </w:t>
      </w:r>
      <w:r w:rsidR="006B0770">
        <w:rPr>
          <w:rFonts w:cstheme="minorHAnsi"/>
          <w:bCs/>
        </w:rPr>
        <w:t>taken,</w:t>
      </w:r>
      <w:r>
        <w:rPr>
          <w:rFonts w:cstheme="minorHAnsi"/>
          <w:bCs/>
        </w:rPr>
        <w:t xml:space="preserve"> and he signed to survive. </w:t>
      </w:r>
      <w:r w:rsidR="006B0770">
        <w:rPr>
          <w:rFonts w:cstheme="minorHAnsi"/>
          <w:bCs/>
        </w:rPr>
        <w:t>I absolutely protest without knowing the situation.”</w:t>
      </w:r>
    </w:p>
    <w:p w14:paraId="4B557585" w14:textId="3A97C79B" w:rsidR="006B0770" w:rsidRDefault="006B0770" w:rsidP="00CB5437">
      <w:pPr>
        <w:rPr>
          <w:rFonts w:cstheme="minorHAnsi"/>
          <w:bCs/>
        </w:rPr>
      </w:pPr>
      <w:r>
        <w:rPr>
          <w:rFonts w:cstheme="minorHAnsi"/>
          <w:bCs/>
        </w:rPr>
        <w:t xml:space="preserve">     “Both the mates step back in alarm knowing how the captain is in her necromantic robes.”</w:t>
      </w:r>
    </w:p>
    <w:p w14:paraId="6BD156E8" w14:textId="4CDABD50" w:rsidR="006B0770" w:rsidRDefault="006B0770" w:rsidP="00CB5437">
      <w:pPr>
        <w:rPr>
          <w:rFonts w:cstheme="minorHAnsi"/>
          <w:bCs/>
        </w:rPr>
      </w:pPr>
      <w:r>
        <w:rPr>
          <w:rFonts w:cstheme="minorHAnsi"/>
          <w:bCs/>
        </w:rPr>
        <w:t xml:space="preserve">     “Just who is captain here, mister Esselborn?”</w:t>
      </w:r>
    </w:p>
    <w:p w14:paraId="7E9D915B" w14:textId="5EF3DD08" w:rsidR="006B0770" w:rsidRDefault="006B0770" w:rsidP="00CB5437">
      <w:pPr>
        <w:rPr>
          <w:rFonts w:cstheme="minorHAnsi"/>
          <w:bCs/>
        </w:rPr>
      </w:pPr>
      <w:r>
        <w:rPr>
          <w:rFonts w:cstheme="minorHAnsi"/>
          <w:bCs/>
        </w:rPr>
        <w:t xml:space="preserve">     “You are Captain, but your judgement is skewed when you wear them mage robes. This why I stand in protest. You the one always says you lot in life is to take desperate dock rats ready for the guilds away and turn them into fine sailors. Everyone on this crew except for me was a desperate young man before they signed on with you. I say give him a chance at least to explain then a vote of the whole of the crew if you staying this way in your robes because I know you wouldn’t rig a gallows over the yards in yer uniform.”</w:t>
      </w:r>
    </w:p>
    <w:p w14:paraId="4C735D2A" w14:textId="719ECF95" w:rsidR="00D20AFC" w:rsidRDefault="00D20AFC" w:rsidP="00CB5437">
      <w:pPr>
        <w:rPr>
          <w:rFonts w:cstheme="minorHAnsi"/>
          <w:bCs/>
        </w:rPr>
      </w:pPr>
      <w:r>
        <w:rPr>
          <w:rFonts w:cstheme="minorHAnsi"/>
          <w:bCs/>
        </w:rPr>
        <w:t xml:space="preserve">     The two mates step back a moment Leery of what the captain does next.</w:t>
      </w:r>
    </w:p>
    <w:p w14:paraId="4648B0C0" w14:textId="0DA0A839" w:rsidR="00636544" w:rsidRDefault="00636544" w:rsidP="00CB5437">
      <w:pPr>
        <w:rPr>
          <w:rFonts w:cstheme="minorHAnsi"/>
          <w:bCs/>
        </w:rPr>
      </w:pPr>
      <w:r>
        <w:rPr>
          <w:rFonts w:cstheme="minorHAnsi"/>
          <w:bCs/>
        </w:rPr>
        <w:t xml:space="preserve">     Lauriella turns red faced and angry but holds the worst part of her tongue. “Fine! We give it a vote according to share. If the crew vote to hang em. We hang em. No more backtalk Ensign! And if he don’t get </w:t>
      </w:r>
      <w:r w:rsidR="00D20AFC">
        <w:rPr>
          <w:rFonts w:cstheme="minorHAnsi"/>
          <w:bCs/>
        </w:rPr>
        <w:t>hung,</w:t>
      </w:r>
      <w:r>
        <w:rPr>
          <w:rFonts w:cstheme="minorHAnsi"/>
          <w:bCs/>
        </w:rPr>
        <w:t xml:space="preserve"> he watches to remind himself every day of his life this is the end for scallywags. And you better be on point the rest of the voyage if you want to make lieutenant before ye bones</w:t>
      </w:r>
      <w:r w:rsidR="00D20AFC">
        <w:rPr>
          <w:rFonts w:cstheme="minorHAnsi"/>
          <w:bCs/>
        </w:rPr>
        <w:t xml:space="preserve"> in the ground!</w:t>
      </w:r>
    </w:p>
    <w:p w14:paraId="3DA8E8AB" w14:textId="676253AB" w:rsidR="00D20AFC" w:rsidRDefault="00D20AFC" w:rsidP="00CB5437">
      <w:pPr>
        <w:rPr>
          <w:rFonts w:cstheme="minorHAnsi"/>
          <w:bCs/>
        </w:rPr>
      </w:pPr>
      <w:r>
        <w:rPr>
          <w:rFonts w:cstheme="minorHAnsi"/>
          <w:bCs/>
        </w:rPr>
        <w:t xml:space="preserve">     What be in the holds!?”</w:t>
      </w:r>
    </w:p>
    <w:p w14:paraId="4230B378" w14:textId="4A096E1E" w:rsidR="00D20AFC" w:rsidRDefault="00D20AFC" w:rsidP="00CB5437">
      <w:pPr>
        <w:rPr>
          <w:rFonts w:cstheme="minorHAnsi"/>
          <w:bCs/>
        </w:rPr>
      </w:pPr>
      <w:r>
        <w:rPr>
          <w:rFonts w:cstheme="minorHAnsi"/>
          <w:bCs/>
        </w:rPr>
        <w:t xml:space="preserve">     The second mate answers her, “Bolts of eastern silk, mayhap three ton, and five payroll or merchandise chests, three have names of ships on them.”</w:t>
      </w:r>
    </w:p>
    <w:p w14:paraId="2078B40A" w14:textId="77777777" w:rsidR="00D20AFC" w:rsidRDefault="00D20AFC" w:rsidP="00CB5437">
      <w:pPr>
        <w:rPr>
          <w:rFonts w:cstheme="minorHAnsi"/>
          <w:bCs/>
        </w:rPr>
      </w:pPr>
      <w:r>
        <w:rPr>
          <w:rFonts w:cstheme="minorHAnsi"/>
          <w:bCs/>
        </w:rPr>
        <w:t xml:space="preserve">     Lauriella considers. “We take the two unmarked. The three marked we send to the merchant companies that own them, unless Thavian. They Thavian we keep those too. We get the salvage on the ship and two of the chests. The chest probably not much if payroll, a little more if to buy merchandise. We all get shares according to regulation.”</w:t>
      </w:r>
    </w:p>
    <w:p w14:paraId="7DE5159E" w14:textId="77777777" w:rsidR="00D20AFC" w:rsidRDefault="00D20AFC" w:rsidP="00CB5437">
      <w:pPr>
        <w:rPr>
          <w:rFonts w:cstheme="minorHAnsi"/>
          <w:bCs/>
        </w:rPr>
      </w:pPr>
      <w:r>
        <w:rPr>
          <w:rFonts w:cstheme="minorHAnsi"/>
          <w:bCs/>
        </w:rPr>
        <w:t xml:space="preserve">     The two mates give her a huge grin. One comments, “That be quite a pay captain.”</w:t>
      </w:r>
    </w:p>
    <w:p w14:paraId="20D13F41" w14:textId="77777777" w:rsidR="00D20AFC" w:rsidRDefault="00D20AFC" w:rsidP="00CB5437">
      <w:pPr>
        <w:rPr>
          <w:rFonts w:cstheme="minorHAnsi"/>
          <w:bCs/>
        </w:rPr>
      </w:pPr>
      <w:r>
        <w:rPr>
          <w:rFonts w:cstheme="minorHAnsi"/>
          <w:bCs/>
        </w:rPr>
        <w:t xml:space="preserve">     The captain continues. After the trial we split the crew up between ships. Mister Esselborn will take the lead. I’ll take this girl following. And Mister Esselborn! You go astray You out of this company.”</w:t>
      </w:r>
    </w:p>
    <w:p w14:paraId="414045EC" w14:textId="77777777" w:rsidR="00D20AFC" w:rsidRDefault="00D20AFC" w:rsidP="00CB5437">
      <w:pPr>
        <w:rPr>
          <w:rFonts w:cstheme="minorHAnsi"/>
          <w:bCs/>
        </w:rPr>
      </w:pPr>
      <w:r>
        <w:rPr>
          <w:rFonts w:cstheme="minorHAnsi"/>
          <w:bCs/>
        </w:rPr>
        <w:t xml:space="preserve">     Harold comes to attention, “Either way it will be worth it, Captain. I stand by principle.”</w:t>
      </w:r>
    </w:p>
    <w:p w14:paraId="3FA0E099" w14:textId="77777777" w:rsidR="00FF1D83" w:rsidRDefault="00D20AFC" w:rsidP="00CB5437">
      <w:pPr>
        <w:rPr>
          <w:rFonts w:cstheme="minorHAnsi"/>
          <w:bCs/>
        </w:rPr>
      </w:pPr>
      <w:r>
        <w:rPr>
          <w:rFonts w:cstheme="minorHAnsi"/>
          <w:bCs/>
        </w:rPr>
        <w:t xml:space="preserve">     “Dismissed </w:t>
      </w:r>
      <w:r w:rsidR="00FF1D83">
        <w:rPr>
          <w:rFonts w:cstheme="minorHAnsi"/>
          <w:bCs/>
        </w:rPr>
        <w:t>get to work.”</w:t>
      </w:r>
    </w:p>
    <w:p w14:paraId="203C7895" w14:textId="77777777" w:rsidR="00FF1D83" w:rsidRDefault="00FF1D83" w:rsidP="00CB5437">
      <w:pPr>
        <w:rPr>
          <w:rFonts w:cstheme="minorHAnsi"/>
          <w:bCs/>
        </w:rPr>
      </w:pPr>
    </w:p>
    <w:p w14:paraId="03C39BAB" w14:textId="35D44695" w:rsidR="00FF1D83" w:rsidRDefault="00FF1D83" w:rsidP="00CB5437">
      <w:pPr>
        <w:rPr>
          <w:rFonts w:cstheme="minorHAnsi"/>
          <w:bCs/>
        </w:rPr>
      </w:pPr>
      <w:r>
        <w:rPr>
          <w:rFonts w:cstheme="minorHAnsi"/>
          <w:bCs/>
        </w:rPr>
        <w:t xml:space="preserve">     The young man makes his plea to the crew shortly after everyone is ready to get underway. A trial is held with the captain as the prosecutor and Ensign Esselborn as the defense. The boy shakes the noose by only three votes. Mostly because the captain by share gets ten and some of the men so afraid of the captain in her mage robes, they voted with her just to be safe.</w:t>
      </w:r>
    </w:p>
    <w:p w14:paraId="4D3C1EF6" w14:textId="74783FD0" w:rsidR="00D20AFC" w:rsidRDefault="00FF1D83" w:rsidP="00CB5437">
      <w:pPr>
        <w:rPr>
          <w:rFonts w:cstheme="minorHAnsi"/>
          <w:bCs/>
        </w:rPr>
      </w:pPr>
      <w:r>
        <w:rPr>
          <w:rFonts w:cstheme="minorHAnsi"/>
          <w:bCs/>
        </w:rPr>
        <w:lastRenderedPageBreak/>
        <w:t xml:space="preserve">      Lauriella st</w:t>
      </w:r>
      <w:r w:rsidR="00E77EAE">
        <w:rPr>
          <w:rFonts w:cstheme="minorHAnsi"/>
          <w:bCs/>
        </w:rPr>
        <w:t>icks</w:t>
      </w:r>
      <w:r>
        <w:rPr>
          <w:rFonts w:cstheme="minorHAnsi"/>
          <w:bCs/>
        </w:rPr>
        <w:t xml:space="preserve"> to her word though</w:t>
      </w:r>
      <w:r w:rsidR="00E77EAE">
        <w:rPr>
          <w:rFonts w:cstheme="minorHAnsi"/>
          <w:bCs/>
        </w:rPr>
        <w:t>,</w:t>
      </w:r>
      <w:r>
        <w:rPr>
          <w:rFonts w:cstheme="minorHAnsi"/>
          <w:bCs/>
        </w:rPr>
        <w:t xml:space="preserve"> and immediately sign</w:t>
      </w:r>
      <w:r w:rsidR="00A718C0">
        <w:rPr>
          <w:rFonts w:cstheme="minorHAnsi"/>
          <w:bCs/>
        </w:rPr>
        <w:t>s</w:t>
      </w:r>
      <w:r>
        <w:rPr>
          <w:rFonts w:cstheme="minorHAnsi"/>
          <w:bCs/>
        </w:rPr>
        <w:t xml:space="preserve"> the boy to ship’s crew. They all helped tattoo the single ring on his crown after they shaved his head. Lauriella ma</w:t>
      </w:r>
      <w:r w:rsidR="005B0328">
        <w:rPr>
          <w:rFonts w:cstheme="minorHAnsi"/>
          <w:bCs/>
        </w:rPr>
        <w:t>kes</w:t>
      </w:r>
      <w:r>
        <w:rPr>
          <w:rFonts w:cstheme="minorHAnsi"/>
          <w:bCs/>
        </w:rPr>
        <w:t xml:space="preserve"> papers for him. The crew splits up between ships, disengage from each other and get under way.</w:t>
      </w:r>
    </w:p>
    <w:p w14:paraId="3B209676" w14:textId="77777777" w:rsidR="008C4DC4" w:rsidRDefault="008C4DC4" w:rsidP="00CB5437">
      <w:pPr>
        <w:rPr>
          <w:rFonts w:cstheme="minorHAnsi"/>
          <w:bCs/>
        </w:rPr>
      </w:pPr>
      <w:r>
        <w:rPr>
          <w:rFonts w:cstheme="minorHAnsi"/>
          <w:bCs/>
        </w:rPr>
        <w:t xml:space="preserve">     </w:t>
      </w:r>
    </w:p>
    <w:p w14:paraId="2E39966D" w14:textId="389D4B8E" w:rsidR="00390295" w:rsidRDefault="008C4DC4" w:rsidP="00CB5437">
      <w:pPr>
        <w:rPr>
          <w:rFonts w:cstheme="minorHAnsi"/>
          <w:bCs/>
        </w:rPr>
      </w:pPr>
      <w:r>
        <w:rPr>
          <w:rFonts w:cstheme="minorHAnsi"/>
          <w:bCs/>
        </w:rPr>
        <w:t xml:space="preserve">     </w:t>
      </w:r>
      <w:r w:rsidR="00390295">
        <w:rPr>
          <w:rFonts w:cstheme="minorHAnsi"/>
          <w:bCs/>
        </w:rPr>
        <w:t xml:space="preserve"> One of the yard hands comes rushing into the office. Moonflower is back and there’s a smaller ship following tight on her tail.</w:t>
      </w:r>
    </w:p>
    <w:p w14:paraId="53554B69" w14:textId="7E48F7C7" w:rsidR="003A4857" w:rsidRDefault="00390295" w:rsidP="00CB5437">
      <w:pPr>
        <w:rPr>
          <w:rFonts w:cstheme="minorHAnsi"/>
          <w:bCs/>
        </w:rPr>
      </w:pPr>
      <w:r>
        <w:rPr>
          <w:rFonts w:cstheme="minorHAnsi"/>
          <w:bCs/>
        </w:rPr>
        <w:t xml:space="preserve">     Both Cristine and Zard look at the big calendar on the wall. Cristine comments, “She’s not due back for another two months.”</w:t>
      </w:r>
    </w:p>
    <w:p w14:paraId="5056894C" w14:textId="1441ECB6" w:rsidR="00390295" w:rsidRDefault="00390295" w:rsidP="00CB5437">
      <w:pPr>
        <w:rPr>
          <w:rFonts w:cstheme="minorHAnsi"/>
          <w:bCs/>
        </w:rPr>
      </w:pPr>
      <w:r>
        <w:rPr>
          <w:rFonts w:cstheme="minorHAnsi"/>
          <w:bCs/>
        </w:rPr>
        <w:t xml:space="preserve">     Zard pulls his glass from a drawer from his desk, “Better see what’s up. Let’s go.” He stands up. Cristine goes and locks the business door, and they go through the warehouse out to the yard then to the two slips that they own in the merchant side of the harbor. Both are empty but another ship is being designed so they bought it up when it became available.</w:t>
      </w:r>
    </w:p>
    <w:p w14:paraId="47FAC08F" w14:textId="05C15753" w:rsidR="007D2020" w:rsidRDefault="00390295" w:rsidP="00CB5437">
      <w:pPr>
        <w:rPr>
          <w:rFonts w:cstheme="minorHAnsi"/>
          <w:bCs/>
        </w:rPr>
      </w:pPr>
      <w:r>
        <w:rPr>
          <w:rFonts w:cstheme="minorHAnsi"/>
          <w:bCs/>
        </w:rPr>
        <w:t xml:space="preserve">     Once they are at the end of the Moonflower’s slip Zard puts his glass up. </w:t>
      </w:r>
      <w:r w:rsidR="007D2020">
        <w:rPr>
          <w:rFonts w:cstheme="minorHAnsi"/>
          <w:bCs/>
        </w:rPr>
        <w:t>“Ensign Esselborn is commanding the Moonflower. Lauriella………Lauriella is commanding the other. Looks like a small Barquentine.”</w:t>
      </w:r>
    </w:p>
    <w:p w14:paraId="653FC84B" w14:textId="685749CD" w:rsidR="007D2020" w:rsidRDefault="007D2020" w:rsidP="00CB5437">
      <w:pPr>
        <w:rPr>
          <w:rFonts w:cstheme="minorHAnsi"/>
          <w:bCs/>
        </w:rPr>
      </w:pPr>
      <w:r>
        <w:rPr>
          <w:rFonts w:cstheme="minorHAnsi"/>
          <w:bCs/>
        </w:rPr>
        <w:t xml:space="preserve">     Christine looks at him with some considerable concern after his pause, “What’s going on? I want to see too.”</w:t>
      </w:r>
    </w:p>
    <w:p w14:paraId="77B724F2" w14:textId="66E70A7A" w:rsidR="007D2020" w:rsidRDefault="007D2020" w:rsidP="00CB5437">
      <w:pPr>
        <w:rPr>
          <w:rFonts w:cstheme="minorHAnsi"/>
          <w:bCs/>
        </w:rPr>
      </w:pPr>
      <w:r>
        <w:rPr>
          <w:rFonts w:cstheme="minorHAnsi"/>
          <w:bCs/>
        </w:rPr>
        <w:t xml:space="preserve">     “Ummm well maybe best you don’t look?”</w:t>
      </w:r>
    </w:p>
    <w:p w14:paraId="601F4710" w14:textId="69B52F5E" w:rsidR="007D2020" w:rsidRDefault="007D2020" w:rsidP="00CB5437">
      <w:pPr>
        <w:rPr>
          <w:rFonts w:cstheme="minorHAnsi"/>
          <w:bCs/>
        </w:rPr>
      </w:pPr>
      <w:r>
        <w:rPr>
          <w:rFonts w:cstheme="minorHAnsi"/>
          <w:bCs/>
        </w:rPr>
        <w:t xml:space="preserve">     “Give me that glass, Zard or you’ll be sorry!”</w:t>
      </w:r>
    </w:p>
    <w:p w14:paraId="6621D553" w14:textId="6C3F60B6" w:rsidR="007D2020" w:rsidRDefault="007D2020" w:rsidP="00CB5437">
      <w:pPr>
        <w:rPr>
          <w:rFonts w:cstheme="minorHAnsi"/>
          <w:bCs/>
        </w:rPr>
      </w:pPr>
      <w:r>
        <w:rPr>
          <w:rFonts w:cstheme="minorHAnsi"/>
          <w:bCs/>
        </w:rPr>
        <w:t xml:space="preserve">     “Honey, maybe you really shouldn’t.”</w:t>
      </w:r>
    </w:p>
    <w:p w14:paraId="566E1276" w14:textId="47BC5B17" w:rsidR="007D2020" w:rsidRDefault="007D2020" w:rsidP="00CB5437">
      <w:pPr>
        <w:rPr>
          <w:rFonts w:cstheme="minorHAnsi"/>
          <w:bCs/>
        </w:rPr>
      </w:pPr>
      <w:r>
        <w:rPr>
          <w:rFonts w:cstheme="minorHAnsi"/>
          <w:bCs/>
        </w:rPr>
        <w:t xml:space="preserve">     She gest more concerned. “Is she hurt or wounded! Damn it Zard give me that glass!”</w:t>
      </w:r>
    </w:p>
    <w:p w14:paraId="1FFF6623" w14:textId="2F1674E1" w:rsidR="007D2020" w:rsidRDefault="007D2020" w:rsidP="00CB5437">
      <w:pPr>
        <w:rPr>
          <w:rFonts w:cstheme="minorHAnsi"/>
          <w:bCs/>
        </w:rPr>
      </w:pPr>
      <w:r>
        <w:rPr>
          <w:rFonts w:cstheme="minorHAnsi"/>
          <w:bCs/>
        </w:rPr>
        <w:t xml:space="preserve">     “HONEY!”</w:t>
      </w:r>
    </w:p>
    <w:p w14:paraId="0B8EA6BF" w14:textId="24582689" w:rsidR="007D2020" w:rsidRDefault="007D2020" w:rsidP="00CB5437">
      <w:pPr>
        <w:rPr>
          <w:rFonts w:cstheme="minorHAnsi"/>
          <w:bCs/>
        </w:rPr>
      </w:pPr>
      <w:r>
        <w:rPr>
          <w:rFonts w:cstheme="minorHAnsi"/>
          <w:bCs/>
        </w:rPr>
        <w:t xml:space="preserve">     Cristine suddenly slugs him in the stomach and manhandles the glass from him.</w:t>
      </w:r>
    </w:p>
    <w:p w14:paraId="64CB1E13" w14:textId="2359F035" w:rsidR="007D2020" w:rsidRDefault="007D2020" w:rsidP="00CB5437">
      <w:pPr>
        <w:rPr>
          <w:rFonts w:cstheme="minorHAnsi"/>
          <w:bCs/>
        </w:rPr>
      </w:pPr>
      <w:r>
        <w:rPr>
          <w:rFonts w:cstheme="minorHAnsi"/>
          <w:bCs/>
        </w:rPr>
        <w:t xml:space="preserve">     Zard grunts out, “That’s so unfair, wife!”</w:t>
      </w:r>
    </w:p>
    <w:p w14:paraId="4C60E477" w14:textId="47CEE96D" w:rsidR="007D2020" w:rsidRDefault="007D2020" w:rsidP="00CB5437">
      <w:pPr>
        <w:rPr>
          <w:rFonts w:cstheme="minorHAnsi"/>
          <w:bCs/>
        </w:rPr>
      </w:pPr>
      <w:r>
        <w:rPr>
          <w:rFonts w:cstheme="minorHAnsi"/>
          <w:bCs/>
        </w:rPr>
        <w:t xml:space="preserve">     “You should listen to your wives more then you wouldn’t get punched.”</w:t>
      </w:r>
    </w:p>
    <w:p w14:paraId="3CE64DD2" w14:textId="52B66785" w:rsidR="007D2020" w:rsidRDefault="007D2020" w:rsidP="00CB5437">
      <w:pPr>
        <w:rPr>
          <w:rFonts w:cstheme="minorHAnsi"/>
          <w:bCs/>
        </w:rPr>
      </w:pPr>
      <w:r>
        <w:rPr>
          <w:rFonts w:cstheme="minorHAnsi"/>
          <w:bCs/>
        </w:rPr>
        <w:t xml:space="preserve">     “I really hate when you get self-righteous. Was going to spare you but ok. Watch for yourself.”</w:t>
      </w:r>
    </w:p>
    <w:p w14:paraId="3AAE34A8" w14:textId="0C72C907" w:rsidR="007D2020" w:rsidRDefault="007D2020" w:rsidP="00CB5437">
      <w:pPr>
        <w:rPr>
          <w:rFonts w:cstheme="minorHAnsi"/>
          <w:bCs/>
        </w:rPr>
      </w:pPr>
      <w:r>
        <w:rPr>
          <w:rFonts w:cstheme="minorHAnsi"/>
          <w:bCs/>
        </w:rPr>
        <w:t xml:space="preserve">     </w:t>
      </w:r>
      <w:r w:rsidR="00DA06D1">
        <w:rPr>
          <w:rFonts w:cstheme="minorHAnsi"/>
          <w:bCs/>
        </w:rPr>
        <w:t>Cristine pans the area of the incoming ships, “HORUS_RE! SHE’S IN THOSE GODS DAMNED NECORMANCER ROBES AGAIN! And what the hell is that. There’s men and bodies lined up around the two masts</w:t>
      </w:r>
      <w:r w:rsidR="004A078D">
        <w:rPr>
          <w:rFonts w:cstheme="minorHAnsi"/>
          <w:bCs/>
        </w:rPr>
        <w:t>. The men are blindfolded, and their hands are bound</w:t>
      </w:r>
      <w:r w:rsidR="00DA06D1">
        <w:rPr>
          <w:rFonts w:cstheme="minorHAnsi"/>
          <w:bCs/>
        </w:rPr>
        <w:t>……….There’s a boy standing attention on the bow looking at……….Oh damn you wife. You sick bitch! I’ve got to stop this!”</w:t>
      </w:r>
    </w:p>
    <w:p w14:paraId="2A96BEE0" w14:textId="3BFC2FB6" w:rsidR="004C46AA" w:rsidRDefault="004C46AA" w:rsidP="00CB5437">
      <w:pPr>
        <w:rPr>
          <w:rFonts w:cstheme="minorHAnsi"/>
          <w:bCs/>
        </w:rPr>
      </w:pPr>
      <w:r>
        <w:rPr>
          <w:rFonts w:cstheme="minorHAnsi"/>
          <w:bCs/>
        </w:rPr>
        <w:t xml:space="preserve">     Zard jumps on her knocking them both over and fights for the glass. “It’s too late Cristy and you may be stronger than me but I’m bigger than you and can hold you here till the ships make their park. We’ll deal with it after Besiden they are probably pirates.</w:t>
      </w:r>
      <w:r w:rsidR="000E7A21">
        <w:rPr>
          <w:rFonts w:cstheme="minorHAnsi"/>
          <w:bCs/>
        </w:rPr>
        <w:t>”</w:t>
      </w:r>
    </w:p>
    <w:p w14:paraId="54BF28D7" w14:textId="50BDDC26" w:rsidR="000E7A21" w:rsidRDefault="000E7A21" w:rsidP="00CB5437">
      <w:pPr>
        <w:rPr>
          <w:rFonts w:cstheme="minorHAnsi"/>
          <w:bCs/>
        </w:rPr>
      </w:pPr>
      <w:r>
        <w:rPr>
          <w:rFonts w:cstheme="minorHAnsi"/>
          <w:bCs/>
        </w:rPr>
        <w:t xml:space="preserve">     “Everyone deserves a trial damn it! And that bitch in those clothes isn’t a fair judge!”</w:t>
      </w:r>
    </w:p>
    <w:p w14:paraId="1EB38595" w14:textId="496CB04A" w:rsidR="000E7A21" w:rsidRDefault="000E7A21" w:rsidP="00CB5437">
      <w:pPr>
        <w:rPr>
          <w:rFonts w:cstheme="minorHAnsi"/>
          <w:bCs/>
        </w:rPr>
      </w:pPr>
      <w:r>
        <w:rPr>
          <w:rFonts w:cstheme="minorHAnsi"/>
          <w:bCs/>
        </w:rPr>
        <w:t xml:space="preserve">     “Be that as it may wife, I can guarantee there was a trial! Even in her robes you know damn well Lauri wouldn’t skip one regulation! So, stand and wait to make your peace with her. We can’t do anything about what’s about to happen.”</w:t>
      </w:r>
    </w:p>
    <w:p w14:paraId="69B3E61D" w14:textId="0F9AA171" w:rsidR="000E7A21" w:rsidRDefault="000E7A21" w:rsidP="00CB5437">
      <w:pPr>
        <w:rPr>
          <w:rFonts w:cstheme="minorHAnsi"/>
          <w:bCs/>
        </w:rPr>
      </w:pPr>
      <w:r>
        <w:rPr>
          <w:rFonts w:cstheme="minorHAnsi"/>
          <w:bCs/>
        </w:rPr>
        <w:t xml:space="preserve">     “GET OFF OF ME!”</w:t>
      </w:r>
    </w:p>
    <w:p w14:paraId="3A3026F2" w14:textId="028F10E2" w:rsidR="000E7A21" w:rsidRDefault="000E7A21" w:rsidP="00CB5437">
      <w:pPr>
        <w:rPr>
          <w:rFonts w:cstheme="minorHAnsi"/>
          <w:bCs/>
        </w:rPr>
      </w:pPr>
      <w:r>
        <w:rPr>
          <w:rFonts w:cstheme="minorHAnsi"/>
          <w:bCs/>
        </w:rPr>
        <w:t xml:space="preserve">     “You settled?”</w:t>
      </w:r>
    </w:p>
    <w:p w14:paraId="45875032" w14:textId="374886CA" w:rsidR="000E7A21" w:rsidRDefault="000E7A21" w:rsidP="00CB5437">
      <w:pPr>
        <w:rPr>
          <w:rFonts w:cstheme="minorHAnsi"/>
          <w:bCs/>
        </w:rPr>
      </w:pPr>
      <w:r>
        <w:rPr>
          <w:rFonts w:cstheme="minorHAnsi"/>
          <w:bCs/>
        </w:rPr>
        <w:t xml:space="preserve">     “Grrrrr!”</w:t>
      </w:r>
    </w:p>
    <w:p w14:paraId="7467C534" w14:textId="3F77749B" w:rsidR="00A21A50" w:rsidRDefault="00A21A50" w:rsidP="00CB5437">
      <w:pPr>
        <w:rPr>
          <w:rFonts w:cstheme="minorHAnsi"/>
          <w:bCs/>
        </w:rPr>
      </w:pPr>
      <w:r>
        <w:rPr>
          <w:rFonts w:cstheme="minorHAnsi"/>
          <w:bCs/>
        </w:rPr>
        <w:t xml:space="preserve">     Zard releases her once she is affordable enough to see some reason. A yard worker hands her another glass, being that Zard took away his own from her. The pair watch what happens along the two ships coming into port.</w:t>
      </w:r>
      <w:r w:rsidR="007C7246">
        <w:rPr>
          <w:rFonts w:cstheme="minorHAnsi"/>
          <w:bCs/>
        </w:rPr>
        <w:t xml:space="preserve"> As the</w:t>
      </w:r>
      <w:r w:rsidR="004D7111">
        <w:rPr>
          <w:rFonts w:cstheme="minorHAnsi"/>
          <w:bCs/>
        </w:rPr>
        <w:t>y look on</w:t>
      </w:r>
      <w:r w:rsidR="007C7246">
        <w:rPr>
          <w:rFonts w:cstheme="minorHAnsi"/>
          <w:bCs/>
        </w:rPr>
        <w:t>, yard workers start to make ready for the ships to dock.</w:t>
      </w:r>
    </w:p>
    <w:p w14:paraId="27369790" w14:textId="14C5AB8D" w:rsidR="00286357" w:rsidRDefault="007C7246" w:rsidP="00CB5437">
      <w:pPr>
        <w:rPr>
          <w:rFonts w:cstheme="minorHAnsi"/>
          <w:bCs/>
        </w:rPr>
      </w:pPr>
      <w:r>
        <w:rPr>
          <w:rFonts w:cstheme="minorHAnsi"/>
          <w:bCs/>
        </w:rPr>
        <w:t xml:space="preserve">    </w:t>
      </w:r>
      <w:r w:rsidR="00E727B5">
        <w:rPr>
          <w:rFonts w:cstheme="minorHAnsi"/>
          <w:bCs/>
        </w:rPr>
        <w:t xml:space="preserve"> </w:t>
      </w:r>
      <w:r w:rsidR="004D7111">
        <w:rPr>
          <w:rFonts w:cstheme="minorHAnsi"/>
          <w:bCs/>
        </w:rPr>
        <w:t>T</w:t>
      </w:r>
      <w:r w:rsidR="00E727B5">
        <w:rPr>
          <w:rFonts w:cstheme="minorHAnsi"/>
          <w:bCs/>
        </w:rPr>
        <w:t xml:space="preserve">he two ships reach halfway into the </w:t>
      </w:r>
      <w:r w:rsidR="00C544CF">
        <w:rPr>
          <w:rFonts w:cstheme="minorHAnsi"/>
          <w:bCs/>
        </w:rPr>
        <w:t>harbor when</w:t>
      </w:r>
      <w:r w:rsidR="00E727B5">
        <w:rPr>
          <w:rFonts w:cstheme="minorHAnsi"/>
          <w:bCs/>
        </w:rPr>
        <w:t xml:space="preserve"> their </w:t>
      </w:r>
      <w:r w:rsidR="004D7111">
        <w:rPr>
          <w:rFonts w:cstheme="minorHAnsi"/>
          <w:bCs/>
        </w:rPr>
        <w:t>wife</w:t>
      </w:r>
      <w:r w:rsidR="00E727B5">
        <w:rPr>
          <w:rFonts w:cstheme="minorHAnsi"/>
          <w:bCs/>
        </w:rPr>
        <w:t xml:space="preserve"> seems to pull a lever near the wheel. The dead and blindfolded living are lifted along the various yards of the two masts of the shi</w:t>
      </w:r>
      <w:r w:rsidR="004D7111">
        <w:rPr>
          <w:rFonts w:cstheme="minorHAnsi"/>
          <w:bCs/>
        </w:rPr>
        <w:t>p</w:t>
      </w:r>
      <w:r w:rsidR="00E727B5">
        <w:rPr>
          <w:rFonts w:cstheme="minorHAnsi"/>
          <w:bCs/>
        </w:rPr>
        <w:t xml:space="preserve">. The dead are in a state of mild decay. Chunks of rotting flesh fall </w:t>
      </w:r>
      <w:r w:rsidR="004D7111">
        <w:rPr>
          <w:rFonts w:cstheme="minorHAnsi"/>
          <w:bCs/>
        </w:rPr>
        <w:t>off</w:t>
      </w:r>
      <w:r w:rsidR="00E727B5">
        <w:rPr>
          <w:rFonts w:cstheme="minorHAnsi"/>
          <w:bCs/>
        </w:rPr>
        <w:t xml:space="preserve"> them as they are strung up along the yards of the ship. Of the living that are blindfolded and bound they are stung up among the dead. They at first gasp desperately for air. Finding no reprieve, their legs start to kick their faces turn a blueish cast as their </w:t>
      </w:r>
      <w:r w:rsidR="00E727B5">
        <w:rPr>
          <w:rFonts w:cstheme="minorHAnsi"/>
          <w:bCs/>
        </w:rPr>
        <w:lastRenderedPageBreak/>
        <w:t xml:space="preserve">mouths try to find something that will give them solace. The living, kicking their legs wildly begin to both defecate and lose their bladders. A thin mist of shit and urine rains down upon the deck. </w:t>
      </w:r>
      <w:r w:rsidR="0069431F">
        <w:rPr>
          <w:rFonts w:cstheme="minorHAnsi"/>
          <w:bCs/>
        </w:rPr>
        <w:t xml:space="preserve">Cristine </w:t>
      </w:r>
      <w:r w:rsidR="00C3593B">
        <w:rPr>
          <w:rFonts w:cstheme="minorHAnsi"/>
          <w:bCs/>
        </w:rPr>
        <w:t>needs must</w:t>
      </w:r>
      <w:r w:rsidR="0069431F">
        <w:rPr>
          <w:rFonts w:cstheme="minorHAnsi"/>
          <w:bCs/>
        </w:rPr>
        <w:t xml:space="preserve"> put down her glass, bend over and lose the contents of her stomach to the </w:t>
      </w:r>
      <w:r w:rsidR="002507C0">
        <w:rPr>
          <w:rFonts w:cstheme="minorHAnsi"/>
          <w:bCs/>
        </w:rPr>
        <w:t>surf</w:t>
      </w:r>
      <w:r w:rsidR="0069431F">
        <w:rPr>
          <w:rFonts w:cstheme="minorHAnsi"/>
          <w:bCs/>
        </w:rPr>
        <w:t xml:space="preserve"> along the wharf.</w:t>
      </w:r>
    </w:p>
    <w:p w14:paraId="4B9C1E33" w14:textId="77777777" w:rsidR="004D7111" w:rsidRDefault="00286357" w:rsidP="00CB5437">
      <w:pPr>
        <w:rPr>
          <w:rFonts w:cstheme="minorHAnsi"/>
          <w:bCs/>
        </w:rPr>
      </w:pPr>
      <w:r>
        <w:rPr>
          <w:rFonts w:cstheme="minorHAnsi"/>
          <w:bCs/>
        </w:rPr>
        <w:t xml:space="preserve">     Zard continues to watch as the once living start to spasm</w:t>
      </w:r>
      <w:r w:rsidR="004D7111">
        <w:rPr>
          <w:rFonts w:cstheme="minorHAnsi"/>
          <w:bCs/>
        </w:rPr>
        <w:t>,</w:t>
      </w:r>
      <w:r>
        <w:rPr>
          <w:rFonts w:cstheme="minorHAnsi"/>
          <w:bCs/>
        </w:rPr>
        <w:t xml:space="preserve"> as they die an ignoble death along the yards of the ship </w:t>
      </w:r>
      <w:r w:rsidR="004D7111">
        <w:rPr>
          <w:rFonts w:cstheme="minorHAnsi"/>
          <w:bCs/>
        </w:rPr>
        <w:t>Lauriella</w:t>
      </w:r>
      <w:r>
        <w:rPr>
          <w:rFonts w:cstheme="minorHAnsi"/>
          <w:bCs/>
        </w:rPr>
        <w:t xml:space="preserve"> is commanding. He looks to the boy she as made to stand and see the whole affair. He is wide-eyed and paralyzed by the horror she has present</w:t>
      </w:r>
      <w:r w:rsidR="004D7111">
        <w:rPr>
          <w:rFonts w:cstheme="minorHAnsi"/>
          <w:bCs/>
        </w:rPr>
        <w:t>ed</w:t>
      </w:r>
      <w:r>
        <w:rPr>
          <w:rFonts w:cstheme="minorHAnsi"/>
          <w:bCs/>
        </w:rPr>
        <w:t xml:space="preserve"> to the whole of Skuld</w:t>
      </w:r>
      <w:r w:rsidR="004D7111">
        <w:rPr>
          <w:rFonts w:cstheme="minorHAnsi"/>
          <w:bCs/>
        </w:rPr>
        <w:t>’s harbor</w:t>
      </w:r>
      <w:r>
        <w:rPr>
          <w:rFonts w:cstheme="minorHAnsi"/>
          <w:bCs/>
        </w:rPr>
        <w:t>. Zard now too must lower his glass: Though he does not have to retch.</w:t>
      </w:r>
    </w:p>
    <w:p w14:paraId="615F57FE" w14:textId="7AD7F806" w:rsidR="007C7246" w:rsidRDefault="004D7111" w:rsidP="00CB5437">
      <w:pPr>
        <w:rPr>
          <w:rFonts w:cstheme="minorHAnsi"/>
          <w:bCs/>
        </w:rPr>
      </w:pPr>
      <w:r>
        <w:rPr>
          <w:rFonts w:cstheme="minorHAnsi"/>
          <w:bCs/>
        </w:rPr>
        <w:t xml:space="preserve">     The moonflower is first to dock. </w:t>
      </w:r>
      <w:r w:rsidR="00C93D8C">
        <w:rPr>
          <w:rFonts w:cstheme="minorHAnsi"/>
          <w:bCs/>
        </w:rPr>
        <w:t>The men on the ground are ready and waiting. Boons are raised and the offloading of supplies and cargo begins. Ensign Esselborn comes off to greet the two owners. Cristine immediately interrogates him. “What the hell happened Ensign?”</w:t>
      </w:r>
    </w:p>
    <w:p w14:paraId="4A52E5F4" w14:textId="09E33030" w:rsidR="00C93D8C" w:rsidRDefault="00C93D8C" w:rsidP="00CB5437">
      <w:pPr>
        <w:rPr>
          <w:rFonts w:cstheme="minorHAnsi"/>
          <w:bCs/>
        </w:rPr>
      </w:pPr>
      <w:r>
        <w:rPr>
          <w:rFonts w:cstheme="minorHAnsi"/>
          <w:bCs/>
        </w:rPr>
        <w:t xml:space="preserve">      “Well ma’am they were pirates playing possum trying to get a ship to help then surprise. The captain was suspicious the enter run up even when Jax did’na see anything the night before when he surveilled the ship. Or should I say the captain possessing Jax. </w:t>
      </w:r>
      <w:r w:rsidR="00EC1F61">
        <w:rPr>
          <w:rFonts w:cstheme="minorHAnsi"/>
          <w:bCs/>
        </w:rPr>
        <w:t>We hooked on to them in case they really needed help. The captain she went aboard the other ship and spoke to the other captain. While they were speaking, I noticed a crossbowman aft waiting for his moment to take her out. I quietly informed Jason to shoot the crossbowman first instead of the other captain, he was probably aiming for her head.</w:t>
      </w:r>
    </w:p>
    <w:p w14:paraId="6BBC5A02" w14:textId="62BC632C" w:rsidR="00EC1F61" w:rsidRDefault="00EC1F61" w:rsidP="00CB5437">
      <w:pPr>
        <w:rPr>
          <w:rFonts w:cstheme="minorHAnsi"/>
          <w:bCs/>
        </w:rPr>
      </w:pPr>
      <w:r>
        <w:rPr>
          <w:rFonts w:cstheme="minorHAnsi"/>
          <w:bCs/>
        </w:rPr>
        <w:t xml:space="preserve">      The captain of the other ship made some signal we could not </w:t>
      </w:r>
      <w:r w:rsidR="008D4DC1">
        <w:rPr>
          <w:rFonts w:cstheme="minorHAnsi"/>
          <w:bCs/>
        </w:rPr>
        <w:t>distinguish,</w:t>
      </w:r>
      <w:r>
        <w:rPr>
          <w:rFonts w:cstheme="minorHAnsi"/>
          <w:bCs/>
        </w:rPr>
        <w:t xml:space="preserve"> and all hell broke loose. Jason made his mark but there was another crossbowman seems beside him. He grazed </w:t>
      </w:r>
      <w:r w:rsidR="008D4DC1">
        <w:rPr>
          <w:rFonts w:cstheme="minorHAnsi"/>
          <w:bCs/>
        </w:rPr>
        <w:t>Lauriella across the cheek but was too late to disrupt her spell tentacles. At the same time all the sheet in the front of their ship hiding a good bit of his men split apart reveling their trap but it was too late for them. Lauriella’s spell was already doing its magic. She managed to stab the other captain in the throat killing him</w:t>
      </w:r>
    </w:p>
    <w:p w14:paraId="0E7B08FA" w14:textId="28AC338B" w:rsidR="008D4DC1" w:rsidRDefault="008D4DC1" w:rsidP="00CB5437">
      <w:pPr>
        <w:rPr>
          <w:rFonts w:cstheme="minorHAnsi"/>
          <w:bCs/>
        </w:rPr>
      </w:pPr>
      <w:r>
        <w:rPr>
          <w:rFonts w:cstheme="minorHAnsi"/>
          <w:bCs/>
        </w:rPr>
        <w:t xml:space="preserve">      After the spell wore off and several harpoons, arrows and quarrels were traded we rushed the ship. Captured it and found the cargo and logs. We also locked the prisoners up. There was a boy among the crew. The captain wanted to hang him too but knowing what she’s like in those mage robes I made a protest. When the crew was tried, she let the crew vote by share on whether the boy would die or not. We voted to save him.” </w:t>
      </w:r>
    </w:p>
    <w:p w14:paraId="7DA62A0A" w14:textId="4398F8DE" w:rsidR="002F5A88" w:rsidRDefault="008D4DC1" w:rsidP="00CB5437">
      <w:pPr>
        <w:rPr>
          <w:rFonts w:cstheme="minorHAnsi"/>
          <w:bCs/>
        </w:rPr>
      </w:pPr>
      <w:r>
        <w:rPr>
          <w:rFonts w:cstheme="minorHAnsi"/>
          <w:bCs/>
        </w:rPr>
        <w:t xml:space="preserve">     As he </w:t>
      </w:r>
      <w:r w:rsidR="00314FED">
        <w:rPr>
          <w:rFonts w:cstheme="minorHAnsi"/>
          <w:bCs/>
        </w:rPr>
        <w:t>finishes,</w:t>
      </w:r>
      <w:r>
        <w:rPr>
          <w:rFonts w:cstheme="minorHAnsi"/>
          <w:bCs/>
        </w:rPr>
        <w:t xml:space="preserve"> the other ship docks. Sailors disembark as fast as they can to avoid Lauriella. Cristine smiles, “Excuse me I’m going to kick her ass for this.”</w:t>
      </w:r>
      <w:r w:rsidR="007946C3">
        <w:rPr>
          <w:rFonts w:cstheme="minorHAnsi"/>
          <w:bCs/>
        </w:rPr>
        <w:t xml:space="preserve"> Cristine meets Lauriella just off the gangplank. As they start to argue Zard, and Harold get just within earshot in case they need to act if any real trouble starts. Both men casually lean on a crate and open their pocket watches.</w:t>
      </w:r>
      <w:r w:rsidR="002F5A88">
        <w:rPr>
          <w:rFonts w:cstheme="minorHAnsi"/>
          <w:bCs/>
        </w:rPr>
        <w:t xml:space="preserve"> They speak in low quiet voices.</w:t>
      </w:r>
    </w:p>
    <w:p w14:paraId="5E903D28" w14:textId="225C59F8" w:rsidR="002F5A88" w:rsidRDefault="002F5A88" w:rsidP="00CB5437">
      <w:pPr>
        <w:rPr>
          <w:rFonts w:cstheme="minorHAnsi"/>
          <w:bCs/>
        </w:rPr>
      </w:pPr>
      <w:r>
        <w:rPr>
          <w:rFonts w:cstheme="minorHAnsi"/>
          <w:bCs/>
        </w:rPr>
        <w:t xml:space="preserve">     “So, what’s the bet, Harry?”</w:t>
      </w:r>
    </w:p>
    <w:p w14:paraId="7805A741" w14:textId="4BF43A70" w:rsidR="002F5A88" w:rsidRDefault="002F5A88" w:rsidP="00CB5437">
      <w:pPr>
        <w:rPr>
          <w:rFonts w:cstheme="minorHAnsi"/>
          <w:bCs/>
        </w:rPr>
      </w:pPr>
      <w:r>
        <w:rPr>
          <w:rFonts w:cstheme="minorHAnsi"/>
          <w:bCs/>
        </w:rPr>
        <w:t xml:space="preserve">     “Say 50 a point?”</w:t>
      </w:r>
    </w:p>
    <w:p w14:paraId="7372C622" w14:textId="476D50BF" w:rsidR="002F5A88" w:rsidRDefault="002F5A88" w:rsidP="00CB5437">
      <w:pPr>
        <w:rPr>
          <w:rFonts w:cstheme="minorHAnsi"/>
          <w:bCs/>
        </w:rPr>
      </w:pPr>
      <w:r>
        <w:rPr>
          <w:rFonts w:cstheme="minorHAnsi"/>
          <w:bCs/>
        </w:rPr>
        <w:t xml:space="preserve">     “Pretty high stakes?”</w:t>
      </w:r>
    </w:p>
    <w:p w14:paraId="47BF78D1" w14:textId="485F4403" w:rsidR="002F5A88" w:rsidRDefault="002F5A88" w:rsidP="00CB5437">
      <w:pPr>
        <w:rPr>
          <w:rFonts w:cstheme="minorHAnsi"/>
          <w:bCs/>
        </w:rPr>
      </w:pPr>
      <w:r>
        <w:rPr>
          <w:rFonts w:cstheme="minorHAnsi"/>
          <w:bCs/>
        </w:rPr>
        <w:t xml:space="preserve">     “After this run, I need to take to wife to the beach for a ten-day vacation or so. I figure I need some coin to wine, dine and shop with her.</w:t>
      </w:r>
    </w:p>
    <w:p w14:paraId="09C0F252" w14:textId="124C0D06" w:rsidR="002F5A88" w:rsidRDefault="002F5A88" w:rsidP="00CB5437">
      <w:pPr>
        <w:rPr>
          <w:rFonts w:cstheme="minorHAnsi"/>
          <w:bCs/>
        </w:rPr>
      </w:pPr>
      <w:r>
        <w:rPr>
          <w:rFonts w:cstheme="minorHAnsi"/>
          <w:bCs/>
        </w:rPr>
        <w:t xml:space="preserve">      “So, first blow?” </w:t>
      </w:r>
    </w:p>
    <w:p w14:paraId="0A9C5834" w14:textId="5946E31B" w:rsidR="002F5A88" w:rsidRDefault="002F5A88" w:rsidP="00CB5437">
      <w:pPr>
        <w:rPr>
          <w:rFonts w:cstheme="minorHAnsi"/>
          <w:bCs/>
        </w:rPr>
      </w:pPr>
      <w:r>
        <w:rPr>
          <w:rFonts w:cstheme="minorHAnsi"/>
          <w:bCs/>
        </w:rPr>
        <w:t xml:space="preserve">      Harold thinks, “I’ll take Lauri.”</w:t>
      </w:r>
    </w:p>
    <w:p w14:paraId="0F8355C2" w14:textId="25686CCF" w:rsidR="002F5A88" w:rsidRDefault="002F5A88" w:rsidP="00CB5437">
      <w:pPr>
        <w:rPr>
          <w:rFonts w:cstheme="minorHAnsi"/>
          <w:bCs/>
        </w:rPr>
      </w:pPr>
      <w:r>
        <w:rPr>
          <w:rFonts w:cstheme="minorHAnsi"/>
          <w:bCs/>
        </w:rPr>
        <w:t xml:space="preserve">      Zard chuckles, “Ok I got Cristine. She’s pissed as a broken hornet nest.”</w:t>
      </w:r>
    </w:p>
    <w:p w14:paraId="32231A37" w14:textId="59F68755" w:rsidR="009A0189" w:rsidRDefault="009A0189" w:rsidP="00CB5437">
      <w:pPr>
        <w:rPr>
          <w:rFonts w:cstheme="minorHAnsi"/>
          <w:bCs/>
        </w:rPr>
      </w:pPr>
      <w:r>
        <w:rPr>
          <w:rFonts w:cstheme="minorHAnsi"/>
          <w:bCs/>
        </w:rPr>
        <w:t xml:space="preserve">      “I think five minutes.”</w:t>
      </w:r>
    </w:p>
    <w:p w14:paraId="61B2AE01" w14:textId="02F5F980" w:rsidR="009A0189" w:rsidRDefault="009A0189" w:rsidP="00CB5437">
      <w:pPr>
        <w:rPr>
          <w:rFonts w:cstheme="minorHAnsi"/>
          <w:bCs/>
        </w:rPr>
      </w:pPr>
      <w:r>
        <w:rPr>
          <w:rFonts w:cstheme="minorHAnsi"/>
          <w:bCs/>
        </w:rPr>
        <w:t xml:space="preserve">      Zard considers. I’ll take 7 only because Lauri is so cold in those robes. Look at her even now quietly speaking to Christine as if she were a child. Which only makes Cristine angrier and louder. But they got themselves a little way to go.”</w:t>
      </w:r>
    </w:p>
    <w:p w14:paraId="31715B8C" w14:textId="4B2AB8CF" w:rsidR="009A0189" w:rsidRDefault="009A0189" w:rsidP="00CB5437">
      <w:pPr>
        <w:rPr>
          <w:rFonts w:cstheme="minorHAnsi"/>
          <w:bCs/>
        </w:rPr>
      </w:pPr>
      <w:r>
        <w:rPr>
          <w:rFonts w:cstheme="minorHAnsi"/>
          <w:bCs/>
        </w:rPr>
        <w:t xml:space="preserve">      Harold studies his pocket watch ticking. Who wins and how long will it take. Odds say Lauri will win, she’s quicker and Cristine is in a dress. But I think I’m taking Cristine this time. And twenty minutes.</w:t>
      </w:r>
    </w:p>
    <w:p w14:paraId="6B3BB66E" w14:textId="01E4043B" w:rsidR="009A0189" w:rsidRDefault="009A0189" w:rsidP="00CB5437">
      <w:pPr>
        <w:rPr>
          <w:rFonts w:cstheme="minorHAnsi"/>
          <w:bCs/>
        </w:rPr>
      </w:pPr>
      <w:r>
        <w:rPr>
          <w:rFonts w:cstheme="minorHAnsi"/>
          <w:bCs/>
        </w:rPr>
        <w:t xml:space="preserve">     It’s Zard’s turn to consider the fight. I agree with you on Cristine. She’s incensed over the hanging display even though it’s within Lauri’s rights as captain to do it. but I say </w:t>
      </w:r>
      <w:r w:rsidR="00A7612E">
        <w:rPr>
          <w:rFonts w:cstheme="minorHAnsi"/>
          <w:bCs/>
        </w:rPr>
        <w:t>fifteen</w:t>
      </w:r>
      <w:r>
        <w:rPr>
          <w:rFonts w:cstheme="minorHAnsi"/>
          <w:bCs/>
        </w:rPr>
        <w:t>.</w:t>
      </w:r>
    </w:p>
    <w:p w14:paraId="542D6AA5" w14:textId="77777777" w:rsidR="009A0189" w:rsidRDefault="009A0189" w:rsidP="00CB5437">
      <w:pPr>
        <w:rPr>
          <w:rFonts w:cstheme="minorHAnsi"/>
          <w:bCs/>
        </w:rPr>
      </w:pPr>
      <w:r>
        <w:rPr>
          <w:rFonts w:cstheme="minorHAnsi"/>
          <w:bCs/>
        </w:rPr>
        <w:lastRenderedPageBreak/>
        <w:t xml:space="preserve">     At that moment both women turn their eyes in their direction and say in tandem, “What are you two bilge rats doing?!”</w:t>
      </w:r>
    </w:p>
    <w:p w14:paraId="2A30D682" w14:textId="77777777" w:rsidR="0053570E" w:rsidRDefault="009A0189" w:rsidP="00CB5437">
      <w:pPr>
        <w:rPr>
          <w:rFonts w:cstheme="minorHAnsi"/>
          <w:bCs/>
        </w:rPr>
      </w:pPr>
      <w:r>
        <w:rPr>
          <w:rFonts w:cstheme="minorHAnsi"/>
          <w:bCs/>
        </w:rPr>
        <w:t xml:space="preserve">     Zard gives them a shout, “Got a new watch my dears. Just </w:t>
      </w:r>
      <w:r w:rsidR="0053570E">
        <w:rPr>
          <w:rFonts w:cstheme="minorHAnsi"/>
          <w:bCs/>
        </w:rPr>
        <w:t xml:space="preserve">syncing with Harold here.” They go back to fighting. </w:t>
      </w:r>
    </w:p>
    <w:p w14:paraId="6B4B27BD" w14:textId="1735AA3D" w:rsidR="0053570E" w:rsidRDefault="0053570E" w:rsidP="00CB5437">
      <w:pPr>
        <w:rPr>
          <w:rFonts w:cstheme="minorHAnsi"/>
          <w:bCs/>
        </w:rPr>
      </w:pPr>
      <w:r>
        <w:rPr>
          <w:rFonts w:cstheme="minorHAnsi"/>
          <w:bCs/>
        </w:rPr>
        <w:t xml:space="preserve">     “So, what’s going to happen?”</w:t>
      </w:r>
      <w:r>
        <w:rPr>
          <w:rFonts w:cstheme="minorHAnsi"/>
          <w:bCs/>
        </w:rPr>
        <w:br/>
        <w:t xml:space="preserve">     Cristine pushes Lauriella who slaps her across the face. The cat fight starts in earnest. “Well, if Lauri wins nothing will happen until tonight. If Cristine wins, she’ll force lauri into the office and up the stairs. She’ll give Lauri a bath and try to put her in a dress. There will be another fight until Cristy can make her more malleable then they will finally try to tire each other out. Then about a half hour later I’ll go up and finish it off with both. They’ll be so exhausted they’ll fall straight into trance. Looks like we tied.”</w:t>
      </w:r>
    </w:p>
    <w:p w14:paraId="75CCFFF8" w14:textId="77777777" w:rsidR="0053570E" w:rsidRDefault="0053570E" w:rsidP="00CB5437">
      <w:pPr>
        <w:rPr>
          <w:rFonts w:cstheme="minorHAnsi"/>
          <w:bCs/>
        </w:rPr>
      </w:pPr>
      <w:r>
        <w:rPr>
          <w:rFonts w:cstheme="minorHAnsi"/>
          <w:bCs/>
        </w:rPr>
        <w:t xml:space="preserve">     “How did you get so damn lucky?</w:t>
      </w:r>
    </w:p>
    <w:p w14:paraId="62C5FD24" w14:textId="77777777" w:rsidR="0053570E" w:rsidRDefault="0053570E" w:rsidP="00CB5437">
      <w:pPr>
        <w:rPr>
          <w:rFonts w:cstheme="minorHAnsi"/>
          <w:bCs/>
        </w:rPr>
      </w:pPr>
      <w:r>
        <w:rPr>
          <w:rFonts w:cstheme="minorHAnsi"/>
          <w:bCs/>
        </w:rPr>
        <w:t xml:space="preserve">     Zard chuckles, “It’s both a blessing and a curse with two obstinately strong women of faith.”</w:t>
      </w:r>
    </w:p>
    <w:p w14:paraId="4D225D22" w14:textId="77777777" w:rsidR="0053570E" w:rsidRDefault="0053570E" w:rsidP="00CB5437">
      <w:pPr>
        <w:rPr>
          <w:rFonts w:cstheme="minorHAnsi"/>
          <w:bCs/>
        </w:rPr>
      </w:pPr>
      <w:r>
        <w:rPr>
          <w:rFonts w:cstheme="minorHAnsi"/>
          <w:bCs/>
        </w:rPr>
        <w:t xml:space="preserve">     “Aye. Not sure I could handle the whole of it.”</w:t>
      </w:r>
    </w:p>
    <w:p w14:paraId="49477A59" w14:textId="77777777" w:rsidR="00A7612E" w:rsidRDefault="0053570E" w:rsidP="00CB5437">
      <w:pPr>
        <w:rPr>
          <w:rFonts w:cstheme="minorHAnsi"/>
          <w:bCs/>
        </w:rPr>
      </w:pPr>
      <w:r>
        <w:rPr>
          <w:rFonts w:cstheme="minorHAnsi"/>
          <w:bCs/>
        </w:rPr>
        <w:t xml:space="preserve">     Lauriella now has a black eye and Cri</w:t>
      </w:r>
      <w:r w:rsidR="00A7612E">
        <w:rPr>
          <w:rFonts w:cstheme="minorHAnsi"/>
          <w:bCs/>
        </w:rPr>
        <w:t>stine spits a tooth out along with some blood. Still Cristine has been slowly herding Lauri towards the yard.</w:t>
      </w:r>
      <w:r>
        <w:rPr>
          <w:rFonts w:cstheme="minorHAnsi"/>
          <w:bCs/>
        </w:rPr>
        <w:t xml:space="preserve"> </w:t>
      </w:r>
      <w:r w:rsidR="00A7612E">
        <w:rPr>
          <w:rFonts w:cstheme="minorHAnsi"/>
          <w:bCs/>
        </w:rPr>
        <w:t>The younger woman suddenly makes a move and puts Lauri on the ground. Before Lauri can get up Cristine is tying her hands up so she cannot cast. Lauri punches her in the face again with both her hands now but has no purchase on her back. Cristine deftly picks the older woman up and walks into the yard.</w:t>
      </w:r>
    </w:p>
    <w:p w14:paraId="75317327" w14:textId="77777777" w:rsidR="00A7612E" w:rsidRDefault="00A7612E" w:rsidP="00CB5437">
      <w:pPr>
        <w:rPr>
          <w:rFonts w:cstheme="minorHAnsi"/>
          <w:bCs/>
        </w:rPr>
      </w:pPr>
      <w:r>
        <w:rPr>
          <w:rFonts w:cstheme="minorHAnsi"/>
          <w:bCs/>
        </w:rPr>
        <w:t xml:space="preserve">      The men look at their watches. “Well Harold, guess I owe you some. Come back to the office the day you want liberty and I’ll get you that coin.”</w:t>
      </w:r>
    </w:p>
    <w:p w14:paraId="327A48D5" w14:textId="77777777" w:rsidR="00A7612E" w:rsidRDefault="00A7612E" w:rsidP="00CB5437">
      <w:pPr>
        <w:rPr>
          <w:rFonts w:cstheme="minorHAnsi"/>
          <w:bCs/>
        </w:rPr>
      </w:pPr>
      <w:r>
        <w:rPr>
          <w:rFonts w:cstheme="minorHAnsi"/>
          <w:bCs/>
        </w:rPr>
        <w:t xml:space="preserve">      “Thank you, boss.”</w:t>
      </w:r>
    </w:p>
    <w:p w14:paraId="653568B8" w14:textId="77777777" w:rsidR="00A7612E" w:rsidRDefault="00A7612E" w:rsidP="00CB5437">
      <w:pPr>
        <w:rPr>
          <w:rFonts w:cstheme="minorHAnsi"/>
          <w:bCs/>
        </w:rPr>
      </w:pPr>
      <w:r>
        <w:rPr>
          <w:rFonts w:cstheme="minorHAnsi"/>
          <w:bCs/>
        </w:rPr>
        <w:t xml:space="preserve">      Zard grunts.</w:t>
      </w:r>
    </w:p>
    <w:p w14:paraId="4E5097BA" w14:textId="58E35827" w:rsidR="00C544CF" w:rsidRDefault="00A7612E" w:rsidP="00CB5437">
      <w:pPr>
        <w:rPr>
          <w:rFonts w:cstheme="minorHAnsi"/>
          <w:bCs/>
        </w:rPr>
      </w:pPr>
      <w:r>
        <w:rPr>
          <w:rFonts w:cstheme="minorHAnsi"/>
          <w:bCs/>
        </w:rPr>
        <w:t xml:space="preserve">     From this day on Lauriella</w:t>
      </w:r>
      <w:r w:rsidR="00963C90">
        <w:rPr>
          <w:rFonts w:cstheme="minorHAnsi"/>
          <w:bCs/>
        </w:rPr>
        <w:t xml:space="preserve">’s nickname is cemented for generations to come. </w:t>
      </w:r>
      <w:r>
        <w:rPr>
          <w:rFonts w:cstheme="minorHAnsi"/>
          <w:bCs/>
        </w:rPr>
        <w:t>The Old Witch of the Inner Sea</w:t>
      </w:r>
      <w:r w:rsidR="00963C90">
        <w:rPr>
          <w:rFonts w:cstheme="minorHAnsi"/>
          <w:bCs/>
        </w:rPr>
        <w:t xml:space="preserve"> becomes known across the Sea of Fallen Stars</w:t>
      </w:r>
      <w:r>
        <w:rPr>
          <w:rFonts w:cstheme="minorHAnsi"/>
          <w:bCs/>
        </w:rPr>
        <w:t xml:space="preserve">. For decades any pirate ship that spies the Moonflower on the open ocean turns its tail and runs for its life. But as  with all things </w:t>
      </w:r>
      <w:r w:rsidR="00F017F1">
        <w:rPr>
          <w:rFonts w:cstheme="minorHAnsi"/>
          <w:bCs/>
        </w:rPr>
        <w:t>time</w:t>
      </w:r>
      <w:r>
        <w:rPr>
          <w:rFonts w:cstheme="minorHAnsi"/>
          <w:bCs/>
        </w:rPr>
        <w:t xml:space="preserve"> </w:t>
      </w:r>
      <w:r w:rsidR="00042BCC">
        <w:rPr>
          <w:rFonts w:cstheme="minorHAnsi"/>
          <w:bCs/>
        </w:rPr>
        <w:t>takes its toll</w:t>
      </w:r>
      <w:r w:rsidR="00D4675E">
        <w:rPr>
          <w:rFonts w:cstheme="minorHAnsi"/>
          <w:bCs/>
        </w:rPr>
        <w:t>;</w:t>
      </w:r>
      <w:r>
        <w:rPr>
          <w:rFonts w:cstheme="minorHAnsi"/>
          <w:bCs/>
        </w:rPr>
        <w:t xml:space="preserve"> history is forgotten</w:t>
      </w:r>
      <w:r w:rsidR="00D4675E">
        <w:rPr>
          <w:rFonts w:cstheme="minorHAnsi"/>
          <w:bCs/>
        </w:rPr>
        <w:t>,</w:t>
      </w:r>
      <w:r>
        <w:rPr>
          <w:rFonts w:cstheme="minorHAnsi"/>
          <w:bCs/>
        </w:rPr>
        <w:t xml:space="preserve"> and old enemies reappear.</w:t>
      </w:r>
    </w:p>
    <w:p w14:paraId="2A02931C" w14:textId="77777777" w:rsidR="00C544CF" w:rsidRDefault="00C544CF" w:rsidP="00CB5437">
      <w:pPr>
        <w:rPr>
          <w:rFonts w:cstheme="minorHAnsi"/>
          <w:bCs/>
        </w:rPr>
      </w:pPr>
    </w:p>
    <w:p w14:paraId="07EF07A1" w14:textId="77777777" w:rsidR="00C544CF" w:rsidRDefault="00C544CF" w:rsidP="00CB5437">
      <w:pPr>
        <w:rPr>
          <w:rFonts w:cstheme="minorHAnsi"/>
          <w:bCs/>
        </w:rPr>
      </w:pPr>
    </w:p>
    <w:p w14:paraId="4100C56D" w14:textId="68EFB253" w:rsidR="009A0189" w:rsidRDefault="00C544CF" w:rsidP="00C544CF">
      <w:pPr>
        <w:jc w:val="center"/>
        <w:rPr>
          <w:rFonts w:cstheme="minorHAnsi"/>
          <w:b/>
          <w:color w:val="0070C0"/>
          <w:sz w:val="36"/>
          <w:szCs w:val="36"/>
        </w:rPr>
      </w:pPr>
      <w:r>
        <w:rPr>
          <w:rFonts w:cstheme="minorHAnsi"/>
          <w:b/>
          <w:color w:val="0070C0"/>
          <w:sz w:val="36"/>
          <w:szCs w:val="36"/>
        </w:rPr>
        <w:t>Chapter 13</w:t>
      </w:r>
    </w:p>
    <w:p w14:paraId="4E98F929" w14:textId="4E66DC11" w:rsidR="00C544CF" w:rsidRDefault="00C544CF" w:rsidP="00C544CF">
      <w:pPr>
        <w:jc w:val="center"/>
        <w:rPr>
          <w:rFonts w:cstheme="minorHAnsi"/>
          <w:b/>
          <w:color w:val="0070C0"/>
          <w:sz w:val="28"/>
          <w:szCs w:val="28"/>
        </w:rPr>
      </w:pPr>
      <w:r>
        <w:rPr>
          <w:rFonts w:cstheme="minorHAnsi"/>
          <w:b/>
          <w:color w:val="0070C0"/>
          <w:sz w:val="28"/>
          <w:szCs w:val="28"/>
        </w:rPr>
        <w:t>Netheril</w:t>
      </w:r>
    </w:p>
    <w:p w14:paraId="5B1561F9" w14:textId="1A41216D" w:rsidR="00C544CF" w:rsidRDefault="00C544CF" w:rsidP="00C544CF">
      <w:pPr>
        <w:rPr>
          <w:rFonts w:cstheme="minorHAnsi"/>
          <w:bCs/>
        </w:rPr>
      </w:pPr>
    </w:p>
    <w:p w14:paraId="4FAC02B3" w14:textId="14F07E66" w:rsidR="00C544CF" w:rsidRDefault="00C544CF" w:rsidP="00C544CF">
      <w:pPr>
        <w:rPr>
          <w:rFonts w:cstheme="minorHAnsi"/>
          <w:bCs/>
        </w:rPr>
      </w:pPr>
    </w:p>
    <w:p w14:paraId="175F51B5" w14:textId="77777777" w:rsidR="00C544CF" w:rsidRPr="00C544CF" w:rsidRDefault="00C544CF" w:rsidP="00C544CF">
      <w:pPr>
        <w:rPr>
          <w:rFonts w:cstheme="minorHAnsi"/>
          <w:bCs/>
        </w:rPr>
      </w:pPr>
      <w:r>
        <w:rPr>
          <w:rFonts w:cstheme="minorHAnsi"/>
          <w:bCs/>
        </w:rPr>
        <w:t xml:space="preserve">     </w:t>
      </w:r>
      <w:r w:rsidRPr="00C544CF">
        <w:rPr>
          <w:rFonts w:cstheme="minorHAnsi"/>
          <w:bCs/>
        </w:rPr>
        <w:t>Lauriella is awaken with a start. Her lieutenant is standing over her. Captain! Captain! We need you now.</w:t>
      </w:r>
    </w:p>
    <w:p w14:paraId="3ECE4C4B" w14:textId="4C55BDF0" w:rsidR="00C544CF" w:rsidRPr="00C544CF" w:rsidRDefault="00C544CF" w:rsidP="00C544CF">
      <w:pPr>
        <w:rPr>
          <w:rFonts w:cstheme="minorHAnsi"/>
          <w:bCs/>
        </w:rPr>
      </w:pPr>
      <w:r>
        <w:rPr>
          <w:rFonts w:cstheme="minorHAnsi"/>
          <w:bCs/>
        </w:rPr>
        <w:t xml:space="preserve">     </w:t>
      </w:r>
      <w:r w:rsidRPr="00C544CF">
        <w:rPr>
          <w:rFonts w:cstheme="minorHAnsi"/>
          <w:bCs/>
        </w:rPr>
        <w:t xml:space="preserve">She gets out of bed quickly putting on her uniform and steps out on Deck of her </w:t>
      </w:r>
      <w:r>
        <w:rPr>
          <w:rFonts w:cstheme="minorHAnsi"/>
          <w:bCs/>
        </w:rPr>
        <w:t>four-hundred</w:t>
      </w:r>
      <w:r w:rsidRPr="00C544CF">
        <w:rPr>
          <w:rFonts w:cstheme="minorHAnsi"/>
          <w:bCs/>
        </w:rPr>
        <w:t xml:space="preserve">-ton staysail schooner, The Moonflower II. The ship itself is a three-mast super schooner she designed herself in 1360 with the houses of Merdici, the Golden Crest, and Misrim investing in her. Lauriella had paid the debt off a little over a </w:t>
      </w:r>
      <w:r>
        <w:rPr>
          <w:rFonts w:cstheme="minorHAnsi"/>
          <w:bCs/>
        </w:rPr>
        <w:t>century</w:t>
      </w:r>
      <w:r w:rsidRPr="00C544CF">
        <w:rPr>
          <w:rFonts w:cstheme="minorHAnsi"/>
          <w:bCs/>
        </w:rPr>
        <w:t xml:space="preserve"> ago and still cuts good contracts to the houses that supported her but now she owns the ship free and clear. The only ship that can make the channel between the Wyvernwater and Dragonmere and carry </w:t>
      </w:r>
      <w:r>
        <w:rPr>
          <w:rFonts w:cstheme="minorHAnsi"/>
          <w:bCs/>
        </w:rPr>
        <w:t>a hundred</w:t>
      </w:r>
      <w:r w:rsidRPr="00C544CF">
        <w:rPr>
          <w:rFonts w:cstheme="minorHAnsi"/>
          <w:bCs/>
        </w:rPr>
        <w:t xml:space="preserve"> tons of cargo making </w:t>
      </w:r>
      <w:r>
        <w:rPr>
          <w:rFonts w:cstheme="minorHAnsi"/>
          <w:bCs/>
        </w:rPr>
        <w:t>twelve</w:t>
      </w:r>
      <w:r w:rsidRPr="00C544CF">
        <w:rPr>
          <w:rFonts w:cstheme="minorHAnsi"/>
          <w:bCs/>
        </w:rPr>
        <w:t xml:space="preserve"> knots at full speed.</w:t>
      </w:r>
    </w:p>
    <w:p w14:paraId="587E2298" w14:textId="5B87E907" w:rsidR="00C544CF" w:rsidRPr="00C544CF" w:rsidRDefault="00C544CF" w:rsidP="00C544CF">
      <w:pPr>
        <w:rPr>
          <w:rFonts w:cstheme="minorHAnsi"/>
          <w:bCs/>
        </w:rPr>
      </w:pPr>
      <w:r>
        <w:rPr>
          <w:rFonts w:cstheme="minorHAnsi"/>
          <w:bCs/>
        </w:rPr>
        <w:t xml:space="preserve">     </w:t>
      </w:r>
      <w:r w:rsidRPr="00C544CF">
        <w:rPr>
          <w:rFonts w:cstheme="minorHAnsi"/>
          <w:bCs/>
        </w:rPr>
        <w:t>As she takes the wheel she yells out, “What we got?”</w:t>
      </w:r>
    </w:p>
    <w:p w14:paraId="3A95EE46" w14:textId="52B08D92" w:rsidR="00C544CF" w:rsidRPr="00C544CF" w:rsidRDefault="00C544CF" w:rsidP="00C544CF">
      <w:pPr>
        <w:rPr>
          <w:rFonts w:cstheme="minorHAnsi"/>
          <w:bCs/>
        </w:rPr>
      </w:pPr>
      <w:r>
        <w:rPr>
          <w:rFonts w:cstheme="minorHAnsi"/>
          <w:bCs/>
        </w:rPr>
        <w:t xml:space="preserve">     </w:t>
      </w:r>
      <w:r w:rsidRPr="00C544CF">
        <w:rPr>
          <w:rFonts w:cstheme="minorHAnsi"/>
          <w:bCs/>
        </w:rPr>
        <w:t>Cyr Stafford her 1rst and only officer reports, “Two sloops trailing cutting a quick track.”</w:t>
      </w:r>
    </w:p>
    <w:p w14:paraId="2CDB16E0" w14:textId="34CFB3F4" w:rsidR="00C544CF" w:rsidRPr="00C544CF" w:rsidRDefault="00C544CF" w:rsidP="00C544CF">
      <w:pPr>
        <w:rPr>
          <w:rFonts w:cstheme="minorHAnsi"/>
          <w:bCs/>
        </w:rPr>
      </w:pPr>
      <w:r>
        <w:rPr>
          <w:rFonts w:cstheme="minorHAnsi"/>
          <w:bCs/>
        </w:rPr>
        <w:t xml:space="preserve">     </w:t>
      </w:r>
      <w:r w:rsidRPr="00C544CF">
        <w:rPr>
          <w:rFonts w:cstheme="minorHAnsi"/>
          <w:bCs/>
        </w:rPr>
        <w:t xml:space="preserve">Lauriella looks at the water clock and then takes the angle of declination of the setting sun with her sextet. Then checks the chart on the navigation table. Marking their position, and writing down their heading, “On the north side of the pirate islands. Bad place to be Cyr. Should </w:t>
      </w:r>
      <w:r>
        <w:rPr>
          <w:rFonts w:cstheme="minorHAnsi"/>
          <w:bCs/>
        </w:rPr>
        <w:t>of</w:t>
      </w:r>
      <w:r w:rsidRPr="00C544CF">
        <w:rPr>
          <w:rFonts w:cstheme="minorHAnsi"/>
          <w:bCs/>
        </w:rPr>
        <w:t xml:space="preserve"> took the northern heading.”</w:t>
      </w:r>
    </w:p>
    <w:p w14:paraId="3FE276FB" w14:textId="38C60D2C" w:rsidR="00C544CF" w:rsidRPr="00C544CF" w:rsidRDefault="00C544CF" w:rsidP="00C544CF">
      <w:pPr>
        <w:rPr>
          <w:rFonts w:cstheme="minorHAnsi"/>
          <w:bCs/>
        </w:rPr>
      </w:pPr>
      <w:r>
        <w:rPr>
          <w:rFonts w:cstheme="minorHAnsi"/>
          <w:bCs/>
        </w:rPr>
        <w:t xml:space="preserve">     </w:t>
      </w:r>
      <w:r w:rsidRPr="00C544CF">
        <w:rPr>
          <w:rFonts w:cstheme="minorHAnsi"/>
          <w:bCs/>
        </w:rPr>
        <w:t xml:space="preserve">The Lieutenant stands at attention, “As I started the run north, they cut me off, </w:t>
      </w:r>
      <w:r>
        <w:rPr>
          <w:rFonts w:cstheme="minorHAnsi"/>
          <w:bCs/>
        </w:rPr>
        <w:t>twenty</w:t>
      </w:r>
      <w:r w:rsidRPr="00C544CF">
        <w:rPr>
          <w:rFonts w:cstheme="minorHAnsi"/>
          <w:bCs/>
        </w:rPr>
        <w:t xml:space="preserve"> minutes ago.”</w:t>
      </w:r>
    </w:p>
    <w:p w14:paraId="5D869E06" w14:textId="32225A99" w:rsidR="00C544CF" w:rsidRPr="00C544CF" w:rsidRDefault="00C544CF" w:rsidP="00C544CF">
      <w:pPr>
        <w:rPr>
          <w:rFonts w:cstheme="minorHAnsi"/>
          <w:bCs/>
        </w:rPr>
      </w:pPr>
      <w:r>
        <w:rPr>
          <w:rFonts w:cstheme="minorHAnsi"/>
          <w:bCs/>
        </w:rPr>
        <w:lastRenderedPageBreak/>
        <w:t xml:space="preserve">     </w:t>
      </w:r>
      <w:r w:rsidRPr="00C544CF">
        <w:rPr>
          <w:rFonts w:cstheme="minorHAnsi"/>
          <w:bCs/>
        </w:rPr>
        <w:t xml:space="preserve">“Alright. I’ve outmaneuvered them before and she’s fast with the Gnome goods from Thesk. Only hauling </w:t>
      </w:r>
      <w:r>
        <w:rPr>
          <w:rFonts w:cstheme="minorHAnsi"/>
          <w:bCs/>
        </w:rPr>
        <w:t>seventy-five</w:t>
      </w:r>
      <w:r w:rsidRPr="00C544CF">
        <w:rPr>
          <w:rFonts w:cstheme="minorHAnsi"/>
          <w:bCs/>
        </w:rPr>
        <w:t xml:space="preserve"> ton: ¾ capacity.</w:t>
      </w:r>
    </w:p>
    <w:p w14:paraId="1069311C" w14:textId="1A406C0B" w:rsidR="00C544CF" w:rsidRPr="00C544CF" w:rsidRDefault="00C544CF" w:rsidP="00C544CF">
      <w:pPr>
        <w:rPr>
          <w:rFonts w:cstheme="minorHAnsi"/>
          <w:bCs/>
        </w:rPr>
      </w:pPr>
      <w:r w:rsidRPr="00C544CF">
        <w:rPr>
          <w:rFonts w:cstheme="minorHAnsi"/>
          <w:bCs/>
        </w:rPr>
        <w:t>Get the night crew up and about. Have your day crew stay. We’ll be need</w:t>
      </w:r>
      <w:r w:rsidR="00693E4C">
        <w:rPr>
          <w:rFonts w:cstheme="minorHAnsi"/>
          <w:bCs/>
        </w:rPr>
        <w:t>’</w:t>
      </w:r>
      <w:r w:rsidRPr="00C544CF">
        <w:rPr>
          <w:rFonts w:cstheme="minorHAnsi"/>
          <w:bCs/>
        </w:rPr>
        <w:t xml:space="preserve">in all hands to make this free in clear. I cannot straight outrun </w:t>
      </w:r>
      <w:r w:rsidR="00693E4C">
        <w:rPr>
          <w:rFonts w:cstheme="minorHAnsi"/>
          <w:bCs/>
        </w:rPr>
        <w:t>two</w:t>
      </w:r>
      <w:r w:rsidRPr="00C544CF">
        <w:rPr>
          <w:rFonts w:cstheme="minorHAnsi"/>
          <w:bCs/>
        </w:rPr>
        <w:t xml:space="preserve"> pirate sloops, but I can out cut them.”</w:t>
      </w:r>
    </w:p>
    <w:p w14:paraId="10E54F9F" w14:textId="518184F0" w:rsidR="00C544CF" w:rsidRPr="00C544CF" w:rsidRDefault="00693E4C" w:rsidP="00C544CF">
      <w:pPr>
        <w:rPr>
          <w:rFonts w:cstheme="minorHAnsi"/>
          <w:bCs/>
        </w:rPr>
      </w:pPr>
      <w:r>
        <w:rPr>
          <w:rFonts w:cstheme="minorHAnsi"/>
          <w:bCs/>
        </w:rPr>
        <w:t xml:space="preserve">     </w:t>
      </w:r>
      <w:r w:rsidR="00C544CF" w:rsidRPr="00C544CF">
        <w:rPr>
          <w:rFonts w:cstheme="minorHAnsi"/>
          <w:bCs/>
        </w:rPr>
        <w:t xml:space="preserve">“Aye, </w:t>
      </w:r>
      <w:r w:rsidRPr="00C544CF">
        <w:rPr>
          <w:rFonts w:cstheme="minorHAnsi"/>
          <w:bCs/>
        </w:rPr>
        <w:t>Capt.</w:t>
      </w:r>
      <w:r w:rsidR="00C544CF" w:rsidRPr="00C544CF">
        <w:rPr>
          <w:rFonts w:cstheme="minorHAnsi"/>
          <w:bCs/>
        </w:rPr>
        <w:t>” Cyr runs off to do his part.</w:t>
      </w:r>
    </w:p>
    <w:p w14:paraId="6494DE64" w14:textId="1EE75012" w:rsidR="00C544CF" w:rsidRPr="00C544CF" w:rsidRDefault="00693E4C" w:rsidP="00C544CF">
      <w:pPr>
        <w:rPr>
          <w:rFonts w:cstheme="minorHAnsi"/>
          <w:bCs/>
        </w:rPr>
      </w:pPr>
      <w:r>
        <w:rPr>
          <w:rFonts w:cstheme="minorHAnsi"/>
          <w:bCs/>
        </w:rPr>
        <w:t xml:space="preserve">     </w:t>
      </w:r>
      <w:r w:rsidR="00C544CF" w:rsidRPr="00C544CF">
        <w:rPr>
          <w:rFonts w:cstheme="minorHAnsi"/>
          <w:bCs/>
        </w:rPr>
        <w:t xml:space="preserve">Lauriella stands at her wheel now in total contentment as she figures out what to do. She is a tall Sun Elf standing at </w:t>
      </w:r>
      <w:r>
        <w:rPr>
          <w:rFonts w:cstheme="minorHAnsi"/>
          <w:bCs/>
        </w:rPr>
        <w:t>five</w:t>
      </w:r>
      <w:r w:rsidR="00C544CF" w:rsidRPr="00C544CF">
        <w:rPr>
          <w:rFonts w:cstheme="minorHAnsi"/>
          <w:bCs/>
        </w:rPr>
        <w:t xml:space="preserve"> feet </w:t>
      </w:r>
      <w:r>
        <w:rPr>
          <w:rFonts w:cstheme="minorHAnsi"/>
          <w:bCs/>
        </w:rPr>
        <w:t>eight</w:t>
      </w:r>
      <w:r w:rsidR="00C544CF" w:rsidRPr="00C544CF">
        <w:rPr>
          <w:rFonts w:cstheme="minorHAnsi"/>
          <w:bCs/>
        </w:rPr>
        <w:t xml:space="preserve"> inches. Her ladies black leather officer boots add two inches to her making her look more intimidating. She is older than most starry-eyed adventurers or merchant marines at</w:t>
      </w:r>
      <w:r>
        <w:rPr>
          <w:rFonts w:cstheme="minorHAnsi"/>
          <w:bCs/>
        </w:rPr>
        <w:t xml:space="preserve"> Three hundred and fifty</w:t>
      </w:r>
      <w:r w:rsidR="00C544CF" w:rsidRPr="00C544CF">
        <w:rPr>
          <w:rFonts w:cstheme="minorHAnsi"/>
          <w:bCs/>
        </w:rPr>
        <w:t xml:space="preserve"> years old. That would make her about </w:t>
      </w:r>
      <w:r>
        <w:rPr>
          <w:rFonts w:cstheme="minorHAnsi"/>
          <w:bCs/>
        </w:rPr>
        <w:t>forty-eight</w:t>
      </w:r>
      <w:r w:rsidR="00C544CF" w:rsidRPr="00C544CF">
        <w:rPr>
          <w:rFonts w:cstheme="minorHAnsi"/>
          <w:bCs/>
        </w:rPr>
        <w:t xml:space="preserve"> or </w:t>
      </w:r>
      <w:r>
        <w:rPr>
          <w:rFonts w:cstheme="minorHAnsi"/>
          <w:bCs/>
        </w:rPr>
        <w:t>fifty</w:t>
      </w:r>
      <w:r w:rsidR="00C544CF" w:rsidRPr="00C544CF">
        <w:rPr>
          <w:rFonts w:cstheme="minorHAnsi"/>
          <w:bCs/>
        </w:rPr>
        <w:t xml:space="preserve"> in human years but to humans she still looks as young as an elven maiden. Other elves know better. Her almond shaped eyes with fine lines denote her age along with the grey streaks starting to show in her tightly weaved hair tied in tight dreadlocks.</w:t>
      </w:r>
    </w:p>
    <w:p w14:paraId="1993E599" w14:textId="6AE3F42F" w:rsidR="00C544CF" w:rsidRPr="00C544CF" w:rsidRDefault="00693E4C" w:rsidP="00C544CF">
      <w:pPr>
        <w:rPr>
          <w:rFonts w:cstheme="minorHAnsi"/>
          <w:bCs/>
        </w:rPr>
      </w:pPr>
      <w:r>
        <w:rPr>
          <w:rFonts w:cstheme="minorHAnsi"/>
          <w:bCs/>
        </w:rPr>
        <w:t xml:space="preserve">     </w:t>
      </w:r>
      <w:r w:rsidR="00C544CF" w:rsidRPr="00C544CF">
        <w:rPr>
          <w:rFonts w:cstheme="minorHAnsi"/>
          <w:bCs/>
        </w:rPr>
        <w:t xml:space="preserve">Her eyes are copper and her hair black and grey. Her skin is a deep bronze much deeper than most sun elves being that she has been commanding a vessel of trade for </w:t>
      </w:r>
      <w:r w:rsidRPr="00C544CF">
        <w:rPr>
          <w:rFonts w:cstheme="minorHAnsi"/>
          <w:bCs/>
        </w:rPr>
        <w:t>nearly</w:t>
      </w:r>
      <w:r w:rsidR="00C544CF" w:rsidRPr="00C544CF">
        <w:rPr>
          <w:rFonts w:cstheme="minorHAnsi"/>
          <w:bCs/>
        </w:rPr>
        <w:t xml:space="preserve"> </w:t>
      </w:r>
      <w:r>
        <w:rPr>
          <w:rFonts w:cstheme="minorHAnsi"/>
          <w:bCs/>
        </w:rPr>
        <w:t>two centuries</w:t>
      </w:r>
      <w:r w:rsidR="00C544CF" w:rsidRPr="00C544CF">
        <w:rPr>
          <w:rFonts w:cstheme="minorHAnsi"/>
          <w:bCs/>
        </w:rPr>
        <w:t>. Before that she does not remember. An accident in a hurricane crushed her skull into the mainmast of her ship as an ensign. She has no memory past th</w:t>
      </w:r>
      <w:r>
        <w:rPr>
          <w:rFonts w:cstheme="minorHAnsi"/>
          <w:bCs/>
        </w:rPr>
        <w:t>at</w:t>
      </w:r>
      <w:r w:rsidR="00C544CF" w:rsidRPr="00C544CF">
        <w:rPr>
          <w:rFonts w:cstheme="minorHAnsi"/>
          <w:bCs/>
        </w:rPr>
        <w:t xml:space="preserve"> fateful day she woke up on shore tended to by a mysterious figure she never saw between her delusions at the time.</w:t>
      </w:r>
    </w:p>
    <w:p w14:paraId="60B1BFA5" w14:textId="142A069D" w:rsidR="00C544CF" w:rsidRPr="00C544CF" w:rsidRDefault="00693E4C" w:rsidP="00C544CF">
      <w:pPr>
        <w:rPr>
          <w:rFonts w:cstheme="minorHAnsi"/>
          <w:bCs/>
        </w:rPr>
      </w:pPr>
      <w:r>
        <w:rPr>
          <w:rFonts w:cstheme="minorHAnsi"/>
          <w:bCs/>
        </w:rPr>
        <w:t xml:space="preserve">     </w:t>
      </w:r>
      <w:r w:rsidR="00C544CF" w:rsidRPr="00C544CF">
        <w:rPr>
          <w:rFonts w:cstheme="minorHAnsi"/>
          <w:bCs/>
        </w:rPr>
        <w:t xml:space="preserve">She wears a waterproof overcoat made of sea otter skins. The outside is a cerulean blue. The inside lining is white. A simple shirt of faux chain underneath banded by a black leather harness. She wears Calvary boots studded with internal deck cleats to keep her at the wheel in storm. On her head is the hat of station. A black cavalier’s hat with a white band and feathers. The feather pin is a golden </w:t>
      </w:r>
      <w:r w:rsidRPr="00C544CF">
        <w:rPr>
          <w:rFonts w:cstheme="minorHAnsi"/>
          <w:bCs/>
        </w:rPr>
        <w:t>ship’s</w:t>
      </w:r>
      <w:r w:rsidR="00C544CF" w:rsidRPr="00C544CF">
        <w:rPr>
          <w:rFonts w:cstheme="minorHAnsi"/>
          <w:bCs/>
        </w:rPr>
        <w:t xml:space="preserve"> wheel denoting that she is not only a captain but a pilot/navigator.</w:t>
      </w:r>
    </w:p>
    <w:p w14:paraId="368216CC" w14:textId="52D0C3D5" w:rsidR="00C544CF" w:rsidRPr="00C544CF" w:rsidRDefault="00693E4C" w:rsidP="00C544CF">
      <w:pPr>
        <w:rPr>
          <w:rFonts w:cstheme="minorHAnsi"/>
          <w:bCs/>
        </w:rPr>
      </w:pPr>
      <w:r>
        <w:rPr>
          <w:rFonts w:cstheme="minorHAnsi"/>
          <w:bCs/>
        </w:rPr>
        <w:t xml:space="preserve">     </w:t>
      </w:r>
      <w:r w:rsidR="00C544CF" w:rsidRPr="00C544CF">
        <w:rPr>
          <w:rFonts w:cstheme="minorHAnsi"/>
          <w:bCs/>
        </w:rPr>
        <w:t>Beside her is a perch. There is nothing sitting on it. Rather there is a 16-inch Mulhorandi fruit bat by the name of Jax hanging upside down from it. She looks at it and calls out, “Jax! Scout!”</w:t>
      </w:r>
    </w:p>
    <w:p w14:paraId="2B574B2B" w14:textId="0E8E352F" w:rsidR="00C544CF" w:rsidRPr="00C544CF" w:rsidRDefault="00722CE2" w:rsidP="00C544CF">
      <w:pPr>
        <w:rPr>
          <w:rFonts w:cstheme="minorHAnsi"/>
          <w:bCs/>
        </w:rPr>
      </w:pPr>
      <w:r>
        <w:rPr>
          <w:rFonts w:cstheme="minorHAnsi"/>
          <w:bCs/>
        </w:rPr>
        <w:t xml:space="preserve">     </w:t>
      </w:r>
      <w:r w:rsidR="00C544CF" w:rsidRPr="00C544CF">
        <w:rPr>
          <w:rFonts w:cstheme="minorHAnsi"/>
          <w:bCs/>
        </w:rPr>
        <w:t>The bat flies off to investigate the other ships. A crewmember comes up to the wheel and holds Lauriella’s shoulders until Cyr can take the wheel from her for a moment. It isn’t long before she goes into a trance. The crewman keeps her standing as she possesses Jax.</w:t>
      </w:r>
    </w:p>
    <w:p w14:paraId="3A266554" w14:textId="6CF8EB5B" w:rsidR="00C544CF" w:rsidRPr="00C544CF" w:rsidRDefault="00722CE2" w:rsidP="00C544CF">
      <w:pPr>
        <w:rPr>
          <w:rFonts w:cstheme="minorHAnsi"/>
          <w:bCs/>
        </w:rPr>
      </w:pPr>
      <w:r>
        <w:rPr>
          <w:rFonts w:cstheme="minorHAnsi"/>
          <w:bCs/>
        </w:rPr>
        <w:t xml:space="preserve">     </w:t>
      </w:r>
      <w:r w:rsidR="00C544CF" w:rsidRPr="00C544CF">
        <w:rPr>
          <w:rFonts w:cstheme="minorHAnsi"/>
          <w:bCs/>
        </w:rPr>
        <w:t xml:space="preserve">When she comes too. The man releases her. Cyr comes back up on deck with men filing out of their quarters. The </w:t>
      </w:r>
      <w:r>
        <w:rPr>
          <w:rFonts w:cstheme="minorHAnsi"/>
          <w:bCs/>
        </w:rPr>
        <w:t>twenty</w:t>
      </w:r>
      <w:r w:rsidR="00C544CF" w:rsidRPr="00C544CF">
        <w:rPr>
          <w:rFonts w:cstheme="minorHAnsi"/>
          <w:bCs/>
        </w:rPr>
        <w:t>-man crew start to prepare their meager defenses, spears and crossbows. Some of the more marshal with long bows. She turns to Cyr, “Two pirates one has the blood flag up.”</w:t>
      </w:r>
    </w:p>
    <w:p w14:paraId="1504D95D" w14:textId="12141C27" w:rsidR="00C544CF" w:rsidRPr="00C544CF" w:rsidRDefault="00722CE2" w:rsidP="00C544CF">
      <w:pPr>
        <w:rPr>
          <w:rFonts w:cstheme="minorHAnsi"/>
          <w:bCs/>
        </w:rPr>
      </w:pPr>
      <w:r>
        <w:rPr>
          <w:rFonts w:cstheme="minorHAnsi"/>
          <w:bCs/>
        </w:rPr>
        <w:t xml:space="preserve">     </w:t>
      </w:r>
      <w:r w:rsidR="00C544CF" w:rsidRPr="00C544CF">
        <w:rPr>
          <w:rFonts w:cstheme="minorHAnsi"/>
          <w:bCs/>
        </w:rPr>
        <w:t>Cyr considers, “We lose them, or we die, then. What circle captain? Have you been adventuring enough that you did na lose your abilities?”</w:t>
      </w:r>
    </w:p>
    <w:p w14:paraId="65DC5E48" w14:textId="258C270C" w:rsidR="00C544CF" w:rsidRPr="00C544CF" w:rsidRDefault="00722CE2" w:rsidP="00C544CF">
      <w:pPr>
        <w:rPr>
          <w:rFonts w:cstheme="minorHAnsi"/>
          <w:bCs/>
        </w:rPr>
      </w:pPr>
      <w:r>
        <w:rPr>
          <w:rFonts w:cstheme="minorHAnsi"/>
          <w:bCs/>
        </w:rPr>
        <w:t xml:space="preserve">     </w:t>
      </w:r>
      <w:r w:rsidR="00C544CF" w:rsidRPr="00C544CF">
        <w:rPr>
          <w:rFonts w:cstheme="minorHAnsi"/>
          <w:bCs/>
        </w:rPr>
        <w:t>“</w:t>
      </w:r>
      <w:r w:rsidRPr="00C544CF">
        <w:rPr>
          <w:rFonts w:cstheme="minorHAnsi"/>
          <w:bCs/>
        </w:rPr>
        <w:t>Fourth</w:t>
      </w:r>
      <w:r w:rsidR="00C544CF" w:rsidRPr="00C544CF">
        <w:rPr>
          <w:rFonts w:cstheme="minorHAnsi"/>
          <w:bCs/>
        </w:rPr>
        <w:t xml:space="preserve">. I have some spells. By me guess we got ourselves rounds about </w:t>
      </w:r>
      <w:r>
        <w:rPr>
          <w:rFonts w:cstheme="minorHAnsi"/>
          <w:bCs/>
        </w:rPr>
        <w:t>six</w:t>
      </w:r>
      <w:r w:rsidR="00C544CF" w:rsidRPr="00C544CF">
        <w:rPr>
          <w:rFonts w:cstheme="minorHAnsi"/>
          <w:bCs/>
        </w:rPr>
        <w:t xml:space="preserve"> hours to outmaneuver them. We’re cutting little more than 11 and they look like 11 and an inch. </w:t>
      </w:r>
      <w:r w:rsidRPr="00C544CF">
        <w:rPr>
          <w:rFonts w:cstheme="minorHAnsi"/>
          <w:bCs/>
        </w:rPr>
        <w:t>Must</w:t>
      </w:r>
      <w:r w:rsidR="00C544CF" w:rsidRPr="00C544CF">
        <w:rPr>
          <w:rFonts w:cstheme="minorHAnsi"/>
          <w:bCs/>
        </w:rPr>
        <w:t xml:space="preserve"> find the right winds</w:t>
      </w:r>
      <w:r>
        <w:rPr>
          <w:rFonts w:cstheme="minorHAnsi"/>
          <w:bCs/>
        </w:rPr>
        <w:t>.</w:t>
      </w:r>
      <w:r w:rsidR="00C544CF" w:rsidRPr="00C544CF">
        <w:rPr>
          <w:rFonts w:cstheme="minorHAnsi"/>
          <w:bCs/>
        </w:rPr>
        <w:t xml:space="preserve"> Sehanine guild us through the night.”</w:t>
      </w:r>
    </w:p>
    <w:p w14:paraId="47D64EB7" w14:textId="5DB564E2" w:rsidR="00C544CF" w:rsidRPr="00C544CF" w:rsidRDefault="00722CE2" w:rsidP="00C544CF">
      <w:pPr>
        <w:rPr>
          <w:rFonts w:cstheme="minorHAnsi"/>
          <w:bCs/>
        </w:rPr>
      </w:pPr>
      <w:r>
        <w:rPr>
          <w:rFonts w:cstheme="minorHAnsi"/>
          <w:bCs/>
        </w:rPr>
        <w:t xml:space="preserve">     </w:t>
      </w:r>
      <w:r w:rsidR="00C544CF" w:rsidRPr="00C544CF">
        <w:rPr>
          <w:rFonts w:cstheme="minorHAnsi"/>
          <w:bCs/>
        </w:rPr>
        <w:t xml:space="preserve">“We know the drill then. What are your </w:t>
      </w:r>
      <w:r w:rsidRPr="00C544CF">
        <w:rPr>
          <w:rFonts w:cstheme="minorHAnsi"/>
          <w:bCs/>
        </w:rPr>
        <w:t>commands,</w:t>
      </w:r>
      <w:r w:rsidR="00C544CF" w:rsidRPr="00C544CF">
        <w:rPr>
          <w:rFonts w:cstheme="minorHAnsi"/>
          <w:bCs/>
        </w:rPr>
        <w:t xml:space="preserve"> Captain?”</w:t>
      </w:r>
    </w:p>
    <w:p w14:paraId="43F207B8" w14:textId="4B11E20B" w:rsidR="00C544CF" w:rsidRPr="00C544CF" w:rsidRDefault="00722CE2" w:rsidP="00C544CF">
      <w:pPr>
        <w:rPr>
          <w:rFonts w:cstheme="minorHAnsi"/>
          <w:bCs/>
        </w:rPr>
      </w:pPr>
      <w:r>
        <w:rPr>
          <w:rFonts w:cstheme="minorHAnsi"/>
          <w:bCs/>
        </w:rPr>
        <w:t xml:space="preserve">     </w:t>
      </w:r>
      <w:r w:rsidR="00C544CF" w:rsidRPr="00C544CF">
        <w:rPr>
          <w:rFonts w:cstheme="minorHAnsi"/>
          <w:bCs/>
        </w:rPr>
        <w:t>Lauriella belts out commands while the crew work around her. She tacks east and west then when she catches wind tacks north again. The pirates hit a stalemate for a while. Trailing at the same distance. Then begin their relentless slow advance matching her moves.</w:t>
      </w:r>
    </w:p>
    <w:p w14:paraId="3B3BB8CC" w14:textId="4D927A8C" w:rsidR="00C544CF" w:rsidRPr="00C544CF" w:rsidRDefault="00722CE2" w:rsidP="00C544CF">
      <w:pPr>
        <w:rPr>
          <w:rFonts w:cstheme="minorHAnsi"/>
          <w:bCs/>
        </w:rPr>
      </w:pPr>
      <w:r>
        <w:rPr>
          <w:rFonts w:cstheme="minorHAnsi"/>
          <w:bCs/>
        </w:rPr>
        <w:t xml:space="preserve">     </w:t>
      </w:r>
      <w:r w:rsidR="00C544CF" w:rsidRPr="00C544CF">
        <w:rPr>
          <w:rFonts w:cstheme="minorHAnsi"/>
          <w:bCs/>
        </w:rPr>
        <w:t>She works the wheel to high moon. Cyr falling asleep several times while standing. When the two pirates get within archery range arrows start spotting the aft of the deck. Lauriella shoves her lieutenant, “Time to give it back in spades Cyr.”</w:t>
      </w:r>
    </w:p>
    <w:p w14:paraId="4B865F1B" w14:textId="4DB16807" w:rsidR="00C544CF" w:rsidRPr="00C544CF" w:rsidRDefault="00722CE2" w:rsidP="00C544CF">
      <w:pPr>
        <w:rPr>
          <w:rFonts w:cstheme="minorHAnsi"/>
          <w:bCs/>
        </w:rPr>
      </w:pPr>
      <w:r>
        <w:rPr>
          <w:rFonts w:cstheme="minorHAnsi"/>
          <w:bCs/>
        </w:rPr>
        <w:t xml:space="preserve">     </w:t>
      </w:r>
      <w:r w:rsidR="00C544CF" w:rsidRPr="00C544CF">
        <w:rPr>
          <w:rFonts w:cstheme="minorHAnsi"/>
          <w:bCs/>
        </w:rPr>
        <w:t xml:space="preserve">He instantly wakes up, “Aye Capt!” He brings out a whistle and blasts it. Five crewman come up. The </w:t>
      </w:r>
      <w:r>
        <w:rPr>
          <w:rFonts w:cstheme="minorHAnsi"/>
          <w:bCs/>
        </w:rPr>
        <w:t>First</w:t>
      </w:r>
      <w:r w:rsidR="00C544CF" w:rsidRPr="00C544CF">
        <w:rPr>
          <w:rFonts w:cstheme="minorHAnsi"/>
          <w:bCs/>
        </w:rPr>
        <w:t xml:space="preserve"> mate takes the wheel. Lauriella, Cyr and two others go to the very stern of the ship. They pick up their long bows. Lauriella before she picks up hers starts and incantation.</w:t>
      </w:r>
    </w:p>
    <w:p w14:paraId="5468F449" w14:textId="09E2BDBA" w:rsidR="00C544CF" w:rsidRPr="00C544CF" w:rsidRDefault="00722CE2" w:rsidP="00C544CF">
      <w:pPr>
        <w:rPr>
          <w:rFonts w:cstheme="minorHAnsi"/>
          <w:bCs/>
        </w:rPr>
      </w:pPr>
      <w:r>
        <w:rPr>
          <w:rFonts w:cstheme="minorHAnsi"/>
          <w:bCs/>
        </w:rPr>
        <w:t xml:space="preserve">     </w:t>
      </w:r>
      <w:r w:rsidR="00C544CF" w:rsidRPr="00C544CF">
        <w:rPr>
          <w:rFonts w:cstheme="minorHAnsi"/>
          <w:bCs/>
        </w:rPr>
        <w:t xml:space="preserve">The very air around her becomes hot for a moment as a circle of protection from evil surrounds her. She then calls up another spell and an invisible shield surrounds her. She nods to the others. They All </w:t>
      </w:r>
      <w:r w:rsidR="00C544CF" w:rsidRPr="00C544CF">
        <w:rPr>
          <w:rFonts w:cstheme="minorHAnsi"/>
          <w:bCs/>
        </w:rPr>
        <w:lastRenderedPageBreak/>
        <w:t>pick up curious arrows with patchwork thread wound around the heads. They all dip the heads in a bowl of whale oil and draw.</w:t>
      </w:r>
    </w:p>
    <w:p w14:paraId="5970788C" w14:textId="40A31C87" w:rsidR="00C544CF" w:rsidRPr="00C544CF" w:rsidRDefault="00722CE2" w:rsidP="00C544CF">
      <w:pPr>
        <w:rPr>
          <w:rFonts w:cstheme="minorHAnsi"/>
          <w:bCs/>
        </w:rPr>
      </w:pPr>
      <w:r>
        <w:rPr>
          <w:rFonts w:cstheme="minorHAnsi"/>
          <w:bCs/>
        </w:rPr>
        <w:t xml:space="preserve">     </w:t>
      </w:r>
      <w:r w:rsidR="00C544CF" w:rsidRPr="00C544CF">
        <w:rPr>
          <w:rFonts w:cstheme="minorHAnsi"/>
          <w:bCs/>
        </w:rPr>
        <w:t>All except for Lauriella. She speaks another spell a short cantrip while pouring some form of dust out of her hand. The dust never makes it to the ground. It disappears as every arrow ignites in fire. Lauriella draws her bow. She commands, “3…. 2…. 1…. FIRE! Four arrows are released at the sloop with the blood sail: Aimed at their mainsail.</w:t>
      </w:r>
    </w:p>
    <w:p w14:paraId="48A1603D" w14:textId="0A3ABA57" w:rsidR="00C544CF" w:rsidRPr="00C544CF" w:rsidRDefault="001A0FB0" w:rsidP="00C544CF">
      <w:pPr>
        <w:rPr>
          <w:rFonts w:cstheme="minorHAnsi"/>
          <w:bCs/>
        </w:rPr>
      </w:pPr>
      <w:r>
        <w:rPr>
          <w:rFonts w:cstheme="minorHAnsi"/>
          <w:bCs/>
        </w:rPr>
        <w:t xml:space="preserve">     </w:t>
      </w:r>
      <w:r w:rsidR="00C544CF" w:rsidRPr="00C544CF">
        <w:rPr>
          <w:rFonts w:cstheme="minorHAnsi"/>
          <w:bCs/>
        </w:rPr>
        <w:t>Arrows come back, some bouncing off Lauriella’s invisible shield. Others scouring themselves on the deck. She looks at her companions. None are hit. She commands, “Again!”</w:t>
      </w:r>
    </w:p>
    <w:p w14:paraId="0077D5FF" w14:textId="6C67A71F" w:rsidR="00C544CF" w:rsidRPr="00C544CF" w:rsidRDefault="001A0FB0" w:rsidP="00C544CF">
      <w:pPr>
        <w:rPr>
          <w:rFonts w:cstheme="minorHAnsi"/>
          <w:bCs/>
        </w:rPr>
      </w:pPr>
      <w:r>
        <w:rPr>
          <w:rFonts w:cstheme="minorHAnsi"/>
          <w:bCs/>
        </w:rPr>
        <w:t xml:space="preserve">     </w:t>
      </w:r>
      <w:r w:rsidR="00C544CF" w:rsidRPr="00C544CF">
        <w:rPr>
          <w:rFonts w:cstheme="minorHAnsi"/>
          <w:bCs/>
        </w:rPr>
        <w:t>Another crewman aware of the situation brings up a lit torch so Lauriella may save her limited magic.</w:t>
      </w:r>
    </w:p>
    <w:p w14:paraId="10593B88" w14:textId="77777777" w:rsidR="00C544CF" w:rsidRPr="00C544CF" w:rsidRDefault="00C544CF" w:rsidP="00C544CF">
      <w:pPr>
        <w:rPr>
          <w:rFonts w:cstheme="minorHAnsi"/>
          <w:bCs/>
        </w:rPr>
      </w:pPr>
      <w:r w:rsidRPr="00C544CF">
        <w:rPr>
          <w:rFonts w:cstheme="minorHAnsi"/>
          <w:bCs/>
        </w:rPr>
        <w:t>They use the torch this time lighting the whale oil-soaked linen. Lauriella commands, “FIRE!” All shoot together again at the ship’s mainsail that shows the blood flag.</w:t>
      </w:r>
    </w:p>
    <w:p w14:paraId="1AD1F1E4" w14:textId="2119B838" w:rsidR="00C544CF" w:rsidRPr="00C544CF" w:rsidRDefault="001A0FB0" w:rsidP="00C544CF">
      <w:pPr>
        <w:rPr>
          <w:rFonts w:cstheme="minorHAnsi"/>
          <w:bCs/>
        </w:rPr>
      </w:pPr>
      <w:r>
        <w:rPr>
          <w:rFonts w:cstheme="minorHAnsi"/>
          <w:bCs/>
        </w:rPr>
        <w:t xml:space="preserve">     </w:t>
      </w:r>
      <w:r w:rsidR="00C544CF" w:rsidRPr="00C544CF">
        <w:rPr>
          <w:rFonts w:cstheme="minorHAnsi"/>
          <w:bCs/>
        </w:rPr>
        <w:t>The return fire is tremendous. The man on her right goes down Arrow penetrating his throat and back out the other side. Lauriella winces as she sees his dead form and holds her hand up in a fist, meaning that she wants to stop fir</w:t>
      </w:r>
      <w:r>
        <w:rPr>
          <w:rFonts w:cstheme="minorHAnsi"/>
          <w:bCs/>
        </w:rPr>
        <w:t>ing</w:t>
      </w:r>
      <w:r w:rsidR="00C544CF" w:rsidRPr="00C544CF">
        <w:rPr>
          <w:rFonts w:cstheme="minorHAnsi"/>
          <w:bCs/>
        </w:rPr>
        <w:t>.</w:t>
      </w:r>
    </w:p>
    <w:p w14:paraId="4D1E3DC6" w14:textId="1FDE2B1A" w:rsidR="00C544CF" w:rsidRPr="00C544CF" w:rsidRDefault="001A0FB0" w:rsidP="00C544CF">
      <w:pPr>
        <w:rPr>
          <w:rFonts w:cstheme="minorHAnsi"/>
          <w:bCs/>
        </w:rPr>
      </w:pPr>
      <w:r>
        <w:rPr>
          <w:rFonts w:cstheme="minorHAnsi"/>
          <w:bCs/>
        </w:rPr>
        <w:t xml:space="preserve">     </w:t>
      </w:r>
      <w:r w:rsidR="00C544CF" w:rsidRPr="00C544CF">
        <w:rPr>
          <w:rFonts w:cstheme="minorHAnsi"/>
          <w:bCs/>
        </w:rPr>
        <w:t>She watches the ship they fired upon twice. After a minute she sees a red glow along the mainsail. It has caught fire. The ship flounders and loses speed. Lauriella looks at the others and shouts out, “All hands prepare for a bump!”</w:t>
      </w:r>
    </w:p>
    <w:p w14:paraId="2DDF3032" w14:textId="7B6C4895" w:rsidR="00C544CF" w:rsidRPr="00C544CF" w:rsidRDefault="001A0FB0" w:rsidP="00C544CF">
      <w:pPr>
        <w:rPr>
          <w:rFonts w:cstheme="minorHAnsi"/>
          <w:bCs/>
        </w:rPr>
      </w:pPr>
      <w:r>
        <w:rPr>
          <w:rFonts w:cstheme="minorHAnsi"/>
          <w:bCs/>
        </w:rPr>
        <w:t xml:space="preserve">     </w:t>
      </w:r>
      <w:r w:rsidR="00C544CF" w:rsidRPr="00C544CF">
        <w:rPr>
          <w:rFonts w:cstheme="minorHAnsi"/>
          <w:bCs/>
        </w:rPr>
        <w:t>She waits as the call is carried down the ship length from her crew. As they hunker down in their positions, she calls up a spell while measuring the distance between her ship and the one pursuing ship that can catch her. She casts a spell off the aft of her ship between hers and theirs. The spell is gust of wind.</w:t>
      </w:r>
    </w:p>
    <w:p w14:paraId="11C31950" w14:textId="3B09303E" w:rsidR="00C544CF" w:rsidRPr="00C544CF" w:rsidRDefault="001A0FB0" w:rsidP="00C544CF">
      <w:pPr>
        <w:rPr>
          <w:rFonts w:cstheme="minorHAnsi"/>
          <w:bCs/>
        </w:rPr>
      </w:pPr>
      <w:r>
        <w:rPr>
          <w:rFonts w:cstheme="minorHAnsi"/>
          <w:bCs/>
        </w:rPr>
        <w:t xml:space="preserve">     </w:t>
      </w:r>
      <w:r w:rsidR="00C544CF" w:rsidRPr="00C544CF">
        <w:rPr>
          <w:rFonts w:cstheme="minorHAnsi"/>
          <w:bCs/>
        </w:rPr>
        <w:t xml:space="preserve">As her sails fill up the pursuers ships sails sink and go flat. The </w:t>
      </w:r>
      <w:r>
        <w:rPr>
          <w:rFonts w:cstheme="minorHAnsi"/>
          <w:bCs/>
        </w:rPr>
        <w:t>M</w:t>
      </w:r>
      <w:r w:rsidR="00C544CF" w:rsidRPr="00C544CF">
        <w:rPr>
          <w:rFonts w:cstheme="minorHAnsi"/>
          <w:bCs/>
        </w:rPr>
        <w:t xml:space="preserve">oonflower powered now by her magic makes almost </w:t>
      </w:r>
      <w:r>
        <w:rPr>
          <w:rFonts w:cstheme="minorHAnsi"/>
          <w:bCs/>
        </w:rPr>
        <w:t>fourteen</w:t>
      </w:r>
      <w:r w:rsidR="00C544CF" w:rsidRPr="00C544CF">
        <w:rPr>
          <w:rFonts w:cstheme="minorHAnsi"/>
          <w:bCs/>
        </w:rPr>
        <w:t xml:space="preserve"> knots while the pirate ship flounders. Lauriella breathes a sigh of relief and rushes to the wheel.</w:t>
      </w:r>
    </w:p>
    <w:p w14:paraId="422D362A" w14:textId="6B3680E0" w:rsidR="00C544CF" w:rsidRPr="00C544CF" w:rsidRDefault="001A0FB0" w:rsidP="00C544CF">
      <w:pPr>
        <w:rPr>
          <w:rFonts w:cstheme="minorHAnsi"/>
          <w:bCs/>
        </w:rPr>
      </w:pPr>
      <w:r>
        <w:rPr>
          <w:rFonts w:cstheme="minorHAnsi"/>
          <w:bCs/>
        </w:rPr>
        <w:t xml:space="preserve">     </w:t>
      </w:r>
      <w:r w:rsidR="00C544CF" w:rsidRPr="00C544CF">
        <w:rPr>
          <w:rFonts w:cstheme="minorHAnsi"/>
          <w:bCs/>
        </w:rPr>
        <w:t>At three in the morn the pirate ship comes back into view. Lauriella again wakes up the whole of the crew. Cyr comes by her side, “They back”</w:t>
      </w:r>
    </w:p>
    <w:p w14:paraId="68117110" w14:textId="481F9501" w:rsidR="00C544CF" w:rsidRPr="00C544CF" w:rsidRDefault="001A0FB0" w:rsidP="00C544CF">
      <w:pPr>
        <w:rPr>
          <w:rFonts w:cstheme="minorHAnsi"/>
          <w:bCs/>
        </w:rPr>
      </w:pPr>
      <w:r>
        <w:rPr>
          <w:rFonts w:cstheme="minorHAnsi"/>
          <w:bCs/>
        </w:rPr>
        <w:t xml:space="preserve">     </w:t>
      </w:r>
      <w:r w:rsidR="00C544CF" w:rsidRPr="00C544CF">
        <w:rPr>
          <w:rFonts w:cstheme="minorHAnsi"/>
          <w:bCs/>
        </w:rPr>
        <w:t>“Persistent devils. Means they know who we are. This ship is the only one of its kind, so they be wanting it bad.”</w:t>
      </w:r>
    </w:p>
    <w:p w14:paraId="1C50047E" w14:textId="4E04B0A0" w:rsidR="00C544CF" w:rsidRPr="00C544CF" w:rsidRDefault="001A0FB0" w:rsidP="00C544CF">
      <w:pPr>
        <w:rPr>
          <w:rFonts w:cstheme="minorHAnsi"/>
          <w:bCs/>
        </w:rPr>
      </w:pPr>
      <w:r>
        <w:rPr>
          <w:rFonts w:cstheme="minorHAnsi"/>
          <w:bCs/>
        </w:rPr>
        <w:t xml:space="preserve">     </w:t>
      </w:r>
      <w:r w:rsidR="00C544CF" w:rsidRPr="00C544CF">
        <w:rPr>
          <w:rFonts w:cstheme="minorHAnsi"/>
          <w:bCs/>
        </w:rPr>
        <w:t xml:space="preserve">Cyr considers, “What be the last </w:t>
      </w:r>
      <w:r>
        <w:rPr>
          <w:rFonts w:cstheme="minorHAnsi"/>
          <w:bCs/>
        </w:rPr>
        <w:t>five</w:t>
      </w:r>
      <w:r w:rsidR="00C544CF" w:rsidRPr="00C544CF">
        <w:rPr>
          <w:rFonts w:cstheme="minorHAnsi"/>
          <w:bCs/>
        </w:rPr>
        <w:t xml:space="preserve"> docks?”</w:t>
      </w:r>
    </w:p>
    <w:p w14:paraId="54ADA6FB" w14:textId="77777777" w:rsidR="001A0FB0" w:rsidRDefault="001A0FB0" w:rsidP="00C544CF">
      <w:pPr>
        <w:rPr>
          <w:rFonts w:cstheme="minorHAnsi"/>
          <w:bCs/>
        </w:rPr>
      </w:pPr>
      <w:r>
        <w:rPr>
          <w:rFonts w:cstheme="minorHAnsi"/>
          <w:bCs/>
        </w:rPr>
        <w:t xml:space="preserve">     </w:t>
      </w:r>
      <w:r w:rsidR="00C544CF" w:rsidRPr="00C544CF">
        <w:rPr>
          <w:rFonts w:cstheme="minorHAnsi"/>
          <w:bCs/>
        </w:rPr>
        <w:t xml:space="preserve">“Westgate, </w:t>
      </w:r>
      <w:r>
        <w:rPr>
          <w:rFonts w:cstheme="minorHAnsi"/>
          <w:bCs/>
        </w:rPr>
        <w:t>Immersea</w:t>
      </w:r>
      <w:r w:rsidR="00C544CF" w:rsidRPr="00C544CF">
        <w:rPr>
          <w:rFonts w:cstheme="minorHAnsi"/>
          <w:bCs/>
        </w:rPr>
        <w:t>,</w:t>
      </w:r>
      <w:r>
        <w:rPr>
          <w:rFonts w:cstheme="minorHAnsi"/>
          <w:bCs/>
        </w:rPr>
        <w:t xml:space="preserve"> Home port Skuld,</w:t>
      </w:r>
      <w:r w:rsidR="00C544CF" w:rsidRPr="00C544CF">
        <w:rPr>
          <w:rFonts w:cstheme="minorHAnsi"/>
          <w:bCs/>
        </w:rPr>
        <w:t xml:space="preserve"> Westgate again, and then that small port in Thesk.”</w:t>
      </w:r>
    </w:p>
    <w:p w14:paraId="568441BC" w14:textId="7D0B6A35" w:rsidR="00C544CF" w:rsidRPr="00C544CF" w:rsidRDefault="001A0FB0" w:rsidP="00C544CF">
      <w:pPr>
        <w:rPr>
          <w:rFonts w:cstheme="minorHAnsi"/>
          <w:bCs/>
        </w:rPr>
      </w:pPr>
      <w:r>
        <w:rPr>
          <w:rFonts w:cstheme="minorHAnsi"/>
          <w:bCs/>
        </w:rPr>
        <w:t xml:space="preserve">     </w:t>
      </w:r>
      <w:r w:rsidR="00C544CF" w:rsidRPr="00C544CF">
        <w:rPr>
          <w:rFonts w:cstheme="minorHAnsi"/>
          <w:bCs/>
        </w:rPr>
        <w:t>“Then it be Westgate, Ma’am.”</w:t>
      </w:r>
    </w:p>
    <w:p w14:paraId="2254F482" w14:textId="2E3E3C73" w:rsidR="00C544CF" w:rsidRPr="00C544CF" w:rsidRDefault="001A0FB0" w:rsidP="00C544CF">
      <w:pPr>
        <w:rPr>
          <w:rFonts w:cstheme="minorHAnsi"/>
          <w:bCs/>
        </w:rPr>
      </w:pPr>
      <w:r>
        <w:rPr>
          <w:rFonts w:cstheme="minorHAnsi"/>
          <w:bCs/>
        </w:rPr>
        <w:t xml:space="preserve">     </w:t>
      </w:r>
      <w:r w:rsidR="00C544CF" w:rsidRPr="00C544CF">
        <w:rPr>
          <w:rFonts w:cstheme="minorHAnsi"/>
          <w:bCs/>
        </w:rPr>
        <w:t xml:space="preserve">“That’s what I be figuring. Other captain is good. He ride up on us again and even though we be the fastest schooner to freight ratio he’s a sloop that can most likely make </w:t>
      </w:r>
      <w:r>
        <w:rPr>
          <w:rFonts w:cstheme="minorHAnsi"/>
          <w:bCs/>
        </w:rPr>
        <w:t>fifteen</w:t>
      </w:r>
      <w:r w:rsidR="00C544CF" w:rsidRPr="00C544CF">
        <w:rPr>
          <w:rFonts w:cstheme="minorHAnsi"/>
          <w:bCs/>
        </w:rPr>
        <w:t xml:space="preserve"> knots if’in he has the wind.”</w:t>
      </w:r>
    </w:p>
    <w:p w14:paraId="774480E2" w14:textId="35961533" w:rsidR="00C544CF" w:rsidRPr="00C544CF" w:rsidRDefault="001A0FB0" w:rsidP="00C544CF">
      <w:pPr>
        <w:rPr>
          <w:rFonts w:cstheme="minorHAnsi"/>
          <w:bCs/>
        </w:rPr>
      </w:pPr>
      <w:r>
        <w:rPr>
          <w:rFonts w:cstheme="minorHAnsi"/>
          <w:bCs/>
        </w:rPr>
        <w:t xml:space="preserve">     </w:t>
      </w:r>
      <w:r w:rsidR="00C544CF" w:rsidRPr="00C544CF">
        <w:rPr>
          <w:rFonts w:cstheme="minorHAnsi"/>
          <w:bCs/>
        </w:rPr>
        <w:t>Cry goes to the current chart on the navigator’s table. He studies it, “We be close to the island of Lurath, Ma’am”</w:t>
      </w:r>
    </w:p>
    <w:p w14:paraId="28AED8D3" w14:textId="298D3617" w:rsidR="00C544CF" w:rsidRPr="00C544CF" w:rsidRDefault="001A0FB0" w:rsidP="00C544CF">
      <w:pPr>
        <w:rPr>
          <w:rFonts w:cstheme="minorHAnsi"/>
          <w:bCs/>
        </w:rPr>
      </w:pPr>
      <w:r>
        <w:rPr>
          <w:rFonts w:cstheme="minorHAnsi"/>
          <w:bCs/>
        </w:rPr>
        <w:t xml:space="preserve">     </w:t>
      </w:r>
      <w:r w:rsidR="00C544CF" w:rsidRPr="00C544CF">
        <w:rPr>
          <w:rFonts w:cstheme="minorHAnsi"/>
          <w:bCs/>
        </w:rPr>
        <w:t>“Too many ships have disappeared near that island. You know the lore, Lieutenant!”</w:t>
      </w:r>
    </w:p>
    <w:p w14:paraId="3FEE64F1" w14:textId="5E84C9A9" w:rsidR="00C544CF" w:rsidRPr="00C544CF" w:rsidRDefault="001A0FB0" w:rsidP="00C544CF">
      <w:pPr>
        <w:rPr>
          <w:rFonts w:cstheme="minorHAnsi"/>
          <w:bCs/>
        </w:rPr>
      </w:pPr>
      <w:r>
        <w:rPr>
          <w:rFonts w:cstheme="minorHAnsi"/>
          <w:bCs/>
        </w:rPr>
        <w:t xml:space="preserve">     </w:t>
      </w:r>
      <w:r w:rsidR="00C544CF" w:rsidRPr="00C544CF">
        <w:rPr>
          <w:rFonts w:cstheme="minorHAnsi"/>
          <w:bCs/>
        </w:rPr>
        <w:t>“Do we really have a choice captain!”</w:t>
      </w:r>
    </w:p>
    <w:p w14:paraId="0D79398C" w14:textId="204C59C3" w:rsidR="00C544CF" w:rsidRPr="00C544CF" w:rsidRDefault="001A0FB0" w:rsidP="00C544CF">
      <w:pPr>
        <w:rPr>
          <w:rFonts w:cstheme="minorHAnsi"/>
          <w:bCs/>
        </w:rPr>
      </w:pPr>
      <w:r>
        <w:rPr>
          <w:rFonts w:cstheme="minorHAnsi"/>
          <w:bCs/>
        </w:rPr>
        <w:t xml:space="preserve">     </w:t>
      </w:r>
      <w:r w:rsidR="00C544CF" w:rsidRPr="00C544CF">
        <w:rPr>
          <w:rFonts w:cstheme="minorHAnsi"/>
          <w:bCs/>
        </w:rPr>
        <w:t>Lauriella sighs, “FINE! We go through the spoon to Lurath mayhap find a place to hide!”</w:t>
      </w:r>
    </w:p>
    <w:p w14:paraId="7EA172FE" w14:textId="1DA4B734" w:rsidR="00C544CF" w:rsidRPr="00C544CF" w:rsidRDefault="001A0FB0" w:rsidP="00C544CF">
      <w:pPr>
        <w:rPr>
          <w:rFonts w:cstheme="minorHAnsi"/>
          <w:bCs/>
        </w:rPr>
      </w:pPr>
      <w:r>
        <w:rPr>
          <w:rFonts w:cstheme="minorHAnsi"/>
          <w:bCs/>
        </w:rPr>
        <w:t xml:space="preserve">     </w:t>
      </w:r>
      <w:r w:rsidR="00C544CF" w:rsidRPr="00C544CF">
        <w:rPr>
          <w:rFonts w:cstheme="minorHAnsi"/>
          <w:bCs/>
        </w:rPr>
        <w:t>“Aye, Capt!”</w:t>
      </w:r>
    </w:p>
    <w:p w14:paraId="3B887C9F" w14:textId="643862AB" w:rsidR="00C544CF" w:rsidRPr="00C544CF" w:rsidRDefault="001A0FB0" w:rsidP="00C544CF">
      <w:pPr>
        <w:rPr>
          <w:rFonts w:cstheme="minorHAnsi"/>
          <w:bCs/>
        </w:rPr>
      </w:pPr>
      <w:r>
        <w:rPr>
          <w:rFonts w:cstheme="minorHAnsi"/>
          <w:bCs/>
        </w:rPr>
        <w:t xml:space="preserve">     </w:t>
      </w:r>
      <w:r w:rsidR="00C544CF" w:rsidRPr="00C544CF">
        <w:rPr>
          <w:rFonts w:cstheme="minorHAnsi"/>
          <w:bCs/>
        </w:rPr>
        <w:t>“You be knowing now we be surrounded!”</w:t>
      </w:r>
    </w:p>
    <w:p w14:paraId="6E643FEB" w14:textId="4FCB4800" w:rsidR="00C544CF" w:rsidRPr="00C544CF" w:rsidRDefault="001A0FB0" w:rsidP="00C544CF">
      <w:pPr>
        <w:rPr>
          <w:rFonts w:cstheme="minorHAnsi"/>
          <w:bCs/>
        </w:rPr>
      </w:pPr>
      <w:r>
        <w:rPr>
          <w:rFonts w:cstheme="minorHAnsi"/>
          <w:bCs/>
        </w:rPr>
        <w:t xml:space="preserve">     </w:t>
      </w:r>
      <w:r w:rsidR="00C544CF" w:rsidRPr="00C544CF">
        <w:rPr>
          <w:rFonts w:cstheme="minorHAnsi"/>
          <w:bCs/>
        </w:rPr>
        <w:t>“We got you, Ma’am!”</w:t>
      </w:r>
    </w:p>
    <w:p w14:paraId="508E333D" w14:textId="32D85CEF" w:rsidR="00C544CF" w:rsidRPr="00C544CF" w:rsidRDefault="001A0FB0" w:rsidP="00C544CF">
      <w:pPr>
        <w:rPr>
          <w:rFonts w:cstheme="minorHAnsi"/>
          <w:bCs/>
        </w:rPr>
      </w:pPr>
      <w:r>
        <w:rPr>
          <w:rFonts w:cstheme="minorHAnsi"/>
          <w:bCs/>
        </w:rPr>
        <w:t xml:space="preserve">     </w:t>
      </w:r>
      <w:r w:rsidR="00C544CF" w:rsidRPr="00C544CF">
        <w:rPr>
          <w:rFonts w:cstheme="minorHAnsi"/>
          <w:bCs/>
        </w:rPr>
        <w:t>“Fuck you, Cyr!”</w:t>
      </w:r>
    </w:p>
    <w:p w14:paraId="00BFE382" w14:textId="5378BC79" w:rsidR="00C544CF" w:rsidRPr="00C544CF" w:rsidRDefault="001A0FB0" w:rsidP="00C544CF">
      <w:pPr>
        <w:rPr>
          <w:rFonts w:cstheme="minorHAnsi"/>
          <w:bCs/>
        </w:rPr>
      </w:pPr>
      <w:r>
        <w:rPr>
          <w:rFonts w:cstheme="minorHAnsi"/>
          <w:bCs/>
        </w:rPr>
        <w:t xml:space="preserve">     </w:t>
      </w:r>
      <w:r w:rsidR="00C544CF" w:rsidRPr="00C544CF">
        <w:rPr>
          <w:rFonts w:cstheme="minorHAnsi"/>
          <w:bCs/>
        </w:rPr>
        <w:t>“Only in my dreams, Capt. Zard your husband and your wife</w:t>
      </w:r>
      <w:r>
        <w:rPr>
          <w:rFonts w:cstheme="minorHAnsi"/>
          <w:bCs/>
        </w:rPr>
        <w:t xml:space="preserve"> Cristine</w:t>
      </w:r>
      <w:r w:rsidR="00C544CF" w:rsidRPr="00C544CF">
        <w:rPr>
          <w:rFonts w:cstheme="minorHAnsi"/>
          <w:bCs/>
        </w:rPr>
        <w:t xml:space="preserve"> would be disapproving and I nea want to come between those two.”</w:t>
      </w:r>
    </w:p>
    <w:p w14:paraId="5B823556" w14:textId="14AB9ECF" w:rsidR="00C544CF" w:rsidRPr="00C544CF" w:rsidRDefault="001A0FB0" w:rsidP="00C544CF">
      <w:pPr>
        <w:rPr>
          <w:rFonts w:cstheme="minorHAnsi"/>
          <w:bCs/>
        </w:rPr>
      </w:pPr>
      <w:r>
        <w:rPr>
          <w:rFonts w:cstheme="minorHAnsi"/>
          <w:bCs/>
        </w:rPr>
        <w:t xml:space="preserve">     </w:t>
      </w:r>
      <w:r w:rsidR="00C544CF" w:rsidRPr="00C544CF">
        <w:rPr>
          <w:rFonts w:cstheme="minorHAnsi"/>
          <w:bCs/>
        </w:rPr>
        <w:t>“Smart man.”</w:t>
      </w:r>
    </w:p>
    <w:p w14:paraId="4EDC2EDF" w14:textId="0EC00A9D" w:rsidR="00C544CF" w:rsidRPr="00C544CF" w:rsidRDefault="001A0FB0" w:rsidP="00C544CF">
      <w:pPr>
        <w:rPr>
          <w:rFonts w:cstheme="minorHAnsi"/>
          <w:bCs/>
        </w:rPr>
      </w:pPr>
      <w:r>
        <w:rPr>
          <w:rFonts w:cstheme="minorHAnsi"/>
          <w:bCs/>
        </w:rPr>
        <w:t xml:space="preserve">     </w:t>
      </w:r>
      <w:r w:rsidR="00C544CF" w:rsidRPr="00C544CF">
        <w:rPr>
          <w:rFonts w:cstheme="minorHAnsi"/>
          <w:bCs/>
        </w:rPr>
        <w:t>“Aye, Capt!”</w:t>
      </w:r>
    </w:p>
    <w:p w14:paraId="265A12CE" w14:textId="0D5E3B03" w:rsidR="00C544CF" w:rsidRPr="00C544CF" w:rsidRDefault="001A0FB0" w:rsidP="00C544CF">
      <w:pPr>
        <w:rPr>
          <w:rFonts w:cstheme="minorHAnsi"/>
          <w:bCs/>
        </w:rPr>
      </w:pPr>
      <w:r>
        <w:rPr>
          <w:rFonts w:cstheme="minorHAnsi"/>
          <w:bCs/>
        </w:rPr>
        <w:lastRenderedPageBreak/>
        <w:t xml:space="preserve">     </w:t>
      </w:r>
      <w:r w:rsidR="00C544CF" w:rsidRPr="00C544CF">
        <w:rPr>
          <w:rFonts w:cstheme="minorHAnsi"/>
          <w:bCs/>
        </w:rPr>
        <w:t>Lauriella cuts west into the interior of the pirate islands. Cyr changes charts as they go and triangulates the stars with his sextet, compass, and the water clock. Calling out positions as she steers the ship at her wheel. As they get within ten miles from the island of Lurath; a mist appears in front of them. Lauriella shakes as she senses the magic within the towering cloud bank in front of her, “The mist is magic! Where is the pirate?”</w:t>
      </w:r>
    </w:p>
    <w:p w14:paraId="7F834DBA" w14:textId="6D6599E8" w:rsidR="00C544CF" w:rsidRPr="00C544CF" w:rsidRDefault="001A0FB0" w:rsidP="00C544CF">
      <w:pPr>
        <w:rPr>
          <w:rFonts w:cstheme="minorHAnsi"/>
          <w:bCs/>
        </w:rPr>
      </w:pPr>
      <w:r>
        <w:rPr>
          <w:rFonts w:cstheme="minorHAnsi"/>
          <w:bCs/>
        </w:rPr>
        <w:t xml:space="preserve">     </w:t>
      </w:r>
      <w:r w:rsidR="00C544CF" w:rsidRPr="00C544CF">
        <w:rPr>
          <w:rFonts w:cstheme="minorHAnsi"/>
          <w:bCs/>
        </w:rPr>
        <w:t>Cyr calls out, “almost in bow shot, Ma’am!”</w:t>
      </w:r>
    </w:p>
    <w:p w14:paraId="08C94FCE" w14:textId="2319EED0" w:rsidR="00C544CF" w:rsidRPr="00C544CF" w:rsidRDefault="001A0FB0" w:rsidP="00C544CF">
      <w:pPr>
        <w:rPr>
          <w:rFonts w:cstheme="minorHAnsi"/>
          <w:bCs/>
        </w:rPr>
      </w:pPr>
      <w:r>
        <w:rPr>
          <w:rFonts w:cstheme="minorHAnsi"/>
          <w:bCs/>
        </w:rPr>
        <w:t xml:space="preserve">     </w:t>
      </w:r>
      <w:r w:rsidR="00C544CF" w:rsidRPr="00C544CF">
        <w:rPr>
          <w:rFonts w:cstheme="minorHAnsi"/>
          <w:bCs/>
        </w:rPr>
        <w:t>Lauriella purses her lips and calls out to the crew, “GET THE LONG POLES OUT AND THE PLUMB! WE GO TO UNCHARTED WATERS! TRIM THE SAILS DOWN TO NOTHING ONCE WE HIT THE MIST!”</w:t>
      </w:r>
    </w:p>
    <w:p w14:paraId="673D2845" w14:textId="76C2095E" w:rsidR="00C544CF" w:rsidRPr="00C544CF" w:rsidRDefault="001A0FB0" w:rsidP="00C544CF">
      <w:pPr>
        <w:rPr>
          <w:rFonts w:cstheme="minorHAnsi"/>
          <w:bCs/>
        </w:rPr>
      </w:pPr>
      <w:r>
        <w:rPr>
          <w:rFonts w:cstheme="minorHAnsi"/>
          <w:bCs/>
        </w:rPr>
        <w:t xml:space="preserve">     </w:t>
      </w:r>
      <w:r w:rsidR="00C544CF" w:rsidRPr="00C544CF">
        <w:rPr>
          <w:rFonts w:cstheme="minorHAnsi"/>
          <w:bCs/>
        </w:rPr>
        <w:t xml:space="preserve">The ship without her sails starts to slow. The pirate makes a sudden turn to avoid the mist which is called out. Lauriella is pleased that she once again out maneuvered a pirate even though the pirate was faster. The pleasure of victory is cut short as the magic of the mist </w:t>
      </w:r>
      <w:r>
        <w:rPr>
          <w:rFonts w:cstheme="minorHAnsi"/>
          <w:bCs/>
        </w:rPr>
        <w:t>harasses</w:t>
      </w:r>
      <w:r w:rsidR="00C544CF" w:rsidRPr="00C544CF">
        <w:rPr>
          <w:rFonts w:cstheme="minorHAnsi"/>
          <w:bCs/>
        </w:rPr>
        <w:t xml:space="preserve"> her tuned senses.</w:t>
      </w:r>
    </w:p>
    <w:p w14:paraId="71BB68C7" w14:textId="6CA479D3" w:rsidR="00C544CF" w:rsidRPr="00C544CF" w:rsidRDefault="001A0FB0" w:rsidP="00C544CF">
      <w:pPr>
        <w:rPr>
          <w:rFonts w:cstheme="minorHAnsi"/>
          <w:bCs/>
        </w:rPr>
      </w:pPr>
      <w:r>
        <w:rPr>
          <w:rFonts w:cstheme="minorHAnsi"/>
          <w:bCs/>
        </w:rPr>
        <w:t xml:space="preserve">     </w:t>
      </w:r>
      <w:r w:rsidR="00C544CF" w:rsidRPr="00C544CF">
        <w:rPr>
          <w:rFonts w:cstheme="minorHAnsi"/>
          <w:bCs/>
        </w:rPr>
        <w:t>Lauriella a general mage but attuned particularly to negative energy and necromancy starts to feel pins and needles as a foreign type of magic starts to assault her. She collapses at the wheel while seeing others of her crew start to, (in her eyes suddenly start to age, drastically.)</w:t>
      </w:r>
    </w:p>
    <w:p w14:paraId="692DBBB6" w14:textId="545D871B" w:rsidR="00C544CF" w:rsidRDefault="001A0FB0" w:rsidP="00C544CF">
      <w:pPr>
        <w:rPr>
          <w:rFonts w:cstheme="minorHAnsi"/>
          <w:bCs/>
        </w:rPr>
      </w:pPr>
      <w:r>
        <w:rPr>
          <w:rFonts w:cstheme="minorHAnsi"/>
          <w:bCs/>
        </w:rPr>
        <w:t xml:space="preserve">     </w:t>
      </w:r>
      <w:r w:rsidR="00C544CF" w:rsidRPr="00C544CF">
        <w:rPr>
          <w:rFonts w:cstheme="minorHAnsi"/>
          <w:bCs/>
        </w:rPr>
        <w:t>Cyr another elf starts to attend to her collapse body is himself consumed by the mist, as the magical nature of the cloud overwhelms him.</w:t>
      </w:r>
    </w:p>
    <w:p w14:paraId="2314EA81" w14:textId="74752C94" w:rsidR="001A0FB0" w:rsidRDefault="001A0FB0" w:rsidP="00C544CF">
      <w:pPr>
        <w:rPr>
          <w:rFonts w:cstheme="minorHAnsi"/>
          <w:bCs/>
        </w:rPr>
      </w:pPr>
    </w:p>
    <w:p w14:paraId="7471B49C" w14:textId="77777777" w:rsidR="001A0FB0" w:rsidRPr="001A0FB0" w:rsidRDefault="001A0FB0" w:rsidP="001A0FB0">
      <w:pPr>
        <w:rPr>
          <w:rFonts w:cstheme="minorHAnsi"/>
          <w:bCs/>
        </w:rPr>
      </w:pPr>
      <w:r>
        <w:rPr>
          <w:rFonts w:cstheme="minorHAnsi"/>
          <w:bCs/>
        </w:rPr>
        <w:t xml:space="preserve">     </w:t>
      </w:r>
      <w:r w:rsidRPr="001A0FB0">
        <w:rPr>
          <w:rFonts w:cstheme="minorHAnsi"/>
          <w:bCs/>
        </w:rPr>
        <w:t>Lauriella wakes up with her head thumping. As she stands, she sees no one in sight. She rings the ship bell. After a moment Cyr runs to the wheel and makes a stiff salute. Lauriella asks, “What’s our situation Lieutenant?”</w:t>
      </w:r>
    </w:p>
    <w:p w14:paraId="0A00496B" w14:textId="18508402" w:rsidR="001A0FB0" w:rsidRPr="001A0FB0" w:rsidRDefault="001A0FB0" w:rsidP="001A0FB0">
      <w:pPr>
        <w:rPr>
          <w:rFonts w:cstheme="minorHAnsi"/>
          <w:bCs/>
        </w:rPr>
      </w:pPr>
      <w:r>
        <w:rPr>
          <w:rFonts w:cstheme="minorHAnsi"/>
          <w:bCs/>
        </w:rPr>
        <w:t xml:space="preserve">     </w:t>
      </w:r>
      <w:r w:rsidRPr="001A0FB0">
        <w:rPr>
          <w:rFonts w:cstheme="minorHAnsi"/>
          <w:bCs/>
        </w:rPr>
        <w:t>“Crew is down below, Ma’am. Something strange happening.”</w:t>
      </w:r>
    </w:p>
    <w:p w14:paraId="3E51B35C" w14:textId="1A7AAD98" w:rsidR="001A0FB0" w:rsidRPr="001A0FB0" w:rsidRDefault="001A0FB0" w:rsidP="001A0FB0">
      <w:pPr>
        <w:rPr>
          <w:rFonts w:cstheme="minorHAnsi"/>
          <w:bCs/>
        </w:rPr>
      </w:pPr>
      <w:r>
        <w:rPr>
          <w:rFonts w:cstheme="minorHAnsi"/>
          <w:bCs/>
        </w:rPr>
        <w:t xml:space="preserve">     </w:t>
      </w:r>
      <w:r w:rsidRPr="001A0FB0">
        <w:rPr>
          <w:rFonts w:cstheme="minorHAnsi"/>
          <w:bCs/>
        </w:rPr>
        <w:t>“At ease and speak plainly, Cry. I have no tolerance tonight.”</w:t>
      </w:r>
    </w:p>
    <w:p w14:paraId="33C143D5" w14:textId="76C234CD" w:rsidR="001A0FB0" w:rsidRPr="001A0FB0" w:rsidRDefault="001A0FB0" w:rsidP="001A0FB0">
      <w:pPr>
        <w:rPr>
          <w:rFonts w:cstheme="minorHAnsi"/>
          <w:bCs/>
        </w:rPr>
      </w:pPr>
      <w:r>
        <w:rPr>
          <w:rFonts w:cstheme="minorHAnsi"/>
          <w:bCs/>
        </w:rPr>
        <w:t xml:space="preserve">     </w:t>
      </w:r>
      <w:r w:rsidRPr="001A0FB0">
        <w:rPr>
          <w:rFonts w:cstheme="minorHAnsi"/>
          <w:bCs/>
        </w:rPr>
        <w:t>“I don’t know, Lauri. They seem to have all aged, gotten older somehow. I almost caught you as you fell but missed. You test your magic yet?”</w:t>
      </w:r>
    </w:p>
    <w:p w14:paraId="6CC5CDC8" w14:textId="3E1A2F64" w:rsidR="001A0FB0" w:rsidRPr="001A0FB0" w:rsidRDefault="001A0FB0" w:rsidP="001A0FB0">
      <w:pPr>
        <w:rPr>
          <w:rFonts w:cstheme="minorHAnsi"/>
          <w:bCs/>
        </w:rPr>
      </w:pPr>
      <w:r>
        <w:rPr>
          <w:rFonts w:cstheme="minorHAnsi"/>
          <w:bCs/>
        </w:rPr>
        <w:t xml:space="preserve">     </w:t>
      </w:r>
      <w:r w:rsidRPr="001A0FB0">
        <w:rPr>
          <w:rFonts w:cstheme="minorHAnsi"/>
          <w:bCs/>
        </w:rPr>
        <w:t>She tries a fourth level spell. It misfires. She tries a third (negative energy burst) and ends up mispronouncing the words ending in a fizzled spell. She tries</w:t>
      </w:r>
      <w:r>
        <w:rPr>
          <w:rFonts w:cstheme="minorHAnsi"/>
          <w:bCs/>
        </w:rPr>
        <w:t xml:space="preserve"> the spell</w:t>
      </w:r>
      <w:r w:rsidRPr="001A0FB0">
        <w:rPr>
          <w:rFonts w:cstheme="minorHAnsi"/>
          <w:bCs/>
        </w:rPr>
        <w:t xml:space="preserve"> </w:t>
      </w:r>
      <w:r>
        <w:rPr>
          <w:rFonts w:cstheme="minorHAnsi"/>
          <w:bCs/>
        </w:rPr>
        <w:t>C</w:t>
      </w:r>
      <w:r w:rsidRPr="001A0FB0">
        <w:rPr>
          <w:rFonts w:cstheme="minorHAnsi"/>
          <w:bCs/>
        </w:rPr>
        <w:t>at</w:t>
      </w:r>
      <w:r>
        <w:rPr>
          <w:rFonts w:cstheme="minorHAnsi"/>
          <w:bCs/>
        </w:rPr>
        <w:t>s</w:t>
      </w:r>
      <w:r w:rsidRPr="001A0FB0">
        <w:rPr>
          <w:rFonts w:cstheme="minorHAnsi"/>
          <w:bCs/>
        </w:rPr>
        <w:t xml:space="preserve"> </w:t>
      </w:r>
      <w:r>
        <w:rPr>
          <w:rFonts w:cstheme="minorHAnsi"/>
          <w:bCs/>
        </w:rPr>
        <w:t>G</w:t>
      </w:r>
      <w:r w:rsidRPr="001A0FB0">
        <w:rPr>
          <w:rFonts w:cstheme="minorHAnsi"/>
          <w:bCs/>
        </w:rPr>
        <w:t xml:space="preserve">race a simple </w:t>
      </w:r>
      <w:r>
        <w:rPr>
          <w:rFonts w:cstheme="minorHAnsi"/>
          <w:bCs/>
        </w:rPr>
        <w:t>second</w:t>
      </w:r>
      <w:r w:rsidRPr="001A0FB0">
        <w:rPr>
          <w:rFonts w:cstheme="minorHAnsi"/>
          <w:bCs/>
        </w:rPr>
        <w:t xml:space="preserve"> circle spell. Her mind goes blank. Finally, she tries a simple protection from evil spell. She feels the magical energy fill her body protectively. Lauriella sighs, “back to first circle. That head injury back </w:t>
      </w:r>
      <w:r w:rsidR="00AE6314">
        <w:rPr>
          <w:rFonts w:cstheme="minorHAnsi"/>
          <w:bCs/>
        </w:rPr>
        <w:t>centuries</w:t>
      </w:r>
      <w:r w:rsidRPr="001A0FB0">
        <w:rPr>
          <w:rFonts w:cstheme="minorHAnsi"/>
          <w:bCs/>
        </w:rPr>
        <w:t xml:space="preserve"> ago still affecting me magic. My magic has suddenly waned again as Selune wanes the next two weeks. I’m cursed I say.”</w:t>
      </w:r>
    </w:p>
    <w:p w14:paraId="3BE50665" w14:textId="02DAF7CF" w:rsidR="001A0FB0" w:rsidRPr="001A0FB0" w:rsidRDefault="00AE6314" w:rsidP="001A0FB0">
      <w:pPr>
        <w:rPr>
          <w:rFonts w:cstheme="minorHAnsi"/>
          <w:bCs/>
        </w:rPr>
      </w:pPr>
      <w:r>
        <w:rPr>
          <w:rFonts w:cstheme="minorHAnsi"/>
          <w:bCs/>
        </w:rPr>
        <w:t xml:space="preserve">     </w:t>
      </w:r>
      <w:r w:rsidR="001A0FB0" w:rsidRPr="001A0FB0">
        <w:rPr>
          <w:rFonts w:cstheme="minorHAnsi"/>
          <w:bCs/>
        </w:rPr>
        <w:t>“Having your head crushed in by a mainmast in a hurricane. Lucky to be alive, Capt.”</w:t>
      </w:r>
    </w:p>
    <w:p w14:paraId="2E392004" w14:textId="52C3B31B" w:rsidR="001A0FB0" w:rsidRPr="001A0FB0" w:rsidRDefault="00AE6314" w:rsidP="001A0FB0">
      <w:pPr>
        <w:rPr>
          <w:rFonts w:cstheme="minorHAnsi"/>
          <w:bCs/>
        </w:rPr>
      </w:pPr>
      <w:r>
        <w:rPr>
          <w:rFonts w:cstheme="minorHAnsi"/>
          <w:bCs/>
        </w:rPr>
        <w:t xml:space="preserve">     </w:t>
      </w:r>
      <w:r w:rsidR="001A0FB0" w:rsidRPr="001A0FB0">
        <w:rPr>
          <w:rFonts w:cstheme="minorHAnsi"/>
          <w:bCs/>
        </w:rPr>
        <w:t>“I know. Now! Get a latitude, position and bearing.”</w:t>
      </w:r>
    </w:p>
    <w:p w14:paraId="43874CF0" w14:textId="248CE355" w:rsidR="001A0FB0" w:rsidRPr="001A0FB0" w:rsidRDefault="00AE6314" w:rsidP="001A0FB0">
      <w:pPr>
        <w:rPr>
          <w:rFonts w:cstheme="minorHAnsi"/>
          <w:bCs/>
        </w:rPr>
      </w:pPr>
      <w:r>
        <w:rPr>
          <w:rFonts w:cstheme="minorHAnsi"/>
          <w:bCs/>
        </w:rPr>
        <w:t xml:space="preserve">     </w:t>
      </w:r>
      <w:r w:rsidR="001A0FB0" w:rsidRPr="001A0FB0">
        <w:rPr>
          <w:rFonts w:cstheme="minorHAnsi"/>
          <w:bCs/>
        </w:rPr>
        <w:t>The two watch the water clock while pulling out gnomish pocket watches. Lauriella counts down 3… 2… 1… Lock! They lock their watches. Cyr calls out “4.6 seconds!”</w:t>
      </w:r>
    </w:p>
    <w:p w14:paraId="57C76FF9" w14:textId="158DBEAB" w:rsidR="001A0FB0" w:rsidRPr="001A0FB0" w:rsidRDefault="00AE6314" w:rsidP="001A0FB0">
      <w:pPr>
        <w:rPr>
          <w:rFonts w:cstheme="minorHAnsi"/>
          <w:bCs/>
        </w:rPr>
      </w:pPr>
      <w:r>
        <w:rPr>
          <w:rFonts w:cstheme="minorHAnsi"/>
          <w:bCs/>
        </w:rPr>
        <w:t xml:space="preserve">     </w:t>
      </w:r>
      <w:r w:rsidR="001A0FB0" w:rsidRPr="001A0FB0">
        <w:rPr>
          <w:rFonts w:cstheme="minorHAnsi"/>
          <w:bCs/>
        </w:rPr>
        <w:t>Lauriella looks mystified, “Aye 4.5 for me. That puts us………… We need a new chart. Go to my cabin and bet the greater Torilian chart.”</w:t>
      </w:r>
    </w:p>
    <w:p w14:paraId="67EE6017" w14:textId="0D1F5807" w:rsidR="001A0FB0" w:rsidRPr="001A0FB0" w:rsidRDefault="00AE6314" w:rsidP="001A0FB0">
      <w:pPr>
        <w:rPr>
          <w:rFonts w:cstheme="minorHAnsi"/>
          <w:bCs/>
        </w:rPr>
      </w:pPr>
      <w:r>
        <w:rPr>
          <w:rFonts w:cstheme="minorHAnsi"/>
          <w:bCs/>
        </w:rPr>
        <w:t xml:space="preserve">      </w:t>
      </w:r>
      <w:r w:rsidR="001A0FB0" w:rsidRPr="001A0FB0">
        <w:rPr>
          <w:rFonts w:cstheme="minorHAnsi"/>
          <w:bCs/>
        </w:rPr>
        <w:t xml:space="preserve">Her lieutenant runs and gets a chart of the whole of Toril. </w:t>
      </w:r>
      <w:r w:rsidRPr="001A0FB0">
        <w:rPr>
          <w:rFonts w:cstheme="minorHAnsi"/>
          <w:bCs/>
        </w:rPr>
        <w:t>We</w:t>
      </w:r>
      <w:r w:rsidR="001A0FB0" w:rsidRPr="001A0FB0">
        <w:rPr>
          <w:rFonts w:cstheme="minorHAnsi"/>
          <w:bCs/>
        </w:rPr>
        <w:t xml:space="preserve"> either north at this latitude or we be south at this latitude. We just jumped </w:t>
      </w:r>
      <w:r>
        <w:rPr>
          <w:rFonts w:cstheme="minorHAnsi"/>
          <w:bCs/>
        </w:rPr>
        <w:t>three hundred</w:t>
      </w:r>
      <w:r w:rsidR="001A0FB0" w:rsidRPr="001A0FB0">
        <w:rPr>
          <w:rFonts w:cstheme="minorHAnsi"/>
          <w:bCs/>
        </w:rPr>
        <w:t xml:space="preserve"> miles longitude that be if the timings correct.”</w:t>
      </w:r>
    </w:p>
    <w:p w14:paraId="1525AB40" w14:textId="3A660053" w:rsidR="001A0FB0" w:rsidRPr="001A0FB0" w:rsidRDefault="00AE6314" w:rsidP="001A0FB0">
      <w:pPr>
        <w:rPr>
          <w:rFonts w:cstheme="minorHAnsi"/>
          <w:bCs/>
        </w:rPr>
      </w:pPr>
      <w:r>
        <w:rPr>
          <w:rFonts w:cstheme="minorHAnsi"/>
          <w:bCs/>
        </w:rPr>
        <w:t xml:space="preserve">     </w:t>
      </w:r>
      <w:r w:rsidR="001A0FB0" w:rsidRPr="001A0FB0">
        <w:rPr>
          <w:rFonts w:cstheme="minorHAnsi"/>
          <w:bCs/>
        </w:rPr>
        <w:t xml:space="preserve">“Some mad archmage jumped a whole ship </w:t>
      </w:r>
      <w:r>
        <w:rPr>
          <w:rFonts w:cstheme="minorHAnsi"/>
          <w:bCs/>
        </w:rPr>
        <w:t>three hundred</w:t>
      </w:r>
      <w:r w:rsidR="001A0FB0" w:rsidRPr="001A0FB0">
        <w:rPr>
          <w:rFonts w:cstheme="minorHAnsi"/>
          <w:bCs/>
        </w:rPr>
        <w:t xml:space="preserve"> miles?”</w:t>
      </w:r>
    </w:p>
    <w:p w14:paraId="3F971BAD" w14:textId="2ECBD098" w:rsidR="001A0FB0" w:rsidRPr="001A0FB0" w:rsidRDefault="00AE6314" w:rsidP="001A0FB0">
      <w:pPr>
        <w:rPr>
          <w:rFonts w:cstheme="minorHAnsi"/>
          <w:bCs/>
        </w:rPr>
      </w:pPr>
      <w:r>
        <w:rPr>
          <w:rFonts w:cstheme="minorHAnsi"/>
          <w:bCs/>
        </w:rPr>
        <w:t xml:space="preserve">     </w:t>
      </w:r>
      <w:r w:rsidR="001A0FB0" w:rsidRPr="001A0FB0">
        <w:rPr>
          <w:rFonts w:cstheme="minorHAnsi"/>
          <w:bCs/>
        </w:rPr>
        <w:t>Lauri winces, “I do na know yet, Cyr. Take a sextet reading on the Crown and again on the Centaur.”</w:t>
      </w:r>
    </w:p>
    <w:p w14:paraId="585473B7" w14:textId="331D164B" w:rsidR="001A0FB0" w:rsidRPr="001A0FB0" w:rsidRDefault="00AE6314" w:rsidP="001A0FB0">
      <w:pPr>
        <w:rPr>
          <w:rFonts w:cstheme="minorHAnsi"/>
          <w:bCs/>
        </w:rPr>
      </w:pPr>
      <w:r>
        <w:rPr>
          <w:rFonts w:cstheme="minorHAnsi"/>
          <w:bCs/>
        </w:rPr>
        <w:t xml:space="preserve">    </w:t>
      </w:r>
      <w:r w:rsidR="001A0FB0" w:rsidRPr="001A0FB0">
        <w:rPr>
          <w:rFonts w:cstheme="minorHAnsi"/>
          <w:bCs/>
        </w:rPr>
        <w:t>“I do not see the Centaur.”</w:t>
      </w:r>
    </w:p>
    <w:p w14:paraId="76227420" w14:textId="7E7ACD6F" w:rsidR="001A0FB0" w:rsidRPr="001A0FB0" w:rsidRDefault="007D1B2A" w:rsidP="001A0FB0">
      <w:pPr>
        <w:rPr>
          <w:rFonts w:cstheme="minorHAnsi"/>
          <w:bCs/>
        </w:rPr>
      </w:pPr>
      <w:r>
        <w:rPr>
          <w:rFonts w:cstheme="minorHAnsi"/>
          <w:bCs/>
        </w:rPr>
        <w:t xml:space="preserve">    </w:t>
      </w:r>
      <w:r w:rsidR="001A0FB0" w:rsidRPr="001A0FB0">
        <w:rPr>
          <w:rFonts w:cstheme="minorHAnsi"/>
          <w:bCs/>
        </w:rPr>
        <w:t>“Well now we know we north. Look for the seven stars of Selune.”</w:t>
      </w:r>
    </w:p>
    <w:p w14:paraId="5239E0F8" w14:textId="08D2EF4C" w:rsidR="001A0FB0" w:rsidRPr="001A0FB0" w:rsidRDefault="007D1B2A" w:rsidP="001A0FB0">
      <w:pPr>
        <w:rPr>
          <w:rFonts w:cstheme="minorHAnsi"/>
          <w:bCs/>
        </w:rPr>
      </w:pPr>
      <w:r>
        <w:rPr>
          <w:rFonts w:cstheme="minorHAnsi"/>
          <w:bCs/>
        </w:rPr>
        <w:t xml:space="preserve">     </w:t>
      </w:r>
      <w:r w:rsidR="001A0FB0" w:rsidRPr="001A0FB0">
        <w:rPr>
          <w:rFonts w:cstheme="minorHAnsi"/>
          <w:bCs/>
        </w:rPr>
        <w:t>“Aye got me a……………… Lauri? Stars are wrong?”</w:t>
      </w:r>
    </w:p>
    <w:p w14:paraId="51D8426B" w14:textId="74978957" w:rsidR="001A0FB0" w:rsidRPr="001A0FB0" w:rsidRDefault="007D1B2A" w:rsidP="001A0FB0">
      <w:pPr>
        <w:rPr>
          <w:rFonts w:cstheme="minorHAnsi"/>
          <w:bCs/>
        </w:rPr>
      </w:pPr>
      <w:r>
        <w:rPr>
          <w:rFonts w:cstheme="minorHAnsi"/>
          <w:bCs/>
        </w:rPr>
        <w:t xml:space="preserve">     </w:t>
      </w:r>
      <w:r w:rsidR="001A0FB0" w:rsidRPr="001A0FB0">
        <w:rPr>
          <w:rFonts w:cstheme="minorHAnsi"/>
          <w:bCs/>
        </w:rPr>
        <w:t>“What the hells you meaning wrong!”</w:t>
      </w:r>
    </w:p>
    <w:p w14:paraId="6A054946" w14:textId="39856911" w:rsidR="001A0FB0" w:rsidRPr="001A0FB0" w:rsidRDefault="007D1B2A" w:rsidP="001A0FB0">
      <w:pPr>
        <w:rPr>
          <w:rFonts w:cstheme="minorHAnsi"/>
          <w:bCs/>
        </w:rPr>
      </w:pPr>
      <w:r>
        <w:rPr>
          <w:rFonts w:cstheme="minorHAnsi"/>
          <w:bCs/>
        </w:rPr>
        <w:t xml:space="preserve">     </w:t>
      </w:r>
      <w:r w:rsidR="001A0FB0" w:rsidRPr="001A0FB0">
        <w:rPr>
          <w:rFonts w:cstheme="minorHAnsi"/>
          <w:bCs/>
        </w:rPr>
        <w:t>“Well, some are closer together and some are too far apart. Some by over 3minutes getting declinations and parallels now.”</w:t>
      </w:r>
    </w:p>
    <w:p w14:paraId="0B18D499" w14:textId="07F712BD" w:rsidR="001A0FB0" w:rsidRPr="001A0FB0" w:rsidRDefault="007D1B2A" w:rsidP="001A0FB0">
      <w:pPr>
        <w:rPr>
          <w:rFonts w:cstheme="minorHAnsi"/>
          <w:bCs/>
        </w:rPr>
      </w:pPr>
      <w:r>
        <w:rPr>
          <w:rFonts w:cstheme="minorHAnsi"/>
          <w:bCs/>
        </w:rPr>
        <w:t xml:space="preserve">     </w:t>
      </w:r>
      <w:r w:rsidRPr="001A0FB0">
        <w:rPr>
          <w:rFonts w:cstheme="minorHAnsi"/>
          <w:bCs/>
        </w:rPr>
        <w:t>Lauriella,</w:t>
      </w:r>
      <w:r w:rsidR="001A0FB0" w:rsidRPr="001A0FB0">
        <w:rPr>
          <w:rFonts w:cstheme="minorHAnsi"/>
          <w:bCs/>
        </w:rPr>
        <w:t xml:space="preserve"> now clearly </w:t>
      </w:r>
      <w:r w:rsidRPr="001A0FB0">
        <w:rPr>
          <w:rFonts w:cstheme="minorHAnsi"/>
          <w:bCs/>
        </w:rPr>
        <w:t>upset,</w:t>
      </w:r>
      <w:r w:rsidR="001A0FB0" w:rsidRPr="001A0FB0">
        <w:rPr>
          <w:rFonts w:cstheme="minorHAnsi"/>
          <w:bCs/>
        </w:rPr>
        <w:t xml:space="preserve"> grabs her own personal sextet hanging from the navigators stand. She measures the stars in the night sky of the two constellations. Both are off by slight margins in the eyes of </w:t>
      </w:r>
      <w:r w:rsidR="001A0FB0" w:rsidRPr="001A0FB0">
        <w:rPr>
          <w:rFonts w:cstheme="minorHAnsi"/>
          <w:bCs/>
        </w:rPr>
        <w:lastRenderedPageBreak/>
        <w:t xml:space="preserve">someone </w:t>
      </w:r>
      <w:r w:rsidRPr="001A0FB0">
        <w:rPr>
          <w:rFonts w:cstheme="minorHAnsi"/>
          <w:bCs/>
        </w:rPr>
        <w:t>normally</w:t>
      </w:r>
      <w:r w:rsidR="001A0FB0" w:rsidRPr="001A0FB0">
        <w:rPr>
          <w:rFonts w:cstheme="minorHAnsi"/>
          <w:bCs/>
        </w:rPr>
        <w:t xml:space="preserve"> looking up at them. To pilots they are miles and miles off for pilots know that each star is a marker to knowing where you are in the sea. Even a few seconds of angle miscalculation can throw a ship off </w:t>
      </w:r>
      <w:r w:rsidRPr="001A0FB0">
        <w:rPr>
          <w:rFonts w:cstheme="minorHAnsi"/>
          <w:bCs/>
        </w:rPr>
        <w:t>course</w:t>
      </w:r>
      <w:r w:rsidR="001A0FB0" w:rsidRPr="001A0FB0">
        <w:rPr>
          <w:rFonts w:cstheme="minorHAnsi"/>
          <w:bCs/>
        </w:rPr>
        <w:t xml:space="preserve"> several kilometers in a night.</w:t>
      </w:r>
    </w:p>
    <w:p w14:paraId="7639D584" w14:textId="284195A4" w:rsidR="001A0FB0" w:rsidRPr="001A0FB0" w:rsidRDefault="007D1B2A" w:rsidP="001A0FB0">
      <w:pPr>
        <w:rPr>
          <w:rFonts w:cstheme="minorHAnsi"/>
          <w:bCs/>
        </w:rPr>
      </w:pPr>
      <w:r>
        <w:rPr>
          <w:rFonts w:cstheme="minorHAnsi"/>
          <w:bCs/>
        </w:rPr>
        <w:t xml:space="preserve">     </w:t>
      </w:r>
      <w:r w:rsidR="001A0FB0" w:rsidRPr="001A0FB0">
        <w:rPr>
          <w:rFonts w:cstheme="minorHAnsi"/>
          <w:bCs/>
        </w:rPr>
        <w:t>Cyr looks around, “What about the crew?”</w:t>
      </w:r>
    </w:p>
    <w:p w14:paraId="44EA2E8E" w14:textId="2B5A8287" w:rsidR="001A0FB0" w:rsidRPr="001A0FB0" w:rsidRDefault="008B32FA" w:rsidP="001A0FB0">
      <w:pPr>
        <w:rPr>
          <w:rFonts w:cstheme="minorHAnsi"/>
          <w:bCs/>
        </w:rPr>
      </w:pPr>
      <w:r>
        <w:rPr>
          <w:rFonts w:cstheme="minorHAnsi"/>
          <w:bCs/>
        </w:rPr>
        <w:t xml:space="preserve">     </w:t>
      </w:r>
      <w:r w:rsidR="001A0FB0" w:rsidRPr="001A0FB0">
        <w:rPr>
          <w:rFonts w:cstheme="minorHAnsi"/>
          <w:bCs/>
        </w:rPr>
        <w:t xml:space="preserve">“We be hav'in to </w:t>
      </w:r>
      <w:r w:rsidRPr="001A0FB0">
        <w:rPr>
          <w:rFonts w:cstheme="minorHAnsi"/>
          <w:bCs/>
        </w:rPr>
        <w:t>look</w:t>
      </w:r>
      <w:r w:rsidR="001A0FB0" w:rsidRPr="001A0FB0">
        <w:rPr>
          <w:rFonts w:cstheme="minorHAnsi"/>
          <w:bCs/>
        </w:rPr>
        <w:t>. Mist was magic that I could feel.”</w:t>
      </w:r>
    </w:p>
    <w:p w14:paraId="56D8FDD1" w14:textId="072799CD" w:rsidR="001A0FB0" w:rsidRPr="001A0FB0" w:rsidRDefault="008B32FA" w:rsidP="001A0FB0">
      <w:pPr>
        <w:rPr>
          <w:rFonts w:cstheme="minorHAnsi"/>
          <w:bCs/>
        </w:rPr>
      </w:pPr>
      <w:r>
        <w:rPr>
          <w:rFonts w:cstheme="minorHAnsi"/>
          <w:bCs/>
        </w:rPr>
        <w:t xml:space="preserve">     </w:t>
      </w:r>
      <w:r w:rsidR="001A0FB0" w:rsidRPr="001A0FB0">
        <w:rPr>
          <w:rFonts w:cstheme="minorHAnsi"/>
          <w:bCs/>
        </w:rPr>
        <w:t>“Elven magic?”</w:t>
      </w:r>
    </w:p>
    <w:p w14:paraId="2DFEDD8B" w14:textId="1CD44F01" w:rsidR="001A0FB0" w:rsidRPr="001A0FB0" w:rsidRDefault="008B32FA" w:rsidP="001A0FB0">
      <w:pPr>
        <w:rPr>
          <w:rFonts w:cstheme="minorHAnsi"/>
          <w:bCs/>
        </w:rPr>
      </w:pPr>
      <w:r>
        <w:rPr>
          <w:rFonts w:cstheme="minorHAnsi"/>
          <w:bCs/>
        </w:rPr>
        <w:t xml:space="preserve">     </w:t>
      </w:r>
      <w:r w:rsidR="001A0FB0" w:rsidRPr="001A0FB0">
        <w:rPr>
          <w:rFonts w:cstheme="minorHAnsi"/>
          <w:bCs/>
        </w:rPr>
        <w:t>“Most likely being we nae effected. You right the stars are off but there they be in the night sky plain as night. Sehanine save us Cyr. I have no experience.”</w:t>
      </w:r>
    </w:p>
    <w:p w14:paraId="1ABFC5D8" w14:textId="0FA814E1" w:rsidR="001A0FB0" w:rsidRPr="001A0FB0" w:rsidRDefault="008B32FA" w:rsidP="001A0FB0">
      <w:pPr>
        <w:rPr>
          <w:rFonts w:cstheme="minorHAnsi"/>
          <w:bCs/>
        </w:rPr>
      </w:pPr>
      <w:r>
        <w:rPr>
          <w:rFonts w:cstheme="minorHAnsi"/>
          <w:bCs/>
        </w:rPr>
        <w:t xml:space="preserve">     </w:t>
      </w:r>
      <w:r w:rsidR="001A0FB0" w:rsidRPr="001A0FB0">
        <w:rPr>
          <w:rFonts w:cstheme="minorHAnsi"/>
          <w:bCs/>
        </w:rPr>
        <w:t>“What are your orders Capt?”</w:t>
      </w:r>
    </w:p>
    <w:p w14:paraId="3F999BBA" w14:textId="685CABB7" w:rsidR="001A0FB0" w:rsidRPr="001A0FB0" w:rsidRDefault="008B32FA" w:rsidP="001A0FB0">
      <w:pPr>
        <w:rPr>
          <w:rFonts w:cstheme="minorHAnsi"/>
          <w:bCs/>
        </w:rPr>
      </w:pPr>
      <w:r>
        <w:rPr>
          <w:rFonts w:cstheme="minorHAnsi"/>
          <w:bCs/>
        </w:rPr>
        <w:t xml:space="preserve">     </w:t>
      </w:r>
      <w:r w:rsidR="001A0FB0" w:rsidRPr="001A0FB0">
        <w:rPr>
          <w:rFonts w:cstheme="minorHAnsi"/>
          <w:bCs/>
        </w:rPr>
        <w:t>“First, we see to the crew then find land. Weigh anchor. Get yer kit. You got more experience in the healing arts. I only got basic Mulhorand herbal schooling.”</w:t>
      </w:r>
    </w:p>
    <w:p w14:paraId="7FE61BA2" w14:textId="5CB55A71" w:rsidR="001A0FB0" w:rsidRPr="001A0FB0" w:rsidRDefault="008B32FA" w:rsidP="001A0FB0">
      <w:pPr>
        <w:rPr>
          <w:rFonts w:cstheme="minorHAnsi"/>
          <w:bCs/>
        </w:rPr>
      </w:pPr>
      <w:r>
        <w:rPr>
          <w:rFonts w:cstheme="minorHAnsi"/>
          <w:bCs/>
        </w:rPr>
        <w:t xml:space="preserve">     </w:t>
      </w:r>
      <w:r w:rsidR="001A0FB0" w:rsidRPr="001A0FB0">
        <w:rPr>
          <w:rFonts w:cstheme="minorHAnsi"/>
          <w:bCs/>
        </w:rPr>
        <w:t xml:space="preserve">“Captain, I say best bring yer books too. If that </w:t>
      </w:r>
      <w:r w:rsidRPr="001A0FB0">
        <w:rPr>
          <w:rFonts w:cstheme="minorHAnsi"/>
          <w:bCs/>
        </w:rPr>
        <w:t>mist,</w:t>
      </w:r>
      <w:r w:rsidR="001A0FB0" w:rsidRPr="001A0FB0">
        <w:rPr>
          <w:rFonts w:cstheme="minorHAnsi"/>
          <w:bCs/>
        </w:rPr>
        <w:t xml:space="preserve"> be magic mayhap you could do more and I.”</w:t>
      </w:r>
    </w:p>
    <w:p w14:paraId="71B86B9A" w14:textId="38E7CA68" w:rsidR="001A0FB0" w:rsidRPr="001A0FB0" w:rsidRDefault="008B32FA" w:rsidP="001A0FB0">
      <w:pPr>
        <w:rPr>
          <w:rFonts w:cstheme="minorHAnsi"/>
          <w:bCs/>
        </w:rPr>
      </w:pPr>
      <w:r>
        <w:rPr>
          <w:rFonts w:cstheme="minorHAnsi"/>
          <w:bCs/>
        </w:rPr>
        <w:t xml:space="preserve">     </w:t>
      </w:r>
      <w:r w:rsidR="001A0FB0" w:rsidRPr="001A0FB0">
        <w:rPr>
          <w:rFonts w:cstheme="minorHAnsi"/>
          <w:bCs/>
        </w:rPr>
        <w:t>Lauriella nods, “Go to orders and meet me down below.”</w:t>
      </w:r>
    </w:p>
    <w:p w14:paraId="16447DE6" w14:textId="04CD9228" w:rsidR="001A0FB0" w:rsidRPr="001A0FB0" w:rsidRDefault="008B32FA" w:rsidP="001A0FB0">
      <w:pPr>
        <w:rPr>
          <w:rFonts w:cstheme="minorHAnsi"/>
          <w:bCs/>
        </w:rPr>
      </w:pPr>
      <w:r>
        <w:rPr>
          <w:rFonts w:cstheme="minorHAnsi"/>
          <w:bCs/>
        </w:rPr>
        <w:t xml:space="preserve">     </w:t>
      </w:r>
      <w:r w:rsidR="001A0FB0" w:rsidRPr="001A0FB0">
        <w:rPr>
          <w:rFonts w:cstheme="minorHAnsi"/>
          <w:bCs/>
        </w:rPr>
        <w:t>“Aye Capt.”</w:t>
      </w:r>
    </w:p>
    <w:p w14:paraId="4CAFD0E9" w14:textId="12F30309" w:rsidR="001A0FB0" w:rsidRPr="001A0FB0" w:rsidRDefault="008B32FA" w:rsidP="001A0FB0">
      <w:pPr>
        <w:rPr>
          <w:rFonts w:cstheme="minorHAnsi"/>
          <w:bCs/>
        </w:rPr>
      </w:pPr>
      <w:r>
        <w:rPr>
          <w:rFonts w:cstheme="minorHAnsi"/>
          <w:bCs/>
        </w:rPr>
        <w:t xml:space="preserve">     </w:t>
      </w:r>
      <w:r w:rsidR="001A0FB0" w:rsidRPr="001A0FB0">
        <w:rPr>
          <w:rFonts w:cstheme="minorHAnsi"/>
          <w:bCs/>
        </w:rPr>
        <w:t>Cyr lets the first anchor go while lauri cranks the rest of the trim down to nothing. It takes a moment, but the anchor finds purchase and the whole of the ship sags coming to a stop. Cyr then releases the other anchors. If the first loosens the others will find purchase and set before the ship drifts.</w:t>
      </w:r>
    </w:p>
    <w:p w14:paraId="4711B4DD" w14:textId="12BD01BB" w:rsidR="001A0FB0" w:rsidRPr="001A0FB0" w:rsidRDefault="008B32FA" w:rsidP="001A0FB0">
      <w:pPr>
        <w:rPr>
          <w:rFonts w:cstheme="minorHAnsi"/>
          <w:bCs/>
        </w:rPr>
      </w:pPr>
      <w:r>
        <w:rPr>
          <w:rFonts w:cstheme="minorHAnsi"/>
          <w:bCs/>
        </w:rPr>
        <w:t xml:space="preserve">     </w:t>
      </w:r>
      <w:r w:rsidR="001A0FB0" w:rsidRPr="001A0FB0">
        <w:rPr>
          <w:rFonts w:cstheme="minorHAnsi"/>
          <w:bCs/>
        </w:rPr>
        <w:t>The pair go each to their cabins and retrieve medical supplies. Lauriella also retrieves some magical theory books from her small library. They walk across the deck tending to the men</w:t>
      </w:r>
      <w:r w:rsidR="0000147B">
        <w:rPr>
          <w:rFonts w:cstheme="minorHAnsi"/>
          <w:bCs/>
        </w:rPr>
        <w:t>:</w:t>
      </w:r>
      <w:r w:rsidR="001A0FB0" w:rsidRPr="001A0FB0">
        <w:rPr>
          <w:rFonts w:cstheme="minorHAnsi"/>
          <w:bCs/>
        </w:rPr>
        <w:t xml:space="preserve"> mates first.</w:t>
      </w:r>
    </w:p>
    <w:p w14:paraId="776AB449" w14:textId="5AFD0175" w:rsidR="001A0FB0" w:rsidRPr="001A0FB0" w:rsidRDefault="0000147B" w:rsidP="001A0FB0">
      <w:pPr>
        <w:rPr>
          <w:rFonts w:cstheme="minorHAnsi"/>
          <w:bCs/>
        </w:rPr>
      </w:pPr>
      <w:r>
        <w:rPr>
          <w:rFonts w:cstheme="minorHAnsi"/>
          <w:bCs/>
        </w:rPr>
        <w:t xml:space="preserve">     </w:t>
      </w:r>
      <w:r w:rsidR="001A0FB0" w:rsidRPr="001A0FB0">
        <w:rPr>
          <w:rFonts w:cstheme="minorHAnsi"/>
          <w:bCs/>
        </w:rPr>
        <w:t>Henry Calandro is the first they tend to. He is first mate and Lauriella’s right hand man on night shift. Being a follower of Sehanine</w:t>
      </w:r>
      <w:r>
        <w:rPr>
          <w:rFonts w:cstheme="minorHAnsi"/>
          <w:bCs/>
        </w:rPr>
        <w:t>;</w:t>
      </w:r>
      <w:r w:rsidR="001A0FB0" w:rsidRPr="001A0FB0">
        <w:rPr>
          <w:rFonts w:cstheme="minorHAnsi"/>
          <w:bCs/>
        </w:rPr>
        <w:t xml:space="preserve"> </w:t>
      </w:r>
      <w:r w:rsidRPr="001A0FB0">
        <w:rPr>
          <w:rFonts w:cstheme="minorHAnsi"/>
          <w:bCs/>
        </w:rPr>
        <w:t>She</w:t>
      </w:r>
      <w:r w:rsidR="001A0FB0" w:rsidRPr="001A0FB0">
        <w:rPr>
          <w:rFonts w:cstheme="minorHAnsi"/>
          <w:bCs/>
        </w:rPr>
        <w:t xml:space="preserve"> prefers night duty even when captain and owner of the Moonflower. She gives tribute to most the other gods when she thinks the situation is needed like most of Toril, though often enough she calls on Mulhorandi gods for those are the gods she knows best with her limited memory and being that she home ported in Skuld </w:t>
      </w:r>
      <w:r>
        <w:rPr>
          <w:rFonts w:cstheme="minorHAnsi"/>
          <w:bCs/>
        </w:rPr>
        <w:t>after moving from Immersea</w:t>
      </w:r>
      <w:r w:rsidR="001A0FB0" w:rsidRPr="001A0FB0">
        <w:rPr>
          <w:rFonts w:cstheme="minorHAnsi"/>
          <w:bCs/>
        </w:rPr>
        <w:t>.</w:t>
      </w:r>
    </w:p>
    <w:p w14:paraId="56D566FD" w14:textId="01060F2D" w:rsidR="001A0FB0" w:rsidRPr="001A0FB0" w:rsidRDefault="0000147B" w:rsidP="001A0FB0">
      <w:pPr>
        <w:rPr>
          <w:rFonts w:cstheme="minorHAnsi"/>
          <w:bCs/>
        </w:rPr>
      </w:pPr>
      <w:r>
        <w:rPr>
          <w:rFonts w:cstheme="minorHAnsi"/>
          <w:bCs/>
        </w:rPr>
        <w:t xml:space="preserve">     </w:t>
      </w:r>
      <w:r w:rsidR="001A0FB0" w:rsidRPr="001A0FB0">
        <w:rPr>
          <w:rFonts w:cstheme="minorHAnsi"/>
          <w:bCs/>
        </w:rPr>
        <w:t xml:space="preserve">After looking Henry over she exclaims, “Henry, look like you been away </w:t>
      </w:r>
      <w:r>
        <w:rPr>
          <w:rFonts w:cstheme="minorHAnsi"/>
          <w:bCs/>
        </w:rPr>
        <w:t>twenty</w:t>
      </w:r>
      <w:r w:rsidR="001A0FB0" w:rsidRPr="001A0FB0">
        <w:rPr>
          <w:rFonts w:cstheme="minorHAnsi"/>
          <w:bCs/>
        </w:rPr>
        <w:t xml:space="preserve"> year or so?”</w:t>
      </w:r>
    </w:p>
    <w:p w14:paraId="5BE88795" w14:textId="4AD8312D" w:rsidR="001A0FB0" w:rsidRPr="001A0FB0" w:rsidRDefault="0000147B" w:rsidP="001A0FB0">
      <w:pPr>
        <w:rPr>
          <w:rFonts w:cstheme="minorHAnsi"/>
          <w:bCs/>
        </w:rPr>
      </w:pPr>
      <w:r>
        <w:rPr>
          <w:rFonts w:cstheme="minorHAnsi"/>
          <w:bCs/>
        </w:rPr>
        <w:t xml:space="preserve">     </w:t>
      </w:r>
      <w:r w:rsidR="001A0FB0" w:rsidRPr="001A0FB0">
        <w:rPr>
          <w:rFonts w:cstheme="minorHAnsi"/>
          <w:bCs/>
        </w:rPr>
        <w:t xml:space="preserve">“Aye captain not feeling to well.” He lifts his hand to her; she sees he now looks </w:t>
      </w:r>
      <w:r>
        <w:rPr>
          <w:rFonts w:cstheme="minorHAnsi"/>
          <w:bCs/>
        </w:rPr>
        <w:t>sixty</w:t>
      </w:r>
      <w:r w:rsidR="001A0FB0" w:rsidRPr="001A0FB0">
        <w:rPr>
          <w:rFonts w:cstheme="minorHAnsi"/>
          <w:bCs/>
        </w:rPr>
        <w:t xml:space="preserve"> with advanced arthritis in his finger joints. His fingers are knobby and grotesque. She mixes some willow bark with water in a bowl and casts a cantrip on it. Steam rises from the bowl, “Drink this, Henry. Make you feel better.”</w:t>
      </w:r>
    </w:p>
    <w:p w14:paraId="3E153191" w14:textId="1C20A626" w:rsidR="001A0FB0" w:rsidRPr="001A0FB0" w:rsidRDefault="0000147B" w:rsidP="001A0FB0">
      <w:pPr>
        <w:rPr>
          <w:rFonts w:cstheme="minorHAnsi"/>
          <w:bCs/>
        </w:rPr>
      </w:pPr>
      <w:r>
        <w:rPr>
          <w:rFonts w:cstheme="minorHAnsi"/>
          <w:bCs/>
        </w:rPr>
        <w:t xml:space="preserve">    </w:t>
      </w:r>
      <w:r w:rsidR="001A0FB0" w:rsidRPr="001A0FB0">
        <w:rPr>
          <w:rFonts w:cstheme="minorHAnsi"/>
          <w:bCs/>
        </w:rPr>
        <w:t>She looks to her lieutenant.</w:t>
      </w:r>
    </w:p>
    <w:p w14:paraId="0C6782E6" w14:textId="43349901" w:rsidR="001A0FB0" w:rsidRPr="001A0FB0" w:rsidRDefault="0000147B" w:rsidP="001A0FB0">
      <w:pPr>
        <w:rPr>
          <w:rFonts w:cstheme="minorHAnsi"/>
          <w:bCs/>
        </w:rPr>
      </w:pPr>
      <w:r>
        <w:rPr>
          <w:rFonts w:cstheme="minorHAnsi"/>
          <w:bCs/>
        </w:rPr>
        <w:t xml:space="preserve">     </w:t>
      </w:r>
      <w:r w:rsidR="001A0FB0" w:rsidRPr="001A0FB0">
        <w:rPr>
          <w:rFonts w:cstheme="minorHAnsi"/>
          <w:bCs/>
        </w:rPr>
        <w:t>“Ma’am nothing wrong with Henry other than aging so fast.” Cyr replies.</w:t>
      </w:r>
    </w:p>
    <w:p w14:paraId="20E04072" w14:textId="7A51345B" w:rsidR="001A0FB0" w:rsidRPr="001A0FB0" w:rsidRDefault="0000147B" w:rsidP="001A0FB0">
      <w:pPr>
        <w:rPr>
          <w:rFonts w:cstheme="minorHAnsi"/>
          <w:bCs/>
        </w:rPr>
      </w:pPr>
      <w:r>
        <w:rPr>
          <w:rFonts w:cstheme="minorHAnsi"/>
          <w:bCs/>
        </w:rPr>
        <w:t xml:space="preserve">     </w:t>
      </w:r>
      <w:r w:rsidR="001A0FB0" w:rsidRPr="001A0FB0">
        <w:rPr>
          <w:rFonts w:cstheme="minorHAnsi"/>
          <w:bCs/>
        </w:rPr>
        <w:t xml:space="preserve">Lauriella opens a scroll tube full of spells in case she needs them when she is commanding the ship at </w:t>
      </w:r>
      <w:r>
        <w:rPr>
          <w:rFonts w:cstheme="minorHAnsi"/>
          <w:bCs/>
        </w:rPr>
        <w:t>first</w:t>
      </w:r>
      <w:r w:rsidR="001A0FB0" w:rsidRPr="001A0FB0">
        <w:rPr>
          <w:rFonts w:cstheme="minorHAnsi"/>
          <w:bCs/>
        </w:rPr>
        <w:t xml:space="preserve"> circle. Pulling up several divinations scrolls she reads them off in succession coming up with nothing. Frustrated, she pulls out her most powerful divination spell and casts it on the ship. The spell is Legend lore. She goes into a trance for near an hour. When she comes too, she looks at Cyr, the ship and the crew are magicked. There’s a nimbus around everyone but us two. Our crew is aging twice as fast as everything else. The mist aged them greatly but the effects though muted are still with us.”</w:t>
      </w:r>
    </w:p>
    <w:p w14:paraId="0019E378" w14:textId="12A4C655" w:rsidR="001A0FB0" w:rsidRPr="001A0FB0" w:rsidRDefault="0000147B" w:rsidP="001A0FB0">
      <w:pPr>
        <w:rPr>
          <w:rFonts w:cstheme="minorHAnsi"/>
          <w:bCs/>
        </w:rPr>
      </w:pPr>
      <w:r>
        <w:rPr>
          <w:rFonts w:cstheme="minorHAnsi"/>
          <w:bCs/>
        </w:rPr>
        <w:t xml:space="preserve">     </w:t>
      </w:r>
      <w:r w:rsidR="001A0FB0" w:rsidRPr="001A0FB0">
        <w:rPr>
          <w:rFonts w:cstheme="minorHAnsi"/>
          <w:bCs/>
        </w:rPr>
        <w:t>“What about the two of us?”</w:t>
      </w:r>
    </w:p>
    <w:p w14:paraId="11D709AE" w14:textId="39A78F08" w:rsidR="001A0FB0" w:rsidRPr="001A0FB0" w:rsidRDefault="0000147B" w:rsidP="001A0FB0">
      <w:pPr>
        <w:rPr>
          <w:rFonts w:cstheme="minorHAnsi"/>
          <w:bCs/>
        </w:rPr>
      </w:pPr>
      <w:r>
        <w:rPr>
          <w:rFonts w:cstheme="minorHAnsi"/>
          <w:bCs/>
        </w:rPr>
        <w:t xml:space="preserve">     </w:t>
      </w:r>
      <w:r w:rsidR="001A0FB0" w:rsidRPr="001A0FB0">
        <w:rPr>
          <w:rFonts w:cstheme="minorHAnsi"/>
          <w:bCs/>
        </w:rPr>
        <w:t>“That be the strange part Cyr. We unaffected. Spell might be set not to harm those of elven blood or more likely the way we see time made us unaffected. Am not sure. Just educated guess.”</w:t>
      </w:r>
    </w:p>
    <w:p w14:paraId="35979F8A" w14:textId="497DE653" w:rsidR="001A0FB0" w:rsidRPr="001A0FB0" w:rsidRDefault="0000147B" w:rsidP="001A0FB0">
      <w:pPr>
        <w:rPr>
          <w:rFonts w:cstheme="minorHAnsi"/>
          <w:bCs/>
        </w:rPr>
      </w:pPr>
      <w:r>
        <w:rPr>
          <w:rFonts w:cstheme="minorHAnsi"/>
          <w:bCs/>
        </w:rPr>
        <w:t xml:space="preserve">     </w:t>
      </w:r>
      <w:r w:rsidR="001A0FB0" w:rsidRPr="001A0FB0">
        <w:rPr>
          <w:rFonts w:cstheme="minorHAnsi"/>
          <w:bCs/>
        </w:rPr>
        <w:t>“Can you fix it captain?”</w:t>
      </w:r>
    </w:p>
    <w:p w14:paraId="14BF5C45" w14:textId="60E3EB54" w:rsidR="001A0FB0" w:rsidRPr="001A0FB0" w:rsidRDefault="0000147B" w:rsidP="001A0FB0">
      <w:pPr>
        <w:rPr>
          <w:rFonts w:cstheme="minorHAnsi"/>
          <w:bCs/>
        </w:rPr>
      </w:pPr>
      <w:r>
        <w:rPr>
          <w:rFonts w:cstheme="minorHAnsi"/>
          <w:bCs/>
        </w:rPr>
        <w:t xml:space="preserve">    </w:t>
      </w:r>
      <w:r w:rsidR="001A0FB0" w:rsidRPr="001A0FB0">
        <w:rPr>
          <w:rFonts w:cstheme="minorHAnsi"/>
          <w:bCs/>
        </w:rPr>
        <w:t xml:space="preserve">“This no simple spell, Cyr. I would have to have the books to figure things out then be able to cast an </w:t>
      </w:r>
      <w:r>
        <w:rPr>
          <w:rFonts w:cstheme="minorHAnsi"/>
          <w:bCs/>
        </w:rPr>
        <w:t>eighth</w:t>
      </w:r>
      <w:r w:rsidR="001A0FB0" w:rsidRPr="001A0FB0">
        <w:rPr>
          <w:rFonts w:cstheme="minorHAnsi"/>
          <w:bCs/>
        </w:rPr>
        <w:t xml:space="preserve"> or </w:t>
      </w:r>
      <w:r>
        <w:rPr>
          <w:rFonts w:cstheme="minorHAnsi"/>
          <w:bCs/>
        </w:rPr>
        <w:t>nineth</w:t>
      </w:r>
      <w:r w:rsidR="001A0FB0" w:rsidRPr="001A0FB0">
        <w:rPr>
          <w:rFonts w:cstheme="minorHAnsi"/>
          <w:bCs/>
        </w:rPr>
        <w:t xml:space="preserve"> circle spell. Mayhap of me own creation. I know necromancy not chronomancy.”</w:t>
      </w:r>
    </w:p>
    <w:p w14:paraId="14EACFDE" w14:textId="1EA4BB2D" w:rsidR="001A0FB0" w:rsidRPr="001A0FB0" w:rsidRDefault="0000147B" w:rsidP="001A0FB0">
      <w:pPr>
        <w:rPr>
          <w:rFonts w:cstheme="minorHAnsi"/>
          <w:bCs/>
        </w:rPr>
      </w:pPr>
      <w:r>
        <w:rPr>
          <w:rFonts w:cstheme="minorHAnsi"/>
          <w:bCs/>
        </w:rPr>
        <w:t xml:space="preserve">     </w:t>
      </w:r>
      <w:r w:rsidR="001A0FB0" w:rsidRPr="001A0FB0">
        <w:rPr>
          <w:rFonts w:cstheme="minorHAnsi"/>
          <w:bCs/>
        </w:rPr>
        <w:t>“How long you say before we be getting into trouble?</w:t>
      </w:r>
    </w:p>
    <w:p w14:paraId="06795427" w14:textId="46FC1EFC" w:rsidR="001A0FB0" w:rsidRPr="001A0FB0" w:rsidRDefault="008E1AB7" w:rsidP="001A0FB0">
      <w:pPr>
        <w:rPr>
          <w:rFonts w:cstheme="minorHAnsi"/>
          <w:bCs/>
        </w:rPr>
      </w:pPr>
      <w:r>
        <w:rPr>
          <w:rFonts w:cstheme="minorHAnsi"/>
          <w:bCs/>
        </w:rPr>
        <w:t xml:space="preserve">     </w:t>
      </w:r>
      <w:r w:rsidR="001A0FB0" w:rsidRPr="001A0FB0">
        <w:rPr>
          <w:rFonts w:cstheme="minorHAnsi"/>
          <w:bCs/>
        </w:rPr>
        <w:t xml:space="preserve">Lauri sighs and thinks, “Most our crew young only got </w:t>
      </w:r>
      <w:r w:rsidR="0000147B">
        <w:rPr>
          <w:rFonts w:cstheme="minorHAnsi"/>
          <w:bCs/>
        </w:rPr>
        <w:t>five</w:t>
      </w:r>
      <w:r w:rsidR="001A0FB0" w:rsidRPr="001A0FB0">
        <w:rPr>
          <w:rFonts w:cstheme="minorHAnsi"/>
          <w:bCs/>
        </w:rPr>
        <w:t xml:space="preserve"> years on a </w:t>
      </w:r>
      <w:r w:rsidR="0000147B">
        <w:rPr>
          <w:rFonts w:cstheme="minorHAnsi"/>
          <w:bCs/>
        </w:rPr>
        <w:t>ten</w:t>
      </w:r>
      <w:r w:rsidR="001A0FB0" w:rsidRPr="001A0FB0">
        <w:rPr>
          <w:rFonts w:cstheme="minorHAnsi"/>
          <w:bCs/>
        </w:rPr>
        <w:t>-year contract. You included. Our Mates Henry here and Jonny are middle aged they be having the most problems. I say most time we have two years to figure this out. Lessen we find us a port with a mage enclave close. Preferably run by an archimage.”</w:t>
      </w:r>
    </w:p>
    <w:p w14:paraId="070FD001" w14:textId="24656AA0" w:rsidR="001A0FB0" w:rsidRPr="001A0FB0" w:rsidRDefault="0000147B" w:rsidP="001A0FB0">
      <w:pPr>
        <w:rPr>
          <w:rFonts w:cstheme="minorHAnsi"/>
          <w:bCs/>
        </w:rPr>
      </w:pPr>
      <w:r>
        <w:rPr>
          <w:rFonts w:cstheme="minorHAnsi"/>
          <w:bCs/>
        </w:rPr>
        <w:lastRenderedPageBreak/>
        <w:t xml:space="preserve">     </w:t>
      </w:r>
      <w:r w:rsidR="001A0FB0" w:rsidRPr="001A0FB0">
        <w:rPr>
          <w:rFonts w:cstheme="minorHAnsi"/>
          <w:bCs/>
        </w:rPr>
        <w:t>Cyr nods, “Sound like a plan.”</w:t>
      </w:r>
    </w:p>
    <w:p w14:paraId="3E2DB89B" w14:textId="2B09381D" w:rsidR="001A0FB0" w:rsidRPr="001A0FB0" w:rsidRDefault="0000147B" w:rsidP="001A0FB0">
      <w:pPr>
        <w:rPr>
          <w:rFonts w:cstheme="minorHAnsi"/>
          <w:bCs/>
        </w:rPr>
      </w:pPr>
      <w:r>
        <w:rPr>
          <w:rFonts w:cstheme="minorHAnsi"/>
          <w:bCs/>
        </w:rPr>
        <w:t xml:space="preserve">     </w:t>
      </w:r>
      <w:r w:rsidR="001A0FB0" w:rsidRPr="001A0FB0">
        <w:rPr>
          <w:rFonts w:cstheme="minorHAnsi"/>
          <w:bCs/>
        </w:rPr>
        <w:t xml:space="preserve">“After we tend to the rest, we go back on deck. Get the </w:t>
      </w:r>
      <w:r>
        <w:rPr>
          <w:rFonts w:cstheme="minorHAnsi"/>
          <w:bCs/>
        </w:rPr>
        <w:t>M</w:t>
      </w:r>
      <w:r w:rsidR="001A0FB0" w:rsidRPr="001A0FB0">
        <w:rPr>
          <w:rFonts w:cstheme="minorHAnsi"/>
          <w:bCs/>
        </w:rPr>
        <w:t>oonflower back up and running. Any men not too effected work the shift.”</w:t>
      </w:r>
    </w:p>
    <w:p w14:paraId="4E3C222D" w14:textId="1269B33A" w:rsidR="001A0FB0" w:rsidRDefault="0000147B" w:rsidP="001A0FB0">
      <w:pPr>
        <w:rPr>
          <w:rFonts w:cstheme="minorHAnsi"/>
          <w:bCs/>
        </w:rPr>
      </w:pPr>
      <w:r>
        <w:rPr>
          <w:rFonts w:cstheme="minorHAnsi"/>
          <w:bCs/>
        </w:rPr>
        <w:t xml:space="preserve">     </w:t>
      </w:r>
      <w:r w:rsidR="001A0FB0" w:rsidRPr="001A0FB0">
        <w:rPr>
          <w:rFonts w:cstheme="minorHAnsi"/>
          <w:bCs/>
        </w:rPr>
        <w:t>Cyr salutes, “Aye, capt.” The pair get to work.</w:t>
      </w:r>
    </w:p>
    <w:p w14:paraId="7C0D7249" w14:textId="2AE65FE5" w:rsidR="0000147B" w:rsidRDefault="0000147B" w:rsidP="001A0FB0">
      <w:pPr>
        <w:rPr>
          <w:rFonts w:cstheme="minorHAnsi"/>
          <w:bCs/>
        </w:rPr>
      </w:pPr>
    </w:p>
    <w:p w14:paraId="7F71CFF2" w14:textId="77777777" w:rsidR="008E1AB7" w:rsidRPr="008E1AB7" w:rsidRDefault="0000147B" w:rsidP="008E1AB7">
      <w:pPr>
        <w:rPr>
          <w:rFonts w:cstheme="minorHAnsi"/>
          <w:bCs/>
        </w:rPr>
      </w:pPr>
      <w:r>
        <w:rPr>
          <w:rFonts w:cstheme="minorHAnsi"/>
          <w:bCs/>
        </w:rPr>
        <w:t xml:space="preserve">     </w:t>
      </w:r>
      <w:r w:rsidR="008E1AB7" w:rsidRPr="008E1AB7">
        <w:rPr>
          <w:rFonts w:cstheme="minorHAnsi"/>
          <w:bCs/>
        </w:rPr>
        <w:t>After several hours of tending to the crew and looking at the symptoms the pair of officers go to the main deck. Both are tired but both know they need to find land.</w:t>
      </w:r>
    </w:p>
    <w:p w14:paraId="53548A9C" w14:textId="3DDD7986" w:rsidR="008E1AB7" w:rsidRPr="008E1AB7" w:rsidRDefault="008E1AB7" w:rsidP="008E1AB7">
      <w:pPr>
        <w:rPr>
          <w:rFonts w:cstheme="minorHAnsi"/>
          <w:bCs/>
        </w:rPr>
      </w:pPr>
      <w:r>
        <w:rPr>
          <w:rFonts w:cstheme="minorHAnsi"/>
          <w:bCs/>
        </w:rPr>
        <w:t xml:space="preserve">     </w:t>
      </w:r>
      <w:r w:rsidRPr="008E1AB7">
        <w:rPr>
          <w:rFonts w:cstheme="minorHAnsi"/>
          <w:bCs/>
        </w:rPr>
        <w:t>Lauri commands, “I send Jax out to circling. You take a long pole and be guiding me over the bow. Use lantern signal. Touch bottom</w:t>
      </w:r>
      <w:r>
        <w:rPr>
          <w:rFonts w:cstheme="minorHAnsi"/>
          <w:bCs/>
        </w:rPr>
        <w:t>.</w:t>
      </w:r>
      <w:r w:rsidRPr="008E1AB7">
        <w:rPr>
          <w:rFonts w:cstheme="minorHAnsi"/>
          <w:bCs/>
        </w:rPr>
        <w:t xml:space="preserve"> </w:t>
      </w:r>
      <w:r>
        <w:rPr>
          <w:rFonts w:cstheme="minorHAnsi"/>
          <w:bCs/>
        </w:rPr>
        <w:t>B</w:t>
      </w:r>
      <w:r w:rsidRPr="008E1AB7">
        <w:rPr>
          <w:rFonts w:cstheme="minorHAnsi"/>
          <w:bCs/>
        </w:rPr>
        <w:t>e me eyes.”</w:t>
      </w:r>
    </w:p>
    <w:p w14:paraId="26F0EAB3" w14:textId="0CCCFCAA" w:rsidR="008E1AB7" w:rsidRPr="008E1AB7" w:rsidRDefault="008E1AB7" w:rsidP="008E1AB7">
      <w:pPr>
        <w:rPr>
          <w:rFonts w:cstheme="minorHAnsi"/>
          <w:bCs/>
        </w:rPr>
      </w:pPr>
      <w:r>
        <w:rPr>
          <w:rFonts w:cstheme="minorHAnsi"/>
          <w:bCs/>
        </w:rPr>
        <w:t xml:space="preserve">     </w:t>
      </w:r>
      <w:r w:rsidRPr="008E1AB7">
        <w:rPr>
          <w:rFonts w:cstheme="minorHAnsi"/>
          <w:bCs/>
        </w:rPr>
        <w:t>Cyr runs to the bow pulling a long pole that has a mark on it showing where the bottom of where the ship drafts, he starts plumbing. Lauriella meanwhile slowly cranks the sails on the three masts a quarter open to catch small amounts of wind. Her familiar flies off into the night.</w:t>
      </w:r>
    </w:p>
    <w:p w14:paraId="61851244" w14:textId="6FF7BBC3" w:rsidR="008E1AB7" w:rsidRPr="008E1AB7" w:rsidRDefault="008E1AB7" w:rsidP="008E1AB7">
      <w:pPr>
        <w:rPr>
          <w:rFonts w:cstheme="minorHAnsi"/>
          <w:bCs/>
        </w:rPr>
      </w:pPr>
      <w:r>
        <w:rPr>
          <w:rFonts w:cstheme="minorHAnsi"/>
          <w:bCs/>
        </w:rPr>
        <w:t xml:space="preserve">     </w:t>
      </w:r>
      <w:r w:rsidRPr="008E1AB7">
        <w:rPr>
          <w:rFonts w:cstheme="minorHAnsi"/>
          <w:bCs/>
        </w:rPr>
        <w:t xml:space="preserve">As Jax finds land to the east Lauriella turns the wheel to the north on a slight slant. She guides her familiar to go further until she sees lights at the shore. From there and far enough out that </w:t>
      </w:r>
      <w:r>
        <w:rPr>
          <w:rFonts w:cstheme="minorHAnsi"/>
          <w:bCs/>
        </w:rPr>
        <w:t>sea shelf</w:t>
      </w:r>
      <w:r w:rsidRPr="008E1AB7">
        <w:rPr>
          <w:rFonts w:cstheme="minorHAnsi"/>
          <w:bCs/>
        </w:rPr>
        <w:t xml:space="preserve"> should be no problem she coaxes the bat to head to the coast.</w:t>
      </w:r>
    </w:p>
    <w:p w14:paraId="2119AC9C" w14:textId="115225CD" w:rsidR="008E1AB7" w:rsidRPr="008E1AB7" w:rsidRDefault="008E1AB7" w:rsidP="008E1AB7">
      <w:pPr>
        <w:rPr>
          <w:rFonts w:cstheme="minorHAnsi"/>
          <w:bCs/>
        </w:rPr>
      </w:pPr>
      <w:r>
        <w:rPr>
          <w:rFonts w:cstheme="minorHAnsi"/>
          <w:bCs/>
        </w:rPr>
        <w:t xml:space="preserve">     </w:t>
      </w:r>
      <w:r w:rsidRPr="008E1AB7">
        <w:rPr>
          <w:rFonts w:cstheme="minorHAnsi"/>
          <w:bCs/>
        </w:rPr>
        <w:t>Jax flies to a small port. Lauriella possesses the creature and hears for herself what the city looks like. As she is doing it, she gets a sense in the air. She goes up to find a giant of an earth mote over the city. She snaps back to herself and commands her familiar to come back to the ship, “Know any cities in the Sea of fallen stars capture an earth mote as late?”</w:t>
      </w:r>
    </w:p>
    <w:p w14:paraId="1C34DAD6" w14:textId="09BF417E" w:rsidR="008E1AB7" w:rsidRPr="008E1AB7" w:rsidRDefault="008E1AB7" w:rsidP="008E1AB7">
      <w:pPr>
        <w:rPr>
          <w:rFonts w:cstheme="minorHAnsi"/>
          <w:bCs/>
        </w:rPr>
      </w:pPr>
      <w:r>
        <w:rPr>
          <w:rFonts w:cstheme="minorHAnsi"/>
          <w:bCs/>
        </w:rPr>
        <w:t xml:space="preserve">     </w:t>
      </w:r>
      <w:r w:rsidRPr="008E1AB7">
        <w:rPr>
          <w:rFonts w:cstheme="minorHAnsi"/>
          <w:bCs/>
        </w:rPr>
        <w:t>Cyr just stares uncomprehendingly.</w:t>
      </w:r>
    </w:p>
    <w:p w14:paraId="6FABF527" w14:textId="10DB6A3B" w:rsidR="008E1AB7" w:rsidRPr="008E1AB7" w:rsidRDefault="008E1AB7" w:rsidP="008E1AB7">
      <w:pPr>
        <w:rPr>
          <w:rFonts w:cstheme="minorHAnsi"/>
          <w:bCs/>
        </w:rPr>
      </w:pPr>
      <w:r>
        <w:rPr>
          <w:rFonts w:cstheme="minorHAnsi"/>
          <w:bCs/>
        </w:rPr>
        <w:t xml:space="preserve">     </w:t>
      </w:r>
      <w:r w:rsidRPr="008E1AB7">
        <w:rPr>
          <w:rFonts w:cstheme="minorHAnsi"/>
          <w:bCs/>
        </w:rPr>
        <w:t>“A piece of earth that floats around in the air, Cyr!”</w:t>
      </w:r>
    </w:p>
    <w:p w14:paraId="269AC948" w14:textId="7BB2A1A7" w:rsidR="008E1AB7" w:rsidRPr="008E1AB7" w:rsidRDefault="008E1AB7" w:rsidP="008E1AB7">
      <w:pPr>
        <w:rPr>
          <w:rFonts w:cstheme="minorHAnsi"/>
          <w:bCs/>
        </w:rPr>
      </w:pPr>
      <w:r>
        <w:rPr>
          <w:rFonts w:cstheme="minorHAnsi"/>
          <w:bCs/>
        </w:rPr>
        <w:t xml:space="preserve">     </w:t>
      </w:r>
      <w:r w:rsidRPr="008E1AB7">
        <w:rPr>
          <w:rFonts w:cstheme="minorHAnsi"/>
          <w:bCs/>
        </w:rPr>
        <w:t>“Err, No Ma’am.”</w:t>
      </w:r>
    </w:p>
    <w:p w14:paraId="007B00BD" w14:textId="60B886D1" w:rsidR="008E1AB7" w:rsidRPr="008E1AB7" w:rsidRDefault="008E1AB7" w:rsidP="008E1AB7">
      <w:pPr>
        <w:rPr>
          <w:rFonts w:cstheme="minorHAnsi"/>
          <w:bCs/>
        </w:rPr>
      </w:pPr>
      <w:r>
        <w:rPr>
          <w:rFonts w:cstheme="minorHAnsi"/>
          <w:bCs/>
        </w:rPr>
        <w:t xml:space="preserve">     </w:t>
      </w:r>
      <w:r w:rsidRPr="008E1AB7">
        <w:rPr>
          <w:rFonts w:cstheme="minorHAnsi"/>
          <w:bCs/>
        </w:rPr>
        <w:t>“There be a town up ahead say we park this girl somewhere and hide her till we know where we be into.”</w:t>
      </w:r>
    </w:p>
    <w:p w14:paraId="3D50F6D5" w14:textId="755ABD37" w:rsidR="008E1AB7" w:rsidRPr="008E1AB7" w:rsidRDefault="008E1AB7" w:rsidP="008E1AB7">
      <w:pPr>
        <w:rPr>
          <w:rFonts w:cstheme="minorHAnsi"/>
          <w:bCs/>
        </w:rPr>
      </w:pPr>
      <w:r>
        <w:rPr>
          <w:rFonts w:cstheme="minorHAnsi"/>
          <w:bCs/>
        </w:rPr>
        <w:t xml:space="preserve">     </w:t>
      </w:r>
      <w:r w:rsidRPr="008E1AB7">
        <w:rPr>
          <w:rFonts w:cstheme="minorHAnsi"/>
          <w:bCs/>
        </w:rPr>
        <w:t xml:space="preserve">Cyr scratches his head, “Let me get this straight captain. You want us to find a place to hide a </w:t>
      </w:r>
      <w:r>
        <w:rPr>
          <w:rFonts w:cstheme="minorHAnsi"/>
          <w:bCs/>
        </w:rPr>
        <w:t>four-hundred-ton</w:t>
      </w:r>
      <w:r w:rsidRPr="008E1AB7">
        <w:rPr>
          <w:rFonts w:cstheme="minorHAnsi"/>
          <w:bCs/>
        </w:rPr>
        <w:t xml:space="preserve"> schooner? 400 TON! 3 MASTS! 150 FEET!”</w:t>
      </w:r>
    </w:p>
    <w:p w14:paraId="116BB813" w14:textId="1CF13018" w:rsidR="008E1AB7" w:rsidRPr="008E1AB7" w:rsidRDefault="008E1AB7" w:rsidP="008E1AB7">
      <w:pPr>
        <w:rPr>
          <w:rFonts w:cstheme="minorHAnsi"/>
          <w:bCs/>
        </w:rPr>
      </w:pPr>
      <w:r>
        <w:rPr>
          <w:rFonts w:cstheme="minorHAnsi"/>
          <w:bCs/>
        </w:rPr>
        <w:t xml:space="preserve">     </w:t>
      </w:r>
      <w:r w:rsidRPr="008E1AB7">
        <w:rPr>
          <w:rFonts w:cstheme="minorHAnsi"/>
          <w:bCs/>
        </w:rPr>
        <w:t>“Did na say it would be easy I’ll turn the ship round and course along the shore until we be finding a place.” She sends Jax out again. Cyr goes back to plumbing looking back from time to time.</w:t>
      </w:r>
    </w:p>
    <w:p w14:paraId="3D44D445" w14:textId="215D79C7" w:rsidR="008E1AB7" w:rsidRPr="008E1AB7" w:rsidRDefault="008E1AB7" w:rsidP="008E1AB7">
      <w:pPr>
        <w:rPr>
          <w:rFonts w:cstheme="minorHAnsi"/>
          <w:bCs/>
        </w:rPr>
      </w:pPr>
      <w:r>
        <w:rPr>
          <w:rFonts w:cstheme="minorHAnsi"/>
          <w:bCs/>
        </w:rPr>
        <w:t xml:space="preserve">     </w:t>
      </w:r>
      <w:r w:rsidRPr="008E1AB7">
        <w:rPr>
          <w:rFonts w:cstheme="minorHAnsi"/>
          <w:bCs/>
        </w:rPr>
        <w:t xml:space="preserve">Luckily, they find a large cliff cave some </w:t>
      </w:r>
      <w:r>
        <w:rPr>
          <w:rFonts w:cstheme="minorHAnsi"/>
          <w:bCs/>
        </w:rPr>
        <w:t>fifteen</w:t>
      </w:r>
      <w:r w:rsidRPr="008E1AB7">
        <w:rPr>
          <w:rFonts w:cstheme="minorHAnsi"/>
          <w:bCs/>
        </w:rPr>
        <w:t xml:space="preserve"> miles from the city. Lauriella sends Cyr out on the tender to both plumb and check the ceiling. When he comes back, he looks incredulous, “She’s a foot to low in the back and ceiling too low in the front for the masts.”</w:t>
      </w:r>
    </w:p>
    <w:p w14:paraId="7A7B8343" w14:textId="1233A314" w:rsidR="008E1AB7" w:rsidRPr="008E1AB7" w:rsidRDefault="008E1AB7" w:rsidP="008E1AB7">
      <w:pPr>
        <w:rPr>
          <w:rFonts w:cstheme="minorHAnsi"/>
          <w:bCs/>
        </w:rPr>
      </w:pPr>
      <w:r>
        <w:rPr>
          <w:rFonts w:cstheme="minorHAnsi"/>
          <w:bCs/>
        </w:rPr>
        <w:t xml:space="preserve">     </w:t>
      </w:r>
      <w:r w:rsidRPr="008E1AB7">
        <w:rPr>
          <w:rFonts w:cstheme="minorHAnsi"/>
          <w:bCs/>
        </w:rPr>
        <w:t>Lauriella drums her fingers on the navigators table thinking then comes up with an idea, “We pick up any that gnomish black powder in Thesk?”</w:t>
      </w:r>
    </w:p>
    <w:p w14:paraId="7414F59B" w14:textId="7F0EF6C5" w:rsidR="008E1AB7" w:rsidRPr="008E1AB7" w:rsidRDefault="008E1AB7" w:rsidP="008E1AB7">
      <w:pPr>
        <w:rPr>
          <w:rFonts w:cstheme="minorHAnsi"/>
          <w:bCs/>
        </w:rPr>
      </w:pPr>
      <w:r>
        <w:rPr>
          <w:rFonts w:cstheme="minorHAnsi"/>
          <w:bCs/>
        </w:rPr>
        <w:t xml:space="preserve">     </w:t>
      </w:r>
      <w:r w:rsidRPr="008E1AB7">
        <w:rPr>
          <w:rFonts w:cstheme="minorHAnsi"/>
          <w:bCs/>
        </w:rPr>
        <w:t>“Aye, Captain, ½ ton.”</w:t>
      </w:r>
    </w:p>
    <w:p w14:paraId="3CEDC85C" w14:textId="437C2331" w:rsidR="008E1AB7" w:rsidRPr="008E1AB7" w:rsidRDefault="008E1AB7" w:rsidP="008E1AB7">
      <w:pPr>
        <w:rPr>
          <w:rFonts w:cstheme="minorHAnsi"/>
          <w:bCs/>
        </w:rPr>
      </w:pPr>
      <w:r>
        <w:rPr>
          <w:rFonts w:cstheme="minorHAnsi"/>
          <w:bCs/>
        </w:rPr>
        <w:t xml:space="preserve">     </w:t>
      </w:r>
      <w:r w:rsidRPr="008E1AB7">
        <w:rPr>
          <w:rFonts w:cstheme="minorHAnsi"/>
          <w:bCs/>
        </w:rPr>
        <w:t xml:space="preserve">“You stay here I’ll take </w:t>
      </w:r>
      <w:r>
        <w:rPr>
          <w:rFonts w:cstheme="minorHAnsi"/>
          <w:bCs/>
        </w:rPr>
        <w:t>fifty</w:t>
      </w:r>
      <w:r w:rsidRPr="008E1AB7">
        <w:rPr>
          <w:rFonts w:cstheme="minorHAnsi"/>
          <w:bCs/>
        </w:rPr>
        <w:t xml:space="preserve"> pounds see if I can open the cave up enough to park her in.”</w:t>
      </w:r>
    </w:p>
    <w:p w14:paraId="01E30B71" w14:textId="0E0861F7" w:rsidR="008E1AB7" w:rsidRPr="008E1AB7" w:rsidRDefault="008E1AB7" w:rsidP="008E1AB7">
      <w:pPr>
        <w:rPr>
          <w:rFonts w:cstheme="minorHAnsi"/>
          <w:bCs/>
        </w:rPr>
      </w:pPr>
      <w:r>
        <w:rPr>
          <w:rFonts w:cstheme="minorHAnsi"/>
          <w:bCs/>
        </w:rPr>
        <w:t xml:space="preserve">     </w:t>
      </w:r>
      <w:r w:rsidRPr="008E1AB7">
        <w:rPr>
          <w:rFonts w:cstheme="minorHAnsi"/>
          <w:bCs/>
        </w:rPr>
        <w:t>“You’re insane and gonna kill yerself, Lauri.”</w:t>
      </w:r>
    </w:p>
    <w:p w14:paraId="28344229" w14:textId="5456BFE4" w:rsidR="008E1AB7" w:rsidRPr="008E1AB7" w:rsidRDefault="008E1AB7" w:rsidP="008E1AB7">
      <w:pPr>
        <w:rPr>
          <w:rFonts w:cstheme="minorHAnsi"/>
          <w:bCs/>
        </w:rPr>
      </w:pPr>
      <w:r>
        <w:rPr>
          <w:rFonts w:cstheme="minorHAnsi"/>
          <w:bCs/>
        </w:rPr>
        <w:t xml:space="preserve">     </w:t>
      </w:r>
      <w:r w:rsidRPr="008E1AB7">
        <w:rPr>
          <w:rFonts w:cstheme="minorHAnsi"/>
          <w:bCs/>
        </w:rPr>
        <w:t>“I’m a part time adventurer. Need you say more?”</w:t>
      </w:r>
    </w:p>
    <w:p w14:paraId="25E41D37" w14:textId="7070DFFE" w:rsidR="008E1AB7" w:rsidRPr="008E1AB7" w:rsidRDefault="008E1AB7" w:rsidP="008E1AB7">
      <w:pPr>
        <w:rPr>
          <w:rFonts w:cstheme="minorHAnsi"/>
          <w:bCs/>
        </w:rPr>
      </w:pPr>
      <w:r>
        <w:rPr>
          <w:rFonts w:cstheme="minorHAnsi"/>
          <w:bCs/>
        </w:rPr>
        <w:t xml:space="preserve">     </w:t>
      </w:r>
      <w:r w:rsidRPr="008E1AB7">
        <w:rPr>
          <w:rFonts w:cstheme="minorHAnsi"/>
          <w:bCs/>
        </w:rPr>
        <w:t xml:space="preserve">Lauri takes the tender and powder out along with a lit torch and a spell tube case. She </w:t>
      </w:r>
      <w:r>
        <w:rPr>
          <w:rFonts w:cstheme="minorHAnsi"/>
          <w:bCs/>
        </w:rPr>
        <w:t>needs</w:t>
      </w:r>
      <w:r w:rsidRPr="008E1AB7">
        <w:rPr>
          <w:rFonts w:cstheme="minorHAnsi"/>
          <w:bCs/>
        </w:rPr>
        <w:t xml:space="preserve"> to work fast. She doesn’t want anyone to see the Moonflower if they are somehow still in the middle of the pirate isles and are under some form of illusion spell. She knows now she is once again first circle but has prepared for just such an occasion.</w:t>
      </w:r>
    </w:p>
    <w:p w14:paraId="5A0F2BA8" w14:textId="0EFAD2CF" w:rsidR="008E1AB7" w:rsidRPr="008E1AB7" w:rsidRDefault="008E1AB7" w:rsidP="008E1AB7">
      <w:pPr>
        <w:rPr>
          <w:rFonts w:cstheme="minorHAnsi"/>
          <w:bCs/>
        </w:rPr>
      </w:pPr>
      <w:r>
        <w:rPr>
          <w:rFonts w:cstheme="minorHAnsi"/>
          <w:bCs/>
        </w:rPr>
        <w:t xml:space="preserve">     </w:t>
      </w:r>
      <w:r w:rsidRPr="008E1AB7">
        <w:rPr>
          <w:rFonts w:cstheme="minorHAnsi"/>
          <w:bCs/>
        </w:rPr>
        <w:t>Getting to the cave she plumbs it out herself. She throws up a firefly and casts a cantrip of light. There she instantly designs a way to use the power to blast the cave in just the right places to fit her most valuable possession, her ship</w:t>
      </w:r>
      <w:r>
        <w:rPr>
          <w:rFonts w:cstheme="minorHAnsi"/>
          <w:bCs/>
        </w:rPr>
        <w:t>,</w:t>
      </w:r>
      <w:r w:rsidRPr="008E1AB7">
        <w:rPr>
          <w:rFonts w:cstheme="minorHAnsi"/>
          <w:bCs/>
        </w:rPr>
        <w:t xml:space="preserve"> in the cave. She hopes. After she’s done with the charges in the back of the cave, she opens her scroll case and retrieves fly, strength, and nimbleness scrolls. She casts </w:t>
      </w:r>
      <w:r>
        <w:rPr>
          <w:rFonts w:cstheme="minorHAnsi"/>
          <w:bCs/>
        </w:rPr>
        <w:t>C</w:t>
      </w:r>
      <w:r w:rsidRPr="008E1AB7">
        <w:rPr>
          <w:rFonts w:cstheme="minorHAnsi"/>
          <w:bCs/>
        </w:rPr>
        <w:t xml:space="preserve">at’s </w:t>
      </w:r>
      <w:r>
        <w:rPr>
          <w:rFonts w:cstheme="minorHAnsi"/>
          <w:bCs/>
        </w:rPr>
        <w:t>G</w:t>
      </w:r>
      <w:r w:rsidRPr="008E1AB7">
        <w:rPr>
          <w:rFonts w:cstheme="minorHAnsi"/>
          <w:bCs/>
        </w:rPr>
        <w:t xml:space="preserve">race and </w:t>
      </w:r>
      <w:r>
        <w:rPr>
          <w:rFonts w:cstheme="minorHAnsi"/>
          <w:bCs/>
        </w:rPr>
        <w:t>B</w:t>
      </w:r>
      <w:r w:rsidRPr="008E1AB7">
        <w:rPr>
          <w:rFonts w:cstheme="minorHAnsi"/>
          <w:bCs/>
        </w:rPr>
        <w:t xml:space="preserve">ull’s </w:t>
      </w:r>
      <w:r>
        <w:rPr>
          <w:rFonts w:cstheme="minorHAnsi"/>
          <w:bCs/>
        </w:rPr>
        <w:t>S</w:t>
      </w:r>
      <w:r w:rsidRPr="008E1AB7">
        <w:rPr>
          <w:rFonts w:cstheme="minorHAnsi"/>
          <w:bCs/>
        </w:rPr>
        <w:t xml:space="preserve">trength upon herself then fly. Flying up to the ceiling, she sets the charges up along the </w:t>
      </w:r>
      <w:r>
        <w:rPr>
          <w:rFonts w:cstheme="minorHAnsi"/>
          <w:bCs/>
        </w:rPr>
        <w:t>rock</w:t>
      </w:r>
      <w:r w:rsidRPr="008E1AB7">
        <w:rPr>
          <w:rFonts w:cstheme="minorHAnsi"/>
          <w:bCs/>
        </w:rPr>
        <w:t xml:space="preserve"> keeping her watch open to know when the fly spell will dispel. From there she takes the kerosene-soaked line and runs it out to the cave. She lights it and swims north as fast as she can.</w:t>
      </w:r>
    </w:p>
    <w:p w14:paraId="1DC048B3" w14:textId="4FF9D8AF" w:rsidR="008E1AB7" w:rsidRPr="008E1AB7" w:rsidRDefault="008E1AB7" w:rsidP="008E1AB7">
      <w:pPr>
        <w:rPr>
          <w:rFonts w:cstheme="minorHAnsi"/>
          <w:bCs/>
        </w:rPr>
      </w:pPr>
      <w:r>
        <w:rPr>
          <w:rFonts w:cstheme="minorHAnsi"/>
          <w:bCs/>
        </w:rPr>
        <w:lastRenderedPageBreak/>
        <w:t xml:space="preserve">     </w:t>
      </w:r>
      <w:r w:rsidRPr="008E1AB7">
        <w:rPr>
          <w:rFonts w:cstheme="minorHAnsi"/>
          <w:bCs/>
        </w:rPr>
        <w:t>There is a tremendous explosion. Rocks, dust, and sand shoot out of the cave. She swims back and checks the cave again. Watching</w:t>
      </w:r>
      <w:r>
        <w:rPr>
          <w:rFonts w:cstheme="minorHAnsi"/>
          <w:bCs/>
        </w:rPr>
        <w:t xml:space="preserve"> for</w:t>
      </w:r>
      <w:r w:rsidRPr="008E1AB7">
        <w:rPr>
          <w:rFonts w:cstheme="minorHAnsi"/>
          <w:bCs/>
        </w:rPr>
        <w:t xml:space="preserve"> predators she may have attracted. Going to the back of the cave again she takes out another scroll and uses it. An earth elemental appears before her. They have a minor battle of the minds, but the creature cannot get past Lauri’s iron will and dulled emotions. It does as she commands and cleans out all the debris. Lauri carefully guides the ship into the cave. They lock the ship up and anchor her then take the tender to the nearest shore a mile to the north where they may then walk to the city.</w:t>
      </w:r>
    </w:p>
    <w:p w14:paraId="61074AF2" w14:textId="4BD6BF00" w:rsidR="008E1AB7" w:rsidRPr="008E1AB7" w:rsidRDefault="008E1AB7" w:rsidP="008E1AB7">
      <w:pPr>
        <w:rPr>
          <w:rFonts w:cstheme="minorHAnsi"/>
          <w:bCs/>
        </w:rPr>
      </w:pPr>
      <w:r>
        <w:rPr>
          <w:rFonts w:cstheme="minorHAnsi"/>
          <w:bCs/>
        </w:rPr>
        <w:t xml:space="preserve">     </w:t>
      </w:r>
      <w:r w:rsidRPr="008E1AB7">
        <w:rPr>
          <w:rFonts w:cstheme="minorHAnsi"/>
          <w:bCs/>
        </w:rPr>
        <w:t>Lauriella and Cyr make it to the city at daybreak. They go to the docks and walk along. Both in their otter skin overcoats and officer’s hats. No one seems to pay them much mind. Not even a curious look. The two look at one another. Lauri is the first to speak, “Seems our uniforms are not too far out of place.”</w:t>
      </w:r>
    </w:p>
    <w:p w14:paraId="0EDDC771" w14:textId="24328739" w:rsidR="008E1AB7" w:rsidRPr="008E1AB7" w:rsidRDefault="008E1AB7" w:rsidP="008E1AB7">
      <w:pPr>
        <w:rPr>
          <w:rFonts w:cstheme="minorHAnsi"/>
          <w:bCs/>
        </w:rPr>
      </w:pPr>
      <w:r>
        <w:rPr>
          <w:rFonts w:cstheme="minorHAnsi"/>
          <w:bCs/>
        </w:rPr>
        <w:t xml:space="preserve">     </w:t>
      </w:r>
      <w:r w:rsidRPr="008E1AB7">
        <w:rPr>
          <w:rFonts w:cstheme="minorHAnsi"/>
          <w:bCs/>
        </w:rPr>
        <w:t>Cyr nods and looks to the ships, “Lauri these ships belong in a museum. Most are not even made with oak and chestnut. Standard for ships now days.” Wood looks strange where the paint wears you see that?”</w:t>
      </w:r>
    </w:p>
    <w:p w14:paraId="3BA129DB" w14:textId="6F5AA40F" w:rsidR="008E1AB7" w:rsidRPr="008E1AB7" w:rsidRDefault="008E1AB7" w:rsidP="008E1AB7">
      <w:pPr>
        <w:rPr>
          <w:rFonts w:cstheme="minorHAnsi"/>
          <w:bCs/>
        </w:rPr>
      </w:pPr>
      <w:r>
        <w:rPr>
          <w:rFonts w:cstheme="minorHAnsi"/>
          <w:bCs/>
        </w:rPr>
        <w:t xml:space="preserve">    </w:t>
      </w:r>
      <w:r w:rsidRPr="008E1AB7">
        <w:rPr>
          <w:rFonts w:cstheme="minorHAnsi"/>
          <w:bCs/>
        </w:rPr>
        <w:t>“Almost greenish and the grain be a bit loose, yes. Might be olive or oleander. Bet its poplar.”</w:t>
      </w:r>
    </w:p>
    <w:p w14:paraId="229C107E" w14:textId="33247D3A" w:rsidR="008E1AB7" w:rsidRPr="008E1AB7" w:rsidRDefault="008E1AB7" w:rsidP="008E1AB7">
      <w:pPr>
        <w:rPr>
          <w:rFonts w:cstheme="minorHAnsi"/>
          <w:bCs/>
        </w:rPr>
      </w:pPr>
      <w:r>
        <w:rPr>
          <w:rFonts w:cstheme="minorHAnsi"/>
          <w:bCs/>
        </w:rPr>
        <w:t xml:space="preserve">     </w:t>
      </w:r>
      <w:r w:rsidRPr="008E1AB7">
        <w:rPr>
          <w:rFonts w:cstheme="minorHAnsi"/>
          <w:bCs/>
        </w:rPr>
        <w:t>“Think you might be right, captain.”</w:t>
      </w:r>
    </w:p>
    <w:p w14:paraId="7C114262" w14:textId="3DFB60E7" w:rsidR="008E1AB7" w:rsidRPr="008E1AB7" w:rsidRDefault="008E1AB7" w:rsidP="008E1AB7">
      <w:pPr>
        <w:rPr>
          <w:rFonts w:cstheme="minorHAnsi"/>
          <w:bCs/>
        </w:rPr>
      </w:pPr>
      <w:r>
        <w:rPr>
          <w:rFonts w:cstheme="minorHAnsi"/>
          <w:bCs/>
        </w:rPr>
        <w:t xml:space="preserve">     </w:t>
      </w:r>
      <w:r w:rsidRPr="008E1AB7">
        <w:rPr>
          <w:rFonts w:cstheme="minorHAnsi"/>
          <w:bCs/>
        </w:rPr>
        <w:t>“I see some officer uniforms were pretty close but let's get them up to speed. And go to a clothier.”</w:t>
      </w:r>
    </w:p>
    <w:p w14:paraId="723F3AD3" w14:textId="0D48D5DE" w:rsidR="008E1AB7" w:rsidRPr="008E1AB7" w:rsidRDefault="008E1AB7" w:rsidP="008E1AB7">
      <w:pPr>
        <w:rPr>
          <w:rFonts w:cstheme="minorHAnsi"/>
          <w:bCs/>
        </w:rPr>
      </w:pPr>
      <w:r>
        <w:rPr>
          <w:rFonts w:cstheme="minorHAnsi"/>
          <w:bCs/>
        </w:rPr>
        <w:t xml:space="preserve">     </w:t>
      </w:r>
      <w:r w:rsidRPr="008E1AB7">
        <w:rPr>
          <w:rFonts w:cstheme="minorHAnsi"/>
          <w:bCs/>
        </w:rPr>
        <w:t>“Aye capt.”</w:t>
      </w:r>
    </w:p>
    <w:p w14:paraId="41EBAC45" w14:textId="71378F9D" w:rsidR="008E1AB7" w:rsidRPr="008E1AB7" w:rsidRDefault="008E1AB7" w:rsidP="008E1AB7">
      <w:pPr>
        <w:rPr>
          <w:rFonts w:cstheme="minorHAnsi"/>
          <w:bCs/>
        </w:rPr>
      </w:pPr>
      <w:r>
        <w:rPr>
          <w:rFonts w:cstheme="minorHAnsi"/>
          <w:bCs/>
        </w:rPr>
        <w:t xml:space="preserve">     </w:t>
      </w:r>
      <w:r w:rsidRPr="008E1AB7">
        <w:rPr>
          <w:rFonts w:cstheme="minorHAnsi"/>
          <w:bCs/>
        </w:rPr>
        <w:t>The pair go to the nearest clothier and have their uniforms altered to fit the customs of the city. They come out again. Lauri finds a small girl and questions her, “Hello there.”</w:t>
      </w:r>
    </w:p>
    <w:p w14:paraId="7491B6AE" w14:textId="3C362857" w:rsidR="008E1AB7" w:rsidRPr="008E1AB7" w:rsidRDefault="008E1AB7" w:rsidP="008E1AB7">
      <w:pPr>
        <w:rPr>
          <w:rFonts w:cstheme="minorHAnsi"/>
          <w:bCs/>
        </w:rPr>
      </w:pPr>
      <w:r>
        <w:rPr>
          <w:rFonts w:cstheme="minorHAnsi"/>
          <w:bCs/>
        </w:rPr>
        <w:t xml:space="preserve">     </w:t>
      </w:r>
      <w:r w:rsidRPr="008E1AB7">
        <w:rPr>
          <w:rFonts w:cstheme="minorHAnsi"/>
          <w:bCs/>
        </w:rPr>
        <w:t>The little girl smiles up at them, “I lost my unicorn.”</w:t>
      </w:r>
    </w:p>
    <w:p w14:paraId="2600E29F" w14:textId="295CCCD6" w:rsidR="008E1AB7" w:rsidRPr="008E1AB7" w:rsidRDefault="008E1AB7" w:rsidP="008E1AB7">
      <w:pPr>
        <w:rPr>
          <w:rFonts w:cstheme="minorHAnsi"/>
          <w:bCs/>
        </w:rPr>
      </w:pPr>
      <w:r>
        <w:rPr>
          <w:rFonts w:cstheme="minorHAnsi"/>
          <w:bCs/>
        </w:rPr>
        <w:t xml:space="preserve">     </w:t>
      </w:r>
      <w:r w:rsidRPr="008E1AB7">
        <w:rPr>
          <w:rFonts w:cstheme="minorHAnsi"/>
          <w:bCs/>
        </w:rPr>
        <w:t>“I’m Lauriella, my friends call me Lauri. What’s yours?”</w:t>
      </w:r>
    </w:p>
    <w:p w14:paraId="04069840" w14:textId="5843899C" w:rsidR="008E1AB7" w:rsidRPr="008E1AB7" w:rsidRDefault="008E1AB7" w:rsidP="008E1AB7">
      <w:pPr>
        <w:rPr>
          <w:rFonts w:cstheme="minorHAnsi"/>
          <w:bCs/>
        </w:rPr>
      </w:pPr>
      <w:r>
        <w:rPr>
          <w:rFonts w:cstheme="minorHAnsi"/>
          <w:bCs/>
        </w:rPr>
        <w:t xml:space="preserve">     </w:t>
      </w:r>
      <w:r w:rsidRPr="008E1AB7">
        <w:rPr>
          <w:rFonts w:cstheme="minorHAnsi"/>
          <w:bCs/>
        </w:rPr>
        <w:t>“Agnes.”</w:t>
      </w:r>
    </w:p>
    <w:p w14:paraId="3282F5A5" w14:textId="1F07BF4A" w:rsidR="008E1AB7" w:rsidRPr="008E1AB7" w:rsidRDefault="008E1AB7" w:rsidP="008E1AB7">
      <w:pPr>
        <w:rPr>
          <w:rFonts w:cstheme="minorHAnsi"/>
          <w:bCs/>
        </w:rPr>
      </w:pPr>
      <w:r>
        <w:rPr>
          <w:rFonts w:cstheme="minorHAnsi"/>
          <w:bCs/>
        </w:rPr>
        <w:t xml:space="preserve">     </w:t>
      </w:r>
      <w:r w:rsidRPr="008E1AB7">
        <w:rPr>
          <w:rFonts w:cstheme="minorHAnsi"/>
          <w:bCs/>
        </w:rPr>
        <w:t>Lauri smiles, “Good morning, Agnes if we find your pet unicorn would you be willing to answer a few questions. You see we are lost far from our home.”</w:t>
      </w:r>
    </w:p>
    <w:p w14:paraId="2E9E6B19" w14:textId="5AA6D231" w:rsidR="008E1AB7" w:rsidRPr="008E1AB7" w:rsidRDefault="008E1AB7" w:rsidP="008E1AB7">
      <w:pPr>
        <w:rPr>
          <w:rFonts w:cstheme="minorHAnsi"/>
          <w:bCs/>
        </w:rPr>
      </w:pPr>
      <w:r>
        <w:rPr>
          <w:rFonts w:cstheme="minorHAnsi"/>
          <w:bCs/>
        </w:rPr>
        <w:t xml:space="preserve">     </w:t>
      </w:r>
      <w:r w:rsidRPr="008E1AB7">
        <w:rPr>
          <w:rFonts w:cstheme="minorHAnsi"/>
          <w:bCs/>
        </w:rPr>
        <w:t>“Agnes smiles and nods to them.”</w:t>
      </w:r>
    </w:p>
    <w:p w14:paraId="47263893" w14:textId="2F3D8527" w:rsidR="008E1AB7" w:rsidRPr="008E1AB7" w:rsidRDefault="008E1AB7" w:rsidP="008E1AB7">
      <w:pPr>
        <w:rPr>
          <w:rFonts w:cstheme="minorHAnsi"/>
          <w:bCs/>
        </w:rPr>
      </w:pPr>
      <w:r>
        <w:rPr>
          <w:rFonts w:cstheme="minorHAnsi"/>
          <w:bCs/>
        </w:rPr>
        <w:t xml:space="preserve">     </w:t>
      </w:r>
      <w:r w:rsidRPr="008E1AB7">
        <w:rPr>
          <w:rFonts w:cstheme="minorHAnsi"/>
          <w:bCs/>
        </w:rPr>
        <w:t>The pair find Agnes’s stuffed unicorn. They bring it back and Lauri bends down to her level handing it to the young girl, “This it?”</w:t>
      </w:r>
    </w:p>
    <w:p w14:paraId="02731AD3" w14:textId="779C6D00" w:rsidR="008E1AB7" w:rsidRPr="008E1AB7" w:rsidRDefault="008E1AB7" w:rsidP="008E1AB7">
      <w:pPr>
        <w:rPr>
          <w:rFonts w:cstheme="minorHAnsi"/>
          <w:bCs/>
        </w:rPr>
      </w:pPr>
      <w:r>
        <w:rPr>
          <w:rFonts w:cstheme="minorHAnsi"/>
          <w:bCs/>
        </w:rPr>
        <w:t xml:space="preserve">     </w:t>
      </w:r>
      <w:r w:rsidRPr="008E1AB7">
        <w:rPr>
          <w:rFonts w:cstheme="minorHAnsi"/>
          <w:bCs/>
        </w:rPr>
        <w:t>Agnes, overjoyed, takes it from her and beams an innocent smile. Lauri asks, “Agnes do you know what town we are in?”</w:t>
      </w:r>
    </w:p>
    <w:p w14:paraId="5D3BFCE4" w14:textId="344C0F1B" w:rsidR="008E1AB7" w:rsidRPr="008E1AB7" w:rsidRDefault="008E1AB7" w:rsidP="008E1AB7">
      <w:pPr>
        <w:rPr>
          <w:rFonts w:cstheme="minorHAnsi"/>
          <w:bCs/>
        </w:rPr>
      </w:pPr>
      <w:r>
        <w:rPr>
          <w:rFonts w:cstheme="minorHAnsi"/>
          <w:bCs/>
        </w:rPr>
        <w:t xml:space="preserve">     </w:t>
      </w:r>
      <w:r w:rsidRPr="008E1AB7">
        <w:rPr>
          <w:rFonts w:cstheme="minorHAnsi"/>
          <w:bCs/>
        </w:rPr>
        <w:t>“Of course. That is silly. This is Hadrian.”</w:t>
      </w:r>
    </w:p>
    <w:p w14:paraId="78FD2A83" w14:textId="056936A1" w:rsidR="008E1AB7" w:rsidRPr="008E1AB7" w:rsidRDefault="00847894" w:rsidP="008E1AB7">
      <w:pPr>
        <w:rPr>
          <w:rFonts w:cstheme="minorHAnsi"/>
          <w:bCs/>
        </w:rPr>
      </w:pPr>
      <w:r>
        <w:rPr>
          <w:rFonts w:cstheme="minorHAnsi"/>
          <w:bCs/>
        </w:rPr>
        <w:t xml:space="preserve">     </w:t>
      </w:r>
      <w:r w:rsidR="008E1AB7" w:rsidRPr="008E1AB7">
        <w:rPr>
          <w:rFonts w:cstheme="minorHAnsi"/>
          <w:bCs/>
        </w:rPr>
        <w:t>“And what is the kingdom’s name?”</w:t>
      </w:r>
    </w:p>
    <w:p w14:paraId="08B40B84" w14:textId="2ABCA26B" w:rsidR="008E1AB7" w:rsidRPr="008E1AB7" w:rsidRDefault="00847894" w:rsidP="008E1AB7">
      <w:pPr>
        <w:rPr>
          <w:rFonts w:cstheme="minorHAnsi"/>
          <w:bCs/>
        </w:rPr>
      </w:pPr>
      <w:r>
        <w:rPr>
          <w:rFonts w:cstheme="minorHAnsi"/>
          <w:bCs/>
        </w:rPr>
        <w:t xml:space="preserve">     </w:t>
      </w:r>
      <w:r w:rsidR="008E1AB7" w:rsidRPr="008E1AB7">
        <w:rPr>
          <w:rFonts w:cstheme="minorHAnsi"/>
          <w:bCs/>
        </w:rPr>
        <w:t>“Netheril of course.”</w:t>
      </w:r>
    </w:p>
    <w:p w14:paraId="4053EC5D" w14:textId="7F1BB079" w:rsidR="008E1AB7" w:rsidRPr="008E1AB7" w:rsidRDefault="00847894" w:rsidP="008E1AB7">
      <w:pPr>
        <w:rPr>
          <w:rFonts w:cstheme="minorHAnsi"/>
          <w:bCs/>
        </w:rPr>
      </w:pPr>
      <w:r>
        <w:rPr>
          <w:rFonts w:cstheme="minorHAnsi"/>
          <w:bCs/>
        </w:rPr>
        <w:t xml:space="preserve">     </w:t>
      </w:r>
      <w:r w:rsidR="008E1AB7" w:rsidRPr="008E1AB7">
        <w:rPr>
          <w:rFonts w:cstheme="minorHAnsi"/>
          <w:bCs/>
        </w:rPr>
        <w:t>Lauri looks at the girl dumbfounded. A piece of grass that she was chewing on falls out of her mouth, “Netheril are you sure?”</w:t>
      </w:r>
    </w:p>
    <w:p w14:paraId="78BF1DD4" w14:textId="3570D5B3" w:rsidR="008E1AB7" w:rsidRPr="008E1AB7" w:rsidRDefault="00847894" w:rsidP="008E1AB7">
      <w:pPr>
        <w:rPr>
          <w:rFonts w:cstheme="minorHAnsi"/>
          <w:bCs/>
        </w:rPr>
      </w:pPr>
      <w:r>
        <w:rPr>
          <w:rFonts w:cstheme="minorHAnsi"/>
          <w:bCs/>
        </w:rPr>
        <w:t xml:space="preserve">     </w:t>
      </w:r>
      <w:r w:rsidR="008E1AB7" w:rsidRPr="008E1AB7">
        <w:rPr>
          <w:rFonts w:cstheme="minorHAnsi"/>
          <w:bCs/>
        </w:rPr>
        <w:t>The little girl nods. Lauri turns to Cyr, “We need to go now. Quietly back from where we came.”</w:t>
      </w:r>
    </w:p>
    <w:p w14:paraId="283315EC" w14:textId="0A1043F6" w:rsidR="008E1AB7" w:rsidRPr="008E1AB7" w:rsidRDefault="00847894" w:rsidP="008E1AB7">
      <w:pPr>
        <w:rPr>
          <w:rFonts w:cstheme="minorHAnsi"/>
          <w:bCs/>
        </w:rPr>
      </w:pPr>
      <w:r>
        <w:rPr>
          <w:rFonts w:cstheme="minorHAnsi"/>
          <w:bCs/>
        </w:rPr>
        <w:t xml:space="preserve">     </w:t>
      </w:r>
      <w:r w:rsidR="008E1AB7" w:rsidRPr="008E1AB7">
        <w:rPr>
          <w:rFonts w:cstheme="minorHAnsi"/>
          <w:bCs/>
        </w:rPr>
        <w:t>Cyr also stupefied just nods, “Aye, Capt.”</w:t>
      </w:r>
    </w:p>
    <w:p w14:paraId="11991D2D" w14:textId="3ED824AC" w:rsidR="008E1AB7" w:rsidRPr="008E1AB7" w:rsidRDefault="00847894" w:rsidP="008E1AB7">
      <w:pPr>
        <w:rPr>
          <w:rFonts w:cstheme="minorHAnsi"/>
          <w:bCs/>
        </w:rPr>
      </w:pPr>
      <w:r>
        <w:rPr>
          <w:rFonts w:cstheme="minorHAnsi"/>
          <w:bCs/>
        </w:rPr>
        <w:t xml:space="preserve">     </w:t>
      </w:r>
      <w:r w:rsidR="008E1AB7" w:rsidRPr="008E1AB7">
        <w:rPr>
          <w:rFonts w:cstheme="minorHAnsi"/>
          <w:bCs/>
        </w:rPr>
        <w:t xml:space="preserve">The pair get back to the ship and go to Lauriella’s cabin. Unlike her first ship the sloop Moonflower this cabin is graciously large. One wall is full of charts. There's a full desk instead of just a writing stand. And a bed made for three people being the matriarch of house Sithiir has both a husband and wife. She has many curios from her adventuring life on her desk. Along with badges of the many orders she has been a member of such as the cerulean stars of the northeastern sea of fallen stars and the obsidian order of the city of Arabel. Most of which she doesn’t remember being her memories only start some </w:t>
      </w:r>
      <w:r>
        <w:rPr>
          <w:rFonts w:cstheme="minorHAnsi"/>
          <w:bCs/>
        </w:rPr>
        <w:t>two hundred</w:t>
      </w:r>
      <w:r w:rsidR="008E1AB7" w:rsidRPr="008E1AB7">
        <w:rPr>
          <w:rFonts w:cstheme="minorHAnsi"/>
          <w:bCs/>
        </w:rPr>
        <w:t xml:space="preserve"> years ago after crushing her head into a main mast during a hurricane.</w:t>
      </w:r>
    </w:p>
    <w:p w14:paraId="56327954" w14:textId="4EAB032D" w:rsidR="008E1AB7" w:rsidRPr="008E1AB7" w:rsidRDefault="00847894" w:rsidP="008E1AB7">
      <w:pPr>
        <w:rPr>
          <w:rFonts w:cstheme="minorHAnsi"/>
          <w:bCs/>
        </w:rPr>
      </w:pPr>
      <w:r>
        <w:rPr>
          <w:rFonts w:cstheme="minorHAnsi"/>
          <w:bCs/>
        </w:rPr>
        <w:t xml:space="preserve">     </w:t>
      </w:r>
      <w:r w:rsidR="008E1AB7" w:rsidRPr="008E1AB7">
        <w:rPr>
          <w:rFonts w:cstheme="minorHAnsi"/>
          <w:bCs/>
        </w:rPr>
        <w:t>She paces while her first officer Cyr sits down in a chair across from her desk, “Well Cyr, we know now why the stars are off.”</w:t>
      </w:r>
    </w:p>
    <w:p w14:paraId="718F49FF" w14:textId="12C3A1A4" w:rsidR="008E1AB7" w:rsidRPr="008E1AB7" w:rsidRDefault="00847894" w:rsidP="008E1AB7">
      <w:pPr>
        <w:rPr>
          <w:rFonts w:cstheme="minorHAnsi"/>
          <w:bCs/>
        </w:rPr>
      </w:pPr>
      <w:r>
        <w:rPr>
          <w:rFonts w:cstheme="minorHAnsi"/>
          <w:bCs/>
        </w:rPr>
        <w:t xml:space="preserve">     </w:t>
      </w:r>
      <w:r w:rsidR="008E1AB7" w:rsidRPr="008E1AB7">
        <w:rPr>
          <w:rFonts w:cstheme="minorHAnsi"/>
          <w:bCs/>
        </w:rPr>
        <w:t>“How long Captain?</w:t>
      </w:r>
    </w:p>
    <w:p w14:paraId="7D81F7AF" w14:textId="034C0F93" w:rsidR="008E1AB7" w:rsidRPr="008E1AB7" w:rsidRDefault="00847894" w:rsidP="008E1AB7">
      <w:pPr>
        <w:rPr>
          <w:rFonts w:cstheme="minorHAnsi"/>
          <w:bCs/>
        </w:rPr>
      </w:pPr>
      <w:r>
        <w:rPr>
          <w:rFonts w:cstheme="minorHAnsi"/>
          <w:bCs/>
        </w:rPr>
        <w:t xml:space="preserve">     </w:t>
      </w:r>
      <w:r w:rsidR="008E1AB7" w:rsidRPr="008E1AB7">
        <w:rPr>
          <w:rFonts w:cstheme="minorHAnsi"/>
          <w:bCs/>
        </w:rPr>
        <w:t xml:space="preserve">“I be sayin maybe </w:t>
      </w:r>
      <w:r>
        <w:rPr>
          <w:rFonts w:cstheme="minorHAnsi"/>
          <w:bCs/>
        </w:rPr>
        <w:t>three thousand</w:t>
      </w:r>
      <w:r w:rsidR="008E1AB7" w:rsidRPr="008E1AB7">
        <w:rPr>
          <w:rFonts w:cstheme="minorHAnsi"/>
          <w:bCs/>
        </w:rPr>
        <w:t xml:space="preserve"> years.”</w:t>
      </w:r>
    </w:p>
    <w:p w14:paraId="1054FE7E" w14:textId="3D7FD9F0" w:rsidR="008E1AB7" w:rsidRPr="008E1AB7" w:rsidRDefault="00847894" w:rsidP="008E1AB7">
      <w:pPr>
        <w:rPr>
          <w:rFonts w:cstheme="minorHAnsi"/>
          <w:bCs/>
        </w:rPr>
      </w:pPr>
      <w:r>
        <w:rPr>
          <w:rFonts w:cstheme="minorHAnsi"/>
          <w:bCs/>
        </w:rPr>
        <w:lastRenderedPageBreak/>
        <w:t xml:space="preserve">    </w:t>
      </w:r>
      <w:r w:rsidR="008E1AB7" w:rsidRPr="008E1AB7">
        <w:rPr>
          <w:rFonts w:cstheme="minorHAnsi"/>
          <w:bCs/>
        </w:rPr>
        <w:t>“What’s the plan.”</w:t>
      </w:r>
    </w:p>
    <w:p w14:paraId="3992FC10" w14:textId="56BE1902" w:rsidR="008E1AB7" w:rsidRPr="008E1AB7" w:rsidRDefault="00847894" w:rsidP="008E1AB7">
      <w:pPr>
        <w:rPr>
          <w:rFonts w:cstheme="minorHAnsi"/>
          <w:bCs/>
        </w:rPr>
      </w:pPr>
      <w:r>
        <w:rPr>
          <w:rFonts w:cstheme="minorHAnsi"/>
          <w:bCs/>
        </w:rPr>
        <w:t xml:space="preserve">     </w:t>
      </w:r>
      <w:r w:rsidR="008E1AB7" w:rsidRPr="008E1AB7">
        <w:rPr>
          <w:rFonts w:cstheme="minorHAnsi"/>
          <w:bCs/>
        </w:rPr>
        <w:t>“Don’t know at the moment. Everything just theory about what next. Biggest thing we make sure not to upset the balance. Take noth</w:t>
      </w:r>
      <w:r>
        <w:rPr>
          <w:rFonts w:cstheme="minorHAnsi"/>
          <w:bCs/>
        </w:rPr>
        <w:t xml:space="preserve">’in </w:t>
      </w:r>
      <w:r w:rsidR="008E1AB7" w:rsidRPr="008E1AB7">
        <w:rPr>
          <w:rFonts w:cstheme="minorHAnsi"/>
          <w:bCs/>
        </w:rPr>
        <w:t xml:space="preserve">with us when we find us a way out of here back to our proper place. And try not to </w:t>
      </w:r>
      <w:r w:rsidRPr="008E1AB7">
        <w:rPr>
          <w:rFonts w:cstheme="minorHAnsi"/>
          <w:bCs/>
        </w:rPr>
        <w:t>make</w:t>
      </w:r>
      <w:r w:rsidR="008E1AB7" w:rsidRPr="008E1AB7">
        <w:rPr>
          <w:rFonts w:cstheme="minorHAnsi"/>
          <w:bCs/>
        </w:rPr>
        <w:t xml:space="preserve"> footprints. Some theory say we may kill our own parents down the line by what does here.”</w:t>
      </w:r>
    </w:p>
    <w:p w14:paraId="6C307D5C" w14:textId="50642EAE" w:rsidR="008E1AB7" w:rsidRPr="008E1AB7" w:rsidRDefault="00847894" w:rsidP="008E1AB7">
      <w:pPr>
        <w:rPr>
          <w:rFonts w:cstheme="minorHAnsi"/>
          <w:bCs/>
        </w:rPr>
      </w:pPr>
      <w:r>
        <w:rPr>
          <w:rFonts w:cstheme="minorHAnsi"/>
          <w:bCs/>
        </w:rPr>
        <w:t xml:space="preserve">     </w:t>
      </w:r>
      <w:r w:rsidR="008E1AB7" w:rsidRPr="008E1AB7">
        <w:rPr>
          <w:rFonts w:cstheme="minorHAnsi"/>
          <w:bCs/>
        </w:rPr>
        <w:t xml:space="preserve">“What if we is </w:t>
      </w:r>
      <w:r w:rsidRPr="008E1AB7">
        <w:rPr>
          <w:rFonts w:cstheme="minorHAnsi"/>
          <w:bCs/>
        </w:rPr>
        <w:t>supposed to</w:t>
      </w:r>
      <w:r w:rsidR="008E1AB7" w:rsidRPr="008E1AB7">
        <w:rPr>
          <w:rFonts w:cstheme="minorHAnsi"/>
          <w:bCs/>
        </w:rPr>
        <w:t xml:space="preserve"> be here. We been here before and will again.”</w:t>
      </w:r>
    </w:p>
    <w:p w14:paraId="6C989252" w14:textId="45AC7FEA" w:rsidR="008E1AB7" w:rsidRPr="008E1AB7" w:rsidRDefault="00847894" w:rsidP="008E1AB7">
      <w:pPr>
        <w:rPr>
          <w:rFonts w:cstheme="minorHAnsi"/>
          <w:bCs/>
        </w:rPr>
      </w:pPr>
      <w:r>
        <w:rPr>
          <w:rFonts w:cstheme="minorHAnsi"/>
          <w:bCs/>
        </w:rPr>
        <w:t xml:space="preserve">     </w:t>
      </w:r>
      <w:r w:rsidR="008E1AB7" w:rsidRPr="008E1AB7">
        <w:rPr>
          <w:rFonts w:cstheme="minorHAnsi"/>
          <w:bCs/>
        </w:rPr>
        <w:t>“I heard that theory too. But fact of the matter. We need to get back where we come. Not good coming here especially with modern ship and equipment.”</w:t>
      </w:r>
    </w:p>
    <w:p w14:paraId="08AAB629" w14:textId="0F401055" w:rsidR="008E1AB7" w:rsidRPr="008E1AB7" w:rsidRDefault="00847894" w:rsidP="008E1AB7">
      <w:pPr>
        <w:rPr>
          <w:rFonts w:cstheme="minorHAnsi"/>
          <w:bCs/>
        </w:rPr>
      </w:pPr>
      <w:r>
        <w:rPr>
          <w:rFonts w:cstheme="minorHAnsi"/>
          <w:bCs/>
        </w:rPr>
        <w:t xml:space="preserve">     </w:t>
      </w:r>
      <w:r w:rsidR="008E1AB7" w:rsidRPr="008E1AB7">
        <w:rPr>
          <w:rFonts w:cstheme="minorHAnsi"/>
          <w:bCs/>
        </w:rPr>
        <w:t>“You told me bout that Chronomancer in Arabel you met once when first got there. He give you anything to work with for dying.”</w:t>
      </w:r>
    </w:p>
    <w:p w14:paraId="5E927EDD" w14:textId="6AAE2941" w:rsidR="008E1AB7" w:rsidRPr="008E1AB7" w:rsidRDefault="00847894" w:rsidP="008E1AB7">
      <w:pPr>
        <w:rPr>
          <w:rFonts w:cstheme="minorHAnsi"/>
          <w:bCs/>
        </w:rPr>
      </w:pPr>
      <w:r>
        <w:rPr>
          <w:rFonts w:cstheme="minorHAnsi"/>
          <w:bCs/>
        </w:rPr>
        <w:t xml:space="preserve">     </w:t>
      </w:r>
      <w:r w:rsidR="008E1AB7" w:rsidRPr="008E1AB7">
        <w:rPr>
          <w:rFonts w:cstheme="minorHAnsi"/>
          <w:bCs/>
        </w:rPr>
        <w:t>Lauriella shakes her head, “Nae but may be a way to follow. Best I study this while here make a spell to get us back if find a way. Ivo he did</w:t>
      </w:r>
      <w:r>
        <w:rPr>
          <w:rFonts w:cstheme="minorHAnsi"/>
          <w:bCs/>
        </w:rPr>
        <w:t>’</w:t>
      </w:r>
      <w:r w:rsidR="008E1AB7" w:rsidRPr="008E1AB7">
        <w:rPr>
          <w:rFonts w:cstheme="minorHAnsi"/>
          <w:bCs/>
        </w:rPr>
        <w:t>na last long in Arabel. Fell in the white horde wars.”</w:t>
      </w:r>
    </w:p>
    <w:p w14:paraId="372F8857" w14:textId="23978DEB" w:rsidR="008E1AB7" w:rsidRPr="008E1AB7" w:rsidRDefault="00847894" w:rsidP="008E1AB7">
      <w:pPr>
        <w:rPr>
          <w:rFonts w:cstheme="minorHAnsi"/>
          <w:bCs/>
        </w:rPr>
      </w:pPr>
      <w:r>
        <w:rPr>
          <w:rFonts w:cstheme="minorHAnsi"/>
          <w:bCs/>
        </w:rPr>
        <w:t xml:space="preserve">     </w:t>
      </w:r>
      <w:r w:rsidR="008E1AB7" w:rsidRPr="008E1AB7">
        <w:rPr>
          <w:rFonts w:cstheme="minorHAnsi"/>
          <w:bCs/>
        </w:rPr>
        <w:t>Cyr looks at her depressingly, “Lauri you never made more than 5th circle since yer accident. You expecting to make a spell to send a whole ship back where it came from in time?”</w:t>
      </w:r>
    </w:p>
    <w:p w14:paraId="2FF6BA52" w14:textId="2237F749" w:rsidR="008E1AB7" w:rsidRPr="008E1AB7" w:rsidRDefault="00847894" w:rsidP="008E1AB7">
      <w:pPr>
        <w:rPr>
          <w:rFonts w:cstheme="minorHAnsi"/>
          <w:bCs/>
        </w:rPr>
      </w:pPr>
      <w:r>
        <w:rPr>
          <w:rFonts w:cstheme="minorHAnsi"/>
          <w:bCs/>
        </w:rPr>
        <w:t xml:space="preserve">     </w:t>
      </w:r>
      <w:r w:rsidR="008E1AB7" w:rsidRPr="008E1AB7">
        <w:rPr>
          <w:rFonts w:cstheme="minorHAnsi"/>
          <w:bCs/>
        </w:rPr>
        <w:t>She purses her lips, “I know. Situation looks bleak but I needs must be trying to do it or be finding a mage that can and willing.</w:t>
      </w:r>
    </w:p>
    <w:p w14:paraId="3FFC4747" w14:textId="4ABA8968" w:rsidR="008E1AB7" w:rsidRPr="008E1AB7" w:rsidRDefault="00847894" w:rsidP="008E1AB7">
      <w:pPr>
        <w:rPr>
          <w:rFonts w:cstheme="minorHAnsi"/>
          <w:bCs/>
        </w:rPr>
      </w:pPr>
      <w:r>
        <w:rPr>
          <w:rFonts w:cstheme="minorHAnsi"/>
          <w:bCs/>
        </w:rPr>
        <w:t xml:space="preserve">     </w:t>
      </w:r>
      <w:r w:rsidR="008E1AB7" w:rsidRPr="008E1AB7">
        <w:rPr>
          <w:rFonts w:cstheme="minorHAnsi"/>
          <w:bCs/>
        </w:rPr>
        <w:t>Without lett</w:t>
      </w:r>
      <w:r>
        <w:rPr>
          <w:rFonts w:cstheme="minorHAnsi"/>
          <w:bCs/>
        </w:rPr>
        <w:t>’</w:t>
      </w:r>
      <w:r w:rsidR="008E1AB7" w:rsidRPr="008E1AB7">
        <w:rPr>
          <w:rFonts w:cstheme="minorHAnsi"/>
          <w:bCs/>
        </w:rPr>
        <w:t>in him know the full story. We cannot tell anyone bout where we really from. We cannot be using our things. Except maybe our navigator’s watches.”</w:t>
      </w:r>
    </w:p>
    <w:p w14:paraId="67554E07" w14:textId="75D1DE9C" w:rsidR="008E1AB7" w:rsidRPr="008E1AB7" w:rsidRDefault="00847894" w:rsidP="008E1AB7">
      <w:pPr>
        <w:rPr>
          <w:rFonts w:cstheme="minorHAnsi"/>
          <w:bCs/>
        </w:rPr>
      </w:pPr>
      <w:r>
        <w:rPr>
          <w:rFonts w:cstheme="minorHAnsi"/>
          <w:bCs/>
        </w:rPr>
        <w:t xml:space="preserve">    </w:t>
      </w:r>
      <w:r w:rsidR="008E1AB7" w:rsidRPr="008E1AB7">
        <w:rPr>
          <w:rFonts w:cstheme="minorHAnsi"/>
          <w:bCs/>
        </w:rPr>
        <w:t>“What about the men?”</w:t>
      </w:r>
    </w:p>
    <w:p w14:paraId="517703C2" w14:textId="2AA8AA72" w:rsidR="008E1AB7" w:rsidRPr="008E1AB7" w:rsidRDefault="00847894" w:rsidP="008E1AB7">
      <w:pPr>
        <w:rPr>
          <w:rFonts w:cstheme="minorHAnsi"/>
          <w:bCs/>
        </w:rPr>
      </w:pPr>
      <w:r>
        <w:rPr>
          <w:rFonts w:cstheme="minorHAnsi"/>
          <w:bCs/>
        </w:rPr>
        <w:t xml:space="preserve">     </w:t>
      </w:r>
      <w:r w:rsidR="008E1AB7" w:rsidRPr="008E1AB7">
        <w:rPr>
          <w:rFonts w:cstheme="minorHAnsi"/>
          <w:bCs/>
        </w:rPr>
        <w:t>Lauri sighs, “I don’t know Cyr. I can’t keep them hid</w:t>
      </w:r>
      <w:r>
        <w:rPr>
          <w:rFonts w:cstheme="minorHAnsi"/>
          <w:bCs/>
        </w:rPr>
        <w:t>’</w:t>
      </w:r>
      <w:r w:rsidR="008E1AB7" w:rsidRPr="008E1AB7">
        <w:rPr>
          <w:rFonts w:cstheme="minorHAnsi"/>
          <w:bCs/>
        </w:rPr>
        <w:t>in and most would crack up for such an extended period. We also nae know how they may effect everything, and everyone round them.”</w:t>
      </w:r>
    </w:p>
    <w:p w14:paraId="45EC8A9A" w14:textId="187CCA0E" w:rsidR="008E1AB7" w:rsidRPr="008E1AB7" w:rsidRDefault="00847894" w:rsidP="008E1AB7">
      <w:pPr>
        <w:rPr>
          <w:rFonts w:cstheme="minorHAnsi"/>
          <w:bCs/>
        </w:rPr>
      </w:pPr>
      <w:r>
        <w:rPr>
          <w:rFonts w:cstheme="minorHAnsi"/>
          <w:bCs/>
        </w:rPr>
        <w:t xml:space="preserve">     </w:t>
      </w:r>
      <w:r w:rsidR="008E1AB7" w:rsidRPr="008E1AB7">
        <w:rPr>
          <w:rFonts w:cstheme="minorHAnsi"/>
          <w:bCs/>
        </w:rPr>
        <w:t>Sound like we be having to dock, ma’am?”</w:t>
      </w:r>
    </w:p>
    <w:p w14:paraId="4BF4B8B3" w14:textId="32AB2298" w:rsidR="008E1AB7" w:rsidRPr="008E1AB7" w:rsidRDefault="00847894" w:rsidP="008E1AB7">
      <w:pPr>
        <w:rPr>
          <w:rFonts w:cstheme="minorHAnsi"/>
          <w:bCs/>
        </w:rPr>
      </w:pPr>
      <w:r>
        <w:rPr>
          <w:rFonts w:cstheme="minorHAnsi"/>
          <w:bCs/>
        </w:rPr>
        <w:t xml:space="preserve">     </w:t>
      </w:r>
      <w:r w:rsidR="008E1AB7" w:rsidRPr="008E1AB7">
        <w:rPr>
          <w:rFonts w:cstheme="minorHAnsi"/>
          <w:bCs/>
        </w:rPr>
        <w:t>She frowns, “What about our equipment and the ship herself. She could change history of future past.”</w:t>
      </w:r>
    </w:p>
    <w:p w14:paraId="724A33C2" w14:textId="79BF7248" w:rsidR="008E1AB7" w:rsidRPr="008E1AB7" w:rsidRDefault="00847894" w:rsidP="008E1AB7">
      <w:pPr>
        <w:rPr>
          <w:rFonts w:cstheme="minorHAnsi"/>
          <w:bCs/>
        </w:rPr>
      </w:pPr>
      <w:r>
        <w:rPr>
          <w:rFonts w:cstheme="minorHAnsi"/>
          <w:bCs/>
        </w:rPr>
        <w:t xml:space="preserve">     </w:t>
      </w:r>
      <w:r w:rsidR="008E1AB7" w:rsidRPr="008E1AB7">
        <w:rPr>
          <w:rFonts w:cstheme="minorHAnsi"/>
          <w:bCs/>
        </w:rPr>
        <w:t>“What happened to Netheril?”</w:t>
      </w:r>
    </w:p>
    <w:p w14:paraId="480A6522" w14:textId="66FF9133" w:rsidR="008E1AB7" w:rsidRPr="008E1AB7" w:rsidRDefault="00847894" w:rsidP="008E1AB7">
      <w:pPr>
        <w:rPr>
          <w:rFonts w:cstheme="minorHAnsi"/>
          <w:bCs/>
        </w:rPr>
      </w:pPr>
      <w:r>
        <w:rPr>
          <w:rFonts w:cstheme="minorHAnsi"/>
          <w:bCs/>
        </w:rPr>
        <w:t xml:space="preserve">     </w:t>
      </w:r>
      <w:r w:rsidR="008E1AB7" w:rsidRPr="008E1AB7">
        <w:rPr>
          <w:rFonts w:cstheme="minorHAnsi"/>
          <w:bCs/>
        </w:rPr>
        <w:t>“According to the books the gods got angry with them for trying to be like the gods. Destroyed the whole of the empire.”</w:t>
      </w:r>
    </w:p>
    <w:p w14:paraId="342AEA5C" w14:textId="7FCBBCD5" w:rsidR="008E1AB7" w:rsidRPr="008E1AB7" w:rsidRDefault="00847894" w:rsidP="008E1AB7">
      <w:pPr>
        <w:rPr>
          <w:rFonts w:cstheme="minorHAnsi"/>
          <w:bCs/>
        </w:rPr>
      </w:pPr>
      <w:r>
        <w:rPr>
          <w:rFonts w:cstheme="minorHAnsi"/>
          <w:bCs/>
        </w:rPr>
        <w:t xml:space="preserve">    </w:t>
      </w:r>
      <w:r w:rsidR="008E1AB7" w:rsidRPr="008E1AB7">
        <w:rPr>
          <w:rFonts w:cstheme="minorHAnsi"/>
          <w:bCs/>
        </w:rPr>
        <w:t xml:space="preserve">“And you do na find </w:t>
      </w:r>
      <w:r w:rsidRPr="008E1AB7">
        <w:rPr>
          <w:rFonts w:cstheme="minorHAnsi"/>
          <w:bCs/>
        </w:rPr>
        <w:t>Netherese</w:t>
      </w:r>
      <w:r w:rsidR="008E1AB7" w:rsidRPr="008E1AB7">
        <w:rPr>
          <w:rFonts w:cstheme="minorHAnsi"/>
          <w:bCs/>
        </w:rPr>
        <w:t xml:space="preserve"> technology like them motes in the sky where we be, right? </w:t>
      </w:r>
      <w:r w:rsidRPr="008E1AB7">
        <w:rPr>
          <w:rFonts w:cstheme="minorHAnsi"/>
          <w:bCs/>
        </w:rPr>
        <w:t>So,</w:t>
      </w:r>
      <w:r w:rsidR="008E1AB7" w:rsidRPr="008E1AB7">
        <w:rPr>
          <w:rFonts w:cstheme="minorHAnsi"/>
          <w:bCs/>
        </w:rPr>
        <w:t xml:space="preserve"> we can take a chance and dock at the city up the channel Hadrian.”</w:t>
      </w:r>
    </w:p>
    <w:p w14:paraId="2039463C" w14:textId="6B0B9A9C" w:rsidR="008E1AB7" w:rsidRPr="008E1AB7" w:rsidRDefault="00847894" w:rsidP="008E1AB7">
      <w:pPr>
        <w:rPr>
          <w:rFonts w:cstheme="minorHAnsi"/>
          <w:bCs/>
        </w:rPr>
      </w:pPr>
      <w:r>
        <w:rPr>
          <w:rFonts w:cstheme="minorHAnsi"/>
          <w:bCs/>
        </w:rPr>
        <w:t xml:space="preserve">     </w:t>
      </w:r>
      <w:r w:rsidR="008E1AB7" w:rsidRPr="008E1AB7">
        <w:rPr>
          <w:rFonts w:cstheme="minorHAnsi"/>
          <w:bCs/>
        </w:rPr>
        <w:t>“Don’t like the fact there gonna be a lot of questions and we needs must keep people off the ship. They canna be seeing the equipment or the merchandise. All that gnomish stuff probably a treasure trove to these people.”</w:t>
      </w:r>
    </w:p>
    <w:p w14:paraId="7988963D" w14:textId="79727D84" w:rsidR="008E1AB7" w:rsidRPr="008E1AB7" w:rsidRDefault="00847894" w:rsidP="008E1AB7">
      <w:pPr>
        <w:rPr>
          <w:rFonts w:cstheme="minorHAnsi"/>
          <w:bCs/>
        </w:rPr>
      </w:pPr>
      <w:r>
        <w:rPr>
          <w:rFonts w:cstheme="minorHAnsi"/>
          <w:bCs/>
        </w:rPr>
        <w:t xml:space="preserve">    </w:t>
      </w:r>
      <w:r w:rsidR="008E1AB7" w:rsidRPr="008E1AB7">
        <w:rPr>
          <w:rFonts w:cstheme="minorHAnsi"/>
          <w:bCs/>
        </w:rPr>
        <w:t>“Maybe</w:t>
      </w:r>
      <w:r>
        <w:rPr>
          <w:rFonts w:cstheme="minorHAnsi"/>
          <w:bCs/>
        </w:rPr>
        <w:t>,</w:t>
      </w:r>
      <w:r w:rsidR="008E1AB7" w:rsidRPr="008E1AB7">
        <w:rPr>
          <w:rFonts w:cstheme="minorHAnsi"/>
          <w:bCs/>
        </w:rPr>
        <w:t xml:space="preserve"> maybe not remember Netheril is destroyed.”</w:t>
      </w:r>
    </w:p>
    <w:p w14:paraId="652C818D" w14:textId="733B4442" w:rsidR="008E1AB7" w:rsidRPr="008E1AB7" w:rsidRDefault="00847894" w:rsidP="008E1AB7">
      <w:pPr>
        <w:rPr>
          <w:rFonts w:cstheme="minorHAnsi"/>
          <w:bCs/>
        </w:rPr>
      </w:pPr>
      <w:r>
        <w:rPr>
          <w:rFonts w:cstheme="minorHAnsi"/>
          <w:bCs/>
        </w:rPr>
        <w:t xml:space="preserve">     </w:t>
      </w:r>
      <w:r w:rsidR="008E1AB7" w:rsidRPr="008E1AB7">
        <w:rPr>
          <w:rFonts w:cstheme="minorHAnsi"/>
          <w:bCs/>
        </w:rPr>
        <w:t>“Reminds me Cyr we must be need</w:t>
      </w:r>
      <w:r>
        <w:rPr>
          <w:rFonts w:cstheme="minorHAnsi"/>
          <w:bCs/>
        </w:rPr>
        <w:t>’</w:t>
      </w:r>
      <w:r w:rsidR="008E1AB7" w:rsidRPr="008E1AB7">
        <w:rPr>
          <w:rFonts w:cstheme="minorHAnsi"/>
          <w:bCs/>
        </w:rPr>
        <w:t>in burning the history books. Still the men?”</w:t>
      </w:r>
    </w:p>
    <w:p w14:paraId="102A5DB2" w14:textId="38D93D8E" w:rsidR="008E1AB7" w:rsidRPr="008E1AB7" w:rsidRDefault="00847894" w:rsidP="008E1AB7">
      <w:pPr>
        <w:rPr>
          <w:rFonts w:cstheme="minorHAnsi"/>
          <w:bCs/>
        </w:rPr>
      </w:pPr>
      <w:r>
        <w:rPr>
          <w:rFonts w:cstheme="minorHAnsi"/>
          <w:bCs/>
        </w:rPr>
        <w:t xml:space="preserve">     </w:t>
      </w:r>
      <w:r w:rsidR="008E1AB7" w:rsidRPr="008E1AB7">
        <w:rPr>
          <w:rFonts w:cstheme="minorHAnsi"/>
          <w:bCs/>
        </w:rPr>
        <w:t>“We keep them on the ship till we solve our first problem. The effect of the spell or whatever it was.”</w:t>
      </w:r>
    </w:p>
    <w:p w14:paraId="2F2F71DA" w14:textId="7485103C" w:rsidR="008E1AB7" w:rsidRPr="008E1AB7" w:rsidRDefault="00847894" w:rsidP="008E1AB7">
      <w:pPr>
        <w:rPr>
          <w:rFonts w:cstheme="minorHAnsi"/>
          <w:bCs/>
        </w:rPr>
      </w:pPr>
      <w:r>
        <w:rPr>
          <w:rFonts w:cstheme="minorHAnsi"/>
          <w:bCs/>
        </w:rPr>
        <w:t xml:space="preserve">     </w:t>
      </w:r>
      <w:r w:rsidR="008E1AB7" w:rsidRPr="008E1AB7">
        <w:rPr>
          <w:rFonts w:cstheme="minorHAnsi"/>
          <w:bCs/>
        </w:rPr>
        <w:t>“Aye, agreed And they still be able to protect the ship from intrusion. We lock the rudder and lock all the holds. Noth</w:t>
      </w:r>
      <w:r>
        <w:rPr>
          <w:rFonts w:cstheme="minorHAnsi"/>
          <w:bCs/>
        </w:rPr>
        <w:t>’</w:t>
      </w:r>
      <w:r w:rsidR="008E1AB7" w:rsidRPr="008E1AB7">
        <w:rPr>
          <w:rFonts w:cstheme="minorHAnsi"/>
          <w:bCs/>
        </w:rPr>
        <w:t>in goes out or come in. I use the cargo chest we keep for the slip fee. We purchase for a year. Means we’ll be broke cause that gnomish haul be expensive in itself.”</w:t>
      </w:r>
    </w:p>
    <w:p w14:paraId="1950AB01" w14:textId="68033772" w:rsidR="008E1AB7" w:rsidRPr="008E1AB7" w:rsidRDefault="00847894" w:rsidP="008E1AB7">
      <w:pPr>
        <w:rPr>
          <w:rFonts w:cstheme="minorHAnsi"/>
          <w:bCs/>
        </w:rPr>
      </w:pPr>
      <w:r>
        <w:rPr>
          <w:rFonts w:cstheme="minorHAnsi"/>
          <w:bCs/>
        </w:rPr>
        <w:t xml:space="preserve">     </w:t>
      </w:r>
      <w:r w:rsidR="008E1AB7" w:rsidRPr="008E1AB7">
        <w:rPr>
          <w:rFonts w:cstheme="minorHAnsi"/>
          <w:bCs/>
        </w:rPr>
        <w:t>Cyr rubs his chin, “We sell the goods once this foul magic gone. If Netheril gets destroyed in the end</w:t>
      </w:r>
      <w:r>
        <w:rPr>
          <w:rFonts w:cstheme="minorHAnsi"/>
          <w:bCs/>
        </w:rPr>
        <w:t>.</w:t>
      </w:r>
      <w:r w:rsidR="008E1AB7" w:rsidRPr="008E1AB7">
        <w:rPr>
          <w:rFonts w:cstheme="minorHAnsi"/>
          <w:bCs/>
        </w:rPr>
        <w:t xml:space="preserve"> </w:t>
      </w:r>
      <w:r>
        <w:rPr>
          <w:rFonts w:cstheme="minorHAnsi"/>
          <w:bCs/>
        </w:rPr>
        <w:t>W</w:t>
      </w:r>
      <w:r w:rsidR="008E1AB7" w:rsidRPr="008E1AB7">
        <w:rPr>
          <w:rFonts w:cstheme="minorHAnsi"/>
          <w:bCs/>
        </w:rPr>
        <w:t>e have no problem getting some coin if we be having to stay longer. We get back go home port and tap the company coffers for a chest to buy more cargo.”</w:t>
      </w:r>
    </w:p>
    <w:p w14:paraId="5A022905" w14:textId="1B32554E" w:rsidR="008E1AB7" w:rsidRPr="008E1AB7" w:rsidRDefault="00847894" w:rsidP="008E1AB7">
      <w:pPr>
        <w:rPr>
          <w:rFonts w:cstheme="minorHAnsi"/>
          <w:bCs/>
        </w:rPr>
      </w:pPr>
      <w:r>
        <w:rPr>
          <w:rFonts w:cstheme="minorHAnsi"/>
          <w:bCs/>
        </w:rPr>
        <w:t xml:space="preserve">     </w:t>
      </w:r>
      <w:r w:rsidR="008E1AB7" w:rsidRPr="008E1AB7">
        <w:rPr>
          <w:rFonts w:cstheme="minorHAnsi"/>
          <w:bCs/>
        </w:rPr>
        <w:t>“We taking huge chances Cyr. I nae like the gamble.”</w:t>
      </w:r>
    </w:p>
    <w:p w14:paraId="4EC98472" w14:textId="18FF6A7B" w:rsidR="008E1AB7" w:rsidRPr="008E1AB7" w:rsidRDefault="00847894" w:rsidP="008E1AB7">
      <w:pPr>
        <w:rPr>
          <w:rFonts w:cstheme="minorHAnsi"/>
          <w:bCs/>
        </w:rPr>
      </w:pPr>
      <w:r>
        <w:rPr>
          <w:rFonts w:cstheme="minorHAnsi"/>
          <w:bCs/>
        </w:rPr>
        <w:t xml:space="preserve">     </w:t>
      </w:r>
      <w:r w:rsidR="008E1AB7" w:rsidRPr="008E1AB7">
        <w:rPr>
          <w:rFonts w:cstheme="minorHAnsi"/>
          <w:bCs/>
        </w:rPr>
        <w:t xml:space="preserve">“What other choices, </w:t>
      </w:r>
      <w:r>
        <w:rPr>
          <w:rFonts w:cstheme="minorHAnsi"/>
          <w:bCs/>
        </w:rPr>
        <w:t>C</w:t>
      </w:r>
      <w:r w:rsidR="008E1AB7" w:rsidRPr="008E1AB7">
        <w:rPr>
          <w:rFonts w:cstheme="minorHAnsi"/>
          <w:bCs/>
        </w:rPr>
        <w:t>apt?”</w:t>
      </w:r>
    </w:p>
    <w:p w14:paraId="03CF954A" w14:textId="1175BAFE" w:rsidR="008E1AB7" w:rsidRPr="008E1AB7" w:rsidRDefault="00847894" w:rsidP="008E1AB7">
      <w:pPr>
        <w:rPr>
          <w:rFonts w:cstheme="minorHAnsi"/>
          <w:bCs/>
        </w:rPr>
      </w:pPr>
      <w:r>
        <w:rPr>
          <w:rFonts w:cstheme="minorHAnsi"/>
          <w:bCs/>
        </w:rPr>
        <w:t xml:space="preserve">     </w:t>
      </w:r>
      <w:r w:rsidR="008E1AB7" w:rsidRPr="008E1AB7">
        <w:rPr>
          <w:rFonts w:cstheme="minorHAnsi"/>
          <w:bCs/>
        </w:rPr>
        <w:t>“Lauriella nods in resignation.”</w:t>
      </w:r>
    </w:p>
    <w:p w14:paraId="674D1C59" w14:textId="6A193508" w:rsidR="008E1AB7" w:rsidRPr="008E1AB7" w:rsidRDefault="00847894" w:rsidP="008E1AB7">
      <w:pPr>
        <w:rPr>
          <w:rFonts w:cstheme="minorHAnsi"/>
          <w:bCs/>
        </w:rPr>
      </w:pPr>
      <w:r>
        <w:rPr>
          <w:rFonts w:cstheme="minorHAnsi"/>
          <w:bCs/>
        </w:rPr>
        <w:t xml:space="preserve">     </w:t>
      </w:r>
      <w:r w:rsidR="008E1AB7" w:rsidRPr="008E1AB7">
        <w:rPr>
          <w:rFonts w:cstheme="minorHAnsi"/>
          <w:bCs/>
        </w:rPr>
        <w:t xml:space="preserve">They go up on deck. Cyr brings his whistle out and </w:t>
      </w:r>
      <w:r w:rsidRPr="008E1AB7">
        <w:rPr>
          <w:rFonts w:cstheme="minorHAnsi"/>
          <w:bCs/>
        </w:rPr>
        <w:t>blows</w:t>
      </w:r>
      <w:r w:rsidR="008E1AB7" w:rsidRPr="008E1AB7">
        <w:rPr>
          <w:rFonts w:cstheme="minorHAnsi"/>
          <w:bCs/>
        </w:rPr>
        <w:t xml:space="preserve"> it. Lauriella waits. The men move slowly and line up in two rows facing each other. Lauri’s night crew on one side. Cyr's day crew on the other. She comes down and helps Henry to his place in front of her crew line. She then walks </w:t>
      </w:r>
      <w:r>
        <w:rPr>
          <w:rFonts w:cstheme="minorHAnsi"/>
          <w:bCs/>
        </w:rPr>
        <w:t>in</w:t>
      </w:r>
      <w:r w:rsidR="008E1AB7" w:rsidRPr="008E1AB7">
        <w:rPr>
          <w:rFonts w:cstheme="minorHAnsi"/>
          <w:bCs/>
        </w:rPr>
        <w:t xml:space="preserve"> between them pacing. “Men, I have some bad news and news about how we gonna fix all this. This be the hardest </w:t>
      </w:r>
      <w:r w:rsidR="008E1AB7" w:rsidRPr="008E1AB7">
        <w:rPr>
          <w:rFonts w:cstheme="minorHAnsi"/>
          <w:bCs/>
        </w:rPr>
        <w:lastRenderedPageBreak/>
        <w:t>situation we been in……ever. But I want you to know we got</w:t>
      </w:r>
      <w:r>
        <w:rPr>
          <w:rFonts w:cstheme="minorHAnsi"/>
          <w:bCs/>
        </w:rPr>
        <w:t xml:space="preserve"> </w:t>
      </w:r>
      <w:r w:rsidR="008E1AB7" w:rsidRPr="008E1AB7">
        <w:rPr>
          <w:rFonts w:cstheme="minorHAnsi"/>
          <w:bCs/>
        </w:rPr>
        <w:t>us a plan. I am to get us back home……” She explains the rest to them.</w:t>
      </w:r>
    </w:p>
    <w:p w14:paraId="458BC309" w14:textId="70CCA6AE" w:rsidR="008E1AB7" w:rsidRPr="008E1AB7" w:rsidRDefault="00847894" w:rsidP="008E1AB7">
      <w:pPr>
        <w:rPr>
          <w:rFonts w:cstheme="minorHAnsi"/>
          <w:bCs/>
        </w:rPr>
      </w:pPr>
      <w:r>
        <w:rPr>
          <w:rFonts w:cstheme="minorHAnsi"/>
          <w:bCs/>
        </w:rPr>
        <w:t xml:space="preserve">     </w:t>
      </w:r>
      <w:r w:rsidR="008E1AB7" w:rsidRPr="008E1AB7">
        <w:rPr>
          <w:rFonts w:cstheme="minorHAnsi"/>
          <w:bCs/>
        </w:rPr>
        <w:t xml:space="preserve">The crew get to work while Lauriella takes the wheel. She tells Henry to stay with her and navigate best he can with the stars being wrong. Cyr takes over as first mate. The Moonflower makes the channel with several crew plumbing for depth. They run up the river to the port of Hadrian. Lauriella parks her on the other side. She relaxes as they have a good </w:t>
      </w:r>
      <w:r>
        <w:rPr>
          <w:rFonts w:cstheme="minorHAnsi"/>
          <w:bCs/>
        </w:rPr>
        <w:t>eighteen</w:t>
      </w:r>
      <w:r w:rsidR="008E1AB7" w:rsidRPr="008E1AB7">
        <w:rPr>
          <w:rFonts w:cstheme="minorHAnsi"/>
          <w:bCs/>
        </w:rPr>
        <w:t xml:space="preserve"> foot of depth. The Moonflower cuts </w:t>
      </w:r>
      <w:r>
        <w:rPr>
          <w:rFonts w:cstheme="minorHAnsi"/>
          <w:bCs/>
        </w:rPr>
        <w:t>fourteen</w:t>
      </w:r>
      <w:r w:rsidR="008E1AB7" w:rsidRPr="008E1AB7">
        <w:rPr>
          <w:rFonts w:cstheme="minorHAnsi"/>
          <w:bCs/>
        </w:rPr>
        <w:t xml:space="preserve"> and some fully loaded. She got plenty of room.</w:t>
      </w:r>
    </w:p>
    <w:p w14:paraId="62F993F4" w14:textId="2644A66B" w:rsidR="0000147B" w:rsidRDefault="00847894" w:rsidP="008E1AB7">
      <w:pPr>
        <w:rPr>
          <w:rFonts w:cstheme="minorHAnsi"/>
          <w:bCs/>
        </w:rPr>
      </w:pPr>
      <w:r>
        <w:rPr>
          <w:rFonts w:cstheme="minorHAnsi"/>
          <w:bCs/>
        </w:rPr>
        <w:t xml:space="preserve">     </w:t>
      </w:r>
      <w:r w:rsidR="008E1AB7" w:rsidRPr="008E1AB7">
        <w:rPr>
          <w:rFonts w:cstheme="minorHAnsi"/>
          <w:bCs/>
        </w:rPr>
        <w:t>The crew gets some rest. Lauriella and Cry take the tender and a small chest to port.</w:t>
      </w:r>
    </w:p>
    <w:p w14:paraId="32B11F07" w14:textId="5000264F" w:rsidR="00847894" w:rsidRDefault="00847894" w:rsidP="008E1AB7">
      <w:pPr>
        <w:rPr>
          <w:rFonts w:cstheme="minorHAnsi"/>
          <w:bCs/>
        </w:rPr>
      </w:pPr>
    </w:p>
    <w:p w14:paraId="6B88FA68" w14:textId="77777777" w:rsidR="00847894" w:rsidRPr="00847894" w:rsidRDefault="00847894" w:rsidP="00847894">
      <w:pPr>
        <w:rPr>
          <w:rFonts w:cstheme="minorHAnsi"/>
          <w:bCs/>
        </w:rPr>
      </w:pPr>
      <w:r>
        <w:rPr>
          <w:rFonts w:cstheme="minorHAnsi"/>
          <w:bCs/>
        </w:rPr>
        <w:t xml:space="preserve">     </w:t>
      </w:r>
      <w:r w:rsidRPr="00847894">
        <w:rPr>
          <w:rFonts w:cstheme="minorHAnsi"/>
          <w:bCs/>
        </w:rPr>
        <w:t>Lauriella knocks on the table, “Aye, Harbormaster.”</w:t>
      </w:r>
    </w:p>
    <w:p w14:paraId="42C93A3B" w14:textId="4E846CC0" w:rsidR="00847894" w:rsidRPr="00847894" w:rsidRDefault="00847894" w:rsidP="00847894">
      <w:pPr>
        <w:rPr>
          <w:rFonts w:cstheme="minorHAnsi"/>
          <w:bCs/>
        </w:rPr>
      </w:pPr>
      <w:r>
        <w:rPr>
          <w:rFonts w:cstheme="minorHAnsi"/>
          <w:bCs/>
        </w:rPr>
        <w:t xml:space="preserve">     </w:t>
      </w:r>
      <w:r w:rsidRPr="00847894">
        <w:rPr>
          <w:rFonts w:cstheme="minorHAnsi"/>
          <w:bCs/>
        </w:rPr>
        <w:t>Without even looking he shouts at her, “You adventurers go slay a dragon or something. I only deal with sailors!”</w:t>
      </w:r>
    </w:p>
    <w:p w14:paraId="71C13E09" w14:textId="2C9C7092" w:rsidR="00847894" w:rsidRPr="00847894" w:rsidRDefault="00847894" w:rsidP="00847894">
      <w:pPr>
        <w:rPr>
          <w:rFonts w:cstheme="minorHAnsi"/>
          <w:bCs/>
        </w:rPr>
      </w:pPr>
      <w:r>
        <w:rPr>
          <w:rFonts w:cstheme="minorHAnsi"/>
          <w:bCs/>
        </w:rPr>
        <w:t xml:space="preserve">     </w:t>
      </w:r>
      <w:r w:rsidRPr="00847894">
        <w:rPr>
          <w:rFonts w:cstheme="minorHAnsi"/>
          <w:bCs/>
        </w:rPr>
        <w:t>She knocks again, “Best be look</w:t>
      </w:r>
      <w:r>
        <w:rPr>
          <w:rFonts w:cstheme="minorHAnsi"/>
          <w:bCs/>
        </w:rPr>
        <w:t>’</w:t>
      </w:r>
      <w:r w:rsidRPr="00847894">
        <w:rPr>
          <w:rFonts w:cstheme="minorHAnsi"/>
          <w:bCs/>
        </w:rPr>
        <w:t>in straight at me then ye bilge rat!”</w:t>
      </w:r>
    </w:p>
    <w:p w14:paraId="4B8153EE" w14:textId="0B434359" w:rsidR="00847894" w:rsidRPr="00847894" w:rsidRDefault="00847894" w:rsidP="00847894">
      <w:pPr>
        <w:rPr>
          <w:rFonts w:cstheme="minorHAnsi"/>
          <w:bCs/>
        </w:rPr>
      </w:pPr>
      <w:r>
        <w:rPr>
          <w:rFonts w:cstheme="minorHAnsi"/>
          <w:bCs/>
        </w:rPr>
        <w:t xml:space="preserve">     </w:t>
      </w:r>
      <w:r w:rsidRPr="00847894">
        <w:rPr>
          <w:rFonts w:cstheme="minorHAnsi"/>
          <w:bCs/>
        </w:rPr>
        <w:t>He looks, “She’s taping her gold ship wheel feather pin on her cavalier’s hat.”</w:t>
      </w:r>
    </w:p>
    <w:p w14:paraId="61B3BD07" w14:textId="22E27029" w:rsidR="00847894" w:rsidRPr="00847894" w:rsidRDefault="00847894" w:rsidP="00847894">
      <w:pPr>
        <w:rPr>
          <w:rFonts w:cstheme="minorHAnsi"/>
          <w:bCs/>
        </w:rPr>
      </w:pPr>
      <w:r>
        <w:rPr>
          <w:rFonts w:cstheme="minorHAnsi"/>
          <w:bCs/>
        </w:rPr>
        <w:t xml:space="preserve">     </w:t>
      </w:r>
      <w:r w:rsidRPr="00847894">
        <w:rPr>
          <w:rFonts w:cstheme="minorHAnsi"/>
          <w:bCs/>
        </w:rPr>
        <w:t>The harbormaster clears his throat, “What may I be doing for you, captain.”</w:t>
      </w:r>
    </w:p>
    <w:p w14:paraId="6D307A89" w14:textId="3BDEEB33" w:rsidR="00847894" w:rsidRPr="00847894" w:rsidRDefault="00847894" w:rsidP="00847894">
      <w:pPr>
        <w:rPr>
          <w:rFonts w:cstheme="minorHAnsi"/>
          <w:bCs/>
        </w:rPr>
      </w:pPr>
      <w:r>
        <w:rPr>
          <w:rFonts w:cstheme="minorHAnsi"/>
          <w:bCs/>
        </w:rPr>
        <w:t xml:space="preserve">     </w:t>
      </w:r>
      <w:r w:rsidRPr="00847894">
        <w:rPr>
          <w:rFonts w:cstheme="minorHAnsi"/>
          <w:bCs/>
        </w:rPr>
        <w:t>“I be needing a slip if you got one big enough.”</w:t>
      </w:r>
    </w:p>
    <w:p w14:paraId="794FF0DD" w14:textId="17A558FB" w:rsidR="00847894" w:rsidRPr="00847894" w:rsidRDefault="001940DA" w:rsidP="00847894">
      <w:pPr>
        <w:rPr>
          <w:rFonts w:cstheme="minorHAnsi"/>
          <w:bCs/>
        </w:rPr>
      </w:pPr>
      <w:r>
        <w:rPr>
          <w:rFonts w:cstheme="minorHAnsi"/>
          <w:bCs/>
        </w:rPr>
        <w:t xml:space="preserve">     </w:t>
      </w:r>
      <w:r w:rsidR="00847894" w:rsidRPr="00847894">
        <w:rPr>
          <w:rFonts w:cstheme="minorHAnsi"/>
          <w:bCs/>
        </w:rPr>
        <w:t>The harbor master smiles, “How long you be staying for?”</w:t>
      </w:r>
    </w:p>
    <w:p w14:paraId="23A48D10" w14:textId="79729CAA" w:rsidR="00847894" w:rsidRPr="00847894" w:rsidRDefault="001940DA" w:rsidP="00847894">
      <w:pPr>
        <w:rPr>
          <w:rFonts w:cstheme="minorHAnsi"/>
          <w:bCs/>
        </w:rPr>
      </w:pPr>
      <w:r>
        <w:rPr>
          <w:rFonts w:cstheme="minorHAnsi"/>
          <w:bCs/>
        </w:rPr>
        <w:t xml:space="preserve">     </w:t>
      </w:r>
      <w:r w:rsidR="00847894" w:rsidRPr="00847894">
        <w:rPr>
          <w:rFonts w:cstheme="minorHAnsi"/>
          <w:bCs/>
        </w:rPr>
        <w:t>“Year at least”</w:t>
      </w:r>
    </w:p>
    <w:p w14:paraId="5870543C" w14:textId="4AE9EC4F" w:rsidR="00847894" w:rsidRPr="00847894" w:rsidRDefault="001940DA" w:rsidP="00847894">
      <w:pPr>
        <w:rPr>
          <w:rFonts w:cstheme="minorHAnsi"/>
          <w:bCs/>
        </w:rPr>
      </w:pPr>
      <w:r>
        <w:rPr>
          <w:rFonts w:cstheme="minorHAnsi"/>
          <w:bCs/>
        </w:rPr>
        <w:t xml:space="preserve">     </w:t>
      </w:r>
      <w:r w:rsidR="00847894" w:rsidRPr="00847894">
        <w:rPr>
          <w:rFonts w:cstheme="minorHAnsi"/>
          <w:bCs/>
        </w:rPr>
        <w:t>He smiles brighter and brings out a form, “Length.”</w:t>
      </w:r>
    </w:p>
    <w:p w14:paraId="3C6D7448" w14:textId="790890D5" w:rsidR="00847894" w:rsidRPr="00847894" w:rsidRDefault="001940DA" w:rsidP="00847894">
      <w:pPr>
        <w:rPr>
          <w:rFonts w:cstheme="minorHAnsi"/>
          <w:bCs/>
        </w:rPr>
      </w:pPr>
      <w:r>
        <w:rPr>
          <w:rFonts w:cstheme="minorHAnsi"/>
          <w:bCs/>
        </w:rPr>
        <w:t xml:space="preserve">     </w:t>
      </w:r>
      <w:r w:rsidR="00847894" w:rsidRPr="00847894">
        <w:rPr>
          <w:rFonts w:cstheme="minorHAnsi"/>
          <w:bCs/>
        </w:rPr>
        <w:t>“</w:t>
      </w:r>
      <w:r>
        <w:rPr>
          <w:rFonts w:cstheme="minorHAnsi"/>
          <w:bCs/>
        </w:rPr>
        <w:t>Hundred and fifty-six</w:t>
      </w:r>
      <w:r w:rsidR="00847894" w:rsidRPr="00847894">
        <w:rPr>
          <w:rFonts w:cstheme="minorHAnsi"/>
          <w:bCs/>
        </w:rPr>
        <w:t xml:space="preserve"> foot”</w:t>
      </w:r>
    </w:p>
    <w:p w14:paraId="3FF165EF" w14:textId="0D8E3BB1" w:rsidR="00847894" w:rsidRPr="00847894" w:rsidRDefault="001940DA" w:rsidP="00847894">
      <w:pPr>
        <w:rPr>
          <w:rFonts w:cstheme="minorHAnsi"/>
          <w:bCs/>
        </w:rPr>
      </w:pPr>
      <w:r>
        <w:rPr>
          <w:rFonts w:cstheme="minorHAnsi"/>
          <w:bCs/>
        </w:rPr>
        <w:t xml:space="preserve">     </w:t>
      </w:r>
      <w:r w:rsidR="00847894" w:rsidRPr="00847894">
        <w:rPr>
          <w:rFonts w:cstheme="minorHAnsi"/>
          <w:bCs/>
        </w:rPr>
        <w:t xml:space="preserve">His pipe drops out of his mouth, “Ain’t no cog </w:t>
      </w:r>
      <w:r>
        <w:rPr>
          <w:rFonts w:cstheme="minorHAnsi"/>
          <w:bCs/>
        </w:rPr>
        <w:t>a hundred and fifty-six</w:t>
      </w:r>
      <w:r w:rsidR="00847894" w:rsidRPr="00847894">
        <w:rPr>
          <w:rFonts w:cstheme="minorHAnsi"/>
          <w:bCs/>
        </w:rPr>
        <w:t xml:space="preserve"> ft that can make the channel.”</w:t>
      </w:r>
    </w:p>
    <w:p w14:paraId="790A3E61" w14:textId="1B8543DB" w:rsidR="00847894" w:rsidRPr="00847894" w:rsidRDefault="001940DA" w:rsidP="00847894">
      <w:pPr>
        <w:rPr>
          <w:rFonts w:cstheme="minorHAnsi"/>
          <w:bCs/>
        </w:rPr>
      </w:pPr>
      <w:r>
        <w:rPr>
          <w:rFonts w:cstheme="minorHAnsi"/>
          <w:bCs/>
        </w:rPr>
        <w:t xml:space="preserve">     </w:t>
      </w:r>
      <w:r w:rsidR="00847894" w:rsidRPr="00847894">
        <w:rPr>
          <w:rFonts w:cstheme="minorHAnsi"/>
          <w:bCs/>
        </w:rPr>
        <w:t>“Ain’t a cog. Ship of me own design.”</w:t>
      </w:r>
    </w:p>
    <w:p w14:paraId="646ABDA0" w14:textId="4524BF25" w:rsidR="00847894" w:rsidRPr="00847894" w:rsidRDefault="001940DA" w:rsidP="00847894">
      <w:pPr>
        <w:rPr>
          <w:rFonts w:cstheme="minorHAnsi"/>
          <w:bCs/>
        </w:rPr>
      </w:pPr>
      <w:r>
        <w:rPr>
          <w:rFonts w:cstheme="minorHAnsi"/>
          <w:bCs/>
        </w:rPr>
        <w:t xml:space="preserve">     </w:t>
      </w:r>
      <w:r w:rsidR="00847894" w:rsidRPr="00847894">
        <w:rPr>
          <w:rFonts w:cstheme="minorHAnsi"/>
          <w:bCs/>
        </w:rPr>
        <w:t>He writes it down looking at her strangely, “Beam?”</w:t>
      </w:r>
    </w:p>
    <w:p w14:paraId="19276B4A" w14:textId="0D270D58" w:rsidR="00847894" w:rsidRPr="00847894" w:rsidRDefault="001940DA" w:rsidP="00847894">
      <w:pPr>
        <w:rPr>
          <w:rFonts w:cstheme="minorHAnsi"/>
          <w:bCs/>
        </w:rPr>
      </w:pPr>
      <w:r>
        <w:rPr>
          <w:rFonts w:cstheme="minorHAnsi"/>
          <w:bCs/>
        </w:rPr>
        <w:t xml:space="preserve">     </w:t>
      </w:r>
      <w:r w:rsidR="00847894" w:rsidRPr="00847894">
        <w:rPr>
          <w:rFonts w:cstheme="minorHAnsi"/>
          <w:bCs/>
        </w:rPr>
        <w:t>“</w:t>
      </w:r>
      <w:r>
        <w:rPr>
          <w:rFonts w:cstheme="minorHAnsi"/>
          <w:bCs/>
        </w:rPr>
        <w:t>Thirty-six</w:t>
      </w:r>
      <w:r w:rsidR="00847894" w:rsidRPr="00847894">
        <w:rPr>
          <w:rFonts w:cstheme="minorHAnsi"/>
          <w:bCs/>
        </w:rPr>
        <w:t xml:space="preserve"> feet.”</w:t>
      </w:r>
    </w:p>
    <w:p w14:paraId="2D3F16F8" w14:textId="7B655B6C" w:rsidR="00847894" w:rsidRPr="00847894" w:rsidRDefault="001940DA" w:rsidP="00847894">
      <w:pPr>
        <w:rPr>
          <w:rFonts w:cstheme="minorHAnsi"/>
          <w:bCs/>
        </w:rPr>
      </w:pPr>
      <w:r>
        <w:rPr>
          <w:rFonts w:cstheme="minorHAnsi"/>
          <w:bCs/>
        </w:rPr>
        <w:t xml:space="preserve">     </w:t>
      </w:r>
      <w:r w:rsidR="00847894" w:rsidRPr="00847894">
        <w:rPr>
          <w:rFonts w:cstheme="minorHAnsi"/>
          <w:bCs/>
        </w:rPr>
        <w:t>He looks at her funny but continues, “Draft”</w:t>
      </w:r>
    </w:p>
    <w:p w14:paraId="6B970AE0" w14:textId="50A1D9C1" w:rsidR="00847894" w:rsidRPr="00847894" w:rsidRDefault="001940DA" w:rsidP="00847894">
      <w:pPr>
        <w:rPr>
          <w:rFonts w:cstheme="minorHAnsi"/>
          <w:bCs/>
        </w:rPr>
      </w:pPr>
      <w:r>
        <w:rPr>
          <w:rFonts w:cstheme="minorHAnsi"/>
          <w:bCs/>
        </w:rPr>
        <w:t xml:space="preserve">     </w:t>
      </w:r>
      <w:r w:rsidR="00847894" w:rsidRPr="00847894">
        <w:rPr>
          <w:rFonts w:cstheme="minorHAnsi"/>
          <w:bCs/>
        </w:rPr>
        <w:t>“</w:t>
      </w:r>
      <w:r>
        <w:rPr>
          <w:rFonts w:cstheme="minorHAnsi"/>
          <w:bCs/>
        </w:rPr>
        <w:t>Fourteen</w:t>
      </w:r>
      <w:r w:rsidR="00847894" w:rsidRPr="00847894">
        <w:rPr>
          <w:rFonts w:cstheme="minorHAnsi"/>
          <w:bCs/>
        </w:rPr>
        <w:t xml:space="preserve"> and a half”</w:t>
      </w:r>
    </w:p>
    <w:p w14:paraId="53566B80" w14:textId="236346A5" w:rsidR="00847894" w:rsidRPr="00847894" w:rsidRDefault="001940DA" w:rsidP="00847894">
      <w:pPr>
        <w:rPr>
          <w:rFonts w:cstheme="minorHAnsi"/>
          <w:bCs/>
        </w:rPr>
      </w:pPr>
      <w:r>
        <w:rPr>
          <w:rFonts w:cstheme="minorHAnsi"/>
          <w:bCs/>
        </w:rPr>
        <w:t xml:space="preserve">     </w:t>
      </w:r>
      <w:r w:rsidR="00847894" w:rsidRPr="00847894">
        <w:rPr>
          <w:rFonts w:cstheme="minorHAnsi"/>
          <w:bCs/>
        </w:rPr>
        <w:t>He puts his pipe back in his mouth and says, “You funning me beauty there ain</w:t>
      </w:r>
      <w:r>
        <w:rPr>
          <w:rFonts w:cstheme="minorHAnsi"/>
          <w:bCs/>
        </w:rPr>
        <w:t>’</w:t>
      </w:r>
      <w:r w:rsidR="00847894" w:rsidRPr="00847894">
        <w:rPr>
          <w:rFonts w:cstheme="minorHAnsi"/>
          <w:bCs/>
        </w:rPr>
        <w:t>t no ship with these dimensions anywhere I know.”</w:t>
      </w:r>
    </w:p>
    <w:p w14:paraId="4727AD64" w14:textId="3614C0D7" w:rsidR="00847894" w:rsidRPr="00847894" w:rsidRDefault="001940DA" w:rsidP="00847894">
      <w:pPr>
        <w:rPr>
          <w:rFonts w:cstheme="minorHAnsi"/>
          <w:bCs/>
        </w:rPr>
      </w:pPr>
      <w:r>
        <w:rPr>
          <w:rFonts w:cstheme="minorHAnsi"/>
          <w:bCs/>
        </w:rPr>
        <w:t xml:space="preserve">     </w:t>
      </w:r>
      <w:r w:rsidR="00847894" w:rsidRPr="00847894">
        <w:rPr>
          <w:rFonts w:cstheme="minorHAnsi"/>
          <w:bCs/>
        </w:rPr>
        <w:t>Lauriella points to her schooner, “You mean that ship!”</w:t>
      </w:r>
    </w:p>
    <w:p w14:paraId="513B7D25" w14:textId="5E7406CE" w:rsidR="00847894" w:rsidRPr="00847894" w:rsidRDefault="001940DA" w:rsidP="00847894">
      <w:pPr>
        <w:rPr>
          <w:rFonts w:cstheme="minorHAnsi"/>
          <w:bCs/>
        </w:rPr>
      </w:pPr>
      <w:r>
        <w:rPr>
          <w:rFonts w:cstheme="minorHAnsi"/>
          <w:bCs/>
        </w:rPr>
        <w:t xml:space="preserve">     </w:t>
      </w:r>
      <w:r w:rsidR="00847894" w:rsidRPr="00847894">
        <w:rPr>
          <w:rFonts w:cstheme="minorHAnsi"/>
          <w:bCs/>
        </w:rPr>
        <w:t>The harbormaster’s pipe falls out of his mouth again, “What in all the hells is that!”</w:t>
      </w:r>
    </w:p>
    <w:p w14:paraId="25ADA4B2" w14:textId="09326B0A" w:rsidR="00847894" w:rsidRPr="00847894" w:rsidRDefault="001940DA" w:rsidP="00847894">
      <w:pPr>
        <w:rPr>
          <w:rFonts w:cstheme="minorHAnsi"/>
          <w:bCs/>
        </w:rPr>
      </w:pPr>
      <w:r>
        <w:rPr>
          <w:rFonts w:cstheme="minorHAnsi"/>
          <w:bCs/>
        </w:rPr>
        <w:t xml:space="preserve">     </w:t>
      </w:r>
      <w:r w:rsidR="00847894" w:rsidRPr="00847894">
        <w:rPr>
          <w:rFonts w:cstheme="minorHAnsi"/>
          <w:bCs/>
        </w:rPr>
        <w:t>“That my good harbormaster is my ship. The Moonflower II. I call the design a schooner. Now you got yerself a slip big enough for me to store her a year!”</w:t>
      </w:r>
    </w:p>
    <w:p w14:paraId="76E9B9A4" w14:textId="52A15775" w:rsidR="00847894" w:rsidRPr="00847894" w:rsidRDefault="001940DA" w:rsidP="00847894">
      <w:pPr>
        <w:rPr>
          <w:rFonts w:cstheme="minorHAnsi"/>
          <w:bCs/>
        </w:rPr>
      </w:pPr>
      <w:r>
        <w:rPr>
          <w:rFonts w:cstheme="minorHAnsi"/>
          <w:bCs/>
        </w:rPr>
        <w:t xml:space="preserve">     </w:t>
      </w:r>
      <w:r w:rsidR="00847894" w:rsidRPr="00847894">
        <w:rPr>
          <w:rFonts w:cstheme="minorHAnsi"/>
          <w:bCs/>
        </w:rPr>
        <w:t>The harbormaster scratches his head still gawking at the three-mast staysail schooner, “Aye but she’ll be taking two long slips in parallel. I’ll be charging you for that.”</w:t>
      </w:r>
    </w:p>
    <w:p w14:paraId="7AC95448" w14:textId="7658318F" w:rsidR="00847894" w:rsidRPr="00847894" w:rsidRDefault="001940DA" w:rsidP="00847894">
      <w:pPr>
        <w:rPr>
          <w:rFonts w:cstheme="minorHAnsi"/>
          <w:bCs/>
        </w:rPr>
      </w:pPr>
      <w:r>
        <w:rPr>
          <w:rFonts w:cstheme="minorHAnsi"/>
          <w:bCs/>
        </w:rPr>
        <w:t xml:space="preserve">     </w:t>
      </w:r>
      <w:r w:rsidR="00847894" w:rsidRPr="00847894">
        <w:rPr>
          <w:rFonts w:cstheme="minorHAnsi"/>
          <w:bCs/>
        </w:rPr>
        <w:t>She opens the chest she uses to buy cargo with, “Good now let's dicker.”</w:t>
      </w:r>
    </w:p>
    <w:p w14:paraId="33A39C38" w14:textId="60409602" w:rsidR="00847894" w:rsidRPr="00847894" w:rsidRDefault="001940DA" w:rsidP="00847894">
      <w:pPr>
        <w:rPr>
          <w:rFonts w:cstheme="minorHAnsi"/>
          <w:bCs/>
        </w:rPr>
      </w:pPr>
      <w:r>
        <w:rPr>
          <w:rFonts w:cstheme="minorHAnsi"/>
          <w:bCs/>
        </w:rPr>
        <w:t xml:space="preserve">     </w:t>
      </w:r>
      <w:r w:rsidR="00847894" w:rsidRPr="00847894">
        <w:rPr>
          <w:rFonts w:cstheme="minorHAnsi"/>
          <w:bCs/>
        </w:rPr>
        <w:t>The Harbormaster looks at her, “What your name first last so I can make the proper documents.”</w:t>
      </w:r>
    </w:p>
    <w:p w14:paraId="514ACE23" w14:textId="08587BB3" w:rsidR="00847894" w:rsidRPr="00847894" w:rsidRDefault="001940DA" w:rsidP="00847894">
      <w:pPr>
        <w:rPr>
          <w:rFonts w:cstheme="minorHAnsi"/>
          <w:bCs/>
        </w:rPr>
      </w:pPr>
      <w:r>
        <w:rPr>
          <w:rFonts w:cstheme="minorHAnsi"/>
          <w:bCs/>
        </w:rPr>
        <w:t xml:space="preserve">     </w:t>
      </w:r>
      <w:r w:rsidR="00847894" w:rsidRPr="00847894">
        <w:rPr>
          <w:rFonts w:cstheme="minorHAnsi"/>
          <w:bCs/>
        </w:rPr>
        <w:t>Captain Lauriella Sithiir, Matriarch of the Sithiir family and owner of the Silver Coin trading company.”</w:t>
      </w:r>
    </w:p>
    <w:p w14:paraId="5EC63E63" w14:textId="43605F73" w:rsidR="00847894" w:rsidRPr="00847894" w:rsidRDefault="001940DA" w:rsidP="00847894">
      <w:pPr>
        <w:rPr>
          <w:rFonts w:cstheme="minorHAnsi"/>
          <w:bCs/>
        </w:rPr>
      </w:pPr>
      <w:r>
        <w:rPr>
          <w:rFonts w:cstheme="minorHAnsi"/>
          <w:bCs/>
        </w:rPr>
        <w:t xml:space="preserve">     </w:t>
      </w:r>
      <w:r w:rsidR="00847894" w:rsidRPr="00847894">
        <w:rPr>
          <w:rFonts w:cstheme="minorHAnsi"/>
          <w:bCs/>
        </w:rPr>
        <w:t>He writes it all down, “Never heard of it or you family.”</w:t>
      </w:r>
    </w:p>
    <w:p w14:paraId="30CA8B94" w14:textId="56B10DE5" w:rsidR="00847894" w:rsidRDefault="001940DA" w:rsidP="00847894">
      <w:pPr>
        <w:rPr>
          <w:rFonts w:cstheme="minorHAnsi"/>
          <w:bCs/>
        </w:rPr>
      </w:pPr>
      <w:r>
        <w:rPr>
          <w:rFonts w:cstheme="minorHAnsi"/>
          <w:bCs/>
        </w:rPr>
        <w:t xml:space="preserve">     </w:t>
      </w:r>
      <w:r w:rsidR="00847894" w:rsidRPr="00847894">
        <w:rPr>
          <w:rFonts w:cstheme="minorHAnsi"/>
          <w:bCs/>
        </w:rPr>
        <w:t>Lauriella smiles, “It’s a very long way away good harbormaster.”</w:t>
      </w:r>
    </w:p>
    <w:p w14:paraId="245CC3F3" w14:textId="77777777" w:rsidR="0078609B" w:rsidRDefault="0078609B" w:rsidP="00847894">
      <w:pPr>
        <w:rPr>
          <w:rFonts w:cstheme="minorHAnsi"/>
          <w:bCs/>
        </w:rPr>
      </w:pPr>
    </w:p>
    <w:p w14:paraId="56689764" w14:textId="4D95985E" w:rsidR="0078609B" w:rsidRPr="0078609B" w:rsidRDefault="0078609B" w:rsidP="0078609B">
      <w:pPr>
        <w:rPr>
          <w:rFonts w:cstheme="minorHAnsi"/>
          <w:bCs/>
        </w:rPr>
      </w:pPr>
      <w:r>
        <w:rPr>
          <w:rFonts w:cstheme="minorHAnsi"/>
          <w:bCs/>
        </w:rPr>
        <w:t xml:space="preserve">     </w:t>
      </w:r>
      <w:r w:rsidRPr="0078609B">
        <w:rPr>
          <w:rFonts w:cstheme="minorHAnsi"/>
          <w:bCs/>
        </w:rPr>
        <w:t>Lauriella sits at a table at the university. She takes ink to paper and writes a letter to her lieutenant Cyr.</w:t>
      </w:r>
    </w:p>
    <w:p w14:paraId="0584CC5F" w14:textId="77777777" w:rsidR="0078609B" w:rsidRPr="0078609B" w:rsidRDefault="0078609B" w:rsidP="0078609B">
      <w:pPr>
        <w:rPr>
          <w:rFonts w:cstheme="minorHAnsi"/>
          <w:bCs/>
        </w:rPr>
      </w:pPr>
    </w:p>
    <w:p w14:paraId="52A10159" w14:textId="50D981BD"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Dear Lieutenant Stafford,</w:t>
      </w:r>
    </w:p>
    <w:p w14:paraId="05BD8CF3" w14:textId="77777777" w:rsidR="0078609B" w:rsidRPr="0078609B" w:rsidRDefault="0078609B" w:rsidP="0078609B">
      <w:pPr>
        <w:rPr>
          <w:rFonts w:ascii="Kunstler Script" w:hAnsi="Kunstler Script" w:cstheme="minorHAnsi"/>
          <w:bCs/>
          <w:sz w:val="48"/>
          <w:szCs w:val="48"/>
        </w:rPr>
      </w:pPr>
    </w:p>
    <w:p w14:paraId="53D5030B" w14:textId="77777777"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lastRenderedPageBreak/>
        <w:t>It has been several weeks now since I disembarked to solve our problems. I am currently living In Conch and have been inducted into the city's university of magic. Thus far I have kept a low profile (except for the group I have adventured with) They are reckless Cyr. One the first part of saving three children from a demon like entity one Juno the magnificent lead the party. It was a disaster with everyone separating into groups of one or two and many suffering grievous wounds including myself.</w:t>
      </w:r>
    </w:p>
    <w:p w14:paraId="6A8A6CD9" w14:textId="7D9EB405"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Later I made a point to travel with this Juno. He is undisciplined and more fighter than sorcerer. He knows but the simplest of spells and makes a better part of a shield wall than doing sorcery. In fact, I questioned even if he was a sorcerer until he showed me. He had a friend like Jax. He has a pseudo dragon familiar. I became familiar with Juno while we quested for a bit of coin to gain his trust.</w:t>
      </w:r>
    </w:p>
    <w:p w14:paraId="28392E05" w14:textId="47890C59"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On the second part of our quest, I started to take over the group. You know my ways. Not forcibly but by using my experience as a ship commander for some two hundred years. I nudged them to be better prepared when opening doors, attempted to make them form up with some logic. It worked better until we found the last child in a den of hags. Things got chaotic again. The group ceased to act as a unit, partially my fault. You see I have reached the fourth circle and have gained access to one of my go to spells (black tentacles). Juno rushed off to meet them and got caught in the tentacles. The group fractured. Many including I received heavy wounds, but we survived by some miracle. We saved both girls and killed all the hags along with the demon like entity that had stolen the children.</w:t>
      </w:r>
    </w:p>
    <w:p w14:paraId="11DE4F40" w14:textId="7D429645"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lastRenderedPageBreak/>
        <w:t xml:space="preserve">     Be that as it may afterward with much coin in my pocket, I took the caravan to Sullivan then a ship to Hadrian. I wanted to connect with you and debrief you on how it is going. Before I could make the connection something very strange happened to me personally. I was heading for the ship and going through an ally in Hadrian when I suddenly found myself again in Conch. I felt no magic. Somehow, I teleported the entire way without my magical senses even noticing. This is high magic, Mythallar magic.</w:t>
      </w:r>
    </w:p>
    <w:p w14:paraId="59CEFDBC" w14:textId="49F44512"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Be extremely cautious Cyr. Someone had to purposely impose magic upon my person to keep me away from you and the ship for this to happen. And even though I am now only fourth circle I should have sensed it but did not. Do you remember the mist? We thought is…. was some wild accident. What if it was purposeful? I can think of several spells that would transport us to this place, wish, limited wish, alter reality, a very high summoning spell and several more. If someone wanted us here for some purpose, then eventually they will contact us. If someone contacts the ship first and tries to board do not under any circumstances let them. Tell them they must speak with me first. Do not try to do anything alone since we do not know who or what we are dealing with</w:t>
      </w:r>
    </w:p>
    <w:p w14:paraId="26870AC3" w14:textId="2E7DEF4A"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Also, keep the men occupied with light duties. Have them go over every stich of silk for the next few weeks along with the sea anchor and back up silk. That's eight thousand square feet of silk they can spend their time on. Have our qualified divers start shucking the barnacles off the bottom of the haul. By the time I come back I want the bottom completely clean. I want to </w:t>
      </w:r>
      <w:r w:rsidRPr="0078609B">
        <w:rPr>
          <w:rFonts w:ascii="Kunstler Script" w:hAnsi="Kunstler Script" w:cstheme="minorHAnsi"/>
          <w:bCs/>
          <w:sz w:val="48"/>
          <w:szCs w:val="48"/>
        </w:rPr>
        <w:lastRenderedPageBreak/>
        <w:t>keep them busy and happy until we can solve the ageing problem. I will include a five-hundred gold coin note with this letter for supplies and upkeep of the ship.</w:t>
      </w:r>
    </w:p>
    <w:p w14:paraId="1B6B4399" w14:textId="091A6317"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One last thing I want you to do. check that 4 1/2 ton of gnomish black powder at least once every week. If you see a barrel sweating, throw it overboard. I am not sure how the gnomes make it, but I do know if it starts to sweat it becomes extremely dangerous and likely to explode. I do not want to lose a ship I spent ten years designing and build with a hole in its hull. Especially when the people of this era probably will use substandard materials to fix her up in dry dock.</w:t>
      </w:r>
    </w:p>
    <w:p w14:paraId="79F076F0" w14:textId="7BF546D5"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We are in a tough situation, and I have not voiced my goals to the university yet until I can find a professor or arcanist I can trust. In time (hopefully) I will acquire the necessary power that someone will notice. At that time, I will express my interest in Chronomancy. If my plan works and if our journey is not happenstance someone will hear and see me.</w:t>
      </w:r>
    </w:p>
    <w:p w14:paraId="11461A63" w14:textId="1F9E7AE7"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Do not be dismayed lieutenant. Chin up! Do your duty! And in the end, I will see you and the crew home.</w:t>
      </w:r>
    </w:p>
    <w:p w14:paraId="496EFAC4" w14:textId="77777777" w:rsidR="0078609B" w:rsidRPr="0078609B" w:rsidRDefault="0078609B" w:rsidP="0078609B">
      <w:pPr>
        <w:rPr>
          <w:rFonts w:ascii="Kunstler Script" w:hAnsi="Kunstler Script" w:cstheme="minorHAnsi"/>
          <w:bCs/>
          <w:sz w:val="48"/>
          <w:szCs w:val="48"/>
        </w:rPr>
      </w:pPr>
    </w:p>
    <w:p w14:paraId="116E2924" w14:textId="77777777"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Thank you. Your Captain,</w:t>
      </w:r>
    </w:p>
    <w:p w14:paraId="419710E3" w14:textId="1E0A6FC2"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w:t>
      </w:r>
    </w:p>
    <w:p w14:paraId="5B6FAC94" w14:textId="293BFC40" w:rsidR="0078609B" w:rsidRPr="0078609B" w:rsidRDefault="0078609B" w:rsidP="0078609B">
      <w:pPr>
        <w:rPr>
          <w:rFonts w:ascii="Kunstler Script" w:hAnsi="Kunstler Script" w:cstheme="minorHAnsi"/>
          <w:bCs/>
          <w:sz w:val="48"/>
          <w:szCs w:val="48"/>
        </w:rPr>
      </w:pPr>
      <w:r w:rsidRPr="0078609B">
        <w:rPr>
          <w:rFonts w:ascii="Kunstler Script" w:hAnsi="Kunstler Script" w:cstheme="minorHAnsi"/>
          <w:bCs/>
          <w:sz w:val="48"/>
          <w:szCs w:val="48"/>
        </w:rPr>
        <w:t xml:space="preserve">     Captain Lauriella Sithiir of the Mulhorandi Merchant Marines.</w:t>
      </w:r>
    </w:p>
    <w:p w14:paraId="3B27A0D6" w14:textId="77777777" w:rsidR="0078609B" w:rsidRDefault="0078609B" w:rsidP="0078609B">
      <w:pPr>
        <w:rPr>
          <w:rFonts w:cstheme="minorHAnsi"/>
          <w:bCs/>
        </w:rPr>
      </w:pPr>
    </w:p>
    <w:p w14:paraId="478A1583" w14:textId="77777777" w:rsidR="0078609B" w:rsidRDefault="0078609B" w:rsidP="0078609B">
      <w:pPr>
        <w:rPr>
          <w:rFonts w:cstheme="minorHAnsi"/>
          <w:bCs/>
        </w:rPr>
      </w:pPr>
      <w:r>
        <w:rPr>
          <w:rFonts w:cstheme="minorHAnsi"/>
          <w:bCs/>
        </w:rPr>
        <w:t xml:space="preserve">     </w:t>
      </w:r>
      <w:r w:rsidRPr="0078609B">
        <w:rPr>
          <w:rFonts w:cstheme="minorHAnsi"/>
          <w:bCs/>
        </w:rPr>
        <w:t xml:space="preserve">Lauriella places the letter in an envelope then melts wax on to it and places her seal upon it. The seal reads in hieroglyphs: Mulhorandi House of life. When that is done, she burns her own arcane mark in the center of the seal. </w:t>
      </w:r>
      <w:r>
        <w:rPr>
          <w:rFonts w:cstheme="minorHAnsi"/>
          <w:bCs/>
        </w:rPr>
        <w:t>From</w:t>
      </w:r>
      <w:r w:rsidRPr="0078609B">
        <w:rPr>
          <w:rFonts w:cstheme="minorHAnsi"/>
          <w:bCs/>
        </w:rPr>
        <w:t xml:space="preserve"> there she goes to the courier’s office in upper Conch. She has the letter sent to the Southbank to the ship Moonflower II with specific instructions to approach the large cargo vessel carefully and to call for LT. Stafford to receive the letter.</w:t>
      </w:r>
    </w:p>
    <w:p w14:paraId="12A3FC47" w14:textId="77777777" w:rsidR="0078609B" w:rsidRDefault="0078609B" w:rsidP="0078609B">
      <w:pPr>
        <w:rPr>
          <w:rFonts w:cstheme="minorHAnsi"/>
          <w:bCs/>
        </w:rPr>
      </w:pPr>
    </w:p>
    <w:p w14:paraId="24FA3447" w14:textId="1A70405E" w:rsidR="00FD3696" w:rsidRPr="00FD3696" w:rsidRDefault="0078609B" w:rsidP="00FD3696">
      <w:pPr>
        <w:rPr>
          <w:rFonts w:cstheme="minorHAnsi"/>
          <w:bCs/>
        </w:rPr>
      </w:pPr>
      <w:r>
        <w:rPr>
          <w:rFonts w:cstheme="minorHAnsi"/>
          <w:bCs/>
        </w:rPr>
        <w:lastRenderedPageBreak/>
        <w:t xml:space="preserve">     </w:t>
      </w:r>
      <w:r w:rsidR="00FD3696" w:rsidRPr="00FD3696">
        <w:rPr>
          <w:rFonts w:cstheme="minorHAnsi"/>
          <w:bCs/>
        </w:rPr>
        <w:t>Lauriella sits once again in the university penning a letter to her ship. She sighs several times about her recent misfortunes but continues.</w:t>
      </w:r>
    </w:p>
    <w:p w14:paraId="2DB45F03" w14:textId="77777777" w:rsidR="00FD3696" w:rsidRPr="00FD3696" w:rsidRDefault="00FD3696" w:rsidP="00FD3696">
      <w:pPr>
        <w:rPr>
          <w:rFonts w:cstheme="minorHAnsi"/>
          <w:bCs/>
        </w:rPr>
      </w:pPr>
    </w:p>
    <w:p w14:paraId="7BADBA0C" w14:textId="25669B84" w:rsidR="00FD3696" w:rsidRPr="00FD3696" w:rsidRDefault="00FD3696" w:rsidP="00FD3696">
      <w:pPr>
        <w:rPr>
          <w:rFonts w:ascii="Kunstler Script" w:hAnsi="Kunstler Script" w:cstheme="minorHAnsi"/>
          <w:bCs/>
          <w:sz w:val="48"/>
          <w:szCs w:val="48"/>
        </w:rPr>
      </w:pPr>
      <w:r>
        <w:rPr>
          <w:rFonts w:cstheme="minorHAnsi"/>
          <w:bCs/>
        </w:rPr>
        <w:t xml:space="preserve">     </w:t>
      </w:r>
      <w:r w:rsidRPr="00FD3696">
        <w:rPr>
          <w:rFonts w:ascii="Kunstler Script" w:hAnsi="Kunstler Script" w:cstheme="minorHAnsi"/>
          <w:bCs/>
          <w:sz w:val="48"/>
          <w:szCs w:val="48"/>
        </w:rPr>
        <w:t>Dear Lieutenant Stafford,</w:t>
      </w:r>
    </w:p>
    <w:p w14:paraId="52C754E5" w14:textId="77777777" w:rsidR="00FD3696" w:rsidRPr="00FD3696" w:rsidRDefault="00FD3696" w:rsidP="00FD3696">
      <w:pPr>
        <w:rPr>
          <w:rFonts w:ascii="Kunstler Script" w:hAnsi="Kunstler Script" w:cstheme="minorHAnsi"/>
          <w:bCs/>
          <w:sz w:val="48"/>
          <w:szCs w:val="48"/>
        </w:rPr>
      </w:pPr>
    </w:p>
    <w:p w14:paraId="4410BCD1" w14:textId="32C7ED93"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t xml:space="preserve">     I am remiss Cyr. I have felt my power growing to almost becoming a wizardess and having the ability to approach one of these Arcanists to help solve our problems. That is if I can find one specializing in Chronomancy. That is when it happened. I delved too far into a hill giant nest near Hadrian. When I woke up, I was back to first circle yet again. all my coin and items had disappeared. I must start over.</w:t>
      </w:r>
    </w:p>
    <w:p w14:paraId="19BAFE0A" w14:textId="3DFD3BCF"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t xml:space="preserve">     We are however lucky that I sent you enough coin for supply ship and crew for several years. I know we do not have that much time. Keep your accounts up to standards, so that when I come back, I can judge the accounts and pay the men.</w:t>
      </w:r>
    </w:p>
    <w:p w14:paraId="50FA3820" w14:textId="6CB317F5"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t xml:space="preserve">     We must find an alternate plan for the men if we cannot get them back home. What I do not know. I feel their pain with every step I take in these lands. Heavy is my burden and more pointed now that I have lost everything. It is the way of adventurers. I will continue on our quest.</w:t>
      </w:r>
    </w:p>
    <w:p w14:paraId="25BCBC73" w14:textId="2B0B6ECA"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t xml:space="preserve">     A warning. Several people know about the ship and our plight as I have had to ask questions to find the mage, I need to contact. If they try to come aboard shoe them off and warn them of the quarantine flag. Especially humans. I do not know the extent of the time field surrounding the ship or the effects of anyone coming aboard.</w:t>
      </w:r>
    </w:p>
    <w:p w14:paraId="24C4C342" w14:textId="0E841E7C"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t xml:space="preserve">     I have changed my name to my maiden name now. People will know me as Sithmore and not Sithiir. As I have researched what little there is </w:t>
      </w:r>
      <w:r w:rsidRPr="00FD3696">
        <w:rPr>
          <w:rFonts w:ascii="Kunstler Script" w:hAnsi="Kunstler Script" w:cstheme="minorHAnsi"/>
          <w:bCs/>
          <w:sz w:val="48"/>
          <w:szCs w:val="48"/>
        </w:rPr>
        <w:lastRenderedPageBreak/>
        <w:t>at the university of time magic, I find more and more that this will most likely be a ritual spell. A spell I must be involved in, thus I will be denied going home with you and the crew. I am slowly coming to terms with the situation. If I cannot come home with you, I will send letters to both my wife Cristine and husband Zard. I will also send several letters to Alluin my love in the elven kingdom. Cristine and Zard will inherit the Silver Coin Trading company. Tell them that I have died if I cannot come with you. They can accept that. If they know that I am stuck far in past history, they will try to find a way to retrieve me. Both can be reckless so just say that I have died. That will put an end to further missteps.</w:t>
      </w:r>
    </w:p>
    <w:p w14:paraId="6F47A63F" w14:textId="54F29B4E"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t xml:space="preserve">     I have met several honorable people along the way. If they try to come aboard be more gentle with them but firm in getting them off my ship. Their names are Dionysia a woman that shares my faith in Selune/ Sehanine. Roo a local mercenary from Southbank, Caravale someone like you Cyr that has a persuasive tongue and a knack for opening things. Locke a sorcerer of good humor and finally Sybelle a good-hearted woman and adventurer.</w:t>
      </w:r>
    </w:p>
    <w:p w14:paraId="629F2BA0" w14:textId="0A7D5B72"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t xml:space="preserve">     I leave you to the task at hand. Make sure to give the men work and keep the Moonflower in top shape.</w:t>
      </w:r>
    </w:p>
    <w:p w14:paraId="0F5981E1" w14:textId="77777777" w:rsidR="00FD3696" w:rsidRPr="00FD3696" w:rsidRDefault="00FD3696" w:rsidP="00FD3696">
      <w:pPr>
        <w:rPr>
          <w:rFonts w:ascii="Kunstler Script" w:hAnsi="Kunstler Script" w:cstheme="minorHAnsi"/>
          <w:bCs/>
          <w:sz w:val="48"/>
          <w:szCs w:val="48"/>
        </w:rPr>
      </w:pPr>
    </w:p>
    <w:p w14:paraId="77D845AA" w14:textId="18B5B721"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t>Thank you.</w:t>
      </w:r>
    </w:p>
    <w:p w14:paraId="0E3F2EC7" w14:textId="77777777" w:rsidR="00FD3696" w:rsidRPr="00FD3696" w:rsidRDefault="00FD3696" w:rsidP="00FD3696">
      <w:pPr>
        <w:rPr>
          <w:rFonts w:ascii="Kunstler Script" w:hAnsi="Kunstler Script" w:cstheme="minorHAnsi"/>
          <w:bCs/>
          <w:sz w:val="48"/>
          <w:szCs w:val="48"/>
        </w:rPr>
      </w:pPr>
    </w:p>
    <w:p w14:paraId="3EF57C0D" w14:textId="28F24E34"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t>Captain Lauriella Sithmore</w:t>
      </w:r>
    </w:p>
    <w:p w14:paraId="72AEE66C" w14:textId="77777777" w:rsidR="00FD3696" w:rsidRPr="00FD3696" w:rsidRDefault="00FD3696" w:rsidP="00FD3696">
      <w:pPr>
        <w:rPr>
          <w:rFonts w:ascii="Kunstler Script" w:hAnsi="Kunstler Script" w:cstheme="minorHAnsi"/>
          <w:bCs/>
          <w:sz w:val="48"/>
          <w:szCs w:val="48"/>
        </w:rPr>
      </w:pPr>
    </w:p>
    <w:p w14:paraId="6AA4CAC6" w14:textId="66F323EA" w:rsidR="00FD3696" w:rsidRPr="00FD3696" w:rsidRDefault="00FD3696" w:rsidP="00FD3696">
      <w:pPr>
        <w:rPr>
          <w:rFonts w:ascii="Kunstler Script" w:hAnsi="Kunstler Script" w:cstheme="minorHAnsi"/>
          <w:bCs/>
          <w:sz w:val="48"/>
          <w:szCs w:val="48"/>
        </w:rPr>
      </w:pPr>
      <w:r w:rsidRPr="00FD3696">
        <w:rPr>
          <w:rFonts w:ascii="Kunstler Script" w:hAnsi="Kunstler Script" w:cstheme="minorHAnsi"/>
          <w:bCs/>
          <w:sz w:val="48"/>
          <w:szCs w:val="48"/>
        </w:rPr>
        <w:lastRenderedPageBreak/>
        <w:t>Mulhorandi Merchant Marines.</w:t>
      </w:r>
    </w:p>
    <w:p w14:paraId="4F03F5C8" w14:textId="77777777" w:rsidR="00FD3696" w:rsidRPr="00FD3696" w:rsidRDefault="00FD3696" w:rsidP="00FD3696">
      <w:pPr>
        <w:rPr>
          <w:rFonts w:cstheme="minorHAnsi"/>
          <w:bCs/>
        </w:rPr>
      </w:pPr>
    </w:p>
    <w:p w14:paraId="28E035FC" w14:textId="77777777" w:rsidR="00FD3696" w:rsidRDefault="00FD3696" w:rsidP="00FD3696">
      <w:pPr>
        <w:rPr>
          <w:rFonts w:cstheme="minorHAnsi"/>
          <w:bCs/>
        </w:rPr>
      </w:pPr>
      <w:r>
        <w:rPr>
          <w:rFonts w:cstheme="minorHAnsi"/>
          <w:bCs/>
        </w:rPr>
        <w:t xml:space="preserve">     </w:t>
      </w:r>
      <w:r w:rsidRPr="00FD3696">
        <w:rPr>
          <w:rFonts w:cstheme="minorHAnsi"/>
          <w:bCs/>
        </w:rPr>
        <w:t xml:space="preserve">Lauriella places the letter in an envelope then melts wax on to it and places her seal upon it. The seal reads in hieroglyphs: Mulhorandi House of life. When that is done, she burns her own arcane mark in the center of the seal. </w:t>
      </w:r>
      <w:r>
        <w:rPr>
          <w:rFonts w:cstheme="minorHAnsi"/>
          <w:bCs/>
        </w:rPr>
        <w:t>F</w:t>
      </w:r>
      <w:r w:rsidRPr="00FD3696">
        <w:rPr>
          <w:rFonts w:cstheme="minorHAnsi"/>
          <w:bCs/>
        </w:rPr>
        <w:t>rom there she goes to the courier’s office in upper Conch. She has the letter sent to the Southbank to the ship Moonflower II with specific instructions to approach the large cargo vessel carefully and to call for LT. Stafford to receive the letter.</w:t>
      </w:r>
    </w:p>
    <w:p w14:paraId="28733F19" w14:textId="77777777" w:rsidR="00FD3696" w:rsidRDefault="00FD3696" w:rsidP="00FD3696">
      <w:pPr>
        <w:rPr>
          <w:rFonts w:cstheme="minorHAnsi"/>
          <w:bCs/>
        </w:rPr>
      </w:pPr>
    </w:p>
    <w:p w14:paraId="454939DB" w14:textId="77777777" w:rsidR="00FD3696" w:rsidRPr="00FD3696" w:rsidRDefault="00FD3696" w:rsidP="00FD3696">
      <w:pPr>
        <w:rPr>
          <w:rFonts w:cstheme="minorHAnsi"/>
          <w:bCs/>
        </w:rPr>
      </w:pPr>
      <w:r>
        <w:rPr>
          <w:rFonts w:cstheme="minorHAnsi"/>
          <w:bCs/>
        </w:rPr>
        <w:t xml:space="preserve">     </w:t>
      </w:r>
      <w:r w:rsidRPr="00FD3696">
        <w:rPr>
          <w:rFonts w:cstheme="minorHAnsi"/>
          <w:bCs/>
        </w:rPr>
        <w:t>Lauriella goes to Southbank in the evening. From there she takes the ships Tender anchored at shore to the Moonflower II. When she comes aboard, she sees two figures with her infravision. As she approaches, she knows that it is her Lieutenant Cyr and a crewman by the name of Pat Owens. The two are sitting on deck chairs with lines in their hands. The night is clear. Selune is just a slither of a moon. Her consorts (the asteroids that follow her) are invisible at this time of month.</w:t>
      </w:r>
    </w:p>
    <w:p w14:paraId="40292966" w14:textId="7A7A7324" w:rsidR="00FD3696" w:rsidRPr="00FD3696" w:rsidRDefault="00FD3696" w:rsidP="00FD3696">
      <w:pPr>
        <w:rPr>
          <w:rFonts w:cstheme="minorHAnsi"/>
          <w:bCs/>
        </w:rPr>
      </w:pPr>
      <w:r>
        <w:rPr>
          <w:rFonts w:cstheme="minorHAnsi"/>
          <w:bCs/>
        </w:rPr>
        <w:t xml:space="preserve">     </w:t>
      </w:r>
      <w:r w:rsidRPr="00FD3696">
        <w:rPr>
          <w:rFonts w:cstheme="minorHAnsi"/>
          <w:bCs/>
        </w:rPr>
        <w:t>"How is the catch?"</w:t>
      </w:r>
    </w:p>
    <w:p w14:paraId="79B3C8C3" w14:textId="051DC916" w:rsidR="00FD3696" w:rsidRPr="00FD3696" w:rsidRDefault="00FD3696" w:rsidP="00FD3696">
      <w:pPr>
        <w:rPr>
          <w:rFonts w:cstheme="minorHAnsi"/>
          <w:bCs/>
        </w:rPr>
      </w:pPr>
      <w:r>
        <w:rPr>
          <w:rFonts w:cstheme="minorHAnsi"/>
          <w:bCs/>
        </w:rPr>
        <w:t xml:space="preserve">     </w:t>
      </w:r>
      <w:r w:rsidRPr="00FD3696">
        <w:rPr>
          <w:rFonts w:cstheme="minorHAnsi"/>
          <w:bCs/>
        </w:rPr>
        <w:t>Cyr smiles, "A few cod in this cold water, Ma'am."</w:t>
      </w:r>
    </w:p>
    <w:p w14:paraId="3AD420F9" w14:textId="0C66352F" w:rsidR="00FD3696" w:rsidRPr="00FD3696" w:rsidRDefault="00FD3696" w:rsidP="00FD3696">
      <w:pPr>
        <w:rPr>
          <w:rFonts w:cstheme="minorHAnsi"/>
          <w:bCs/>
        </w:rPr>
      </w:pPr>
      <w:r>
        <w:rPr>
          <w:rFonts w:cstheme="minorHAnsi"/>
          <w:bCs/>
        </w:rPr>
        <w:t xml:space="preserve">     </w:t>
      </w:r>
      <w:r w:rsidRPr="00FD3696">
        <w:rPr>
          <w:rFonts w:cstheme="minorHAnsi"/>
          <w:bCs/>
        </w:rPr>
        <w:t>Pat has a different reaction, "Mother Sithiir! You come back to us you did?"</w:t>
      </w:r>
    </w:p>
    <w:p w14:paraId="1A3388D4" w14:textId="6737989B" w:rsidR="00FD3696" w:rsidRPr="00FD3696" w:rsidRDefault="00FD3696" w:rsidP="00FD3696">
      <w:pPr>
        <w:rPr>
          <w:rFonts w:cstheme="minorHAnsi"/>
          <w:bCs/>
        </w:rPr>
      </w:pPr>
      <w:r>
        <w:rPr>
          <w:rFonts w:cstheme="minorHAnsi"/>
          <w:bCs/>
        </w:rPr>
        <w:t xml:space="preserve">     </w:t>
      </w:r>
      <w:r w:rsidRPr="00FD3696">
        <w:rPr>
          <w:rFonts w:cstheme="minorHAnsi"/>
          <w:bCs/>
        </w:rPr>
        <w:t>Lauriella chuckles, "I have not been called that name for more than a few years. The crew must be getting a bit on the stir-crazy side. It better than the old witch of the inner sea. That I'll say. I see there a third chair?"</w:t>
      </w:r>
    </w:p>
    <w:p w14:paraId="28F81ED4" w14:textId="7F6782E8" w:rsidR="00FD3696" w:rsidRPr="00FD3696" w:rsidRDefault="00FD3696" w:rsidP="00FD3696">
      <w:pPr>
        <w:rPr>
          <w:rFonts w:cstheme="minorHAnsi"/>
          <w:bCs/>
        </w:rPr>
      </w:pPr>
      <w:r>
        <w:rPr>
          <w:rFonts w:cstheme="minorHAnsi"/>
          <w:bCs/>
        </w:rPr>
        <w:t xml:space="preserve">     </w:t>
      </w:r>
      <w:r w:rsidRPr="00FD3696">
        <w:rPr>
          <w:rFonts w:cstheme="minorHAnsi"/>
          <w:bCs/>
        </w:rPr>
        <w:t>Cyr snickers, "Aye, Capt. The moon she be waning. Figured you might be back with all the letters you be sending."</w:t>
      </w:r>
    </w:p>
    <w:p w14:paraId="51967C38" w14:textId="4EDA1A56" w:rsidR="00FD3696" w:rsidRPr="00FD3696" w:rsidRDefault="00FD3696" w:rsidP="00FD3696">
      <w:pPr>
        <w:rPr>
          <w:rFonts w:cstheme="minorHAnsi"/>
          <w:bCs/>
        </w:rPr>
      </w:pPr>
      <w:r>
        <w:rPr>
          <w:rFonts w:cstheme="minorHAnsi"/>
          <w:bCs/>
        </w:rPr>
        <w:t xml:space="preserve">     </w:t>
      </w:r>
      <w:r w:rsidRPr="00FD3696">
        <w:rPr>
          <w:rFonts w:cstheme="minorHAnsi"/>
          <w:bCs/>
        </w:rPr>
        <w:t>Lauriella goes to the quarter deck and draws out a fishing pole to Join them. She fishes in the bucket of shrimp they have. Places one on the line and throws it out not to get tangled with the others. Cyr pours her a whiskey, her favorite drink, and hands it to her. She takes a sip and relaxes. When she is done, she sets the whiskey glass on the chair, "Have to write a report to the university on an experiment. It's meant to get everyone back home to their families, eventually after enough testing to make sure I make it as safe as possible for everyone.</w:t>
      </w:r>
    </w:p>
    <w:p w14:paraId="440951E3" w14:textId="6A55BB71" w:rsidR="00FD3696" w:rsidRPr="00FD3696" w:rsidRDefault="00FD3696" w:rsidP="00FD3696">
      <w:pPr>
        <w:rPr>
          <w:rFonts w:cstheme="minorHAnsi"/>
          <w:bCs/>
        </w:rPr>
      </w:pPr>
      <w:r>
        <w:rPr>
          <w:rFonts w:cstheme="minorHAnsi"/>
          <w:bCs/>
        </w:rPr>
        <w:t xml:space="preserve">     </w:t>
      </w:r>
      <w:r w:rsidRPr="00FD3696">
        <w:rPr>
          <w:rFonts w:cstheme="minorHAnsi"/>
          <w:bCs/>
        </w:rPr>
        <w:t>She pauses and takes another sip, "I got me a partner in this endeavor. a baatezu blooded triefling by the name of Xayatoth. I made progress."</w:t>
      </w:r>
    </w:p>
    <w:p w14:paraId="2A8A0883" w14:textId="2718C877" w:rsidR="00FD3696" w:rsidRPr="00FD3696" w:rsidRDefault="00FD3696" w:rsidP="00FD3696">
      <w:pPr>
        <w:rPr>
          <w:rFonts w:cstheme="minorHAnsi"/>
          <w:bCs/>
        </w:rPr>
      </w:pPr>
      <w:r>
        <w:rPr>
          <w:rFonts w:cstheme="minorHAnsi"/>
          <w:bCs/>
        </w:rPr>
        <w:t xml:space="preserve">     </w:t>
      </w:r>
      <w:r w:rsidRPr="00FD3696">
        <w:rPr>
          <w:rFonts w:cstheme="minorHAnsi"/>
          <w:bCs/>
        </w:rPr>
        <w:t>"What other news, Capt?" Cyr intones.</w:t>
      </w:r>
    </w:p>
    <w:p w14:paraId="09F6785E" w14:textId="1DC884B3" w:rsidR="00FD3696" w:rsidRPr="00FD3696" w:rsidRDefault="00FD3696" w:rsidP="00FD3696">
      <w:pPr>
        <w:rPr>
          <w:rFonts w:cstheme="minorHAnsi"/>
          <w:bCs/>
        </w:rPr>
      </w:pPr>
      <w:r>
        <w:rPr>
          <w:rFonts w:cstheme="minorHAnsi"/>
          <w:bCs/>
        </w:rPr>
        <w:t xml:space="preserve">     </w:t>
      </w:r>
      <w:r w:rsidRPr="00FD3696">
        <w:rPr>
          <w:rFonts w:cstheme="minorHAnsi"/>
          <w:bCs/>
        </w:rPr>
        <w:t>"I helped a couple of gang members in the slums. Looking for future business if I can. The moonflower stays with me so I can have income once this all be over and after all. I designed her. Besiden that, I'm working on everyone getting home but not geographically. too many variables on such a huge task. You will need cold weather gear, weapons. You'll be going back to the same place we at now. I'll make a rough map showing the safest way. I will write a recommendation of captain for you Cyr. The Moonflowers plans are in the vault at the company. Tell me husband and wife that I died and in that case, you will rebuild the moonflower and name her whatever you wish. You can then captain her for the silver Coin. My mates will need a captain and you are ready. That is if you wish to pursue.</w:t>
      </w:r>
    </w:p>
    <w:p w14:paraId="3E92CBA4" w14:textId="34A0C1DC" w:rsidR="00FD3696" w:rsidRPr="00FD3696" w:rsidRDefault="00E5775A" w:rsidP="00FD3696">
      <w:pPr>
        <w:rPr>
          <w:rFonts w:cstheme="minorHAnsi"/>
          <w:bCs/>
        </w:rPr>
      </w:pPr>
      <w:r>
        <w:rPr>
          <w:rFonts w:cstheme="minorHAnsi"/>
          <w:bCs/>
        </w:rPr>
        <w:t xml:space="preserve">     </w:t>
      </w:r>
      <w:r w:rsidR="00FD3696" w:rsidRPr="00FD3696">
        <w:rPr>
          <w:rFonts w:cstheme="minorHAnsi"/>
          <w:bCs/>
        </w:rPr>
        <w:t>That reminds me. Cyr. When you go back you be needing instructions for them. Again, tell them I died, and you found letters in the safe. It’s the best I can do for you."</w:t>
      </w:r>
    </w:p>
    <w:p w14:paraId="7E093F43" w14:textId="5700C3DC" w:rsidR="00FD3696" w:rsidRPr="00FD3696" w:rsidRDefault="00E5775A" w:rsidP="00FD3696">
      <w:pPr>
        <w:rPr>
          <w:rFonts w:cstheme="minorHAnsi"/>
          <w:bCs/>
        </w:rPr>
      </w:pPr>
      <w:r>
        <w:rPr>
          <w:rFonts w:cstheme="minorHAnsi"/>
          <w:bCs/>
        </w:rPr>
        <w:t xml:space="preserve">    </w:t>
      </w:r>
      <w:r w:rsidR="00FD3696" w:rsidRPr="00FD3696">
        <w:rPr>
          <w:rFonts w:cstheme="minorHAnsi"/>
          <w:bCs/>
        </w:rPr>
        <w:t>Cyr smiles mischievously and asks, "You know that line you always say. Our motto so to speak?"</w:t>
      </w:r>
    </w:p>
    <w:p w14:paraId="25C21644" w14:textId="2B0566B3" w:rsidR="00FD3696" w:rsidRPr="00FD3696" w:rsidRDefault="00E5775A" w:rsidP="00FD3696">
      <w:pPr>
        <w:rPr>
          <w:rFonts w:cstheme="minorHAnsi"/>
          <w:bCs/>
        </w:rPr>
      </w:pPr>
      <w:r>
        <w:rPr>
          <w:rFonts w:cstheme="minorHAnsi"/>
          <w:bCs/>
        </w:rPr>
        <w:t xml:space="preserve">     </w:t>
      </w:r>
      <w:r w:rsidR="00FD3696" w:rsidRPr="00FD3696">
        <w:rPr>
          <w:rFonts w:cstheme="minorHAnsi"/>
          <w:bCs/>
        </w:rPr>
        <w:t xml:space="preserve">"Aye, Lieutenant. It's to remind both me and the crew that we mortal and should be humble. </w:t>
      </w:r>
      <w:r>
        <w:rPr>
          <w:rFonts w:cstheme="minorHAnsi"/>
          <w:bCs/>
        </w:rPr>
        <w:t>‘</w:t>
      </w:r>
      <w:r w:rsidR="00FD3696" w:rsidRPr="00FD3696">
        <w:rPr>
          <w:rFonts w:cstheme="minorHAnsi"/>
          <w:bCs/>
        </w:rPr>
        <w:t>We who are no import to the greater scheme.</w:t>
      </w:r>
      <w:r>
        <w:rPr>
          <w:rFonts w:cstheme="minorHAnsi"/>
          <w:bCs/>
        </w:rPr>
        <w:t>’</w:t>
      </w:r>
      <w:r w:rsidR="00FD3696" w:rsidRPr="00FD3696">
        <w:rPr>
          <w:rFonts w:cstheme="minorHAnsi"/>
          <w:bCs/>
        </w:rPr>
        <w:t xml:space="preserve"> Always remember this life</w:t>
      </w:r>
      <w:r>
        <w:rPr>
          <w:rFonts w:cstheme="minorHAnsi"/>
          <w:bCs/>
        </w:rPr>
        <w:t>.</w:t>
      </w:r>
      <w:r w:rsidR="00FD3696" w:rsidRPr="00FD3696">
        <w:rPr>
          <w:rFonts w:cstheme="minorHAnsi"/>
          <w:bCs/>
        </w:rPr>
        <w:t xml:space="preserve"> </w:t>
      </w:r>
      <w:r>
        <w:rPr>
          <w:rFonts w:cstheme="minorHAnsi"/>
          <w:bCs/>
        </w:rPr>
        <w:t>I</w:t>
      </w:r>
      <w:r w:rsidR="00FD3696" w:rsidRPr="00FD3696">
        <w:rPr>
          <w:rFonts w:cstheme="minorHAnsi"/>
          <w:bCs/>
        </w:rPr>
        <w:t>t ends be it elven or human. Where we go depends upon our life and faith."</w:t>
      </w:r>
    </w:p>
    <w:p w14:paraId="338A1D1D" w14:textId="0441B095" w:rsidR="00FD3696" w:rsidRPr="00FD3696" w:rsidRDefault="00E5775A" w:rsidP="00FD3696">
      <w:pPr>
        <w:rPr>
          <w:rFonts w:cstheme="minorHAnsi"/>
          <w:bCs/>
        </w:rPr>
      </w:pPr>
      <w:r>
        <w:rPr>
          <w:rFonts w:cstheme="minorHAnsi"/>
          <w:bCs/>
        </w:rPr>
        <w:t xml:space="preserve">     </w:t>
      </w:r>
      <w:r w:rsidR="00FD3696" w:rsidRPr="00FD3696">
        <w:rPr>
          <w:rFonts w:cstheme="minorHAnsi"/>
          <w:bCs/>
        </w:rPr>
        <w:t>"Well Ma'am welcome to the Greater Scheme."</w:t>
      </w:r>
    </w:p>
    <w:p w14:paraId="0F8644B7" w14:textId="2E0B0A04" w:rsidR="00FD3696" w:rsidRPr="00FD3696" w:rsidRDefault="00E5775A" w:rsidP="00FD3696">
      <w:pPr>
        <w:rPr>
          <w:rFonts w:cstheme="minorHAnsi"/>
          <w:bCs/>
        </w:rPr>
      </w:pPr>
      <w:r>
        <w:rPr>
          <w:rFonts w:cstheme="minorHAnsi"/>
          <w:bCs/>
        </w:rPr>
        <w:t xml:space="preserve">    </w:t>
      </w:r>
      <w:r w:rsidR="00FD3696" w:rsidRPr="00FD3696">
        <w:rPr>
          <w:rFonts w:cstheme="minorHAnsi"/>
          <w:bCs/>
        </w:rPr>
        <w:t>Pat meekly asks, "You ever going to let us off ship, Ma'am? We starving for some company and commerce."</w:t>
      </w:r>
    </w:p>
    <w:p w14:paraId="79BC12A6" w14:textId="5AB41A36" w:rsidR="00FD3696" w:rsidRPr="00FD3696" w:rsidRDefault="00E5775A" w:rsidP="00FD3696">
      <w:pPr>
        <w:rPr>
          <w:rFonts w:cstheme="minorHAnsi"/>
          <w:bCs/>
        </w:rPr>
      </w:pPr>
      <w:r>
        <w:rPr>
          <w:rFonts w:cstheme="minorHAnsi"/>
          <w:bCs/>
        </w:rPr>
        <w:lastRenderedPageBreak/>
        <w:t xml:space="preserve">     </w:t>
      </w:r>
      <w:r w:rsidR="00FD3696" w:rsidRPr="00FD3696">
        <w:rPr>
          <w:rFonts w:cstheme="minorHAnsi"/>
          <w:bCs/>
        </w:rPr>
        <w:t xml:space="preserve">"I understand Mr. Owens. I would love to let the whole of the crew off in shifts, but I cannot allow a bunch of drunk </w:t>
      </w:r>
      <w:r>
        <w:rPr>
          <w:rFonts w:cstheme="minorHAnsi"/>
          <w:bCs/>
        </w:rPr>
        <w:t>m</w:t>
      </w:r>
      <w:r w:rsidR="00FD3696" w:rsidRPr="00FD3696">
        <w:rPr>
          <w:rFonts w:cstheme="minorHAnsi"/>
          <w:bCs/>
        </w:rPr>
        <w:t>erchant marines blabbing about they past and futures to the common folk here. As you know word gets around. Convince me that the crew can keep to themselves when off ship and I will let everyone come out on shift for shore leave. That be a hard task to tell truth. I know me men and I know our ways better than you."</w:t>
      </w:r>
    </w:p>
    <w:p w14:paraId="6FFA92DE" w14:textId="45273C9B" w:rsidR="00FD3696" w:rsidRPr="00FD3696" w:rsidRDefault="00E5775A" w:rsidP="00FD3696">
      <w:pPr>
        <w:rPr>
          <w:rFonts w:cstheme="minorHAnsi"/>
          <w:bCs/>
        </w:rPr>
      </w:pPr>
      <w:r>
        <w:rPr>
          <w:rFonts w:cstheme="minorHAnsi"/>
          <w:bCs/>
        </w:rPr>
        <w:t xml:space="preserve">     </w:t>
      </w:r>
      <w:r w:rsidR="00FD3696" w:rsidRPr="00FD3696">
        <w:rPr>
          <w:rFonts w:cstheme="minorHAnsi"/>
          <w:bCs/>
        </w:rPr>
        <w:t>Pat Owens sighs and makes a sign of acceptance. Lauriella gives her fishing rod to Cyr, "I have to study. I'll be in my cabin this night. For the next few days, I'll help tend any sick and start up ship routine. I want everyone in the kitchen for breakfast so I may be hearing any grips or concerns. You two have a good night fishing." She gets up.</w:t>
      </w:r>
    </w:p>
    <w:p w14:paraId="3138EBE8" w14:textId="6AEFEF3C" w:rsidR="00FD3696" w:rsidRPr="00FD3696" w:rsidRDefault="00E5775A" w:rsidP="00FD3696">
      <w:pPr>
        <w:rPr>
          <w:rFonts w:cstheme="minorHAnsi"/>
          <w:bCs/>
        </w:rPr>
      </w:pPr>
      <w:r>
        <w:rPr>
          <w:rFonts w:cstheme="minorHAnsi"/>
          <w:bCs/>
        </w:rPr>
        <w:t xml:space="preserve">    </w:t>
      </w:r>
      <w:r w:rsidR="00FD3696" w:rsidRPr="00FD3696">
        <w:rPr>
          <w:rFonts w:cstheme="minorHAnsi"/>
          <w:bCs/>
        </w:rPr>
        <w:t>Both Cyr and Pat get up and salute her. Lauriella goes down into the depths of the ship to her cabin.</w:t>
      </w:r>
    </w:p>
    <w:p w14:paraId="650F2E6C" w14:textId="77777777" w:rsidR="00E5775A" w:rsidRDefault="00E5775A" w:rsidP="00FD3696">
      <w:pPr>
        <w:rPr>
          <w:rFonts w:cstheme="minorHAnsi"/>
          <w:bCs/>
        </w:rPr>
      </w:pPr>
      <w:r>
        <w:rPr>
          <w:rFonts w:cstheme="minorHAnsi"/>
          <w:bCs/>
        </w:rPr>
        <w:t xml:space="preserve">    </w:t>
      </w:r>
      <w:r w:rsidR="00FD3696" w:rsidRPr="00FD3696">
        <w:rPr>
          <w:rFonts w:cstheme="minorHAnsi"/>
          <w:bCs/>
        </w:rPr>
        <w:t xml:space="preserve">Once there she looks about making sure everything is in place. Along her bookshelves there are two main sections filled with books. One section is filled with general magic and necromancy books. The necromancy books </w:t>
      </w:r>
      <w:r>
        <w:rPr>
          <w:rFonts w:cstheme="minorHAnsi"/>
          <w:bCs/>
        </w:rPr>
        <w:t>(</w:t>
      </w:r>
      <w:r w:rsidR="00FD3696" w:rsidRPr="00FD3696">
        <w:rPr>
          <w:rFonts w:cstheme="minorHAnsi"/>
          <w:bCs/>
        </w:rPr>
        <w:t xml:space="preserve">most from Mulhorandi) fill more of the shelf than the general magic books. The other section of the bookshelves is on engineering something Lauriella excels at. She would never be an exceptional blacksmith or woodworker. In fact, the trades are beyond her with her training in necromancy, magic and engineering. She took to engineering because of its logical balance of forces. Thus, she designed and built the Moonflower after </w:t>
      </w:r>
      <w:r>
        <w:rPr>
          <w:rFonts w:cstheme="minorHAnsi"/>
          <w:bCs/>
        </w:rPr>
        <w:t>fifty</w:t>
      </w:r>
      <w:r w:rsidR="00FD3696" w:rsidRPr="00FD3696">
        <w:rPr>
          <w:rFonts w:cstheme="minorHAnsi"/>
          <w:bCs/>
        </w:rPr>
        <w:t xml:space="preserve"> years at sea. Now she must strain every fiber of her mind to create something never done before. design a device that can harmonize time itself in a continuous vibration so that the spell that Xayathoth and she creates may direct its energy to their will. The major problem facing her now is the collapse of the harmonic field the device will create and what </w:t>
      </w:r>
      <w:r w:rsidRPr="00FD3696">
        <w:rPr>
          <w:rFonts w:cstheme="minorHAnsi"/>
          <w:bCs/>
        </w:rPr>
        <w:t>effects it will cause</w:t>
      </w:r>
      <w:r w:rsidR="00FD3696" w:rsidRPr="00FD3696">
        <w:rPr>
          <w:rFonts w:cstheme="minorHAnsi"/>
          <w:bCs/>
        </w:rPr>
        <w:t xml:space="preserve"> if it collapses before the spell triggers the energy it produces.</w:t>
      </w:r>
    </w:p>
    <w:p w14:paraId="29566E14" w14:textId="77777777" w:rsidR="00E5775A" w:rsidRDefault="00E5775A" w:rsidP="00FD3696">
      <w:pPr>
        <w:rPr>
          <w:rFonts w:cstheme="minorHAnsi"/>
          <w:bCs/>
        </w:rPr>
      </w:pPr>
    </w:p>
    <w:p w14:paraId="17C69E94" w14:textId="77777777" w:rsidR="00E5775A" w:rsidRPr="00E5775A" w:rsidRDefault="00E5775A" w:rsidP="00E5775A">
      <w:pPr>
        <w:rPr>
          <w:rFonts w:cstheme="minorHAnsi"/>
          <w:bCs/>
        </w:rPr>
      </w:pPr>
      <w:r>
        <w:rPr>
          <w:rFonts w:cstheme="minorHAnsi"/>
          <w:bCs/>
        </w:rPr>
        <w:t xml:space="preserve">     </w:t>
      </w:r>
      <w:r w:rsidRPr="00E5775A">
        <w:rPr>
          <w:rFonts w:cstheme="minorHAnsi"/>
          <w:bCs/>
        </w:rPr>
        <w:t>Two figures come out on the deck of the Moonflower II round about midnight. They both look to the city of Southbank noting how many lights are visible and the canopy of luminescence that extends like a shell round it. They then look to the sky and the stars that turn round the heavens.</w:t>
      </w:r>
    </w:p>
    <w:p w14:paraId="5477DEEB" w14:textId="612A654C" w:rsidR="00E5775A" w:rsidRPr="00E5775A" w:rsidRDefault="00E5775A" w:rsidP="00E5775A">
      <w:pPr>
        <w:rPr>
          <w:rFonts w:cstheme="minorHAnsi"/>
          <w:bCs/>
        </w:rPr>
      </w:pPr>
      <w:r>
        <w:rPr>
          <w:rFonts w:cstheme="minorHAnsi"/>
          <w:bCs/>
        </w:rPr>
        <w:t xml:space="preserve">     </w:t>
      </w:r>
      <w:r w:rsidRPr="00E5775A">
        <w:rPr>
          <w:rFonts w:cstheme="minorHAnsi"/>
          <w:bCs/>
        </w:rPr>
        <w:t>"Town is light quiet, ma'am the stars are clear. Selune shades a few but not many being quarter full"</w:t>
      </w:r>
    </w:p>
    <w:p w14:paraId="11BB1CCB" w14:textId="65F8F35B" w:rsidR="00E5775A" w:rsidRPr="00E5775A" w:rsidRDefault="00E5775A" w:rsidP="00E5775A">
      <w:pPr>
        <w:rPr>
          <w:rFonts w:cstheme="minorHAnsi"/>
          <w:bCs/>
        </w:rPr>
      </w:pPr>
      <w:r>
        <w:rPr>
          <w:rFonts w:cstheme="minorHAnsi"/>
          <w:bCs/>
        </w:rPr>
        <w:t xml:space="preserve">     </w:t>
      </w:r>
      <w:r w:rsidRPr="00E5775A">
        <w:rPr>
          <w:rFonts w:cstheme="minorHAnsi"/>
          <w:bCs/>
        </w:rPr>
        <w:t>"Aye Cyr. Perfect opportunity. Position or time?"</w:t>
      </w:r>
    </w:p>
    <w:p w14:paraId="528A2B6A" w14:textId="24FE1263" w:rsidR="00E5775A" w:rsidRPr="00E5775A" w:rsidRDefault="00E5775A" w:rsidP="00E5775A">
      <w:pPr>
        <w:rPr>
          <w:rFonts w:cstheme="minorHAnsi"/>
          <w:bCs/>
        </w:rPr>
      </w:pPr>
      <w:r>
        <w:rPr>
          <w:rFonts w:cstheme="minorHAnsi"/>
          <w:bCs/>
        </w:rPr>
        <w:t xml:space="preserve">     </w:t>
      </w:r>
      <w:r w:rsidRPr="00E5775A">
        <w:rPr>
          <w:rFonts w:cstheme="minorHAnsi"/>
          <w:bCs/>
        </w:rPr>
        <w:t>"Position, Lauri."</w:t>
      </w:r>
    </w:p>
    <w:p w14:paraId="1F736293" w14:textId="4CCB30CA" w:rsidR="00E5775A" w:rsidRPr="00E5775A" w:rsidRDefault="00E5775A" w:rsidP="00E5775A">
      <w:pPr>
        <w:rPr>
          <w:rFonts w:cstheme="minorHAnsi"/>
          <w:bCs/>
        </w:rPr>
      </w:pPr>
      <w:r>
        <w:rPr>
          <w:rFonts w:cstheme="minorHAnsi"/>
          <w:bCs/>
        </w:rPr>
        <w:t xml:space="preserve">     </w:t>
      </w:r>
      <w:r w:rsidRPr="00E5775A">
        <w:rPr>
          <w:rFonts w:cstheme="minorHAnsi"/>
          <w:bCs/>
        </w:rPr>
        <w:t>One of the figures. The female pulls the cover off all the ships instruments near the wheel and the map table beside it. The other a male picks up several sextets and lays them out on the table. The female watches a large instrument where water runs slowly through the mechanisms. keeping a steady measure of time to 1/10 second.</w:t>
      </w:r>
    </w:p>
    <w:p w14:paraId="1D710C61" w14:textId="7235744C" w:rsidR="00E5775A" w:rsidRPr="00E5775A" w:rsidRDefault="00E5775A" w:rsidP="00E5775A">
      <w:pPr>
        <w:rPr>
          <w:rFonts w:cstheme="minorHAnsi"/>
          <w:bCs/>
        </w:rPr>
      </w:pPr>
      <w:r>
        <w:rPr>
          <w:rFonts w:cstheme="minorHAnsi"/>
          <w:bCs/>
        </w:rPr>
        <w:t xml:space="preserve">     </w:t>
      </w:r>
      <w:r w:rsidRPr="00E5775A">
        <w:rPr>
          <w:rFonts w:cstheme="minorHAnsi"/>
          <w:bCs/>
        </w:rPr>
        <w:t>"What will be our first, Ma'am?"</w:t>
      </w:r>
    </w:p>
    <w:p w14:paraId="07512D9F" w14:textId="1C9884B8" w:rsidR="00E5775A" w:rsidRPr="00E5775A" w:rsidRDefault="00E5775A" w:rsidP="00E5775A">
      <w:pPr>
        <w:rPr>
          <w:rFonts w:cstheme="minorHAnsi"/>
          <w:bCs/>
        </w:rPr>
      </w:pPr>
      <w:r>
        <w:rPr>
          <w:rFonts w:cstheme="minorHAnsi"/>
          <w:bCs/>
        </w:rPr>
        <w:t xml:space="preserve">     </w:t>
      </w:r>
      <w:r w:rsidRPr="00E5775A">
        <w:rPr>
          <w:rFonts w:cstheme="minorHAnsi"/>
          <w:bCs/>
        </w:rPr>
        <w:t>"We'll do the double daggers, the eyes of the watching woman. that will tell us true west."</w:t>
      </w:r>
    </w:p>
    <w:p w14:paraId="22C4DC8F" w14:textId="2381017D" w:rsidR="00E5775A" w:rsidRPr="00E5775A" w:rsidRDefault="00E5775A" w:rsidP="00E5775A">
      <w:pPr>
        <w:rPr>
          <w:rFonts w:cstheme="minorHAnsi"/>
          <w:bCs/>
        </w:rPr>
      </w:pPr>
      <w:r>
        <w:rPr>
          <w:rFonts w:cstheme="minorHAnsi"/>
          <w:bCs/>
        </w:rPr>
        <w:t xml:space="preserve">     </w:t>
      </w:r>
      <w:r w:rsidRPr="00E5775A">
        <w:rPr>
          <w:rFonts w:cstheme="minorHAnsi"/>
          <w:bCs/>
        </w:rPr>
        <w:t>"Aye, captain."</w:t>
      </w:r>
    </w:p>
    <w:p w14:paraId="51B2FA3F" w14:textId="2C075563" w:rsidR="00E5775A" w:rsidRPr="00E5775A" w:rsidRDefault="00E5775A" w:rsidP="00E5775A">
      <w:pPr>
        <w:rPr>
          <w:rFonts w:cstheme="minorHAnsi"/>
          <w:bCs/>
        </w:rPr>
      </w:pPr>
      <w:r>
        <w:rPr>
          <w:rFonts w:cstheme="minorHAnsi"/>
          <w:bCs/>
        </w:rPr>
        <w:t xml:space="preserve">     </w:t>
      </w:r>
      <w:r w:rsidRPr="00E5775A">
        <w:rPr>
          <w:rFonts w:cstheme="minorHAnsi"/>
          <w:bCs/>
        </w:rPr>
        <w:t>The woman lays out a chart on the table then watches the clock again. The man lifts up a sextet to the sky. It takes a moment then the man speaks, "High star, left dagger 1832 elevation, 0.0 west 23.5 north."</w:t>
      </w:r>
    </w:p>
    <w:p w14:paraId="11ABC258" w14:textId="7D622B9E" w:rsidR="00E5775A" w:rsidRPr="00E5775A" w:rsidRDefault="00E5775A" w:rsidP="00E5775A">
      <w:pPr>
        <w:rPr>
          <w:rFonts w:cstheme="minorHAnsi"/>
          <w:bCs/>
        </w:rPr>
      </w:pPr>
      <w:r>
        <w:rPr>
          <w:rFonts w:cstheme="minorHAnsi"/>
          <w:bCs/>
        </w:rPr>
        <w:t xml:space="preserve">     </w:t>
      </w:r>
      <w:r w:rsidRPr="00E5775A">
        <w:rPr>
          <w:rFonts w:cstheme="minorHAnsi"/>
          <w:bCs/>
        </w:rPr>
        <w:t>"Time: 00 hundred, 13 minutes. 27.3 seconds." The woman makes a note on the charts.</w:t>
      </w:r>
    </w:p>
    <w:p w14:paraId="3B014569" w14:textId="21D8B4F0" w:rsidR="00E5775A" w:rsidRPr="00E5775A" w:rsidRDefault="00E5775A" w:rsidP="00E5775A">
      <w:pPr>
        <w:rPr>
          <w:rFonts w:cstheme="minorHAnsi"/>
          <w:bCs/>
        </w:rPr>
      </w:pPr>
      <w:r>
        <w:rPr>
          <w:rFonts w:cstheme="minorHAnsi"/>
          <w:bCs/>
        </w:rPr>
        <w:t xml:space="preserve">     </w:t>
      </w:r>
      <w:r w:rsidRPr="00E5775A">
        <w:rPr>
          <w:rFonts w:cstheme="minorHAnsi"/>
          <w:bCs/>
        </w:rPr>
        <w:t>"I have not been debriefed on the landward mission, ma'am. What news?"</w:t>
      </w:r>
    </w:p>
    <w:p w14:paraId="6EFC81BD" w14:textId="7F1414E9" w:rsidR="00E5775A" w:rsidRPr="00E5775A" w:rsidRDefault="00E5775A" w:rsidP="00E5775A">
      <w:pPr>
        <w:rPr>
          <w:rFonts w:cstheme="minorHAnsi"/>
          <w:bCs/>
        </w:rPr>
      </w:pPr>
      <w:r>
        <w:rPr>
          <w:rFonts w:cstheme="minorHAnsi"/>
          <w:bCs/>
        </w:rPr>
        <w:t xml:space="preserve">     </w:t>
      </w:r>
      <w:r w:rsidRPr="00E5775A">
        <w:rPr>
          <w:rFonts w:cstheme="minorHAnsi"/>
          <w:bCs/>
        </w:rPr>
        <w:t>"Aye, I did it, Cyr!"</w:t>
      </w:r>
    </w:p>
    <w:p w14:paraId="660F6EBE" w14:textId="534BD520" w:rsidR="00E5775A" w:rsidRPr="00E5775A" w:rsidRDefault="00E5775A" w:rsidP="00E5775A">
      <w:pPr>
        <w:rPr>
          <w:rFonts w:cstheme="minorHAnsi"/>
          <w:bCs/>
        </w:rPr>
      </w:pPr>
      <w:r>
        <w:rPr>
          <w:rFonts w:cstheme="minorHAnsi"/>
          <w:bCs/>
        </w:rPr>
        <w:t xml:space="preserve">     </w:t>
      </w:r>
      <w:r w:rsidRPr="00E5775A">
        <w:rPr>
          <w:rFonts w:cstheme="minorHAnsi"/>
          <w:bCs/>
        </w:rPr>
        <w:t>"Did what, ma'am?"</w:t>
      </w:r>
    </w:p>
    <w:p w14:paraId="36705846" w14:textId="26F7B8A7" w:rsidR="00E5775A" w:rsidRPr="00E5775A" w:rsidRDefault="00E5775A" w:rsidP="00E5775A">
      <w:pPr>
        <w:rPr>
          <w:rFonts w:cstheme="minorHAnsi"/>
          <w:bCs/>
        </w:rPr>
      </w:pPr>
      <w:r>
        <w:rPr>
          <w:rFonts w:cstheme="minorHAnsi"/>
          <w:bCs/>
        </w:rPr>
        <w:t xml:space="preserve">     </w:t>
      </w:r>
      <w:r w:rsidRPr="00E5775A">
        <w:rPr>
          <w:rFonts w:cstheme="minorHAnsi"/>
          <w:bCs/>
        </w:rPr>
        <w:t>"Broke me curse I did. I can use undeath to death and true seeing."</w:t>
      </w:r>
    </w:p>
    <w:p w14:paraId="3EC5F177" w14:textId="3558E3DD" w:rsidR="00E5775A" w:rsidRPr="00E5775A" w:rsidRDefault="00E5775A" w:rsidP="00E5775A">
      <w:pPr>
        <w:rPr>
          <w:rFonts w:cstheme="minorHAnsi"/>
          <w:bCs/>
        </w:rPr>
      </w:pPr>
      <w:r>
        <w:rPr>
          <w:rFonts w:cstheme="minorHAnsi"/>
          <w:bCs/>
        </w:rPr>
        <w:t xml:space="preserve">     </w:t>
      </w:r>
      <w:r w:rsidRPr="00E5775A">
        <w:rPr>
          <w:rFonts w:cstheme="minorHAnsi"/>
          <w:bCs/>
        </w:rPr>
        <w:t>The elven man considers the information a moment, "How long Lauri?"</w:t>
      </w:r>
    </w:p>
    <w:p w14:paraId="3EBA0DE2" w14:textId="5D5A485D" w:rsidR="00E5775A" w:rsidRPr="00E5775A" w:rsidRDefault="00E5775A" w:rsidP="00E5775A">
      <w:pPr>
        <w:rPr>
          <w:rFonts w:cstheme="minorHAnsi"/>
          <w:bCs/>
        </w:rPr>
      </w:pPr>
      <w:r>
        <w:rPr>
          <w:rFonts w:cstheme="minorHAnsi"/>
          <w:bCs/>
        </w:rPr>
        <w:t xml:space="preserve">     </w:t>
      </w:r>
      <w:r w:rsidRPr="00E5775A">
        <w:rPr>
          <w:rFonts w:cstheme="minorHAnsi"/>
          <w:bCs/>
        </w:rPr>
        <w:t xml:space="preserve">"Little more than two centuries I have struggled to make </w:t>
      </w:r>
      <w:r>
        <w:rPr>
          <w:rFonts w:cstheme="minorHAnsi"/>
          <w:bCs/>
        </w:rPr>
        <w:t>sixth</w:t>
      </w:r>
      <w:r w:rsidRPr="00E5775A">
        <w:rPr>
          <w:rFonts w:cstheme="minorHAnsi"/>
          <w:bCs/>
        </w:rPr>
        <w:t xml:space="preserve"> circle. Always a hit on the head or some other tragedy bringing me back to </w:t>
      </w:r>
      <w:r>
        <w:rPr>
          <w:rFonts w:cstheme="minorHAnsi"/>
          <w:bCs/>
        </w:rPr>
        <w:t>first</w:t>
      </w:r>
      <w:r w:rsidRPr="00E5775A">
        <w:rPr>
          <w:rFonts w:cstheme="minorHAnsi"/>
          <w:bCs/>
        </w:rPr>
        <w:t>. Always felt the gods punish me for some indiscretion of the past I know not of. Mayhap the different gods here. Mayhap just me superstition. I know not but now I have hope everyone, but me-self can go home."</w:t>
      </w:r>
    </w:p>
    <w:p w14:paraId="39511B9A" w14:textId="244B0959" w:rsidR="00E5775A" w:rsidRPr="00E5775A" w:rsidRDefault="00E5775A" w:rsidP="00E5775A">
      <w:pPr>
        <w:rPr>
          <w:rFonts w:cstheme="minorHAnsi"/>
          <w:bCs/>
        </w:rPr>
      </w:pPr>
      <w:r>
        <w:rPr>
          <w:rFonts w:cstheme="minorHAnsi"/>
          <w:bCs/>
        </w:rPr>
        <w:lastRenderedPageBreak/>
        <w:t xml:space="preserve">     </w:t>
      </w:r>
      <w:r w:rsidRPr="00E5775A">
        <w:rPr>
          <w:rFonts w:cstheme="minorHAnsi"/>
          <w:bCs/>
        </w:rPr>
        <w:t>"You could always relegate you magics to another and come home with us. I be wondering about that?"</w:t>
      </w:r>
    </w:p>
    <w:p w14:paraId="52E694FD" w14:textId="3397BBDB" w:rsidR="00E5775A" w:rsidRPr="00E5775A" w:rsidRDefault="00E5775A" w:rsidP="00E5775A">
      <w:pPr>
        <w:rPr>
          <w:rFonts w:cstheme="minorHAnsi"/>
          <w:bCs/>
        </w:rPr>
      </w:pPr>
      <w:r>
        <w:rPr>
          <w:rFonts w:cstheme="minorHAnsi"/>
          <w:bCs/>
        </w:rPr>
        <w:t xml:space="preserve">     </w:t>
      </w:r>
      <w:r w:rsidRPr="00E5775A">
        <w:rPr>
          <w:rFonts w:cstheme="minorHAnsi"/>
          <w:bCs/>
        </w:rPr>
        <w:t>"These spells and devices I envision is to technical for someone else. Mayhap I could. Mayhap I couldn't but no one cares about me crew more than I. You all good men Cyr. I will not leave ye fate to another. Therefore, I must stand outside the effect to cast properly."</w:t>
      </w:r>
    </w:p>
    <w:p w14:paraId="42DDADCD" w14:textId="1B38F2D3" w:rsidR="00E5775A" w:rsidRPr="00E5775A" w:rsidRDefault="00E5775A" w:rsidP="00E5775A">
      <w:pPr>
        <w:rPr>
          <w:rFonts w:cstheme="minorHAnsi"/>
          <w:bCs/>
        </w:rPr>
      </w:pPr>
      <w:r>
        <w:rPr>
          <w:rFonts w:cstheme="minorHAnsi"/>
          <w:bCs/>
        </w:rPr>
        <w:t xml:space="preserve">     </w:t>
      </w:r>
      <w:r w:rsidRPr="00E5775A">
        <w:rPr>
          <w:rFonts w:cstheme="minorHAnsi"/>
          <w:bCs/>
        </w:rPr>
        <w:t>"What about your wife and husband, ma'am?"</w:t>
      </w:r>
    </w:p>
    <w:p w14:paraId="2FEE1040" w14:textId="509323FA" w:rsidR="00E5775A" w:rsidRPr="00E5775A" w:rsidRDefault="00E5775A" w:rsidP="00E5775A">
      <w:pPr>
        <w:rPr>
          <w:rFonts w:cstheme="minorHAnsi"/>
          <w:bCs/>
        </w:rPr>
      </w:pPr>
      <w:r>
        <w:rPr>
          <w:rFonts w:cstheme="minorHAnsi"/>
          <w:bCs/>
        </w:rPr>
        <w:t xml:space="preserve">     </w:t>
      </w:r>
      <w:r w:rsidRPr="00E5775A">
        <w:rPr>
          <w:rFonts w:cstheme="minorHAnsi"/>
          <w:bCs/>
        </w:rPr>
        <w:t>A tear comes to the woman's eye before she replies. "I'm sacrificing me own wants for me crew. I love me husband and wife but I cannot trust another to do what I must do. Therefore, I will stay behind and give you and the men the best chance to seeing their families again. We have a job. Right star middle, left dagger?"</w:t>
      </w:r>
    </w:p>
    <w:p w14:paraId="17D24265" w14:textId="66731A0F" w:rsidR="00E5775A" w:rsidRPr="00E5775A" w:rsidRDefault="00E5775A" w:rsidP="00E5775A">
      <w:pPr>
        <w:rPr>
          <w:rFonts w:cstheme="minorHAnsi"/>
          <w:bCs/>
        </w:rPr>
      </w:pPr>
      <w:r>
        <w:rPr>
          <w:rFonts w:cstheme="minorHAnsi"/>
          <w:bCs/>
        </w:rPr>
        <w:t xml:space="preserve">     </w:t>
      </w:r>
      <w:r w:rsidRPr="00E5775A">
        <w:rPr>
          <w:rFonts w:cstheme="minorHAnsi"/>
          <w:bCs/>
        </w:rPr>
        <w:t>" 1753 elevation, 1.23 west 22.5 north."</w:t>
      </w:r>
    </w:p>
    <w:p w14:paraId="46CEA4BC" w14:textId="61784D27" w:rsidR="00E5775A" w:rsidRPr="00E5775A" w:rsidRDefault="00E5775A" w:rsidP="00E5775A">
      <w:pPr>
        <w:rPr>
          <w:rFonts w:cstheme="minorHAnsi"/>
          <w:bCs/>
        </w:rPr>
      </w:pPr>
      <w:r>
        <w:rPr>
          <w:rFonts w:cstheme="minorHAnsi"/>
          <w:bCs/>
        </w:rPr>
        <w:t xml:space="preserve">     </w:t>
      </w:r>
      <w:r w:rsidRPr="00E5775A">
        <w:rPr>
          <w:rFonts w:cstheme="minorHAnsi"/>
          <w:bCs/>
        </w:rPr>
        <w:t>"Time: 00 hundred, 18 minutes. 43.5 seconds.</w:t>
      </w:r>
    </w:p>
    <w:p w14:paraId="15076D2E" w14:textId="47186069" w:rsidR="00E5775A" w:rsidRPr="00E5775A" w:rsidRDefault="00E5775A" w:rsidP="00E5775A">
      <w:pPr>
        <w:rPr>
          <w:rFonts w:cstheme="minorHAnsi"/>
          <w:bCs/>
        </w:rPr>
      </w:pPr>
      <w:r>
        <w:rPr>
          <w:rFonts w:cstheme="minorHAnsi"/>
          <w:bCs/>
        </w:rPr>
        <w:t xml:space="preserve">     </w:t>
      </w:r>
      <w:r w:rsidRPr="00E5775A">
        <w:rPr>
          <w:rFonts w:cstheme="minorHAnsi"/>
          <w:bCs/>
        </w:rPr>
        <w:t>"What other news, Capt?"</w:t>
      </w:r>
    </w:p>
    <w:p w14:paraId="2D32030A" w14:textId="32CA8C9A" w:rsidR="00E5775A" w:rsidRPr="00E5775A" w:rsidRDefault="00E5775A" w:rsidP="00E5775A">
      <w:pPr>
        <w:rPr>
          <w:rFonts w:cstheme="minorHAnsi"/>
          <w:bCs/>
        </w:rPr>
      </w:pPr>
      <w:r>
        <w:rPr>
          <w:rFonts w:cstheme="minorHAnsi"/>
          <w:bCs/>
        </w:rPr>
        <w:t xml:space="preserve">     </w:t>
      </w:r>
      <w:r w:rsidRPr="00E5775A">
        <w:rPr>
          <w:rFonts w:cstheme="minorHAnsi"/>
          <w:bCs/>
        </w:rPr>
        <w:t>"Got lots of news. I am friends with the children of Thoth, The Kenku. They be of no bother for us. The leaders seem to be two individuals Crows and Squeaky. Both highly intelligent but play the violin to make others think they not."</w:t>
      </w:r>
    </w:p>
    <w:p w14:paraId="35CA4658" w14:textId="271F041C" w:rsidR="00E5775A" w:rsidRPr="00E5775A" w:rsidRDefault="006B263A" w:rsidP="00E5775A">
      <w:pPr>
        <w:rPr>
          <w:rFonts w:cstheme="minorHAnsi"/>
          <w:bCs/>
        </w:rPr>
      </w:pPr>
      <w:r>
        <w:rPr>
          <w:rFonts w:cstheme="minorHAnsi"/>
          <w:bCs/>
        </w:rPr>
        <w:t xml:space="preserve">     </w:t>
      </w:r>
      <w:r w:rsidR="00E5775A" w:rsidRPr="00E5775A">
        <w:rPr>
          <w:rFonts w:cstheme="minorHAnsi"/>
          <w:bCs/>
        </w:rPr>
        <w:t xml:space="preserve">"The male takes a minute to translate his captains use of regional slang from a dozen countries his captain mixes into her language. When he figures it </w:t>
      </w:r>
      <w:r w:rsidRPr="00E5775A">
        <w:rPr>
          <w:rFonts w:cstheme="minorHAnsi"/>
          <w:bCs/>
        </w:rPr>
        <w:t>out,</w:t>
      </w:r>
      <w:r w:rsidR="00E5775A" w:rsidRPr="00E5775A">
        <w:rPr>
          <w:rFonts w:cstheme="minorHAnsi"/>
          <w:bCs/>
        </w:rPr>
        <w:t xml:space="preserve"> he says, that a good thing?"</w:t>
      </w:r>
    </w:p>
    <w:p w14:paraId="1DE04194" w14:textId="18D0C81F" w:rsidR="00E5775A" w:rsidRPr="00E5775A" w:rsidRDefault="006B263A" w:rsidP="00E5775A">
      <w:pPr>
        <w:rPr>
          <w:rFonts w:cstheme="minorHAnsi"/>
          <w:bCs/>
        </w:rPr>
      </w:pPr>
      <w:r>
        <w:rPr>
          <w:rFonts w:cstheme="minorHAnsi"/>
          <w:bCs/>
        </w:rPr>
        <w:t xml:space="preserve">     </w:t>
      </w:r>
      <w:r w:rsidR="00E5775A" w:rsidRPr="00E5775A">
        <w:rPr>
          <w:rFonts w:cstheme="minorHAnsi"/>
          <w:bCs/>
        </w:rPr>
        <w:t xml:space="preserve">"Aye Cyr, it is. It means we have Thoth on our side we do. I lost and won fortunes in the meantime, landside. My stupidity most likely </w:t>
      </w:r>
      <w:r w:rsidRPr="00E5775A">
        <w:rPr>
          <w:rFonts w:cstheme="minorHAnsi"/>
          <w:bCs/>
        </w:rPr>
        <w:t>means</w:t>
      </w:r>
      <w:r w:rsidR="00E5775A" w:rsidRPr="00E5775A">
        <w:rPr>
          <w:rFonts w:cstheme="minorHAnsi"/>
          <w:bCs/>
        </w:rPr>
        <w:t xml:space="preserve"> I mistakenly sold the wrong quarterstaff to a </w:t>
      </w:r>
      <w:r w:rsidRPr="00E5775A">
        <w:rPr>
          <w:rFonts w:cstheme="minorHAnsi"/>
          <w:bCs/>
        </w:rPr>
        <w:t>merchant,</w:t>
      </w:r>
      <w:r w:rsidR="00E5775A" w:rsidRPr="00E5775A">
        <w:rPr>
          <w:rFonts w:cstheme="minorHAnsi"/>
          <w:bCs/>
        </w:rPr>
        <w:t xml:space="preserve"> and he held it hostage and I could not lug a bag a </w:t>
      </w:r>
      <w:r>
        <w:rPr>
          <w:rFonts w:cstheme="minorHAnsi"/>
          <w:bCs/>
        </w:rPr>
        <w:t>booty</w:t>
      </w:r>
      <w:r w:rsidR="00E5775A" w:rsidRPr="00E5775A">
        <w:rPr>
          <w:rFonts w:cstheme="minorHAnsi"/>
          <w:bCs/>
        </w:rPr>
        <w:t xml:space="preserve"> out of a giants’ home but be that as it may. we have our fees paid another month and enough to add supplies for the upkeep of ship and men. Lessen you got frisky with the books while I away. I check on that tomorrow."</w:t>
      </w:r>
    </w:p>
    <w:p w14:paraId="2AD2C431" w14:textId="17DA1CA2" w:rsidR="00E5775A" w:rsidRPr="00E5775A" w:rsidRDefault="006B263A" w:rsidP="00E5775A">
      <w:pPr>
        <w:rPr>
          <w:rFonts w:cstheme="minorHAnsi"/>
          <w:bCs/>
        </w:rPr>
      </w:pPr>
      <w:r>
        <w:rPr>
          <w:rFonts w:cstheme="minorHAnsi"/>
          <w:bCs/>
        </w:rPr>
        <w:t xml:space="preserve">     </w:t>
      </w:r>
      <w:r w:rsidR="00E5775A" w:rsidRPr="00E5775A">
        <w:rPr>
          <w:rFonts w:cstheme="minorHAnsi"/>
          <w:bCs/>
        </w:rPr>
        <w:t>"All is in order, captain. to the copper like you taught"</w:t>
      </w:r>
    </w:p>
    <w:p w14:paraId="6752D1DA" w14:textId="1CC41C7D" w:rsidR="00E5775A" w:rsidRPr="00E5775A" w:rsidRDefault="006B263A" w:rsidP="00E5775A">
      <w:pPr>
        <w:rPr>
          <w:rFonts w:cstheme="minorHAnsi"/>
          <w:bCs/>
        </w:rPr>
      </w:pPr>
      <w:r>
        <w:rPr>
          <w:rFonts w:cstheme="minorHAnsi"/>
          <w:bCs/>
        </w:rPr>
        <w:t xml:space="preserve">     </w:t>
      </w:r>
      <w:r w:rsidR="00E5775A" w:rsidRPr="00E5775A">
        <w:rPr>
          <w:rFonts w:cstheme="minorHAnsi"/>
          <w:bCs/>
        </w:rPr>
        <w:t>"Aye. I have no reason to check, Cyr but I have me duties too to ship and crew."</w:t>
      </w:r>
    </w:p>
    <w:p w14:paraId="7196FEB2" w14:textId="24B9CE7B" w:rsidR="00E5775A" w:rsidRPr="00E5775A" w:rsidRDefault="006B263A" w:rsidP="00E5775A">
      <w:pPr>
        <w:rPr>
          <w:rFonts w:cstheme="minorHAnsi"/>
          <w:bCs/>
        </w:rPr>
      </w:pPr>
      <w:r>
        <w:rPr>
          <w:rFonts w:cstheme="minorHAnsi"/>
          <w:bCs/>
        </w:rPr>
        <w:t xml:space="preserve">     </w:t>
      </w:r>
      <w:r w:rsidR="00E5775A" w:rsidRPr="00E5775A">
        <w:rPr>
          <w:rFonts w:cstheme="minorHAnsi"/>
          <w:bCs/>
        </w:rPr>
        <w:t>"Aye"</w:t>
      </w:r>
    </w:p>
    <w:p w14:paraId="046A2079" w14:textId="03A699A0" w:rsidR="00E5775A" w:rsidRPr="00E5775A" w:rsidRDefault="006B263A" w:rsidP="00E5775A">
      <w:pPr>
        <w:rPr>
          <w:rFonts w:cstheme="minorHAnsi"/>
          <w:bCs/>
        </w:rPr>
      </w:pPr>
      <w:r>
        <w:rPr>
          <w:rFonts w:cstheme="minorHAnsi"/>
          <w:bCs/>
        </w:rPr>
        <w:t xml:space="preserve">     </w:t>
      </w:r>
      <w:r w:rsidR="00E5775A" w:rsidRPr="00E5775A">
        <w:rPr>
          <w:rFonts w:cstheme="minorHAnsi"/>
          <w:bCs/>
        </w:rPr>
        <w:t>"Next star. Left mid</w:t>
      </w:r>
      <w:r>
        <w:rPr>
          <w:rFonts w:cstheme="minorHAnsi"/>
          <w:bCs/>
        </w:rPr>
        <w:t>dle</w:t>
      </w:r>
      <w:r w:rsidR="00E5775A" w:rsidRPr="00E5775A">
        <w:rPr>
          <w:rFonts w:cstheme="minorHAnsi"/>
          <w:bCs/>
        </w:rPr>
        <w:t>."</w:t>
      </w:r>
    </w:p>
    <w:p w14:paraId="38CB218B" w14:textId="30226B69" w:rsidR="00E5775A" w:rsidRPr="00E5775A" w:rsidRDefault="006B263A" w:rsidP="00E5775A">
      <w:pPr>
        <w:rPr>
          <w:rFonts w:cstheme="minorHAnsi"/>
          <w:bCs/>
        </w:rPr>
      </w:pPr>
      <w:r>
        <w:rPr>
          <w:rFonts w:cstheme="minorHAnsi"/>
          <w:bCs/>
        </w:rPr>
        <w:t xml:space="preserve">     </w:t>
      </w:r>
      <w:r w:rsidR="00E5775A" w:rsidRPr="00E5775A">
        <w:rPr>
          <w:rFonts w:cstheme="minorHAnsi"/>
          <w:bCs/>
        </w:rPr>
        <w:t xml:space="preserve">The two rattle off numbers while the woman makes notes on the chart. </w:t>
      </w:r>
      <w:r w:rsidRPr="00E5775A">
        <w:rPr>
          <w:rFonts w:cstheme="minorHAnsi"/>
          <w:bCs/>
        </w:rPr>
        <w:t>They</w:t>
      </w:r>
      <w:r w:rsidR="00E5775A" w:rsidRPr="00E5775A">
        <w:rPr>
          <w:rFonts w:cstheme="minorHAnsi"/>
          <w:bCs/>
        </w:rPr>
        <w:t xml:space="preserve"> systematically check each star within the constellation they are measuring. After a time, the man asks, "What other news?"</w:t>
      </w:r>
    </w:p>
    <w:p w14:paraId="209FBAF9" w14:textId="36986DE8" w:rsidR="00E5775A" w:rsidRPr="00E5775A" w:rsidRDefault="006B263A" w:rsidP="00E5775A">
      <w:pPr>
        <w:rPr>
          <w:rFonts w:cstheme="minorHAnsi"/>
          <w:bCs/>
        </w:rPr>
      </w:pPr>
      <w:r>
        <w:rPr>
          <w:rFonts w:cstheme="minorHAnsi"/>
          <w:bCs/>
        </w:rPr>
        <w:t xml:space="preserve">     </w:t>
      </w:r>
      <w:r w:rsidR="00E5775A" w:rsidRPr="00E5775A">
        <w:rPr>
          <w:rFonts w:cstheme="minorHAnsi"/>
          <w:bCs/>
        </w:rPr>
        <w:t>"I found some of the supplies I be needing to make the gyros to create the harmonic field. Me partner seems to have abandoned the project and I got me a sorcerer that always need help. There be a gang boss and a triefling headed for disaster less I can find a way to help them both. The gang boss</w:t>
      </w:r>
      <w:r>
        <w:rPr>
          <w:rFonts w:cstheme="minorHAnsi"/>
          <w:bCs/>
        </w:rPr>
        <w:t>;</w:t>
      </w:r>
      <w:r w:rsidR="00E5775A" w:rsidRPr="00E5775A">
        <w:rPr>
          <w:rFonts w:cstheme="minorHAnsi"/>
          <w:bCs/>
        </w:rPr>
        <w:t xml:space="preserve"> a gnoll by the name of Vyc. The triefling a woman by the name of Talia. I give the best advice I may not to hurt either. Talia is confused and not sure her choices in the right. I told both they need a place to go they welcome to sleep in the moonflower a few day</w:t>
      </w:r>
      <w:r>
        <w:rPr>
          <w:rFonts w:cstheme="minorHAnsi"/>
          <w:bCs/>
        </w:rPr>
        <w:t>s</w:t>
      </w:r>
      <w:r w:rsidR="00E5775A" w:rsidRPr="00E5775A">
        <w:rPr>
          <w:rFonts w:cstheme="minorHAnsi"/>
          <w:bCs/>
        </w:rPr>
        <w:t>."</w:t>
      </w:r>
    </w:p>
    <w:p w14:paraId="3B01270C" w14:textId="5B8B247E" w:rsidR="00E5775A" w:rsidRPr="00E5775A" w:rsidRDefault="006B263A" w:rsidP="00E5775A">
      <w:pPr>
        <w:rPr>
          <w:rFonts w:cstheme="minorHAnsi"/>
          <w:bCs/>
        </w:rPr>
      </w:pPr>
      <w:r>
        <w:rPr>
          <w:rFonts w:cstheme="minorHAnsi"/>
          <w:bCs/>
        </w:rPr>
        <w:t xml:space="preserve">     </w:t>
      </w:r>
      <w:r w:rsidR="00E5775A" w:rsidRPr="00E5775A">
        <w:rPr>
          <w:rFonts w:cstheme="minorHAnsi"/>
          <w:bCs/>
        </w:rPr>
        <w:t>The elven man frowns, "You sure that wise captain?"</w:t>
      </w:r>
    </w:p>
    <w:p w14:paraId="5F08CDE0" w14:textId="3F3DF9F9" w:rsidR="00E5775A" w:rsidRPr="00E5775A" w:rsidRDefault="006B263A" w:rsidP="00E5775A">
      <w:pPr>
        <w:rPr>
          <w:rFonts w:cstheme="minorHAnsi"/>
          <w:bCs/>
        </w:rPr>
      </w:pPr>
      <w:r>
        <w:rPr>
          <w:rFonts w:cstheme="minorHAnsi"/>
          <w:bCs/>
        </w:rPr>
        <w:t xml:space="preserve">     </w:t>
      </w:r>
      <w:r w:rsidR="00E5775A" w:rsidRPr="00E5775A">
        <w:rPr>
          <w:rFonts w:cstheme="minorHAnsi"/>
          <w:bCs/>
        </w:rPr>
        <w:t>"No</w:t>
      </w:r>
      <w:r>
        <w:rPr>
          <w:rFonts w:cstheme="minorHAnsi"/>
          <w:bCs/>
        </w:rPr>
        <w:t>,</w:t>
      </w:r>
      <w:r w:rsidR="00E5775A" w:rsidRPr="00E5775A">
        <w:rPr>
          <w:rFonts w:cstheme="minorHAnsi"/>
          <w:bCs/>
        </w:rPr>
        <w:t xml:space="preserve"> am never sure bout these things. remind me to weld all the doors in the cargo bays except ‘in the hold that carries the black powder. It still stable?"</w:t>
      </w:r>
    </w:p>
    <w:p w14:paraId="7199C6AE" w14:textId="636B55F0" w:rsidR="00E5775A" w:rsidRPr="00E5775A" w:rsidRDefault="006B263A" w:rsidP="00E5775A">
      <w:pPr>
        <w:rPr>
          <w:rFonts w:cstheme="minorHAnsi"/>
          <w:bCs/>
        </w:rPr>
      </w:pPr>
      <w:r>
        <w:rPr>
          <w:rFonts w:cstheme="minorHAnsi"/>
          <w:bCs/>
        </w:rPr>
        <w:t xml:space="preserve">     </w:t>
      </w:r>
      <w:r w:rsidR="00E5775A" w:rsidRPr="00E5775A">
        <w:rPr>
          <w:rFonts w:cstheme="minorHAnsi"/>
          <w:bCs/>
        </w:rPr>
        <w:t>"I check every afternoon, captain. It's stable."</w:t>
      </w:r>
    </w:p>
    <w:p w14:paraId="37A395E9" w14:textId="06DBEA6C" w:rsidR="00E5775A" w:rsidRPr="00E5775A" w:rsidRDefault="006B263A" w:rsidP="00E5775A">
      <w:pPr>
        <w:rPr>
          <w:rFonts w:cstheme="minorHAnsi"/>
          <w:bCs/>
        </w:rPr>
      </w:pPr>
      <w:r>
        <w:rPr>
          <w:rFonts w:cstheme="minorHAnsi"/>
          <w:bCs/>
        </w:rPr>
        <w:t xml:space="preserve">     </w:t>
      </w:r>
      <w:r w:rsidR="00E5775A" w:rsidRPr="00E5775A">
        <w:rPr>
          <w:rFonts w:cstheme="minorHAnsi"/>
          <w:bCs/>
        </w:rPr>
        <w:t>"We got the measurements to the daggers and that will be all tonight, Cyr. Thank you for helping and extending you shift for me."</w:t>
      </w:r>
    </w:p>
    <w:p w14:paraId="32393543" w14:textId="60CD9349" w:rsidR="00E5775A" w:rsidRPr="00E5775A" w:rsidRDefault="006B263A" w:rsidP="00E5775A">
      <w:pPr>
        <w:rPr>
          <w:rFonts w:cstheme="minorHAnsi"/>
          <w:bCs/>
        </w:rPr>
      </w:pPr>
      <w:r>
        <w:rPr>
          <w:rFonts w:cstheme="minorHAnsi"/>
          <w:bCs/>
        </w:rPr>
        <w:t xml:space="preserve">     </w:t>
      </w:r>
      <w:r w:rsidR="00E5775A" w:rsidRPr="00E5775A">
        <w:rPr>
          <w:rFonts w:cstheme="minorHAnsi"/>
          <w:bCs/>
        </w:rPr>
        <w:t>"Just get us home, Capt."</w:t>
      </w:r>
    </w:p>
    <w:p w14:paraId="0DFA8AE1" w14:textId="7A047E69" w:rsidR="00E5775A" w:rsidRPr="00E5775A" w:rsidRDefault="006B263A" w:rsidP="00E5775A">
      <w:pPr>
        <w:rPr>
          <w:rFonts w:cstheme="minorHAnsi"/>
          <w:bCs/>
        </w:rPr>
      </w:pPr>
      <w:r>
        <w:rPr>
          <w:rFonts w:cstheme="minorHAnsi"/>
          <w:bCs/>
        </w:rPr>
        <w:t xml:space="preserve">     </w:t>
      </w:r>
      <w:r w:rsidR="00E5775A" w:rsidRPr="00E5775A">
        <w:rPr>
          <w:rFonts w:cstheme="minorHAnsi"/>
          <w:bCs/>
        </w:rPr>
        <w:t xml:space="preserve">"I will do everything in me power to get everyone home. You know me </w:t>
      </w:r>
      <w:r>
        <w:rPr>
          <w:rFonts w:cstheme="minorHAnsi"/>
          <w:bCs/>
        </w:rPr>
        <w:t>seven</w:t>
      </w:r>
      <w:r w:rsidR="00E5775A" w:rsidRPr="00E5775A">
        <w:rPr>
          <w:rFonts w:cstheme="minorHAnsi"/>
          <w:bCs/>
        </w:rPr>
        <w:t xml:space="preserve"> years. You know </w:t>
      </w:r>
      <w:r w:rsidRPr="00E5775A">
        <w:rPr>
          <w:rFonts w:cstheme="minorHAnsi"/>
          <w:bCs/>
        </w:rPr>
        <w:t>my</w:t>
      </w:r>
      <w:r w:rsidR="00E5775A" w:rsidRPr="00E5775A">
        <w:rPr>
          <w:rFonts w:cstheme="minorHAnsi"/>
          <w:bCs/>
        </w:rPr>
        <w:t xml:space="preserve"> proclivities. I would die for me ship and crew willingly if that what it take."</w:t>
      </w:r>
    </w:p>
    <w:p w14:paraId="45C87006" w14:textId="266BF14F" w:rsidR="00E5775A" w:rsidRPr="00E5775A" w:rsidRDefault="006B263A" w:rsidP="00E5775A">
      <w:pPr>
        <w:rPr>
          <w:rFonts w:cstheme="minorHAnsi"/>
          <w:bCs/>
        </w:rPr>
      </w:pPr>
      <w:r>
        <w:rPr>
          <w:rFonts w:cstheme="minorHAnsi"/>
          <w:bCs/>
        </w:rPr>
        <w:t xml:space="preserve">     </w:t>
      </w:r>
      <w:r w:rsidR="00E5775A" w:rsidRPr="00E5775A">
        <w:rPr>
          <w:rFonts w:cstheme="minorHAnsi"/>
          <w:bCs/>
        </w:rPr>
        <w:t>"We all know, Lauri."</w:t>
      </w:r>
    </w:p>
    <w:p w14:paraId="4F401A1E" w14:textId="334FD909" w:rsidR="00E5775A" w:rsidRPr="00E5775A" w:rsidRDefault="006B263A" w:rsidP="00E5775A">
      <w:pPr>
        <w:rPr>
          <w:rFonts w:cstheme="minorHAnsi"/>
          <w:bCs/>
        </w:rPr>
      </w:pPr>
      <w:r>
        <w:rPr>
          <w:rFonts w:cstheme="minorHAnsi"/>
          <w:bCs/>
        </w:rPr>
        <w:t xml:space="preserve">     </w:t>
      </w:r>
      <w:r w:rsidR="00E5775A" w:rsidRPr="00E5775A">
        <w:rPr>
          <w:rFonts w:cstheme="minorHAnsi"/>
          <w:bCs/>
        </w:rPr>
        <w:t>"Look like we have the full of the daggers charted. You are relieved, Lieutenant. I'll keep watch and pray to Sehanine. Always remember..........."</w:t>
      </w:r>
    </w:p>
    <w:p w14:paraId="75462F41" w14:textId="694BDBCF" w:rsidR="00E5775A" w:rsidRPr="00E5775A" w:rsidRDefault="006B263A" w:rsidP="00E5775A">
      <w:pPr>
        <w:rPr>
          <w:rFonts w:cstheme="minorHAnsi"/>
          <w:bCs/>
        </w:rPr>
      </w:pPr>
      <w:r>
        <w:rPr>
          <w:rFonts w:cstheme="minorHAnsi"/>
          <w:bCs/>
        </w:rPr>
        <w:lastRenderedPageBreak/>
        <w:t xml:space="preserve">     </w:t>
      </w:r>
      <w:r w:rsidR="00E5775A" w:rsidRPr="00E5775A">
        <w:rPr>
          <w:rFonts w:cstheme="minorHAnsi"/>
          <w:bCs/>
        </w:rPr>
        <w:t>"The man laughs, "We of the marines prefer a peaceful life and a good end as age comes to us. We are of no import to the greater scheme."</w:t>
      </w:r>
    </w:p>
    <w:p w14:paraId="44D83B4D" w14:textId="0F2E0C6F" w:rsidR="00E5775A" w:rsidRPr="00E5775A" w:rsidRDefault="006B263A" w:rsidP="00E5775A">
      <w:pPr>
        <w:rPr>
          <w:rFonts w:cstheme="minorHAnsi"/>
          <w:bCs/>
        </w:rPr>
      </w:pPr>
      <w:r>
        <w:rPr>
          <w:rFonts w:cstheme="minorHAnsi"/>
          <w:bCs/>
        </w:rPr>
        <w:t xml:space="preserve">     </w:t>
      </w:r>
      <w:r w:rsidR="00E5775A" w:rsidRPr="00E5775A">
        <w:rPr>
          <w:rFonts w:cstheme="minorHAnsi"/>
          <w:bCs/>
        </w:rPr>
        <w:t>"Aye. a good and humble life."</w:t>
      </w:r>
    </w:p>
    <w:p w14:paraId="3667D18A" w14:textId="7A37BD6A" w:rsidR="00E5775A" w:rsidRPr="00E5775A" w:rsidRDefault="006B263A" w:rsidP="00E5775A">
      <w:pPr>
        <w:rPr>
          <w:rFonts w:cstheme="minorHAnsi"/>
          <w:bCs/>
        </w:rPr>
      </w:pPr>
      <w:r>
        <w:rPr>
          <w:rFonts w:cstheme="minorHAnsi"/>
          <w:bCs/>
        </w:rPr>
        <w:t xml:space="preserve">     </w:t>
      </w:r>
      <w:r w:rsidR="00E5775A" w:rsidRPr="00E5775A">
        <w:rPr>
          <w:rFonts w:cstheme="minorHAnsi"/>
          <w:bCs/>
        </w:rPr>
        <w:t>"Like it or not captain Sithmore, you will be important to the greater scheme by what you doing. You may not admit it, but your choices will change the future."</w:t>
      </w:r>
    </w:p>
    <w:p w14:paraId="3A7F9A0C" w14:textId="3E09166A" w:rsidR="00E5775A" w:rsidRPr="00E5775A" w:rsidRDefault="006B263A" w:rsidP="00E5775A">
      <w:pPr>
        <w:rPr>
          <w:rFonts w:cstheme="minorHAnsi"/>
          <w:bCs/>
        </w:rPr>
      </w:pPr>
      <w:r>
        <w:rPr>
          <w:rFonts w:cstheme="minorHAnsi"/>
          <w:bCs/>
        </w:rPr>
        <w:t xml:space="preserve">     </w:t>
      </w:r>
      <w:r w:rsidR="00E5775A" w:rsidRPr="00E5775A">
        <w:rPr>
          <w:rFonts w:cstheme="minorHAnsi"/>
          <w:bCs/>
        </w:rPr>
        <w:t>"That just theory, Cyr and I hope I do not for all our future sakes. Now you are relieved."</w:t>
      </w:r>
    </w:p>
    <w:p w14:paraId="223ACD3D" w14:textId="3A2B2FD1" w:rsidR="00E5775A" w:rsidRPr="00E5775A" w:rsidRDefault="006B263A" w:rsidP="00E5775A">
      <w:pPr>
        <w:rPr>
          <w:rFonts w:cstheme="minorHAnsi"/>
          <w:bCs/>
        </w:rPr>
      </w:pPr>
      <w:r>
        <w:rPr>
          <w:rFonts w:cstheme="minorHAnsi"/>
          <w:bCs/>
        </w:rPr>
        <w:t xml:space="preserve">     </w:t>
      </w:r>
      <w:r w:rsidR="00E5775A" w:rsidRPr="00E5775A">
        <w:rPr>
          <w:rFonts w:cstheme="minorHAnsi"/>
          <w:bCs/>
        </w:rPr>
        <w:t>The man salutes. The woman recognizes him. He goes down into the depths of the ship. The woman sets a deck chair behind the wheel but instead of sitting she stands in front of the ships wheel. She caresses it with her hand while looking up to the moon.</w:t>
      </w:r>
    </w:p>
    <w:p w14:paraId="05F22C85" w14:textId="6A00F6CC" w:rsidR="0078609B" w:rsidRPr="00C544CF" w:rsidRDefault="006B263A" w:rsidP="00E5775A">
      <w:pPr>
        <w:rPr>
          <w:rFonts w:cstheme="minorHAnsi"/>
          <w:bCs/>
        </w:rPr>
      </w:pPr>
      <w:r>
        <w:rPr>
          <w:rFonts w:cstheme="minorHAnsi"/>
          <w:bCs/>
        </w:rPr>
        <w:t xml:space="preserve">     </w:t>
      </w:r>
      <w:r w:rsidR="00E5775A" w:rsidRPr="00E5775A">
        <w:rPr>
          <w:rFonts w:cstheme="minorHAnsi"/>
          <w:bCs/>
        </w:rPr>
        <w:t>"Lady Selune, Mistress Sehanine. Guide me hand to make all right and good for me people. They good men as you know. Save them so that when me time comes, I may have peace."</w:t>
      </w:r>
      <w:r w:rsidR="0078609B">
        <w:rPr>
          <w:rFonts w:cstheme="minorHAnsi"/>
          <w:bCs/>
        </w:rPr>
        <w:t xml:space="preserve"> </w:t>
      </w:r>
    </w:p>
    <w:p w14:paraId="73CDD87B" w14:textId="5B4CB409" w:rsidR="00A21A50" w:rsidRDefault="00A21A50" w:rsidP="00CB5437">
      <w:pPr>
        <w:rPr>
          <w:rFonts w:cstheme="minorHAnsi"/>
          <w:bCs/>
        </w:rPr>
      </w:pPr>
      <w:r>
        <w:rPr>
          <w:rFonts w:cstheme="minorHAnsi"/>
          <w:bCs/>
        </w:rPr>
        <w:t xml:space="preserve">     </w:t>
      </w:r>
    </w:p>
    <w:p w14:paraId="519C57A3" w14:textId="07956650" w:rsidR="003325B9" w:rsidRPr="003325B9" w:rsidRDefault="00490FBD" w:rsidP="003325B9">
      <w:pPr>
        <w:rPr>
          <w:rFonts w:cstheme="minorHAnsi"/>
          <w:bCs/>
        </w:rPr>
      </w:pPr>
      <w:r>
        <w:rPr>
          <w:rFonts w:cstheme="minorHAnsi"/>
          <w:bCs/>
        </w:rPr>
        <w:t xml:space="preserve">     </w:t>
      </w:r>
      <w:r w:rsidR="003325B9" w:rsidRPr="003325B9">
        <w:rPr>
          <w:rFonts w:cstheme="minorHAnsi"/>
          <w:bCs/>
        </w:rPr>
        <w:t>It is a hot night with almost no breeze. The men of the Moonflower still do their duties with the captain and lieutenant working with the men. The difference is that the officers wear silk white work shirts instead of cotton. The crew is well disciplined and generally happy with jokes flying across the ship heckling one another over some small error in their motions</w:t>
      </w:r>
      <w:r w:rsidR="003325B9">
        <w:rPr>
          <w:rFonts w:cstheme="minorHAnsi"/>
          <w:bCs/>
        </w:rPr>
        <w:t xml:space="preserve"> or ways</w:t>
      </w:r>
      <w:r w:rsidR="003325B9" w:rsidRPr="003325B9">
        <w:rPr>
          <w:rFonts w:cstheme="minorHAnsi"/>
          <w:bCs/>
        </w:rPr>
        <w:t>.</w:t>
      </w:r>
    </w:p>
    <w:p w14:paraId="693323DA" w14:textId="52DADBAC" w:rsidR="003325B9" w:rsidRPr="003325B9" w:rsidRDefault="003325B9" w:rsidP="003325B9">
      <w:pPr>
        <w:rPr>
          <w:rFonts w:cstheme="minorHAnsi"/>
          <w:bCs/>
        </w:rPr>
      </w:pPr>
      <w:r>
        <w:rPr>
          <w:rFonts w:cstheme="minorHAnsi"/>
          <w:bCs/>
        </w:rPr>
        <w:t xml:space="preserve">     </w:t>
      </w:r>
      <w:r w:rsidRPr="003325B9">
        <w:rPr>
          <w:rFonts w:cstheme="minorHAnsi"/>
          <w:bCs/>
        </w:rPr>
        <w:t xml:space="preserve">As the night lengthens to </w:t>
      </w:r>
      <w:r>
        <w:rPr>
          <w:rFonts w:cstheme="minorHAnsi"/>
          <w:bCs/>
        </w:rPr>
        <w:t>2200</w:t>
      </w:r>
      <w:r w:rsidRPr="003325B9">
        <w:rPr>
          <w:rFonts w:cstheme="minorHAnsi"/>
          <w:bCs/>
        </w:rPr>
        <w:t xml:space="preserve"> hour; the captain rings the ship bell three times. The men cease their work and file down into the midship along with her. The lieutenant is left alone on deck. He brings out some ten lanterns</w:t>
      </w:r>
      <w:r>
        <w:rPr>
          <w:rFonts w:cstheme="minorHAnsi"/>
          <w:bCs/>
        </w:rPr>
        <w:t>,</w:t>
      </w:r>
      <w:r w:rsidRPr="003325B9">
        <w:rPr>
          <w:rFonts w:cstheme="minorHAnsi"/>
          <w:bCs/>
        </w:rPr>
        <w:t xml:space="preserve"> </w:t>
      </w:r>
      <w:r>
        <w:rPr>
          <w:rFonts w:cstheme="minorHAnsi"/>
          <w:bCs/>
        </w:rPr>
        <w:t>l</w:t>
      </w:r>
      <w:r w:rsidRPr="003325B9">
        <w:rPr>
          <w:rFonts w:cstheme="minorHAnsi"/>
          <w:bCs/>
        </w:rPr>
        <w:t>ights them then stands upon the back upper deck waiting.</w:t>
      </w:r>
    </w:p>
    <w:p w14:paraId="34B1A72A" w14:textId="21982C80" w:rsidR="003325B9" w:rsidRPr="003325B9" w:rsidRDefault="003325B9" w:rsidP="003325B9">
      <w:pPr>
        <w:rPr>
          <w:rFonts w:cstheme="minorHAnsi"/>
          <w:bCs/>
        </w:rPr>
      </w:pPr>
      <w:r>
        <w:rPr>
          <w:rFonts w:cstheme="minorHAnsi"/>
          <w:bCs/>
        </w:rPr>
        <w:t xml:space="preserve">     </w:t>
      </w:r>
      <w:r w:rsidRPr="003325B9">
        <w:rPr>
          <w:rFonts w:cstheme="minorHAnsi"/>
          <w:bCs/>
        </w:rPr>
        <w:t>To say Elven culture is quite different from human culture would be a grave understatement. There are certain things, that although not kept secret, are not mentioned, and often take place in the shadows of their respective society. Thus, it is with the ritual of Sehanine. The dance held every full moon for elves that revere their moon goddess. The women dance from midnight to the first hour. Their lovers, wives and husbands watching. Sometimes if a woman has a female lover they dance together falling at the end in an embrace. The dance has two purposes. The first and most important is the praise of the moon goddess as she rises full in her glory. The other purpose? Well!</w:t>
      </w:r>
    </w:p>
    <w:p w14:paraId="689DA883" w14:textId="5EE7A316" w:rsidR="003325B9" w:rsidRPr="003325B9" w:rsidRDefault="003325B9" w:rsidP="003325B9">
      <w:pPr>
        <w:rPr>
          <w:rFonts w:cstheme="minorHAnsi"/>
          <w:bCs/>
        </w:rPr>
      </w:pPr>
      <w:r>
        <w:rPr>
          <w:rFonts w:cstheme="minorHAnsi"/>
          <w:bCs/>
        </w:rPr>
        <w:t xml:space="preserve">     </w:t>
      </w:r>
      <w:r w:rsidRPr="003325B9">
        <w:rPr>
          <w:rFonts w:cstheme="minorHAnsi"/>
          <w:bCs/>
        </w:rPr>
        <w:t>The dancer as she moves, spins and ungulates within the ring of moonflowers gets aroused in the praise of the moon. The lover watching becomes mesmerized by the dance and aroused in watching their mates figure spin and turn with</w:t>
      </w:r>
      <w:r>
        <w:rPr>
          <w:rFonts w:cstheme="minorHAnsi"/>
          <w:bCs/>
        </w:rPr>
        <w:t>in</w:t>
      </w:r>
      <w:r w:rsidRPr="003325B9">
        <w:rPr>
          <w:rFonts w:cstheme="minorHAnsi"/>
          <w:bCs/>
        </w:rPr>
        <w:t xml:space="preserve"> the ring. When the dance is over, they make love within th</w:t>
      </w:r>
      <w:r>
        <w:rPr>
          <w:rFonts w:cstheme="minorHAnsi"/>
          <w:bCs/>
        </w:rPr>
        <w:t>at very spot</w:t>
      </w:r>
      <w:r w:rsidRPr="003325B9">
        <w:rPr>
          <w:rFonts w:cstheme="minorHAnsi"/>
          <w:bCs/>
        </w:rPr>
        <w:t xml:space="preserve"> to cement their commitment and their commitment to Sehanine. Tonight, the harbor will see a spectacle rarely seen by humans. The dance of Sehanine.</w:t>
      </w:r>
    </w:p>
    <w:p w14:paraId="2B7B07ED" w14:textId="3642C202" w:rsidR="003325B9" w:rsidRPr="003325B9" w:rsidRDefault="00132BEF" w:rsidP="003325B9">
      <w:pPr>
        <w:rPr>
          <w:rFonts w:cstheme="minorHAnsi"/>
          <w:bCs/>
        </w:rPr>
      </w:pPr>
      <w:r>
        <w:rPr>
          <w:rFonts w:cstheme="minorHAnsi"/>
          <w:bCs/>
        </w:rPr>
        <w:t xml:space="preserve">     </w:t>
      </w:r>
      <w:r w:rsidR="003325B9" w:rsidRPr="003325B9">
        <w:rPr>
          <w:rFonts w:cstheme="minorHAnsi"/>
          <w:bCs/>
        </w:rPr>
        <w:t xml:space="preserve">Lauriella comes up on deck. She is in a gown and barefoot. The gown was specially made for her. Not by her husband nor her wife but by a noblewoman of the Dalelands who saved her life centuries ago and tended to her. They fell madly in love; however, the noblewoman was promised to another so Lauriella, when she knew she could have no chance to consummate their love, took her adventuring money and bought a </w:t>
      </w:r>
      <w:r>
        <w:rPr>
          <w:rFonts w:cstheme="minorHAnsi"/>
          <w:bCs/>
        </w:rPr>
        <w:t xml:space="preserve"> forty-two </w:t>
      </w:r>
      <w:r w:rsidR="003325B9" w:rsidRPr="003325B9">
        <w:rPr>
          <w:rFonts w:cstheme="minorHAnsi"/>
          <w:bCs/>
        </w:rPr>
        <w:t>ft sloop and began to ply her trade waiting the day the love of her life would be free again.</w:t>
      </w:r>
    </w:p>
    <w:p w14:paraId="556349C3" w14:textId="49AF99AE" w:rsidR="003325B9" w:rsidRPr="003325B9" w:rsidRDefault="00132BEF" w:rsidP="003325B9">
      <w:pPr>
        <w:rPr>
          <w:rFonts w:cstheme="minorHAnsi"/>
          <w:bCs/>
        </w:rPr>
      </w:pPr>
      <w:r>
        <w:rPr>
          <w:rFonts w:cstheme="minorHAnsi"/>
          <w:bCs/>
        </w:rPr>
        <w:t xml:space="preserve">    </w:t>
      </w:r>
      <w:r w:rsidR="003325B9" w:rsidRPr="003325B9">
        <w:rPr>
          <w:rFonts w:cstheme="minorHAnsi"/>
          <w:bCs/>
        </w:rPr>
        <w:t xml:space="preserve">Lauriella’s dress has a white bodice. Stitched within the fabric are small incandescent pearls and opals. There is a double skirt below. The inner skirt is white and covers round her body. The outer opens in front to a reverse V shape. It is dyed in soft blues, violets and slightly with soft greens making it look as she has clothed herself in the aroura borealis. The </w:t>
      </w:r>
      <w:r w:rsidRPr="003325B9">
        <w:rPr>
          <w:rFonts w:cstheme="minorHAnsi"/>
          <w:bCs/>
        </w:rPr>
        <w:t>dread</w:t>
      </w:r>
      <w:r w:rsidR="00496306">
        <w:rPr>
          <w:rFonts w:cstheme="minorHAnsi"/>
          <w:bCs/>
        </w:rPr>
        <w:t>locks</w:t>
      </w:r>
      <w:r w:rsidR="003325B9" w:rsidRPr="003325B9">
        <w:rPr>
          <w:rFonts w:cstheme="minorHAnsi"/>
          <w:bCs/>
        </w:rPr>
        <w:t xml:space="preserve"> that make up her usual crown are gone replaced by the natural waves of her salt and pepper hair. She smells of jasmine and myrrh.</w:t>
      </w:r>
    </w:p>
    <w:p w14:paraId="086A6F13" w14:textId="472BAE7A" w:rsidR="003325B9" w:rsidRPr="003325B9" w:rsidRDefault="00132BEF" w:rsidP="003325B9">
      <w:pPr>
        <w:rPr>
          <w:rFonts w:cstheme="minorHAnsi"/>
          <w:bCs/>
        </w:rPr>
      </w:pPr>
      <w:r>
        <w:rPr>
          <w:rFonts w:cstheme="minorHAnsi"/>
          <w:bCs/>
        </w:rPr>
        <w:t xml:space="preserve">     </w:t>
      </w:r>
      <w:r w:rsidR="003325B9" w:rsidRPr="003325B9">
        <w:rPr>
          <w:rFonts w:cstheme="minorHAnsi"/>
          <w:bCs/>
        </w:rPr>
        <w:t>Yet something more meaningful has changed in Lauriella as she looks almost frightened at the ship deck looking for strangers. A dark secret almost no one knows but her lieutenant, her wife, and her husband. Lauriella the practical, no-nonsense captain is gone, Lauriella the brilliant engineer is gone. Lauriella the necromancer is gone. In their place stands a timid, demure elven maiden. Her usually sharp eyes seem to have gotten larger and softer with a hint of naivetés. The lines of her face seem to have soften making her look a century younger to an elf.</w:t>
      </w:r>
    </w:p>
    <w:p w14:paraId="3F2FDC5C" w14:textId="2DA2CAD2" w:rsidR="003325B9" w:rsidRPr="003325B9" w:rsidRDefault="00132BEF" w:rsidP="003325B9">
      <w:pPr>
        <w:rPr>
          <w:rFonts w:cstheme="minorHAnsi"/>
          <w:bCs/>
        </w:rPr>
      </w:pPr>
      <w:r>
        <w:rPr>
          <w:rFonts w:cstheme="minorHAnsi"/>
          <w:bCs/>
        </w:rPr>
        <w:lastRenderedPageBreak/>
        <w:t xml:space="preserve">     </w:t>
      </w:r>
      <w:r w:rsidR="003325B9" w:rsidRPr="003325B9">
        <w:rPr>
          <w:rFonts w:cstheme="minorHAnsi"/>
          <w:bCs/>
        </w:rPr>
        <w:t>She carries in her hand a basket of thirty white lilies. When the moonlight hits the moon lilies the flowers give off a soft inviting glow.</w:t>
      </w:r>
    </w:p>
    <w:p w14:paraId="7C40E2AA" w14:textId="05C3A49E" w:rsidR="003325B9" w:rsidRPr="003325B9" w:rsidRDefault="00132BEF" w:rsidP="003325B9">
      <w:pPr>
        <w:rPr>
          <w:rFonts w:cstheme="minorHAnsi"/>
          <w:bCs/>
        </w:rPr>
      </w:pPr>
      <w:r>
        <w:rPr>
          <w:rFonts w:cstheme="minorHAnsi"/>
          <w:bCs/>
        </w:rPr>
        <w:t xml:space="preserve">    </w:t>
      </w:r>
      <w:r w:rsidR="003325B9" w:rsidRPr="003325B9">
        <w:rPr>
          <w:rFonts w:cstheme="minorHAnsi"/>
          <w:bCs/>
        </w:rPr>
        <w:t>As she sees Cyr, she silently takes a step back in fear. Cyr answers her as he always does, “At Ease Captain. I here to protect you and when done will go off ship to one of the local brothels. Be at peace Lauriella. No harm will come to you while I guard.”</w:t>
      </w:r>
    </w:p>
    <w:p w14:paraId="43BEC12A" w14:textId="633EA6D8" w:rsidR="003325B9" w:rsidRPr="003325B9" w:rsidRDefault="00132BEF" w:rsidP="003325B9">
      <w:pPr>
        <w:rPr>
          <w:rFonts w:cstheme="minorHAnsi"/>
          <w:bCs/>
        </w:rPr>
      </w:pPr>
      <w:r>
        <w:rPr>
          <w:rFonts w:cstheme="minorHAnsi"/>
          <w:bCs/>
        </w:rPr>
        <w:t xml:space="preserve">     </w:t>
      </w:r>
      <w:r w:rsidR="003325B9" w:rsidRPr="003325B9">
        <w:rPr>
          <w:rFonts w:cstheme="minorHAnsi"/>
          <w:bCs/>
        </w:rPr>
        <w:t>Lauriella simply nods. Going down to middeck she places the flowers in a large ring between the main mast and the rear mast. She then stands in the center of the ring. Lauriella calls up a cantrip called Prestidigitation. When the spell goes off bluish-green glowing ectoplasmic smoke drifts up from her fingertips and toes. She puts her arms up and out toward Toril's Moon, Selune, almost in a pleading fashion. She prays a moment and at the stroke of midnight she begins her dance with practiced steps.</w:t>
      </w:r>
    </w:p>
    <w:p w14:paraId="6CE00EBA" w14:textId="6A164DE9" w:rsidR="00490FBD" w:rsidRDefault="00132BEF" w:rsidP="003325B9">
      <w:pPr>
        <w:rPr>
          <w:rFonts w:cstheme="minorHAnsi"/>
          <w:bCs/>
        </w:rPr>
      </w:pPr>
      <w:r>
        <w:rPr>
          <w:rFonts w:cstheme="minorHAnsi"/>
          <w:bCs/>
        </w:rPr>
        <w:t xml:space="preserve">    </w:t>
      </w:r>
      <w:r w:rsidR="003325B9" w:rsidRPr="003325B9">
        <w:rPr>
          <w:rFonts w:cstheme="minorHAnsi"/>
          <w:bCs/>
        </w:rPr>
        <w:t>On the stroke of the first hour Lauriella stops in a position of humbleness. She is on one knee, bowing to Selune. A whispered name comes to her lips as she throws it to the wind. The name she whispers Is Alluin.</w:t>
      </w:r>
    </w:p>
    <w:p w14:paraId="74B7E438" w14:textId="4DBB2CDB" w:rsidR="00132BEF" w:rsidRDefault="00132BEF" w:rsidP="003325B9">
      <w:pPr>
        <w:rPr>
          <w:rFonts w:cstheme="minorHAnsi"/>
          <w:bCs/>
        </w:rPr>
      </w:pPr>
    </w:p>
    <w:p w14:paraId="368DF47F" w14:textId="7EA96DAE" w:rsidR="00132BEF" w:rsidRPr="00132BEF" w:rsidRDefault="00132BEF" w:rsidP="00132BEF">
      <w:pPr>
        <w:rPr>
          <w:rFonts w:cstheme="minorHAnsi"/>
          <w:bCs/>
        </w:rPr>
      </w:pPr>
      <w:r>
        <w:rPr>
          <w:rFonts w:cstheme="minorHAnsi"/>
          <w:bCs/>
        </w:rPr>
        <w:t xml:space="preserve">     </w:t>
      </w:r>
      <w:r w:rsidRPr="00132BEF">
        <w:rPr>
          <w:rFonts w:cstheme="minorHAnsi"/>
          <w:bCs/>
        </w:rPr>
        <w:t xml:space="preserve">Full of fury, Lauriella comes back to the Moonflower via Tender. Once the small boat is properly roped to the ship she climbs aboard. Most men on her crew being </w:t>
      </w:r>
      <w:r>
        <w:rPr>
          <w:rFonts w:cstheme="minorHAnsi"/>
          <w:bCs/>
        </w:rPr>
        <w:t>five</w:t>
      </w:r>
      <w:r w:rsidRPr="00132BEF">
        <w:rPr>
          <w:rFonts w:cstheme="minorHAnsi"/>
          <w:bCs/>
        </w:rPr>
        <w:t xml:space="preserve"> years on a </w:t>
      </w:r>
      <w:r>
        <w:rPr>
          <w:rFonts w:cstheme="minorHAnsi"/>
          <w:bCs/>
        </w:rPr>
        <w:t xml:space="preserve">ten </w:t>
      </w:r>
      <w:r w:rsidRPr="00132BEF">
        <w:rPr>
          <w:rFonts w:cstheme="minorHAnsi"/>
          <w:bCs/>
        </w:rPr>
        <w:t>year contract know her moods by now. They stiffly salute while she passes. She recognizes them while stomping down to her private area and cabin. Her lieutenant looks to the men and with a sign calms their prospective. He waits a full hour before going to midship and knocking on her door.</w:t>
      </w:r>
    </w:p>
    <w:p w14:paraId="5C981E17" w14:textId="0AE8FD07" w:rsidR="00132BEF" w:rsidRPr="00132BEF" w:rsidRDefault="00132BEF" w:rsidP="00132BEF">
      <w:pPr>
        <w:rPr>
          <w:rFonts w:cstheme="minorHAnsi"/>
          <w:bCs/>
        </w:rPr>
      </w:pPr>
      <w:r>
        <w:rPr>
          <w:rFonts w:cstheme="minorHAnsi"/>
          <w:bCs/>
        </w:rPr>
        <w:t xml:space="preserve">     </w:t>
      </w:r>
      <w:r w:rsidRPr="00132BEF">
        <w:rPr>
          <w:rFonts w:cstheme="minorHAnsi"/>
          <w:bCs/>
        </w:rPr>
        <w:t>Lauriella opens the door. Cyr sees she is in her working clothes and becomes very cautious, "Ma'am?</w:t>
      </w:r>
    </w:p>
    <w:p w14:paraId="411C5FF9" w14:textId="7B24067B" w:rsidR="00132BEF" w:rsidRPr="00132BEF" w:rsidRDefault="00132BEF" w:rsidP="00132BEF">
      <w:pPr>
        <w:rPr>
          <w:rFonts w:cstheme="minorHAnsi"/>
          <w:bCs/>
        </w:rPr>
      </w:pPr>
      <w:r>
        <w:rPr>
          <w:rFonts w:cstheme="minorHAnsi"/>
          <w:bCs/>
        </w:rPr>
        <w:t xml:space="preserve">     </w:t>
      </w:r>
      <w:r w:rsidRPr="00132BEF">
        <w:rPr>
          <w:rFonts w:cstheme="minorHAnsi"/>
          <w:bCs/>
        </w:rPr>
        <w:t>“Err! Is nothing Mr. Stafford. I’ll be calling the men to the galley for a meeting in due time.”</w:t>
      </w:r>
    </w:p>
    <w:p w14:paraId="5E1CEF21" w14:textId="1092FB37" w:rsidR="00132BEF" w:rsidRPr="00132BEF" w:rsidRDefault="00132BEF" w:rsidP="00132BEF">
      <w:pPr>
        <w:rPr>
          <w:rFonts w:cstheme="minorHAnsi"/>
          <w:bCs/>
        </w:rPr>
      </w:pPr>
      <w:r>
        <w:rPr>
          <w:rFonts w:cstheme="minorHAnsi"/>
          <w:bCs/>
        </w:rPr>
        <w:t xml:space="preserve">     </w:t>
      </w:r>
      <w:r w:rsidRPr="00132BEF">
        <w:rPr>
          <w:rFonts w:cstheme="minorHAnsi"/>
          <w:bCs/>
        </w:rPr>
        <w:t>“Anything I may help ye with, ma’am?”</w:t>
      </w:r>
    </w:p>
    <w:p w14:paraId="28826A95" w14:textId="57592F23" w:rsidR="00132BEF" w:rsidRPr="00132BEF" w:rsidRDefault="00132BEF" w:rsidP="00132BEF">
      <w:pPr>
        <w:rPr>
          <w:rFonts w:cstheme="minorHAnsi"/>
          <w:bCs/>
        </w:rPr>
      </w:pPr>
      <w:r>
        <w:rPr>
          <w:rFonts w:cstheme="minorHAnsi"/>
          <w:bCs/>
        </w:rPr>
        <w:t xml:space="preserve">     </w:t>
      </w:r>
      <w:r w:rsidRPr="00132BEF">
        <w:rPr>
          <w:rFonts w:cstheme="minorHAnsi"/>
          <w:bCs/>
        </w:rPr>
        <w:t>“Aye, If I can get done what I be wanting then, yes. We’ll see.”</w:t>
      </w:r>
    </w:p>
    <w:p w14:paraId="5C03D220" w14:textId="31A9EC2D" w:rsidR="00132BEF" w:rsidRPr="00132BEF" w:rsidRDefault="00132BEF" w:rsidP="00132BEF">
      <w:pPr>
        <w:rPr>
          <w:rFonts w:cstheme="minorHAnsi"/>
          <w:bCs/>
        </w:rPr>
      </w:pPr>
      <w:r>
        <w:rPr>
          <w:rFonts w:cstheme="minorHAnsi"/>
          <w:bCs/>
        </w:rPr>
        <w:t xml:space="preserve">     </w:t>
      </w:r>
      <w:r w:rsidRPr="00132BEF">
        <w:rPr>
          <w:rFonts w:cstheme="minorHAnsi"/>
          <w:bCs/>
        </w:rPr>
        <w:t>“Well, I could be debriefed?”</w:t>
      </w:r>
    </w:p>
    <w:p w14:paraId="528D462C" w14:textId="6B72C86F" w:rsidR="00132BEF" w:rsidRPr="00132BEF" w:rsidRDefault="00132BEF" w:rsidP="00132BEF">
      <w:pPr>
        <w:rPr>
          <w:rFonts w:cstheme="minorHAnsi"/>
          <w:bCs/>
        </w:rPr>
      </w:pPr>
      <w:r>
        <w:rPr>
          <w:rFonts w:cstheme="minorHAnsi"/>
          <w:bCs/>
        </w:rPr>
        <w:t xml:space="preserve">      </w:t>
      </w:r>
      <w:r w:rsidRPr="00132BEF">
        <w:rPr>
          <w:rFonts w:cstheme="minorHAnsi"/>
          <w:bCs/>
        </w:rPr>
        <w:t>Lauriella steps out of the way. Cyr makes way to the two chairs at her drafting table in the living area of the ship. Most of the furniture is gone except for the reception table and her drafting desk. She being currently renovating the area. He sits down in the chair beside the desk. Lauriella takes two glasses and pours rum into them.</w:t>
      </w:r>
    </w:p>
    <w:p w14:paraId="2BB93208" w14:textId="1DD6929C" w:rsidR="00132BEF" w:rsidRPr="00132BEF" w:rsidRDefault="00132BEF" w:rsidP="00132BEF">
      <w:pPr>
        <w:rPr>
          <w:rFonts w:cstheme="minorHAnsi"/>
          <w:bCs/>
        </w:rPr>
      </w:pPr>
      <w:r>
        <w:rPr>
          <w:rFonts w:cstheme="minorHAnsi"/>
          <w:bCs/>
        </w:rPr>
        <w:t xml:space="preserve">     </w:t>
      </w:r>
      <w:r w:rsidRPr="00132BEF">
        <w:rPr>
          <w:rFonts w:cstheme="minorHAnsi"/>
          <w:bCs/>
        </w:rPr>
        <w:t>“How’s the work coming?”</w:t>
      </w:r>
    </w:p>
    <w:p w14:paraId="60DF94BF" w14:textId="6E421511" w:rsidR="00132BEF" w:rsidRPr="00132BEF" w:rsidRDefault="00132BEF" w:rsidP="00132BEF">
      <w:pPr>
        <w:rPr>
          <w:rFonts w:cstheme="minorHAnsi"/>
          <w:bCs/>
        </w:rPr>
      </w:pPr>
      <w:r>
        <w:rPr>
          <w:rFonts w:cstheme="minorHAnsi"/>
          <w:bCs/>
        </w:rPr>
        <w:t xml:space="preserve">     </w:t>
      </w:r>
      <w:r w:rsidRPr="00132BEF">
        <w:rPr>
          <w:rFonts w:cstheme="minorHAnsi"/>
          <w:bCs/>
        </w:rPr>
        <w:t>“I have all the basic materials for the time device. Having some trouble with what to make the gimbals and connections to the stones and rotor made from a mythal shard. The gimbals they nae can react to magic and the connectors must conduct magic as best possible. On the connectors gold would melt from the speed and friction of the spinning. Copper well the math say something very bad would be happening. When I try doing the math on adamantine or Mithril the results they do nae make sense.</w:t>
      </w:r>
    </w:p>
    <w:p w14:paraId="7C5A58CC" w14:textId="77777777" w:rsidR="00132BEF" w:rsidRPr="00132BEF" w:rsidRDefault="00132BEF" w:rsidP="00132BEF">
      <w:pPr>
        <w:rPr>
          <w:rFonts w:cstheme="minorHAnsi"/>
          <w:bCs/>
        </w:rPr>
      </w:pPr>
    </w:p>
    <w:p w14:paraId="310D7C27" w14:textId="782F1AA5" w:rsidR="00132BEF" w:rsidRPr="00132BEF" w:rsidRDefault="00132BEF" w:rsidP="00132BEF">
      <w:pPr>
        <w:rPr>
          <w:rFonts w:cstheme="minorHAnsi"/>
          <w:bCs/>
        </w:rPr>
      </w:pPr>
      <w:r w:rsidRPr="00132BEF">
        <w:rPr>
          <w:rFonts w:cstheme="minorHAnsi"/>
          <w:bCs/>
        </w:rPr>
        <w:t>The gimbals another problem what kind of metal is immune to magic. I do na</w:t>
      </w:r>
      <w:r>
        <w:rPr>
          <w:rFonts w:cstheme="minorHAnsi"/>
          <w:bCs/>
        </w:rPr>
        <w:t>e</w:t>
      </w:r>
      <w:r w:rsidRPr="00132BEF">
        <w:rPr>
          <w:rFonts w:cstheme="minorHAnsi"/>
          <w:bCs/>
        </w:rPr>
        <w:t xml:space="preserve"> know of one.”</w:t>
      </w:r>
    </w:p>
    <w:p w14:paraId="304CC818" w14:textId="155A04C5" w:rsidR="00132BEF" w:rsidRPr="00132BEF" w:rsidRDefault="00132BEF" w:rsidP="00132BEF">
      <w:pPr>
        <w:rPr>
          <w:rFonts w:cstheme="minorHAnsi"/>
          <w:bCs/>
        </w:rPr>
      </w:pPr>
      <w:r>
        <w:rPr>
          <w:rFonts w:cstheme="minorHAnsi"/>
          <w:bCs/>
        </w:rPr>
        <w:t xml:space="preserve">     </w:t>
      </w:r>
      <w:r w:rsidRPr="00132BEF">
        <w:rPr>
          <w:rFonts w:cstheme="minorHAnsi"/>
          <w:bCs/>
        </w:rPr>
        <w:t>“You’ll get it captain. We trust you.”</w:t>
      </w:r>
    </w:p>
    <w:p w14:paraId="32E7C96B" w14:textId="2CBEA13B" w:rsidR="00132BEF" w:rsidRPr="00132BEF" w:rsidRDefault="00132BEF" w:rsidP="00132BEF">
      <w:pPr>
        <w:rPr>
          <w:rFonts w:cstheme="minorHAnsi"/>
          <w:bCs/>
        </w:rPr>
      </w:pPr>
      <w:r>
        <w:rPr>
          <w:rFonts w:cstheme="minorHAnsi"/>
          <w:bCs/>
        </w:rPr>
        <w:t xml:space="preserve">     </w:t>
      </w:r>
      <w:r w:rsidRPr="00132BEF">
        <w:rPr>
          <w:rFonts w:cstheme="minorHAnsi"/>
          <w:bCs/>
        </w:rPr>
        <w:t>“Had to speak to two of the council about the men’s condition being I cannot see them suffer like they do. They all feeling the weight of the instant aging, Cyr. Decided to deal with that first. We can stop the aging then I will be getting more time to make the device, spell and work the experiments till the device perfected. Remember what I doing is all theory after talking with Ivo in Arabel before he die in the White Horde Wars and reading what I could of the Chronomancer from the Netheril college library.”</w:t>
      </w:r>
    </w:p>
    <w:p w14:paraId="4B29D315" w14:textId="2FF447D3" w:rsidR="00132BEF" w:rsidRPr="00132BEF" w:rsidRDefault="00132BEF" w:rsidP="00132BEF">
      <w:pPr>
        <w:rPr>
          <w:rFonts w:cstheme="minorHAnsi"/>
          <w:bCs/>
        </w:rPr>
      </w:pPr>
      <w:r>
        <w:rPr>
          <w:rFonts w:cstheme="minorHAnsi"/>
          <w:bCs/>
        </w:rPr>
        <w:t xml:space="preserve">     </w:t>
      </w:r>
      <w:r w:rsidRPr="00132BEF">
        <w:rPr>
          <w:rFonts w:cstheme="minorHAnsi"/>
          <w:bCs/>
        </w:rPr>
        <w:t>“Well, we making progress. Anything else?”</w:t>
      </w:r>
    </w:p>
    <w:p w14:paraId="24688413" w14:textId="2F326143" w:rsidR="00132BEF" w:rsidRPr="00132BEF" w:rsidRDefault="00132BEF" w:rsidP="00132BEF">
      <w:pPr>
        <w:rPr>
          <w:rFonts w:cstheme="minorHAnsi"/>
          <w:bCs/>
        </w:rPr>
      </w:pPr>
      <w:r>
        <w:rPr>
          <w:rFonts w:cstheme="minorHAnsi"/>
          <w:bCs/>
        </w:rPr>
        <w:t xml:space="preserve">      </w:t>
      </w:r>
      <w:r w:rsidRPr="00132BEF">
        <w:rPr>
          <w:rFonts w:cstheme="minorHAnsi"/>
          <w:bCs/>
        </w:rPr>
        <w:t>“Think I sold the black powder to a group of kobolds with a 50/50 split with Ortuk the pirate. I hated to do it, Cyr but to tell truth I don’t know the situation on these waters. We do'na have the Mulhorandi navy to run too along the shipping lanes and we must need protect ship and men. The deal is I sell the powder to the kobolds. They should show themselves soon. Ortuk gets half and he leave the Moonflower alone.”</w:t>
      </w:r>
    </w:p>
    <w:p w14:paraId="79FE7B8E" w14:textId="15B8077A" w:rsidR="00132BEF" w:rsidRPr="00132BEF" w:rsidRDefault="00132BEF" w:rsidP="00132BEF">
      <w:pPr>
        <w:rPr>
          <w:rFonts w:cstheme="minorHAnsi"/>
          <w:bCs/>
        </w:rPr>
      </w:pPr>
      <w:r>
        <w:rPr>
          <w:rFonts w:cstheme="minorHAnsi"/>
          <w:bCs/>
        </w:rPr>
        <w:lastRenderedPageBreak/>
        <w:t xml:space="preserve">     </w:t>
      </w:r>
      <w:r w:rsidRPr="00132BEF">
        <w:rPr>
          <w:rFonts w:cstheme="minorHAnsi"/>
          <w:bCs/>
        </w:rPr>
        <w:t>“You’re not serious captain? It’s Black Powder!”</w:t>
      </w:r>
    </w:p>
    <w:p w14:paraId="790BF47A" w14:textId="5418A287" w:rsidR="00132BEF" w:rsidRPr="00132BEF" w:rsidRDefault="002A30B7" w:rsidP="00132BEF">
      <w:pPr>
        <w:rPr>
          <w:rFonts w:cstheme="minorHAnsi"/>
          <w:bCs/>
        </w:rPr>
      </w:pPr>
      <w:r>
        <w:rPr>
          <w:rFonts w:cstheme="minorHAnsi"/>
          <w:bCs/>
        </w:rPr>
        <w:t xml:space="preserve">     </w:t>
      </w:r>
      <w:r w:rsidR="00132BEF" w:rsidRPr="00132BEF">
        <w:rPr>
          <w:rFonts w:cstheme="minorHAnsi"/>
          <w:bCs/>
        </w:rPr>
        <w:t xml:space="preserve">“We keep it much longer it will start to sweat. When that happens, we a floating bomb. I cannot abide by it on the ship anymore. I know it not the best decision, but it is what it is. The money all go to the men. When you go back </w:t>
      </w:r>
      <w:r w:rsidRPr="00132BEF">
        <w:rPr>
          <w:rFonts w:cstheme="minorHAnsi"/>
          <w:bCs/>
        </w:rPr>
        <w:t>home,</w:t>
      </w:r>
      <w:r w:rsidR="00132BEF" w:rsidRPr="00132BEF">
        <w:rPr>
          <w:rFonts w:cstheme="minorHAnsi"/>
          <w:bCs/>
        </w:rPr>
        <w:t xml:space="preserve"> you’ll be on the great glacier and have to survive that and the Anauroch to boot. You’ll be needing survival gear and other things to be getting you home.”</w:t>
      </w:r>
    </w:p>
    <w:p w14:paraId="043BBC6D" w14:textId="4F14B61B" w:rsidR="00132BEF" w:rsidRPr="00132BEF" w:rsidRDefault="002A30B7" w:rsidP="00132BEF">
      <w:pPr>
        <w:rPr>
          <w:rFonts w:cstheme="minorHAnsi"/>
          <w:bCs/>
        </w:rPr>
      </w:pPr>
      <w:r>
        <w:rPr>
          <w:rFonts w:cstheme="minorHAnsi"/>
          <w:bCs/>
        </w:rPr>
        <w:t xml:space="preserve">     </w:t>
      </w:r>
      <w:r w:rsidR="00132BEF" w:rsidRPr="00132BEF">
        <w:rPr>
          <w:rFonts w:cstheme="minorHAnsi"/>
          <w:bCs/>
        </w:rPr>
        <w:t>“You can’t be trusting a pirate; Lauri and you damn well know it.”</w:t>
      </w:r>
    </w:p>
    <w:p w14:paraId="76621787" w14:textId="143E6C9E" w:rsidR="00132BEF" w:rsidRPr="00132BEF" w:rsidRDefault="002A30B7" w:rsidP="00132BEF">
      <w:pPr>
        <w:rPr>
          <w:rFonts w:cstheme="minorHAnsi"/>
          <w:bCs/>
        </w:rPr>
      </w:pPr>
      <w:r>
        <w:rPr>
          <w:rFonts w:cstheme="minorHAnsi"/>
          <w:bCs/>
        </w:rPr>
        <w:t xml:space="preserve">     </w:t>
      </w:r>
      <w:r w:rsidR="00132BEF" w:rsidRPr="00132BEF">
        <w:rPr>
          <w:rFonts w:cstheme="minorHAnsi"/>
          <w:bCs/>
        </w:rPr>
        <w:t xml:space="preserve">“I know. We’ll add extra arms and do some training. We only </w:t>
      </w:r>
      <w:r>
        <w:rPr>
          <w:rFonts w:cstheme="minorHAnsi"/>
          <w:bCs/>
        </w:rPr>
        <w:t>twenty</w:t>
      </w:r>
      <w:r w:rsidR="00132BEF" w:rsidRPr="00132BEF">
        <w:rPr>
          <w:rFonts w:cstheme="minorHAnsi"/>
          <w:bCs/>
        </w:rPr>
        <w:t xml:space="preserve"> but I at </w:t>
      </w:r>
      <w:r>
        <w:rPr>
          <w:rFonts w:cstheme="minorHAnsi"/>
          <w:bCs/>
        </w:rPr>
        <w:t>seven</w:t>
      </w:r>
      <w:r w:rsidR="00132BEF" w:rsidRPr="00132BEF">
        <w:rPr>
          <w:rFonts w:cstheme="minorHAnsi"/>
          <w:bCs/>
        </w:rPr>
        <w:t xml:space="preserve">th circle so am no slouch in defending the Moonflower </w:t>
      </w:r>
      <w:r w:rsidRPr="00132BEF">
        <w:rPr>
          <w:rFonts w:cstheme="minorHAnsi"/>
          <w:bCs/>
        </w:rPr>
        <w:t>now</w:t>
      </w:r>
      <w:r w:rsidR="00132BEF" w:rsidRPr="00132BEF">
        <w:rPr>
          <w:rFonts w:cstheme="minorHAnsi"/>
          <w:bCs/>
        </w:rPr>
        <w:t>.”</w:t>
      </w:r>
    </w:p>
    <w:p w14:paraId="681B637A" w14:textId="5AB66FDF" w:rsidR="00132BEF" w:rsidRPr="00132BEF" w:rsidRDefault="002A30B7" w:rsidP="00132BEF">
      <w:pPr>
        <w:rPr>
          <w:rFonts w:cstheme="minorHAnsi"/>
          <w:bCs/>
        </w:rPr>
      </w:pPr>
      <w:r>
        <w:rPr>
          <w:rFonts w:cstheme="minorHAnsi"/>
          <w:bCs/>
        </w:rPr>
        <w:t xml:space="preserve">     </w:t>
      </w:r>
      <w:r w:rsidR="00132BEF" w:rsidRPr="00132BEF">
        <w:rPr>
          <w:rFonts w:cstheme="minorHAnsi"/>
          <w:bCs/>
        </w:rPr>
        <w:t>Cyr purses his lips but nods to her, “It is what it is, captain. I’m sure you made the best you could being our situation.”</w:t>
      </w:r>
    </w:p>
    <w:p w14:paraId="6908946A" w14:textId="79D609B6" w:rsidR="00132BEF" w:rsidRPr="00132BEF" w:rsidRDefault="002A30B7" w:rsidP="00132BEF">
      <w:pPr>
        <w:rPr>
          <w:rFonts w:cstheme="minorHAnsi"/>
          <w:bCs/>
        </w:rPr>
      </w:pPr>
      <w:r>
        <w:rPr>
          <w:rFonts w:cstheme="minorHAnsi"/>
          <w:bCs/>
        </w:rPr>
        <w:t xml:space="preserve">     </w:t>
      </w:r>
      <w:r w:rsidR="00132BEF" w:rsidRPr="00132BEF">
        <w:rPr>
          <w:rFonts w:cstheme="minorHAnsi"/>
          <w:bCs/>
        </w:rPr>
        <w:t>“Aye”</w:t>
      </w:r>
    </w:p>
    <w:p w14:paraId="75D3B590" w14:textId="771486F8" w:rsidR="00132BEF" w:rsidRPr="00132BEF" w:rsidRDefault="002A30B7" w:rsidP="00132BEF">
      <w:pPr>
        <w:rPr>
          <w:rFonts w:cstheme="minorHAnsi"/>
          <w:bCs/>
        </w:rPr>
      </w:pPr>
      <w:r>
        <w:rPr>
          <w:rFonts w:cstheme="minorHAnsi"/>
          <w:bCs/>
        </w:rPr>
        <w:t xml:space="preserve">     </w:t>
      </w:r>
      <w:r w:rsidR="00132BEF" w:rsidRPr="00132BEF">
        <w:rPr>
          <w:rFonts w:cstheme="minorHAnsi"/>
          <w:bCs/>
        </w:rPr>
        <w:t>Seeing his commander in a more retrospective stance Cyr knows it’s time to figure things out. “Captain why you so angry today? It be time for ship duties. Ye always loved doing ship duties with the men.”</w:t>
      </w:r>
    </w:p>
    <w:p w14:paraId="740C747D" w14:textId="610E0E2E" w:rsidR="00132BEF" w:rsidRPr="00132BEF" w:rsidRDefault="002A30B7" w:rsidP="00132BEF">
      <w:pPr>
        <w:rPr>
          <w:rFonts w:cstheme="minorHAnsi"/>
          <w:bCs/>
        </w:rPr>
      </w:pPr>
      <w:r>
        <w:rPr>
          <w:rFonts w:cstheme="minorHAnsi"/>
          <w:bCs/>
        </w:rPr>
        <w:t xml:space="preserve">     </w:t>
      </w:r>
      <w:r w:rsidR="00132BEF" w:rsidRPr="00132BEF">
        <w:rPr>
          <w:rFonts w:cstheme="minorHAnsi"/>
          <w:bCs/>
        </w:rPr>
        <w:t xml:space="preserve">“Damn fat human of an editor decrying our goddess and our faith. I got me an answer for the cretinous reprobate of a blowfish. I tell ye in the galley, but I be having to do </w:t>
      </w:r>
      <w:r w:rsidRPr="00132BEF">
        <w:rPr>
          <w:rFonts w:cstheme="minorHAnsi"/>
          <w:bCs/>
        </w:rPr>
        <w:t>something</w:t>
      </w:r>
      <w:r w:rsidR="00132BEF" w:rsidRPr="00132BEF">
        <w:rPr>
          <w:rFonts w:cstheme="minorHAnsi"/>
          <w:bCs/>
        </w:rPr>
        <w:t xml:space="preserve"> first.</w:t>
      </w:r>
    </w:p>
    <w:p w14:paraId="06EC7AF5" w14:textId="5294CA7D" w:rsidR="00132BEF" w:rsidRPr="00132BEF" w:rsidRDefault="002A30B7" w:rsidP="00132BEF">
      <w:pPr>
        <w:rPr>
          <w:rFonts w:cstheme="minorHAnsi"/>
          <w:bCs/>
        </w:rPr>
      </w:pPr>
      <w:r>
        <w:rPr>
          <w:rFonts w:cstheme="minorHAnsi"/>
          <w:bCs/>
        </w:rPr>
        <w:t xml:space="preserve">      </w:t>
      </w:r>
      <w:r w:rsidR="00132BEF" w:rsidRPr="00132BEF">
        <w:rPr>
          <w:rFonts w:cstheme="minorHAnsi"/>
          <w:bCs/>
        </w:rPr>
        <w:t xml:space="preserve">“Did a lot this last week a field. We fixed at least temporarily a </w:t>
      </w:r>
      <w:r w:rsidRPr="00132BEF">
        <w:rPr>
          <w:rFonts w:cstheme="minorHAnsi"/>
          <w:bCs/>
        </w:rPr>
        <w:t>city’s</w:t>
      </w:r>
      <w:r w:rsidR="00132BEF" w:rsidRPr="00132BEF">
        <w:rPr>
          <w:rFonts w:cstheme="minorHAnsi"/>
          <w:bCs/>
        </w:rPr>
        <w:t xml:space="preserve"> magical protection field, and I helped a mage by the name of Gabriella with something. Met some honorable people and not so honorable people. I’ll do a write up soon. I want all who can work be in the galley at 20</w:t>
      </w:r>
      <w:r>
        <w:rPr>
          <w:rFonts w:cstheme="minorHAnsi"/>
          <w:bCs/>
        </w:rPr>
        <w:t xml:space="preserve"> hundred</w:t>
      </w:r>
      <w:r w:rsidR="00132BEF" w:rsidRPr="00132BEF">
        <w:rPr>
          <w:rFonts w:cstheme="minorHAnsi"/>
          <w:bCs/>
        </w:rPr>
        <w:t>. Want to talk about this editor. Between now and lunch I be wanting to do something. You relieved Lieutenant.”</w:t>
      </w:r>
    </w:p>
    <w:p w14:paraId="5B3F46DE" w14:textId="54D4FAE4" w:rsidR="00132BEF" w:rsidRPr="00132BEF" w:rsidRDefault="002A30B7" w:rsidP="00132BEF">
      <w:pPr>
        <w:rPr>
          <w:rFonts w:cstheme="minorHAnsi"/>
          <w:bCs/>
        </w:rPr>
      </w:pPr>
      <w:r>
        <w:rPr>
          <w:rFonts w:cstheme="minorHAnsi"/>
          <w:bCs/>
        </w:rPr>
        <w:t xml:space="preserve">     </w:t>
      </w:r>
      <w:r w:rsidR="00132BEF" w:rsidRPr="00132BEF">
        <w:rPr>
          <w:rFonts w:cstheme="minorHAnsi"/>
          <w:bCs/>
        </w:rPr>
        <w:t>Cyr stands up with Lauriella. And salutes her. She recognizes him. She then goes back to her bedroom and retrieves her longbow and a sheaf of arrows. Cyr looks to her questioningly.</w:t>
      </w:r>
    </w:p>
    <w:p w14:paraId="68BEC86F" w14:textId="78C9A299" w:rsidR="00132BEF" w:rsidRPr="00132BEF" w:rsidRDefault="002A30B7" w:rsidP="00132BEF">
      <w:pPr>
        <w:rPr>
          <w:rFonts w:cstheme="minorHAnsi"/>
          <w:bCs/>
        </w:rPr>
      </w:pPr>
      <w:r>
        <w:rPr>
          <w:rFonts w:cstheme="minorHAnsi"/>
          <w:bCs/>
        </w:rPr>
        <w:t xml:space="preserve">     </w:t>
      </w:r>
      <w:r w:rsidR="00132BEF" w:rsidRPr="00132BEF">
        <w:rPr>
          <w:rFonts w:cstheme="minorHAnsi"/>
          <w:bCs/>
        </w:rPr>
        <w:t>“Going to the hold to hunt rats.”</w:t>
      </w:r>
    </w:p>
    <w:p w14:paraId="273C330F" w14:textId="3B0CF42F" w:rsidR="00132BEF" w:rsidRPr="00132BEF" w:rsidRDefault="002A30B7" w:rsidP="00132BEF">
      <w:pPr>
        <w:rPr>
          <w:rFonts w:cstheme="minorHAnsi"/>
          <w:bCs/>
        </w:rPr>
      </w:pPr>
      <w:r>
        <w:rPr>
          <w:rFonts w:cstheme="minorHAnsi"/>
          <w:bCs/>
        </w:rPr>
        <w:t xml:space="preserve">     </w:t>
      </w:r>
      <w:r w:rsidR="00132BEF" w:rsidRPr="00132BEF">
        <w:rPr>
          <w:rFonts w:cstheme="minorHAnsi"/>
          <w:bCs/>
        </w:rPr>
        <w:t>Cyr scratches his head. We been in harbor several months now captain. Any rats on the ship you already kilt.”</w:t>
      </w:r>
    </w:p>
    <w:p w14:paraId="7577FF21" w14:textId="77AE0A4B" w:rsidR="00132BEF" w:rsidRPr="00132BEF" w:rsidRDefault="002A30B7" w:rsidP="00132BEF">
      <w:pPr>
        <w:rPr>
          <w:rFonts w:cstheme="minorHAnsi"/>
          <w:bCs/>
        </w:rPr>
      </w:pPr>
      <w:r>
        <w:rPr>
          <w:rFonts w:cstheme="minorHAnsi"/>
          <w:bCs/>
        </w:rPr>
        <w:t xml:space="preserve">     </w:t>
      </w:r>
      <w:r w:rsidR="00132BEF" w:rsidRPr="00132BEF">
        <w:rPr>
          <w:rFonts w:cstheme="minorHAnsi"/>
          <w:bCs/>
        </w:rPr>
        <w:t>“Nae, Cyr. There always rats about, and now I can feel them watching. Got to get every last one. I’ll take duty to the hold and watch the bilge room. They show themselves eventually.”</w:t>
      </w:r>
    </w:p>
    <w:p w14:paraId="2A16F78E" w14:textId="487E55D2" w:rsidR="00132BEF" w:rsidRPr="00132BEF" w:rsidRDefault="002A30B7" w:rsidP="00132BEF">
      <w:pPr>
        <w:rPr>
          <w:rFonts w:cstheme="minorHAnsi"/>
          <w:bCs/>
        </w:rPr>
      </w:pPr>
      <w:r>
        <w:rPr>
          <w:rFonts w:cstheme="minorHAnsi"/>
          <w:bCs/>
        </w:rPr>
        <w:t xml:space="preserve">     </w:t>
      </w:r>
      <w:r w:rsidR="00132BEF" w:rsidRPr="00132BEF">
        <w:rPr>
          <w:rFonts w:cstheme="minorHAnsi"/>
          <w:bCs/>
        </w:rPr>
        <w:t>Cyr shakes his head as his captain walks out of her private area and down into the holds of the ship, “All mages crazy as the nine hells even the one I thought sane.” He goes to continue his own duties for a ship this size needs constant care.</w:t>
      </w:r>
    </w:p>
    <w:p w14:paraId="4E39D0E2" w14:textId="2384392E" w:rsidR="00132BEF" w:rsidRPr="00132BEF" w:rsidRDefault="002A30B7" w:rsidP="00132BEF">
      <w:pPr>
        <w:rPr>
          <w:rFonts w:cstheme="minorHAnsi"/>
          <w:bCs/>
        </w:rPr>
      </w:pPr>
      <w:r>
        <w:rPr>
          <w:rFonts w:cstheme="minorHAnsi"/>
          <w:bCs/>
        </w:rPr>
        <w:t xml:space="preserve">     </w:t>
      </w:r>
      <w:r w:rsidR="00132BEF" w:rsidRPr="00132BEF">
        <w:rPr>
          <w:rFonts w:cstheme="minorHAnsi"/>
          <w:bCs/>
        </w:rPr>
        <w:t xml:space="preserve">Later that evening Lauriella gathers her men in the galley. All </w:t>
      </w:r>
      <w:r>
        <w:rPr>
          <w:rFonts w:cstheme="minorHAnsi"/>
          <w:bCs/>
        </w:rPr>
        <w:t>nineteen</w:t>
      </w:r>
      <w:r w:rsidR="00132BEF" w:rsidRPr="00132BEF">
        <w:rPr>
          <w:rFonts w:cstheme="minorHAnsi"/>
          <w:bCs/>
        </w:rPr>
        <w:t xml:space="preserve"> show with Cyr. Some are </w:t>
      </w:r>
      <w:r w:rsidRPr="00132BEF">
        <w:rPr>
          <w:rFonts w:cstheme="minorHAnsi"/>
          <w:bCs/>
        </w:rPr>
        <w:t>sitting,</w:t>
      </w:r>
      <w:r w:rsidR="00132BEF" w:rsidRPr="00132BEF">
        <w:rPr>
          <w:rFonts w:cstheme="minorHAnsi"/>
          <w:bCs/>
        </w:rPr>
        <w:t xml:space="preserve"> others standing being that the galley is only meant to hold half the crew at a time. Lauriella starts her speech. How many here have Selune or Sehanine as patron?</w:t>
      </w:r>
    </w:p>
    <w:p w14:paraId="37A8F34C" w14:textId="48E8F711" w:rsidR="00132BEF" w:rsidRPr="00132BEF" w:rsidRDefault="002A30B7" w:rsidP="00132BEF">
      <w:pPr>
        <w:rPr>
          <w:rFonts w:cstheme="minorHAnsi"/>
          <w:bCs/>
        </w:rPr>
      </w:pPr>
      <w:r>
        <w:rPr>
          <w:rFonts w:cstheme="minorHAnsi"/>
          <w:bCs/>
        </w:rPr>
        <w:t xml:space="preserve">    </w:t>
      </w:r>
      <w:r w:rsidR="00132BEF" w:rsidRPr="00132BEF">
        <w:rPr>
          <w:rFonts w:cstheme="minorHAnsi"/>
          <w:bCs/>
        </w:rPr>
        <w:t>A little over half raise their hands. One of the older crew members shouts out, “Not I Captain. You know me. Bast my patron.”</w:t>
      </w:r>
    </w:p>
    <w:p w14:paraId="460B3857" w14:textId="65A311BA" w:rsidR="00132BEF" w:rsidRPr="00132BEF" w:rsidRDefault="002A30B7" w:rsidP="00132BEF">
      <w:pPr>
        <w:rPr>
          <w:rFonts w:cstheme="minorHAnsi"/>
          <w:bCs/>
        </w:rPr>
      </w:pPr>
      <w:r>
        <w:rPr>
          <w:rFonts w:cstheme="minorHAnsi"/>
          <w:bCs/>
        </w:rPr>
        <w:t xml:space="preserve">    </w:t>
      </w:r>
      <w:r w:rsidR="00132BEF" w:rsidRPr="00132BEF">
        <w:rPr>
          <w:rFonts w:cstheme="minorHAnsi"/>
          <w:bCs/>
        </w:rPr>
        <w:t>Chuckles go through the crew. Lauriella laughs with them, “I always knew ye was a lecherous bastard Johnny Rea.” More laughter erupts.</w:t>
      </w:r>
    </w:p>
    <w:p w14:paraId="5A6135F5" w14:textId="30C038FD" w:rsidR="00132BEF" w:rsidRPr="00132BEF" w:rsidRDefault="002A30B7" w:rsidP="00132BEF">
      <w:pPr>
        <w:rPr>
          <w:rFonts w:cstheme="minorHAnsi"/>
          <w:bCs/>
        </w:rPr>
      </w:pPr>
      <w:r>
        <w:rPr>
          <w:rFonts w:cstheme="minorHAnsi"/>
          <w:bCs/>
        </w:rPr>
        <w:t xml:space="preserve">     </w:t>
      </w:r>
      <w:r w:rsidR="00132BEF" w:rsidRPr="00132BEF">
        <w:rPr>
          <w:rFonts w:cstheme="minorHAnsi"/>
          <w:bCs/>
        </w:rPr>
        <w:t>“Well crew; There be this editor in Conch that has a taste for baiting our faith. Already wrote once to the rotund walrus. He write back in kind and now every issue of the newspaper he downing our faith. Most likely he think Selunites an easy target.”</w:t>
      </w:r>
    </w:p>
    <w:p w14:paraId="1C52C508" w14:textId="29C88CC0" w:rsidR="00132BEF" w:rsidRPr="00132BEF" w:rsidRDefault="002A30B7" w:rsidP="00132BEF">
      <w:pPr>
        <w:rPr>
          <w:rFonts w:cstheme="minorHAnsi"/>
          <w:bCs/>
        </w:rPr>
      </w:pPr>
      <w:r>
        <w:rPr>
          <w:rFonts w:cstheme="minorHAnsi"/>
          <w:bCs/>
        </w:rPr>
        <w:t xml:space="preserve">     </w:t>
      </w:r>
      <w:r w:rsidR="00132BEF" w:rsidRPr="00132BEF">
        <w:rPr>
          <w:rFonts w:cstheme="minorHAnsi"/>
          <w:bCs/>
        </w:rPr>
        <w:t xml:space="preserve">She Reads each issue where he either mentions Selenite’s directly or infers to them. The men have a mighty laugh at the second issue. One spouts off, “Man doesn’t know anything about us Seafaring marines or Selunites. We never stoop to privateering and Besiden who the hell would even sanction it here. I can spit over this small sea </w:t>
      </w:r>
      <w:r w:rsidRPr="00132BEF">
        <w:rPr>
          <w:rFonts w:cstheme="minorHAnsi"/>
          <w:bCs/>
        </w:rPr>
        <w:t>surrounded</w:t>
      </w:r>
      <w:r w:rsidR="00132BEF" w:rsidRPr="00132BEF">
        <w:rPr>
          <w:rFonts w:cstheme="minorHAnsi"/>
          <w:bCs/>
        </w:rPr>
        <w:t xml:space="preserve"> by one nation. No other nation to get sanction from.”</w:t>
      </w:r>
    </w:p>
    <w:p w14:paraId="55D5F873" w14:textId="249043B0" w:rsidR="00132BEF" w:rsidRPr="00132BEF" w:rsidRDefault="002A30B7" w:rsidP="00132BEF">
      <w:pPr>
        <w:rPr>
          <w:rFonts w:cstheme="minorHAnsi"/>
          <w:bCs/>
        </w:rPr>
      </w:pPr>
      <w:r>
        <w:rPr>
          <w:rFonts w:cstheme="minorHAnsi"/>
          <w:bCs/>
        </w:rPr>
        <w:t xml:space="preserve">    </w:t>
      </w:r>
      <w:r w:rsidR="00132BEF" w:rsidRPr="00132BEF">
        <w:rPr>
          <w:rFonts w:cstheme="minorHAnsi"/>
          <w:bCs/>
        </w:rPr>
        <w:t xml:space="preserve">Lauriella smiles, “I know I be answering that letter on the morrow. But we gon’na do something more than just be writing letters. </w:t>
      </w:r>
      <w:r w:rsidRPr="00132BEF">
        <w:rPr>
          <w:rFonts w:cstheme="minorHAnsi"/>
          <w:bCs/>
        </w:rPr>
        <w:t>So,</w:t>
      </w:r>
      <w:r w:rsidR="00132BEF" w:rsidRPr="00132BEF">
        <w:rPr>
          <w:rFonts w:cstheme="minorHAnsi"/>
          <w:bCs/>
        </w:rPr>
        <w:t xml:space="preserve"> listen up this important.”</w:t>
      </w:r>
    </w:p>
    <w:p w14:paraId="529DE8AE" w14:textId="4D6EFBAE" w:rsidR="00132BEF" w:rsidRPr="00132BEF" w:rsidRDefault="002A30B7" w:rsidP="00132BEF">
      <w:pPr>
        <w:rPr>
          <w:rFonts w:cstheme="minorHAnsi"/>
          <w:bCs/>
        </w:rPr>
      </w:pPr>
      <w:r>
        <w:rPr>
          <w:rFonts w:cstheme="minorHAnsi"/>
          <w:bCs/>
        </w:rPr>
        <w:lastRenderedPageBreak/>
        <w:t xml:space="preserve">     </w:t>
      </w:r>
      <w:r w:rsidR="00132BEF" w:rsidRPr="00132BEF">
        <w:rPr>
          <w:rFonts w:cstheme="minorHAnsi"/>
          <w:bCs/>
        </w:rPr>
        <w:t>Lauriella breaths deeply, “I know it not my way to impress. Never done it before. But we gon’na temporarily impress Mr. Morton for a few days and go out on a training mission knocking the barnacles off our bow.</w:t>
      </w:r>
    </w:p>
    <w:p w14:paraId="4AD1D7D1" w14:textId="0CCABE23" w:rsidR="00132BEF" w:rsidRPr="00132BEF" w:rsidRDefault="002A30B7" w:rsidP="00132BEF">
      <w:pPr>
        <w:rPr>
          <w:rFonts w:cstheme="minorHAnsi"/>
          <w:bCs/>
        </w:rPr>
      </w:pPr>
      <w:r>
        <w:rPr>
          <w:rFonts w:cstheme="minorHAnsi"/>
          <w:bCs/>
        </w:rPr>
        <w:t xml:space="preserve">     </w:t>
      </w:r>
      <w:r w:rsidR="00132BEF" w:rsidRPr="00132BEF">
        <w:rPr>
          <w:rFonts w:cstheme="minorHAnsi"/>
          <w:bCs/>
        </w:rPr>
        <w:t xml:space="preserve">That is if’in I can be pulling it off. We work and haze him a </w:t>
      </w:r>
      <w:r>
        <w:rPr>
          <w:rFonts w:cstheme="minorHAnsi"/>
          <w:bCs/>
        </w:rPr>
        <w:t>five</w:t>
      </w:r>
      <w:r w:rsidR="00132BEF" w:rsidRPr="00132BEF">
        <w:rPr>
          <w:rFonts w:cstheme="minorHAnsi"/>
          <w:bCs/>
        </w:rPr>
        <w:t xml:space="preserve"> day or a </w:t>
      </w:r>
      <w:r>
        <w:rPr>
          <w:rFonts w:cstheme="minorHAnsi"/>
          <w:bCs/>
        </w:rPr>
        <w:t>ten</w:t>
      </w:r>
      <w:r w:rsidR="00132BEF" w:rsidRPr="00132BEF">
        <w:rPr>
          <w:rFonts w:cstheme="minorHAnsi"/>
          <w:bCs/>
        </w:rPr>
        <w:t xml:space="preserve"> when we return him maybe have a new appreciation for what us hardworking Selunites do for the community. We stop when he got blisters on his hands and most his stomach on the floor. I got a plan to Westgate his lard ass. Get this perfectly straight. If I can get him on board, and Westgate his ass I want no actual harm coming to the man. I want to be teaching him a lesson not hurt him. I clear on this crew!</w:t>
      </w:r>
    </w:p>
    <w:p w14:paraId="1A685226" w14:textId="5BB86068" w:rsidR="00132BEF" w:rsidRPr="00132BEF" w:rsidRDefault="002A30B7" w:rsidP="00132BEF">
      <w:pPr>
        <w:rPr>
          <w:rFonts w:cstheme="minorHAnsi"/>
          <w:bCs/>
        </w:rPr>
      </w:pPr>
      <w:r>
        <w:rPr>
          <w:rFonts w:cstheme="minorHAnsi"/>
          <w:bCs/>
        </w:rPr>
        <w:t xml:space="preserve">     </w:t>
      </w:r>
      <w:r w:rsidR="00132BEF" w:rsidRPr="00132BEF">
        <w:rPr>
          <w:rFonts w:cstheme="minorHAnsi"/>
          <w:bCs/>
        </w:rPr>
        <w:t>The crew cheers and retorts, “Aye! Captain”</w:t>
      </w:r>
    </w:p>
    <w:p w14:paraId="1A30EF17" w14:textId="50D58E53" w:rsidR="00132BEF" w:rsidRPr="00132BEF" w:rsidRDefault="002A30B7" w:rsidP="00132BEF">
      <w:pPr>
        <w:rPr>
          <w:rFonts w:cstheme="minorHAnsi"/>
          <w:bCs/>
        </w:rPr>
      </w:pPr>
      <w:r>
        <w:rPr>
          <w:rFonts w:cstheme="minorHAnsi"/>
          <w:bCs/>
        </w:rPr>
        <w:t xml:space="preserve">     </w:t>
      </w:r>
      <w:r w:rsidR="00132BEF" w:rsidRPr="00132BEF">
        <w:rPr>
          <w:rFonts w:cstheme="minorHAnsi"/>
          <w:bCs/>
        </w:rPr>
        <w:t>John Calandro snickers, “Least it will be giving us something to do that be fun.”</w:t>
      </w:r>
    </w:p>
    <w:p w14:paraId="20B4B8C9" w14:textId="54CF7E9D" w:rsidR="00132BEF" w:rsidRDefault="002A30B7" w:rsidP="00132BEF">
      <w:pPr>
        <w:rPr>
          <w:rFonts w:cstheme="minorHAnsi"/>
          <w:bCs/>
        </w:rPr>
      </w:pPr>
      <w:r>
        <w:rPr>
          <w:rFonts w:cstheme="minorHAnsi"/>
          <w:bCs/>
        </w:rPr>
        <w:t xml:space="preserve">     </w:t>
      </w:r>
      <w:r w:rsidR="00132BEF" w:rsidRPr="00132BEF">
        <w:rPr>
          <w:rFonts w:cstheme="minorHAnsi"/>
          <w:bCs/>
        </w:rPr>
        <w:t>Lauriella smiles mischievously, “Aye first mate, Aye”</w:t>
      </w:r>
    </w:p>
    <w:p w14:paraId="37394299" w14:textId="2ABCC133" w:rsidR="004E5321" w:rsidRDefault="004E5321" w:rsidP="00132BEF">
      <w:pPr>
        <w:rPr>
          <w:rFonts w:cstheme="minorHAnsi"/>
          <w:bCs/>
        </w:rPr>
      </w:pPr>
    </w:p>
    <w:p w14:paraId="5D6D93D1" w14:textId="77777777" w:rsidR="004E5321" w:rsidRPr="004E5321" w:rsidRDefault="004E5321" w:rsidP="004E5321">
      <w:pPr>
        <w:rPr>
          <w:rFonts w:cstheme="minorHAnsi"/>
          <w:bCs/>
        </w:rPr>
      </w:pPr>
      <w:r>
        <w:rPr>
          <w:rFonts w:cstheme="minorHAnsi"/>
          <w:bCs/>
        </w:rPr>
        <w:t xml:space="preserve">     </w:t>
      </w:r>
      <w:r w:rsidRPr="004E5321">
        <w:rPr>
          <w:rFonts w:cstheme="minorHAnsi"/>
          <w:bCs/>
        </w:rPr>
        <w:t>When dusk comes Cyr looks about from his post to see nothing of his captain. He maintains his discipline as he was taught and continues to command as the day crew goes midship and the night crew comes on deck for their shift. After an hour he cedes the reigns of the ship to his first mate and goes to the captain’s quarters. Knocking on the door; He hears a voice in soft alto saying, “Come in.”</w:t>
      </w:r>
    </w:p>
    <w:p w14:paraId="7B238173" w14:textId="59D70648" w:rsidR="004E5321" w:rsidRPr="004E5321" w:rsidRDefault="004E5321" w:rsidP="004E5321">
      <w:pPr>
        <w:rPr>
          <w:rFonts w:cstheme="minorHAnsi"/>
          <w:bCs/>
        </w:rPr>
      </w:pPr>
      <w:r>
        <w:rPr>
          <w:rFonts w:cstheme="minorHAnsi"/>
          <w:bCs/>
        </w:rPr>
        <w:t xml:space="preserve">     </w:t>
      </w:r>
      <w:r w:rsidRPr="004E5321">
        <w:rPr>
          <w:rFonts w:cstheme="minorHAnsi"/>
          <w:bCs/>
        </w:rPr>
        <w:t>He enters and walks to the back while observing the whole of his captain’s quarters being slowly refurbished. He sees Lauriella at the back. She is sitting in a chair, crunched up, oddly enough with her bare feet up on the end of the seat. Her arms are around her calves, and she is resting her head on her knees. He takes stock of her.</w:t>
      </w:r>
    </w:p>
    <w:p w14:paraId="17BC5389" w14:textId="2AB07925" w:rsidR="004E5321" w:rsidRPr="004E5321" w:rsidRDefault="00BF0552" w:rsidP="004E5321">
      <w:pPr>
        <w:rPr>
          <w:rFonts w:cstheme="minorHAnsi"/>
          <w:bCs/>
        </w:rPr>
      </w:pPr>
      <w:r>
        <w:rPr>
          <w:rFonts w:cstheme="minorHAnsi"/>
          <w:bCs/>
        </w:rPr>
        <w:t xml:space="preserve">    </w:t>
      </w:r>
      <w:r w:rsidR="004E5321" w:rsidRPr="004E5321">
        <w:rPr>
          <w:rFonts w:cstheme="minorHAnsi"/>
          <w:bCs/>
        </w:rPr>
        <w:t xml:space="preserve">His captain is displaying the make-up of a lower high-class denizen of Mulhorand. She has kohl around her eyes making her look hawklike and bluish green eye shadow on her lids. The thing he notices more is instead of </w:t>
      </w:r>
      <w:r>
        <w:rPr>
          <w:rFonts w:cstheme="minorHAnsi"/>
          <w:bCs/>
        </w:rPr>
        <w:t>Three</w:t>
      </w:r>
      <w:r w:rsidR="004E5321" w:rsidRPr="004E5321">
        <w:rPr>
          <w:rFonts w:cstheme="minorHAnsi"/>
          <w:bCs/>
        </w:rPr>
        <w:t xml:space="preserve"> dots across the extensions of kohl on each side of her brows there are </w:t>
      </w:r>
      <w:r>
        <w:rPr>
          <w:rFonts w:cstheme="minorHAnsi"/>
          <w:bCs/>
        </w:rPr>
        <w:t>four</w:t>
      </w:r>
      <w:r w:rsidR="004E5321" w:rsidRPr="004E5321">
        <w:rPr>
          <w:rFonts w:cstheme="minorHAnsi"/>
          <w:bCs/>
        </w:rPr>
        <w:t>. Also, Lauriella is in her silk work shirt, but she is wearing shorts and has no shoes but is in bare feet. He also notices several old files on her draft board. He then looks again at his captain. She is a middle-aged sun elven just past her childbearing years. She is tall for her kind 5’8 and displays the incidental fat of birthing. A birth that ended in tragedy in just a few weeks.</w:t>
      </w:r>
    </w:p>
    <w:p w14:paraId="7E6238CE" w14:textId="1C0D2F61" w:rsidR="004E5321" w:rsidRPr="004E5321" w:rsidRDefault="00BF0552" w:rsidP="004E5321">
      <w:pPr>
        <w:rPr>
          <w:rFonts w:cstheme="minorHAnsi"/>
          <w:bCs/>
        </w:rPr>
      </w:pPr>
      <w:r>
        <w:rPr>
          <w:rFonts w:cstheme="minorHAnsi"/>
          <w:bCs/>
        </w:rPr>
        <w:t xml:space="preserve">     </w:t>
      </w:r>
      <w:r w:rsidR="004E5321" w:rsidRPr="004E5321">
        <w:rPr>
          <w:rFonts w:cstheme="minorHAnsi"/>
          <w:bCs/>
        </w:rPr>
        <w:t xml:space="preserve">To most humans she still looks in her late </w:t>
      </w:r>
      <w:r>
        <w:rPr>
          <w:rFonts w:cstheme="minorHAnsi"/>
          <w:bCs/>
        </w:rPr>
        <w:t>twentys</w:t>
      </w:r>
      <w:r w:rsidR="004E5321" w:rsidRPr="004E5321">
        <w:rPr>
          <w:rFonts w:cstheme="minorHAnsi"/>
          <w:bCs/>
        </w:rPr>
        <w:t xml:space="preserve"> and is very comely even if plain for a sun elf. Her eyes have grown more almond shaped as she has aged and the sun beating down on her for </w:t>
      </w:r>
      <w:r>
        <w:rPr>
          <w:rFonts w:cstheme="minorHAnsi"/>
          <w:bCs/>
        </w:rPr>
        <w:t>two</w:t>
      </w:r>
      <w:r w:rsidR="004E5321" w:rsidRPr="004E5321">
        <w:rPr>
          <w:rFonts w:cstheme="minorHAnsi"/>
          <w:bCs/>
        </w:rPr>
        <w:t xml:space="preserve"> centuries has aged her more for a sun elf her age. Yet, as he looks at her bare legs, he can see the compact calves and supply large thighs from standing at the wheel for </w:t>
      </w:r>
      <w:r>
        <w:rPr>
          <w:rFonts w:cstheme="minorHAnsi"/>
          <w:bCs/>
        </w:rPr>
        <w:t>twelve-hour</w:t>
      </w:r>
      <w:r w:rsidR="004E5321" w:rsidRPr="004E5321">
        <w:rPr>
          <w:rFonts w:cstheme="minorHAnsi"/>
          <w:bCs/>
        </w:rPr>
        <w:t xml:space="preserve"> shifts. Her face with her makeup enhances her enticing demeanor.</w:t>
      </w:r>
    </w:p>
    <w:p w14:paraId="02D374DD" w14:textId="2CD365FB" w:rsidR="004E5321" w:rsidRPr="004E5321" w:rsidRDefault="00BF0552" w:rsidP="004E5321">
      <w:pPr>
        <w:rPr>
          <w:rFonts w:cstheme="minorHAnsi"/>
          <w:bCs/>
        </w:rPr>
      </w:pPr>
      <w:r>
        <w:rPr>
          <w:rFonts w:cstheme="minorHAnsi"/>
          <w:bCs/>
        </w:rPr>
        <w:t xml:space="preserve">     </w:t>
      </w:r>
      <w:r w:rsidR="004E5321" w:rsidRPr="004E5321">
        <w:rPr>
          <w:rFonts w:cstheme="minorHAnsi"/>
          <w:bCs/>
        </w:rPr>
        <w:t>He finally responds while pulling up a chair from the conference table to sit down and talk to her, “I expected a ship’s captain when I came in. I find a noble’s housewife instead. What bothers you, Lauri? We need our captain.”</w:t>
      </w:r>
    </w:p>
    <w:p w14:paraId="2A6A9567" w14:textId="475CCA79" w:rsidR="004E5321" w:rsidRPr="004E5321" w:rsidRDefault="00BF0552" w:rsidP="004E5321">
      <w:pPr>
        <w:rPr>
          <w:rFonts w:cstheme="minorHAnsi"/>
          <w:bCs/>
        </w:rPr>
      </w:pPr>
      <w:r>
        <w:rPr>
          <w:rFonts w:cstheme="minorHAnsi"/>
          <w:bCs/>
        </w:rPr>
        <w:t xml:space="preserve">     </w:t>
      </w:r>
      <w:r w:rsidR="004E5321" w:rsidRPr="004E5321">
        <w:rPr>
          <w:rFonts w:cstheme="minorHAnsi"/>
          <w:bCs/>
        </w:rPr>
        <w:t xml:space="preserve">“Am I doing the right things, Cyr? Am I making the right plays? We are so deep in a situation which I am not sure we can get out of. We are in a place………….and time I know almost nothing about. I have made plans to impress someone. I have made deals with pirates to protect the ship and crew because I do not want others to know what we truly have. A ship </w:t>
      </w:r>
      <w:r>
        <w:rPr>
          <w:rFonts w:cstheme="minorHAnsi"/>
          <w:bCs/>
        </w:rPr>
        <w:t>three thousand</w:t>
      </w:r>
      <w:r w:rsidR="004E5321" w:rsidRPr="004E5321">
        <w:rPr>
          <w:rFonts w:cstheme="minorHAnsi"/>
          <w:bCs/>
        </w:rPr>
        <w:t xml:space="preserve"> years more advanced than anything invented yet. I am near my end of wits on what to do.”</w:t>
      </w:r>
    </w:p>
    <w:p w14:paraId="4B650F67" w14:textId="6F4242B7" w:rsidR="004E5321" w:rsidRPr="004E5321" w:rsidRDefault="00BF0552" w:rsidP="004E5321">
      <w:pPr>
        <w:rPr>
          <w:rFonts w:cstheme="minorHAnsi"/>
          <w:bCs/>
        </w:rPr>
      </w:pPr>
      <w:r>
        <w:rPr>
          <w:rFonts w:cstheme="minorHAnsi"/>
          <w:bCs/>
        </w:rPr>
        <w:t xml:space="preserve">    </w:t>
      </w:r>
      <w:r w:rsidR="004E5321" w:rsidRPr="004E5321">
        <w:rPr>
          <w:rFonts w:cstheme="minorHAnsi"/>
          <w:bCs/>
        </w:rPr>
        <w:t xml:space="preserve">Cyr swivels his chair around and sits down so he is face to face with her, which makes her bring her legs down, so her feet are on firm deck. He knows whatever she wears changes her drastically but also knows that her own self-imposed discipline will do what is proper in any given situation. He then considers her comments. He tries to deflect. “I see you made </w:t>
      </w:r>
      <w:r>
        <w:rPr>
          <w:rFonts w:cstheme="minorHAnsi"/>
          <w:bCs/>
        </w:rPr>
        <w:t>eigh</w:t>
      </w:r>
      <w:r w:rsidR="004E5321" w:rsidRPr="004E5321">
        <w:rPr>
          <w:rFonts w:cstheme="minorHAnsi"/>
          <w:bCs/>
        </w:rPr>
        <w:t>th circle. Soon you will be a Hem Netjer.”</w:t>
      </w:r>
    </w:p>
    <w:p w14:paraId="297640EE" w14:textId="2428B107" w:rsidR="004E5321" w:rsidRPr="004E5321" w:rsidRDefault="00BF0552" w:rsidP="004E5321">
      <w:pPr>
        <w:rPr>
          <w:rFonts w:cstheme="minorHAnsi"/>
          <w:bCs/>
        </w:rPr>
      </w:pPr>
      <w:r>
        <w:rPr>
          <w:rFonts w:cstheme="minorHAnsi"/>
          <w:bCs/>
        </w:rPr>
        <w:t xml:space="preserve">     </w:t>
      </w:r>
      <w:r w:rsidR="004E5321" w:rsidRPr="004E5321">
        <w:rPr>
          <w:rFonts w:cstheme="minorHAnsi"/>
          <w:bCs/>
        </w:rPr>
        <w:t>“Hemet Netjer…………Archmage is a title. It can only be bestowed by the High priest of Amon-Ra and the council of the House of Life. I will always be Hem for I fear going to Mulhorand where the very gods of the first humans still proceed in the here and now. There is no pharaoh to mitigate these things.”</w:t>
      </w:r>
    </w:p>
    <w:p w14:paraId="49549C0F" w14:textId="07B0A24B" w:rsidR="004E5321" w:rsidRPr="004E5321" w:rsidRDefault="00BF0552" w:rsidP="004E5321">
      <w:pPr>
        <w:rPr>
          <w:rFonts w:cstheme="minorHAnsi"/>
          <w:bCs/>
        </w:rPr>
      </w:pPr>
      <w:r>
        <w:rPr>
          <w:rFonts w:cstheme="minorHAnsi"/>
          <w:bCs/>
        </w:rPr>
        <w:lastRenderedPageBreak/>
        <w:t xml:space="preserve">     </w:t>
      </w:r>
      <w:r w:rsidR="004E5321" w:rsidRPr="004E5321">
        <w:rPr>
          <w:rFonts w:cstheme="minorHAnsi"/>
          <w:bCs/>
        </w:rPr>
        <w:t>“Yet there is always………………”</w:t>
      </w:r>
    </w:p>
    <w:p w14:paraId="1D9F25A4" w14:textId="4D6C8F80" w:rsidR="004E5321" w:rsidRPr="004E5321" w:rsidRDefault="00BF0552" w:rsidP="004E5321">
      <w:pPr>
        <w:rPr>
          <w:rFonts w:cstheme="minorHAnsi"/>
          <w:bCs/>
        </w:rPr>
      </w:pPr>
      <w:r>
        <w:rPr>
          <w:rFonts w:cstheme="minorHAnsi"/>
          <w:bCs/>
        </w:rPr>
        <w:t xml:space="preserve">     </w:t>
      </w:r>
      <w:r w:rsidR="004E5321" w:rsidRPr="004E5321">
        <w:rPr>
          <w:rFonts w:cstheme="minorHAnsi"/>
          <w:bCs/>
        </w:rPr>
        <w:t>“STOP IT, CYR! I know what you are doing. I have several centuries over you to know this from that. Answer my question?”</w:t>
      </w:r>
    </w:p>
    <w:p w14:paraId="5DF82545" w14:textId="46C1EC28" w:rsidR="004E5321" w:rsidRPr="004E5321" w:rsidRDefault="00BF0552" w:rsidP="004E5321">
      <w:pPr>
        <w:rPr>
          <w:rFonts w:cstheme="minorHAnsi"/>
          <w:bCs/>
        </w:rPr>
      </w:pPr>
      <w:r>
        <w:rPr>
          <w:rFonts w:cstheme="minorHAnsi"/>
          <w:bCs/>
        </w:rPr>
        <w:t xml:space="preserve">     </w:t>
      </w:r>
      <w:r w:rsidR="004E5321" w:rsidRPr="004E5321">
        <w:rPr>
          <w:rFonts w:cstheme="minorHAnsi"/>
          <w:bCs/>
        </w:rPr>
        <w:t>“May I speak freely?”</w:t>
      </w:r>
    </w:p>
    <w:p w14:paraId="7CC1F1D8" w14:textId="02D2A8C4" w:rsidR="004E5321" w:rsidRPr="004E5321" w:rsidRDefault="00BF0552" w:rsidP="004E5321">
      <w:pPr>
        <w:rPr>
          <w:rFonts w:cstheme="minorHAnsi"/>
          <w:bCs/>
        </w:rPr>
      </w:pPr>
      <w:r>
        <w:rPr>
          <w:rFonts w:cstheme="minorHAnsi"/>
          <w:bCs/>
        </w:rPr>
        <w:t xml:space="preserve">     </w:t>
      </w:r>
      <w:r w:rsidR="004E5321" w:rsidRPr="004E5321">
        <w:rPr>
          <w:rFonts w:cstheme="minorHAnsi"/>
          <w:bCs/>
        </w:rPr>
        <w:t>“Yes, I truly want you too.”</w:t>
      </w:r>
    </w:p>
    <w:p w14:paraId="25D7D91E" w14:textId="21EF8799" w:rsidR="004E5321" w:rsidRPr="004E5321" w:rsidRDefault="00BF0552" w:rsidP="004E5321">
      <w:pPr>
        <w:rPr>
          <w:rFonts w:cstheme="minorHAnsi"/>
          <w:bCs/>
        </w:rPr>
      </w:pPr>
      <w:r>
        <w:rPr>
          <w:rFonts w:cstheme="minorHAnsi"/>
          <w:bCs/>
        </w:rPr>
        <w:t xml:space="preserve">     </w:t>
      </w:r>
      <w:r w:rsidR="004E5321" w:rsidRPr="004E5321">
        <w:rPr>
          <w:rFonts w:cstheme="minorHAnsi"/>
          <w:bCs/>
        </w:rPr>
        <w:t>“Selling powder to kobolds isn’t the smartest thing you ever done. I still think this Ortuk is going to backstab you the first chance he gets. As far as impressing someone. It’s been the standard of some navies and merchants since the dawn of time. Never known you to do it because of yer principles. You’ve always had an iron will when it comes to principle or anything else for that matter. Seems you slipping.</w:t>
      </w:r>
    </w:p>
    <w:p w14:paraId="78438AB9" w14:textId="5C86C9CC" w:rsidR="004E5321" w:rsidRPr="004E5321" w:rsidRDefault="00BF0552" w:rsidP="004E5321">
      <w:pPr>
        <w:rPr>
          <w:rFonts w:cstheme="minorHAnsi"/>
          <w:bCs/>
        </w:rPr>
      </w:pPr>
      <w:r>
        <w:rPr>
          <w:rFonts w:cstheme="minorHAnsi"/>
          <w:bCs/>
        </w:rPr>
        <w:t xml:space="preserve">     </w:t>
      </w:r>
      <w:r w:rsidR="004E5321" w:rsidRPr="004E5321">
        <w:rPr>
          <w:rFonts w:cstheme="minorHAnsi"/>
          <w:bCs/>
        </w:rPr>
        <w:t>Then I think back and see how much you love yer goddess. You never miss the dance, and you never miss a reflection. Not once since I’ve known you all these years. Even if you screw me sentimentalities every time you dance.”</w:t>
      </w:r>
    </w:p>
    <w:p w14:paraId="4283D145" w14:textId="78C1C478" w:rsidR="004E5321" w:rsidRPr="004E5321" w:rsidRDefault="00BF0552" w:rsidP="004E5321">
      <w:pPr>
        <w:rPr>
          <w:rFonts w:cstheme="minorHAnsi"/>
          <w:bCs/>
        </w:rPr>
      </w:pPr>
      <w:r>
        <w:rPr>
          <w:rFonts w:cstheme="minorHAnsi"/>
          <w:bCs/>
        </w:rPr>
        <w:t xml:space="preserve">     </w:t>
      </w:r>
      <w:r w:rsidR="004E5321" w:rsidRPr="004E5321">
        <w:rPr>
          <w:rFonts w:cstheme="minorHAnsi"/>
          <w:bCs/>
        </w:rPr>
        <w:t>“I’m sorry.”</w:t>
      </w:r>
    </w:p>
    <w:p w14:paraId="5EC73099" w14:textId="69165201" w:rsidR="004E5321" w:rsidRPr="004E5321" w:rsidRDefault="00BF0552" w:rsidP="004E5321">
      <w:pPr>
        <w:rPr>
          <w:rFonts w:cstheme="minorHAnsi"/>
          <w:bCs/>
        </w:rPr>
      </w:pPr>
      <w:r>
        <w:rPr>
          <w:rFonts w:cstheme="minorHAnsi"/>
          <w:bCs/>
        </w:rPr>
        <w:t xml:space="preserve">     </w:t>
      </w:r>
      <w:r w:rsidR="004E5321" w:rsidRPr="004E5321">
        <w:rPr>
          <w:rFonts w:cstheme="minorHAnsi"/>
          <w:bCs/>
        </w:rPr>
        <w:t>“I am na done yet, ma’am.” Lauriella frowns and puts her head between her knees. Cyr continues.</w:t>
      </w:r>
    </w:p>
    <w:p w14:paraId="0FD9D7A4" w14:textId="074104AF" w:rsidR="004E5321" w:rsidRPr="004E5321" w:rsidRDefault="00BF0552" w:rsidP="004E5321">
      <w:pPr>
        <w:rPr>
          <w:rFonts w:cstheme="minorHAnsi"/>
          <w:bCs/>
        </w:rPr>
      </w:pPr>
      <w:r>
        <w:rPr>
          <w:rFonts w:cstheme="minorHAnsi"/>
          <w:bCs/>
        </w:rPr>
        <w:t xml:space="preserve">     </w:t>
      </w:r>
      <w:r w:rsidR="004E5321" w:rsidRPr="004E5321">
        <w:rPr>
          <w:rFonts w:cstheme="minorHAnsi"/>
          <w:bCs/>
        </w:rPr>
        <w:t xml:space="preserve">“You are a general mage, but you have always studied white necromancy. Necromancy is something both our main goddesses Selune and Sehanine absolutely abhor. Now I know you need must walk a very fine line with this. And I also know from record that after your second awakening you went to study necromancy in Mulhorand. Don’t tell me you haven’t worked with </w:t>
      </w:r>
      <w:r w:rsidRPr="004E5321">
        <w:rPr>
          <w:rFonts w:cstheme="minorHAnsi"/>
          <w:bCs/>
        </w:rPr>
        <w:t>the undead</w:t>
      </w:r>
      <w:r w:rsidR="004E5321" w:rsidRPr="004E5321">
        <w:rPr>
          <w:rFonts w:cstheme="minorHAnsi"/>
          <w:bCs/>
        </w:rPr>
        <w:t xml:space="preserve"> in your training. It was Mulhorand you trained and became a citizen of. Not some other country.</w:t>
      </w:r>
    </w:p>
    <w:p w14:paraId="31750767" w14:textId="7EE993C9" w:rsidR="004E5321" w:rsidRPr="004E5321" w:rsidRDefault="00BF0552" w:rsidP="004E5321">
      <w:pPr>
        <w:rPr>
          <w:rFonts w:cstheme="minorHAnsi"/>
          <w:bCs/>
        </w:rPr>
      </w:pPr>
      <w:r>
        <w:rPr>
          <w:rFonts w:cstheme="minorHAnsi"/>
          <w:bCs/>
        </w:rPr>
        <w:t xml:space="preserve">     </w:t>
      </w:r>
      <w:r w:rsidR="004E5321" w:rsidRPr="004E5321">
        <w:rPr>
          <w:rFonts w:cstheme="minorHAnsi"/>
          <w:bCs/>
        </w:rPr>
        <w:t>Be careful Captain you do not lose your sentimentality and slip into darkness. We want the good captain and good woman you are to lead us. Not some woman with darkness in her soul. Watch for yer soul. We will do this for you, and we understand the reasons why you doing it: For the good name of the goddess. Keep those reasons why in your heart and let us get over this.”</w:t>
      </w:r>
    </w:p>
    <w:p w14:paraId="18F933E7" w14:textId="74C33212" w:rsidR="004E5321" w:rsidRPr="004E5321" w:rsidRDefault="00BF0552" w:rsidP="004E5321">
      <w:pPr>
        <w:rPr>
          <w:rFonts w:cstheme="minorHAnsi"/>
          <w:bCs/>
        </w:rPr>
      </w:pPr>
      <w:r>
        <w:rPr>
          <w:rFonts w:cstheme="minorHAnsi"/>
          <w:bCs/>
        </w:rPr>
        <w:t xml:space="preserve">     </w:t>
      </w:r>
      <w:r w:rsidR="004E5321" w:rsidRPr="004E5321">
        <w:rPr>
          <w:rFonts w:cstheme="minorHAnsi"/>
          <w:bCs/>
        </w:rPr>
        <w:t>Lauriella keeps her face hidden between her knees giving a slight nod. He knows she’s hiding tears. He looks over to the files and paperwork strewn about her desk, “Should might think about burning those too. It only holds you back.”</w:t>
      </w:r>
    </w:p>
    <w:p w14:paraId="2937379A" w14:textId="4A4916DE" w:rsidR="004E5321" w:rsidRPr="004E5321" w:rsidRDefault="00BF0552" w:rsidP="004E5321">
      <w:pPr>
        <w:rPr>
          <w:rFonts w:cstheme="minorHAnsi"/>
          <w:bCs/>
        </w:rPr>
      </w:pPr>
      <w:r>
        <w:rPr>
          <w:rFonts w:cstheme="minorHAnsi"/>
          <w:bCs/>
        </w:rPr>
        <w:t xml:space="preserve">     </w:t>
      </w:r>
      <w:r w:rsidR="004E5321" w:rsidRPr="004E5321">
        <w:rPr>
          <w:rFonts w:cstheme="minorHAnsi"/>
          <w:bCs/>
        </w:rPr>
        <w:t>The captain looks over at the table where he is looking. “I can't. They are my only connection with my own past, Cyr. Year after year I try to put them together to make some sense of my life. The Mulhorandi and Narfellian files are so redacted. The Cormryian files as so confusing.</w:t>
      </w:r>
    </w:p>
    <w:p w14:paraId="7087304D" w14:textId="15EFAEF5" w:rsidR="004E5321" w:rsidRPr="004E5321" w:rsidRDefault="00BF0552" w:rsidP="004E5321">
      <w:pPr>
        <w:rPr>
          <w:rFonts w:cstheme="minorHAnsi"/>
          <w:bCs/>
        </w:rPr>
      </w:pPr>
      <w:r>
        <w:rPr>
          <w:rFonts w:cstheme="minorHAnsi"/>
          <w:bCs/>
        </w:rPr>
        <w:t xml:space="preserve">     </w:t>
      </w:r>
      <w:r w:rsidR="004E5321" w:rsidRPr="004E5321">
        <w:rPr>
          <w:rFonts w:cstheme="minorHAnsi"/>
          <w:bCs/>
        </w:rPr>
        <w:t xml:space="preserve">For two centuries I know life I have gone up and down the ladder of magic. I get strong then one blow or doing ship duty makes me sink down to </w:t>
      </w:r>
      <w:r>
        <w:rPr>
          <w:rFonts w:cstheme="minorHAnsi"/>
          <w:bCs/>
        </w:rPr>
        <w:t>first</w:t>
      </w:r>
      <w:r w:rsidR="004E5321" w:rsidRPr="004E5321">
        <w:rPr>
          <w:rFonts w:cstheme="minorHAnsi"/>
          <w:bCs/>
        </w:rPr>
        <w:t xml:space="preserve"> circle. The Mulhorandi </w:t>
      </w:r>
      <w:r w:rsidRPr="004E5321">
        <w:rPr>
          <w:rFonts w:cstheme="minorHAnsi"/>
          <w:bCs/>
        </w:rPr>
        <w:t>council</w:t>
      </w:r>
      <w:r w:rsidR="004E5321" w:rsidRPr="004E5321">
        <w:rPr>
          <w:rFonts w:cstheme="minorHAnsi"/>
          <w:bCs/>
        </w:rPr>
        <w:t xml:space="preserve"> was the one that said I was of no import to the greater scheme once they examined me when I came back. They said I would most likely never make </w:t>
      </w:r>
      <w:r>
        <w:rPr>
          <w:rFonts w:cstheme="minorHAnsi"/>
          <w:bCs/>
        </w:rPr>
        <w:t>four</w:t>
      </w:r>
      <w:r w:rsidR="004E5321" w:rsidRPr="004E5321">
        <w:rPr>
          <w:rFonts w:cstheme="minorHAnsi"/>
          <w:bCs/>
        </w:rPr>
        <w:t xml:space="preserve">th circle due to the brain damage, yet they still retrained me. Why? And why is it I come here and within less than a year I am </w:t>
      </w:r>
      <w:r>
        <w:rPr>
          <w:rFonts w:cstheme="minorHAnsi"/>
          <w:bCs/>
        </w:rPr>
        <w:t>eigh</w:t>
      </w:r>
      <w:r w:rsidR="004E5321" w:rsidRPr="004E5321">
        <w:rPr>
          <w:rFonts w:cstheme="minorHAnsi"/>
          <w:bCs/>
        </w:rPr>
        <w:t>th circle almost as powerful as a Hem Netjer? I still think I did some great sin and a god or goddess decided to punish me. One that may not exist in this day and time.”</w:t>
      </w:r>
    </w:p>
    <w:p w14:paraId="0B57186A" w14:textId="1D1C6EB0" w:rsidR="004E5321" w:rsidRPr="004E5321" w:rsidRDefault="00BF0552" w:rsidP="004E5321">
      <w:pPr>
        <w:rPr>
          <w:rFonts w:cstheme="minorHAnsi"/>
          <w:bCs/>
        </w:rPr>
      </w:pPr>
      <w:r>
        <w:rPr>
          <w:rFonts w:cstheme="minorHAnsi"/>
          <w:bCs/>
        </w:rPr>
        <w:t xml:space="preserve">    </w:t>
      </w:r>
      <w:r w:rsidR="004E5321" w:rsidRPr="004E5321">
        <w:rPr>
          <w:rFonts w:cstheme="minorHAnsi"/>
          <w:bCs/>
        </w:rPr>
        <w:t>Cyr thinks about what she says and suddenly understands, “That’s why you’re staying because you think you could matter here. You would give up the Silver Coin, Zard, your wife because you think you could help people more. What about Alluin, Lauri. What about her.”</w:t>
      </w:r>
    </w:p>
    <w:p w14:paraId="50731B35" w14:textId="1D3E328E" w:rsidR="004E5321" w:rsidRPr="004E5321" w:rsidRDefault="00BF0552" w:rsidP="004E5321">
      <w:pPr>
        <w:rPr>
          <w:rFonts w:cstheme="minorHAnsi"/>
          <w:bCs/>
        </w:rPr>
      </w:pPr>
      <w:r>
        <w:rPr>
          <w:rFonts w:cstheme="minorHAnsi"/>
          <w:bCs/>
        </w:rPr>
        <w:t xml:space="preserve">     </w:t>
      </w:r>
      <w:r w:rsidR="004E5321" w:rsidRPr="004E5321">
        <w:rPr>
          <w:rFonts w:cstheme="minorHAnsi"/>
          <w:bCs/>
        </w:rPr>
        <w:t xml:space="preserve">“I’ll never get to touch my true love. She is married to another and has children. I do love Zard and Ava………Cristine with all me heart but they have each other. And without me they can have a more traditional relationship without me coming in and out of port every few months or so. They love and deserve one another as </w:t>
      </w:r>
      <w:r w:rsidRPr="004E5321">
        <w:rPr>
          <w:rFonts w:cstheme="minorHAnsi"/>
          <w:bCs/>
        </w:rPr>
        <w:t>much as</w:t>
      </w:r>
      <w:r w:rsidR="004E5321" w:rsidRPr="004E5321">
        <w:rPr>
          <w:rFonts w:cstheme="minorHAnsi"/>
          <w:bCs/>
        </w:rPr>
        <w:t xml:space="preserve"> they love me. I let them go not because I do not care or love them. I do. But I think this is me end game. This in the here and now is where I find my cause and myself and mayhap find a restful retirement free from the bondage of this curse or whatever it be.”</w:t>
      </w:r>
    </w:p>
    <w:p w14:paraId="5331AF54" w14:textId="5E96880E" w:rsidR="004E5321" w:rsidRPr="004E5321" w:rsidRDefault="00BF0552" w:rsidP="004E5321">
      <w:pPr>
        <w:rPr>
          <w:rFonts w:cstheme="minorHAnsi"/>
          <w:bCs/>
        </w:rPr>
      </w:pPr>
      <w:r>
        <w:rPr>
          <w:rFonts w:cstheme="minorHAnsi"/>
          <w:bCs/>
        </w:rPr>
        <w:t xml:space="preserve">     </w:t>
      </w:r>
      <w:r w:rsidR="004E5321" w:rsidRPr="004E5321">
        <w:rPr>
          <w:rFonts w:cstheme="minorHAnsi"/>
          <w:bCs/>
        </w:rPr>
        <w:t>“I’m sorry about Ava and Alluin. I know the struggles you go through and somehow Cristine can never be the Ava you loved, and I know you loved her more than Cristine.”</w:t>
      </w:r>
    </w:p>
    <w:p w14:paraId="4BFC826B" w14:textId="595656D2" w:rsidR="004E5321" w:rsidRPr="004E5321" w:rsidRDefault="00BF0552" w:rsidP="004E5321">
      <w:pPr>
        <w:rPr>
          <w:rFonts w:cstheme="minorHAnsi"/>
          <w:bCs/>
        </w:rPr>
      </w:pPr>
      <w:r>
        <w:rPr>
          <w:rFonts w:cstheme="minorHAnsi"/>
          <w:bCs/>
        </w:rPr>
        <w:lastRenderedPageBreak/>
        <w:t xml:space="preserve">    </w:t>
      </w:r>
      <w:r w:rsidR="004E5321" w:rsidRPr="004E5321">
        <w:rPr>
          <w:rFonts w:cstheme="minorHAnsi"/>
          <w:bCs/>
        </w:rPr>
        <w:t xml:space="preserve">Tears welp up in Lauriella’s eyes, “When Ava died, I made a phantom steed and rode from Arabel to Waterdeep. I was matriarch and had to tell her parents myself. Gave them </w:t>
      </w:r>
      <w:r>
        <w:rPr>
          <w:rFonts w:cstheme="minorHAnsi"/>
          <w:bCs/>
        </w:rPr>
        <w:t>fifty</w:t>
      </w:r>
      <w:r w:rsidR="004E5321" w:rsidRPr="004E5321">
        <w:rPr>
          <w:rFonts w:cstheme="minorHAnsi"/>
          <w:bCs/>
        </w:rPr>
        <w:t xml:space="preserve"> emeralds. Ava’s mother slapped me for letting her die in battle. She had some very hard words, and she was right. Ava was </w:t>
      </w:r>
      <w:r>
        <w:rPr>
          <w:rFonts w:cstheme="minorHAnsi"/>
          <w:bCs/>
        </w:rPr>
        <w:t>a hundred</w:t>
      </w:r>
      <w:r w:rsidR="004E5321" w:rsidRPr="004E5321">
        <w:rPr>
          <w:rFonts w:cstheme="minorHAnsi"/>
          <w:bCs/>
        </w:rPr>
        <w:t xml:space="preserve"> years younger than I. It should have been me sacrificed my life for hers instead of her for me. I would have too but it just not the way battle goes sometimes. I survived with another scar. Ava she with the goddess now. Watching over us.”</w:t>
      </w:r>
    </w:p>
    <w:p w14:paraId="52E3F2FA" w14:textId="3106BEC5" w:rsidR="004E5321" w:rsidRPr="004E5321" w:rsidRDefault="00BF0552" w:rsidP="004E5321">
      <w:pPr>
        <w:rPr>
          <w:rFonts w:cstheme="minorHAnsi"/>
          <w:bCs/>
        </w:rPr>
      </w:pPr>
      <w:r>
        <w:rPr>
          <w:rFonts w:cstheme="minorHAnsi"/>
          <w:bCs/>
        </w:rPr>
        <w:t xml:space="preserve">     </w:t>
      </w:r>
      <w:r w:rsidR="004E5321" w:rsidRPr="004E5321">
        <w:rPr>
          <w:rFonts w:cstheme="minorHAnsi"/>
          <w:bCs/>
        </w:rPr>
        <w:t>Cyr stands up, “Well tragedy follows you my captain or at least did. Let us change that. Let us curry favor. It the new moon and time for reflection. The crew will be waiting in a few hours for you to come up and hear their words and troubles. You ready?”</w:t>
      </w:r>
    </w:p>
    <w:p w14:paraId="6112B583" w14:textId="27AE4FB5" w:rsidR="004E5321" w:rsidRPr="004E5321" w:rsidRDefault="00BF0552" w:rsidP="004E5321">
      <w:pPr>
        <w:rPr>
          <w:rFonts w:cstheme="minorHAnsi"/>
          <w:bCs/>
        </w:rPr>
      </w:pPr>
      <w:r>
        <w:rPr>
          <w:rFonts w:cstheme="minorHAnsi"/>
          <w:bCs/>
        </w:rPr>
        <w:t xml:space="preserve">     </w:t>
      </w:r>
      <w:r w:rsidR="004E5321" w:rsidRPr="004E5321">
        <w:rPr>
          <w:rFonts w:cstheme="minorHAnsi"/>
          <w:bCs/>
        </w:rPr>
        <w:t>Lauriella wipes more tears away. “I cannot have the men seeing me like this. I’ll go clean up and get dressed proper. Could you make up my dread</w:t>
      </w:r>
      <w:r w:rsidR="00496306">
        <w:rPr>
          <w:rFonts w:cstheme="minorHAnsi"/>
          <w:bCs/>
        </w:rPr>
        <w:t>locks</w:t>
      </w:r>
      <w:r w:rsidR="004E5321" w:rsidRPr="004E5321">
        <w:rPr>
          <w:rFonts w:cstheme="minorHAnsi"/>
          <w:bCs/>
        </w:rPr>
        <w:t>?”</w:t>
      </w:r>
    </w:p>
    <w:p w14:paraId="264C7E4C" w14:textId="3DC43447" w:rsidR="004E5321" w:rsidRDefault="00BF0552" w:rsidP="004E5321">
      <w:pPr>
        <w:rPr>
          <w:rFonts w:cstheme="minorHAnsi"/>
          <w:bCs/>
        </w:rPr>
      </w:pPr>
      <w:r>
        <w:rPr>
          <w:rFonts w:cstheme="minorHAnsi"/>
          <w:bCs/>
        </w:rPr>
        <w:t xml:space="preserve">     </w:t>
      </w:r>
      <w:r w:rsidR="004E5321" w:rsidRPr="004E5321">
        <w:rPr>
          <w:rFonts w:cstheme="minorHAnsi"/>
          <w:bCs/>
        </w:rPr>
        <w:t xml:space="preserve">Cyr gives her a nod. Lauriella goes to her cabin, washes up and puts a new uniform on. When she comes out, Cry helps her with her hair. The two make to the upper deck together to hear the stories, grips, </w:t>
      </w:r>
      <w:r w:rsidR="00026FE2" w:rsidRPr="004E5321">
        <w:rPr>
          <w:rFonts w:cstheme="minorHAnsi"/>
          <w:bCs/>
        </w:rPr>
        <w:t>complaints,</w:t>
      </w:r>
      <w:r w:rsidR="004E5321" w:rsidRPr="004E5321">
        <w:rPr>
          <w:rFonts w:cstheme="minorHAnsi"/>
          <w:bCs/>
        </w:rPr>
        <w:t xml:space="preserve"> and achievements on the night of Selune’s Reflection.</w:t>
      </w:r>
    </w:p>
    <w:p w14:paraId="2B164CF4" w14:textId="1192F938" w:rsidR="00477E2F" w:rsidRDefault="00477E2F" w:rsidP="004E5321">
      <w:pPr>
        <w:rPr>
          <w:rFonts w:cstheme="minorHAnsi"/>
          <w:bCs/>
        </w:rPr>
      </w:pPr>
    </w:p>
    <w:p w14:paraId="581F0433" w14:textId="7005023D" w:rsidR="00477E2F" w:rsidRPr="00477E2F" w:rsidRDefault="00477E2F" w:rsidP="00477E2F">
      <w:pPr>
        <w:rPr>
          <w:rFonts w:cstheme="minorHAnsi"/>
          <w:bCs/>
        </w:rPr>
      </w:pPr>
      <w:r>
        <w:rPr>
          <w:rFonts w:cstheme="minorHAnsi"/>
          <w:bCs/>
        </w:rPr>
        <w:t xml:space="preserve">     </w:t>
      </w:r>
      <w:r w:rsidRPr="00477E2F">
        <w:rPr>
          <w:rFonts w:cstheme="minorHAnsi"/>
          <w:bCs/>
        </w:rPr>
        <w:t>Lauriella comes on deck with her newest uniform. Her dread</w:t>
      </w:r>
      <w:r>
        <w:rPr>
          <w:rFonts w:cstheme="minorHAnsi"/>
          <w:bCs/>
        </w:rPr>
        <w:t>locks</w:t>
      </w:r>
      <w:r w:rsidRPr="00477E2F">
        <w:rPr>
          <w:rFonts w:cstheme="minorHAnsi"/>
          <w:bCs/>
        </w:rPr>
        <w:t xml:space="preserve"> newly done. It is only </w:t>
      </w:r>
      <w:r>
        <w:rPr>
          <w:rFonts w:cstheme="minorHAnsi"/>
          <w:bCs/>
        </w:rPr>
        <w:t>fifteen</w:t>
      </w:r>
      <w:r w:rsidRPr="00477E2F">
        <w:rPr>
          <w:rFonts w:cstheme="minorHAnsi"/>
          <w:bCs/>
        </w:rPr>
        <w:t xml:space="preserve"> minutes before midnight. Her First mate, John Calandro is there. He gets off his chair and hands her two letters from the University of Nebular via harbormaster. She takes them and observes the mid deck.</w:t>
      </w:r>
    </w:p>
    <w:p w14:paraId="130F7DF7" w14:textId="4423CE1E" w:rsidR="00477E2F" w:rsidRPr="00477E2F" w:rsidRDefault="00477E2F" w:rsidP="00477E2F">
      <w:pPr>
        <w:rPr>
          <w:rFonts w:cstheme="minorHAnsi"/>
          <w:bCs/>
        </w:rPr>
      </w:pPr>
      <w:r>
        <w:rPr>
          <w:rFonts w:cstheme="minorHAnsi"/>
          <w:bCs/>
        </w:rPr>
        <w:t xml:space="preserve">     A</w:t>
      </w:r>
      <w:r w:rsidRPr="00477E2F">
        <w:rPr>
          <w:rFonts w:cstheme="minorHAnsi"/>
          <w:bCs/>
        </w:rPr>
        <w:t>ll around the middeck ringing the main mast are tables and chairs. Near the forward mast a small bar is set up. The cake that she bought to entice a member of the conch champion to come out of their offices to accept is now crumbles on the cake sheet. She sighs inwardly and tells herself, 'Next time lauri you will find those offices and set Jax to the eves to watch for Mr. Morton.'</w:t>
      </w:r>
    </w:p>
    <w:p w14:paraId="063F08C0" w14:textId="21FCCC7E" w:rsidR="00477E2F" w:rsidRPr="00477E2F" w:rsidRDefault="00477E2F" w:rsidP="00477E2F">
      <w:pPr>
        <w:rPr>
          <w:rFonts w:cstheme="minorHAnsi"/>
          <w:bCs/>
        </w:rPr>
      </w:pPr>
      <w:r>
        <w:rPr>
          <w:rFonts w:cstheme="minorHAnsi"/>
          <w:bCs/>
        </w:rPr>
        <w:t xml:space="preserve">     </w:t>
      </w:r>
      <w:r w:rsidRPr="00477E2F">
        <w:rPr>
          <w:rFonts w:cstheme="minorHAnsi"/>
          <w:bCs/>
        </w:rPr>
        <w:t xml:space="preserve">She counts the crew members along the deck. Most are her night shift. A few are Cyr's day shift. All in all, </w:t>
      </w:r>
      <w:r>
        <w:rPr>
          <w:rFonts w:cstheme="minorHAnsi"/>
          <w:bCs/>
        </w:rPr>
        <w:t>fourteen</w:t>
      </w:r>
      <w:r w:rsidRPr="00477E2F">
        <w:rPr>
          <w:rFonts w:cstheme="minorHAnsi"/>
          <w:bCs/>
        </w:rPr>
        <w:t xml:space="preserve"> members of her crew are there for Selune's reflection, among the lanterns set up to add a peaceful din of light that feels like a cozy tavern. She makes her way down to mid deck. A chair is set up for her and her men move their chairs to hear her words. Someone hands her a mug with whiskey. She sits down and begins.</w:t>
      </w:r>
    </w:p>
    <w:p w14:paraId="1E9E115D" w14:textId="1D7AD1F3" w:rsidR="00477E2F" w:rsidRPr="00477E2F" w:rsidRDefault="00477E2F" w:rsidP="00477E2F">
      <w:pPr>
        <w:rPr>
          <w:rFonts w:cstheme="minorHAnsi"/>
          <w:bCs/>
        </w:rPr>
      </w:pPr>
      <w:r>
        <w:rPr>
          <w:rFonts w:cstheme="minorHAnsi"/>
          <w:bCs/>
        </w:rPr>
        <w:t xml:space="preserve">     </w:t>
      </w:r>
      <w:r w:rsidRPr="00477E2F">
        <w:rPr>
          <w:rFonts w:cstheme="minorHAnsi"/>
          <w:bCs/>
        </w:rPr>
        <w:t>"Tonight, the new moon. The night of Selune's reflection. I hear all's concerns and after we reflect on our souls, tell tall tales and of our past. Mayhap learn something from each other for the future. I toast to Selune. I toast to my good men. I toast to a profitable future when we may be seeing our families once again."</w:t>
      </w:r>
      <w:r>
        <w:rPr>
          <w:rFonts w:cstheme="minorHAnsi"/>
          <w:bCs/>
        </w:rPr>
        <w:t xml:space="preserve"> T</w:t>
      </w:r>
      <w:r w:rsidRPr="00477E2F">
        <w:rPr>
          <w:rFonts w:cstheme="minorHAnsi"/>
          <w:bCs/>
        </w:rPr>
        <w:t>he men raise their tankards and softly respond, "Aye"</w:t>
      </w:r>
    </w:p>
    <w:p w14:paraId="58447678" w14:textId="791EBE7F" w:rsidR="00477E2F" w:rsidRPr="00477E2F" w:rsidRDefault="00477E2F" w:rsidP="00477E2F">
      <w:pPr>
        <w:rPr>
          <w:rFonts w:cstheme="minorHAnsi"/>
          <w:bCs/>
        </w:rPr>
      </w:pPr>
      <w:r>
        <w:rPr>
          <w:rFonts w:cstheme="minorHAnsi"/>
          <w:bCs/>
        </w:rPr>
        <w:t xml:space="preserve">     </w:t>
      </w:r>
      <w:r w:rsidRPr="00477E2F">
        <w:rPr>
          <w:rFonts w:cstheme="minorHAnsi"/>
          <w:bCs/>
        </w:rPr>
        <w:t>Lauriella not fully settled from her talk with Cyr, responds without enthusiasm, "Concerns?"</w:t>
      </w:r>
    </w:p>
    <w:p w14:paraId="6EC458DA" w14:textId="2394C59C" w:rsidR="00477E2F" w:rsidRPr="00477E2F" w:rsidRDefault="00477E2F" w:rsidP="00477E2F">
      <w:pPr>
        <w:rPr>
          <w:rFonts w:cstheme="minorHAnsi"/>
          <w:bCs/>
        </w:rPr>
      </w:pPr>
      <w:r>
        <w:rPr>
          <w:rFonts w:cstheme="minorHAnsi"/>
          <w:bCs/>
        </w:rPr>
        <w:t xml:space="preserve">     </w:t>
      </w:r>
      <w:r w:rsidRPr="00477E2F">
        <w:rPr>
          <w:rFonts w:cstheme="minorHAnsi"/>
          <w:bCs/>
        </w:rPr>
        <w:t>Her own first mate stands up, "Ma'am. We been on ship now more than six months. We all understand yer concerns, being the situation we in; but Captain we be needing a break! Things cannot be holding forever. We see shore and town but a few hundred yards from the harbor and many tired of ship duty. We need some time to ourselves. We need shore leave."</w:t>
      </w:r>
    </w:p>
    <w:p w14:paraId="55142A5F" w14:textId="799E3DD6" w:rsidR="00477E2F" w:rsidRPr="00477E2F" w:rsidRDefault="00477E2F" w:rsidP="00477E2F">
      <w:pPr>
        <w:rPr>
          <w:rFonts w:cstheme="minorHAnsi"/>
          <w:bCs/>
        </w:rPr>
      </w:pPr>
      <w:r>
        <w:rPr>
          <w:rFonts w:cstheme="minorHAnsi"/>
          <w:bCs/>
        </w:rPr>
        <w:t xml:space="preserve">     </w:t>
      </w:r>
      <w:r w:rsidRPr="00477E2F">
        <w:rPr>
          <w:rFonts w:cstheme="minorHAnsi"/>
          <w:bCs/>
        </w:rPr>
        <w:t>Lauri swirls her whiskey around looking for guidance she then looks to John, "I understand the nature of want. I too have been without my wife and husband for as long as we have been here and have not looked to another for small comfort.</w:t>
      </w:r>
    </w:p>
    <w:p w14:paraId="0264DFD5" w14:textId="54964C93" w:rsidR="00477E2F" w:rsidRPr="00477E2F" w:rsidRDefault="00477E2F" w:rsidP="00477E2F">
      <w:pPr>
        <w:rPr>
          <w:rFonts w:cstheme="minorHAnsi"/>
          <w:bCs/>
        </w:rPr>
      </w:pPr>
      <w:r>
        <w:rPr>
          <w:rFonts w:cstheme="minorHAnsi"/>
          <w:bCs/>
        </w:rPr>
        <w:t xml:space="preserve">     </w:t>
      </w:r>
      <w:r w:rsidRPr="00477E2F">
        <w:rPr>
          <w:rFonts w:cstheme="minorHAnsi"/>
          <w:bCs/>
        </w:rPr>
        <w:t>I have had to tell at least 2 of the council of magi of our situation. I have also had to tell a few other apprentices of the situation so that they would work with me, both for a cure to your malaise and to get us back home. Everyone knows that if more than two people keep a secret it will eventually become an open secret and in time common knowledge. This is now an open secret, and it is my fault for speaking it. Most will put it off as hearsay or to fantastic to be true. But those that may want to take advantage will listen for truth in our words. they may take advantage.</w:t>
      </w:r>
    </w:p>
    <w:p w14:paraId="548AB8C8" w14:textId="049BD2B8" w:rsidR="00477E2F" w:rsidRPr="00477E2F" w:rsidRDefault="00477E2F" w:rsidP="00477E2F">
      <w:pPr>
        <w:rPr>
          <w:rFonts w:cstheme="minorHAnsi"/>
          <w:bCs/>
        </w:rPr>
      </w:pPr>
      <w:r>
        <w:rPr>
          <w:rFonts w:cstheme="minorHAnsi"/>
          <w:bCs/>
        </w:rPr>
        <w:t xml:space="preserve">    </w:t>
      </w:r>
      <w:r w:rsidRPr="00477E2F">
        <w:rPr>
          <w:rFonts w:cstheme="minorHAnsi"/>
          <w:bCs/>
        </w:rPr>
        <w:t>I give you leave to go to town and do what you must. I expect discipline. I want you to go in threes so that ye may check one another whenever possible. Speak not of yer past or your future aspirations.</w:t>
      </w:r>
      <w:r>
        <w:rPr>
          <w:rFonts w:cstheme="minorHAnsi"/>
          <w:bCs/>
        </w:rPr>
        <w:t xml:space="preserve"> </w:t>
      </w:r>
      <w:r w:rsidRPr="00477E2F">
        <w:rPr>
          <w:rFonts w:cstheme="minorHAnsi"/>
          <w:bCs/>
        </w:rPr>
        <w:lastRenderedPageBreak/>
        <w:t>Speak not of our future. Remember if we speak too much and change the future, we may never have been born in the first place. Those are the stakes, and they are high.</w:t>
      </w:r>
    </w:p>
    <w:p w14:paraId="66B6A627" w14:textId="064B91F3" w:rsidR="00477E2F" w:rsidRPr="00477E2F" w:rsidRDefault="00477E2F" w:rsidP="00477E2F">
      <w:pPr>
        <w:rPr>
          <w:rFonts w:cstheme="minorHAnsi"/>
          <w:bCs/>
        </w:rPr>
      </w:pPr>
      <w:r>
        <w:rPr>
          <w:rFonts w:cstheme="minorHAnsi"/>
          <w:bCs/>
        </w:rPr>
        <w:t xml:space="preserve">     </w:t>
      </w:r>
      <w:r w:rsidRPr="00477E2F">
        <w:rPr>
          <w:rFonts w:cstheme="minorHAnsi"/>
          <w:bCs/>
        </w:rPr>
        <w:t xml:space="preserve">Both sub-crews must do their duties, so you have </w:t>
      </w:r>
      <w:r>
        <w:rPr>
          <w:rFonts w:cstheme="minorHAnsi"/>
          <w:bCs/>
        </w:rPr>
        <w:t>eleven</w:t>
      </w:r>
      <w:r w:rsidRPr="00477E2F">
        <w:rPr>
          <w:rFonts w:cstheme="minorHAnsi"/>
          <w:bCs/>
        </w:rPr>
        <w:t xml:space="preserve"> hours to do what you need in town. I expect you come to duty on time. That is all I have to say."</w:t>
      </w:r>
    </w:p>
    <w:p w14:paraId="1292B7DD" w14:textId="1493F1EF" w:rsidR="00477E2F" w:rsidRPr="00477E2F" w:rsidRDefault="00477E2F" w:rsidP="00477E2F">
      <w:pPr>
        <w:rPr>
          <w:rFonts w:cstheme="minorHAnsi"/>
          <w:bCs/>
        </w:rPr>
      </w:pPr>
      <w:r>
        <w:rPr>
          <w:rFonts w:cstheme="minorHAnsi"/>
          <w:bCs/>
        </w:rPr>
        <w:t xml:space="preserve">     </w:t>
      </w:r>
      <w:r w:rsidRPr="00477E2F">
        <w:rPr>
          <w:rFonts w:cstheme="minorHAnsi"/>
          <w:bCs/>
        </w:rPr>
        <w:t>The men become all smiles and raise their vessels in salute. Lauri raises her glass with them, and they drink. "Any other concerns?"</w:t>
      </w:r>
    </w:p>
    <w:p w14:paraId="36FF2811" w14:textId="08B12505" w:rsidR="00477E2F" w:rsidRPr="00477E2F" w:rsidRDefault="00477E2F" w:rsidP="00477E2F">
      <w:pPr>
        <w:rPr>
          <w:rFonts w:cstheme="minorHAnsi"/>
          <w:bCs/>
        </w:rPr>
      </w:pPr>
      <w:r>
        <w:rPr>
          <w:rFonts w:cstheme="minorHAnsi"/>
          <w:bCs/>
        </w:rPr>
        <w:t xml:space="preserve">    </w:t>
      </w:r>
      <w:r w:rsidRPr="00477E2F">
        <w:rPr>
          <w:rFonts w:cstheme="minorHAnsi"/>
          <w:bCs/>
        </w:rPr>
        <w:t>Jonny Rae stands, "That our main concern, Ma'am. We would like you to start off on reflection."</w:t>
      </w:r>
    </w:p>
    <w:p w14:paraId="1B8050FA" w14:textId="2661317C" w:rsidR="00477E2F" w:rsidRPr="00477E2F" w:rsidRDefault="00477E2F" w:rsidP="00477E2F">
      <w:pPr>
        <w:rPr>
          <w:rFonts w:cstheme="minorHAnsi"/>
          <w:bCs/>
        </w:rPr>
      </w:pPr>
      <w:r>
        <w:rPr>
          <w:rFonts w:cstheme="minorHAnsi"/>
          <w:bCs/>
        </w:rPr>
        <w:t xml:space="preserve">    </w:t>
      </w:r>
      <w:r w:rsidRPr="00477E2F">
        <w:rPr>
          <w:rFonts w:cstheme="minorHAnsi"/>
          <w:bCs/>
        </w:rPr>
        <w:t xml:space="preserve">Lauriella opens an old letter. "Don't know if I read this to the current crew or not. I sometimes forget. It has some ways to protest to your superiors about the way they hand you bad news. Now do'na be trying this on me cause I be knowing what you doing. I run this ship for </w:t>
      </w:r>
      <w:r>
        <w:rPr>
          <w:rFonts w:cstheme="minorHAnsi"/>
          <w:bCs/>
        </w:rPr>
        <w:t>two</w:t>
      </w:r>
      <w:r w:rsidRPr="00477E2F">
        <w:rPr>
          <w:rFonts w:cstheme="minorHAnsi"/>
          <w:bCs/>
        </w:rPr>
        <w:t xml:space="preserve"> century and another before that. But if you be having a problem with command this a good way to be doing it."</w:t>
      </w:r>
    </w:p>
    <w:p w14:paraId="24AF5679" w14:textId="77777777" w:rsidR="00477E2F" w:rsidRPr="00477E2F" w:rsidRDefault="00477E2F" w:rsidP="00477E2F">
      <w:pPr>
        <w:rPr>
          <w:rFonts w:cstheme="minorHAnsi"/>
          <w:bCs/>
        </w:rPr>
      </w:pPr>
    </w:p>
    <w:p w14:paraId="759516A7" w14:textId="77777777" w:rsidR="00477E2F" w:rsidRPr="00477E2F" w:rsidRDefault="00477E2F" w:rsidP="00477E2F">
      <w:pPr>
        <w:rPr>
          <w:rFonts w:cstheme="minorHAnsi"/>
          <w:bCs/>
        </w:rPr>
      </w:pPr>
      <w:r w:rsidRPr="00477E2F">
        <w:rPr>
          <w:rFonts w:cstheme="minorHAnsi"/>
          <w:bCs/>
        </w:rPr>
        <w:t>She reads the letter:</w:t>
      </w:r>
    </w:p>
    <w:p w14:paraId="7392F56F" w14:textId="77777777" w:rsidR="00477E2F" w:rsidRPr="00477E2F" w:rsidRDefault="00477E2F" w:rsidP="00477E2F">
      <w:pPr>
        <w:rPr>
          <w:rFonts w:cstheme="minorHAnsi"/>
          <w:bCs/>
        </w:rPr>
      </w:pPr>
    </w:p>
    <w:p w14:paraId="67DE8B66" w14:textId="409FA348" w:rsidR="00477E2F" w:rsidRPr="00477E2F" w:rsidRDefault="00303E59" w:rsidP="00477E2F">
      <w:pPr>
        <w:rPr>
          <w:rFonts w:cstheme="minorHAnsi"/>
          <w:bCs/>
        </w:rPr>
      </w:pPr>
      <w:r>
        <w:rPr>
          <w:rFonts w:cstheme="minorHAnsi"/>
          <w:bCs/>
        </w:rPr>
        <w:t xml:space="preserve">     </w:t>
      </w:r>
      <w:r w:rsidR="00477E2F" w:rsidRPr="00477E2F">
        <w:rPr>
          <w:rFonts w:cstheme="minorHAnsi"/>
          <w:bCs/>
        </w:rPr>
        <w:t>Greetings and well met Commanders and Admirals,</w:t>
      </w:r>
    </w:p>
    <w:p w14:paraId="5F96AD6E" w14:textId="77777777" w:rsidR="00477E2F" w:rsidRPr="00477E2F" w:rsidRDefault="00477E2F" w:rsidP="00477E2F">
      <w:pPr>
        <w:rPr>
          <w:rFonts w:cstheme="minorHAnsi"/>
          <w:bCs/>
        </w:rPr>
      </w:pPr>
    </w:p>
    <w:p w14:paraId="32884BF3" w14:textId="77B9D288" w:rsidR="00477E2F" w:rsidRPr="00477E2F" w:rsidRDefault="00303E59" w:rsidP="00477E2F">
      <w:pPr>
        <w:rPr>
          <w:rFonts w:cstheme="minorHAnsi"/>
          <w:bCs/>
        </w:rPr>
      </w:pPr>
      <w:r>
        <w:rPr>
          <w:rFonts w:cstheme="minorHAnsi"/>
          <w:bCs/>
        </w:rPr>
        <w:t xml:space="preserve">     </w:t>
      </w:r>
      <w:r w:rsidR="00477E2F" w:rsidRPr="00477E2F">
        <w:rPr>
          <w:rFonts w:cstheme="minorHAnsi"/>
          <w:bCs/>
        </w:rPr>
        <w:t>Thank you for my recent promotion you heartless bastards. I had to sell the Moonflower to my lieutenant due to load capacity. I have no logs, accounts or anything at the time dealing with my maritime cargos.</w:t>
      </w:r>
    </w:p>
    <w:p w14:paraId="0A408C4D" w14:textId="225CDAC0" w:rsidR="00477E2F" w:rsidRPr="00477E2F" w:rsidRDefault="00303E59" w:rsidP="00477E2F">
      <w:pPr>
        <w:rPr>
          <w:rFonts w:cstheme="minorHAnsi"/>
          <w:bCs/>
        </w:rPr>
      </w:pPr>
      <w:r>
        <w:rPr>
          <w:rFonts w:cstheme="minorHAnsi"/>
          <w:bCs/>
        </w:rPr>
        <w:t xml:space="preserve">     </w:t>
      </w:r>
      <w:r w:rsidR="00477E2F" w:rsidRPr="00477E2F">
        <w:rPr>
          <w:rFonts w:cstheme="minorHAnsi"/>
          <w:bCs/>
        </w:rPr>
        <w:t xml:space="preserve">I do have my drawn plan of a new craft of a new design. A schooner that is 156 long 400-ton weight. Which puts her near </w:t>
      </w:r>
      <w:r>
        <w:rPr>
          <w:rFonts w:cstheme="minorHAnsi"/>
          <w:bCs/>
        </w:rPr>
        <w:t>frigate</w:t>
      </w:r>
      <w:r w:rsidR="00477E2F" w:rsidRPr="00477E2F">
        <w:rPr>
          <w:rFonts w:cstheme="minorHAnsi"/>
          <w:bCs/>
        </w:rPr>
        <w:t xml:space="preserve"> class ship with a 100-ton load capacity. She should make 12 knots with a stiff wind. I only now have to find a good shipwright and flounder on land a year or two while she is built.</w:t>
      </w:r>
    </w:p>
    <w:p w14:paraId="36DE419A" w14:textId="51C5EDEB" w:rsidR="00477E2F" w:rsidRPr="00477E2F" w:rsidRDefault="00303E59" w:rsidP="00477E2F">
      <w:pPr>
        <w:rPr>
          <w:rFonts w:cstheme="minorHAnsi"/>
          <w:bCs/>
        </w:rPr>
      </w:pPr>
      <w:r>
        <w:rPr>
          <w:rFonts w:cstheme="minorHAnsi"/>
          <w:bCs/>
        </w:rPr>
        <w:t xml:space="preserve">     </w:t>
      </w:r>
      <w:r w:rsidR="00477E2F" w:rsidRPr="00477E2F">
        <w:rPr>
          <w:rFonts w:cstheme="minorHAnsi"/>
          <w:bCs/>
        </w:rPr>
        <w:t>In the meantime, I have gotten married. (Yes, the old witch finally got hitched) To a fine young elven by the name of Ava Selakiir. I will be marrying another next full moon a male by the name of Zard Met-Tel Anunduin. Those that know me can start eating their hearts out now.</w:t>
      </w:r>
    </w:p>
    <w:p w14:paraId="742F2659" w14:textId="0B2E6AF7" w:rsidR="00477E2F" w:rsidRPr="00477E2F" w:rsidRDefault="00303E59" w:rsidP="00477E2F">
      <w:pPr>
        <w:rPr>
          <w:rFonts w:cstheme="minorHAnsi"/>
          <w:bCs/>
        </w:rPr>
      </w:pPr>
      <w:r>
        <w:rPr>
          <w:rFonts w:cstheme="minorHAnsi"/>
          <w:bCs/>
        </w:rPr>
        <w:t xml:space="preserve">     </w:t>
      </w:r>
      <w:r w:rsidR="00477E2F" w:rsidRPr="00477E2F">
        <w:rPr>
          <w:rFonts w:cstheme="minorHAnsi"/>
          <w:bCs/>
        </w:rPr>
        <w:t xml:space="preserve">I am living in Immersea at this point working to find a suitable Wright. Most of us pass Immersea up because those of us that can get through the channel to the Wyvernwater consider it not much of a port. There are other reasons not to come to Immersea. The </w:t>
      </w:r>
      <w:r w:rsidRPr="00477E2F">
        <w:rPr>
          <w:rFonts w:cstheme="minorHAnsi"/>
          <w:bCs/>
        </w:rPr>
        <w:t>harbormaster’s</w:t>
      </w:r>
      <w:r w:rsidR="00477E2F" w:rsidRPr="00477E2F">
        <w:rPr>
          <w:rFonts w:cstheme="minorHAnsi"/>
          <w:bCs/>
        </w:rPr>
        <w:t xml:space="preserve"> family runs the docks in a miserly fashion. Anyone other than Sembians have hefty docking and slip fees. He in fact charged me 5,000 in coin for a 3,000-coin rudder when the moonflower was refitted.</w:t>
      </w:r>
    </w:p>
    <w:p w14:paraId="3A9B5AC8" w14:textId="3A2362F9" w:rsidR="00477E2F" w:rsidRPr="00477E2F" w:rsidRDefault="00303E59" w:rsidP="00477E2F">
      <w:pPr>
        <w:rPr>
          <w:rFonts w:cstheme="minorHAnsi"/>
          <w:bCs/>
        </w:rPr>
      </w:pPr>
      <w:r>
        <w:rPr>
          <w:rFonts w:cstheme="minorHAnsi"/>
          <w:bCs/>
        </w:rPr>
        <w:t xml:space="preserve">     </w:t>
      </w:r>
      <w:r w:rsidR="00477E2F" w:rsidRPr="00477E2F">
        <w:rPr>
          <w:rFonts w:cstheme="minorHAnsi"/>
          <w:bCs/>
        </w:rPr>
        <w:t>Also, the people are tired and suspicious of outsiders. Recently they had a demon in the form of a kraken harvest their people and make undead to attack the town. The demon was stopped</w:t>
      </w:r>
      <w:r>
        <w:rPr>
          <w:rFonts w:cstheme="minorHAnsi"/>
          <w:bCs/>
        </w:rPr>
        <w:t>,</w:t>
      </w:r>
      <w:r w:rsidR="00477E2F" w:rsidRPr="00477E2F">
        <w:rPr>
          <w:rFonts w:cstheme="minorHAnsi"/>
          <w:bCs/>
        </w:rPr>
        <w:t xml:space="preserve"> but the new mayor. A helmite that seems to be in the pocket of the gilded scale chased several adventurers out of town.</w:t>
      </w:r>
    </w:p>
    <w:p w14:paraId="2EEFBD33" w14:textId="6CF7ED6D" w:rsidR="00477E2F" w:rsidRPr="00477E2F" w:rsidRDefault="00303E59" w:rsidP="00477E2F">
      <w:pPr>
        <w:rPr>
          <w:rFonts w:cstheme="minorHAnsi"/>
          <w:bCs/>
        </w:rPr>
      </w:pPr>
      <w:r>
        <w:rPr>
          <w:rFonts w:cstheme="minorHAnsi"/>
          <w:bCs/>
        </w:rPr>
        <w:t xml:space="preserve">    </w:t>
      </w:r>
      <w:r w:rsidR="00477E2F" w:rsidRPr="00477E2F">
        <w:rPr>
          <w:rFonts w:cstheme="minorHAnsi"/>
          <w:bCs/>
        </w:rPr>
        <w:t xml:space="preserve">Even so the populace does need help. My ship should cost somewhere around </w:t>
      </w:r>
      <w:r>
        <w:rPr>
          <w:rFonts w:cstheme="minorHAnsi"/>
          <w:bCs/>
        </w:rPr>
        <w:t xml:space="preserve">one hundred and twenty thousand </w:t>
      </w:r>
      <w:r w:rsidR="00477E2F" w:rsidRPr="00477E2F">
        <w:rPr>
          <w:rFonts w:cstheme="minorHAnsi"/>
          <w:bCs/>
        </w:rPr>
        <w:t>in coin and would be a huge benefit to the people of Immersea in jobs and trade. However, if no shipwright will contact me in Immersea or Arabel in a month I will rent a Catalina and sail to Suzail where there are proper shipyards to make a ship of this size. It will still take least a year to build however it will be cheaper.</w:t>
      </w:r>
    </w:p>
    <w:p w14:paraId="56B7A1D2" w14:textId="4CC5F10E" w:rsidR="00477E2F" w:rsidRPr="00477E2F" w:rsidRDefault="00303E59" w:rsidP="00477E2F">
      <w:pPr>
        <w:rPr>
          <w:rFonts w:cstheme="minorHAnsi"/>
          <w:bCs/>
        </w:rPr>
      </w:pPr>
      <w:r>
        <w:rPr>
          <w:rFonts w:cstheme="minorHAnsi"/>
          <w:bCs/>
        </w:rPr>
        <w:t xml:space="preserve">    </w:t>
      </w:r>
      <w:r w:rsidR="00477E2F" w:rsidRPr="00477E2F">
        <w:rPr>
          <w:rFonts w:cstheme="minorHAnsi"/>
          <w:bCs/>
        </w:rPr>
        <w:t>As with Arabel in the north of Immersea I have ventured greatly. There are four major factions fighting for control of the new free city state in various ways.</w:t>
      </w:r>
    </w:p>
    <w:p w14:paraId="57F718EA" w14:textId="2B472FAA" w:rsidR="00477E2F" w:rsidRPr="00477E2F" w:rsidRDefault="00303E59" w:rsidP="00477E2F">
      <w:pPr>
        <w:rPr>
          <w:rFonts w:cstheme="minorHAnsi"/>
          <w:bCs/>
        </w:rPr>
      </w:pPr>
      <w:r>
        <w:rPr>
          <w:rFonts w:cstheme="minorHAnsi"/>
          <w:bCs/>
        </w:rPr>
        <w:t xml:space="preserve">     </w:t>
      </w:r>
      <w:r w:rsidR="00477E2F" w:rsidRPr="00477E2F">
        <w:rPr>
          <w:rFonts w:cstheme="minorHAnsi"/>
          <w:bCs/>
        </w:rPr>
        <w:t xml:space="preserve">The first is the Tower of Raubagaush. A coven of </w:t>
      </w:r>
      <w:r w:rsidRPr="00477E2F">
        <w:rPr>
          <w:rFonts w:cstheme="minorHAnsi"/>
          <w:bCs/>
        </w:rPr>
        <w:t>wizards,</w:t>
      </w:r>
      <w:r w:rsidR="00477E2F" w:rsidRPr="00477E2F">
        <w:rPr>
          <w:rFonts w:cstheme="minorHAnsi"/>
          <w:bCs/>
        </w:rPr>
        <w:t xml:space="preserve"> some with evil </w:t>
      </w:r>
      <w:r w:rsidRPr="00477E2F">
        <w:rPr>
          <w:rFonts w:cstheme="minorHAnsi"/>
          <w:bCs/>
        </w:rPr>
        <w:t>disposition,</w:t>
      </w:r>
      <w:r w:rsidR="00477E2F" w:rsidRPr="00477E2F">
        <w:rPr>
          <w:rFonts w:cstheme="minorHAnsi"/>
          <w:bCs/>
        </w:rPr>
        <w:t xml:space="preserve"> some not. I have not had much contact with the tower and am wary of the stories coming from its depths.</w:t>
      </w:r>
    </w:p>
    <w:p w14:paraId="7FA91DE1" w14:textId="4FFD9B30" w:rsidR="00477E2F" w:rsidRPr="00477E2F" w:rsidRDefault="00303E59" w:rsidP="00477E2F">
      <w:pPr>
        <w:rPr>
          <w:rFonts w:cstheme="minorHAnsi"/>
          <w:bCs/>
        </w:rPr>
      </w:pPr>
      <w:r>
        <w:rPr>
          <w:rFonts w:cstheme="minorHAnsi"/>
          <w:bCs/>
        </w:rPr>
        <w:t xml:space="preserve">    </w:t>
      </w:r>
      <w:r w:rsidR="00477E2F" w:rsidRPr="00477E2F">
        <w:rPr>
          <w:rFonts w:cstheme="minorHAnsi"/>
          <w:bCs/>
        </w:rPr>
        <w:t xml:space="preserve">The second faction is the Vigilant Sun. I have not </w:t>
      </w:r>
      <w:r w:rsidRPr="00477E2F">
        <w:rPr>
          <w:rFonts w:cstheme="minorHAnsi"/>
          <w:bCs/>
        </w:rPr>
        <w:t>contacted</w:t>
      </w:r>
      <w:r w:rsidR="00477E2F" w:rsidRPr="00477E2F">
        <w:rPr>
          <w:rFonts w:cstheme="minorHAnsi"/>
          <w:bCs/>
        </w:rPr>
        <w:t xml:space="preserve"> a single member of this faction.</w:t>
      </w:r>
    </w:p>
    <w:p w14:paraId="15EC2E83" w14:textId="3525FAA5" w:rsidR="00477E2F" w:rsidRPr="00477E2F" w:rsidRDefault="00303E59" w:rsidP="00477E2F">
      <w:pPr>
        <w:rPr>
          <w:rFonts w:cstheme="minorHAnsi"/>
          <w:bCs/>
        </w:rPr>
      </w:pPr>
      <w:r>
        <w:rPr>
          <w:rFonts w:cstheme="minorHAnsi"/>
          <w:bCs/>
        </w:rPr>
        <w:t xml:space="preserve">     </w:t>
      </w:r>
      <w:r w:rsidR="00477E2F" w:rsidRPr="00477E2F">
        <w:rPr>
          <w:rFonts w:cstheme="minorHAnsi"/>
          <w:bCs/>
        </w:rPr>
        <w:t xml:space="preserve">The third is House Misrim. I would be wary of this house of coin. Their members will blackmail one if they can. One has blackmailed myself for certain proclivities. If any in fleet would deal with </w:t>
      </w:r>
      <w:r w:rsidRPr="00477E2F">
        <w:rPr>
          <w:rFonts w:cstheme="minorHAnsi"/>
          <w:bCs/>
        </w:rPr>
        <w:t>them,</w:t>
      </w:r>
      <w:r w:rsidR="00477E2F" w:rsidRPr="00477E2F">
        <w:rPr>
          <w:rFonts w:cstheme="minorHAnsi"/>
          <w:bCs/>
        </w:rPr>
        <w:t xml:space="preserve"> I would make sure to cross my marks most carefully and fully read every detail in every contract.</w:t>
      </w:r>
    </w:p>
    <w:p w14:paraId="296D95DE" w14:textId="3EBDC485" w:rsidR="00477E2F" w:rsidRPr="00477E2F" w:rsidRDefault="00303E59" w:rsidP="00477E2F">
      <w:pPr>
        <w:rPr>
          <w:rFonts w:cstheme="minorHAnsi"/>
          <w:bCs/>
        </w:rPr>
      </w:pPr>
      <w:r>
        <w:rPr>
          <w:rFonts w:cstheme="minorHAnsi"/>
          <w:bCs/>
        </w:rPr>
        <w:lastRenderedPageBreak/>
        <w:t xml:space="preserve">     </w:t>
      </w:r>
      <w:r w:rsidR="00477E2F" w:rsidRPr="00477E2F">
        <w:rPr>
          <w:rFonts w:cstheme="minorHAnsi"/>
          <w:bCs/>
        </w:rPr>
        <w:t xml:space="preserve">The last major faction is The Crimson guard and its ally House Vaylan. I have had many dealings with this house. They have treated me with nothing but honor and their dealings with others are fair. I have carried dry goods for them to sell to the people of Immersea. The Gilded had run up their fees 5xs to make a profit on the starving people. The crimson took the </w:t>
      </w:r>
      <w:r>
        <w:rPr>
          <w:rFonts w:cstheme="minorHAnsi"/>
          <w:bCs/>
        </w:rPr>
        <w:t>thirty</w:t>
      </w:r>
      <w:r w:rsidR="00477E2F" w:rsidRPr="00477E2F">
        <w:rPr>
          <w:rFonts w:cstheme="minorHAnsi"/>
          <w:bCs/>
        </w:rPr>
        <w:t xml:space="preserve"> ton of goods and sold them at standard prices giving the people respite from their situation.</w:t>
      </w:r>
    </w:p>
    <w:p w14:paraId="67B3A5E1" w14:textId="4777260F" w:rsidR="00477E2F" w:rsidRPr="00477E2F" w:rsidRDefault="00303E59" w:rsidP="00477E2F">
      <w:pPr>
        <w:rPr>
          <w:rFonts w:cstheme="minorHAnsi"/>
          <w:bCs/>
        </w:rPr>
      </w:pPr>
      <w:r>
        <w:rPr>
          <w:rFonts w:cstheme="minorHAnsi"/>
          <w:bCs/>
        </w:rPr>
        <w:t xml:space="preserve">    </w:t>
      </w:r>
      <w:r w:rsidR="00477E2F" w:rsidRPr="00477E2F">
        <w:rPr>
          <w:rFonts w:cstheme="minorHAnsi"/>
          <w:bCs/>
        </w:rPr>
        <w:t>I believe that the Crimson and House Vaylan will deal fairly with the Mulhorandi Merchant Marines if any want to make contract with them.</w:t>
      </w:r>
    </w:p>
    <w:p w14:paraId="10598C6F" w14:textId="7CDC6AF7" w:rsidR="00477E2F" w:rsidRPr="00477E2F" w:rsidRDefault="00303E59" w:rsidP="00477E2F">
      <w:pPr>
        <w:rPr>
          <w:rFonts w:cstheme="minorHAnsi"/>
          <w:bCs/>
        </w:rPr>
      </w:pPr>
      <w:r>
        <w:rPr>
          <w:rFonts w:cstheme="minorHAnsi"/>
          <w:bCs/>
        </w:rPr>
        <w:t xml:space="preserve">     </w:t>
      </w:r>
      <w:r w:rsidR="00477E2F" w:rsidRPr="00477E2F">
        <w:rPr>
          <w:rFonts w:cstheme="minorHAnsi"/>
          <w:bCs/>
        </w:rPr>
        <w:t>I have joined both the hunter’s union. a minor faction found all over the sea of fallen stars in various forms and have registered with the Elven Embassy as my right. I have joined no major organizations in Arabel as charter dictates.</w:t>
      </w:r>
    </w:p>
    <w:p w14:paraId="399D2ECC" w14:textId="54EDB1D3" w:rsidR="00477E2F" w:rsidRPr="00477E2F" w:rsidRDefault="00303E59" w:rsidP="00477E2F">
      <w:pPr>
        <w:rPr>
          <w:rFonts w:cstheme="minorHAnsi"/>
          <w:bCs/>
        </w:rPr>
      </w:pPr>
      <w:r>
        <w:rPr>
          <w:rFonts w:cstheme="minorHAnsi"/>
          <w:bCs/>
        </w:rPr>
        <w:t xml:space="preserve">     </w:t>
      </w:r>
      <w:r w:rsidR="00477E2F" w:rsidRPr="00477E2F">
        <w:rPr>
          <w:rFonts w:cstheme="minorHAnsi"/>
          <w:bCs/>
        </w:rPr>
        <w:t xml:space="preserve">As a captain of a ship </w:t>
      </w:r>
      <w:r>
        <w:rPr>
          <w:rFonts w:cstheme="minorHAnsi"/>
          <w:bCs/>
        </w:rPr>
        <w:t>I</w:t>
      </w:r>
      <w:r w:rsidR="00477E2F" w:rsidRPr="00477E2F">
        <w:rPr>
          <w:rFonts w:cstheme="minorHAnsi"/>
          <w:bCs/>
        </w:rPr>
        <w:t xml:space="preserve"> know how to act and where every problem is on my ship. As a captain now of rank in the command </w:t>
      </w:r>
      <w:r w:rsidRPr="00477E2F">
        <w:rPr>
          <w:rFonts w:cstheme="minorHAnsi"/>
          <w:bCs/>
        </w:rPr>
        <w:t>structure I</w:t>
      </w:r>
      <w:r w:rsidR="00477E2F" w:rsidRPr="00477E2F">
        <w:rPr>
          <w:rFonts w:cstheme="minorHAnsi"/>
          <w:bCs/>
        </w:rPr>
        <w:t xml:space="preserve"> am unsure of myself. Especially stuck on land. Yes, I could sign with a frigate or galleon </w:t>
      </w:r>
      <w:r w:rsidRPr="00477E2F">
        <w:rPr>
          <w:rFonts w:cstheme="minorHAnsi"/>
          <w:bCs/>
        </w:rPr>
        <w:t>however I</w:t>
      </w:r>
      <w:r w:rsidR="00477E2F" w:rsidRPr="00477E2F">
        <w:rPr>
          <w:rFonts w:cstheme="minorHAnsi"/>
          <w:bCs/>
        </w:rPr>
        <w:t xml:space="preserve"> am and will be newly married. Being away from my family for months at a time does not suit. So</w:t>
      </w:r>
      <w:r>
        <w:rPr>
          <w:rFonts w:cstheme="minorHAnsi"/>
          <w:bCs/>
        </w:rPr>
        <w:t>,</w:t>
      </w:r>
      <w:r w:rsidR="00477E2F" w:rsidRPr="00477E2F">
        <w:rPr>
          <w:rFonts w:cstheme="minorHAnsi"/>
          <w:bCs/>
        </w:rPr>
        <w:t xml:space="preserve"> I will stay this route and build the Moonflower II over the next year or years.</w:t>
      </w:r>
    </w:p>
    <w:p w14:paraId="02301BDF" w14:textId="3D54B3A7" w:rsidR="00477E2F" w:rsidRPr="00477E2F" w:rsidRDefault="00303E59" w:rsidP="00477E2F">
      <w:pPr>
        <w:rPr>
          <w:rFonts w:cstheme="minorHAnsi"/>
          <w:bCs/>
        </w:rPr>
      </w:pPr>
      <w:r>
        <w:rPr>
          <w:rFonts w:cstheme="minorHAnsi"/>
          <w:bCs/>
        </w:rPr>
        <w:t xml:space="preserve">    </w:t>
      </w:r>
      <w:r w:rsidR="00477E2F" w:rsidRPr="00477E2F">
        <w:rPr>
          <w:rFonts w:cstheme="minorHAnsi"/>
          <w:bCs/>
        </w:rPr>
        <w:t>My report is done. In the next report I will adjust my last will and testimony to include my husband and wife.</w:t>
      </w:r>
    </w:p>
    <w:p w14:paraId="0AA9ED31" w14:textId="77777777" w:rsidR="00477E2F" w:rsidRPr="00477E2F" w:rsidRDefault="00477E2F" w:rsidP="00477E2F">
      <w:pPr>
        <w:rPr>
          <w:rFonts w:cstheme="minorHAnsi"/>
          <w:bCs/>
        </w:rPr>
      </w:pPr>
    </w:p>
    <w:p w14:paraId="33FD269A" w14:textId="7E13440C" w:rsidR="00477E2F" w:rsidRPr="00477E2F" w:rsidRDefault="00303E59" w:rsidP="00477E2F">
      <w:pPr>
        <w:rPr>
          <w:rFonts w:cstheme="minorHAnsi"/>
          <w:bCs/>
        </w:rPr>
      </w:pPr>
      <w:r>
        <w:rPr>
          <w:rFonts w:cstheme="minorHAnsi"/>
          <w:bCs/>
        </w:rPr>
        <w:t xml:space="preserve">     </w:t>
      </w:r>
      <w:r w:rsidR="00477E2F" w:rsidRPr="00477E2F">
        <w:rPr>
          <w:rFonts w:cstheme="minorHAnsi"/>
          <w:bCs/>
        </w:rPr>
        <w:t>Captain Lauriella Sithmore.</w:t>
      </w:r>
    </w:p>
    <w:p w14:paraId="11BEBC74" w14:textId="77777777" w:rsidR="00477E2F" w:rsidRPr="00477E2F" w:rsidRDefault="00477E2F" w:rsidP="00477E2F">
      <w:pPr>
        <w:rPr>
          <w:rFonts w:cstheme="minorHAnsi"/>
          <w:bCs/>
        </w:rPr>
      </w:pPr>
    </w:p>
    <w:p w14:paraId="5D50628D" w14:textId="41323C7C" w:rsidR="00477E2F" w:rsidRPr="00477E2F" w:rsidRDefault="00303E59" w:rsidP="00477E2F">
      <w:pPr>
        <w:rPr>
          <w:rFonts w:cstheme="minorHAnsi"/>
          <w:bCs/>
        </w:rPr>
      </w:pPr>
      <w:r>
        <w:rPr>
          <w:rFonts w:cstheme="minorHAnsi"/>
          <w:bCs/>
        </w:rPr>
        <w:t xml:space="preserve">     </w:t>
      </w:r>
      <w:r w:rsidR="00477E2F" w:rsidRPr="00477E2F">
        <w:rPr>
          <w:rFonts w:cstheme="minorHAnsi"/>
          <w:bCs/>
        </w:rPr>
        <w:t>Ps. I know you're still eating your hearts out.</w:t>
      </w:r>
    </w:p>
    <w:p w14:paraId="6FE1AA73" w14:textId="77777777" w:rsidR="00477E2F" w:rsidRPr="00477E2F" w:rsidRDefault="00477E2F" w:rsidP="00477E2F">
      <w:pPr>
        <w:rPr>
          <w:rFonts w:cstheme="minorHAnsi"/>
          <w:bCs/>
        </w:rPr>
      </w:pPr>
    </w:p>
    <w:p w14:paraId="3F55039A" w14:textId="2ADE8AC1" w:rsidR="00477E2F" w:rsidRPr="00477E2F" w:rsidRDefault="00303E59" w:rsidP="00477E2F">
      <w:pPr>
        <w:rPr>
          <w:rFonts w:cstheme="minorHAnsi"/>
          <w:bCs/>
        </w:rPr>
      </w:pPr>
      <w:r>
        <w:rPr>
          <w:rFonts w:cstheme="minorHAnsi"/>
          <w:bCs/>
        </w:rPr>
        <w:t xml:space="preserve">     </w:t>
      </w:r>
      <w:r w:rsidR="00477E2F" w:rsidRPr="00477E2F">
        <w:rPr>
          <w:rFonts w:cstheme="minorHAnsi"/>
          <w:bCs/>
        </w:rPr>
        <w:t xml:space="preserve">Lauri smiles when she is finished, "Back then I was still young and sought after. I used my new marriage to make me point that I was not in favor of what they done to me. They stranded me in port for near a year and when my deal with the Sembian's collapse and the war for independence went south I took my husband and left for Thesk. </w:t>
      </w:r>
      <w:r w:rsidRPr="00477E2F">
        <w:rPr>
          <w:rFonts w:cstheme="minorHAnsi"/>
          <w:bCs/>
        </w:rPr>
        <w:t>Thus,</w:t>
      </w:r>
      <w:r w:rsidR="00477E2F" w:rsidRPr="00477E2F">
        <w:rPr>
          <w:rFonts w:cstheme="minorHAnsi"/>
          <w:bCs/>
        </w:rPr>
        <w:t xml:space="preserve"> I built this ship. Ava me wife died in the wars. There was nothing left for me in Immersea. When the ship sails all debts are paid no regrets. That is except for losing Ava who I loved near as much as Alluin."</w:t>
      </w:r>
    </w:p>
    <w:p w14:paraId="02FE0B7E" w14:textId="2182013D" w:rsidR="00477E2F" w:rsidRPr="00477E2F" w:rsidRDefault="00303E59" w:rsidP="00477E2F">
      <w:pPr>
        <w:rPr>
          <w:rFonts w:cstheme="minorHAnsi"/>
          <w:bCs/>
        </w:rPr>
      </w:pPr>
      <w:r>
        <w:rPr>
          <w:rFonts w:cstheme="minorHAnsi"/>
          <w:bCs/>
        </w:rPr>
        <w:t xml:space="preserve">    </w:t>
      </w:r>
      <w:r w:rsidR="00477E2F" w:rsidRPr="00477E2F">
        <w:rPr>
          <w:rFonts w:cstheme="minorHAnsi"/>
          <w:bCs/>
        </w:rPr>
        <w:t xml:space="preserve">One of Cyr's crew stands after Lauri is finished, "Aye captain a good tale and one I never heard. Tis good to make your complaint known is such a way being you high ups do it the way ye do. Still did not change </w:t>
      </w:r>
      <w:r w:rsidRPr="00477E2F">
        <w:rPr>
          <w:rFonts w:cstheme="minorHAnsi"/>
          <w:bCs/>
        </w:rPr>
        <w:t>things,</w:t>
      </w:r>
      <w:r w:rsidR="00477E2F" w:rsidRPr="00477E2F">
        <w:rPr>
          <w:rFonts w:cstheme="minorHAnsi"/>
          <w:bCs/>
        </w:rPr>
        <w:t xml:space="preserve"> did it?"</w:t>
      </w:r>
    </w:p>
    <w:p w14:paraId="670B9C7D" w14:textId="4E88E60E" w:rsidR="00477E2F" w:rsidRPr="00477E2F" w:rsidRDefault="00303E59" w:rsidP="00477E2F">
      <w:pPr>
        <w:rPr>
          <w:rFonts w:cstheme="minorHAnsi"/>
          <w:bCs/>
        </w:rPr>
      </w:pPr>
      <w:r>
        <w:rPr>
          <w:rFonts w:cstheme="minorHAnsi"/>
          <w:bCs/>
        </w:rPr>
        <w:t xml:space="preserve">     </w:t>
      </w:r>
      <w:r w:rsidR="00477E2F" w:rsidRPr="00477E2F">
        <w:rPr>
          <w:rFonts w:cstheme="minorHAnsi"/>
          <w:bCs/>
        </w:rPr>
        <w:t>Lauriella nodes to him, "We are of no import to the greater scheme"</w:t>
      </w:r>
    </w:p>
    <w:p w14:paraId="0860CA1A" w14:textId="6E8B1E92" w:rsidR="00477E2F" w:rsidRPr="00477E2F" w:rsidRDefault="00303E59" w:rsidP="00477E2F">
      <w:pPr>
        <w:rPr>
          <w:rFonts w:cstheme="minorHAnsi"/>
          <w:bCs/>
        </w:rPr>
      </w:pPr>
      <w:r>
        <w:rPr>
          <w:rFonts w:cstheme="minorHAnsi"/>
          <w:bCs/>
        </w:rPr>
        <w:t xml:space="preserve">     </w:t>
      </w:r>
      <w:r w:rsidR="00477E2F" w:rsidRPr="00477E2F">
        <w:rPr>
          <w:rFonts w:cstheme="minorHAnsi"/>
          <w:bCs/>
        </w:rPr>
        <w:t>The men and Lauri raise their tankards and toast.</w:t>
      </w:r>
    </w:p>
    <w:p w14:paraId="28FB9DF9" w14:textId="28B56409" w:rsidR="00477E2F" w:rsidRPr="00477E2F" w:rsidRDefault="00303E59" w:rsidP="00477E2F">
      <w:pPr>
        <w:rPr>
          <w:rFonts w:cstheme="minorHAnsi"/>
          <w:bCs/>
        </w:rPr>
      </w:pPr>
      <w:r>
        <w:rPr>
          <w:rFonts w:cstheme="minorHAnsi"/>
          <w:bCs/>
        </w:rPr>
        <w:t xml:space="preserve">     </w:t>
      </w:r>
      <w:r w:rsidR="00477E2F" w:rsidRPr="00477E2F">
        <w:rPr>
          <w:rFonts w:cstheme="minorHAnsi"/>
          <w:bCs/>
        </w:rPr>
        <w:t>Lauri continues, "I have made me mistakes throughout me life. Lost loved ones, been scar</w:t>
      </w:r>
      <w:r w:rsidR="00824BA4">
        <w:rPr>
          <w:rFonts w:cstheme="minorHAnsi"/>
          <w:bCs/>
        </w:rPr>
        <w:t>r</w:t>
      </w:r>
      <w:r w:rsidR="00477E2F" w:rsidRPr="00477E2F">
        <w:rPr>
          <w:rFonts w:cstheme="minorHAnsi"/>
          <w:bCs/>
        </w:rPr>
        <w:t>ed, we all have. We</w:t>
      </w:r>
      <w:r>
        <w:rPr>
          <w:rFonts w:cstheme="minorHAnsi"/>
          <w:bCs/>
        </w:rPr>
        <w:t>,</w:t>
      </w:r>
      <w:r w:rsidR="00477E2F" w:rsidRPr="00477E2F">
        <w:rPr>
          <w:rFonts w:cstheme="minorHAnsi"/>
          <w:bCs/>
        </w:rPr>
        <w:t xml:space="preserve"> the merchant marines</w:t>
      </w:r>
      <w:r>
        <w:rPr>
          <w:rFonts w:cstheme="minorHAnsi"/>
          <w:bCs/>
        </w:rPr>
        <w:t>,</w:t>
      </w:r>
      <w:r w:rsidR="00477E2F" w:rsidRPr="00477E2F">
        <w:rPr>
          <w:rFonts w:cstheme="minorHAnsi"/>
          <w:bCs/>
        </w:rPr>
        <w:t xml:space="preserve"> have a hard but honest life. Stay true to yerselves. Remember that every one of the crew depends on every other to survive to</w:t>
      </w:r>
      <w:r>
        <w:rPr>
          <w:rFonts w:cstheme="minorHAnsi"/>
          <w:bCs/>
        </w:rPr>
        <w:t>o</w:t>
      </w:r>
      <w:r w:rsidR="00477E2F" w:rsidRPr="00477E2F">
        <w:rPr>
          <w:rFonts w:cstheme="minorHAnsi"/>
          <w:bCs/>
        </w:rPr>
        <w:t xml:space="preserve"> retirement. We do this together. We do this as a team so we may retire in comfort and let the world do what it do. This not my </w:t>
      </w:r>
      <w:r w:rsidRPr="00477E2F">
        <w:rPr>
          <w:rFonts w:cstheme="minorHAnsi"/>
          <w:bCs/>
        </w:rPr>
        <w:t>nature,</w:t>
      </w:r>
      <w:r w:rsidR="00477E2F" w:rsidRPr="00477E2F">
        <w:rPr>
          <w:rFonts w:cstheme="minorHAnsi"/>
          <w:bCs/>
        </w:rPr>
        <w:t xml:space="preserve"> I always want to help those that disadvantage as I did each of you. You have a good life now instead of being stabbed in some back ally in some dock district where I picked you up as </w:t>
      </w:r>
      <w:r>
        <w:rPr>
          <w:rFonts w:cstheme="minorHAnsi"/>
          <w:bCs/>
        </w:rPr>
        <w:t>young men</w:t>
      </w:r>
      <w:r w:rsidR="00477E2F" w:rsidRPr="00477E2F">
        <w:rPr>
          <w:rFonts w:cstheme="minorHAnsi"/>
          <w:bCs/>
        </w:rPr>
        <w:t xml:space="preserve">. I care for you as I would care for any son. And I would die for </w:t>
      </w:r>
      <w:r w:rsidRPr="00477E2F">
        <w:rPr>
          <w:rFonts w:cstheme="minorHAnsi"/>
          <w:bCs/>
        </w:rPr>
        <w:t>every</w:t>
      </w:r>
      <w:r w:rsidR="00477E2F" w:rsidRPr="00477E2F">
        <w:rPr>
          <w:rFonts w:cstheme="minorHAnsi"/>
          <w:bCs/>
        </w:rPr>
        <w:t xml:space="preserve"> one of you. Remember this."</w:t>
      </w:r>
    </w:p>
    <w:p w14:paraId="7F7559C4" w14:textId="5A28900F" w:rsidR="00477E2F" w:rsidRPr="00477E2F" w:rsidRDefault="00303E59" w:rsidP="00477E2F">
      <w:pPr>
        <w:rPr>
          <w:rFonts w:cstheme="minorHAnsi"/>
          <w:bCs/>
        </w:rPr>
      </w:pPr>
      <w:r>
        <w:rPr>
          <w:rFonts w:cstheme="minorHAnsi"/>
          <w:bCs/>
        </w:rPr>
        <w:t xml:space="preserve">     </w:t>
      </w:r>
      <w:r w:rsidR="00477E2F" w:rsidRPr="00477E2F">
        <w:rPr>
          <w:rFonts w:cstheme="minorHAnsi"/>
          <w:bCs/>
        </w:rPr>
        <w:t>Most of the crew smile</w:t>
      </w:r>
      <w:r>
        <w:rPr>
          <w:rFonts w:cstheme="minorHAnsi"/>
          <w:bCs/>
        </w:rPr>
        <w:t>,</w:t>
      </w:r>
      <w:r w:rsidR="00477E2F" w:rsidRPr="00477E2F">
        <w:rPr>
          <w:rFonts w:cstheme="minorHAnsi"/>
          <w:bCs/>
        </w:rPr>
        <w:t xml:space="preserve"> </w:t>
      </w:r>
      <w:r>
        <w:rPr>
          <w:rFonts w:cstheme="minorHAnsi"/>
          <w:bCs/>
        </w:rPr>
        <w:t>s</w:t>
      </w:r>
      <w:r w:rsidR="00477E2F" w:rsidRPr="00477E2F">
        <w:rPr>
          <w:rFonts w:cstheme="minorHAnsi"/>
          <w:bCs/>
        </w:rPr>
        <w:t>ome murmur under their breath, "We know, Captain."</w:t>
      </w:r>
    </w:p>
    <w:p w14:paraId="5D762DED" w14:textId="64FF1E6D" w:rsidR="00477E2F" w:rsidRPr="00477E2F" w:rsidRDefault="00303E59" w:rsidP="00477E2F">
      <w:pPr>
        <w:rPr>
          <w:rFonts w:cstheme="minorHAnsi"/>
          <w:bCs/>
        </w:rPr>
      </w:pPr>
      <w:r>
        <w:rPr>
          <w:rFonts w:cstheme="minorHAnsi"/>
          <w:bCs/>
        </w:rPr>
        <w:t xml:space="preserve">     </w:t>
      </w:r>
      <w:r w:rsidR="00477E2F" w:rsidRPr="00477E2F">
        <w:rPr>
          <w:rFonts w:cstheme="minorHAnsi"/>
          <w:bCs/>
        </w:rPr>
        <w:t>Lauriella looks to Jonny Rea, "Well you one of our most outspoken Jonny, Lets here a story?"</w:t>
      </w:r>
    </w:p>
    <w:p w14:paraId="61DA1596" w14:textId="7408F013" w:rsidR="00477E2F" w:rsidRPr="00477E2F" w:rsidRDefault="00303E59" w:rsidP="00477E2F">
      <w:pPr>
        <w:rPr>
          <w:rFonts w:cstheme="minorHAnsi"/>
          <w:bCs/>
        </w:rPr>
      </w:pPr>
      <w:r>
        <w:rPr>
          <w:rFonts w:cstheme="minorHAnsi"/>
          <w:bCs/>
        </w:rPr>
        <w:t xml:space="preserve">     </w:t>
      </w:r>
      <w:r w:rsidR="00477E2F" w:rsidRPr="00477E2F">
        <w:rPr>
          <w:rFonts w:cstheme="minorHAnsi"/>
          <w:bCs/>
        </w:rPr>
        <w:t>Jonny smiles, "Aye, Capt. I'll tell you a tale from my homeland bout a fairy and an Ogre."</w:t>
      </w:r>
    </w:p>
    <w:p w14:paraId="4E6FA53F" w14:textId="5C4D7D4C" w:rsidR="00477E2F" w:rsidRDefault="00303E59" w:rsidP="00477E2F">
      <w:pPr>
        <w:rPr>
          <w:rFonts w:cstheme="minorHAnsi"/>
          <w:bCs/>
        </w:rPr>
      </w:pPr>
      <w:r>
        <w:rPr>
          <w:rFonts w:cstheme="minorHAnsi"/>
          <w:bCs/>
        </w:rPr>
        <w:t xml:space="preserve">    </w:t>
      </w:r>
      <w:r w:rsidR="00477E2F" w:rsidRPr="00477E2F">
        <w:rPr>
          <w:rFonts w:cstheme="minorHAnsi"/>
          <w:bCs/>
        </w:rPr>
        <w:t>The night ensues in the folktale of various lands and the memories of the Moonflower's crew.</w:t>
      </w:r>
    </w:p>
    <w:p w14:paraId="23CCBE21" w14:textId="00A6B296" w:rsidR="00B709D1" w:rsidRDefault="00B709D1" w:rsidP="00477E2F">
      <w:pPr>
        <w:rPr>
          <w:rFonts w:cstheme="minorHAnsi"/>
          <w:bCs/>
        </w:rPr>
      </w:pPr>
    </w:p>
    <w:p w14:paraId="77A8E9EB" w14:textId="77777777" w:rsidR="00B709D1" w:rsidRPr="00B709D1" w:rsidRDefault="00B709D1" w:rsidP="00B709D1">
      <w:pPr>
        <w:rPr>
          <w:rFonts w:cstheme="minorHAnsi"/>
          <w:bCs/>
        </w:rPr>
      </w:pPr>
      <w:r>
        <w:rPr>
          <w:rFonts w:cstheme="minorHAnsi"/>
          <w:bCs/>
        </w:rPr>
        <w:t xml:space="preserve">     </w:t>
      </w:r>
      <w:r w:rsidRPr="00B709D1">
        <w:rPr>
          <w:rFonts w:cstheme="minorHAnsi"/>
          <w:bCs/>
        </w:rPr>
        <w:t>Lauriella goes up on deck and calls for Cyr as Hu Shang takes the tender back to shore. He looks at the Shou and back to her, questioningly then walks over, “Yes, Captain?”</w:t>
      </w:r>
    </w:p>
    <w:p w14:paraId="22B1225C" w14:textId="61DA42CE" w:rsidR="00B709D1" w:rsidRPr="00B709D1" w:rsidRDefault="00B709D1" w:rsidP="00B709D1">
      <w:pPr>
        <w:rPr>
          <w:rFonts w:cstheme="minorHAnsi"/>
          <w:bCs/>
        </w:rPr>
      </w:pPr>
      <w:r>
        <w:rPr>
          <w:rFonts w:cstheme="minorHAnsi"/>
          <w:bCs/>
        </w:rPr>
        <w:t xml:space="preserve">     </w:t>
      </w:r>
      <w:r w:rsidRPr="00B709D1">
        <w:rPr>
          <w:rFonts w:cstheme="minorHAnsi"/>
          <w:bCs/>
        </w:rPr>
        <w:t>“My office. We have some things to discuss.”</w:t>
      </w:r>
    </w:p>
    <w:p w14:paraId="4799F6BB" w14:textId="53AD4313" w:rsidR="00B709D1" w:rsidRPr="00B709D1" w:rsidRDefault="00B709D1" w:rsidP="00B709D1">
      <w:pPr>
        <w:rPr>
          <w:rFonts w:cstheme="minorHAnsi"/>
          <w:bCs/>
        </w:rPr>
      </w:pPr>
      <w:r>
        <w:rPr>
          <w:rFonts w:cstheme="minorHAnsi"/>
          <w:bCs/>
        </w:rPr>
        <w:t xml:space="preserve">     </w:t>
      </w:r>
      <w:r w:rsidRPr="00B709D1">
        <w:rPr>
          <w:rFonts w:cstheme="minorHAnsi"/>
          <w:bCs/>
        </w:rPr>
        <w:t>“I’m setting up for you?”</w:t>
      </w:r>
    </w:p>
    <w:p w14:paraId="74EBA597" w14:textId="26DE48F5" w:rsidR="00B709D1" w:rsidRPr="00B709D1" w:rsidRDefault="00B709D1" w:rsidP="00B709D1">
      <w:pPr>
        <w:rPr>
          <w:rFonts w:cstheme="minorHAnsi"/>
          <w:bCs/>
        </w:rPr>
      </w:pPr>
      <w:r>
        <w:rPr>
          <w:rFonts w:cstheme="minorHAnsi"/>
          <w:bCs/>
        </w:rPr>
        <w:lastRenderedPageBreak/>
        <w:t xml:space="preserve">     </w:t>
      </w:r>
      <w:r w:rsidRPr="00B709D1">
        <w:rPr>
          <w:rFonts w:cstheme="minorHAnsi"/>
          <w:bCs/>
        </w:rPr>
        <w:t>“I know we have a few hours. Besiden, I always need help with these dread</w:t>
      </w:r>
      <w:r>
        <w:rPr>
          <w:rFonts w:cstheme="minorHAnsi"/>
          <w:bCs/>
        </w:rPr>
        <w:t>locks</w:t>
      </w:r>
      <w:r w:rsidRPr="00B709D1">
        <w:rPr>
          <w:rFonts w:cstheme="minorHAnsi"/>
          <w:bCs/>
        </w:rPr>
        <w:t>. This time I want you to cut them off. Going short for a while.”</w:t>
      </w:r>
    </w:p>
    <w:p w14:paraId="21BC1B33" w14:textId="78EF97B3" w:rsidR="00B709D1" w:rsidRPr="00B709D1" w:rsidRDefault="00B709D1" w:rsidP="00B709D1">
      <w:pPr>
        <w:rPr>
          <w:rFonts w:cstheme="minorHAnsi"/>
          <w:bCs/>
        </w:rPr>
      </w:pPr>
      <w:r>
        <w:rPr>
          <w:rFonts w:cstheme="minorHAnsi"/>
          <w:bCs/>
        </w:rPr>
        <w:t xml:space="preserve">     </w:t>
      </w:r>
      <w:r w:rsidRPr="00B709D1">
        <w:rPr>
          <w:rFonts w:cstheme="minorHAnsi"/>
          <w:bCs/>
        </w:rPr>
        <w:t>“Want me to shave your head?”</w:t>
      </w:r>
    </w:p>
    <w:p w14:paraId="791B37C8" w14:textId="7B15D6F6" w:rsidR="00B709D1" w:rsidRPr="00B709D1" w:rsidRDefault="00B709D1" w:rsidP="00B709D1">
      <w:pPr>
        <w:rPr>
          <w:rFonts w:cstheme="minorHAnsi"/>
          <w:bCs/>
        </w:rPr>
      </w:pPr>
      <w:r>
        <w:rPr>
          <w:rFonts w:cstheme="minorHAnsi"/>
          <w:bCs/>
        </w:rPr>
        <w:t xml:space="preserve">     </w:t>
      </w:r>
      <w:r w:rsidRPr="00B709D1">
        <w:rPr>
          <w:rFonts w:cstheme="minorHAnsi"/>
          <w:bCs/>
        </w:rPr>
        <w:t>“I really do hate that custom. No. Just short. I think I need to do what I need to do in full tree of life regalia.”</w:t>
      </w:r>
    </w:p>
    <w:p w14:paraId="0F850843" w14:textId="37408352" w:rsidR="00B709D1" w:rsidRPr="00B709D1" w:rsidRDefault="00B709D1" w:rsidP="00B709D1">
      <w:pPr>
        <w:rPr>
          <w:rFonts w:cstheme="minorHAnsi"/>
          <w:bCs/>
        </w:rPr>
      </w:pPr>
      <w:r>
        <w:rPr>
          <w:rFonts w:cstheme="minorHAnsi"/>
          <w:bCs/>
        </w:rPr>
        <w:t xml:space="preserve">     </w:t>
      </w:r>
      <w:r w:rsidRPr="00B709D1">
        <w:rPr>
          <w:rFonts w:cstheme="minorHAnsi"/>
          <w:bCs/>
        </w:rPr>
        <w:t>“We really hate it when you go necromancer.”</w:t>
      </w:r>
    </w:p>
    <w:p w14:paraId="348F89CB" w14:textId="4BF1A011" w:rsidR="00B709D1" w:rsidRPr="00B709D1" w:rsidRDefault="00B709D1" w:rsidP="00B709D1">
      <w:pPr>
        <w:rPr>
          <w:rFonts w:cstheme="minorHAnsi"/>
          <w:bCs/>
        </w:rPr>
      </w:pPr>
      <w:r>
        <w:rPr>
          <w:rFonts w:cstheme="minorHAnsi"/>
          <w:bCs/>
        </w:rPr>
        <w:t xml:space="preserve">     </w:t>
      </w:r>
      <w:r w:rsidRPr="00B709D1">
        <w:rPr>
          <w:rFonts w:cstheme="minorHAnsi"/>
          <w:bCs/>
        </w:rPr>
        <w:t>“I’m still a hemt (priestess) of the Tree of Life (mage guild) even if I have not registered in the here and now and know how to act. Besiden most would here would not know the differences. Just in case I’ll need to wear the proper headdress.”</w:t>
      </w:r>
    </w:p>
    <w:p w14:paraId="56AF53AB" w14:textId="75BEB941" w:rsidR="00B709D1" w:rsidRPr="00B709D1" w:rsidRDefault="00B709D1" w:rsidP="00B709D1">
      <w:pPr>
        <w:rPr>
          <w:rFonts w:cstheme="minorHAnsi"/>
          <w:bCs/>
        </w:rPr>
      </w:pPr>
      <w:r>
        <w:rPr>
          <w:rFonts w:cstheme="minorHAnsi"/>
          <w:bCs/>
        </w:rPr>
        <w:t xml:space="preserve">     </w:t>
      </w:r>
      <w:r w:rsidRPr="00B709D1">
        <w:rPr>
          <w:rFonts w:cstheme="minorHAnsi"/>
          <w:bCs/>
        </w:rPr>
        <w:t>They walk downstairs to her private study and sit at the bar. Lauriella pours him whiskey and herself. She sits down on a stool. Cyr takes some sharp scissors and starts to undue and cut her hair. “How much?”</w:t>
      </w:r>
    </w:p>
    <w:p w14:paraId="1BDFD132" w14:textId="738A017F" w:rsidR="00B709D1" w:rsidRPr="00B709D1" w:rsidRDefault="00B709D1" w:rsidP="00B709D1">
      <w:pPr>
        <w:rPr>
          <w:rFonts w:cstheme="minorHAnsi"/>
          <w:bCs/>
        </w:rPr>
      </w:pPr>
      <w:r>
        <w:rPr>
          <w:rFonts w:cstheme="minorHAnsi"/>
          <w:bCs/>
        </w:rPr>
        <w:t xml:space="preserve">     </w:t>
      </w:r>
      <w:r w:rsidRPr="00B709D1">
        <w:rPr>
          <w:rFonts w:cstheme="minorHAnsi"/>
          <w:bCs/>
        </w:rPr>
        <w:t>“Just enough to hide it under me headdress.”</w:t>
      </w:r>
    </w:p>
    <w:p w14:paraId="000B6848" w14:textId="4D8836CB" w:rsidR="00B709D1" w:rsidRPr="00B709D1" w:rsidRDefault="00B709D1" w:rsidP="00B709D1">
      <w:pPr>
        <w:rPr>
          <w:rFonts w:cstheme="minorHAnsi"/>
          <w:bCs/>
        </w:rPr>
      </w:pPr>
      <w:r>
        <w:rPr>
          <w:rFonts w:cstheme="minorHAnsi"/>
          <w:bCs/>
        </w:rPr>
        <w:t xml:space="preserve">     </w:t>
      </w:r>
      <w:r w:rsidRPr="00B709D1">
        <w:rPr>
          <w:rFonts w:cstheme="minorHAnsi"/>
          <w:bCs/>
        </w:rPr>
        <w:t>“What’s up, Capt? He didn’t get you in a dress, did he?”</w:t>
      </w:r>
    </w:p>
    <w:p w14:paraId="79350956" w14:textId="1650589D" w:rsidR="00B709D1" w:rsidRPr="00B709D1" w:rsidRDefault="008629E0" w:rsidP="00B709D1">
      <w:pPr>
        <w:rPr>
          <w:rFonts w:cstheme="minorHAnsi"/>
          <w:bCs/>
        </w:rPr>
      </w:pPr>
      <w:r>
        <w:rPr>
          <w:rFonts w:cstheme="minorHAnsi"/>
          <w:bCs/>
        </w:rPr>
        <w:t xml:space="preserve">     </w:t>
      </w:r>
      <w:r w:rsidR="00B709D1" w:rsidRPr="00B709D1">
        <w:rPr>
          <w:rFonts w:cstheme="minorHAnsi"/>
          <w:bCs/>
        </w:rPr>
        <w:t>“Who?! Hu Shang? Not on your life. He’s samurai. I wanted his advice on something. So, I gave him a few drinks and we talked. We found out a few things about each other. I haven’t seen no paladins around to confer to and would not take the latest to a priest or priestess.”</w:t>
      </w:r>
    </w:p>
    <w:p w14:paraId="532D3E6C" w14:textId="07B32975" w:rsidR="00B709D1" w:rsidRPr="00B709D1" w:rsidRDefault="008629E0" w:rsidP="00B709D1">
      <w:pPr>
        <w:rPr>
          <w:rFonts w:cstheme="minorHAnsi"/>
          <w:bCs/>
        </w:rPr>
      </w:pPr>
      <w:r>
        <w:rPr>
          <w:rFonts w:cstheme="minorHAnsi"/>
          <w:bCs/>
        </w:rPr>
        <w:t xml:space="preserve">     </w:t>
      </w:r>
      <w:r w:rsidR="00B709D1" w:rsidRPr="00B709D1">
        <w:rPr>
          <w:rFonts w:cstheme="minorHAnsi"/>
          <w:bCs/>
        </w:rPr>
        <w:t>“OK, This, sounds serious.”</w:t>
      </w:r>
    </w:p>
    <w:p w14:paraId="3A5A9ECB" w14:textId="72B3C4CB" w:rsidR="00B709D1" w:rsidRPr="00B709D1" w:rsidRDefault="008629E0" w:rsidP="00B709D1">
      <w:pPr>
        <w:rPr>
          <w:rFonts w:cstheme="minorHAnsi"/>
          <w:bCs/>
        </w:rPr>
      </w:pPr>
      <w:r>
        <w:rPr>
          <w:rFonts w:cstheme="minorHAnsi"/>
          <w:bCs/>
        </w:rPr>
        <w:t xml:space="preserve">     </w:t>
      </w:r>
      <w:r w:rsidR="00B709D1" w:rsidRPr="00B709D1">
        <w:rPr>
          <w:rFonts w:cstheme="minorHAnsi"/>
          <w:bCs/>
        </w:rPr>
        <w:t xml:space="preserve">Lauriella clinches her jaw, “Aye, tis. We destroyed another nest </w:t>
      </w:r>
      <w:r>
        <w:rPr>
          <w:rFonts w:cstheme="minorHAnsi"/>
          <w:bCs/>
        </w:rPr>
        <w:t xml:space="preserve">two </w:t>
      </w:r>
      <w:r w:rsidR="00B709D1" w:rsidRPr="00B709D1">
        <w:rPr>
          <w:rFonts w:cstheme="minorHAnsi"/>
          <w:bCs/>
        </w:rPr>
        <w:t xml:space="preserve">of </w:t>
      </w:r>
      <w:r>
        <w:rPr>
          <w:rFonts w:cstheme="minorHAnsi"/>
          <w:bCs/>
        </w:rPr>
        <w:t>six</w:t>
      </w:r>
      <w:r w:rsidR="00B709D1" w:rsidRPr="00B709D1">
        <w:rPr>
          <w:rFonts w:cstheme="minorHAnsi"/>
          <w:bCs/>
        </w:rPr>
        <w:t xml:space="preserve">. When we come back the arcanist that is our guide said something and I noticed it. She like a lieutenant in the </w:t>
      </w:r>
      <w:r w:rsidRPr="00B709D1">
        <w:rPr>
          <w:rFonts w:cstheme="minorHAnsi"/>
          <w:bCs/>
        </w:rPr>
        <w:t>guards,</w:t>
      </w:r>
      <w:r w:rsidR="00B709D1" w:rsidRPr="00B709D1">
        <w:rPr>
          <w:rFonts w:cstheme="minorHAnsi"/>
          <w:bCs/>
        </w:rPr>
        <w:t xml:space="preserve"> probably a fellow or something. Sleazy thing. Gave me a bad taste in me mouth. Anyway, I challenged her on what she said. She pushed me into the shadows……….so once again I </w:t>
      </w:r>
      <w:r w:rsidRPr="00B709D1">
        <w:rPr>
          <w:rFonts w:cstheme="minorHAnsi"/>
          <w:bCs/>
        </w:rPr>
        <w:t>must</w:t>
      </w:r>
      <w:r w:rsidR="00B709D1" w:rsidRPr="00B709D1">
        <w:rPr>
          <w:rFonts w:cstheme="minorHAnsi"/>
          <w:bCs/>
        </w:rPr>
        <w:t xml:space="preserve"> be a paranoid wreck.”</w:t>
      </w:r>
    </w:p>
    <w:p w14:paraId="01441B64" w14:textId="100BC084" w:rsidR="00B709D1" w:rsidRPr="00B709D1" w:rsidRDefault="008629E0" w:rsidP="00B709D1">
      <w:pPr>
        <w:rPr>
          <w:rFonts w:cstheme="minorHAnsi"/>
          <w:bCs/>
        </w:rPr>
      </w:pPr>
      <w:r>
        <w:rPr>
          <w:rFonts w:cstheme="minorHAnsi"/>
          <w:bCs/>
        </w:rPr>
        <w:t xml:space="preserve">     </w:t>
      </w:r>
      <w:r w:rsidR="00B709D1" w:rsidRPr="00B709D1">
        <w:rPr>
          <w:rFonts w:cstheme="minorHAnsi"/>
          <w:bCs/>
        </w:rPr>
        <w:t>“What is it with you Sithmores?”</w:t>
      </w:r>
    </w:p>
    <w:p w14:paraId="7AEFFE44" w14:textId="5251773C" w:rsidR="00B709D1" w:rsidRPr="00B709D1" w:rsidRDefault="008629E0" w:rsidP="00B709D1">
      <w:pPr>
        <w:rPr>
          <w:rFonts w:cstheme="minorHAnsi"/>
          <w:bCs/>
        </w:rPr>
      </w:pPr>
      <w:r>
        <w:rPr>
          <w:rFonts w:cstheme="minorHAnsi"/>
          <w:bCs/>
        </w:rPr>
        <w:t xml:space="preserve">     </w:t>
      </w:r>
      <w:r w:rsidR="00B709D1" w:rsidRPr="00B709D1">
        <w:rPr>
          <w:rFonts w:cstheme="minorHAnsi"/>
          <w:bCs/>
        </w:rPr>
        <w:t>“From the record, me whole family disavowed me grandfather. I read about him; I did. I did not like what I read. I even tried to change me name when I married still shadow follow me. Now, I worry somehow the curse be back. I bang me head and p</w:t>
      </w:r>
      <w:r>
        <w:rPr>
          <w:rFonts w:cstheme="minorHAnsi"/>
          <w:bCs/>
        </w:rPr>
        <w:t>oof,</w:t>
      </w:r>
      <w:r w:rsidR="00B709D1" w:rsidRPr="00B709D1">
        <w:rPr>
          <w:rFonts w:cstheme="minorHAnsi"/>
          <w:bCs/>
        </w:rPr>
        <w:t xml:space="preserve"> all I achieve goes with the north wind again.</w:t>
      </w:r>
    </w:p>
    <w:p w14:paraId="192815B9" w14:textId="7B9F07CF" w:rsidR="00B709D1" w:rsidRPr="00B709D1" w:rsidRDefault="008629E0" w:rsidP="00B709D1">
      <w:pPr>
        <w:rPr>
          <w:rFonts w:cstheme="minorHAnsi"/>
          <w:bCs/>
        </w:rPr>
      </w:pPr>
      <w:r>
        <w:rPr>
          <w:rFonts w:cstheme="minorHAnsi"/>
          <w:bCs/>
        </w:rPr>
        <w:t xml:space="preserve">     </w:t>
      </w:r>
      <w:r w:rsidR="00B709D1" w:rsidRPr="00B709D1">
        <w:rPr>
          <w:rFonts w:cstheme="minorHAnsi"/>
          <w:bCs/>
        </w:rPr>
        <w:t>I must get you to write a letter. My script too well known at the university and cannot write hieroglyphs since I’m most likely the only Mulhorandi in the university. I also be needing cover.”</w:t>
      </w:r>
    </w:p>
    <w:p w14:paraId="7B67A949" w14:textId="06ABAF71" w:rsidR="00B709D1" w:rsidRPr="00B709D1" w:rsidRDefault="008629E0" w:rsidP="00B709D1">
      <w:pPr>
        <w:rPr>
          <w:rFonts w:cstheme="minorHAnsi"/>
          <w:bCs/>
        </w:rPr>
      </w:pPr>
      <w:r>
        <w:rPr>
          <w:rFonts w:cstheme="minorHAnsi"/>
          <w:bCs/>
        </w:rPr>
        <w:t xml:space="preserve">     </w:t>
      </w:r>
      <w:r w:rsidR="00B709D1" w:rsidRPr="00B709D1">
        <w:rPr>
          <w:rFonts w:cstheme="minorHAnsi"/>
          <w:bCs/>
        </w:rPr>
        <w:t>“What exactly are you doing?”</w:t>
      </w:r>
    </w:p>
    <w:p w14:paraId="04A90044" w14:textId="63942183" w:rsidR="00B709D1" w:rsidRPr="00B709D1" w:rsidRDefault="008629E0" w:rsidP="00B709D1">
      <w:pPr>
        <w:rPr>
          <w:rFonts w:cstheme="minorHAnsi"/>
          <w:bCs/>
        </w:rPr>
      </w:pPr>
      <w:r>
        <w:rPr>
          <w:rFonts w:cstheme="minorHAnsi"/>
          <w:bCs/>
        </w:rPr>
        <w:t xml:space="preserve">     </w:t>
      </w:r>
      <w:r w:rsidR="00B709D1" w:rsidRPr="00B709D1">
        <w:rPr>
          <w:rFonts w:cstheme="minorHAnsi"/>
          <w:bCs/>
        </w:rPr>
        <w:t xml:space="preserve">“Cannot say. Call it guard duty. The arcanist name is Cassandra. She me contact. I </w:t>
      </w:r>
      <w:r>
        <w:rPr>
          <w:rFonts w:cstheme="minorHAnsi"/>
          <w:bCs/>
        </w:rPr>
        <w:t>must needs</w:t>
      </w:r>
      <w:r w:rsidR="00B709D1" w:rsidRPr="00B709D1">
        <w:rPr>
          <w:rFonts w:cstheme="minorHAnsi"/>
          <w:bCs/>
        </w:rPr>
        <w:t xml:space="preserve"> write out reports directly to her.”</w:t>
      </w:r>
    </w:p>
    <w:p w14:paraId="437DC672" w14:textId="1765816C" w:rsidR="00B709D1" w:rsidRPr="00B709D1" w:rsidRDefault="008629E0" w:rsidP="00B709D1">
      <w:pPr>
        <w:rPr>
          <w:rFonts w:cstheme="minorHAnsi"/>
          <w:bCs/>
        </w:rPr>
      </w:pPr>
      <w:r>
        <w:rPr>
          <w:rFonts w:cstheme="minorHAnsi"/>
          <w:bCs/>
        </w:rPr>
        <w:t xml:space="preserve">     </w:t>
      </w:r>
      <w:r w:rsidR="00B709D1" w:rsidRPr="00B709D1">
        <w:rPr>
          <w:rFonts w:cstheme="minorHAnsi"/>
          <w:bCs/>
        </w:rPr>
        <w:t>He cuts off another dread</w:t>
      </w:r>
      <w:r>
        <w:rPr>
          <w:rFonts w:cstheme="minorHAnsi"/>
          <w:bCs/>
        </w:rPr>
        <w:t>lock</w:t>
      </w:r>
      <w:r w:rsidR="00B709D1" w:rsidRPr="00B709D1">
        <w:rPr>
          <w:rFonts w:cstheme="minorHAnsi"/>
          <w:bCs/>
        </w:rPr>
        <w:t xml:space="preserve"> after unwinding it. “That’s why you wanted to talk to the Samurai. Whatever you’re doing: You think it may stain your soul.”</w:t>
      </w:r>
    </w:p>
    <w:p w14:paraId="7B16A47F" w14:textId="0886A714" w:rsidR="00B709D1" w:rsidRPr="00B709D1" w:rsidRDefault="008629E0" w:rsidP="00B709D1">
      <w:pPr>
        <w:rPr>
          <w:rFonts w:cstheme="minorHAnsi"/>
          <w:bCs/>
        </w:rPr>
      </w:pPr>
      <w:r>
        <w:rPr>
          <w:rFonts w:cstheme="minorHAnsi"/>
          <w:bCs/>
        </w:rPr>
        <w:t xml:space="preserve">     </w:t>
      </w:r>
      <w:r w:rsidR="00B709D1" w:rsidRPr="00B709D1">
        <w:rPr>
          <w:rFonts w:cstheme="minorHAnsi"/>
          <w:bCs/>
        </w:rPr>
        <w:t>She nods and wipes a tear from her eye, “Aye, you getting to know me too well, lieutenant. Time to trade up.”</w:t>
      </w:r>
    </w:p>
    <w:p w14:paraId="6C35450A" w14:textId="7E875A86" w:rsidR="00B709D1" w:rsidRPr="00B709D1" w:rsidRDefault="008629E0" w:rsidP="00B709D1">
      <w:pPr>
        <w:rPr>
          <w:rFonts w:cstheme="minorHAnsi"/>
          <w:bCs/>
        </w:rPr>
      </w:pPr>
      <w:r>
        <w:rPr>
          <w:rFonts w:cstheme="minorHAnsi"/>
          <w:bCs/>
        </w:rPr>
        <w:t xml:space="preserve">     </w:t>
      </w:r>
      <w:r w:rsidR="00B709D1" w:rsidRPr="00B709D1">
        <w:rPr>
          <w:rFonts w:cstheme="minorHAnsi"/>
          <w:bCs/>
        </w:rPr>
        <w:t>“Not until you get us home, ma’am. We holding you to it. Until then you stuck with me. Besides you’ll never be able to trade up, only down. So, what’s the play?”</w:t>
      </w:r>
    </w:p>
    <w:p w14:paraId="5AC756CC" w14:textId="3AB56E15" w:rsidR="00B709D1" w:rsidRPr="00B709D1" w:rsidRDefault="008629E0" w:rsidP="00B709D1">
      <w:pPr>
        <w:rPr>
          <w:rFonts w:cstheme="minorHAnsi"/>
          <w:bCs/>
        </w:rPr>
      </w:pPr>
      <w:r>
        <w:rPr>
          <w:rFonts w:cstheme="minorHAnsi"/>
          <w:bCs/>
        </w:rPr>
        <w:t xml:space="preserve">     </w:t>
      </w:r>
      <w:r w:rsidR="00B709D1" w:rsidRPr="00B709D1">
        <w:rPr>
          <w:rFonts w:cstheme="minorHAnsi"/>
          <w:bCs/>
        </w:rPr>
        <w:t xml:space="preserve">“Cassandra…….That a </w:t>
      </w:r>
      <w:r w:rsidRPr="00B709D1">
        <w:rPr>
          <w:rFonts w:cstheme="minorHAnsi"/>
          <w:bCs/>
        </w:rPr>
        <w:t>Chessneria</w:t>
      </w:r>
      <w:r w:rsidR="00B709D1" w:rsidRPr="00B709D1">
        <w:rPr>
          <w:rFonts w:cstheme="minorHAnsi"/>
          <w:bCs/>
        </w:rPr>
        <w:t xml:space="preserve"> name is it not?”</w:t>
      </w:r>
    </w:p>
    <w:p w14:paraId="07103E7F" w14:textId="2BA673D9" w:rsidR="00B709D1" w:rsidRPr="00B709D1" w:rsidRDefault="008629E0" w:rsidP="00B709D1">
      <w:pPr>
        <w:rPr>
          <w:rFonts w:cstheme="minorHAnsi"/>
          <w:bCs/>
        </w:rPr>
      </w:pPr>
      <w:r>
        <w:rPr>
          <w:rFonts w:cstheme="minorHAnsi"/>
          <w:bCs/>
        </w:rPr>
        <w:t xml:space="preserve">     </w:t>
      </w:r>
      <w:r w:rsidR="00B709D1" w:rsidRPr="00B709D1">
        <w:rPr>
          <w:rFonts w:cstheme="minorHAnsi"/>
          <w:bCs/>
        </w:rPr>
        <w:t>“Yes, we both speak the language.”</w:t>
      </w:r>
    </w:p>
    <w:p w14:paraId="76A65932" w14:textId="611833AB" w:rsidR="00B709D1" w:rsidRPr="00B709D1" w:rsidRDefault="008629E0" w:rsidP="00B709D1">
      <w:pPr>
        <w:rPr>
          <w:rFonts w:cstheme="minorHAnsi"/>
          <w:bCs/>
        </w:rPr>
      </w:pPr>
      <w:r>
        <w:rPr>
          <w:rFonts w:cstheme="minorHAnsi"/>
          <w:bCs/>
        </w:rPr>
        <w:t xml:space="preserve">     </w:t>
      </w:r>
      <w:r w:rsidR="00B709D1" w:rsidRPr="00B709D1">
        <w:rPr>
          <w:rFonts w:cstheme="minorHAnsi"/>
          <w:bCs/>
        </w:rPr>
        <w:t>“Here is what I figure. I go to the stocks in Sullivan. Buy a girl. When we get to the ship, we free her and offer to train her back to being a woman again. She be a cabin girl for us if she take the job. Standard fair she get ½ share or ½ wages when in port. Meanwhile she will be cover for me. Pick up letters from her Auntie Cassandra and send them via harbormaster or better yet the inn that way the moonflower she not be connected to this if it go south.”</w:t>
      </w:r>
    </w:p>
    <w:p w14:paraId="5AEDB657" w14:textId="5DA653C7" w:rsidR="00B709D1" w:rsidRPr="00B709D1" w:rsidRDefault="008629E0" w:rsidP="00B709D1">
      <w:pPr>
        <w:rPr>
          <w:rFonts w:cstheme="minorHAnsi"/>
          <w:bCs/>
        </w:rPr>
      </w:pPr>
      <w:r>
        <w:rPr>
          <w:rFonts w:cstheme="minorHAnsi"/>
          <w:bCs/>
        </w:rPr>
        <w:t xml:space="preserve">     </w:t>
      </w:r>
      <w:r w:rsidR="00B709D1" w:rsidRPr="00B709D1">
        <w:rPr>
          <w:rFonts w:cstheme="minorHAnsi"/>
          <w:bCs/>
        </w:rPr>
        <w:t>“What if the girl doesn’t accept?”</w:t>
      </w:r>
    </w:p>
    <w:p w14:paraId="7BF3C4A8" w14:textId="13029E00" w:rsidR="00B709D1" w:rsidRPr="00B709D1" w:rsidRDefault="008629E0" w:rsidP="00B709D1">
      <w:pPr>
        <w:rPr>
          <w:rFonts w:cstheme="minorHAnsi"/>
          <w:bCs/>
        </w:rPr>
      </w:pPr>
      <w:r>
        <w:rPr>
          <w:rFonts w:cstheme="minorHAnsi"/>
          <w:bCs/>
        </w:rPr>
        <w:t xml:space="preserve">     </w:t>
      </w:r>
      <w:r w:rsidR="00B709D1" w:rsidRPr="00B709D1">
        <w:rPr>
          <w:rFonts w:cstheme="minorHAnsi"/>
          <w:bCs/>
        </w:rPr>
        <w:t xml:space="preserve">“Her choice. She walk with her papers, but I usually know how to pick them sensible enough to understand they cannot make it alone just yet. We buy another girl. Meanwhile, you write the reports </w:t>
      </w:r>
      <w:r w:rsidR="00B709D1" w:rsidRPr="00B709D1">
        <w:rPr>
          <w:rFonts w:cstheme="minorHAnsi"/>
          <w:bCs/>
        </w:rPr>
        <w:lastRenderedPageBreak/>
        <w:t>and give them to her, so my writing not recognized, and she pass them along to the harbormaster to send to the university.”</w:t>
      </w:r>
    </w:p>
    <w:p w14:paraId="2814540C" w14:textId="61A06EDC" w:rsidR="00B709D1" w:rsidRPr="00B709D1" w:rsidRDefault="008629E0" w:rsidP="00B709D1">
      <w:pPr>
        <w:rPr>
          <w:rFonts w:cstheme="minorHAnsi"/>
          <w:bCs/>
        </w:rPr>
      </w:pPr>
      <w:r>
        <w:rPr>
          <w:rFonts w:cstheme="minorHAnsi"/>
          <w:bCs/>
        </w:rPr>
        <w:t xml:space="preserve">     </w:t>
      </w:r>
      <w:r w:rsidR="00B709D1" w:rsidRPr="00B709D1">
        <w:rPr>
          <w:rFonts w:cstheme="minorHAnsi"/>
          <w:bCs/>
        </w:rPr>
        <w:t>“How long you think this be taking, Capt?”</w:t>
      </w:r>
    </w:p>
    <w:p w14:paraId="3E923FE7" w14:textId="5B9DCF69" w:rsidR="00B709D1" w:rsidRPr="00B709D1" w:rsidRDefault="008629E0" w:rsidP="00B709D1">
      <w:pPr>
        <w:rPr>
          <w:rFonts w:cstheme="minorHAnsi"/>
          <w:bCs/>
        </w:rPr>
      </w:pPr>
      <w:r>
        <w:rPr>
          <w:rFonts w:cstheme="minorHAnsi"/>
          <w:bCs/>
        </w:rPr>
        <w:t xml:space="preserve">     </w:t>
      </w:r>
      <w:r w:rsidR="00B709D1" w:rsidRPr="00B709D1">
        <w:rPr>
          <w:rFonts w:cstheme="minorHAnsi"/>
          <w:bCs/>
        </w:rPr>
        <w:t>“Three or four months until the rat problem solved. Then I can be concentrating on the time problems.”</w:t>
      </w:r>
    </w:p>
    <w:p w14:paraId="2137B859" w14:textId="7A5E19B1" w:rsidR="00B709D1" w:rsidRPr="00B709D1" w:rsidRDefault="008629E0" w:rsidP="00B709D1">
      <w:pPr>
        <w:rPr>
          <w:rFonts w:cstheme="minorHAnsi"/>
          <w:bCs/>
        </w:rPr>
      </w:pPr>
      <w:r>
        <w:rPr>
          <w:rFonts w:cstheme="minorHAnsi"/>
          <w:bCs/>
        </w:rPr>
        <w:t xml:space="preserve">     </w:t>
      </w:r>
      <w:r w:rsidR="00B709D1" w:rsidRPr="00B709D1">
        <w:rPr>
          <w:rFonts w:cstheme="minorHAnsi"/>
          <w:bCs/>
        </w:rPr>
        <w:t>“And after?”</w:t>
      </w:r>
    </w:p>
    <w:p w14:paraId="553D3DF1" w14:textId="283D4766" w:rsidR="00B709D1" w:rsidRPr="00B709D1" w:rsidRDefault="008629E0" w:rsidP="00B709D1">
      <w:pPr>
        <w:rPr>
          <w:rFonts w:cstheme="minorHAnsi"/>
          <w:bCs/>
        </w:rPr>
      </w:pPr>
      <w:r>
        <w:rPr>
          <w:rFonts w:cstheme="minorHAnsi"/>
          <w:bCs/>
        </w:rPr>
        <w:t xml:space="preserve">     </w:t>
      </w:r>
      <w:r w:rsidR="00B709D1" w:rsidRPr="00B709D1">
        <w:rPr>
          <w:rFonts w:cstheme="minorHAnsi"/>
          <w:bCs/>
        </w:rPr>
        <w:t xml:space="preserve">“Think I should offer her a </w:t>
      </w:r>
      <w:r>
        <w:rPr>
          <w:rFonts w:cstheme="minorHAnsi"/>
          <w:bCs/>
        </w:rPr>
        <w:t>five-year</w:t>
      </w:r>
      <w:r w:rsidR="00B709D1" w:rsidRPr="00B709D1">
        <w:rPr>
          <w:rFonts w:cstheme="minorHAnsi"/>
          <w:bCs/>
        </w:rPr>
        <w:t xml:space="preserve"> contract if she do well. It a simple task but dangerous still the same she </w:t>
      </w:r>
      <w:r>
        <w:rPr>
          <w:rFonts w:cstheme="minorHAnsi"/>
          <w:bCs/>
        </w:rPr>
        <w:t>needs</w:t>
      </w:r>
      <w:r w:rsidR="00B709D1" w:rsidRPr="00B709D1">
        <w:rPr>
          <w:rFonts w:cstheme="minorHAnsi"/>
          <w:bCs/>
        </w:rPr>
        <w:t xml:space="preserve"> be able to be quiet and not talk to any landlubbers. Then I can be teaching her more properly to become a well-adjusted adult.”</w:t>
      </w:r>
    </w:p>
    <w:p w14:paraId="67CCE111" w14:textId="2E9D63DE" w:rsidR="00B709D1" w:rsidRPr="00B709D1" w:rsidRDefault="008629E0" w:rsidP="00B709D1">
      <w:pPr>
        <w:rPr>
          <w:rFonts w:cstheme="minorHAnsi"/>
          <w:bCs/>
        </w:rPr>
      </w:pPr>
      <w:r>
        <w:rPr>
          <w:rFonts w:cstheme="minorHAnsi"/>
          <w:bCs/>
        </w:rPr>
        <w:t xml:space="preserve">     </w:t>
      </w:r>
      <w:r w:rsidR="00B709D1" w:rsidRPr="00B709D1">
        <w:rPr>
          <w:rFonts w:cstheme="minorHAnsi"/>
          <w:bCs/>
        </w:rPr>
        <w:t>“I love the idea, Captain. You get to save another one.”</w:t>
      </w:r>
    </w:p>
    <w:p w14:paraId="5B2D51D4" w14:textId="38EDC40B" w:rsidR="00B709D1" w:rsidRPr="00B709D1" w:rsidRDefault="008629E0" w:rsidP="00B709D1">
      <w:pPr>
        <w:rPr>
          <w:rFonts w:cstheme="minorHAnsi"/>
          <w:bCs/>
        </w:rPr>
      </w:pPr>
      <w:r>
        <w:rPr>
          <w:rFonts w:cstheme="minorHAnsi"/>
          <w:bCs/>
        </w:rPr>
        <w:t xml:space="preserve">      </w:t>
      </w:r>
      <w:r w:rsidR="00B709D1" w:rsidRPr="00B709D1">
        <w:rPr>
          <w:rFonts w:cstheme="minorHAnsi"/>
          <w:bCs/>
        </w:rPr>
        <w:t>“It really what I do best. Of all the things I learned since me injury. Of all the magic power I learned the thing I most proud of is turning sorry stories into fine men and women humble in their work and happy in their lives.”</w:t>
      </w:r>
    </w:p>
    <w:p w14:paraId="16D3843B" w14:textId="0C783E67" w:rsidR="00B709D1" w:rsidRPr="00B709D1" w:rsidRDefault="008629E0" w:rsidP="00B709D1">
      <w:pPr>
        <w:rPr>
          <w:rFonts w:cstheme="minorHAnsi"/>
          <w:bCs/>
        </w:rPr>
      </w:pPr>
      <w:r>
        <w:rPr>
          <w:rFonts w:cstheme="minorHAnsi"/>
          <w:bCs/>
        </w:rPr>
        <w:t xml:space="preserve">     </w:t>
      </w:r>
      <w:r w:rsidR="00B709D1" w:rsidRPr="00B709D1">
        <w:rPr>
          <w:rFonts w:cstheme="minorHAnsi"/>
          <w:bCs/>
        </w:rPr>
        <w:t>“And maybe she can get you into a dress.”</w:t>
      </w:r>
    </w:p>
    <w:p w14:paraId="356CFDA9" w14:textId="5BD927D5" w:rsidR="00B709D1" w:rsidRPr="00B709D1" w:rsidRDefault="008629E0" w:rsidP="00B709D1">
      <w:pPr>
        <w:rPr>
          <w:rFonts w:cstheme="minorHAnsi"/>
          <w:bCs/>
        </w:rPr>
      </w:pPr>
      <w:r>
        <w:rPr>
          <w:rFonts w:cstheme="minorHAnsi"/>
          <w:bCs/>
        </w:rPr>
        <w:t xml:space="preserve">     </w:t>
      </w:r>
      <w:r w:rsidR="00B709D1" w:rsidRPr="00B709D1">
        <w:rPr>
          <w:rFonts w:cstheme="minorHAnsi"/>
          <w:bCs/>
        </w:rPr>
        <w:t xml:space="preserve">“Oh, stop it! Cyr! You know I don’t </w:t>
      </w:r>
      <w:r w:rsidRPr="00B709D1">
        <w:rPr>
          <w:rFonts w:cstheme="minorHAnsi"/>
          <w:bCs/>
        </w:rPr>
        <w:t>fraternize</w:t>
      </w:r>
      <w:r w:rsidR="00B709D1" w:rsidRPr="00B709D1">
        <w:rPr>
          <w:rFonts w:cstheme="minorHAnsi"/>
          <w:bCs/>
        </w:rPr>
        <w:t xml:space="preserve"> with the crew. Besiden, the only woman can get me in a dress is me wife…</w:t>
      </w:r>
      <w:r w:rsidRPr="00B709D1">
        <w:rPr>
          <w:rFonts w:cstheme="minorHAnsi"/>
          <w:bCs/>
        </w:rPr>
        <w:t>….</w:t>
      </w:r>
      <w:r w:rsidR="00B709D1" w:rsidRPr="00B709D1">
        <w:rPr>
          <w:rFonts w:cstheme="minorHAnsi"/>
          <w:bCs/>
        </w:rPr>
        <w:t>and Alluin.”</w:t>
      </w:r>
    </w:p>
    <w:p w14:paraId="4FB00573" w14:textId="32047F28" w:rsidR="00B709D1" w:rsidRPr="00B709D1" w:rsidRDefault="008629E0" w:rsidP="00B709D1">
      <w:pPr>
        <w:rPr>
          <w:rFonts w:cstheme="minorHAnsi"/>
          <w:bCs/>
        </w:rPr>
      </w:pPr>
      <w:r>
        <w:rPr>
          <w:rFonts w:cstheme="minorHAnsi"/>
          <w:bCs/>
        </w:rPr>
        <w:t xml:space="preserve">     </w:t>
      </w:r>
      <w:r w:rsidR="00B709D1" w:rsidRPr="00B709D1">
        <w:rPr>
          <w:rFonts w:cstheme="minorHAnsi"/>
          <w:bCs/>
        </w:rPr>
        <w:t>Cyr finishes her hair. They go into the bedroom to her writing desk. Cyr sits down and brings out pen and paper. Lauriella dictates.</w:t>
      </w:r>
    </w:p>
    <w:p w14:paraId="2ECDF335" w14:textId="77777777" w:rsidR="00B709D1" w:rsidRPr="00B709D1" w:rsidRDefault="00B709D1" w:rsidP="00B709D1">
      <w:pPr>
        <w:rPr>
          <w:rFonts w:cstheme="minorHAnsi"/>
          <w:bCs/>
        </w:rPr>
      </w:pPr>
    </w:p>
    <w:p w14:paraId="2DF7F758" w14:textId="77777777" w:rsidR="00B709D1" w:rsidRPr="00B709D1" w:rsidRDefault="00B709D1" w:rsidP="00B709D1">
      <w:pPr>
        <w:rPr>
          <w:rFonts w:cstheme="minorHAnsi"/>
          <w:bCs/>
        </w:rPr>
      </w:pPr>
    </w:p>
    <w:p w14:paraId="1CD8C290" w14:textId="3F16AC05" w:rsidR="00B709D1" w:rsidRPr="00835D75" w:rsidRDefault="008629E0" w:rsidP="00B709D1">
      <w:pPr>
        <w:rPr>
          <w:rFonts w:ascii="Edwardian Script ITC" w:hAnsi="Edwardian Script ITC" w:cstheme="minorHAnsi"/>
          <w:b/>
          <w:sz w:val="40"/>
          <w:szCs w:val="40"/>
        </w:rPr>
      </w:pPr>
      <w:r w:rsidRPr="00835D75">
        <w:rPr>
          <w:rFonts w:ascii="Edwardian Script ITC" w:hAnsi="Edwardian Script ITC" w:cstheme="minorHAnsi"/>
          <w:b/>
          <w:sz w:val="40"/>
          <w:szCs w:val="40"/>
        </w:rPr>
        <w:t xml:space="preserve">     </w:t>
      </w:r>
      <w:r w:rsidR="00B709D1" w:rsidRPr="00835D75">
        <w:rPr>
          <w:rFonts w:ascii="Edwardian Script ITC" w:hAnsi="Edwardian Script ITC" w:cstheme="minorHAnsi"/>
          <w:b/>
          <w:sz w:val="40"/>
          <w:szCs w:val="40"/>
        </w:rPr>
        <w:t>Dear Auntie Cassandra</w:t>
      </w:r>
    </w:p>
    <w:p w14:paraId="42ACCEC0" w14:textId="77777777" w:rsidR="00B709D1" w:rsidRPr="00835D75" w:rsidRDefault="00B709D1" w:rsidP="00B709D1">
      <w:pPr>
        <w:rPr>
          <w:rFonts w:ascii="Edwardian Script ITC" w:hAnsi="Edwardian Script ITC" w:cstheme="minorHAnsi"/>
          <w:b/>
          <w:sz w:val="40"/>
          <w:szCs w:val="40"/>
        </w:rPr>
      </w:pPr>
    </w:p>
    <w:p w14:paraId="7A847DAE" w14:textId="0E606792" w:rsidR="00B709D1" w:rsidRPr="00835D75" w:rsidRDefault="008629E0" w:rsidP="00B709D1">
      <w:pPr>
        <w:rPr>
          <w:rFonts w:ascii="Edwardian Script ITC" w:hAnsi="Edwardian Script ITC" w:cstheme="minorHAnsi"/>
          <w:b/>
          <w:sz w:val="40"/>
          <w:szCs w:val="40"/>
        </w:rPr>
      </w:pPr>
      <w:r w:rsidRPr="00835D75">
        <w:rPr>
          <w:rFonts w:ascii="Edwardian Script ITC" w:hAnsi="Edwardian Script ITC" w:cstheme="minorHAnsi"/>
          <w:b/>
          <w:sz w:val="40"/>
          <w:szCs w:val="40"/>
        </w:rPr>
        <w:t xml:space="preserve">     </w:t>
      </w:r>
      <w:r w:rsidR="00B709D1" w:rsidRPr="00835D75">
        <w:rPr>
          <w:rFonts w:ascii="Edwardian Script ITC" w:hAnsi="Edwardian Script ITC" w:cstheme="minorHAnsi"/>
          <w:b/>
          <w:sz w:val="40"/>
          <w:szCs w:val="40"/>
        </w:rPr>
        <w:t>It is Elenuta. Do you remember me? I’m your niece, Chariton’s daughter. I rushed to Netheril from Heptios. I was just starting my magic training when father disappeared. Bandits lay claim to him and want a ransom. You know that the men of Heptios would never pay ransom for him. I divined his whereabouts somewhere in the Netheril empire. As I travelled here I, myself was beset upon by bandits. I escaped but had to leave all my belongings.</w:t>
      </w:r>
    </w:p>
    <w:p w14:paraId="070307C7" w14:textId="02AE5F82" w:rsidR="00B709D1" w:rsidRPr="00835D75" w:rsidRDefault="008629E0" w:rsidP="00B709D1">
      <w:pPr>
        <w:rPr>
          <w:rFonts w:ascii="Edwardian Script ITC" w:hAnsi="Edwardian Script ITC" w:cstheme="minorHAnsi"/>
          <w:b/>
          <w:sz w:val="40"/>
          <w:szCs w:val="40"/>
        </w:rPr>
      </w:pPr>
      <w:r w:rsidRPr="00835D75">
        <w:rPr>
          <w:rFonts w:ascii="Edwardian Script ITC" w:hAnsi="Edwardian Script ITC" w:cstheme="minorHAnsi"/>
          <w:b/>
          <w:sz w:val="40"/>
          <w:szCs w:val="40"/>
        </w:rPr>
        <w:t xml:space="preserve">     </w:t>
      </w:r>
      <w:r w:rsidR="00B709D1" w:rsidRPr="00835D75">
        <w:rPr>
          <w:rFonts w:ascii="Edwardian Script ITC" w:hAnsi="Edwardian Script ITC" w:cstheme="minorHAnsi"/>
          <w:b/>
          <w:sz w:val="40"/>
          <w:szCs w:val="40"/>
        </w:rPr>
        <w:t xml:space="preserve">I now work in the dockyards of Southbank until I have enough money to hunt for father. I use my magic to lift boxes and </w:t>
      </w:r>
      <w:r w:rsidRPr="00835D75">
        <w:rPr>
          <w:rFonts w:ascii="Edwardian Script ITC" w:hAnsi="Edwardian Script ITC" w:cstheme="minorHAnsi"/>
          <w:b/>
          <w:sz w:val="40"/>
          <w:szCs w:val="40"/>
        </w:rPr>
        <w:t>put them</w:t>
      </w:r>
      <w:r w:rsidR="00B709D1" w:rsidRPr="00835D75">
        <w:rPr>
          <w:rFonts w:ascii="Edwardian Script ITC" w:hAnsi="Edwardian Script ITC" w:cstheme="minorHAnsi"/>
          <w:b/>
          <w:sz w:val="40"/>
          <w:szCs w:val="40"/>
        </w:rPr>
        <w:t xml:space="preserve"> in their ships. When I have enough coin, I will be able to find father and help him escape his captures. Please do not come to Southbank. My situation may be a bit dreadful at the moment, but I want to accomplish this on my own.</w:t>
      </w:r>
    </w:p>
    <w:p w14:paraId="408FBF9C" w14:textId="6070F4E2" w:rsidR="00B709D1" w:rsidRPr="00835D75" w:rsidRDefault="008629E0" w:rsidP="00B709D1">
      <w:pPr>
        <w:rPr>
          <w:rFonts w:ascii="Edwardian Script ITC" w:hAnsi="Edwardian Script ITC" w:cstheme="minorHAnsi"/>
          <w:b/>
          <w:sz w:val="40"/>
          <w:szCs w:val="40"/>
        </w:rPr>
      </w:pPr>
      <w:r w:rsidRPr="00835D75">
        <w:rPr>
          <w:rFonts w:ascii="Edwardian Script ITC" w:hAnsi="Edwardian Script ITC" w:cstheme="minorHAnsi"/>
          <w:b/>
          <w:sz w:val="40"/>
          <w:szCs w:val="40"/>
        </w:rPr>
        <w:t xml:space="preserve">     </w:t>
      </w:r>
      <w:r w:rsidR="00B709D1" w:rsidRPr="00835D75">
        <w:rPr>
          <w:rFonts w:ascii="Edwardian Script ITC" w:hAnsi="Edwardian Script ITC" w:cstheme="minorHAnsi"/>
          <w:b/>
          <w:sz w:val="40"/>
          <w:szCs w:val="40"/>
        </w:rPr>
        <w:t xml:space="preserve">I have already divined </w:t>
      </w:r>
      <w:r w:rsidRPr="00835D75">
        <w:rPr>
          <w:rFonts w:ascii="Edwardian Script ITC" w:hAnsi="Edwardian Script ITC" w:cstheme="minorHAnsi"/>
          <w:b/>
          <w:sz w:val="40"/>
          <w:szCs w:val="40"/>
        </w:rPr>
        <w:t>four</w:t>
      </w:r>
      <w:r w:rsidR="00B709D1" w:rsidRPr="00835D75">
        <w:rPr>
          <w:rFonts w:ascii="Edwardian Script ITC" w:hAnsi="Edwardian Script ITC" w:cstheme="minorHAnsi"/>
          <w:b/>
          <w:sz w:val="40"/>
          <w:szCs w:val="40"/>
        </w:rPr>
        <w:t xml:space="preserve"> possible places he could be using the hair I pulled from his pillow. Soon I will find him and seek your guidance in how to free him. I can cast dimension door now. But have read much in the halls of the syndicate. If a finder’s </w:t>
      </w:r>
      <w:r w:rsidR="00B709D1" w:rsidRPr="00835D75">
        <w:rPr>
          <w:rFonts w:ascii="Edwardian Script ITC" w:hAnsi="Edwardian Script ITC" w:cstheme="minorHAnsi"/>
          <w:b/>
          <w:sz w:val="40"/>
          <w:szCs w:val="40"/>
        </w:rPr>
        <w:lastRenderedPageBreak/>
        <w:t>stone could be sent to me with a gate scroll. I could sneak into the bandit camp once I found him, and we could gate to you. It is a thought. I am not sure the spell will work with my limited abilities. What else may I do when I find Daddy to keep him safe and bring him home?</w:t>
      </w:r>
    </w:p>
    <w:p w14:paraId="27C2F36A" w14:textId="1BEA7AD6" w:rsidR="00B709D1" w:rsidRPr="00835D75" w:rsidRDefault="008629E0" w:rsidP="00B709D1">
      <w:pPr>
        <w:rPr>
          <w:rFonts w:ascii="Edwardian Script ITC" w:hAnsi="Edwardian Script ITC" w:cstheme="minorHAnsi"/>
          <w:b/>
          <w:sz w:val="40"/>
          <w:szCs w:val="40"/>
        </w:rPr>
      </w:pPr>
      <w:r w:rsidRPr="00835D75">
        <w:rPr>
          <w:rFonts w:ascii="Edwardian Script ITC" w:hAnsi="Edwardian Script ITC" w:cstheme="minorHAnsi"/>
          <w:b/>
          <w:sz w:val="40"/>
          <w:szCs w:val="40"/>
        </w:rPr>
        <w:t xml:space="preserve">     </w:t>
      </w:r>
      <w:r w:rsidR="00B709D1" w:rsidRPr="00835D75">
        <w:rPr>
          <w:rFonts w:ascii="Edwardian Script ITC" w:hAnsi="Edwardian Script ITC" w:cstheme="minorHAnsi"/>
          <w:b/>
          <w:sz w:val="40"/>
          <w:szCs w:val="40"/>
        </w:rPr>
        <w:t>I am sleeping on various ships now, but you can send me letters at the inn in Southbank. Please let me know I’m doing the right thing.</w:t>
      </w:r>
    </w:p>
    <w:p w14:paraId="7D00E54C" w14:textId="77777777" w:rsidR="00B709D1" w:rsidRPr="00835D75" w:rsidRDefault="00B709D1" w:rsidP="00B709D1">
      <w:pPr>
        <w:rPr>
          <w:rFonts w:ascii="Edwardian Script ITC" w:hAnsi="Edwardian Script ITC" w:cstheme="minorHAnsi"/>
          <w:b/>
          <w:sz w:val="40"/>
          <w:szCs w:val="40"/>
        </w:rPr>
      </w:pPr>
    </w:p>
    <w:p w14:paraId="266992DE" w14:textId="7732BBF4" w:rsidR="00B709D1" w:rsidRPr="00835D75" w:rsidRDefault="008629E0" w:rsidP="00B709D1">
      <w:pPr>
        <w:rPr>
          <w:rFonts w:ascii="Edwardian Script ITC" w:hAnsi="Edwardian Script ITC" w:cstheme="minorHAnsi"/>
          <w:b/>
          <w:sz w:val="40"/>
          <w:szCs w:val="40"/>
        </w:rPr>
      </w:pPr>
      <w:r w:rsidRPr="00835D75">
        <w:rPr>
          <w:rFonts w:ascii="Edwardian Script ITC" w:hAnsi="Edwardian Script ITC" w:cstheme="minorHAnsi"/>
          <w:b/>
          <w:sz w:val="40"/>
          <w:szCs w:val="40"/>
        </w:rPr>
        <w:t xml:space="preserve">     </w:t>
      </w:r>
      <w:r w:rsidR="00B709D1" w:rsidRPr="00835D75">
        <w:rPr>
          <w:rFonts w:ascii="Edwardian Script ITC" w:hAnsi="Edwardian Script ITC" w:cstheme="minorHAnsi"/>
          <w:b/>
          <w:sz w:val="40"/>
          <w:szCs w:val="40"/>
        </w:rPr>
        <w:t>Your loving niece</w:t>
      </w:r>
      <w:r w:rsidRPr="00835D75">
        <w:rPr>
          <w:rFonts w:ascii="Edwardian Script ITC" w:hAnsi="Edwardian Script ITC" w:cstheme="minorHAnsi"/>
          <w:b/>
          <w:sz w:val="40"/>
          <w:szCs w:val="40"/>
        </w:rPr>
        <w:t>,</w:t>
      </w:r>
    </w:p>
    <w:p w14:paraId="3B3404AC" w14:textId="05480E57" w:rsidR="00B709D1" w:rsidRPr="00835D75" w:rsidRDefault="008629E0" w:rsidP="00B709D1">
      <w:pPr>
        <w:rPr>
          <w:rFonts w:ascii="Edwardian Script ITC" w:hAnsi="Edwardian Script ITC" w:cstheme="minorHAnsi"/>
          <w:b/>
          <w:sz w:val="40"/>
          <w:szCs w:val="40"/>
        </w:rPr>
      </w:pPr>
      <w:r w:rsidRPr="00835D75">
        <w:rPr>
          <w:rFonts w:ascii="Edwardian Script ITC" w:hAnsi="Edwardian Script ITC" w:cstheme="minorHAnsi"/>
          <w:b/>
          <w:sz w:val="40"/>
          <w:szCs w:val="40"/>
        </w:rPr>
        <w:t xml:space="preserve">     </w:t>
      </w:r>
      <w:r w:rsidR="00B709D1" w:rsidRPr="00835D75">
        <w:rPr>
          <w:rFonts w:ascii="Edwardian Script ITC" w:hAnsi="Edwardian Script ITC" w:cstheme="minorHAnsi"/>
          <w:b/>
          <w:sz w:val="40"/>
          <w:szCs w:val="40"/>
        </w:rPr>
        <w:t>Elenuta</w:t>
      </w:r>
    </w:p>
    <w:p w14:paraId="55A412E6" w14:textId="77777777" w:rsidR="00B709D1" w:rsidRPr="00B709D1" w:rsidRDefault="00B709D1" w:rsidP="00B709D1">
      <w:pPr>
        <w:rPr>
          <w:rFonts w:cstheme="minorHAnsi"/>
          <w:bCs/>
        </w:rPr>
      </w:pPr>
    </w:p>
    <w:p w14:paraId="1275E849" w14:textId="77777777" w:rsidR="00B709D1" w:rsidRPr="00B709D1" w:rsidRDefault="00B709D1" w:rsidP="00B709D1">
      <w:pPr>
        <w:rPr>
          <w:rFonts w:cstheme="minorHAnsi"/>
          <w:bCs/>
        </w:rPr>
      </w:pPr>
    </w:p>
    <w:p w14:paraId="505CED1E" w14:textId="28A70665" w:rsidR="00B709D1" w:rsidRPr="00B709D1" w:rsidRDefault="00835D75" w:rsidP="00B709D1">
      <w:pPr>
        <w:rPr>
          <w:rFonts w:cstheme="minorHAnsi"/>
          <w:bCs/>
        </w:rPr>
      </w:pPr>
      <w:r>
        <w:rPr>
          <w:rFonts w:cstheme="minorHAnsi"/>
          <w:bCs/>
        </w:rPr>
        <w:t xml:space="preserve">     </w:t>
      </w:r>
      <w:r w:rsidR="00B709D1" w:rsidRPr="00B709D1">
        <w:rPr>
          <w:rFonts w:cstheme="minorHAnsi"/>
          <w:bCs/>
        </w:rPr>
        <w:t>Cyr finishes the letter. Lauriella takes it and seals it with wax, “After I dance tonight you have shore leave to do what you have to do. Afterward, pay a whore to deliver the letter to the harbormaster and make sure she gives it to him.”</w:t>
      </w:r>
    </w:p>
    <w:p w14:paraId="0D664F74" w14:textId="5F57DA6B" w:rsidR="00B709D1" w:rsidRPr="00B709D1" w:rsidRDefault="00835D75" w:rsidP="00B709D1">
      <w:pPr>
        <w:rPr>
          <w:rFonts w:cstheme="minorHAnsi"/>
          <w:bCs/>
        </w:rPr>
      </w:pPr>
      <w:r>
        <w:rPr>
          <w:rFonts w:cstheme="minorHAnsi"/>
          <w:bCs/>
        </w:rPr>
        <w:t xml:space="preserve">     </w:t>
      </w:r>
      <w:r w:rsidR="00B709D1" w:rsidRPr="00B709D1">
        <w:rPr>
          <w:rFonts w:cstheme="minorHAnsi"/>
          <w:bCs/>
        </w:rPr>
        <w:t>“Aye, Capt. Just remember these things almost never work out for you.”</w:t>
      </w:r>
    </w:p>
    <w:p w14:paraId="69F1316A" w14:textId="171F042D" w:rsidR="00B709D1" w:rsidRPr="00B709D1" w:rsidRDefault="00835D75" w:rsidP="00B709D1">
      <w:pPr>
        <w:rPr>
          <w:rFonts w:cstheme="minorHAnsi"/>
          <w:bCs/>
        </w:rPr>
      </w:pPr>
      <w:r>
        <w:rPr>
          <w:rFonts w:cstheme="minorHAnsi"/>
          <w:bCs/>
        </w:rPr>
        <w:t xml:space="preserve">     </w:t>
      </w:r>
      <w:r w:rsidR="00B709D1" w:rsidRPr="00B709D1">
        <w:rPr>
          <w:rFonts w:cstheme="minorHAnsi"/>
          <w:bCs/>
        </w:rPr>
        <w:t>Lauriella sighs and looks up as if viewing the stars, “I know Cyr, I know. Let us try to get done with this business and try to save a girl. It will be the one good thing we can reap for this.”</w:t>
      </w:r>
    </w:p>
    <w:p w14:paraId="0A578678" w14:textId="050D7001" w:rsidR="00B709D1" w:rsidRPr="00B709D1" w:rsidRDefault="00835D75" w:rsidP="00B709D1">
      <w:pPr>
        <w:rPr>
          <w:rFonts w:cstheme="minorHAnsi"/>
          <w:bCs/>
        </w:rPr>
      </w:pPr>
      <w:r>
        <w:rPr>
          <w:rFonts w:cstheme="minorHAnsi"/>
          <w:bCs/>
        </w:rPr>
        <w:t xml:space="preserve">     </w:t>
      </w:r>
      <w:r w:rsidR="00B709D1" w:rsidRPr="00B709D1">
        <w:rPr>
          <w:rFonts w:cstheme="minorHAnsi"/>
          <w:bCs/>
        </w:rPr>
        <w:t>He puts the letter in his overcoat and goes upstairs. Lauriella left alone looks in the mirror, “Tonight is going to be hard goddess. I be fenced in once again into doing things I no like or want. I have a hard duty and donna know if it is right or wrong. Seems wrong to me this time. I hope saving a girl from a life of torment makes up for it if it wrong.”</w:t>
      </w:r>
    </w:p>
    <w:p w14:paraId="161DD99F" w14:textId="4A7F1D4A" w:rsidR="00B709D1" w:rsidRDefault="00835D75" w:rsidP="00B709D1">
      <w:pPr>
        <w:rPr>
          <w:rFonts w:cstheme="minorHAnsi"/>
          <w:bCs/>
        </w:rPr>
      </w:pPr>
      <w:r>
        <w:rPr>
          <w:rFonts w:cstheme="minorHAnsi"/>
          <w:bCs/>
        </w:rPr>
        <w:t xml:space="preserve">     </w:t>
      </w:r>
      <w:r w:rsidR="00B709D1" w:rsidRPr="00B709D1">
        <w:rPr>
          <w:rFonts w:cstheme="minorHAnsi"/>
          <w:bCs/>
        </w:rPr>
        <w:t xml:space="preserve">She dresses in her Moon dress and picks up a basket of flowers. Her entire countenance once again changes. She thinks of happier days and happier things. At midnight the Moonflower II </w:t>
      </w:r>
      <w:r w:rsidRPr="00B709D1">
        <w:rPr>
          <w:rFonts w:cstheme="minorHAnsi"/>
          <w:bCs/>
        </w:rPr>
        <w:t>lights,</w:t>
      </w:r>
      <w:r w:rsidR="00B709D1" w:rsidRPr="00B709D1">
        <w:rPr>
          <w:rFonts w:cstheme="minorHAnsi"/>
          <w:bCs/>
        </w:rPr>
        <w:t xml:space="preserve"> up with fairy lights and phantom stars surrounding it. </w:t>
      </w:r>
      <w:r w:rsidRPr="00B709D1">
        <w:rPr>
          <w:rFonts w:cstheme="minorHAnsi"/>
          <w:bCs/>
        </w:rPr>
        <w:t>The visage</w:t>
      </w:r>
      <w:r w:rsidR="00B709D1" w:rsidRPr="00B709D1">
        <w:rPr>
          <w:rFonts w:cstheme="minorHAnsi"/>
          <w:bCs/>
        </w:rPr>
        <w:t xml:space="preserve"> of an elven maiden in a magnificent dress dances along the deck: Trails of ectoplasmic energy trailing behind her fingertips and toes.</w:t>
      </w:r>
    </w:p>
    <w:p w14:paraId="09937228" w14:textId="788F2CF0" w:rsidR="000B21B1" w:rsidRDefault="000B21B1" w:rsidP="00B709D1">
      <w:pPr>
        <w:rPr>
          <w:rFonts w:cstheme="minorHAnsi"/>
          <w:bCs/>
        </w:rPr>
      </w:pPr>
    </w:p>
    <w:p w14:paraId="7B1975F2" w14:textId="77777777" w:rsidR="000B21B1" w:rsidRPr="000B21B1" w:rsidRDefault="000B21B1" w:rsidP="000B21B1">
      <w:pPr>
        <w:rPr>
          <w:rFonts w:cstheme="minorHAnsi"/>
          <w:bCs/>
        </w:rPr>
      </w:pPr>
      <w:r>
        <w:rPr>
          <w:rFonts w:cstheme="minorHAnsi"/>
          <w:bCs/>
        </w:rPr>
        <w:t xml:space="preserve">     </w:t>
      </w:r>
      <w:r w:rsidRPr="000B21B1">
        <w:rPr>
          <w:rFonts w:cstheme="minorHAnsi"/>
          <w:bCs/>
        </w:rPr>
        <w:t>Lauriella is eating her dinner this morning at her conference table when Cyr appears with his breakfast. He sits down to her right looks at his food, mumbles, gets back up and ladles himself some rum from Lauri's private stock. She looks up amused while breaking her lobster tail in half, "I know getting sick of crab and lobster meself, Cyr."</w:t>
      </w:r>
    </w:p>
    <w:p w14:paraId="0AFF4F8B" w14:textId="4F71189B" w:rsidR="000B21B1" w:rsidRPr="000B21B1" w:rsidRDefault="000B21B1" w:rsidP="000B21B1">
      <w:pPr>
        <w:rPr>
          <w:rFonts w:cstheme="minorHAnsi"/>
          <w:bCs/>
        </w:rPr>
      </w:pPr>
      <w:r>
        <w:rPr>
          <w:rFonts w:cstheme="minorHAnsi"/>
          <w:bCs/>
        </w:rPr>
        <w:t xml:space="preserve">     </w:t>
      </w:r>
      <w:r w:rsidRPr="000B21B1">
        <w:rPr>
          <w:rFonts w:cstheme="minorHAnsi"/>
          <w:bCs/>
        </w:rPr>
        <w:t>"How much you give the cook for food expense, Capt?"</w:t>
      </w:r>
    </w:p>
    <w:p w14:paraId="01F2CB78" w14:textId="6FEDBADB" w:rsidR="000B21B1" w:rsidRPr="000B21B1" w:rsidRDefault="000B21B1" w:rsidP="000B21B1">
      <w:pPr>
        <w:rPr>
          <w:rFonts w:cstheme="minorHAnsi"/>
          <w:bCs/>
        </w:rPr>
      </w:pPr>
      <w:r>
        <w:rPr>
          <w:rFonts w:cstheme="minorHAnsi"/>
          <w:bCs/>
        </w:rPr>
        <w:t xml:space="preserve">     </w:t>
      </w:r>
      <w:r w:rsidRPr="000B21B1">
        <w:rPr>
          <w:rFonts w:cstheme="minorHAnsi"/>
          <w:bCs/>
        </w:rPr>
        <w:t>"I guess he thinks not enough."</w:t>
      </w:r>
    </w:p>
    <w:p w14:paraId="3E7EC7EC" w14:textId="5A7D44CB" w:rsidR="000B21B1" w:rsidRPr="000B21B1" w:rsidRDefault="000B21B1" w:rsidP="000B21B1">
      <w:pPr>
        <w:rPr>
          <w:rFonts w:cstheme="minorHAnsi"/>
          <w:bCs/>
        </w:rPr>
      </w:pPr>
      <w:r>
        <w:rPr>
          <w:rFonts w:cstheme="minorHAnsi"/>
          <w:bCs/>
        </w:rPr>
        <w:t xml:space="preserve">     </w:t>
      </w:r>
      <w:r w:rsidRPr="000B21B1">
        <w:rPr>
          <w:rFonts w:cstheme="minorHAnsi"/>
          <w:bCs/>
        </w:rPr>
        <w:t>"I think he's pinching."</w:t>
      </w:r>
    </w:p>
    <w:p w14:paraId="4720B4C1" w14:textId="53195F5F" w:rsidR="000B21B1" w:rsidRPr="000B21B1" w:rsidRDefault="000B21B1" w:rsidP="000B21B1">
      <w:pPr>
        <w:rPr>
          <w:rFonts w:cstheme="minorHAnsi"/>
          <w:bCs/>
        </w:rPr>
      </w:pPr>
      <w:r>
        <w:rPr>
          <w:rFonts w:cstheme="minorHAnsi"/>
          <w:bCs/>
        </w:rPr>
        <w:t xml:space="preserve">     </w:t>
      </w:r>
      <w:r w:rsidRPr="000B21B1">
        <w:rPr>
          <w:rFonts w:cstheme="minorHAnsi"/>
          <w:bCs/>
        </w:rPr>
        <w:t>"Probably is. Long as it's tallied in copper and silver, I'll overlook it. Men will start complaining soon anyway and he'll have to stop of his own accord before he get thrown overboard."</w:t>
      </w:r>
    </w:p>
    <w:p w14:paraId="78638DD5" w14:textId="76B9F041" w:rsidR="000B21B1" w:rsidRPr="000B21B1" w:rsidRDefault="000B21B1" w:rsidP="000B21B1">
      <w:pPr>
        <w:rPr>
          <w:rFonts w:cstheme="minorHAnsi"/>
          <w:bCs/>
        </w:rPr>
      </w:pPr>
      <w:r>
        <w:rPr>
          <w:rFonts w:cstheme="minorHAnsi"/>
          <w:bCs/>
        </w:rPr>
        <w:t xml:space="preserve">     </w:t>
      </w:r>
      <w:r w:rsidRPr="000B21B1">
        <w:rPr>
          <w:rFonts w:cstheme="minorHAnsi"/>
          <w:bCs/>
        </w:rPr>
        <w:t>He hands her a rolled set of papers. "Newspaper, Lauri."</w:t>
      </w:r>
    </w:p>
    <w:p w14:paraId="5C996576" w14:textId="3AFB06E6" w:rsidR="000B21B1" w:rsidRPr="000B21B1" w:rsidRDefault="000B21B1" w:rsidP="000B21B1">
      <w:pPr>
        <w:rPr>
          <w:rFonts w:cstheme="minorHAnsi"/>
          <w:bCs/>
        </w:rPr>
      </w:pPr>
      <w:r>
        <w:rPr>
          <w:rFonts w:cstheme="minorHAnsi"/>
          <w:bCs/>
        </w:rPr>
        <w:t xml:space="preserve">     </w:t>
      </w:r>
      <w:r w:rsidRPr="000B21B1">
        <w:rPr>
          <w:rFonts w:cstheme="minorHAnsi"/>
          <w:bCs/>
        </w:rPr>
        <w:t>"Thank ye, Cyr. How Elenuta doing? Hazing begin yet?"</w:t>
      </w:r>
      <w:r>
        <w:rPr>
          <w:rFonts w:cstheme="minorHAnsi"/>
          <w:bCs/>
        </w:rPr>
        <w:t xml:space="preserve"> </w:t>
      </w:r>
      <w:r w:rsidRPr="000B21B1">
        <w:rPr>
          <w:rFonts w:cstheme="minorHAnsi"/>
          <w:bCs/>
        </w:rPr>
        <w:t>S</w:t>
      </w:r>
      <w:r>
        <w:rPr>
          <w:rFonts w:cstheme="minorHAnsi"/>
          <w:bCs/>
        </w:rPr>
        <w:t>h</w:t>
      </w:r>
      <w:r w:rsidRPr="000B21B1">
        <w:rPr>
          <w:rFonts w:cstheme="minorHAnsi"/>
          <w:bCs/>
        </w:rPr>
        <w:t>e asks as she pushes the lobster away, unrolls the paper and lights her pipe.</w:t>
      </w:r>
    </w:p>
    <w:p w14:paraId="4BEF4C3F" w14:textId="4FFFB0D4" w:rsidR="000B21B1" w:rsidRPr="000B21B1" w:rsidRDefault="000B21B1" w:rsidP="000B21B1">
      <w:pPr>
        <w:rPr>
          <w:rFonts w:cstheme="minorHAnsi"/>
          <w:bCs/>
        </w:rPr>
      </w:pPr>
      <w:r>
        <w:rPr>
          <w:rFonts w:cstheme="minorHAnsi"/>
          <w:bCs/>
        </w:rPr>
        <w:t xml:space="preserve">     </w:t>
      </w:r>
      <w:r w:rsidRPr="000B21B1">
        <w:rPr>
          <w:rFonts w:cstheme="minorHAnsi"/>
          <w:bCs/>
        </w:rPr>
        <w:t>Cyr looks at her but doesn't say anything."</w:t>
      </w:r>
    </w:p>
    <w:p w14:paraId="3E36AB03" w14:textId="2909E89F" w:rsidR="000B21B1" w:rsidRPr="000B21B1" w:rsidRDefault="000B21B1" w:rsidP="000B21B1">
      <w:pPr>
        <w:rPr>
          <w:rFonts w:cstheme="minorHAnsi"/>
          <w:bCs/>
        </w:rPr>
      </w:pPr>
      <w:r>
        <w:rPr>
          <w:rFonts w:cstheme="minorHAnsi"/>
          <w:bCs/>
        </w:rPr>
        <w:lastRenderedPageBreak/>
        <w:t xml:space="preserve">     </w:t>
      </w:r>
      <w:r w:rsidRPr="000B21B1">
        <w:rPr>
          <w:rFonts w:cstheme="minorHAnsi"/>
          <w:bCs/>
        </w:rPr>
        <w:t>"That would be a yes. Tell the boys to go easy on her. She been a slave all her life and this new to her. Hope she understand it all meant to become part of the family as a whole. And of course, you be knowing nothing as usual."</w:t>
      </w:r>
    </w:p>
    <w:p w14:paraId="311C8AC8" w14:textId="274E5CC0" w:rsidR="000B21B1" w:rsidRPr="000B21B1" w:rsidRDefault="000B21B1" w:rsidP="000B21B1">
      <w:pPr>
        <w:rPr>
          <w:rFonts w:cstheme="minorHAnsi"/>
          <w:bCs/>
        </w:rPr>
      </w:pPr>
      <w:r>
        <w:rPr>
          <w:rFonts w:cstheme="minorHAnsi"/>
          <w:bCs/>
        </w:rPr>
        <w:t xml:space="preserve">     </w:t>
      </w:r>
      <w:r w:rsidRPr="000B21B1">
        <w:rPr>
          <w:rFonts w:cstheme="minorHAnsi"/>
          <w:bCs/>
        </w:rPr>
        <w:t>Cyr just stares a moment before speaking, "I don't know anything, Capt."</w:t>
      </w:r>
    </w:p>
    <w:p w14:paraId="6C105EB6" w14:textId="10B837A9" w:rsidR="000B21B1" w:rsidRPr="000B21B1" w:rsidRDefault="000B21B1" w:rsidP="000B21B1">
      <w:pPr>
        <w:rPr>
          <w:rFonts w:cstheme="minorHAnsi"/>
          <w:bCs/>
        </w:rPr>
      </w:pPr>
      <w:r>
        <w:rPr>
          <w:rFonts w:cstheme="minorHAnsi"/>
          <w:bCs/>
        </w:rPr>
        <w:t xml:space="preserve">     </w:t>
      </w:r>
      <w:r w:rsidRPr="000B21B1">
        <w:rPr>
          <w:rFonts w:cstheme="minorHAnsi"/>
          <w:bCs/>
        </w:rPr>
        <w:t>"I hope she short sheets everyone's bed. We girls got to stick together."</w:t>
      </w:r>
    </w:p>
    <w:p w14:paraId="01E008D1" w14:textId="4D90B821" w:rsidR="000B21B1" w:rsidRPr="000B21B1" w:rsidRDefault="000B21B1" w:rsidP="000B21B1">
      <w:pPr>
        <w:rPr>
          <w:rFonts w:cstheme="minorHAnsi"/>
          <w:bCs/>
        </w:rPr>
      </w:pPr>
      <w:r>
        <w:rPr>
          <w:rFonts w:cstheme="minorHAnsi"/>
          <w:bCs/>
        </w:rPr>
        <w:t xml:space="preserve">     </w:t>
      </w:r>
      <w:r w:rsidRPr="000B21B1">
        <w:rPr>
          <w:rFonts w:cstheme="minorHAnsi"/>
          <w:bCs/>
        </w:rPr>
        <w:t>Cyr chuckles, that would stop em dead in their tracks."</w:t>
      </w:r>
    </w:p>
    <w:p w14:paraId="57929204" w14:textId="4A5C5612" w:rsidR="000B21B1" w:rsidRPr="000B21B1" w:rsidRDefault="000B21B1" w:rsidP="000B21B1">
      <w:pPr>
        <w:rPr>
          <w:rFonts w:cstheme="minorHAnsi"/>
          <w:bCs/>
        </w:rPr>
      </w:pPr>
      <w:r>
        <w:rPr>
          <w:rFonts w:cstheme="minorHAnsi"/>
          <w:bCs/>
        </w:rPr>
        <w:t xml:space="preserve">     </w:t>
      </w:r>
      <w:r w:rsidRPr="000B21B1">
        <w:rPr>
          <w:rFonts w:cstheme="minorHAnsi"/>
          <w:bCs/>
        </w:rPr>
        <w:t>"If’in, she did I would be proud of her. Will show me she's got more to her than menial tasks."</w:t>
      </w:r>
    </w:p>
    <w:p w14:paraId="56917D62" w14:textId="7F6DE4D0" w:rsidR="000B21B1" w:rsidRPr="000B21B1" w:rsidRDefault="000B21B1" w:rsidP="000B21B1">
      <w:pPr>
        <w:rPr>
          <w:rFonts w:cstheme="minorHAnsi"/>
          <w:bCs/>
        </w:rPr>
      </w:pPr>
      <w:r>
        <w:rPr>
          <w:rFonts w:cstheme="minorHAnsi"/>
          <w:bCs/>
        </w:rPr>
        <w:t xml:space="preserve">     </w:t>
      </w:r>
      <w:r w:rsidRPr="000B21B1">
        <w:rPr>
          <w:rFonts w:cstheme="minorHAnsi"/>
          <w:bCs/>
        </w:rPr>
        <w:t>"Did you ask her patron?"</w:t>
      </w:r>
    </w:p>
    <w:p w14:paraId="3251442F" w14:textId="6F10FE6F" w:rsidR="000B21B1" w:rsidRPr="000B21B1" w:rsidRDefault="000B21B1" w:rsidP="000B21B1">
      <w:pPr>
        <w:rPr>
          <w:rFonts w:cstheme="minorHAnsi"/>
          <w:bCs/>
        </w:rPr>
      </w:pPr>
      <w:r>
        <w:rPr>
          <w:rFonts w:cstheme="minorHAnsi"/>
          <w:bCs/>
        </w:rPr>
        <w:t xml:space="preserve">     </w:t>
      </w:r>
      <w:r w:rsidRPr="000B21B1">
        <w:rPr>
          <w:rFonts w:cstheme="minorHAnsi"/>
          <w:bCs/>
        </w:rPr>
        <w:t>Lauri looks up, "I usually do but did not want to scare her too bad. Went over the most important things. Her tasks as a cabin girl, her pay both as a cabin girl and as to the mission at hand. That reminds me. She is not ready to be out on her own and needs to go to town to do her duty. I want you to chaperon her. No uniforms. Want you to support her while she walk</w:t>
      </w:r>
      <w:r w:rsidR="00FD24C1">
        <w:rPr>
          <w:rFonts w:cstheme="minorHAnsi"/>
          <w:bCs/>
        </w:rPr>
        <w:t>’</w:t>
      </w:r>
      <w:r w:rsidRPr="000B21B1">
        <w:rPr>
          <w:rFonts w:cstheme="minorHAnsi"/>
          <w:bCs/>
        </w:rPr>
        <w:t>in</w:t>
      </w:r>
      <w:r w:rsidR="00FD24C1">
        <w:rPr>
          <w:rFonts w:cstheme="minorHAnsi"/>
          <w:bCs/>
        </w:rPr>
        <w:t xml:space="preserve"> </w:t>
      </w:r>
      <w:r w:rsidRPr="000B21B1">
        <w:rPr>
          <w:rFonts w:cstheme="minorHAnsi"/>
          <w:bCs/>
        </w:rPr>
        <w:t>around shopping and such before and after she does drop offs and pickups. Treat her like a friend and watch for others watching the two of you. Hold her hand like you two just married or something but not too forward with her. I don't know if she been abused or not. Probably abused a lot. Remember that.</w:t>
      </w:r>
    </w:p>
    <w:p w14:paraId="22219C3C" w14:textId="370FC30B" w:rsidR="000B21B1" w:rsidRPr="000B21B1" w:rsidRDefault="00FD24C1" w:rsidP="000B21B1">
      <w:pPr>
        <w:rPr>
          <w:rFonts w:cstheme="minorHAnsi"/>
          <w:bCs/>
        </w:rPr>
      </w:pPr>
      <w:r>
        <w:rPr>
          <w:rFonts w:cstheme="minorHAnsi"/>
          <w:bCs/>
        </w:rPr>
        <w:t xml:space="preserve">     </w:t>
      </w:r>
      <w:r w:rsidR="000B21B1" w:rsidRPr="000B21B1">
        <w:rPr>
          <w:rFonts w:cstheme="minorHAnsi"/>
          <w:bCs/>
        </w:rPr>
        <w:t>If she turns out evil or find out she have an evil patron I will not be extending her contract. Will still teach her how to be out in the world, and her numbers and letters until then. I will not abandoned her when she need us. But the months it take to finish the rat problem should be time enough to get her on her feet." She looks back down at the paper.</w:t>
      </w:r>
    </w:p>
    <w:p w14:paraId="2C6C057B" w14:textId="122F7685" w:rsidR="000B21B1" w:rsidRPr="000B21B1" w:rsidRDefault="00FD24C1" w:rsidP="000B21B1">
      <w:pPr>
        <w:rPr>
          <w:rFonts w:cstheme="minorHAnsi"/>
          <w:bCs/>
        </w:rPr>
      </w:pPr>
      <w:r>
        <w:rPr>
          <w:rFonts w:cstheme="minorHAnsi"/>
          <w:bCs/>
        </w:rPr>
        <w:t xml:space="preserve">     </w:t>
      </w:r>
      <w:r w:rsidR="000B21B1" w:rsidRPr="000B21B1">
        <w:rPr>
          <w:rFonts w:cstheme="minorHAnsi"/>
          <w:bCs/>
        </w:rPr>
        <w:t>"You going to be teaching her hieroglyphics first?"</w:t>
      </w:r>
    </w:p>
    <w:p w14:paraId="72F19AE7" w14:textId="6FBBAAA7" w:rsidR="000B21B1" w:rsidRPr="000B21B1" w:rsidRDefault="00FD24C1" w:rsidP="000B21B1">
      <w:pPr>
        <w:rPr>
          <w:rFonts w:cstheme="minorHAnsi"/>
          <w:bCs/>
        </w:rPr>
      </w:pPr>
      <w:r>
        <w:rPr>
          <w:rFonts w:cstheme="minorHAnsi"/>
          <w:bCs/>
        </w:rPr>
        <w:t xml:space="preserve">     </w:t>
      </w:r>
      <w:r w:rsidR="000B21B1" w:rsidRPr="000B21B1">
        <w:rPr>
          <w:rFonts w:cstheme="minorHAnsi"/>
          <w:bCs/>
        </w:rPr>
        <w:t>"I teach her common first. She no longer in Mulhorand. She here and must be needing the common writing first. By the way she have a belt and key. You suspect she have it off on board you talk to me. Do'na check yourself. If you think any of the men try to get it off by seduction or force: Make sure it that way before disciplining them. and talk to me after. I have a long talking to with them and they know they do'na wanting me talking to them about things like that."</w:t>
      </w:r>
    </w:p>
    <w:p w14:paraId="125AF9D2" w14:textId="172E37FE" w:rsidR="000B21B1" w:rsidRPr="000B21B1" w:rsidRDefault="00FD24C1" w:rsidP="000B21B1">
      <w:pPr>
        <w:rPr>
          <w:rFonts w:cstheme="minorHAnsi"/>
          <w:bCs/>
        </w:rPr>
      </w:pPr>
      <w:r>
        <w:rPr>
          <w:rFonts w:cstheme="minorHAnsi"/>
          <w:bCs/>
        </w:rPr>
        <w:t xml:space="preserve">     </w:t>
      </w:r>
      <w:r w:rsidR="000B21B1" w:rsidRPr="000B21B1">
        <w:rPr>
          <w:rFonts w:cstheme="minorHAnsi"/>
          <w:bCs/>
        </w:rPr>
        <w:t>"I do not think we'll have that problem, Lauri. You have no problems, and we got ourselves damn good men."</w:t>
      </w:r>
    </w:p>
    <w:p w14:paraId="6413A2C7" w14:textId="51352989" w:rsidR="000B21B1" w:rsidRPr="000B21B1" w:rsidRDefault="00FD24C1" w:rsidP="000B21B1">
      <w:pPr>
        <w:rPr>
          <w:rFonts w:cstheme="minorHAnsi"/>
          <w:bCs/>
        </w:rPr>
      </w:pPr>
      <w:r>
        <w:rPr>
          <w:rFonts w:cstheme="minorHAnsi"/>
          <w:bCs/>
        </w:rPr>
        <w:t xml:space="preserve">     </w:t>
      </w:r>
      <w:r w:rsidR="000B21B1" w:rsidRPr="000B21B1">
        <w:rPr>
          <w:rFonts w:cstheme="minorHAnsi"/>
          <w:bCs/>
        </w:rPr>
        <w:t>"I have no problems cause they think of me as their mother. Elenuta different. Just being here is like bait to the men. Just keep an eye out. I know human men all too well on these things."</w:t>
      </w:r>
    </w:p>
    <w:p w14:paraId="40B9A588" w14:textId="54534A94" w:rsidR="000B21B1" w:rsidRPr="000B21B1" w:rsidRDefault="00FD24C1" w:rsidP="000B21B1">
      <w:pPr>
        <w:rPr>
          <w:rFonts w:cstheme="minorHAnsi"/>
          <w:bCs/>
        </w:rPr>
      </w:pPr>
      <w:r>
        <w:rPr>
          <w:rFonts w:cstheme="minorHAnsi"/>
          <w:bCs/>
        </w:rPr>
        <w:t xml:space="preserve">     </w:t>
      </w:r>
      <w:r w:rsidR="000B21B1" w:rsidRPr="000B21B1">
        <w:rPr>
          <w:rFonts w:cstheme="minorHAnsi"/>
          <w:bCs/>
        </w:rPr>
        <w:t>"Aye, Capt. will do."</w:t>
      </w:r>
    </w:p>
    <w:p w14:paraId="5E593742" w14:textId="1A847D8C" w:rsidR="000B21B1" w:rsidRPr="000B21B1" w:rsidRDefault="00FD24C1" w:rsidP="000B21B1">
      <w:pPr>
        <w:rPr>
          <w:rFonts w:cstheme="minorHAnsi"/>
          <w:bCs/>
        </w:rPr>
      </w:pPr>
      <w:r>
        <w:rPr>
          <w:rFonts w:cstheme="minorHAnsi"/>
          <w:bCs/>
        </w:rPr>
        <w:t xml:space="preserve">     </w:t>
      </w:r>
      <w:r w:rsidR="000B21B1" w:rsidRPr="000B21B1">
        <w:rPr>
          <w:rFonts w:cstheme="minorHAnsi"/>
          <w:bCs/>
        </w:rPr>
        <w:t>Lauriella suddenly throws the paper on the table, angry. "What is it, ma'am?!"</w:t>
      </w:r>
    </w:p>
    <w:p w14:paraId="500C7A1A" w14:textId="6105E275" w:rsidR="000B21B1" w:rsidRPr="000B21B1" w:rsidRDefault="00FD24C1" w:rsidP="000B21B1">
      <w:pPr>
        <w:rPr>
          <w:rFonts w:cstheme="minorHAnsi"/>
          <w:bCs/>
        </w:rPr>
      </w:pPr>
      <w:r>
        <w:rPr>
          <w:rFonts w:cstheme="minorHAnsi"/>
          <w:bCs/>
        </w:rPr>
        <w:t xml:space="preserve">     </w:t>
      </w:r>
      <w:r w:rsidR="000B21B1" w:rsidRPr="000B21B1">
        <w:rPr>
          <w:rFonts w:cstheme="minorHAnsi"/>
          <w:bCs/>
        </w:rPr>
        <w:t>"Damn editor must come back from his vacation."</w:t>
      </w:r>
    </w:p>
    <w:p w14:paraId="03594434" w14:textId="17240631" w:rsidR="000B21B1" w:rsidRPr="000B21B1" w:rsidRDefault="00FD24C1" w:rsidP="000B21B1">
      <w:pPr>
        <w:rPr>
          <w:rFonts w:cstheme="minorHAnsi"/>
          <w:bCs/>
        </w:rPr>
      </w:pPr>
      <w:r>
        <w:rPr>
          <w:rFonts w:cstheme="minorHAnsi"/>
          <w:bCs/>
        </w:rPr>
        <w:t xml:space="preserve">     </w:t>
      </w:r>
      <w:r w:rsidR="000B21B1" w:rsidRPr="000B21B1">
        <w:rPr>
          <w:rFonts w:cstheme="minorHAnsi"/>
          <w:bCs/>
        </w:rPr>
        <w:t>"Should I get the ship ready to sail?"</w:t>
      </w:r>
    </w:p>
    <w:p w14:paraId="3FB93B43" w14:textId="0DF3F12C" w:rsidR="000B21B1" w:rsidRPr="000B21B1" w:rsidRDefault="00FD24C1" w:rsidP="000B21B1">
      <w:pPr>
        <w:rPr>
          <w:rFonts w:cstheme="minorHAnsi"/>
          <w:bCs/>
        </w:rPr>
      </w:pPr>
      <w:r>
        <w:rPr>
          <w:rFonts w:cstheme="minorHAnsi"/>
          <w:bCs/>
        </w:rPr>
        <w:t xml:space="preserve">     </w:t>
      </w:r>
      <w:r w:rsidR="000B21B1" w:rsidRPr="000B21B1">
        <w:rPr>
          <w:rFonts w:cstheme="minorHAnsi"/>
          <w:bCs/>
        </w:rPr>
        <w:t>Lauriella closes her eyes and calms herself. She takes more than a minute to do so before speaking again, "No, Cyr, No. I have to lessen my profile while working undercover. I cannot say or do anything that would put me in the spotlight. I'll complete the mission with the university then deal with Mr. Morton. We get him aboard he'll have a hazing like no other.</w:t>
      </w:r>
    </w:p>
    <w:p w14:paraId="2540C8A3" w14:textId="4E6CA22E" w:rsidR="000B21B1" w:rsidRPr="000B21B1" w:rsidRDefault="00FD24C1" w:rsidP="000B21B1">
      <w:pPr>
        <w:rPr>
          <w:rFonts w:cstheme="minorHAnsi"/>
          <w:bCs/>
        </w:rPr>
      </w:pPr>
      <w:r>
        <w:rPr>
          <w:rFonts w:cstheme="minorHAnsi"/>
          <w:bCs/>
        </w:rPr>
        <w:t xml:space="preserve">     </w:t>
      </w:r>
      <w:r w:rsidR="000B21B1" w:rsidRPr="000B21B1">
        <w:rPr>
          <w:rFonts w:cstheme="minorHAnsi"/>
          <w:bCs/>
        </w:rPr>
        <w:t>She spits on the floor, "Will you look at this, ' Being the rugged, salt-of-the-earth gentleman I am, I spent some time volunteering in the fields and orchards of the Creek Farms. I was picking apricots in an orchard at one point, stripped to my muscular waist naturally.' You telling me a man that sits at a damn desk all day eating dough balls would have a muscular waist!"</w:t>
      </w:r>
    </w:p>
    <w:p w14:paraId="47D489DC" w14:textId="38EFF686" w:rsidR="000B21B1" w:rsidRPr="000B21B1" w:rsidRDefault="00FD24C1" w:rsidP="000B21B1">
      <w:pPr>
        <w:rPr>
          <w:rFonts w:cstheme="minorHAnsi"/>
          <w:bCs/>
        </w:rPr>
      </w:pPr>
      <w:r>
        <w:rPr>
          <w:rFonts w:cstheme="minorHAnsi"/>
          <w:bCs/>
        </w:rPr>
        <w:t xml:space="preserve">     </w:t>
      </w:r>
      <w:r w:rsidR="000B21B1" w:rsidRPr="000B21B1">
        <w:rPr>
          <w:rFonts w:cstheme="minorHAnsi"/>
          <w:bCs/>
        </w:rPr>
        <w:t>Cyr tries to hold back a laugh but can't and breaks out tears in his eyes, "I know what you going to do already."</w:t>
      </w:r>
    </w:p>
    <w:p w14:paraId="4BA901BB" w14:textId="6328492E" w:rsidR="000B21B1" w:rsidRPr="000B21B1" w:rsidRDefault="00FD24C1" w:rsidP="000B21B1">
      <w:pPr>
        <w:rPr>
          <w:rFonts w:cstheme="minorHAnsi"/>
          <w:bCs/>
        </w:rPr>
      </w:pPr>
      <w:r>
        <w:rPr>
          <w:rFonts w:cstheme="minorHAnsi"/>
          <w:bCs/>
        </w:rPr>
        <w:t xml:space="preserve">     </w:t>
      </w:r>
      <w:r w:rsidR="000B21B1" w:rsidRPr="000B21B1">
        <w:rPr>
          <w:rFonts w:cstheme="minorHAnsi"/>
          <w:bCs/>
        </w:rPr>
        <w:t>She looks back up at him most innocently, Well Those sail pulleys do need to be change</w:t>
      </w:r>
      <w:r>
        <w:rPr>
          <w:rFonts w:cstheme="minorHAnsi"/>
          <w:bCs/>
        </w:rPr>
        <w:t>d</w:t>
      </w:r>
      <w:r w:rsidR="000B21B1" w:rsidRPr="000B21B1">
        <w:rPr>
          <w:rFonts w:cstheme="minorHAnsi"/>
          <w:bCs/>
        </w:rPr>
        <w:t xml:space="preserve"> what they weigh? </w:t>
      </w:r>
      <w:r>
        <w:rPr>
          <w:rFonts w:cstheme="minorHAnsi"/>
          <w:bCs/>
        </w:rPr>
        <w:t>A hundred-fifty</w:t>
      </w:r>
      <w:r w:rsidR="000B21B1" w:rsidRPr="000B21B1">
        <w:rPr>
          <w:rFonts w:cstheme="minorHAnsi"/>
          <w:bCs/>
        </w:rPr>
        <w:t xml:space="preserve"> pounds or so? Let’s see him change a few of them out hanging </w:t>
      </w:r>
      <w:r>
        <w:rPr>
          <w:rFonts w:cstheme="minorHAnsi"/>
          <w:bCs/>
        </w:rPr>
        <w:t xml:space="preserve"> fifty </w:t>
      </w:r>
      <w:r w:rsidR="000B21B1" w:rsidRPr="000B21B1">
        <w:rPr>
          <w:rFonts w:cstheme="minorHAnsi"/>
          <w:bCs/>
        </w:rPr>
        <w:t>ft in the air at the top of a mast with the ship swinging in a cross tide. After all, it’s part of the job."</w:t>
      </w:r>
    </w:p>
    <w:p w14:paraId="762D6DDE" w14:textId="69B3751B" w:rsidR="000B21B1" w:rsidRPr="000B21B1" w:rsidRDefault="00FD24C1" w:rsidP="000B21B1">
      <w:pPr>
        <w:rPr>
          <w:rFonts w:cstheme="minorHAnsi"/>
          <w:bCs/>
        </w:rPr>
      </w:pPr>
      <w:r>
        <w:rPr>
          <w:rFonts w:cstheme="minorHAnsi"/>
          <w:bCs/>
        </w:rPr>
        <w:t xml:space="preserve">     </w:t>
      </w:r>
      <w:r w:rsidR="000B21B1" w:rsidRPr="000B21B1">
        <w:rPr>
          <w:rFonts w:cstheme="minorHAnsi"/>
          <w:bCs/>
        </w:rPr>
        <w:t>"Just make sure he has a harness on, ma'am."</w:t>
      </w:r>
    </w:p>
    <w:p w14:paraId="7C88C4C6" w14:textId="2100A569" w:rsidR="000B21B1" w:rsidRPr="000B21B1" w:rsidRDefault="00FD24C1" w:rsidP="000B21B1">
      <w:pPr>
        <w:rPr>
          <w:rFonts w:cstheme="minorHAnsi"/>
          <w:bCs/>
        </w:rPr>
      </w:pPr>
      <w:r>
        <w:rPr>
          <w:rFonts w:cstheme="minorHAnsi"/>
          <w:bCs/>
        </w:rPr>
        <w:t xml:space="preserve">     </w:t>
      </w:r>
      <w:r w:rsidR="000B21B1" w:rsidRPr="000B21B1">
        <w:rPr>
          <w:rFonts w:cstheme="minorHAnsi"/>
          <w:bCs/>
        </w:rPr>
        <w:t>"Will have to buy a cattle harness for this one, methinks."</w:t>
      </w:r>
    </w:p>
    <w:p w14:paraId="493F008C" w14:textId="784B63D1" w:rsidR="000B21B1" w:rsidRPr="000B21B1" w:rsidRDefault="00FD24C1" w:rsidP="000B21B1">
      <w:pPr>
        <w:rPr>
          <w:rFonts w:cstheme="minorHAnsi"/>
          <w:bCs/>
        </w:rPr>
      </w:pPr>
      <w:r>
        <w:rPr>
          <w:rFonts w:cstheme="minorHAnsi"/>
          <w:bCs/>
        </w:rPr>
        <w:lastRenderedPageBreak/>
        <w:t xml:space="preserve">     </w:t>
      </w:r>
      <w:r w:rsidR="000B21B1" w:rsidRPr="000B21B1">
        <w:rPr>
          <w:rFonts w:cstheme="minorHAnsi"/>
          <w:bCs/>
        </w:rPr>
        <w:t>Oh, my. I really do think this is going to be fun."</w:t>
      </w:r>
    </w:p>
    <w:p w14:paraId="0101CCF9" w14:textId="46A4B1A8" w:rsidR="000B21B1" w:rsidRPr="000B21B1" w:rsidRDefault="00FD24C1" w:rsidP="000B21B1">
      <w:pPr>
        <w:rPr>
          <w:rFonts w:cstheme="minorHAnsi"/>
          <w:bCs/>
        </w:rPr>
      </w:pPr>
      <w:r>
        <w:rPr>
          <w:rFonts w:cstheme="minorHAnsi"/>
          <w:bCs/>
        </w:rPr>
        <w:t xml:space="preserve">     </w:t>
      </w:r>
      <w:r w:rsidR="000B21B1" w:rsidRPr="000B21B1">
        <w:rPr>
          <w:rFonts w:cstheme="minorHAnsi"/>
          <w:bCs/>
        </w:rPr>
        <w:t>"We have to wait till I find what I looking for and deposit it at Cassandra's feet. Speaking of which something draw my concerns."</w:t>
      </w:r>
    </w:p>
    <w:p w14:paraId="3823E468" w14:textId="48E59E29" w:rsidR="000B21B1" w:rsidRPr="000B21B1" w:rsidRDefault="00FD24C1" w:rsidP="000B21B1">
      <w:pPr>
        <w:rPr>
          <w:rFonts w:cstheme="minorHAnsi"/>
          <w:bCs/>
        </w:rPr>
      </w:pPr>
      <w:r>
        <w:rPr>
          <w:rFonts w:cstheme="minorHAnsi"/>
          <w:bCs/>
        </w:rPr>
        <w:t xml:space="preserve">     </w:t>
      </w:r>
      <w:r w:rsidR="000B21B1" w:rsidRPr="000B21B1">
        <w:rPr>
          <w:rFonts w:cstheme="minorHAnsi"/>
          <w:bCs/>
        </w:rPr>
        <w:t>"What's that, Lauri?"</w:t>
      </w:r>
    </w:p>
    <w:p w14:paraId="5C3B7F05" w14:textId="4EDB662C" w:rsidR="000B21B1" w:rsidRPr="000B21B1" w:rsidRDefault="00FD24C1" w:rsidP="000B21B1">
      <w:pPr>
        <w:rPr>
          <w:rFonts w:cstheme="minorHAnsi"/>
          <w:bCs/>
        </w:rPr>
      </w:pPr>
      <w:r>
        <w:rPr>
          <w:rFonts w:cstheme="minorHAnsi"/>
          <w:bCs/>
        </w:rPr>
        <w:t xml:space="preserve">     </w:t>
      </w:r>
      <w:r w:rsidR="000B21B1" w:rsidRPr="000B21B1">
        <w:rPr>
          <w:rFonts w:cstheme="minorHAnsi"/>
          <w:bCs/>
        </w:rPr>
        <w:t xml:space="preserve">"I don't think Cassandra </w:t>
      </w:r>
      <w:r w:rsidRPr="000B21B1">
        <w:rPr>
          <w:rFonts w:cstheme="minorHAnsi"/>
          <w:bCs/>
        </w:rPr>
        <w:t>chose</w:t>
      </w:r>
      <w:r w:rsidR="000B21B1" w:rsidRPr="000B21B1">
        <w:rPr>
          <w:rFonts w:cstheme="minorHAnsi"/>
          <w:bCs/>
        </w:rPr>
        <w:t xml:space="preserve"> me for this on a whim. No one could know my past. None of my files been touched but me unless you borrowed or copied them. We the only </w:t>
      </w:r>
      <w:r w:rsidRPr="000B21B1">
        <w:rPr>
          <w:rFonts w:cstheme="minorHAnsi"/>
          <w:bCs/>
        </w:rPr>
        <w:t>ones who</w:t>
      </w:r>
      <w:r w:rsidR="000B21B1" w:rsidRPr="000B21B1">
        <w:rPr>
          <w:rFonts w:cstheme="minorHAnsi"/>
          <w:bCs/>
        </w:rPr>
        <w:t xml:space="preserve"> have the keys to my files, cargo and pay chests. How did I wind up doing the things everyone else </w:t>
      </w:r>
      <w:r w:rsidRPr="000B21B1">
        <w:rPr>
          <w:rFonts w:cstheme="minorHAnsi"/>
          <w:bCs/>
        </w:rPr>
        <w:t>tried</w:t>
      </w:r>
      <w:r w:rsidR="000B21B1" w:rsidRPr="000B21B1">
        <w:rPr>
          <w:rFonts w:cstheme="minorHAnsi"/>
          <w:bCs/>
        </w:rPr>
        <w:t xml:space="preserve"> to push me into? Cyr it seems like the university is grooming me for something. That worries me. I'm a ship captain first. Always been and a mage second. Cassandra got me into this mess but later when I went to get the gnomish glove from the university vault something sparked me interest.</w:t>
      </w:r>
    </w:p>
    <w:p w14:paraId="0D0F81A7" w14:textId="6BF97FFD" w:rsidR="000B21B1" w:rsidRPr="000B21B1" w:rsidRDefault="00FD24C1" w:rsidP="000B21B1">
      <w:pPr>
        <w:rPr>
          <w:rFonts w:cstheme="minorHAnsi"/>
          <w:bCs/>
        </w:rPr>
      </w:pPr>
      <w:r>
        <w:rPr>
          <w:rFonts w:cstheme="minorHAnsi"/>
          <w:bCs/>
        </w:rPr>
        <w:t xml:space="preserve">     </w:t>
      </w:r>
      <w:r w:rsidR="000B21B1" w:rsidRPr="000B21B1">
        <w:rPr>
          <w:rFonts w:cstheme="minorHAnsi"/>
          <w:bCs/>
        </w:rPr>
        <w:t>Instead of someone going to the vault and getting me the item. Master Cresquas showed up and showed me the vault directly. Even more he showed me all the defenses. It concerned me because I am only an apprentice and low-level enforcer for the university. So, I asked him directly if the masters were grooming me for something.</w:t>
      </w:r>
    </w:p>
    <w:p w14:paraId="067E1914" w14:textId="5188A30B" w:rsidR="000B21B1" w:rsidRPr="000B21B1" w:rsidRDefault="00FD24C1" w:rsidP="000B21B1">
      <w:pPr>
        <w:rPr>
          <w:rFonts w:cstheme="minorHAnsi"/>
          <w:bCs/>
        </w:rPr>
      </w:pPr>
      <w:r>
        <w:rPr>
          <w:rFonts w:cstheme="minorHAnsi"/>
          <w:bCs/>
        </w:rPr>
        <w:t xml:space="preserve">     </w:t>
      </w:r>
      <w:r w:rsidR="000B21B1" w:rsidRPr="000B21B1">
        <w:rPr>
          <w:rFonts w:cstheme="minorHAnsi"/>
          <w:bCs/>
        </w:rPr>
        <w:t>Cyr, he completely avoided the question."</w:t>
      </w:r>
    </w:p>
    <w:p w14:paraId="1DF047FD" w14:textId="54EA8610" w:rsidR="000B21B1" w:rsidRPr="000B21B1" w:rsidRDefault="00FD24C1" w:rsidP="000B21B1">
      <w:pPr>
        <w:rPr>
          <w:rFonts w:cstheme="minorHAnsi"/>
          <w:bCs/>
        </w:rPr>
      </w:pPr>
      <w:r>
        <w:rPr>
          <w:rFonts w:cstheme="minorHAnsi"/>
          <w:bCs/>
        </w:rPr>
        <w:t xml:space="preserve">     </w:t>
      </w:r>
      <w:r w:rsidR="000B21B1" w:rsidRPr="000B21B1">
        <w:rPr>
          <w:rFonts w:cstheme="minorHAnsi"/>
          <w:bCs/>
        </w:rPr>
        <w:t xml:space="preserve">Cyr takes a deep breath and thinks before answering, " It is concerning, Captain. I would dare say that the University does not care what a mage or sorcerer’s proclivities are as they go up the ladder of rank. Just be careful. Wish I could watch over </w:t>
      </w:r>
      <w:r w:rsidRPr="000B21B1">
        <w:rPr>
          <w:rFonts w:cstheme="minorHAnsi"/>
          <w:bCs/>
        </w:rPr>
        <w:t>you,</w:t>
      </w:r>
      <w:r w:rsidR="000B21B1" w:rsidRPr="000B21B1">
        <w:rPr>
          <w:rFonts w:cstheme="minorHAnsi"/>
          <w:bCs/>
        </w:rPr>
        <w:t xml:space="preserve"> but you a much better adventurer than I. Someone has to run the ship while you making back the cargo funds and working to get us back home. And that the most important."</w:t>
      </w:r>
    </w:p>
    <w:p w14:paraId="6254C7CD" w14:textId="4DE0FD2C" w:rsidR="000B21B1" w:rsidRPr="000B21B1" w:rsidRDefault="00FD24C1" w:rsidP="000B21B1">
      <w:pPr>
        <w:rPr>
          <w:rFonts w:cstheme="minorHAnsi"/>
          <w:bCs/>
        </w:rPr>
      </w:pPr>
      <w:r>
        <w:rPr>
          <w:rFonts w:cstheme="minorHAnsi"/>
          <w:bCs/>
        </w:rPr>
        <w:t xml:space="preserve">    </w:t>
      </w:r>
      <w:r w:rsidR="000B21B1" w:rsidRPr="000B21B1">
        <w:rPr>
          <w:rFonts w:cstheme="minorHAnsi"/>
          <w:bCs/>
        </w:rPr>
        <w:t>"Aye, agreed. My first responsibility is to the crew and to keep the crew safe. I'll get you home. I got good news on that front. I found a village seem out of phase with time. I and a small group were able to speak with them and the inventor of the machine that phases them in and out. He will let me study it. May even be able to make a contract to ship them a few hundred tons of supplies a year if they be interested. If I can figure out the machine, I believe I can fit together the last pieces of concept to my own machine."</w:t>
      </w:r>
    </w:p>
    <w:p w14:paraId="3B441BFD" w14:textId="5AF8E80B" w:rsidR="000B21B1" w:rsidRPr="000B21B1" w:rsidRDefault="00FD24C1" w:rsidP="000B21B1">
      <w:pPr>
        <w:rPr>
          <w:rFonts w:cstheme="minorHAnsi"/>
          <w:bCs/>
        </w:rPr>
      </w:pPr>
      <w:r>
        <w:rPr>
          <w:rFonts w:cstheme="minorHAnsi"/>
          <w:bCs/>
        </w:rPr>
        <w:t xml:space="preserve">     </w:t>
      </w:r>
      <w:r w:rsidR="000B21B1" w:rsidRPr="000B21B1">
        <w:rPr>
          <w:rFonts w:cstheme="minorHAnsi"/>
          <w:bCs/>
        </w:rPr>
        <w:t>"That is good news, Lauri. We getting closer now, seems."</w:t>
      </w:r>
    </w:p>
    <w:p w14:paraId="7745CBD6" w14:textId="01E50111" w:rsidR="000B21B1" w:rsidRPr="000B21B1" w:rsidRDefault="00FD24C1" w:rsidP="000B21B1">
      <w:pPr>
        <w:rPr>
          <w:rFonts w:cstheme="minorHAnsi"/>
          <w:bCs/>
        </w:rPr>
      </w:pPr>
      <w:r>
        <w:rPr>
          <w:rFonts w:cstheme="minorHAnsi"/>
          <w:bCs/>
        </w:rPr>
        <w:t xml:space="preserve">     </w:t>
      </w:r>
      <w:r w:rsidR="000B21B1" w:rsidRPr="000B21B1">
        <w:rPr>
          <w:rFonts w:cstheme="minorHAnsi"/>
          <w:bCs/>
        </w:rPr>
        <w:t>"Aye. You best get out while I teach Elenuta. I got me two hours with her before getting some rest. It's nothing shameful or anything like that. I just want her to be comfortable while I teach her to keep her eyes and chin up. To walk with meaning. To be able to stare down a man or another woman and socialize as an equal to others instead of a servant. It would embarrass her if anyone else in the room."</w:t>
      </w:r>
    </w:p>
    <w:p w14:paraId="4E0956EB" w14:textId="77DEF618" w:rsidR="000B21B1" w:rsidRPr="000B21B1" w:rsidRDefault="00FD24C1" w:rsidP="000B21B1">
      <w:pPr>
        <w:rPr>
          <w:rFonts w:cstheme="minorHAnsi"/>
          <w:bCs/>
        </w:rPr>
      </w:pPr>
      <w:r>
        <w:rPr>
          <w:rFonts w:cstheme="minorHAnsi"/>
          <w:bCs/>
        </w:rPr>
        <w:t xml:space="preserve">     </w:t>
      </w:r>
      <w:r w:rsidR="000B21B1" w:rsidRPr="000B21B1">
        <w:rPr>
          <w:rFonts w:cstheme="minorHAnsi"/>
          <w:bCs/>
        </w:rPr>
        <w:t>Cyr stands up and gives an ease salute, hand over his heart. "Am I relieved to do my duty captain?"</w:t>
      </w:r>
    </w:p>
    <w:p w14:paraId="57584C49" w14:textId="77777777" w:rsidR="000B21B1" w:rsidRPr="000B21B1" w:rsidRDefault="000B21B1" w:rsidP="000B21B1">
      <w:pPr>
        <w:rPr>
          <w:rFonts w:cstheme="minorHAnsi"/>
          <w:bCs/>
        </w:rPr>
      </w:pPr>
      <w:r w:rsidRPr="000B21B1">
        <w:rPr>
          <w:rFonts w:cstheme="minorHAnsi"/>
          <w:bCs/>
        </w:rPr>
        <w:t>She also stands, recognizing him, "You are relieved, Lieutenant. Remember that we are of no import to the greater scheme."</w:t>
      </w:r>
    </w:p>
    <w:p w14:paraId="77357A89" w14:textId="17C6497D" w:rsidR="000B21B1" w:rsidRPr="000B21B1" w:rsidRDefault="00FD24C1" w:rsidP="000B21B1">
      <w:pPr>
        <w:rPr>
          <w:rFonts w:cstheme="minorHAnsi"/>
          <w:bCs/>
        </w:rPr>
      </w:pPr>
      <w:r>
        <w:rPr>
          <w:rFonts w:cstheme="minorHAnsi"/>
          <w:bCs/>
        </w:rPr>
        <w:t xml:space="preserve">     </w:t>
      </w:r>
      <w:r w:rsidR="000B21B1" w:rsidRPr="000B21B1">
        <w:rPr>
          <w:rFonts w:cstheme="minorHAnsi"/>
          <w:bCs/>
        </w:rPr>
        <w:t>"Yet we do our duty for the gods and get what goodness we can from life."</w:t>
      </w:r>
    </w:p>
    <w:p w14:paraId="27BBED2C" w14:textId="24B9C6C8" w:rsidR="000B21B1" w:rsidRDefault="00FD24C1" w:rsidP="000B21B1">
      <w:pPr>
        <w:rPr>
          <w:rFonts w:cstheme="minorHAnsi"/>
          <w:bCs/>
        </w:rPr>
      </w:pPr>
      <w:r>
        <w:rPr>
          <w:rFonts w:cstheme="minorHAnsi"/>
          <w:bCs/>
        </w:rPr>
        <w:t xml:space="preserve">     </w:t>
      </w:r>
      <w:r w:rsidR="000B21B1" w:rsidRPr="000B21B1">
        <w:rPr>
          <w:rFonts w:cstheme="minorHAnsi"/>
          <w:bCs/>
        </w:rPr>
        <w:t>Lauri smiles and Cyr does and about face and starts his shift. She cleans the table and stacks the dishes at the end for Elenuta to pick up, then waits for the girl to come to her class.</w:t>
      </w:r>
    </w:p>
    <w:p w14:paraId="060BAEBE" w14:textId="093B5876" w:rsidR="00963C90" w:rsidRDefault="00963C90" w:rsidP="000B21B1">
      <w:pPr>
        <w:rPr>
          <w:rFonts w:cstheme="minorHAnsi"/>
          <w:bCs/>
        </w:rPr>
      </w:pPr>
    </w:p>
    <w:p w14:paraId="31842A07" w14:textId="202850EC" w:rsidR="00963C90" w:rsidRPr="00963C90" w:rsidRDefault="00963C90" w:rsidP="00963C90">
      <w:pPr>
        <w:rPr>
          <w:rFonts w:cstheme="minorHAnsi"/>
          <w:bCs/>
        </w:rPr>
      </w:pPr>
      <w:r>
        <w:rPr>
          <w:rFonts w:cstheme="minorHAnsi"/>
          <w:bCs/>
        </w:rPr>
        <w:t xml:space="preserve">     </w:t>
      </w:r>
      <w:r w:rsidRPr="00963C90">
        <w:rPr>
          <w:rFonts w:cstheme="minorHAnsi"/>
          <w:bCs/>
        </w:rPr>
        <w:t>As Midnight approaches the men work around Lauriella while she and Cyr set up chairs in a large circle on the main deck. Arelush brings up bottles of wine and whiskey. A tun of beer is tapped. When all is done Lauriella sits down on one of the chairs. Cyr another. She motions Arelush to sit next to her. They wait quietly until all the men that want to come get themselves a drink and sit down.</w:t>
      </w:r>
    </w:p>
    <w:p w14:paraId="466CA7CB" w14:textId="7BFA56E2" w:rsidR="00963C90" w:rsidRPr="00963C90" w:rsidRDefault="00963C90" w:rsidP="00963C90">
      <w:pPr>
        <w:rPr>
          <w:rFonts w:cstheme="minorHAnsi"/>
          <w:bCs/>
        </w:rPr>
      </w:pPr>
      <w:r>
        <w:rPr>
          <w:rFonts w:cstheme="minorHAnsi"/>
          <w:bCs/>
        </w:rPr>
        <w:t xml:space="preserve">     </w:t>
      </w:r>
      <w:r w:rsidRPr="00963C90">
        <w:rPr>
          <w:rFonts w:cstheme="minorHAnsi"/>
          <w:bCs/>
        </w:rPr>
        <w:t>Tonight, most of the day crew want to rest and some of the night crew take off down to midships to eat and get some sleep. There are only six others that sit down around the circle. Lauriella isn’t paying much attention. She is silently praying to her goddess. Arelush taps her on the shoulder which startles her a moment, “What’s going on, ma’am?”</w:t>
      </w:r>
    </w:p>
    <w:p w14:paraId="03A7A5AA" w14:textId="5218699B" w:rsidR="00963C90" w:rsidRPr="00963C90" w:rsidRDefault="00963C90" w:rsidP="00963C90">
      <w:pPr>
        <w:rPr>
          <w:rFonts w:cstheme="minorHAnsi"/>
          <w:bCs/>
        </w:rPr>
      </w:pPr>
      <w:r>
        <w:rPr>
          <w:rFonts w:cstheme="minorHAnsi"/>
          <w:bCs/>
        </w:rPr>
        <w:t xml:space="preserve">     </w:t>
      </w:r>
      <w:r w:rsidRPr="00963C90">
        <w:rPr>
          <w:rFonts w:cstheme="minorHAnsi"/>
          <w:bCs/>
        </w:rPr>
        <w:t>Lauri looks around. She in standard issue working clothes as she is most nights of Selune’s reflection, “Let’s tighten the circle then I’ll tell you what this is all about.”</w:t>
      </w:r>
    </w:p>
    <w:p w14:paraId="62C8A1CF" w14:textId="0A210AC4" w:rsidR="00963C90" w:rsidRPr="00963C90" w:rsidRDefault="00963C90" w:rsidP="00963C90">
      <w:pPr>
        <w:rPr>
          <w:rFonts w:cstheme="minorHAnsi"/>
          <w:bCs/>
        </w:rPr>
      </w:pPr>
      <w:r>
        <w:rPr>
          <w:rFonts w:cstheme="minorHAnsi"/>
          <w:bCs/>
        </w:rPr>
        <w:lastRenderedPageBreak/>
        <w:t xml:space="preserve">     </w:t>
      </w:r>
      <w:r w:rsidRPr="00963C90">
        <w:rPr>
          <w:rFonts w:cstheme="minorHAnsi"/>
          <w:bCs/>
        </w:rPr>
        <w:t>They move all their chairs to easily speak to one another and all look to Lauriella. “Most of you know Arelush by now. She’s our cabin girl on temporary duty to see if she be fitting in with the crew. Most you know my rules about girls onboard. She wearing a belt and it up to her if she want to be seeing anyone</w:t>
      </w:r>
      <w:r>
        <w:rPr>
          <w:rFonts w:cstheme="minorHAnsi"/>
          <w:bCs/>
        </w:rPr>
        <w:t>; crew or other</w:t>
      </w:r>
      <w:r w:rsidRPr="00963C90">
        <w:rPr>
          <w:rFonts w:cstheme="minorHAnsi"/>
          <w:bCs/>
        </w:rPr>
        <w:t>. Don’t want to be hearing about any misdeeds especially in our situation.</w:t>
      </w:r>
    </w:p>
    <w:p w14:paraId="4E475198" w14:textId="30B4A322" w:rsidR="00963C90" w:rsidRPr="00963C90" w:rsidRDefault="00963C90" w:rsidP="00963C90">
      <w:pPr>
        <w:rPr>
          <w:rFonts w:cstheme="minorHAnsi"/>
          <w:bCs/>
        </w:rPr>
      </w:pPr>
      <w:r>
        <w:rPr>
          <w:rFonts w:cstheme="minorHAnsi"/>
          <w:bCs/>
        </w:rPr>
        <w:t xml:space="preserve">     </w:t>
      </w:r>
      <w:r w:rsidRPr="00963C90">
        <w:rPr>
          <w:rFonts w:cstheme="minorHAnsi"/>
          <w:bCs/>
        </w:rPr>
        <w:t>I give everyone the ability to go to Southbank in threes and so far, it be working out. You all need some R&amp;R and we officers all understand that. I hate we have to be cooped up on the Moonflower so much meself but it is what it is.”</w:t>
      </w:r>
    </w:p>
    <w:p w14:paraId="4ADABC55" w14:textId="319F4BFB" w:rsidR="00963C90" w:rsidRPr="00963C90" w:rsidRDefault="00963C90" w:rsidP="00963C90">
      <w:pPr>
        <w:rPr>
          <w:rFonts w:cstheme="minorHAnsi"/>
          <w:bCs/>
        </w:rPr>
      </w:pPr>
      <w:r>
        <w:rPr>
          <w:rFonts w:cstheme="minorHAnsi"/>
          <w:bCs/>
        </w:rPr>
        <w:t xml:space="preserve">     </w:t>
      </w:r>
      <w:r w:rsidRPr="00963C90">
        <w:rPr>
          <w:rFonts w:cstheme="minorHAnsi"/>
          <w:bCs/>
        </w:rPr>
        <w:t>She turns to Arelush, “Every new moon we participate in Selune’s reflection. A lot of the crew worship Selune as a patron. I and Cyr worship Sehanine but Sehanine far as we concerned is just the elven aspect of Selune or vice versa. We give thanks to both and give both their due. I do not know who you patron is or if you have one, Arelush. I will not ask you now. If you work out and want to continue to work with us after your trial period, then I will ask. Not one man on this ship has an evil patron and long as I own her there never will be, Besiden, If Cry and I know your patron we will make allowances for you to worship proper and give ye time to do so.</w:t>
      </w:r>
    </w:p>
    <w:p w14:paraId="43FCD8A4" w14:textId="64259C6A" w:rsidR="00963C90" w:rsidRPr="00963C90" w:rsidRDefault="00963C90" w:rsidP="00963C90">
      <w:pPr>
        <w:rPr>
          <w:rFonts w:cstheme="minorHAnsi"/>
          <w:bCs/>
        </w:rPr>
      </w:pPr>
      <w:r>
        <w:rPr>
          <w:rFonts w:cstheme="minorHAnsi"/>
          <w:bCs/>
        </w:rPr>
        <w:t xml:space="preserve">     </w:t>
      </w:r>
      <w:r w:rsidRPr="00963C90">
        <w:rPr>
          <w:rFonts w:cstheme="minorHAnsi"/>
          <w:bCs/>
        </w:rPr>
        <w:t>During reflection we sit quietly and drink, praise the goddess and tell stories, learn from each other and of each other, speak of our past experiences and general news. I also take any complaints or grips a crew member may be having. That’s the way of it.”</w:t>
      </w:r>
    </w:p>
    <w:p w14:paraId="3915203C" w14:textId="2790D747" w:rsidR="00963C90" w:rsidRPr="00963C90" w:rsidRDefault="00963C90" w:rsidP="00963C90">
      <w:pPr>
        <w:rPr>
          <w:rFonts w:cstheme="minorHAnsi"/>
          <w:bCs/>
        </w:rPr>
      </w:pPr>
      <w:r>
        <w:rPr>
          <w:rFonts w:cstheme="minorHAnsi"/>
          <w:bCs/>
        </w:rPr>
        <w:t xml:space="preserve">     </w:t>
      </w:r>
      <w:r w:rsidRPr="00963C90">
        <w:rPr>
          <w:rFonts w:cstheme="minorHAnsi"/>
          <w:bCs/>
        </w:rPr>
        <w:t>Before Arelush can respond another crew member speaks up, “What news captain?”</w:t>
      </w:r>
    </w:p>
    <w:p w14:paraId="7B372E3E" w14:textId="2F19D436" w:rsidR="00963C90" w:rsidRPr="00963C90" w:rsidRDefault="00963C90" w:rsidP="00963C90">
      <w:pPr>
        <w:rPr>
          <w:rFonts w:cstheme="minorHAnsi"/>
          <w:bCs/>
        </w:rPr>
      </w:pPr>
      <w:r>
        <w:rPr>
          <w:rFonts w:cstheme="minorHAnsi"/>
          <w:bCs/>
        </w:rPr>
        <w:t xml:space="preserve">     </w:t>
      </w:r>
      <w:r w:rsidRPr="00963C90">
        <w:rPr>
          <w:rFonts w:cstheme="minorHAnsi"/>
          <w:bCs/>
        </w:rPr>
        <w:t>“That damn editor of the champion in Conch back from his vacation starting his shit again. I canna do anything in the here and now being I got a mission from the university that be sensitive.” Lauriella stops suddenly, sighs, and twists her mouth in slight disapproval as another of the crew gives him several coins. He looks up to her and turns red, “I knew you would get into the shit again, Capt. You always do when you on land any amount of time.”</w:t>
      </w:r>
    </w:p>
    <w:p w14:paraId="105E1C1C" w14:textId="5479D16A" w:rsidR="00963C90" w:rsidRPr="00963C90" w:rsidRDefault="00963C90" w:rsidP="00963C90">
      <w:pPr>
        <w:rPr>
          <w:rFonts w:cstheme="minorHAnsi"/>
          <w:bCs/>
        </w:rPr>
      </w:pPr>
      <w:r>
        <w:rPr>
          <w:rFonts w:cstheme="minorHAnsi"/>
          <w:bCs/>
        </w:rPr>
        <w:t xml:space="preserve">     </w:t>
      </w:r>
      <w:r w:rsidRPr="00963C90">
        <w:rPr>
          <w:rFonts w:cstheme="minorHAnsi"/>
          <w:bCs/>
        </w:rPr>
        <w:t xml:space="preserve">“I don’t know how these people find me or what about me catches their eye, but </w:t>
      </w:r>
      <w:r w:rsidR="00AD22F3" w:rsidRPr="00963C90">
        <w:rPr>
          <w:rFonts w:cstheme="minorHAnsi"/>
          <w:bCs/>
        </w:rPr>
        <w:t>yes,</w:t>
      </w:r>
      <w:r w:rsidRPr="00963C90">
        <w:rPr>
          <w:rFonts w:cstheme="minorHAnsi"/>
          <w:bCs/>
        </w:rPr>
        <w:t xml:space="preserve"> you’re right Douglas. Wish it were not so but I got to do what I got to do to get us back home, and don’t be scaring Arelush about the tales I told of the Obsidian order of Arabel or the Cerulean stars. Besiden, I only</w:t>
      </w:r>
      <w:r w:rsidR="00AD22F3">
        <w:rPr>
          <w:rFonts w:cstheme="minorHAnsi"/>
          <w:bCs/>
        </w:rPr>
        <w:t xml:space="preserve"> have</w:t>
      </w:r>
      <w:r w:rsidRPr="00963C90">
        <w:rPr>
          <w:rFonts w:cstheme="minorHAnsi"/>
          <w:bCs/>
        </w:rPr>
        <w:t xml:space="preserve"> me records of me time in the Cerulean stars don’t remember any of it.</w:t>
      </w:r>
    </w:p>
    <w:p w14:paraId="2E045A61" w14:textId="677DA865" w:rsidR="00963C90" w:rsidRPr="00963C90" w:rsidRDefault="00AD22F3" w:rsidP="00963C90">
      <w:pPr>
        <w:rPr>
          <w:rFonts w:cstheme="minorHAnsi"/>
          <w:bCs/>
        </w:rPr>
      </w:pPr>
      <w:r>
        <w:rPr>
          <w:rFonts w:cstheme="minorHAnsi"/>
          <w:bCs/>
        </w:rPr>
        <w:t xml:space="preserve">     </w:t>
      </w:r>
      <w:r w:rsidR="00963C90" w:rsidRPr="00963C90">
        <w:rPr>
          <w:rFonts w:cstheme="minorHAnsi"/>
          <w:bCs/>
        </w:rPr>
        <w:t>Where was I? Found out the lame god exists here. Met a girl by the name of Eliezra that worships him.”</w:t>
      </w:r>
    </w:p>
    <w:p w14:paraId="0032ED3B" w14:textId="3DBC2C2B" w:rsidR="00963C90" w:rsidRPr="00963C90" w:rsidRDefault="00AD22F3" w:rsidP="00963C90">
      <w:pPr>
        <w:rPr>
          <w:rFonts w:cstheme="minorHAnsi"/>
          <w:bCs/>
        </w:rPr>
      </w:pPr>
      <w:r>
        <w:rPr>
          <w:rFonts w:cstheme="minorHAnsi"/>
          <w:bCs/>
        </w:rPr>
        <w:t xml:space="preserve">     </w:t>
      </w:r>
      <w:r w:rsidR="00963C90" w:rsidRPr="00963C90">
        <w:rPr>
          <w:rFonts w:cstheme="minorHAnsi"/>
          <w:bCs/>
        </w:rPr>
        <w:t>One of the crew members shouts out, “Tell us all the sored details captain.”</w:t>
      </w:r>
    </w:p>
    <w:p w14:paraId="367A0A15" w14:textId="7706613F" w:rsidR="00963C90" w:rsidRPr="00963C90" w:rsidRDefault="00AD22F3" w:rsidP="00963C90">
      <w:pPr>
        <w:rPr>
          <w:rFonts w:cstheme="minorHAnsi"/>
          <w:bCs/>
        </w:rPr>
      </w:pPr>
      <w:r>
        <w:rPr>
          <w:rFonts w:cstheme="minorHAnsi"/>
          <w:bCs/>
        </w:rPr>
        <w:t xml:space="preserve">     </w:t>
      </w:r>
      <w:r w:rsidR="00963C90" w:rsidRPr="00963C90">
        <w:rPr>
          <w:rFonts w:cstheme="minorHAnsi"/>
          <w:bCs/>
        </w:rPr>
        <w:t>Lauriella shakes her head, “Just because I put both oars in the water doesn’t mean I be looking for anyone. And yes, being married never stopped me before but this is different. Besiden, I’m getting to be an old woman. Mind you manners. Don’t even be buy’in a gigolo or whore neither. I’m fine.”</w:t>
      </w:r>
    </w:p>
    <w:p w14:paraId="20C93AA3" w14:textId="082A20EA" w:rsidR="00963C90" w:rsidRPr="00963C90" w:rsidRDefault="00AD22F3" w:rsidP="00963C90">
      <w:pPr>
        <w:rPr>
          <w:rFonts w:cstheme="minorHAnsi"/>
          <w:bCs/>
        </w:rPr>
      </w:pPr>
      <w:r>
        <w:rPr>
          <w:rFonts w:cstheme="minorHAnsi"/>
          <w:bCs/>
        </w:rPr>
        <w:t xml:space="preserve">     </w:t>
      </w:r>
      <w:r w:rsidR="00963C90" w:rsidRPr="00963C90">
        <w:rPr>
          <w:rFonts w:cstheme="minorHAnsi"/>
          <w:bCs/>
        </w:rPr>
        <w:t>Half the crew laughs Lauri mutters, “I live with a bunch of juvenile delinquents.</w:t>
      </w:r>
    </w:p>
    <w:p w14:paraId="0F260E1E" w14:textId="65185E95" w:rsidR="00963C90" w:rsidRPr="00963C90" w:rsidRDefault="00AD22F3" w:rsidP="00963C90">
      <w:pPr>
        <w:rPr>
          <w:rFonts w:cstheme="minorHAnsi"/>
          <w:bCs/>
        </w:rPr>
      </w:pPr>
      <w:r>
        <w:rPr>
          <w:rFonts w:cstheme="minorHAnsi"/>
          <w:bCs/>
        </w:rPr>
        <w:t xml:space="preserve">     </w:t>
      </w:r>
      <w:r w:rsidR="00963C90" w:rsidRPr="00963C90">
        <w:rPr>
          <w:rFonts w:cstheme="minorHAnsi"/>
          <w:bCs/>
        </w:rPr>
        <w:t xml:space="preserve">Anyhow, Last thing I have to say is I solved me power problem with the device I draw up to get us back. There be a metal here that has no resistance to magic called Imodium or something to that effect but its magnetic. I have to mix it with another metal called Stallix in the right proportions I figure to connect the stones with the mythal. I’ll be studying with a dwarven mage in Covington to figure out the right mix and the magic gimbals I </w:t>
      </w:r>
      <w:r>
        <w:rPr>
          <w:rFonts w:cstheme="minorHAnsi"/>
          <w:bCs/>
        </w:rPr>
        <w:t>need</w:t>
      </w:r>
      <w:r w:rsidR="00963C90" w:rsidRPr="00963C90">
        <w:rPr>
          <w:rFonts w:cstheme="minorHAnsi"/>
          <w:bCs/>
        </w:rPr>
        <w:t xml:space="preserve"> be creating. You see any Chronomancy spell uses a magical gyro to work. It’s how I figured out the time stop spell. You create within your mind a gyro to fix on the time you are at and create it magically. You really do naught stop time. You move yourself through time while everyone else seems to be suspended. When I looked at the dwarves machine it too is surrounded by magical circles that work like gimbals on a gyro. My theory is that these time gyros are necessary for any chronomancy spell.</w:t>
      </w:r>
    </w:p>
    <w:p w14:paraId="6B6DCE85" w14:textId="76F59C77" w:rsidR="00963C90" w:rsidRPr="00963C90" w:rsidRDefault="00AD22F3" w:rsidP="00963C90">
      <w:pPr>
        <w:rPr>
          <w:rFonts w:cstheme="minorHAnsi"/>
          <w:bCs/>
        </w:rPr>
      </w:pPr>
      <w:r>
        <w:rPr>
          <w:rFonts w:cstheme="minorHAnsi"/>
          <w:bCs/>
        </w:rPr>
        <w:t xml:space="preserve">     </w:t>
      </w:r>
      <w:r w:rsidR="00963C90" w:rsidRPr="00963C90">
        <w:rPr>
          <w:rFonts w:cstheme="minorHAnsi"/>
          <w:bCs/>
        </w:rPr>
        <w:t xml:space="preserve">I’m very close to creating the machine. Just </w:t>
      </w:r>
      <w:r>
        <w:rPr>
          <w:rFonts w:cstheme="minorHAnsi"/>
          <w:bCs/>
        </w:rPr>
        <w:t>needs must</w:t>
      </w:r>
      <w:r w:rsidR="00963C90" w:rsidRPr="00963C90">
        <w:rPr>
          <w:rFonts w:cstheme="minorHAnsi"/>
          <w:bCs/>
        </w:rPr>
        <w:t xml:space="preserve"> go to a gnomish tinkerer to make the design and make sure I have enough ingots of those two metals. I have everything else. So, we much closer to getting everyone home.”</w:t>
      </w:r>
    </w:p>
    <w:p w14:paraId="75421970" w14:textId="38C996EC" w:rsidR="00963C90" w:rsidRPr="00963C90" w:rsidRDefault="00AD22F3" w:rsidP="00963C90">
      <w:pPr>
        <w:rPr>
          <w:rFonts w:cstheme="minorHAnsi"/>
          <w:bCs/>
        </w:rPr>
      </w:pPr>
      <w:r>
        <w:rPr>
          <w:rFonts w:cstheme="minorHAnsi"/>
          <w:bCs/>
        </w:rPr>
        <w:lastRenderedPageBreak/>
        <w:t xml:space="preserve">     </w:t>
      </w:r>
      <w:r w:rsidR="00963C90" w:rsidRPr="00963C90">
        <w:rPr>
          <w:rFonts w:cstheme="minorHAnsi"/>
          <w:bCs/>
        </w:rPr>
        <w:t xml:space="preserve">Lauri looks up at the stars a moment before continuing, “Gentlemen. Me and the Moonflower are staying here. When I send you home, I </w:t>
      </w:r>
      <w:r>
        <w:rPr>
          <w:rFonts w:cstheme="minorHAnsi"/>
          <w:bCs/>
        </w:rPr>
        <w:t>will not</w:t>
      </w:r>
      <w:r w:rsidR="00963C90" w:rsidRPr="00963C90">
        <w:rPr>
          <w:rFonts w:cstheme="minorHAnsi"/>
          <w:bCs/>
        </w:rPr>
        <w:t xml:space="preserve"> not calculate space because it would be too complicated. You will find yerself on the great glacier. I want you to prepare well for the journey home. If the Moonflower is teleported there she’ll crack and break up under her own weight.</w:t>
      </w:r>
    </w:p>
    <w:p w14:paraId="63A6D59C" w14:textId="4393A975" w:rsidR="00963C90" w:rsidRPr="00963C90" w:rsidRDefault="00AD22F3" w:rsidP="00963C90">
      <w:pPr>
        <w:rPr>
          <w:rFonts w:cstheme="minorHAnsi"/>
          <w:bCs/>
        </w:rPr>
      </w:pPr>
      <w:r>
        <w:rPr>
          <w:rFonts w:cstheme="minorHAnsi"/>
          <w:bCs/>
        </w:rPr>
        <w:t xml:space="preserve">     </w:t>
      </w:r>
      <w:r w:rsidR="00963C90" w:rsidRPr="00963C90">
        <w:rPr>
          <w:rFonts w:cstheme="minorHAnsi"/>
          <w:bCs/>
        </w:rPr>
        <w:t xml:space="preserve">As for me. You all know me tale. For some reason it seem the gods have cursed me since I remember. In the here and now is the only time I have broken that curse. Me wife Cristine and me husband Zard. They have each other. Here I may of some import to the empire though I’ll be making sure to leave no real footprints. Fact of the matter is to throw the controlling spell I </w:t>
      </w:r>
      <w:r>
        <w:rPr>
          <w:rFonts w:cstheme="minorHAnsi"/>
          <w:bCs/>
        </w:rPr>
        <w:t>must</w:t>
      </w:r>
      <w:r w:rsidR="00963C90" w:rsidRPr="00963C90">
        <w:rPr>
          <w:rFonts w:cstheme="minorHAnsi"/>
          <w:bCs/>
        </w:rPr>
        <w:t xml:space="preserve"> be standing outside the harmonic field. So, I cannot return with you an any rate for I will not trust any other with a spell so sensitive to calculation of numbers. It just be the way it </w:t>
      </w:r>
      <w:r>
        <w:rPr>
          <w:rFonts w:cstheme="minorHAnsi"/>
          <w:bCs/>
        </w:rPr>
        <w:t>needs</w:t>
      </w:r>
      <w:r w:rsidR="00963C90" w:rsidRPr="00963C90">
        <w:rPr>
          <w:rFonts w:cstheme="minorHAnsi"/>
          <w:bCs/>
        </w:rPr>
        <w:t xml:space="preserve"> to be anyway.”</w:t>
      </w:r>
    </w:p>
    <w:p w14:paraId="2EF541CD" w14:textId="12D04BEE" w:rsidR="00963C90" w:rsidRPr="00963C90" w:rsidRDefault="00AD22F3" w:rsidP="00963C90">
      <w:pPr>
        <w:rPr>
          <w:rFonts w:cstheme="minorHAnsi"/>
          <w:bCs/>
        </w:rPr>
      </w:pPr>
      <w:r>
        <w:rPr>
          <w:rFonts w:cstheme="minorHAnsi"/>
          <w:bCs/>
        </w:rPr>
        <w:t xml:space="preserve">     </w:t>
      </w:r>
      <w:r w:rsidR="00963C90" w:rsidRPr="00963C90">
        <w:rPr>
          <w:rFonts w:cstheme="minorHAnsi"/>
          <w:bCs/>
        </w:rPr>
        <w:t>The men are shocked. One stands up, “You sure about all this, Captain? What are we going to do without ye?”</w:t>
      </w:r>
    </w:p>
    <w:p w14:paraId="604B400D" w14:textId="10BB26C7" w:rsidR="00963C90" w:rsidRPr="00963C90" w:rsidRDefault="00AD22F3" w:rsidP="00963C90">
      <w:pPr>
        <w:rPr>
          <w:rFonts w:cstheme="minorHAnsi"/>
          <w:bCs/>
        </w:rPr>
      </w:pPr>
      <w:r>
        <w:rPr>
          <w:rFonts w:cstheme="minorHAnsi"/>
          <w:bCs/>
        </w:rPr>
        <w:t xml:space="preserve">     </w:t>
      </w:r>
      <w:r w:rsidR="00963C90" w:rsidRPr="00963C90">
        <w:rPr>
          <w:rFonts w:cstheme="minorHAnsi"/>
          <w:bCs/>
        </w:rPr>
        <w:t>“You follow Cyr to civilization. He will go home build another ship. Explain what happened to us to Christine and Zard. They will understand. From there you can sign on to another ship, retire, or stay with the company. Everyone in the company good people. You will make do and I will make sure you don’t go empty handed.”</w:t>
      </w:r>
    </w:p>
    <w:p w14:paraId="0E86BACD" w14:textId="14865BCB" w:rsidR="00963C90" w:rsidRPr="00963C90" w:rsidRDefault="00AD22F3" w:rsidP="00963C90">
      <w:pPr>
        <w:rPr>
          <w:rFonts w:cstheme="minorHAnsi"/>
          <w:bCs/>
        </w:rPr>
      </w:pPr>
      <w:r>
        <w:rPr>
          <w:rFonts w:cstheme="minorHAnsi"/>
          <w:bCs/>
        </w:rPr>
        <w:t xml:space="preserve">    </w:t>
      </w:r>
      <w:r w:rsidR="00963C90" w:rsidRPr="00963C90">
        <w:rPr>
          <w:rFonts w:cstheme="minorHAnsi"/>
          <w:bCs/>
        </w:rPr>
        <w:t xml:space="preserve">Most of the men have their heads down now. Lauriella herself feels a </w:t>
      </w:r>
      <w:r w:rsidRPr="00963C90">
        <w:rPr>
          <w:rFonts w:cstheme="minorHAnsi"/>
          <w:bCs/>
        </w:rPr>
        <w:t>bit depressed</w:t>
      </w:r>
      <w:r w:rsidR="00963C90" w:rsidRPr="00963C90">
        <w:rPr>
          <w:rFonts w:cstheme="minorHAnsi"/>
          <w:bCs/>
        </w:rPr>
        <w:t>.</w:t>
      </w:r>
    </w:p>
    <w:p w14:paraId="1379E7DB" w14:textId="5EB316F5" w:rsidR="00963C90" w:rsidRPr="00963C90" w:rsidRDefault="00AD22F3" w:rsidP="00963C90">
      <w:pPr>
        <w:rPr>
          <w:rFonts w:cstheme="minorHAnsi"/>
          <w:bCs/>
        </w:rPr>
      </w:pPr>
      <w:r>
        <w:rPr>
          <w:rFonts w:cstheme="minorHAnsi"/>
          <w:bCs/>
        </w:rPr>
        <w:t xml:space="preserve">     </w:t>
      </w:r>
      <w:r w:rsidR="00963C90" w:rsidRPr="00963C90">
        <w:rPr>
          <w:rFonts w:cstheme="minorHAnsi"/>
          <w:bCs/>
        </w:rPr>
        <w:t xml:space="preserve">John Calandro, Lauri’s first mate stands, “We got time to change the captain’s mind men. You one of the best captains on the sea of fallen stars, Lauri. Ye should think it </w:t>
      </w:r>
      <w:r w:rsidRPr="00963C90">
        <w:rPr>
          <w:rFonts w:cstheme="minorHAnsi"/>
          <w:bCs/>
        </w:rPr>
        <w:t>over,</w:t>
      </w:r>
      <w:r w:rsidR="00963C90" w:rsidRPr="00963C90">
        <w:rPr>
          <w:rFonts w:cstheme="minorHAnsi"/>
          <w:bCs/>
        </w:rPr>
        <w:t xml:space="preserve"> maybe find a way to come with us. Now not be the time for sadness being it reflection. So, I’ll be telling the story how I met me wife.”</w:t>
      </w:r>
    </w:p>
    <w:p w14:paraId="44BD6B80" w14:textId="578BA9BB" w:rsidR="00963C90" w:rsidRDefault="00AD22F3" w:rsidP="00963C90">
      <w:pPr>
        <w:rPr>
          <w:rFonts w:cstheme="minorHAnsi"/>
          <w:bCs/>
        </w:rPr>
      </w:pPr>
      <w:r>
        <w:rPr>
          <w:rFonts w:cstheme="minorHAnsi"/>
          <w:bCs/>
        </w:rPr>
        <w:t xml:space="preserve">     </w:t>
      </w:r>
      <w:r w:rsidR="00963C90" w:rsidRPr="00963C90">
        <w:rPr>
          <w:rFonts w:cstheme="minorHAnsi"/>
          <w:bCs/>
        </w:rPr>
        <w:t>Lauriella relaxes and listens to her men’s stories while silently drinking her whiskey the rest of the night.</w:t>
      </w:r>
    </w:p>
    <w:p w14:paraId="23FB4107" w14:textId="78FA7811" w:rsidR="00C23AB3" w:rsidRDefault="00C23AB3" w:rsidP="00963C90">
      <w:pPr>
        <w:rPr>
          <w:rFonts w:cstheme="minorHAnsi"/>
          <w:bCs/>
        </w:rPr>
      </w:pPr>
    </w:p>
    <w:p w14:paraId="087F930D" w14:textId="7FE7C6D6" w:rsidR="00C23AB3" w:rsidRPr="00C23AB3" w:rsidRDefault="00C23AB3" w:rsidP="00C23AB3">
      <w:pPr>
        <w:rPr>
          <w:rFonts w:cstheme="minorHAnsi"/>
          <w:bCs/>
        </w:rPr>
      </w:pPr>
      <w:r>
        <w:rPr>
          <w:rFonts w:cstheme="minorHAnsi"/>
          <w:bCs/>
        </w:rPr>
        <w:t xml:space="preserve">     </w:t>
      </w:r>
      <w:r w:rsidRPr="00C23AB3">
        <w:rPr>
          <w:rFonts w:cstheme="minorHAnsi"/>
          <w:bCs/>
        </w:rPr>
        <w:t>After a restless morning, Lauriella gets up</w:t>
      </w:r>
      <w:r>
        <w:rPr>
          <w:rFonts w:cstheme="minorHAnsi"/>
          <w:bCs/>
        </w:rPr>
        <w:t>,</w:t>
      </w:r>
      <w:r w:rsidRPr="00C23AB3">
        <w:rPr>
          <w:rFonts w:cstheme="minorHAnsi"/>
          <w:bCs/>
        </w:rPr>
        <w:t xml:space="preserve"> dresses in common clothing and goes to the galley. She sets a pot of tea on the stove. The cook grunts displeasingly as he works around her. It's near noon and men from day shift come in two or three at a time to eat. Some ask her questions or permission for shore leave</w:t>
      </w:r>
      <w:r>
        <w:rPr>
          <w:rFonts w:cstheme="minorHAnsi"/>
          <w:bCs/>
        </w:rPr>
        <w:t>.</w:t>
      </w:r>
      <w:r w:rsidRPr="00C23AB3">
        <w:rPr>
          <w:rFonts w:cstheme="minorHAnsi"/>
          <w:bCs/>
        </w:rPr>
        <w:t xml:space="preserve"> </w:t>
      </w:r>
      <w:r>
        <w:rPr>
          <w:rFonts w:cstheme="minorHAnsi"/>
          <w:bCs/>
        </w:rPr>
        <w:t>S</w:t>
      </w:r>
      <w:r w:rsidRPr="00C23AB3">
        <w:rPr>
          <w:rFonts w:cstheme="minorHAnsi"/>
          <w:bCs/>
        </w:rPr>
        <w:t>he deals with each with respect and if she denies anything she gives them the reasons for doing so, calmly.</w:t>
      </w:r>
    </w:p>
    <w:p w14:paraId="232F810C" w14:textId="5406B544" w:rsidR="00C23AB3" w:rsidRPr="00C23AB3" w:rsidRDefault="00C23AB3" w:rsidP="00C23AB3">
      <w:pPr>
        <w:rPr>
          <w:rFonts w:cstheme="minorHAnsi"/>
          <w:bCs/>
        </w:rPr>
      </w:pPr>
      <w:r>
        <w:rPr>
          <w:rFonts w:cstheme="minorHAnsi"/>
          <w:bCs/>
        </w:rPr>
        <w:t xml:space="preserve">    </w:t>
      </w:r>
      <w:r w:rsidRPr="00C23AB3">
        <w:rPr>
          <w:rFonts w:cstheme="minorHAnsi"/>
          <w:bCs/>
        </w:rPr>
        <w:t>After the tea is ready, she takes the pot and sits down in one of the seats instead of taking it to her stateroom. Currently Cyr comes down for his lunch. He looks genuinely surprised to see her up and about. He sits down beside her after getting a plate and a cup of rum. "Anything wrong, captain Sithiir?"</w:t>
      </w:r>
    </w:p>
    <w:p w14:paraId="0C80199E" w14:textId="42BCF1C2" w:rsidR="00C23AB3" w:rsidRPr="00C23AB3" w:rsidRDefault="00C23AB3" w:rsidP="00C23AB3">
      <w:pPr>
        <w:rPr>
          <w:rFonts w:cstheme="minorHAnsi"/>
          <w:bCs/>
        </w:rPr>
      </w:pPr>
      <w:r>
        <w:rPr>
          <w:rFonts w:cstheme="minorHAnsi"/>
          <w:bCs/>
        </w:rPr>
        <w:t xml:space="preserve">    </w:t>
      </w:r>
      <w:r w:rsidRPr="00C23AB3">
        <w:rPr>
          <w:rFonts w:cstheme="minorHAnsi"/>
          <w:bCs/>
        </w:rPr>
        <w:t>"Nae, Cyr. nothing needs attention. Me memories just turning to darker things today. Figure some tea be the cure."</w:t>
      </w:r>
    </w:p>
    <w:p w14:paraId="696E4FDF" w14:textId="04CFE45F" w:rsidR="00C23AB3" w:rsidRPr="00C23AB3" w:rsidRDefault="00C23AB3" w:rsidP="00C23AB3">
      <w:pPr>
        <w:rPr>
          <w:rFonts w:cstheme="minorHAnsi"/>
          <w:bCs/>
        </w:rPr>
      </w:pPr>
      <w:r>
        <w:rPr>
          <w:rFonts w:cstheme="minorHAnsi"/>
          <w:bCs/>
        </w:rPr>
        <w:t xml:space="preserve">     </w:t>
      </w:r>
      <w:r w:rsidRPr="00C23AB3">
        <w:rPr>
          <w:rFonts w:cstheme="minorHAnsi"/>
          <w:bCs/>
        </w:rPr>
        <w:t>"I could give you something to add to the tea?"</w:t>
      </w:r>
    </w:p>
    <w:p w14:paraId="0356689C" w14:textId="76673B29" w:rsidR="00C23AB3" w:rsidRPr="00C23AB3" w:rsidRDefault="00C23AB3" w:rsidP="00C23AB3">
      <w:pPr>
        <w:rPr>
          <w:rFonts w:cstheme="minorHAnsi"/>
          <w:bCs/>
        </w:rPr>
      </w:pPr>
      <w:r>
        <w:rPr>
          <w:rFonts w:cstheme="minorHAnsi"/>
          <w:bCs/>
        </w:rPr>
        <w:t xml:space="preserve">     </w:t>
      </w:r>
      <w:r w:rsidRPr="00C23AB3">
        <w:rPr>
          <w:rFonts w:cstheme="minorHAnsi"/>
          <w:bCs/>
        </w:rPr>
        <w:t>"No, it will be ok. You know that girl mage come here a few times, Gabriella?"</w:t>
      </w:r>
    </w:p>
    <w:p w14:paraId="55915AC9" w14:textId="6473C11D" w:rsidR="00C23AB3" w:rsidRPr="00C23AB3" w:rsidRDefault="00C23AB3" w:rsidP="00C23AB3">
      <w:pPr>
        <w:rPr>
          <w:rFonts w:cstheme="minorHAnsi"/>
          <w:bCs/>
        </w:rPr>
      </w:pPr>
      <w:r>
        <w:rPr>
          <w:rFonts w:cstheme="minorHAnsi"/>
          <w:bCs/>
        </w:rPr>
        <w:t xml:space="preserve">     </w:t>
      </w:r>
      <w:r w:rsidRPr="00C23AB3">
        <w:rPr>
          <w:rFonts w:cstheme="minorHAnsi"/>
          <w:bCs/>
        </w:rPr>
        <w:t>"The red head right, Aye I seen her. Figured I leave whatever the two of you do private."</w:t>
      </w:r>
    </w:p>
    <w:p w14:paraId="7E0658C8" w14:textId="1CB5FA22" w:rsidR="00C23AB3" w:rsidRPr="00C23AB3" w:rsidRDefault="00C23AB3" w:rsidP="00C23AB3">
      <w:pPr>
        <w:rPr>
          <w:rFonts w:cstheme="minorHAnsi"/>
          <w:bCs/>
        </w:rPr>
      </w:pPr>
      <w:r>
        <w:rPr>
          <w:rFonts w:cstheme="minorHAnsi"/>
          <w:bCs/>
        </w:rPr>
        <w:t xml:space="preserve">     </w:t>
      </w:r>
      <w:r w:rsidRPr="00C23AB3">
        <w:rPr>
          <w:rFonts w:cstheme="minorHAnsi"/>
          <w:bCs/>
        </w:rPr>
        <w:t>"Gods! not you too?" Lauri sighs, "She pretty enough but she so young. Besiden, I got too much to be thinking about now. I ask you about her cause I wonder you think she smart enough to read between lines?"</w:t>
      </w:r>
    </w:p>
    <w:p w14:paraId="243C7D4B" w14:textId="1537342B" w:rsidR="00C23AB3" w:rsidRPr="00C23AB3" w:rsidRDefault="00C23AB3" w:rsidP="00C23AB3">
      <w:pPr>
        <w:rPr>
          <w:rFonts w:cstheme="minorHAnsi"/>
          <w:bCs/>
        </w:rPr>
      </w:pPr>
      <w:r>
        <w:rPr>
          <w:rFonts w:cstheme="minorHAnsi"/>
          <w:bCs/>
        </w:rPr>
        <w:t xml:space="preserve">     </w:t>
      </w:r>
      <w:r w:rsidRPr="00C23AB3">
        <w:rPr>
          <w:rFonts w:cstheme="minorHAnsi"/>
          <w:bCs/>
        </w:rPr>
        <w:t>"Well on the first part, ma'am: You know we all know everyone here. We just as much family as any other. And we all know you're not the kind of woman that can stay alone very long. Zard and Cristine lost to you even if you get us back. You need to find someone. And someone meaning that being someone to protect you. I know how vulnerable you really are, and most the crew suspect something cause they been with you long enough. Think about it, Capt. You need someone to partner up with when we gone.</w:t>
      </w:r>
    </w:p>
    <w:p w14:paraId="6047741C" w14:textId="30B62AFA" w:rsidR="00C23AB3" w:rsidRPr="00C23AB3" w:rsidRDefault="00C23AB3" w:rsidP="00C23AB3">
      <w:pPr>
        <w:rPr>
          <w:rFonts w:cstheme="minorHAnsi"/>
          <w:bCs/>
        </w:rPr>
      </w:pPr>
      <w:r>
        <w:rPr>
          <w:rFonts w:cstheme="minorHAnsi"/>
          <w:bCs/>
        </w:rPr>
        <w:t xml:space="preserve">     </w:t>
      </w:r>
      <w:r w:rsidRPr="00C23AB3">
        <w:rPr>
          <w:rFonts w:cstheme="minorHAnsi"/>
          <w:bCs/>
        </w:rPr>
        <w:t>On the second part: I don't know? Never talked to the lass. I know by dress she's a mage, so she has to be smart but reading between lines like a sailor or soldier getting sensitive information. I say it's a coin flip. If she's not experience and the words too indirect. I don't think she will."</w:t>
      </w:r>
    </w:p>
    <w:p w14:paraId="5DFE06AA" w14:textId="356F156E" w:rsidR="00C23AB3" w:rsidRPr="00C23AB3" w:rsidRDefault="00C23AB3" w:rsidP="00C23AB3">
      <w:pPr>
        <w:rPr>
          <w:rFonts w:cstheme="minorHAnsi"/>
          <w:bCs/>
        </w:rPr>
      </w:pPr>
      <w:r>
        <w:rPr>
          <w:rFonts w:cstheme="minorHAnsi"/>
          <w:bCs/>
        </w:rPr>
        <w:lastRenderedPageBreak/>
        <w:t xml:space="preserve">     </w:t>
      </w:r>
      <w:r w:rsidRPr="00C23AB3">
        <w:rPr>
          <w:rFonts w:cstheme="minorHAnsi"/>
          <w:bCs/>
        </w:rPr>
        <w:t>Lauri sips her tea and considers his words. "I think I can make the letter clear enough for her but obtuse enough that no one else will and if anyone gets the letter, they will assume we talk</w:t>
      </w:r>
      <w:r>
        <w:rPr>
          <w:rFonts w:cstheme="minorHAnsi"/>
          <w:bCs/>
        </w:rPr>
        <w:t>’in</w:t>
      </w:r>
      <w:r w:rsidRPr="00C23AB3">
        <w:rPr>
          <w:rFonts w:cstheme="minorHAnsi"/>
          <w:bCs/>
        </w:rPr>
        <w:t xml:space="preserve"> about my time device."</w:t>
      </w:r>
    </w:p>
    <w:p w14:paraId="7ADDA9C2" w14:textId="1285AE59" w:rsidR="00C23AB3" w:rsidRPr="00C23AB3" w:rsidRDefault="00C23AB3" w:rsidP="00C23AB3">
      <w:pPr>
        <w:rPr>
          <w:rFonts w:cstheme="minorHAnsi"/>
          <w:bCs/>
        </w:rPr>
      </w:pPr>
      <w:r>
        <w:rPr>
          <w:rFonts w:cstheme="minorHAnsi"/>
          <w:bCs/>
        </w:rPr>
        <w:t xml:space="preserve">     </w:t>
      </w:r>
      <w:r w:rsidRPr="00C23AB3">
        <w:rPr>
          <w:rFonts w:cstheme="minorHAnsi"/>
          <w:bCs/>
        </w:rPr>
        <w:t>Cyr smiles, "Well you’re the smart one. I just try to add my understanding of the whole to your ideas, and you didn't answer the first part of what I said."</w:t>
      </w:r>
    </w:p>
    <w:p w14:paraId="6AC7F887" w14:textId="09F28DF5" w:rsidR="00C23AB3" w:rsidRPr="00C23AB3" w:rsidRDefault="00C23AB3" w:rsidP="00C23AB3">
      <w:pPr>
        <w:rPr>
          <w:rFonts w:cstheme="minorHAnsi"/>
          <w:bCs/>
        </w:rPr>
      </w:pPr>
      <w:r>
        <w:rPr>
          <w:rFonts w:cstheme="minorHAnsi"/>
          <w:bCs/>
        </w:rPr>
        <w:t xml:space="preserve">     </w:t>
      </w:r>
      <w:r w:rsidRPr="00C23AB3">
        <w:rPr>
          <w:rFonts w:cstheme="minorHAnsi"/>
          <w:bCs/>
        </w:rPr>
        <w:t>"I do appreciate you in</w:t>
      </w:r>
      <w:r>
        <w:rPr>
          <w:rFonts w:cstheme="minorHAnsi"/>
          <w:bCs/>
        </w:rPr>
        <w:t>sight</w:t>
      </w:r>
      <w:r w:rsidRPr="00C23AB3">
        <w:rPr>
          <w:rFonts w:cstheme="minorHAnsi"/>
          <w:bCs/>
        </w:rPr>
        <w:t>, Cyr. Thank you. As for the other thing. That my business, and to tell truth I do'na have time for that sort of thing at the moment. Too many concerns on me mind. If I need a man or a woman, I’ll go to the brothel in the upper district of Conch. They satisfy any of my needs at the moment."</w:t>
      </w:r>
    </w:p>
    <w:p w14:paraId="639A655D" w14:textId="2D59733B" w:rsidR="00C23AB3" w:rsidRPr="00C23AB3" w:rsidRDefault="00C23AB3" w:rsidP="00C23AB3">
      <w:pPr>
        <w:rPr>
          <w:rFonts w:cstheme="minorHAnsi"/>
          <w:bCs/>
        </w:rPr>
      </w:pPr>
      <w:r>
        <w:rPr>
          <w:rFonts w:cstheme="minorHAnsi"/>
          <w:bCs/>
        </w:rPr>
        <w:t xml:space="preserve">     </w:t>
      </w:r>
      <w:r w:rsidRPr="00C23AB3">
        <w:rPr>
          <w:rFonts w:cstheme="minorHAnsi"/>
          <w:bCs/>
        </w:rPr>
        <w:t>"And yet you come out of trance because they lead you to all your past mistakes. Am I right?"</w:t>
      </w:r>
    </w:p>
    <w:p w14:paraId="79FBB83C" w14:textId="739A9EDE" w:rsidR="00C23AB3" w:rsidRPr="00C23AB3" w:rsidRDefault="00C23AB3" w:rsidP="00C23AB3">
      <w:pPr>
        <w:rPr>
          <w:rFonts w:cstheme="minorHAnsi"/>
          <w:bCs/>
        </w:rPr>
      </w:pPr>
      <w:r>
        <w:rPr>
          <w:rFonts w:cstheme="minorHAnsi"/>
          <w:bCs/>
        </w:rPr>
        <w:t xml:space="preserve">     </w:t>
      </w:r>
      <w:r w:rsidRPr="00C23AB3">
        <w:rPr>
          <w:rFonts w:cstheme="minorHAnsi"/>
          <w:bCs/>
        </w:rPr>
        <w:t>Lauriella looks over at her lieutenant, "Aye you right. Guilt is a powerful force. It follow you throughout you life. I made my mistakes, some of them grievous. Sometime, I think it worse than hate or jealousy or other negative emotions. Those things</w:t>
      </w:r>
      <w:r>
        <w:rPr>
          <w:rFonts w:cstheme="minorHAnsi"/>
          <w:bCs/>
        </w:rPr>
        <w:t>:</w:t>
      </w:r>
      <w:r w:rsidRPr="00C23AB3">
        <w:rPr>
          <w:rFonts w:cstheme="minorHAnsi"/>
          <w:bCs/>
        </w:rPr>
        <w:t xml:space="preserve"> they fade in time. You enemies they eventually die. But guilt? Guilt stays with you. It haunts you, even in trance.</w:t>
      </w:r>
    </w:p>
    <w:p w14:paraId="17991972" w14:textId="5061BA04" w:rsidR="00C23AB3" w:rsidRPr="00C23AB3" w:rsidRDefault="00C23AB3" w:rsidP="00C23AB3">
      <w:pPr>
        <w:rPr>
          <w:rFonts w:cstheme="minorHAnsi"/>
          <w:bCs/>
        </w:rPr>
      </w:pPr>
      <w:r>
        <w:rPr>
          <w:rFonts w:cstheme="minorHAnsi"/>
          <w:bCs/>
        </w:rPr>
        <w:t xml:space="preserve">     </w:t>
      </w:r>
      <w:r w:rsidRPr="00C23AB3">
        <w:rPr>
          <w:rFonts w:cstheme="minorHAnsi"/>
          <w:bCs/>
        </w:rPr>
        <w:t xml:space="preserve">Almost hung myself for a grievous mistake I made that could have cost </w:t>
      </w:r>
      <w:r>
        <w:rPr>
          <w:rFonts w:cstheme="minorHAnsi"/>
          <w:bCs/>
        </w:rPr>
        <w:t>hundred</w:t>
      </w:r>
      <w:r w:rsidRPr="00C23AB3">
        <w:rPr>
          <w:rFonts w:cstheme="minorHAnsi"/>
          <w:bCs/>
        </w:rPr>
        <w:t>s of souls. Priestess of Selune stopped me. Ended up giving her all my coin for the betterment of the local government. One of the things I remembered about this morn. I wanted to stay in that place, but I felt my sin so bad I should be banished from the place. So, I did on me own. I know it looked cowardly but, in my heart, I knew the nation would never forgive me. I had just lost Ava. Everything I put my finger on at the time turned to shit. I gave up Cyr and moved on."</w:t>
      </w:r>
    </w:p>
    <w:p w14:paraId="1A4B381C" w14:textId="632F3967" w:rsidR="00C23AB3" w:rsidRPr="00C23AB3" w:rsidRDefault="00C23AB3" w:rsidP="00C23AB3">
      <w:pPr>
        <w:rPr>
          <w:rFonts w:cstheme="minorHAnsi"/>
          <w:bCs/>
        </w:rPr>
      </w:pPr>
      <w:r>
        <w:rPr>
          <w:rFonts w:cstheme="minorHAnsi"/>
          <w:bCs/>
        </w:rPr>
        <w:t xml:space="preserve">     </w:t>
      </w:r>
      <w:r w:rsidRPr="00C23AB3">
        <w:rPr>
          <w:rFonts w:cstheme="minorHAnsi"/>
          <w:bCs/>
        </w:rPr>
        <w:t>"And then you built the Moonflower II and started the Silver Coin. It is an achievement."</w:t>
      </w:r>
    </w:p>
    <w:p w14:paraId="694EA839" w14:textId="5ED1E043" w:rsidR="00C23AB3" w:rsidRPr="00C23AB3" w:rsidRDefault="00C23AB3" w:rsidP="00C23AB3">
      <w:pPr>
        <w:rPr>
          <w:rFonts w:cstheme="minorHAnsi"/>
          <w:bCs/>
        </w:rPr>
      </w:pPr>
      <w:r>
        <w:rPr>
          <w:rFonts w:cstheme="minorHAnsi"/>
          <w:bCs/>
        </w:rPr>
        <w:t xml:space="preserve">     </w:t>
      </w:r>
      <w:r w:rsidRPr="00C23AB3">
        <w:rPr>
          <w:rFonts w:cstheme="minorHAnsi"/>
          <w:bCs/>
        </w:rPr>
        <w:t>"Didn't bring back Ava and didn't change my situation with Alluin."</w:t>
      </w:r>
    </w:p>
    <w:p w14:paraId="39E78D3F" w14:textId="0C88D3B7" w:rsidR="00C23AB3" w:rsidRPr="00C23AB3" w:rsidRDefault="00C23AB3" w:rsidP="00C23AB3">
      <w:pPr>
        <w:rPr>
          <w:rFonts w:cstheme="minorHAnsi"/>
          <w:bCs/>
        </w:rPr>
      </w:pPr>
      <w:r>
        <w:rPr>
          <w:rFonts w:cstheme="minorHAnsi"/>
          <w:bCs/>
        </w:rPr>
        <w:t xml:space="preserve">     </w:t>
      </w:r>
      <w:r w:rsidRPr="00C23AB3">
        <w:rPr>
          <w:rFonts w:cstheme="minorHAnsi"/>
          <w:bCs/>
        </w:rPr>
        <w:t xml:space="preserve">"Think on it this way, Captain. You never lost a ship in the </w:t>
      </w:r>
      <w:r>
        <w:rPr>
          <w:rFonts w:cstheme="minorHAnsi"/>
          <w:bCs/>
        </w:rPr>
        <w:t>two</w:t>
      </w:r>
      <w:r w:rsidR="001D6B0E">
        <w:rPr>
          <w:rFonts w:cstheme="minorHAnsi"/>
          <w:bCs/>
        </w:rPr>
        <w:t xml:space="preserve"> hundred or more</w:t>
      </w:r>
      <w:r w:rsidRPr="00C23AB3">
        <w:rPr>
          <w:rFonts w:cstheme="minorHAnsi"/>
          <w:bCs/>
        </w:rPr>
        <w:t xml:space="preserve"> years you been a captain and from what I recall few sailors died under your command in all that time. You've never had scurvy on your ship, and you've always been able to outmaneuver pirates and privateers." Cyr gets up and Pats her shoulder. "My advice to you, ma'am. Enjoy your tea. Write your letter and get some rest. I would like to be relieved at dusk proper."</w:t>
      </w:r>
    </w:p>
    <w:p w14:paraId="5A3ED51E" w14:textId="6A2E40B3" w:rsidR="00C23AB3" w:rsidRPr="00C23AB3" w:rsidRDefault="001D6B0E" w:rsidP="00C23AB3">
      <w:pPr>
        <w:rPr>
          <w:rFonts w:cstheme="minorHAnsi"/>
          <w:bCs/>
        </w:rPr>
      </w:pPr>
      <w:r>
        <w:rPr>
          <w:rFonts w:cstheme="minorHAnsi"/>
          <w:bCs/>
        </w:rPr>
        <w:t xml:space="preserve">     </w:t>
      </w:r>
      <w:r w:rsidR="00C23AB3" w:rsidRPr="00C23AB3">
        <w:rPr>
          <w:rFonts w:cstheme="minorHAnsi"/>
          <w:bCs/>
        </w:rPr>
        <w:t>"Aye, will do. and thank ye."</w:t>
      </w:r>
    </w:p>
    <w:p w14:paraId="2EA07EE1" w14:textId="7DFF23D3" w:rsidR="00C23AB3" w:rsidRPr="00C23AB3" w:rsidRDefault="001D6B0E" w:rsidP="00C23AB3">
      <w:pPr>
        <w:rPr>
          <w:rFonts w:cstheme="minorHAnsi"/>
          <w:bCs/>
        </w:rPr>
      </w:pPr>
      <w:r>
        <w:rPr>
          <w:rFonts w:cstheme="minorHAnsi"/>
          <w:bCs/>
        </w:rPr>
        <w:t xml:space="preserve">     </w:t>
      </w:r>
      <w:r w:rsidR="00C23AB3" w:rsidRPr="00C23AB3">
        <w:rPr>
          <w:rFonts w:cstheme="minorHAnsi"/>
          <w:bCs/>
        </w:rPr>
        <w:t>He smiles, "All in a day’s work." He leaves the galley for the wheel while she considers everything.</w:t>
      </w:r>
    </w:p>
    <w:p w14:paraId="3BDD0BCD" w14:textId="69C49E9D" w:rsidR="00C23AB3" w:rsidRDefault="001D6B0E" w:rsidP="00C23AB3">
      <w:pPr>
        <w:rPr>
          <w:rFonts w:cstheme="minorHAnsi"/>
          <w:bCs/>
        </w:rPr>
      </w:pPr>
      <w:r>
        <w:rPr>
          <w:rFonts w:cstheme="minorHAnsi"/>
          <w:bCs/>
        </w:rPr>
        <w:t xml:space="preserve">     </w:t>
      </w:r>
      <w:r w:rsidR="00C23AB3" w:rsidRPr="00C23AB3">
        <w:rPr>
          <w:rFonts w:cstheme="minorHAnsi"/>
          <w:bCs/>
        </w:rPr>
        <w:t>When she finishes the pot, she goes back to her cabin to her writing desk and begins a new letter.</w:t>
      </w:r>
    </w:p>
    <w:p w14:paraId="3705DE1A" w14:textId="772668F4" w:rsidR="00D82C69" w:rsidRDefault="00D82C69" w:rsidP="00C23AB3">
      <w:pPr>
        <w:rPr>
          <w:rFonts w:cstheme="minorHAnsi"/>
          <w:bCs/>
        </w:rPr>
      </w:pPr>
    </w:p>
    <w:p w14:paraId="10CE6ADB" w14:textId="26C7C332" w:rsidR="00D82C69" w:rsidRPr="00D82C69" w:rsidRDefault="00D82C69" w:rsidP="00D82C69">
      <w:pPr>
        <w:rPr>
          <w:rFonts w:cstheme="minorHAnsi"/>
          <w:bCs/>
        </w:rPr>
      </w:pPr>
      <w:r>
        <w:rPr>
          <w:rFonts w:cstheme="minorHAnsi"/>
          <w:bCs/>
        </w:rPr>
        <w:t xml:space="preserve">     </w:t>
      </w:r>
      <w:r w:rsidRPr="00D82C69">
        <w:rPr>
          <w:rFonts w:cstheme="minorHAnsi"/>
          <w:bCs/>
        </w:rPr>
        <w:t xml:space="preserve">Lauriella comes on ship after her own shore leave to see the moonflower out of position and Cyr going over a manifest. She walks over to him. He smiles, "sold all but the black power held for the kobolds. Picked up </w:t>
      </w:r>
      <w:r>
        <w:rPr>
          <w:rFonts w:cstheme="minorHAnsi"/>
          <w:bCs/>
        </w:rPr>
        <w:t>eighty</w:t>
      </w:r>
      <w:r w:rsidRPr="00D82C69">
        <w:rPr>
          <w:rFonts w:cstheme="minorHAnsi"/>
          <w:bCs/>
        </w:rPr>
        <w:t xml:space="preserve"> ton of Hay and salted vegetables, bale weight, bound for Sanctuary. Five-day trip one way, Capt."</w:t>
      </w:r>
    </w:p>
    <w:p w14:paraId="6763E48E" w14:textId="406B79FB" w:rsidR="00D82C69" w:rsidRPr="00D82C69" w:rsidRDefault="00D82C69" w:rsidP="00D82C69">
      <w:pPr>
        <w:rPr>
          <w:rFonts w:cstheme="minorHAnsi"/>
          <w:bCs/>
        </w:rPr>
      </w:pPr>
      <w:r>
        <w:rPr>
          <w:rFonts w:cstheme="minorHAnsi"/>
          <w:bCs/>
        </w:rPr>
        <w:t xml:space="preserve">     </w:t>
      </w:r>
      <w:r w:rsidRPr="00D82C69">
        <w:rPr>
          <w:rFonts w:cstheme="minorHAnsi"/>
          <w:bCs/>
        </w:rPr>
        <w:t>She stops and considers, "If ye sold the load then we can move out least for now."</w:t>
      </w:r>
    </w:p>
    <w:p w14:paraId="10E5FFDE" w14:textId="373AA3B2" w:rsidR="00D82C69" w:rsidRPr="00D82C69" w:rsidRDefault="00D82C69" w:rsidP="00D82C69">
      <w:pPr>
        <w:rPr>
          <w:rFonts w:cstheme="minorHAnsi"/>
          <w:bCs/>
        </w:rPr>
      </w:pPr>
      <w:r>
        <w:rPr>
          <w:rFonts w:cstheme="minorHAnsi"/>
          <w:bCs/>
        </w:rPr>
        <w:t xml:space="preserve">     </w:t>
      </w:r>
      <w:r w:rsidRPr="00D82C69">
        <w:rPr>
          <w:rFonts w:cstheme="minorHAnsi"/>
          <w:bCs/>
        </w:rPr>
        <w:t xml:space="preserve">"Sure you don't want your </w:t>
      </w:r>
      <w:r>
        <w:rPr>
          <w:rFonts w:cstheme="minorHAnsi"/>
          <w:bCs/>
        </w:rPr>
        <w:t>ten</w:t>
      </w:r>
      <w:r w:rsidRPr="00D82C69">
        <w:rPr>
          <w:rFonts w:cstheme="minorHAnsi"/>
          <w:bCs/>
        </w:rPr>
        <w:t xml:space="preserve"> share?"</w:t>
      </w:r>
    </w:p>
    <w:p w14:paraId="20786BC8" w14:textId="519F239D" w:rsidR="00D82C69" w:rsidRPr="00D82C69" w:rsidRDefault="00D82C69" w:rsidP="00D82C69">
      <w:pPr>
        <w:rPr>
          <w:rFonts w:cstheme="minorHAnsi"/>
          <w:bCs/>
        </w:rPr>
      </w:pPr>
      <w:r>
        <w:rPr>
          <w:rFonts w:cstheme="minorHAnsi"/>
          <w:bCs/>
        </w:rPr>
        <w:t xml:space="preserve">     </w:t>
      </w:r>
      <w:r w:rsidRPr="00D82C69">
        <w:rPr>
          <w:rFonts w:cstheme="minorHAnsi"/>
          <w:bCs/>
        </w:rPr>
        <w:t>"I picked up enough adventuring to build two more moonflowers, Nae Cyr. You and the men have a hard journey if I can get ye back and with the aging most will want to retire."</w:t>
      </w:r>
    </w:p>
    <w:p w14:paraId="0CDB840A" w14:textId="59205AFE" w:rsidR="00D82C69" w:rsidRPr="00D82C69" w:rsidRDefault="00D82C69" w:rsidP="00D82C69">
      <w:pPr>
        <w:rPr>
          <w:rFonts w:cstheme="minorHAnsi"/>
          <w:bCs/>
        </w:rPr>
      </w:pPr>
      <w:r>
        <w:rPr>
          <w:rFonts w:cstheme="minorHAnsi"/>
          <w:bCs/>
        </w:rPr>
        <w:t xml:space="preserve">     </w:t>
      </w:r>
      <w:r w:rsidRPr="00D82C69">
        <w:rPr>
          <w:rFonts w:cstheme="minorHAnsi"/>
          <w:bCs/>
        </w:rPr>
        <w:t>Cyr shakes his head, "Aye, Capt. Selune show her full face in two days."</w:t>
      </w:r>
    </w:p>
    <w:p w14:paraId="31211D42" w14:textId="47B199FE" w:rsidR="00D82C69" w:rsidRPr="00D82C69" w:rsidRDefault="00D82C69" w:rsidP="00D82C69">
      <w:pPr>
        <w:rPr>
          <w:rFonts w:cstheme="minorHAnsi"/>
          <w:bCs/>
        </w:rPr>
      </w:pPr>
      <w:r>
        <w:rPr>
          <w:rFonts w:cstheme="minorHAnsi"/>
          <w:bCs/>
        </w:rPr>
        <w:t xml:space="preserve">     </w:t>
      </w:r>
      <w:r w:rsidRPr="00D82C69">
        <w:rPr>
          <w:rFonts w:cstheme="minorHAnsi"/>
          <w:bCs/>
        </w:rPr>
        <w:t>"Aye. It getting cold that hay should fetch a good price maybe 20% on the coin. Is the load balanced? I don't want her listing, jumping or dragging."</w:t>
      </w:r>
    </w:p>
    <w:p w14:paraId="77537AB8" w14:textId="3181CD54" w:rsidR="00D82C69" w:rsidRPr="00D82C69" w:rsidRDefault="00D82C69" w:rsidP="00D82C69">
      <w:pPr>
        <w:rPr>
          <w:rFonts w:cstheme="minorHAnsi"/>
          <w:bCs/>
        </w:rPr>
      </w:pPr>
      <w:r>
        <w:rPr>
          <w:rFonts w:cstheme="minorHAnsi"/>
          <w:bCs/>
        </w:rPr>
        <w:t xml:space="preserve">     </w:t>
      </w:r>
      <w:r w:rsidRPr="00D82C69">
        <w:rPr>
          <w:rFonts w:cstheme="minorHAnsi"/>
          <w:bCs/>
        </w:rPr>
        <w:t>Cyr just shakes his quill at her. She laughs, "Alright then. You have the ship Mr. Stafford. I will write and get some rest. You'll make a fine captain, Cyr.</w:t>
      </w:r>
    </w:p>
    <w:p w14:paraId="57154547" w14:textId="6F7A5E8A" w:rsidR="00D82C69" w:rsidRPr="00D82C69" w:rsidRDefault="00D82C69" w:rsidP="00D82C69">
      <w:pPr>
        <w:rPr>
          <w:rFonts w:cstheme="minorHAnsi"/>
          <w:bCs/>
        </w:rPr>
      </w:pPr>
      <w:r>
        <w:rPr>
          <w:rFonts w:cstheme="minorHAnsi"/>
          <w:bCs/>
        </w:rPr>
        <w:t xml:space="preserve">     </w:t>
      </w:r>
      <w:r w:rsidRPr="00D82C69">
        <w:rPr>
          <w:rFonts w:cstheme="minorHAnsi"/>
          <w:bCs/>
        </w:rPr>
        <w:t>"Thank you, Capt."</w:t>
      </w:r>
    </w:p>
    <w:p w14:paraId="7DE84E22" w14:textId="1A551E28" w:rsidR="00D82C69" w:rsidRPr="00D82C69" w:rsidRDefault="00D82C69" w:rsidP="00D82C69">
      <w:pPr>
        <w:rPr>
          <w:rFonts w:cstheme="minorHAnsi"/>
          <w:bCs/>
        </w:rPr>
      </w:pPr>
      <w:r>
        <w:rPr>
          <w:rFonts w:cstheme="minorHAnsi"/>
          <w:bCs/>
        </w:rPr>
        <w:t xml:space="preserve">     </w:t>
      </w:r>
      <w:r w:rsidRPr="00D82C69">
        <w:rPr>
          <w:rFonts w:cstheme="minorHAnsi"/>
          <w:bCs/>
        </w:rPr>
        <w:t>Lauriella goes past her stateroom and into her small bedroom where she sits at her writing desk and takes out an old journal.</w:t>
      </w:r>
    </w:p>
    <w:p w14:paraId="2D548560" w14:textId="78DFF6C0" w:rsidR="00D82C69" w:rsidRPr="00D82C69" w:rsidRDefault="00D82C69" w:rsidP="00D82C69">
      <w:pPr>
        <w:rPr>
          <w:rFonts w:cstheme="minorHAnsi"/>
          <w:bCs/>
        </w:rPr>
      </w:pPr>
      <w:r>
        <w:rPr>
          <w:rFonts w:cstheme="minorHAnsi"/>
          <w:bCs/>
        </w:rPr>
        <w:lastRenderedPageBreak/>
        <w:t xml:space="preserve">     </w:t>
      </w:r>
      <w:r w:rsidRPr="00D82C69">
        <w:rPr>
          <w:rFonts w:cstheme="minorHAnsi"/>
          <w:bCs/>
        </w:rPr>
        <w:t>Been a long year since I last wrote down my thoughts. What can I say? Finally had a fine life. A life of good hard work and profit and the gods or fate took a turn. I find myself in ancient Netheril trying to find a way to send my crew back to the future.</w:t>
      </w:r>
    </w:p>
    <w:p w14:paraId="33D0C1B4" w14:textId="4B9AA781" w:rsidR="00D82C69" w:rsidRPr="00D82C69" w:rsidRDefault="00D82C69" w:rsidP="00D82C69">
      <w:pPr>
        <w:rPr>
          <w:rFonts w:cstheme="minorHAnsi"/>
          <w:bCs/>
        </w:rPr>
      </w:pPr>
      <w:r>
        <w:rPr>
          <w:rFonts w:cstheme="minorHAnsi"/>
          <w:bCs/>
        </w:rPr>
        <w:t xml:space="preserve">     </w:t>
      </w:r>
      <w:r w:rsidRPr="00D82C69">
        <w:rPr>
          <w:rFonts w:cstheme="minorHAnsi"/>
          <w:bCs/>
        </w:rPr>
        <w:t xml:space="preserve">Either the magic of these lands or the gods have forgotten my curse. It is broken. I'm a ninth circle apprentice arcanist at the University of Nebular. All these centuries I have struggled and finally accepted my fate only to make </w:t>
      </w:r>
      <w:r>
        <w:rPr>
          <w:rFonts w:cstheme="minorHAnsi"/>
          <w:bCs/>
        </w:rPr>
        <w:t>fif</w:t>
      </w:r>
      <w:r w:rsidRPr="00D82C69">
        <w:rPr>
          <w:rFonts w:cstheme="minorHAnsi"/>
          <w:bCs/>
        </w:rPr>
        <w:t>th circle before something happening and losing it. Now look at me. Almost with the power of an archmage.</w:t>
      </w:r>
    </w:p>
    <w:p w14:paraId="2A69E577" w14:textId="23E115EE" w:rsidR="00D82C69" w:rsidRPr="00D82C69" w:rsidRDefault="00D82C69" w:rsidP="00D82C69">
      <w:pPr>
        <w:rPr>
          <w:rFonts w:cstheme="minorHAnsi"/>
          <w:bCs/>
        </w:rPr>
      </w:pPr>
      <w:r>
        <w:rPr>
          <w:rFonts w:cstheme="minorHAnsi"/>
          <w:bCs/>
        </w:rPr>
        <w:t xml:space="preserve">     </w:t>
      </w:r>
      <w:r w:rsidRPr="00D82C69">
        <w:rPr>
          <w:rFonts w:cstheme="minorHAnsi"/>
          <w:bCs/>
        </w:rPr>
        <w:t>I must remember to ever be humble in the face of the gods for this last chance to be of some value. Still, there are so many problems. I and some companions are hunting mutant rats that could spell disaster for the empire at large. Even worse our liaison Arcanist Cassandra has me on a secret mission to secure the one who made the rats in the first place. Seems he is a member of the University or was. Such an evil villain that killed so many in his experimentations and I must overlook my sensibilities and bring him unharmed before her.</w:t>
      </w:r>
    </w:p>
    <w:p w14:paraId="58708F34" w14:textId="2F66728D" w:rsidR="00D82C69" w:rsidRPr="00D82C69" w:rsidRDefault="00D82C69" w:rsidP="00D82C69">
      <w:pPr>
        <w:rPr>
          <w:rFonts w:cstheme="minorHAnsi"/>
          <w:bCs/>
        </w:rPr>
      </w:pPr>
      <w:r>
        <w:rPr>
          <w:rFonts w:cstheme="minorHAnsi"/>
          <w:bCs/>
        </w:rPr>
        <w:t xml:space="preserve">     </w:t>
      </w:r>
      <w:r w:rsidRPr="00D82C69">
        <w:rPr>
          <w:rFonts w:cstheme="minorHAnsi"/>
          <w:bCs/>
        </w:rPr>
        <w:t>I do have a plan though instead of bringing him to her. I plan to bring him before the whole of the mage council instead and have him tried for what he has done to the citizenry and other sentient beings. That is if I can speak to Gabriella in private again. If not, I must follow my orders.</w:t>
      </w:r>
    </w:p>
    <w:p w14:paraId="3DA30AB8" w14:textId="0DEE2DED" w:rsidR="00D82C69" w:rsidRPr="00D82C69" w:rsidRDefault="00D82C69" w:rsidP="00D82C69">
      <w:pPr>
        <w:rPr>
          <w:rFonts w:cstheme="minorHAnsi"/>
          <w:bCs/>
        </w:rPr>
      </w:pPr>
      <w:r>
        <w:rPr>
          <w:rFonts w:cstheme="minorHAnsi"/>
          <w:bCs/>
        </w:rPr>
        <w:t xml:space="preserve">     </w:t>
      </w:r>
      <w:r w:rsidRPr="00D82C69">
        <w:rPr>
          <w:rFonts w:cstheme="minorHAnsi"/>
          <w:bCs/>
        </w:rPr>
        <w:t xml:space="preserve">I do hate covert operations. Especially when they go against my proclivities and sentiments. Yet anywhere I set up on land for anytime the people who do these things catch me for just such operations. I thought it was all part of my curse, but it seems I just have that effect or look. I fear too that I am a doomed spy for all my companions will be aghast at my actions if </w:t>
      </w:r>
      <w:r>
        <w:rPr>
          <w:rFonts w:cstheme="minorHAnsi"/>
          <w:bCs/>
        </w:rPr>
        <w:t>I</w:t>
      </w:r>
      <w:r w:rsidRPr="00D82C69">
        <w:rPr>
          <w:rFonts w:cstheme="minorHAnsi"/>
          <w:bCs/>
        </w:rPr>
        <w:t xml:space="preserve"> can find no other way out. To let such evil potentially be free is unconscionable to me. Perhaps I may find another way if I cannot speak to Gabby.</w:t>
      </w:r>
    </w:p>
    <w:p w14:paraId="2F07467E" w14:textId="7DF877FE" w:rsidR="00D82C69" w:rsidRPr="00D82C69" w:rsidRDefault="00D82C69" w:rsidP="00D82C69">
      <w:pPr>
        <w:rPr>
          <w:rFonts w:cstheme="minorHAnsi"/>
          <w:bCs/>
        </w:rPr>
      </w:pPr>
      <w:r>
        <w:rPr>
          <w:rFonts w:cstheme="minorHAnsi"/>
          <w:bCs/>
        </w:rPr>
        <w:t xml:space="preserve">     </w:t>
      </w:r>
      <w:r w:rsidRPr="00D82C69">
        <w:rPr>
          <w:rFonts w:cstheme="minorHAnsi"/>
          <w:bCs/>
        </w:rPr>
        <w:t>Mistari has a drow now in her household. She was parading him around just outside the wall. Mistari is an obvious follower of the Lady of Pain (Loviatar.) I try to avoid her when I may and I have too many challenges for her to even be considered most days but this drow male makes my skin itch. I told her to keep him away from me. Later on patrol with Jax I saw the drow again in the upper district. Considering Drow are monsters I would think he would be banned. I am still not sure if I should send a letter to the mage council on the existence of a drow in the upper district. They may or may not consider him a monster. I do but I'm only a lowly apprentice. However, I am in this rare moment unsure. There are too many things occupying my mind to worry about some moronic human girl that will be dead from age before I even consider retirement.</w:t>
      </w:r>
    </w:p>
    <w:p w14:paraId="3064029F" w14:textId="7415B876" w:rsidR="00D82C69" w:rsidRPr="00D82C69" w:rsidRDefault="00D82C69" w:rsidP="00D82C69">
      <w:pPr>
        <w:rPr>
          <w:rFonts w:cstheme="minorHAnsi"/>
          <w:bCs/>
        </w:rPr>
      </w:pPr>
      <w:r>
        <w:rPr>
          <w:rFonts w:cstheme="minorHAnsi"/>
          <w:bCs/>
        </w:rPr>
        <w:t xml:space="preserve">     </w:t>
      </w:r>
      <w:r w:rsidRPr="00D82C69">
        <w:rPr>
          <w:rFonts w:cstheme="minorHAnsi"/>
          <w:bCs/>
        </w:rPr>
        <w:t>I found that is the best way to handle the few true enemies that I have had. Just outlive them. I will still consider on this voyage whether or not to send a letter to the mage council to clarify what a monster is and whether drow are considered monsters. If this drow steps out of line, I'll arrest him and bring him in. I doubt though he would be dumb enough to openly do something. They are an insidious race that work behind the scenes while keeping their own hands clean. At least the smart ones are.</w:t>
      </w:r>
    </w:p>
    <w:p w14:paraId="3B8BCBF6" w14:textId="62E2F06C" w:rsidR="00D82C69" w:rsidRPr="00D82C69" w:rsidRDefault="00D82C69" w:rsidP="00D82C69">
      <w:pPr>
        <w:rPr>
          <w:rFonts w:cstheme="minorHAnsi"/>
          <w:bCs/>
        </w:rPr>
      </w:pPr>
      <w:r>
        <w:rPr>
          <w:rFonts w:cstheme="minorHAnsi"/>
          <w:bCs/>
        </w:rPr>
        <w:t xml:space="preserve">     </w:t>
      </w:r>
      <w:r w:rsidRPr="00D82C69">
        <w:rPr>
          <w:rFonts w:cstheme="minorHAnsi"/>
          <w:bCs/>
        </w:rPr>
        <w:t>I will soon go back to Covington to work with the Sorcerous Dwarf on understanding his phasing machine to help develop my own time machine. I believe the first business is to help the populace with their mine problem. That would be the best way to go about it. It puts good nature between Netheril and the people of Covington. Also have to invite and elder to show them how the world has changed so they have no fear of the Arcanists.</w:t>
      </w:r>
    </w:p>
    <w:p w14:paraId="48A1D8E8" w14:textId="298B6151" w:rsidR="00D82C69" w:rsidRPr="00D82C69" w:rsidRDefault="00D82C69" w:rsidP="00D82C69">
      <w:pPr>
        <w:rPr>
          <w:rFonts w:cstheme="minorHAnsi"/>
          <w:bCs/>
        </w:rPr>
      </w:pPr>
      <w:r>
        <w:rPr>
          <w:rFonts w:cstheme="minorHAnsi"/>
          <w:bCs/>
        </w:rPr>
        <w:t xml:space="preserve">     </w:t>
      </w:r>
      <w:r w:rsidRPr="00D82C69">
        <w:rPr>
          <w:rFonts w:cstheme="minorHAnsi"/>
          <w:bCs/>
        </w:rPr>
        <w:t>As laid out I have all the materials I need for my first device. I may be short the metal to connect the mythal shard with the positive and negative stones. Iodium has no resistance to magic but is magnetic. I cannot have any outside force disturbing the harmonic field of the time device. Stallix will temper the Iodium to a neutral magneticity but I must get the proportions of metal in the alloy correct. I will work with both the dwarf and a master tinkerer when I take the final drawing and material to the underground gnome village.</w:t>
      </w:r>
    </w:p>
    <w:p w14:paraId="3A3F5F35" w14:textId="2173B21F" w:rsidR="00D82C69" w:rsidRPr="00D82C69" w:rsidRDefault="00D82C69" w:rsidP="00D82C69">
      <w:pPr>
        <w:rPr>
          <w:rFonts w:cstheme="minorHAnsi"/>
          <w:bCs/>
        </w:rPr>
      </w:pPr>
      <w:r>
        <w:rPr>
          <w:rFonts w:cstheme="minorHAnsi"/>
          <w:bCs/>
        </w:rPr>
        <w:lastRenderedPageBreak/>
        <w:t xml:space="preserve">     </w:t>
      </w:r>
      <w:r w:rsidRPr="00D82C69">
        <w:rPr>
          <w:rFonts w:cstheme="minorHAnsi"/>
          <w:bCs/>
        </w:rPr>
        <w:t>Other than that, I am for it seems like ages for the first time Lonely. The whores and gigolos at the black rose in the upper district no longer satisfy my needs for companionship. My husband, wife and the one I love will be unreachable until I stand in front of the gates of the moon. I see several potential good souls to be with but have not said or even clued in on anything yet. My men's needs must come first. Afterward perhaps I will retire and look for someone to share the later years of my life with.</w:t>
      </w:r>
    </w:p>
    <w:p w14:paraId="17954CDB" w14:textId="7BA01D39" w:rsidR="00D82C69" w:rsidRDefault="00D82C69" w:rsidP="00D82C69">
      <w:pPr>
        <w:rPr>
          <w:rFonts w:cstheme="minorHAnsi"/>
          <w:bCs/>
        </w:rPr>
      </w:pPr>
      <w:r>
        <w:rPr>
          <w:rFonts w:cstheme="minorHAnsi"/>
          <w:bCs/>
        </w:rPr>
        <w:t xml:space="preserve">     </w:t>
      </w:r>
      <w:r w:rsidRPr="00D82C69">
        <w:rPr>
          <w:rFonts w:cstheme="minorHAnsi"/>
          <w:bCs/>
        </w:rPr>
        <w:t>That's all the thoughts I have now. Must get some rest before dusk and relieve my lieutenant. Cyr is a good el</w:t>
      </w:r>
      <w:r>
        <w:rPr>
          <w:rFonts w:cstheme="minorHAnsi"/>
          <w:bCs/>
        </w:rPr>
        <w:t>f</w:t>
      </w:r>
      <w:r w:rsidRPr="00D82C69">
        <w:rPr>
          <w:rFonts w:cstheme="minorHAnsi"/>
          <w:bCs/>
        </w:rPr>
        <w:t>. He will make a good Captain and I will give him more teachings until the time he leaves for home. With luck he will continue with the company as the captain of its ship. Everyone will be profitable and happy.</w:t>
      </w:r>
    </w:p>
    <w:p w14:paraId="488E0D8A" w14:textId="0CAA4E76" w:rsidR="00A62D0D" w:rsidRDefault="00A62D0D" w:rsidP="00D82C69">
      <w:pPr>
        <w:rPr>
          <w:rFonts w:cstheme="minorHAnsi"/>
          <w:bCs/>
        </w:rPr>
      </w:pPr>
    </w:p>
    <w:p w14:paraId="28C5E942" w14:textId="54C5C93E" w:rsidR="00A62D0D" w:rsidRPr="00A62D0D" w:rsidRDefault="00A62D0D" w:rsidP="00A62D0D">
      <w:pPr>
        <w:rPr>
          <w:rFonts w:cstheme="minorHAnsi"/>
          <w:bCs/>
        </w:rPr>
      </w:pPr>
      <w:r w:rsidRPr="00A62D0D">
        <w:rPr>
          <w:rFonts w:cstheme="minorHAnsi"/>
          <w:bCs/>
        </w:rPr>
        <w:t xml:space="preserve">Lauriella is at the wheel when Cyr comes up from below. John is at the navigation table doing his best to navigate. Cyr comes over to the navigators table and relieves John. He gets several newly preset sextets out and measures the stars in several constellations. Looking at the current chart he does a double take, "How in the </w:t>
      </w:r>
      <w:r>
        <w:rPr>
          <w:rFonts w:cstheme="minorHAnsi"/>
          <w:bCs/>
        </w:rPr>
        <w:t>nine</w:t>
      </w:r>
      <w:r w:rsidRPr="00A62D0D">
        <w:rPr>
          <w:rFonts w:cstheme="minorHAnsi"/>
          <w:bCs/>
        </w:rPr>
        <w:t xml:space="preserve"> hells we getting </w:t>
      </w:r>
      <w:r>
        <w:rPr>
          <w:rFonts w:cstheme="minorHAnsi"/>
          <w:bCs/>
        </w:rPr>
        <w:t>twenty</w:t>
      </w:r>
      <w:r w:rsidRPr="00A62D0D">
        <w:rPr>
          <w:rFonts w:cstheme="minorHAnsi"/>
          <w:bCs/>
        </w:rPr>
        <w:t xml:space="preserve"> knots?"</w:t>
      </w:r>
    </w:p>
    <w:p w14:paraId="49252643" w14:textId="1AB58ED4" w:rsidR="00A62D0D" w:rsidRPr="00A62D0D" w:rsidRDefault="00A62D0D" w:rsidP="00A62D0D">
      <w:pPr>
        <w:rPr>
          <w:rFonts w:cstheme="minorHAnsi"/>
          <w:bCs/>
        </w:rPr>
      </w:pPr>
      <w:r>
        <w:rPr>
          <w:rFonts w:cstheme="minorHAnsi"/>
          <w:bCs/>
        </w:rPr>
        <w:t xml:space="preserve">     </w:t>
      </w:r>
      <w:r w:rsidRPr="00A62D0D">
        <w:rPr>
          <w:rFonts w:cstheme="minorHAnsi"/>
          <w:bCs/>
        </w:rPr>
        <w:t>Lauriella smiles and holds up a book, "Look aft and learn something."</w:t>
      </w:r>
    </w:p>
    <w:p w14:paraId="0E86741A" w14:textId="21055CE8" w:rsidR="00A62D0D" w:rsidRPr="00A62D0D" w:rsidRDefault="00A62D0D" w:rsidP="00A62D0D">
      <w:pPr>
        <w:rPr>
          <w:rFonts w:cstheme="minorHAnsi"/>
          <w:bCs/>
        </w:rPr>
      </w:pPr>
      <w:r>
        <w:rPr>
          <w:rFonts w:cstheme="minorHAnsi"/>
          <w:bCs/>
        </w:rPr>
        <w:t xml:space="preserve">     </w:t>
      </w:r>
      <w:r w:rsidRPr="00A62D0D">
        <w:rPr>
          <w:rFonts w:cstheme="minorHAnsi"/>
          <w:bCs/>
        </w:rPr>
        <w:t>He looks back to see a large cloud following the ship then feels the strong wind. "An air elemental?"</w:t>
      </w:r>
    </w:p>
    <w:p w14:paraId="1CBD69C4" w14:textId="19933762" w:rsidR="00A62D0D" w:rsidRPr="00A62D0D" w:rsidRDefault="00A62D0D" w:rsidP="00A62D0D">
      <w:pPr>
        <w:rPr>
          <w:rFonts w:cstheme="minorHAnsi"/>
          <w:bCs/>
        </w:rPr>
      </w:pPr>
      <w:r>
        <w:rPr>
          <w:rFonts w:cstheme="minorHAnsi"/>
          <w:bCs/>
        </w:rPr>
        <w:t xml:space="preserve">     </w:t>
      </w:r>
      <w:r w:rsidRPr="00A62D0D">
        <w:rPr>
          <w:rFonts w:cstheme="minorHAnsi"/>
          <w:bCs/>
        </w:rPr>
        <w:t>"Aye Cyr. This be a book of air. With it I can summon a large one or several smaller ones."</w:t>
      </w:r>
    </w:p>
    <w:p w14:paraId="75D685B3" w14:textId="2519625B" w:rsidR="00A62D0D" w:rsidRPr="00A62D0D" w:rsidRDefault="00A62D0D" w:rsidP="00A62D0D">
      <w:pPr>
        <w:rPr>
          <w:rFonts w:cstheme="minorHAnsi"/>
          <w:bCs/>
        </w:rPr>
      </w:pPr>
      <w:r>
        <w:rPr>
          <w:rFonts w:cstheme="minorHAnsi"/>
          <w:bCs/>
        </w:rPr>
        <w:t xml:space="preserve">     </w:t>
      </w:r>
      <w:r w:rsidRPr="00A62D0D">
        <w:rPr>
          <w:rFonts w:cstheme="minorHAnsi"/>
          <w:bCs/>
        </w:rPr>
        <w:t>"Shar's Tit!"</w:t>
      </w:r>
    </w:p>
    <w:p w14:paraId="017928E1" w14:textId="7A3A3BC6" w:rsidR="00A62D0D" w:rsidRPr="00A62D0D" w:rsidRDefault="00A62D0D" w:rsidP="00A62D0D">
      <w:pPr>
        <w:rPr>
          <w:rFonts w:cstheme="minorHAnsi"/>
          <w:bCs/>
        </w:rPr>
      </w:pPr>
      <w:r>
        <w:rPr>
          <w:rFonts w:cstheme="minorHAnsi"/>
          <w:bCs/>
        </w:rPr>
        <w:t xml:space="preserve">     </w:t>
      </w:r>
      <w:r w:rsidRPr="00A62D0D">
        <w:rPr>
          <w:rFonts w:cstheme="minorHAnsi"/>
          <w:bCs/>
        </w:rPr>
        <w:t>Lauriella looks over at him and thinks to herself 'Damn it Cyr we don't need that here.' "Watch what you be saying</w:t>
      </w:r>
      <w:r>
        <w:rPr>
          <w:rFonts w:cstheme="minorHAnsi"/>
          <w:bCs/>
        </w:rPr>
        <w:t>,</w:t>
      </w:r>
      <w:r w:rsidRPr="00A62D0D">
        <w:rPr>
          <w:rFonts w:cstheme="minorHAnsi"/>
          <w:bCs/>
        </w:rPr>
        <w:t xml:space="preserve"> Cyr. We all swear</w:t>
      </w:r>
      <w:r>
        <w:rPr>
          <w:rFonts w:cstheme="minorHAnsi"/>
          <w:bCs/>
        </w:rPr>
        <w:t>,</w:t>
      </w:r>
      <w:r w:rsidRPr="00A62D0D">
        <w:rPr>
          <w:rFonts w:cstheme="minorHAnsi"/>
          <w:bCs/>
        </w:rPr>
        <w:t xml:space="preserve"> and we all know it but that name isn't mentioned on this ship. Bad tidings it be liken calling on the storm queen."</w:t>
      </w:r>
    </w:p>
    <w:p w14:paraId="5020864D" w14:textId="0BDAB7B9" w:rsidR="00A62D0D" w:rsidRPr="00A62D0D" w:rsidRDefault="00A62D0D" w:rsidP="00A62D0D">
      <w:pPr>
        <w:rPr>
          <w:rFonts w:cstheme="minorHAnsi"/>
          <w:bCs/>
        </w:rPr>
      </w:pPr>
      <w:r>
        <w:rPr>
          <w:rFonts w:cstheme="minorHAnsi"/>
          <w:bCs/>
        </w:rPr>
        <w:t xml:space="preserve">     </w:t>
      </w:r>
      <w:r w:rsidRPr="00A62D0D">
        <w:rPr>
          <w:rFonts w:cstheme="minorHAnsi"/>
          <w:bCs/>
        </w:rPr>
        <w:t>"My apologies, Capt."</w:t>
      </w:r>
    </w:p>
    <w:p w14:paraId="79D6473F" w14:textId="547918DE" w:rsidR="00A62D0D" w:rsidRPr="00A62D0D" w:rsidRDefault="00A62D0D" w:rsidP="00A62D0D">
      <w:pPr>
        <w:rPr>
          <w:rFonts w:cstheme="minorHAnsi"/>
          <w:bCs/>
        </w:rPr>
      </w:pPr>
      <w:r>
        <w:rPr>
          <w:rFonts w:cstheme="minorHAnsi"/>
          <w:bCs/>
        </w:rPr>
        <w:t xml:space="preserve">     </w:t>
      </w:r>
      <w:r w:rsidRPr="00A62D0D">
        <w:rPr>
          <w:rFonts w:cstheme="minorHAnsi"/>
          <w:bCs/>
        </w:rPr>
        <w:t xml:space="preserve">"Aye, </w:t>
      </w:r>
      <w:r>
        <w:rPr>
          <w:rFonts w:cstheme="minorHAnsi"/>
          <w:bCs/>
        </w:rPr>
        <w:t>w</w:t>
      </w:r>
      <w:r w:rsidRPr="00A62D0D">
        <w:rPr>
          <w:rFonts w:cstheme="minorHAnsi"/>
          <w:bCs/>
        </w:rPr>
        <w:t xml:space="preserve">e make the run in </w:t>
      </w:r>
      <w:r>
        <w:rPr>
          <w:rFonts w:cstheme="minorHAnsi"/>
          <w:bCs/>
        </w:rPr>
        <w:t>five</w:t>
      </w:r>
      <w:r w:rsidRPr="00A62D0D">
        <w:rPr>
          <w:rFonts w:cstheme="minorHAnsi"/>
          <w:bCs/>
        </w:rPr>
        <w:t xml:space="preserve"> days stead of </w:t>
      </w:r>
      <w:r>
        <w:rPr>
          <w:rFonts w:cstheme="minorHAnsi"/>
          <w:bCs/>
        </w:rPr>
        <w:t>ten</w:t>
      </w:r>
      <w:r w:rsidRPr="00A62D0D">
        <w:rPr>
          <w:rFonts w:cstheme="minorHAnsi"/>
          <w:bCs/>
        </w:rPr>
        <w:t xml:space="preserve"> since we will always have wind at our backs."</w:t>
      </w:r>
    </w:p>
    <w:p w14:paraId="1C91C580" w14:textId="64BB9F13" w:rsidR="00A62D0D" w:rsidRPr="00A62D0D" w:rsidRDefault="00A62D0D" w:rsidP="00A62D0D">
      <w:pPr>
        <w:rPr>
          <w:rFonts w:cstheme="minorHAnsi"/>
          <w:bCs/>
        </w:rPr>
      </w:pPr>
      <w:r>
        <w:rPr>
          <w:rFonts w:cstheme="minorHAnsi"/>
          <w:bCs/>
        </w:rPr>
        <w:t xml:space="preserve">     </w:t>
      </w:r>
      <w:r w:rsidRPr="00A62D0D">
        <w:rPr>
          <w:rFonts w:cstheme="minorHAnsi"/>
          <w:bCs/>
        </w:rPr>
        <w:t>"Ye save up any offensive or defensive spells?"</w:t>
      </w:r>
    </w:p>
    <w:p w14:paraId="3B257A91" w14:textId="51A9AA9B" w:rsidR="00A62D0D" w:rsidRPr="00A62D0D" w:rsidRDefault="00A62D0D" w:rsidP="00A62D0D">
      <w:pPr>
        <w:rPr>
          <w:rFonts w:cstheme="minorHAnsi"/>
          <w:bCs/>
        </w:rPr>
      </w:pPr>
      <w:r>
        <w:rPr>
          <w:rFonts w:cstheme="minorHAnsi"/>
          <w:bCs/>
        </w:rPr>
        <w:t xml:space="preserve">      </w:t>
      </w:r>
      <w:r w:rsidRPr="00A62D0D">
        <w:rPr>
          <w:rFonts w:cstheme="minorHAnsi"/>
          <w:bCs/>
        </w:rPr>
        <w:t xml:space="preserve">"Only a few, Cyr we making </w:t>
      </w:r>
      <w:r>
        <w:rPr>
          <w:rFonts w:cstheme="minorHAnsi"/>
          <w:bCs/>
        </w:rPr>
        <w:t>twenty</w:t>
      </w:r>
      <w:r w:rsidRPr="00A62D0D">
        <w:rPr>
          <w:rFonts w:cstheme="minorHAnsi"/>
          <w:bCs/>
        </w:rPr>
        <w:t xml:space="preserve"> knots. Nothing can catch us and Jax be patrolling giving us more room. I got me a question for ye though?"</w:t>
      </w:r>
    </w:p>
    <w:p w14:paraId="3AD0BFFF" w14:textId="68245D45" w:rsidR="00A62D0D" w:rsidRPr="00A62D0D" w:rsidRDefault="00A62D0D" w:rsidP="00A62D0D">
      <w:pPr>
        <w:rPr>
          <w:rFonts w:cstheme="minorHAnsi"/>
          <w:bCs/>
        </w:rPr>
      </w:pPr>
      <w:r>
        <w:rPr>
          <w:rFonts w:cstheme="minorHAnsi"/>
          <w:bCs/>
        </w:rPr>
        <w:t xml:space="preserve">     </w:t>
      </w:r>
      <w:r w:rsidRPr="00A62D0D">
        <w:rPr>
          <w:rFonts w:cstheme="minorHAnsi"/>
          <w:bCs/>
        </w:rPr>
        <w:t>"What is it, ma'am"</w:t>
      </w:r>
    </w:p>
    <w:p w14:paraId="5AF25824" w14:textId="694DF3C9" w:rsidR="00A62D0D" w:rsidRPr="00A62D0D" w:rsidRDefault="00A62D0D" w:rsidP="00A62D0D">
      <w:pPr>
        <w:rPr>
          <w:rFonts w:cstheme="minorHAnsi"/>
          <w:bCs/>
        </w:rPr>
      </w:pPr>
      <w:r>
        <w:rPr>
          <w:rFonts w:cstheme="minorHAnsi"/>
          <w:bCs/>
        </w:rPr>
        <w:t xml:space="preserve">     </w:t>
      </w:r>
      <w:r w:rsidRPr="00A62D0D">
        <w:rPr>
          <w:rFonts w:cstheme="minorHAnsi"/>
          <w:bCs/>
        </w:rPr>
        <w:t xml:space="preserve">"There an Ilythiir living in Conch upper district. That lovitarian looks like she be retaining him. She was parading him around outside the wall and I caught him on me patrol of the city in the upper district. I pretty sure after the conversation we have he's part of her house now. Was going to go to the council about it but I figure all I </w:t>
      </w:r>
      <w:r>
        <w:rPr>
          <w:rFonts w:cstheme="minorHAnsi"/>
          <w:bCs/>
        </w:rPr>
        <w:t>need</w:t>
      </w:r>
      <w:r w:rsidRPr="00A62D0D">
        <w:rPr>
          <w:rFonts w:cstheme="minorHAnsi"/>
          <w:bCs/>
        </w:rPr>
        <w:t xml:space="preserve"> to do is wait for him to do something wrong then arrest him. What you say?"</w:t>
      </w:r>
    </w:p>
    <w:p w14:paraId="22859890" w14:textId="7AB7021E" w:rsidR="00A62D0D" w:rsidRPr="00A62D0D" w:rsidRDefault="00A62D0D" w:rsidP="00A62D0D">
      <w:pPr>
        <w:rPr>
          <w:rFonts w:cstheme="minorHAnsi"/>
          <w:bCs/>
        </w:rPr>
      </w:pPr>
      <w:r>
        <w:rPr>
          <w:rFonts w:cstheme="minorHAnsi"/>
          <w:bCs/>
        </w:rPr>
        <w:t xml:space="preserve">     </w:t>
      </w:r>
      <w:r w:rsidRPr="00A62D0D">
        <w:rPr>
          <w:rFonts w:cstheme="minorHAnsi"/>
          <w:bCs/>
        </w:rPr>
        <w:t>She watches the surprise</w:t>
      </w:r>
      <w:r>
        <w:rPr>
          <w:rFonts w:cstheme="minorHAnsi"/>
          <w:bCs/>
        </w:rPr>
        <w:t>,</w:t>
      </w:r>
      <w:r w:rsidRPr="00A62D0D">
        <w:rPr>
          <w:rFonts w:cstheme="minorHAnsi"/>
          <w:bCs/>
        </w:rPr>
        <w:t xml:space="preserve"> and disgusted reaction he has while he's thinking about it. When he answers it surprises her that she did not think about that first. " In the very least the Elders of Nualla'n need to be informed of the situation."</w:t>
      </w:r>
    </w:p>
    <w:p w14:paraId="3105FCE7" w14:textId="21F381C8" w:rsidR="00A62D0D" w:rsidRPr="00A62D0D" w:rsidRDefault="00A62D0D" w:rsidP="00A62D0D">
      <w:pPr>
        <w:rPr>
          <w:rFonts w:cstheme="minorHAnsi"/>
          <w:bCs/>
        </w:rPr>
      </w:pPr>
      <w:r>
        <w:rPr>
          <w:rFonts w:cstheme="minorHAnsi"/>
          <w:bCs/>
        </w:rPr>
        <w:t xml:space="preserve">     </w:t>
      </w:r>
      <w:r w:rsidRPr="00A62D0D">
        <w:rPr>
          <w:rFonts w:cstheme="minorHAnsi"/>
          <w:bCs/>
        </w:rPr>
        <w:t>"Aye that in the least I should do. Thank you, lieutenant."</w:t>
      </w:r>
    </w:p>
    <w:p w14:paraId="7016A615" w14:textId="2E4A9CCE" w:rsidR="00A62D0D" w:rsidRPr="00A62D0D" w:rsidRDefault="00A62D0D" w:rsidP="00A62D0D">
      <w:pPr>
        <w:rPr>
          <w:rFonts w:cstheme="minorHAnsi"/>
          <w:bCs/>
        </w:rPr>
      </w:pPr>
      <w:r>
        <w:rPr>
          <w:rFonts w:cstheme="minorHAnsi"/>
          <w:bCs/>
        </w:rPr>
        <w:t xml:space="preserve">     </w:t>
      </w:r>
      <w:r w:rsidRPr="00A62D0D">
        <w:rPr>
          <w:rFonts w:cstheme="minorHAnsi"/>
          <w:bCs/>
        </w:rPr>
        <w:t>"Aye. I'm ready to take the wheel now got the heading what's the drift compensation?</w:t>
      </w:r>
    </w:p>
    <w:p w14:paraId="67DEDB25" w14:textId="52FF3ACD" w:rsidR="00A62D0D" w:rsidRPr="00A62D0D" w:rsidRDefault="00A62D0D" w:rsidP="00A62D0D">
      <w:pPr>
        <w:rPr>
          <w:rFonts w:cstheme="minorHAnsi"/>
          <w:bCs/>
        </w:rPr>
      </w:pPr>
      <w:r>
        <w:rPr>
          <w:rFonts w:cstheme="minorHAnsi"/>
          <w:bCs/>
        </w:rPr>
        <w:t xml:space="preserve">     </w:t>
      </w:r>
      <w:r w:rsidRPr="00A62D0D">
        <w:rPr>
          <w:rFonts w:cstheme="minorHAnsi"/>
          <w:bCs/>
        </w:rPr>
        <w:t>"Drift not so bad 2 degrees 27 minutes every 1/2 hour to port. I believe we running a deep canyon or channel.</w:t>
      </w:r>
    </w:p>
    <w:p w14:paraId="28198C8F" w14:textId="13DC2B1B" w:rsidR="00A62D0D" w:rsidRPr="00A62D0D" w:rsidRDefault="00A62D0D" w:rsidP="00A62D0D">
      <w:pPr>
        <w:rPr>
          <w:rFonts w:cstheme="minorHAnsi"/>
          <w:bCs/>
        </w:rPr>
      </w:pPr>
      <w:r>
        <w:rPr>
          <w:rFonts w:cstheme="minorHAnsi"/>
          <w:bCs/>
        </w:rPr>
        <w:t xml:space="preserve">     </w:t>
      </w:r>
      <w:r w:rsidRPr="00A62D0D">
        <w:rPr>
          <w:rFonts w:cstheme="minorHAnsi"/>
          <w:bCs/>
        </w:rPr>
        <w:t>"Then I am ready. I relieve you captain."</w:t>
      </w:r>
    </w:p>
    <w:p w14:paraId="597CCF17" w14:textId="1F1AF928" w:rsidR="00A62D0D" w:rsidRPr="00A62D0D" w:rsidRDefault="00A62D0D" w:rsidP="00A62D0D">
      <w:pPr>
        <w:rPr>
          <w:rFonts w:cstheme="minorHAnsi"/>
          <w:bCs/>
        </w:rPr>
      </w:pPr>
      <w:r>
        <w:rPr>
          <w:rFonts w:cstheme="minorHAnsi"/>
          <w:bCs/>
        </w:rPr>
        <w:t xml:space="preserve">     </w:t>
      </w:r>
      <w:r w:rsidRPr="00A62D0D">
        <w:rPr>
          <w:rFonts w:cstheme="minorHAnsi"/>
          <w:bCs/>
        </w:rPr>
        <w:t>She moves from the wheel, "I stand relieved, Mr. Stafford."</w:t>
      </w:r>
    </w:p>
    <w:p w14:paraId="333EFCAA" w14:textId="090B062F" w:rsidR="00A62D0D" w:rsidRPr="00A62D0D" w:rsidRDefault="00A62D0D" w:rsidP="00A62D0D">
      <w:pPr>
        <w:rPr>
          <w:rFonts w:cstheme="minorHAnsi"/>
          <w:bCs/>
        </w:rPr>
      </w:pPr>
      <w:r>
        <w:rPr>
          <w:rFonts w:cstheme="minorHAnsi"/>
          <w:bCs/>
        </w:rPr>
        <w:t xml:space="preserve">     </w:t>
      </w:r>
      <w:r w:rsidRPr="00A62D0D">
        <w:rPr>
          <w:rFonts w:cstheme="minorHAnsi"/>
          <w:bCs/>
        </w:rPr>
        <w:t xml:space="preserve">She rings the ship bell with two short bursts then a long ring then shouts out. YE GOT </w:t>
      </w:r>
      <w:r>
        <w:rPr>
          <w:rFonts w:cstheme="minorHAnsi"/>
          <w:bCs/>
        </w:rPr>
        <w:t>ONE</w:t>
      </w:r>
      <w:r w:rsidRPr="00A62D0D">
        <w:rPr>
          <w:rFonts w:cstheme="minorHAnsi"/>
          <w:bCs/>
        </w:rPr>
        <w:t xml:space="preserve"> H</w:t>
      </w:r>
      <w:r>
        <w:rPr>
          <w:rFonts w:cstheme="minorHAnsi"/>
          <w:bCs/>
        </w:rPr>
        <w:t>OU</w:t>
      </w:r>
      <w:r w:rsidRPr="00A62D0D">
        <w:rPr>
          <w:rFonts w:cstheme="minorHAnsi"/>
          <w:bCs/>
        </w:rPr>
        <w:t>R TILL MIDSHIPS GENTLEMEN! THEN THE HATCHES AND DOORS BE LOCKED!"</w:t>
      </w:r>
    </w:p>
    <w:p w14:paraId="69C1F82A" w14:textId="5B55DC08" w:rsidR="00A62D0D" w:rsidRPr="00A62D0D" w:rsidRDefault="00A62D0D" w:rsidP="00A62D0D">
      <w:pPr>
        <w:rPr>
          <w:rFonts w:cstheme="minorHAnsi"/>
          <w:bCs/>
        </w:rPr>
      </w:pPr>
      <w:r>
        <w:rPr>
          <w:rFonts w:cstheme="minorHAnsi"/>
          <w:bCs/>
        </w:rPr>
        <w:t xml:space="preserve">     </w:t>
      </w:r>
      <w:r w:rsidRPr="00A62D0D">
        <w:rPr>
          <w:rFonts w:cstheme="minorHAnsi"/>
          <w:bCs/>
        </w:rPr>
        <w:t>She goes down to her stateroom. Arelush is there with her gown out. "It's beautiful. ma'am"</w:t>
      </w:r>
    </w:p>
    <w:p w14:paraId="11679168" w14:textId="07C15911" w:rsidR="00A62D0D" w:rsidRPr="00A62D0D" w:rsidRDefault="00A62D0D" w:rsidP="00A62D0D">
      <w:pPr>
        <w:rPr>
          <w:rFonts w:cstheme="minorHAnsi"/>
          <w:bCs/>
        </w:rPr>
      </w:pPr>
      <w:r>
        <w:rPr>
          <w:rFonts w:cstheme="minorHAnsi"/>
          <w:bCs/>
        </w:rPr>
        <w:t xml:space="preserve">    </w:t>
      </w:r>
      <w:r w:rsidRPr="00A62D0D">
        <w:rPr>
          <w:rFonts w:cstheme="minorHAnsi"/>
          <w:bCs/>
        </w:rPr>
        <w:t>"It's sacred Arelush. It time for you to leave for a while. You'll have to stay with the men for a couple of hours. I'll belay my lessons tomorrow so you may have some extra sleep."</w:t>
      </w:r>
    </w:p>
    <w:p w14:paraId="7948B459" w14:textId="750352B5" w:rsidR="00A62D0D" w:rsidRPr="00A62D0D" w:rsidRDefault="00A62D0D" w:rsidP="00A62D0D">
      <w:pPr>
        <w:rPr>
          <w:rFonts w:cstheme="minorHAnsi"/>
          <w:bCs/>
        </w:rPr>
      </w:pPr>
      <w:r>
        <w:rPr>
          <w:rFonts w:cstheme="minorHAnsi"/>
          <w:bCs/>
        </w:rPr>
        <w:t xml:space="preserve">     </w:t>
      </w:r>
      <w:r w:rsidRPr="00A62D0D">
        <w:rPr>
          <w:rFonts w:cstheme="minorHAnsi"/>
          <w:bCs/>
        </w:rPr>
        <w:t>"Yes, ma'am." She turns to go to the galley when she suddenly spins around. "I received a letter from Auntie Cassandra Just before we left port."</w:t>
      </w:r>
    </w:p>
    <w:p w14:paraId="0F646C09" w14:textId="51F6751E" w:rsidR="00A62D0D" w:rsidRPr="00A62D0D" w:rsidRDefault="00A62D0D" w:rsidP="00A62D0D">
      <w:pPr>
        <w:rPr>
          <w:rFonts w:cstheme="minorHAnsi"/>
          <w:bCs/>
        </w:rPr>
      </w:pPr>
      <w:r>
        <w:rPr>
          <w:rFonts w:cstheme="minorHAnsi"/>
          <w:bCs/>
        </w:rPr>
        <w:lastRenderedPageBreak/>
        <w:t xml:space="preserve">      </w:t>
      </w:r>
      <w:r w:rsidRPr="00A62D0D">
        <w:rPr>
          <w:rFonts w:cstheme="minorHAnsi"/>
          <w:bCs/>
        </w:rPr>
        <w:t>Again, Lauriella looks surprised. She takes the letter out of Arelush's hands and immediately opens it. "Good, she would like to meet me. But now I'm in a fix."</w:t>
      </w:r>
    </w:p>
    <w:p w14:paraId="5615F13A" w14:textId="15DCB441" w:rsidR="00A62D0D" w:rsidRPr="00A62D0D" w:rsidRDefault="00A62D0D" w:rsidP="00A62D0D">
      <w:pPr>
        <w:rPr>
          <w:rFonts w:cstheme="minorHAnsi"/>
          <w:bCs/>
        </w:rPr>
      </w:pPr>
      <w:r>
        <w:rPr>
          <w:rFonts w:cstheme="minorHAnsi"/>
          <w:bCs/>
        </w:rPr>
        <w:t xml:space="preserve">     </w:t>
      </w:r>
      <w:r w:rsidRPr="00A62D0D">
        <w:rPr>
          <w:rFonts w:cstheme="minorHAnsi"/>
          <w:bCs/>
        </w:rPr>
        <w:t>The girl looks at her quizzically. Lauriella responds, "I want you to wash my necromancer robes before we make home port along with my head wrappings. also polish my necklace with Osiris's symbol engraved on it."</w:t>
      </w:r>
    </w:p>
    <w:p w14:paraId="3D165DC8" w14:textId="2374873B" w:rsidR="00A62D0D" w:rsidRPr="00A62D0D" w:rsidRDefault="00A62D0D" w:rsidP="00A62D0D">
      <w:pPr>
        <w:rPr>
          <w:rFonts w:cstheme="minorHAnsi"/>
          <w:bCs/>
        </w:rPr>
      </w:pPr>
      <w:r>
        <w:rPr>
          <w:rFonts w:cstheme="minorHAnsi"/>
          <w:bCs/>
        </w:rPr>
        <w:t xml:space="preserve">     </w:t>
      </w:r>
      <w:r w:rsidRPr="00A62D0D">
        <w:rPr>
          <w:rFonts w:cstheme="minorHAnsi"/>
          <w:bCs/>
        </w:rPr>
        <w:t>Arelush nods but Lauri sees a touch of fear in her eyes. "Most the tales of the necromancers in the guild of the tree of life larger than life Arelush. They make it so everyone else has a bit of fear in them. I'm not making temple or tomb guardians and most likely never will. Relax. Remember what I told you: Governments, Sacred and Secret Orders and Newspapers like to feed upon superstition."</w:t>
      </w:r>
    </w:p>
    <w:p w14:paraId="33231104" w14:textId="0AC0B6F6" w:rsidR="00A62D0D" w:rsidRPr="00A62D0D" w:rsidRDefault="00A62D0D" w:rsidP="00A62D0D">
      <w:pPr>
        <w:rPr>
          <w:rFonts w:cstheme="minorHAnsi"/>
          <w:bCs/>
        </w:rPr>
      </w:pPr>
      <w:r>
        <w:rPr>
          <w:rFonts w:cstheme="minorHAnsi"/>
          <w:bCs/>
        </w:rPr>
        <w:t xml:space="preserve">     </w:t>
      </w:r>
      <w:r w:rsidRPr="00A62D0D">
        <w:rPr>
          <w:rFonts w:cstheme="minorHAnsi"/>
          <w:bCs/>
        </w:rPr>
        <w:t>Arelush puts her hand over her heart and bows slightly. Lauriella smiles, "Good, now off with you to the galley and make sure you stay there a few hours.</w:t>
      </w:r>
    </w:p>
    <w:p w14:paraId="22AA2264" w14:textId="2D2A3771" w:rsidR="00A62D0D" w:rsidRPr="00A62D0D" w:rsidRDefault="00A62D0D" w:rsidP="00A62D0D">
      <w:pPr>
        <w:rPr>
          <w:rFonts w:cstheme="minorHAnsi"/>
          <w:bCs/>
        </w:rPr>
      </w:pPr>
      <w:r>
        <w:rPr>
          <w:rFonts w:cstheme="minorHAnsi"/>
          <w:bCs/>
        </w:rPr>
        <w:t xml:space="preserve">     </w:t>
      </w:r>
      <w:r w:rsidRPr="00A62D0D">
        <w:rPr>
          <w:rFonts w:cstheme="minorHAnsi"/>
          <w:bCs/>
        </w:rPr>
        <w:t xml:space="preserve">The young woman turns and walks quickly out the door. Lauriella goes to her writing desk and writes a letter to be sent as soon as she returns to Southbank. After that she dresses in her gown. Her eyes soften. Her lips twitch in anticipation. She walks back up on deck. The lanterns are set. The moonflowers are spread out on the deck. Cyr is at the wheel. She notices he has his harness on even though the waves are only </w:t>
      </w:r>
      <w:r>
        <w:rPr>
          <w:rFonts w:cstheme="minorHAnsi"/>
          <w:bCs/>
        </w:rPr>
        <w:t>eight</w:t>
      </w:r>
      <w:r w:rsidRPr="00A62D0D">
        <w:rPr>
          <w:rFonts w:cstheme="minorHAnsi"/>
          <w:bCs/>
        </w:rPr>
        <w:t xml:space="preserve"> feet.</w:t>
      </w:r>
    </w:p>
    <w:p w14:paraId="7C90CAD9" w14:textId="25C84230" w:rsidR="00A62D0D" w:rsidRDefault="00A62D0D" w:rsidP="00A62D0D">
      <w:pPr>
        <w:rPr>
          <w:rFonts w:cstheme="minorHAnsi"/>
          <w:bCs/>
        </w:rPr>
      </w:pPr>
      <w:r>
        <w:rPr>
          <w:rFonts w:cstheme="minorHAnsi"/>
          <w:bCs/>
        </w:rPr>
        <w:t xml:space="preserve">     </w:t>
      </w:r>
      <w:r w:rsidRPr="00A62D0D">
        <w:rPr>
          <w:rFonts w:cstheme="minorHAnsi"/>
          <w:bCs/>
        </w:rPr>
        <w:t>Lauriella spends her cantrips while walking to the middle of the ring of flowers. She lifts her arms up to the moon. At the stroke of midnight, she begins to dance.</w:t>
      </w:r>
    </w:p>
    <w:p w14:paraId="0E9FFE03" w14:textId="2AE07303" w:rsidR="00512779" w:rsidRDefault="00512779" w:rsidP="00A62D0D">
      <w:pPr>
        <w:rPr>
          <w:rFonts w:cstheme="minorHAnsi"/>
          <w:bCs/>
        </w:rPr>
      </w:pPr>
    </w:p>
    <w:p w14:paraId="36CBA880" w14:textId="77777777" w:rsidR="00512779" w:rsidRPr="00512779" w:rsidRDefault="00512779" w:rsidP="00512779">
      <w:pPr>
        <w:rPr>
          <w:rFonts w:cstheme="minorHAnsi"/>
          <w:bCs/>
        </w:rPr>
      </w:pPr>
      <w:r>
        <w:rPr>
          <w:rFonts w:cstheme="minorHAnsi"/>
          <w:bCs/>
        </w:rPr>
        <w:t xml:space="preserve">     </w:t>
      </w:r>
      <w:r w:rsidRPr="00512779">
        <w:rPr>
          <w:rFonts w:cstheme="minorHAnsi"/>
          <w:bCs/>
        </w:rPr>
        <w:t>Lauriella comes on Deck after changing into her captain’s work uniform. Her men stop and salute her.</w:t>
      </w:r>
    </w:p>
    <w:p w14:paraId="3E0C118A" w14:textId="77777777" w:rsidR="00512779" w:rsidRPr="00512779" w:rsidRDefault="00512779" w:rsidP="00512779">
      <w:pPr>
        <w:rPr>
          <w:rFonts w:cstheme="minorHAnsi"/>
          <w:bCs/>
        </w:rPr>
      </w:pPr>
      <w:r w:rsidRPr="00512779">
        <w:rPr>
          <w:rFonts w:cstheme="minorHAnsi"/>
          <w:bCs/>
        </w:rPr>
        <w:t>“Ok, WE HAVE A SHIPMENT TO MOVE. MAKE READY. LET’S GO! LIEUTENANT WITH ME!”</w:t>
      </w:r>
    </w:p>
    <w:p w14:paraId="3DAD3A6F" w14:textId="0AE219A7" w:rsidR="00512779" w:rsidRPr="00512779" w:rsidRDefault="00512779" w:rsidP="00512779">
      <w:pPr>
        <w:rPr>
          <w:rFonts w:cstheme="minorHAnsi"/>
          <w:bCs/>
        </w:rPr>
      </w:pPr>
      <w:r>
        <w:rPr>
          <w:rFonts w:cstheme="minorHAnsi"/>
          <w:bCs/>
        </w:rPr>
        <w:t xml:space="preserve">     </w:t>
      </w:r>
      <w:r w:rsidRPr="00512779">
        <w:rPr>
          <w:rFonts w:cstheme="minorHAnsi"/>
          <w:bCs/>
        </w:rPr>
        <w:t>As She walks to take the stairs to midship she sees the Lieutenant and his first mate slap hands and her ears pick up the first mate’s words as Stafford hand him a small bag of coins, “Told ye, sir. We get our captain back this time.”</w:t>
      </w:r>
    </w:p>
    <w:p w14:paraId="6B30FC7F" w14:textId="5B50E0BB" w:rsidR="00512779" w:rsidRPr="00512779" w:rsidRDefault="00512779" w:rsidP="00512779">
      <w:pPr>
        <w:rPr>
          <w:rFonts w:cstheme="minorHAnsi"/>
          <w:bCs/>
        </w:rPr>
      </w:pPr>
      <w:r>
        <w:rPr>
          <w:rFonts w:cstheme="minorHAnsi"/>
          <w:bCs/>
        </w:rPr>
        <w:t xml:space="preserve">     </w:t>
      </w:r>
      <w:r w:rsidRPr="00512779">
        <w:rPr>
          <w:rFonts w:cstheme="minorHAnsi"/>
          <w:bCs/>
        </w:rPr>
        <w:t>She groans and mutters, “I live with a bunch of overgrown juvenile delinquents!”</w:t>
      </w:r>
    </w:p>
    <w:p w14:paraId="0E12A37E" w14:textId="44ABACDB" w:rsidR="00512779" w:rsidRPr="00512779" w:rsidRDefault="00512779" w:rsidP="00512779">
      <w:pPr>
        <w:rPr>
          <w:rFonts w:cstheme="minorHAnsi"/>
          <w:bCs/>
        </w:rPr>
      </w:pPr>
      <w:r>
        <w:rPr>
          <w:rFonts w:cstheme="minorHAnsi"/>
          <w:bCs/>
        </w:rPr>
        <w:t xml:space="preserve">     </w:t>
      </w:r>
      <w:r w:rsidRPr="00512779">
        <w:rPr>
          <w:rFonts w:cstheme="minorHAnsi"/>
          <w:bCs/>
        </w:rPr>
        <w:t>When she gets down to her room, she picks up the manifest and carefully goes over it. Stafford comes down, salutes, and stands at attention. She absently recognizes him stating, “At Ease.</w:t>
      </w:r>
    </w:p>
    <w:p w14:paraId="15247CB4" w14:textId="78607456" w:rsidR="00512779" w:rsidRPr="00512779" w:rsidRDefault="00512779" w:rsidP="00512779">
      <w:pPr>
        <w:rPr>
          <w:rFonts w:cstheme="minorHAnsi"/>
          <w:bCs/>
        </w:rPr>
      </w:pPr>
      <w:r>
        <w:rPr>
          <w:rFonts w:cstheme="minorHAnsi"/>
          <w:bCs/>
        </w:rPr>
        <w:t xml:space="preserve">     </w:t>
      </w:r>
      <w:r w:rsidRPr="00512779">
        <w:rPr>
          <w:rFonts w:cstheme="minorHAnsi"/>
          <w:bCs/>
        </w:rPr>
        <w:t xml:space="preserve">“The </w:t>
      </w:r>
      <w:r>
        <w:rPr>
          <w:rFonts w:cstheme="minorHAnsi"/>
          <w:bCs/>
        </w:rPr>
        <w:t>fourty</w:t>
      </w:r>
      <w:r w:rsidRPr="00512779">
        <w:rPr>
          <w:rFonts w:cstheme="minorHAnsi"/>
          <w:bCs/>
        </w:rPr>
        <w:t xml:space="preserve"> ton of cotton it in holds 1,2, 7 and 8?”</w:t>
      </w:r>
    </w:p>
    <w:p w14:paraId="6CA987C7" w14:textId="4CD2A382" w:rsidR="00512779" w:rsidRPr="00512779" w:rsidRDefault="00512779" w:rsidP="00512779">
      <w:pPr>
        <w:rPr>
          <w:rFonts w:cstheme="minorHAnsi"/>
          <w:bCs/>
        </w:rPr>
      </w:pPr>
      <w:r>
        <w:rPr>
          <w:rFonts w:cstheme="minorHAnsi"/>
          <w:bCs/>
        </w:rPr>
        <w:t xml:space="preserve">      </w:t>
      </w:r>
      <w:r w:rsidRPr="00512779">
        <w:rPr>
          <w:rFonts w:cstheme="minorHAnsi"/>
          <w:bCs/>
        </w:rPr>
        <w:t>“Aye just like you taught. If it get wet the Moonflower may weight down so it has to be especially evened out in the holds.”</w:t>
      </w:r>
    </w:p>
    <w:p w14:paraId="077DA470" w14:textId="06B51E1E" w:rsidR="00512779" w:rsidRPr="00512779" w:rsidRDefault="00512779" w:rsidP="00512779">
      <w:pPr>
        <w:rPr>
          <w:rFonts w:cstheme="minorHAnsi"/>
          <w:bCs/>
        </w:rPr>
      </w:pPr>
      <w:r>
        <w:rPr>
          <w:rFonts w:cstheme="minorHAnsi"/>
          <w:bCs/>
        </w:rPr>
        <w:t xml:space="preserve">     </w:t>
      </w:r>
      <w:r w:rsidRPr="00512779">
        <w:rPr>
          <w:rFonts w:cstheme="minorHAnsi"/>
          <w:bCs/>
        </w:rPr>
        <w:t>“Good!” She pauses a moment. Her brows crinkle. “Where the black powder for the kobalds”</w:t>
      </w:r>
    </w:p>
    <w:p w14:paraId="578E6E89" w14:textId="31E3CC1C" w:rsidR="00512779" w:rsidRPr="00512779" w:rsidRDefault="00512779" w:rsidP="00512779">
      <w:pPr>
        <w:rPr>
          <w:rFonts w:cstheme="minorHAnsi"/>
          <w:bCs/>
        </w:rPr>
      </w:pPr>
      <w:r>
        <w:rPr>
          <w:rFonts w:cstheme="minorHAnsi"/>
          <w:bCs/>
        </w:rPr>
        <w:t xml:space="preserve">     </w:t>
      </w:r>
      <w:r w:rsidRPr="00512779">
        <w:rPr>
          <w:rFonts w:cstheme="minorHAnsi"/>
          <w:bCs/>
        </w:rPr>
        <w:t>“Still in hold 2”</w:t>
      </w:r>
    </w:p>
    <w:p w14:paraId="66FEDBF0" w14:textId="42A8C89C" w:rsidR="00512779" w:rsidRPr="00512779" w:rsidRDefault="00512779" w:rsidP="00512779">
      <w:pPr>
        <w:rPr>
          <w:rFonts w:cstheme="minorHAnsi"/>
          <w:bCs/>
        </w:rPr>
      </w:pPr>
      <w:r>
        <w:rPr>
          <w:rFonts w:cstheme="minorHAnsi"/>
          <w:bCs/>
        </w:rPr>
        <w:t xml:space="preserve">     </w:t>
      </w:r>
      <w:r w:rsidRPr="00512779">
        <w:rPr>
          <w:rFonts w:cstheme="minorHAnsi"/>
          <w:bCs/>
        </w:rPr>
        <w:t xml:space="preserve">She slaps her head, “Let me get this straight Mr. Stafford. You put </w:t>
      </w:r>
      <w:r>
        <w:rPr>
          <w:rFonts w:cstheme="minorHAnsi"/>
          <w:bCs/>
        </w:rPr>
        <w:t>ten</w:t>
      </w:r>
      <w:r w:rsidRPr="00512779">
        <w:rPr>
          <w:rFonts w:cstheme="minorHAnsi"/>
          <w:bCs/>
        </w:rPr>
        <w:t xml:space="preserve"> tons of cotton in the same hold as the black powder? That right?”</w:t>
      </w:r>
    </w:p>
    <w:p w14:paraId="2B137F1B" w14:textId="35D240FA" w:rsidR="00512779" w:rsidRPr="00512779" w:rsidRDefault="00512779" w:rsidP="00512779">
      <w:pPr>
        <w:rPr>
          <w:rFonts w:cstheme="minorHAnsi"/>
          <w:bCs/>
        </w:rPr>
      </w:pPr>
      <w:r>
        <w:rPr>
          <w:rFonts w:cstheme="minorHAnsi"/>
          <w:bCs/>
        </w:rPr>
        <w:t xml:space="preserve">     </w:t>
      </w:r>
      <w:r w:rsidRPr="00512779">
        <w:rPr>
          <w:rFonts w:cstheme="minorHAnsi"/>
          <w:bCs/>
        </w:rPr>
        <w:t>“Ummm?”</w:t>
      </w:r>
    </w:p>
    <w:p w14:paraId="67DA76AF" w14:textId="524B682A" w:rsidR="00512779" w:rsidRPr="00512779" w:rsidRDefault="00512779" w:rsidP="00512779">
      <w:pPr>
        <w:rPr>
          <w:rFonts w:cstheme="minorHAnsi"/>
          <w:bCs/>
        </w:rPr>
      </w:pPr>
      <w:r>
        <w:rPr>
          <w:rFonts w:cstheme="minorHAnsi"/>
          <w:bCs/>
        </w:rPr>
        <w:t xml:space="preserve">     </w:t>
      </w:r>
      <w:r w:rsidRPr="00512779">
        <w:rPr>
          <w:rFonts w:cstheme="minorHAnsi"/>
          <w:bCs/>
        </w:rPr>
        <w:t>“So, if the powder blows It will not only blow a huge hole in my starboard bow it will light up a fire like never seen before on a ship?”</w:t>
      </w:r>
    </w:p>
    <w:p w14:paraId="279389D4" w14:textId="039AB9CD" w:rsidR="00512779" w:rsidRPr="00512779" w:rsidRDefault="00512779" w:rsidP="00512779">
      <w:pPr>
        <w:rPr>
          <w:rFonts w:cstheme="minorHAnsi"/>
          <w:bCs/>
        </w:rPr>
      </w:pPr>
      <w:r>
        <w:rPr>
          <w:rFonts w:cstheme="minorHAnsi"/>
          <w:bCs/>
        </w:rPr>
        <w:t xml:space="preserve">      </w:t>
      </w:r>
      <w:r w:rsidRPr="00512779">
        <w:rPr>
          <w:rFonts w:cstheme="minorHAnsi"/>
          <w:bCs/>
        </w:rPr>
        <w:t>“The powder is dry, Ma’am. No sweating.”</w:t>
      </w:r>
    </w:p>
    <w:p w14:paraId="4FE3D974" w14:textId="32EF8122" w:rsidR="00512779" w:rsidRPr="00512779" w:rsidRDefault="00512779" w:rsidP="00512779">
      <w:pPr>
        <w:rPr>
          <w:rFonts w:cstheme="minorHAnsi"/>
          <w:bCs/>
        </w:rPr>
      </w:pPr>
      <w:r>
        <w:rPr>
          <w:rFonts w:cstheme="minorHAnsi"/>
          <w:bCs/>
        </w:rPr>
        <w:t xml:space="preserve">     </w:t>
      </w:r>
      <w:r w:rsidRPr="00512779">
        <w:rPr>
          <w:rFonts w:cstheme="minorHAnsi"/>
          <w:bCs/>
        </w:rPr>
        <w:t>“Not the point Mr. Stafford! Next time no flammables in a hold with an explosive. And if she blows and we survive. You personally are staying behind and helping build another ship. I’ll make you bend every board over the fire. And ye know damn well me tolerances on measurements.”</w:t>
      </w:r>
    </w:p>
    <w:p w14:paraId="4C042818" w14:textId="2450D27A" w:rsidR="00512779" w:rsidRPr="00512779" w:rsidRDefault="00512779" w:rsidP="00512779">
      <w:pPr>
        <w:rPr>
          <w:rFonts w:cstheme="minorHAnsi"/>
          <w:bCs/>
        </w:rPr>
      </w:pPr>
      <w:r>
        <w:rPr>
          <w:rFonts w:cstheme="minorHAnsi"/>
          <w:bCs/>
        </w:rPr>
        <w:t xml:space="preserve">     </w:t>
      </w:r>
      <w:r w:rsidRPr="00512779">
        <w:rPr>
          <w:rFonts w:cstheme="minorHAnsi"/>
          <w:bCs/>
        </w:rPr>
        <w:t>She watches Stafford’s pale moon elven face go a shade paler. “Won’t happen again Captain!” He gives her a stiff salute.</w:t>
      </w:r>
    </w:p>
    <w:p w14:paraId="7A518BED" w14:textId="45EF65A4" w:rsidR="00512779" w:rsidRPr="00512779" w:rsidRDefault="00512779" w:rsidP="00512779">
      <w:pPr>
        <w:rPr>
          <w:rFonts w:cstheme="minorHAnsi"/>
          <w:bCs/>
        </w:rPr>
      </w:pPr>
      <w:r>
        <w:rPr>
          <w:rFonts w:cstheme="minorHAnsi"/>
          <w:bCs/>
        </w:rPr>
        <w:t xml:space="preserve">      </w:t>
      </w:r>
      <w:r w:rsidRPr="00512779">
        <w:rPr>
          <w:rFonts w:cstheme="minorHAnsi"/>
          <w:bCs/>
        </w:rPr>
        <w:t xml:space="preserve">She just shakes her head and goes over the manifest again while speaking to him. “Elenuta needs to write a letter to her Auntie again. I also </w:t>
      </w:r>
      <w:r>
        <w:rPr>
          <w:rFonts w:cstheme="minorHAnsi"/>
          <w:bCs/>
        </w:rPr>
        <w:t>must needs</w:t>
      </w:r>
      <w:r w:rsidRPr="00512779">
        <w:rPr>
          <w:rFonts w:cstheme="minorHAnsi"/>
          <w:bCs/>
        </w:rPr>
        <w:t xml:space="preserve"> write a few letters to people before we shove off. The two of you will go to the art gallery and make it to look the young couple while I drop off my letters. Give it an hour and a half then I’ll be back on ship. Then drop off the letter and get some street food near Apollos. Take your time and wander over to the tender after another hour or so.</w:t>
      </w:r>
    </w:p>
    <w:p w14:paraId="2376A164" w14:textId="386CCF58" w:rsidR="00512779" w:rsidRPr="00512779" w:rsidRDefault="00512779" w:rsidP="00512779">
      <w:pPr>
        <w:rPr>
          <w:rFonts w:cstheme="minorHAnsi"/>
          <w:bCs/>
        </w:rPr>
      </w:pPr>
      <w:r>
        <w:rPr>
          <w:rFonts w:cstheme="minorHAnsi"/>
          <w:bCs/>
        </w:rPr>
        <w:lastRenderedPageBreak/>
        <w:t xml:space="preserve">     </w:t>
      </w:r>
      <w:r w:rsidRPr="00512779">
        <w:rPr>
          <w:rFonts w:cstheme="minorHAnsi"/>
          <w:bCs/>
        </w:rPr>
        <w:t>Listen carefully. The two of you have to be especially careful. There is a new menace to the empire, and they live in shadow.” She looks around suspiciously to the corners of the room. I also want you to tell the men…. quietly…… that I will be doing inspection wile on this jaunt. They will look over every nook and cranny on the ship. If there is a stowaway, we got us a chance to catch them.”</w:t>
      </w:r>
    </w:p>
    <w:p w14:paraId="20AAD92B" w14:textId="6A0E602D" w:rsidR="00512779" w:rsidRPr="00512779" w:rsidRDefault="00512779" w:rsidP="00512779">
      <w:pPr>
        <w:rPr>
          <w:rFonts w:cstheme="minorHAnsi"/>
          <w:bCs/>
        </w:rPr>
      </w:pPr>
      <w:r>
        <w:rPr>
          <w:rFonts w:cstheme="minorHAnsi"/>
          <w:bCs/>
        </w:rPr>
        <w:t xml:space="preserve">     </w:t>
      </w:r>
      <w:r w:rsidRPr="00512779">
        <w:rPr>
          <w:rFonts w:cstheme="minorHAnsi"/>
          <w:bCs/>
        </w:rPr>
        <w:t>“Did not think Mask was born yet?”</w:t>
      </w:r>
    </w:p>
    <w:p w14:paraId="79D36C1E" w14:textId="4150F776" w:rsidR="00512779" w:rsidRPr="00512779" w:rsidRDefault="00512779" w:rsidP="00512779">
      <w:pPr>
        <w:rPr>
          <w:rFonts w:cstheme="minorHAnsi"/>
          <w:bCs/>
        </w:rPr>
      </w:pPr>
      <w:r>
        <w:rPr>
          <w:rFonts w:cstheme="minorHAnsi"/>
          <w:bCs/>
        </w:rPr>
        <w:t xml:space="preserve">     </w:t>
      </w:r>
      <w:r w:rsidRPr="00512779">
        <w:rPr>
          <w:rFonts w:cstheme="minorHAnsi"/>
          <w:bCs/>
        </w:rPr>
        <w:t>Lauri sighs and just shakes her head, “It does not matter. The good thing is shadow magic is young. And we all knows there’s another goddess that lives in shadow…….and if you say her name, I swear I’ll bust you in the teeth.”</w:t>
      </w:r>
    </w:p>
    <w:p w14:paraId="5C187992" w14:textId="59BC8469" w:rsidR="00512779" w:rsidRPr="00512779" w:rsidRDefault="00512779" w:rsidP="00512779">
      <w:pPr>
        <w:rPr>
          <w:rFonts w:cstheme="minorHAnsi"/>
          <w:bCs/>
        </w:rPr>
      </w:pPr>
      <w:r>
        <w:rPr>
          <w:rFonts w:cstheme="minorHAnsi"/>
          <w:bCs/>
        </w:rPr>
        <w:t xml:space="preserve">      </w:t>
      </w:r>
      <w:r w:rsidRPr="00512779">
        <w:rPr>
          <w:rFonts w:cstheme="minorHAnsi"/>
          <w:bCs/>
        </w:rPr>
        <w:t>“Yes, my superstitious, captain”</w:t>
      </w:r>
    </w:p>
    <w:p w14:paraId="493896C7" w14:textId="05998E68" w:rsidR="00512779" w:rsidRPr="00512779" w:rsidRDefault="00512779" w:rsidP="00512779">
      <w:pPr>
        <w:rPr>
          <w:rFonts w:cstheme="minorHAnsi"/>
          <w:bCs/>
        </w:rPr>
      </w:pPr>
      <w:r>
        <w:rPr>
          <w:rFonts w:cstheme="minorHAnsi"/>
          <w:bCs/>
        </w:rPr>
        <w:t xml:space="preserve">      </w:t>
      </w:r>
      <w:r w:rsidRPr="00512779">
        <w:rPr>
          <w:rFonts w:cstheme="minorHAnsi"/>
          <w:bCs/>
        </w:rPr>
        <w:t>She shakes her fist at him and then sticks up a finger making a sign. He laughs, “Do not worry my intrepid woman. We are of no import to the greater scheme. There be no eyes upon us.”</w:t>
      </w:r>
    </w:p>
    <w:p w14:paraId="7BB69DFF" w14:textId="2EC20345" w:rsidR="00512779" w:rsidRPr="00512779" w:rsidRDefault="00512779" w:rsidP="00512779">
      <w:pPr>
        <w:rPr>
          <w:rFonts w:cstheme="minorHAnsi"/>
          <w:bCs/>
        </w:rPr>
      </w:pPr>
      <w:r>
        <w:rPr>
          <w:rFonts w:cstheme="minorHAnsi"/>
          <w:bCs/>
        </w:rPr>
        <w:t xml:space="preserve">      </w:t>
      </w:r>
      <w:r w:rsidRPr="00512779">
        <w:rPr>
          <w:rFonts w:cstheme="minorHAnsi"/>
          <w:bCs/>
        </w:rPr>
        <w:t>“Just do it.”</w:t>
      </w:r>
    </w:p>
    <w:p w14:paraId="2DA0123B" w14:textId="375CA6A7" w:rsidR="00512779" w:rsidRPr="00512779" w:rsidRDefault="00512779" w:rsidP="00512779">
      <w:pPr>
        <w:rPr>
          <w:rFonts w:cstheme="minorHAnsi"/>
          <w:bCs/>
        </w:rPr>
      </w:pPr>
      <w:r>
        <w:rPr>
          <w:rFonts w:cstheme="minorHAnsi"/>
          <w:bCs/>
        </w:rPr>
        <w:t xml:space="preserve">     </w:t>
      </w:r>
      <w:r w:rsidRPr="00512779">
        <w:rPr>
          <w:rFonts w:cstheme="minorHAnsi"/>
          <w:bCs/>
        </w:rPr>
        <w:t>“Aye”</w:t>
      </w:r>
    </w:p>
    <w:p w14:paraId="16CF6E45" w14:textId="5CE24F3B" w:rsidR="00512779" w:rsidRPr="00512779" w:rsidRDefault="00512779" w:rsidP="00512779">
      <w:pPr>
        <w:rPr>
          <w:rFonts w:cstheme="minorHAnsi"/>
          <w:bCs/>
        </w:rPr>
      </w:pPr>
      <w:r>
        <w:rPr>
          <w:rFonts w:cstheme="minorHAnsi"/>
          <w:bCs/>
        </w:rPr>
        <w:t xml:space="preserve">      </w:t>
      </w:r>
      <w:r w:rsidRPr="00512779">
        <w:rPr>
          <w:rFonts w:cstheme="minorHAnsi"/>
          <w:bCs/>
        </w:rPr>
        <w:t>She sits down at the head of the large entertainment table she has. He goes to the bar and sees a bottle of brandy half empty. Expensive Corymrian brandy. “Who you have with you? I did not see.”</w:t>
      </w:r>
    </w:p>
    <w:p w14:paraId="7F76CA7D" w14:textId="121DC972" w:rsidR="00512779" w:rsidRPr="00512779" w:rsidRDefault="00512779" w:rsidP="00512779">
      <w:pPr>
        <w:rPr>
          <w:rFonts w:cstheme="minorHAnsi"/>
          <w:bCs/>
        </w:rPr>
      </w:pPr>
      <w:r>
        <w:rPr>
          <w:rFonts w:cstheme="minorHAnsi"/>
          <w:bCs/>
        </w:rPr>
        <w:t xml:space="preserve">     </w:t>
      </w:r>
      <w:r w:rsidRPr="00512779">
        <w:rPr>
          <w:rFonts w:cstheme="minorHAnsi"/>
          <w:bCs/>
        </w:rPr>
        <w:t>“Talia a concubine to a local thug enforcer in the slum district. She needed council and so did Vyc. I helped them as best I could.”</w:t>
      </w:r>
    </w:p>
    <w:p w14:paraId="28D3E1C9" w14:textId="2B32E0D2" w:rsidR="00512779" w:rsidRPr="00512779" w:rsidRDefault="00512779" w:rsidP="00512779">
      <w:pPr>
        <w:rPr>
          <w:rFonts w:cstheme="minorHAnsi"/>
          <w:bCs/>
        </w:rPr>
      </w:pPr>
      <w:r>
        <w:rPr>
          <w:rFonts w:cstheme="minorHAnsi"/>
          <w:bCs/>
        </w:rPr>
        <w:t xml:space="preserve">      </w:t>
      </w:r>
      <w:r w:rsidRPr="00512779">
        <w:rPr>
          <w:rFonts w:cstheme="minorHAnsi"/>
          <w:bCs/>
        </w:rPr>
        <w:t>“I understand you making deals with the local syndicates, so we left alone, Lauri, but counseling them?”</w:t>
      </w:r>
    </w:p>
    <w:p w14:paraId="304CE18F" w14:textId="6B3AEBF5" w:rsidR="00512779" w:rsidRPr="00512779" w:rsidRDefault="00512779" w:rsidP="00512779">
      <w:pPr>
        <w:rPr>
          <w:rFonts w:cstheme="minorHAnsi"/>
          <w:bCs/>
        </w:rPr>
      </w:pPr>
      <w:r>
        <w:rPr>
          <w:rFonts w:cstheme="minorHAnsi"/>
          <w:bCs/>
        </w:rPr>
        <w:t xml:space="preserve">     </w:t>
      </w:r>
      <w:r w:rsidRPr="00512779">
        <w:rPr>
          <w:rFonts w:cstheme="minorHAnsi"/>
          <w:bCs/>
        </w:rPr>
        <w:t>“I understand ye. Thing is there be some good in Vyc and he never harm me. I like to develop a person if I be see</w:t>
      </w:r>
      <w:r>
        <w:rPr>
          <w:rFonts w:cstheme="minorHAnsi"/>
          <w:bCs/>
        </w:rPr>
        <w:t>’in</w:t>
      </w:r>
      <w:r w:rsidRPr="00512779">
        <w:rPr>
          <w:rFonts w:cstheme="minorHAnsi"/>
          <w:bCs/>
        </w:rPr>
        <w:t xml:space="preserve"> they want to take a different path and I know he do. He just locked in by whichever gang he belong too. Ortrik a different creature. He will never reform. So, I did my deal with him to leave us alone and that be it. Vyc though. Vyc different. By the way he a gnoll.</w:t>
      </w:r>
    </w:p>
    <w:p w14:paraId="189482B9" w14:textId="32EEE1D2" w:rsidR="00512779" w:rsidRPr="00512779" w:rsidRDefault="00512779" w:rsidP="00512779">
      <w:pPr>
        <w:rPr>
          <w:rFonts w:cstheme="minorHAnsi"/>
          <w:bCs/>
        </w:rPr>
      </w:pPr>
      <w:r>
        <w:rPr>
          <w:rFonts w:cstheme="minorHAnsi"/>
          <w:bCs/>
        </w:rPr>
        <w:t xml:space="preserve">     </w:t>
      </w:r>
      <w:r w:rsidRPr="00512779">
        <w:rPr>
          <w:rFonts w:cstheme="minorHAnsi"/>
          <w:bCs/>
        </w:rPr>
        <w:t>Stafford spits his brandy out. “How many gnolls you kill in your life?”</w:t>
      </w:r>
    </w:p>
    <w:p w14:paraId="6B29CE70" w14:textId="1401BB0B" w:rsidR="00512779" w:rsidRPr="00512779" w:rsidRDefault="00512779" w:rsidP="00512779">
      <w:pPr>
        <w:rPr>
          <w:rFonts w:cstheme="minorHAnsi"/>
          <w:bCs/>
        </w:rPr>
      </w:pPr>
      <w:r>
        <w:rPr>
          <w:rFonts w:cstheme="minorHAnsi"/>
          <w:bCs/>
        </w:rPr>
        <w:t xml:space="preserve">     </w:t>
      </w:r>
      <w:r w:rsidRPr="00512779">
        <w:rPr>
          <w:rFonts w:cstheme="minorHAnsi"/>
          <w:bCs/>
        </w:rPr>
        <w:t>“To tell truth………Hundreds mayhap a thousand.”</w:t>
      </w:r>
    </w:p>
    <w:p w14:paraId="1054E823" w14:textId="180AA371" w:rsidR="00512779" w:rsidRPr="00512779" w:rsidRDefault="00512779" w:rsidP="00512779">
      <w:pPr>
        <w:rPr>
          <w:rFonts w:cstheme="minorHAnsi"/>
          <w:bCs/>
        </w:rPr>
      </w:pPr>
      <w:r>
        <w:rPr>
          <w:rFonts w:cstheme="minorHAnsi"/>
          <w:bCs/>
        </w:rPr>
        <w:t xml:space="preserve">     </w:t>
      </w:r>
      <w:r w:rsidRPr="00512779">
        <w:rPr>
          <w:rFonts w:cstheme="minorHAnsi"/>
          <w:bCs/>
        </w:rPr>
        <w:t>“Strange times. What other things?”</w:t>
      </w:r>
    </w:p>
    <w:p w14:paraId="35E44B0D" w14:textId="45E01EEF" w:rsidR="00512779" w:rsidRPr="00512779" w:rsidRDefault="00512779" w:rsidP="00512779">
      <w:pPr>
        <w:rPr>
          <w:rFonts w:cstheme="minorHAnsi"/>
          <w:bCs/>
        </w:rPr>
      </w:pPr>
      <w:r>
        <w:rPr>
          <w:rFonts w:cstheme="minorHAnsi"/>
          <w:bCs/>
        </w:rPr>
        <w:t xml:space="preserve">     </w:t>
      </w:r>
      <w:r w:rsidRPr="00512779">
        <w:rPr>
          <w:rFonts w:cstheme="minorHAnsi"/>
          <w:bCs/>
        </w:rPr>
        <w:t>“I have the last of the materials the Stallix to mix with the Iodium if that’s the way to go. When next we home port. I will clean out whatever is in the Covington mine and work with the dwarf on my blueprints, his machine and taking the chronomancy magic that’s effecting the men. We really close to our first experiment, Cyr. A little luck I can get you home by end of next year mayhap sooner.”</w:t>
      </w:r>
    </w:p>
    <w:p w14:paraId="6EA5704E" w14:textId="3A7D2002" w:rsidR="00512779" w:rsidRPr="00512779" w:rsidRDefault="00512779" w:rsidP="00512779">
      <w:pPr>
        <w:rPr>
          <w:rFonts w:cstheme="minorHAnsi"/>
          <w:bCs/>
        </w:rPr>
      </w:pPr>
      <w:r>
        <w:rPr>
          <w:rFonts w:cstheme="minorHAnsi"/>
          <w:bCs/>
        </w:rPr>
        <w:t xml:space="preserve">     </w:t>
      </w:r>
      <w:r w:rsidRPr="00512779">
        <w:rPr>
          <w:rFonts w:cstheme="minorHAnsi"/>
          <w:bCs/>
        </w:rPr>
        <w:t>He sets down a brandy for her while sitting down and pouring another for himself. “I salute that, Capt. Its great news. I’ll send word out to the men.”</w:t>
      </w:r>
    </w:p>
    <w:p w14:paraId="30A901A3" w14:textId="59FA2CA9" w:rsidR="00512779" w:rsidRPr="00512779" w:rsidRDefault="00512779" w:rsidP="00512779">
      <w:pPr>
        <w:rPr>
          <w:rFonts w:cstheme="minorHAnsi"/>
          <w:bCs/>
        </w:rPr>
      </w:pPr>
      <w:r>
        <w:rPr>
          <w:rFonts w:cstheme="minorHAnsi"/>
          <w:bCs/>
        </w:rPr>
        <w:t xml:space="preserve">     </w:t>
      </w:r>
      <w:r w:rsidRPr="00512779">
        <w:rPr>
          <w:rFonts w:cstheme="minorHAnsi"/>
          <w:bCs/>
        </w:rPr>
        <w:t>“Good. The rat problem is solved but these shadow hin are the new threat. They are made by the same miscreant that made the rats or he was involved.” She suddenly looks to the shadows. Nervous, she casts true seeing and inspects the stateroom. The next thing she does is to look back at Cyr making a hand signal to read her words.</w:t>
      </w:r>
    </w:p>
    <w:p w14:paraId="381FAF71" w14:textId="171BCC5D" w:rsidR="00512779" w:rsidRPr="00512779" w:rsidRDefault="00512779" w:rsidP="00512779">
      <w:pPr>
        <w:rPr>
          <w:rFonts w:cstheme="minorHAnsi"/>
          <w:bCs/>
        </w:rPr>
      </w:pPr>
      <w:r>
        <w:rPr>
          <w:rFonts w:cstheme="minorHAnsi"/>
          <w:bCs/>
        </w:rPr>
        <w:t xml:space="preserve">     </w:t>
      </w:r>
      <w:r w:rsidRPr="00512779">
        <w:rPr>
          <w:rFonts w:cstheme="minorHAnsi"/>
          <w:bCs/>
        </w:rPr>
        <w:t>“These shadow people they are not rats. They are more like us. Perhaps, just perhaps we could parley with them in due time. What this mage did to them is unconscionable as what he did to the people he kidnapped when he made the rats. Sometimes the diplomatic way is a better solution.”</w:t>
      </w:r>
    </w:p>
    <w:p w14:paraId="65E0F5B7" w14:textId="7A0955F1" w:rsidR="00512779" w:rsidRPr="00512779" w:rsidRDefault="00512779" w:rsidP="00512779">
      <w:pPr>
        <w:rPr>
          <w:rFonts w:cstheme="minorHAnsi"/>
          <w:bCs/>
        </w:rPr>
      </w:pPr>
      <w:r>
        <w:rPr>
          <w:rFonts w:cstheme="minorHAnsi"/>
          <w:bCs/>
        </w:rPr>
        <w:t xml:space="preserve">     </w:t>
      </w:r>
      <w:r w:rsidRPr="00512779">
        <w:rPr>
          <w:rFonts w:cstheme="minorHAnsi"/>
          <w:bCs/>
        </w:rPr>
        <w:t>He makes a ship sign, “See the rocks?”</w:t>
      </w:r>
    </w:p>
    <w:p w14:paraId="535A6709" w14:textId="114755AA" w:rsidR="00512779" w:rsidRPr="00512779" w:rsidRDefault="00512779" w:rsidP="00512779">
      <w:pPr>
        <w:rPr>
          <w:rFonts w:cstheme="minorHAnsi"/>
          <w:bCs/>
        </w:rPr>
      </w:pPr>
      <w:r>
        <w:rPr>
          <w:rFonts w:cstheme="minorHAnsi"/>
          <w:bCs/>
        </w:rPr>
        <w:t xml:space="preserve">     </w:t>
      </w:r>
      <w:r w:rsidRPr="00512779">
        <w:rPr>
          <w:rFonts w:cstheme="minorHAnsi"/>
          <w:bCs/>
        </w:rPr>
        <w:t>She shakes her head.</w:t>
      </w:r>
    </w:p>
    <w:p w14:paraId="1327E87B" w14:textId="0AC27B49" w:rsidR="00512779" w:rsidRPr="00512779" w:rsidRDefault="00512779" w:rsidP="00512779">
      <w:pPr>
        <w:rPr>
          <w:rFonts w:cstheme="minorHAnsi"/>
          <w:bCs/>
        </w:rPr>
      </w:pPr>
      <w:r>
        <w:rPr>
          <w:rFonts w:cstheme="minorHAnsi"/>
          <w:bCs/>
        </w:rPr>
        <w:t xml:space="preserve">     </w:t>
      </w:r>
      <w:r w:rsidRPr="00512779">
        <w:rPr>
          <w:rFonts w:cstheme="minorHAnsi"/>
          <w:bCs/>
        </w:rPr>
        <w:t>“A good point, captain.”</w:t>
      </w:r>
    </w:p>
    <w:p w14:paraId="2D8FB29E" w14:textId="549A4B3E" w:rsidR="00512779" w:rsidRPr="00512779" w:rsidRDefault="00512779" w:rsidP="00512779">
      <w:pPr>
        <w:rPr>
          <w:rFonts w:cstheme="minorHAnsi"/>
          <w:bCs/>
        </w:rPr>
      </w:pPr>
      <w:r>
        <w:rPr>
          <w:rFonts w:cstheme="minorHAnsi"/>
          <w:bCs/>
        </w:rPr>
        <w:t xml:space="preserve">     </w:t>
      </w:r>
      <w:r w:rsidRPr="00512779">
        <w:rPr>
          <w:rFonts w:cstheme="minorHAnsi"/>
          <w:bCs/>
        </w:rPr>
        <w:t xml:space="preserve">“Thank you. It’s getting late. We must needs write our letters and weigh anchor. We don’t get paid until we make delivery and even with elementals it will be a </w:t>
      </w:r>
      <w:r>
        <w:rPr>
          <w:rFonts w:cstheme="minorHAnsi"/>
          <w:bCs/>
        </w:rPr>
        <w:t>ten</w:t>
      </w:r>
      <w:r w:rsidRPr="00512779">
        <w:rPr>
          <w:rFonts w:cstheme="minorHAnsi"/>
          <w:bCs/>
        </w:rPr>
        <w:t xml:space="preserve"> day go since there are two ports. Go to my desk. I’ll dictate to you.”</w:t>
      </w:r>
    </w:p>
    <w:p w14:paraId="7FA8FD39" w14:textId="397C78DE" w:rsidR="00512779" w:rsidRDefault="00512779" w:rsidP="00512779">
      <w:pPr>
        <w:rPr>
          <w:rFonts w:cstheme="minorHAnsi"/>
          <w:bCs/>
        </w:rPr>
      </w:pPr>
      <w:r>
        <w:rPr>
          <w:rFonts w:cstheme="minorHAnsi"/>
          <w:bCs/>
        </w:rPr>
        <w:t xml:space="preserve">     </w:t>
      </w:r>
      <w:r w:rsidRPr="00512779">
        <w:rPr>
          <w:rFonts w:cstheme="minorHAnsi"/>
          <w:bCs/>
        </w:rPr>
        <w:t>“Aye, Capt.”</w:t>
      </w:r>
    </w:p>
    <w:p w14:paraId="7735B2BD" w14:textId="6216F18C" w:rsidR="00187EC2" w:rsidRDefault="00187EC2" w:rsidP="00512779">
      <w:pPr>
        <w:rPr>
          <w:rFonts w:cstheme="minorHAnsi"/>
          <w:bCs/>
        </w:rPr>
      </w:pPr>
    </w:p>
    <w:p w14:paraId="2FFAA771" w14:textId="77777777" w:rsidR="00187EC2" w:rsidRPr="00187EC2" w:rsidRDefault="00187EC2" w:rsidP="00187EC2">
      <w:pPr>
        <w:rPr>
          <w:rFonts w:cstheme="minorHAnsi"/>
          <w:bCs/>
        </w:rPr>
      </w:pPr>
      <w:r>
        <w:rPr>
          <w:rFonts w:cstheme="minorHAnsi"/>
          <w:bCs/>
        </w:rPr>
        <w:lastRenderedPageBreak/>
        <w:t xml:space="preserve">     </w:t>
      </w:r>
      <w:r w:rsidRPr="00187EC2">
        <w:rPr>
          <w:rFonts w:cstheme="minorHAnsi"/>
          <w:bCs/>
        </w:rPr>
        <w:t>After the Anchor is lifted and the sails unfurl with the Moonflower making way to Harborage on a link to Ascore. Lauriella is at the back end of the stateroom for Arelush her lessons.</w:t>
      </w:r>
    </w:p>
    <w:p w14:paraId="2E003A98" w14:textId="142E8584" w:rsidR="00187EC2" w:rsidRPr="00187EC2" w:rsidRDefault="00187EC2" w:rsidP="00187EC2">
      <w:pPr>
        <w:rPr>
          <w:rFonts w:cstheme="minorHAnsi"/>
          <w:bCs/>
        </w:rPr>
      </w:pPr>
      <w:r>
        <w:rPr>
          <w:rFonts w:cstheme="minorHAnsi"/>
          <w:bCs/>
        </w:rPr>
        <w:t xml:space="preserve">     </w:t>
      </w:r>
      <w:r w:rsidRPr="00187EC2">
        <w:rPr>
          <w:rFonts w:cstheme="minorHAnsi"/>
          <w:bCs/>
        </w:rPr>
        <w:t>“I don’t understand how triangles can be circles?”</w:t>
      </w:r>
    </w:p>
    <w:p w14:paraId="4E7628AD" w14:textId="1BF061D2" w:rsidR="00187EC2" w:rsidRPr="00187EC2" w:rsidRDefault="00187EC2" w:rsidP="00187EC2">
      <w:pPr>
        <w:rPr>
          <w:rFonts w:cstheme="minorHAnsi"/>
          <w:bCs/>
        </w:rPr>
      </w:pPr>
      <w:r>
        <w:rPr>
          <w:rFonts w:cstheme="minorHAnsi"/>
          <w:bCs/>
        </w:rPr>
        <w:t xml:space="preserve">     </w:t>
      </w:r>
      <w:r w:rsidRPr="00187EC2">
        <w:rPr>
          <w:rFonts w:cstheme="minorHAnsi"/>
          <w:bCs/>
        </w:rPr>
        <w:t>“It’s not that triangles are circles. It’s that we use triangles to know what circles are like. Remember that number I gave you? 3.14. It’s a very important number for navigation of the stars and for knowing how circles work. It’s added to the calculations of triangles to know the diameter and radius of a circle.”</w:t>
      </w:r>
    </w:p>
    <w:p w14:paraId="666D58F0" w14:textId="3F62CB97" w:rsidR="00187EC2" w:rsidRPr="00187EC2" w:rsidRDefault="00187EC2" w:rsidP="00187EC2">
      <w:pPr>
        <w:rPr>
          <w:rFonts w:cstheme="minorHAnsi"/>
          <w:bCs/>
        </w:rPr>
      </w:pPr>
      <w:r>
        <w:rPr>
          <w:rFonts w:cstheme="minorHAnsi"/>
          <w:bCs/>
        </w:rPr>
        <w:t xml:space="preserve">     </w:t>
      </w:r>
      <w:r w:rsidRPr="00187EC2">
        <w:rPr>
          <w:rFonts w:cstheme="minorHAnsi"/>
          <w:bCs/>
        </w:rPr>
        <w:t>“I still don’t understand, ma’am”</w:t>
      </w:r>
    </w:p>
    <w:p w14:paraId="0AD549DF" w14:textId="24A17448" w:rsidR="00187EC2" w:rsidRPr="00187EC2" w:rsidRDefault="00187EC2" w:rsidP="00187EC2">
      <w:pPr>
        <w:rPr>
          <w:rFonts w:cstheme="minorHAnsi"/>
          <w:bCs/>
        </w:rPr>
      </w:pPr>
      <w:r>
        <w:rPr>
          <w:rFonts w:cstheme="minorHAnsi"/>
          <w:bCs/>
        </w:rPr>
        <w:t xml:space="preserve">     </w:t>
      </w:r>
      <w:r w:rsidRPr="00187EC2">
        <w:rPr>
          <w:rFonts w:cstheme="minorHAnsi"/>
          <w:bCs/>
        </w:rPr>
        <w:t>“Well, let’s take navigation. The world is a giant sphere. To……….”</w:t>
      </w:r>
    </w:p>
    <w:p w14:paraId="424E087B" w14:textId="1A2A5F0F" w:rsidR="00187EC2" w:rsidRPr="00187EC2" w:rsidRDefault="00187EC2" w:rsidP="00187EC2">
      <w:pPr>
        <w:rPr>
          <w:rFonts w:cstheme="minorHAnsi"/>
          <w:bCs/>
        </w:rPr>
      </w:pPr>
      <w:r>
        <w:rPr>
          <w:rFonts w:cstheme="minorHAnsi"/>
          <w:bCs/>
        </w:rPr>
        <w:t xml:space="preserve">     </w:t>
      </w:r>
      <w:r w:rsidRPr="00187EC2">
        <w:rPr>
          <w:rFonts w:cstheme="minorHAnsi"/>
          <w:bCs/>
        </w:rPr>
        <w:t>“Everyone knows the world is flat. Besides if it was a sphere, we would all fall off eventually, wouldn’t we?”</w:t>
      </w:r>
    </w:p>
    <w:p w14:paraId="3B496E26" w14:textId="7A6D783D" w:rsidR="00187EC2" w:rsidRPr="00187EC2" w:rsidRDefault="00187EC2" w:rsidP="00187EC2">
      <w:pPr>
        <w:rPr>
          <w:rFonts w:cstheme="minorHAnsi"/>
          <w:bCs/>
        </w:rPr>
      </w:pPr>
      <w:r>
        <w:rPr>
          <w:rFonts w:cstheme="minorHAnsi"/>
          <w:bCs/>
        </w:rPr>
        <w:t xml:space="preserve">      </w:t>
      </w:r>
      <w:r w:rsidRPr="00187EC2">
        <w:rPr>
          <w:rFonts w:cstheme="minorHAnsi"/>
          <w:bCs/>
        </w:rPr>
        <w:t>Lauriella bangs her head on the nearest ship rib. “Ok, Toril isn’t flat. I don’t know how we don’t all fall off, but every star navigator eventually figures out that Toril is a sphere, or the math would not work.”</w:t>
      </w:r>
    </w:p>
    <w:p w14:paraId="04F738EA" w14:textId="10B50301" w:rsidR="00187EC2" w:rsidRPr="00187EC2" w:rsidRDefault="00187EC2" w:rsidP="00187EC2">
      <w:pPr>
        <w:rPr>
          <w:rFonts w:cstheme="minorHAnsi"/>
          <w:bCs/>
        </w:rPr>
      </w:pPr>
      <w:r>
        <w:rPr>
          <w:rFonts w:cstheme="minorHAnsi"/>
          <w:bCs/>
        </w:rPr>
        <w:t xml:space="preserve">     </w:t>
      </w:r>
      <w:r w:rsidRPr="00187EC2">
        <w:rPr>
          <w:rFonts w:cstheme="minorHAnsi"/>
          <w:bCs/>
        </w:rPr>
        <w:t>Lauri makes an imaginary sphere with her hands. “Just imagine that it is a sphere, Arelush. A navigator to find his exact position on Toril measures at least two stars that they know are in a certain position then they make a triangle with the two stars and the point that we do not know. Like the algebra I taught you we call that x. We read the sextet and the angles from us to the stars. We then can calculate x by the angles on we measure. It’s called geometry. There is more to it. You also have to know the exact time to the 1/10 of a second……… and……….”</w:t>
      </w:r>
    </w:p>
    <w:p w14:paraId="42473246" w14:textId="13B022B2" w:rsidR="00187EC2" w:rsidRPr="00187EC2" w:rsidRDefault="00187EC2" w:rsidP="00187EC2">
      <w:pPr>
        <w:rPr>
          <w:rFonts w:cstheme="minorHAnsi"/>
          <w:bCs/>
        </w:rPr>
      </w:pPr>
      <w:r>
        <w:rPr>
          <w:rFonts w:cstheme="minorHAnsi"/>
          <w:bCs/>
        </w:rPr>
        <w:t xml:space="preserve">     </w:t>
      </w:r>
      <w:r w:rsidRPr="00187EC2">
        <w:rPr>
          <w:rFonts w:cstheme="minorHAnsi"/>
          <w:bCs/>
        </w:rPr>
        <w:t>Arelush looks at the captain suddenly going into a daze and gets worried. The other men have told her more than once that it is the Lady Captains decisions that make them profitable or not that help them survive the rigors of the sea. She’s not sure what to do and is about to try to help her when Lauriella snaps too.</w:t>
      </w:r>
    </w:p>
    <w:p w14:paraId="5271388C" w14:textId="2CFDF76E" w:rsidR="00187EC2" w:rsidRPr="00187EC2" w:rsidRDefault="00187EC2" w:rsidP="00187EC2">
      <w:pPr>
        <w:rPr>
          <w:rFonts w:cstheme="minorHAnsi"/>
          <w:bCs/>
        </w:rPr>
      </w:pPr>
      <w:r>
        <w:rPr>
          <w:rFonts w:cstheme="minorHAnsi"/>
          <w:bCs/>
        </w:rPr>
        <w:t xml:space="preserve">     </w:t>
      </w:r>
      <w:r w:rsidRPr="00187EC2">
        <w:rPr>
          <w:rFonts w:cstheme="minorHAnsi"/>
          <w:bCs/>
        </w:rPr>
        <w:t>“That’s it: star movement over time! That’s what I’m missing! Get Cyr to me side!”</w:t>
      </w:r>
    </w:p>
    <w:p w14:paraId="15549EA2" w14:textId="6C38E945" w:rsidR="00187EC2" w:rsidRPr="00187EC2" w:rsidRDefault="00187EC2" w:rsidP="00187EC2">
      <w:pPr>
        <w:rPr>
          <w:rFonts w:cstheme="minorHAnsi"/>
          <w:bCs/>
        </w:rPr>
      </w:pPr>
      <w:r>
        <w:rPr>
          <w:rFonts w:cstheme="minorHAnsi"/>
          <w:bCs/>
        </w:rPr>
        <w:t xml:space="preserve">     </w:t>
      </w:r>
      <w:r w:rsidRPr="00187EC2">
        <w:rPr>
          <w:rFonts w:cstheme="minorHAnsi"/>
          <w:bCs/>
        </w:rPr>
        <w:t>While Arelush rushes to get the lieutenant Lauri frantically takes out her old star charts and the new ones she has been making with Cyr. When they come down Lauri has several spread out over the big table. They both approach interested.</w:t>
      </w:r>
    </w:p>
    <w:p w14:paraId="1046F658" w14:textId="2D33F23B" w:rsidR="00187EC2" w:rsidRPr="00187EC2" w:rsidRDefault="00187EC2" w:rsidP="00187EC2">
      <w:pPr>
        <w:rPr>
          <w:rFonts w:cstheme="minorHAnsi"/>
          <w:bCs/>
        </w:rPr>
      </w:pPr>
      <w:r>
        <w:rPr>
          <w:rFonts w:cstheme="minorHAnsi"/>
          <w:bCs/>
        </w:rPr>
        <w:t xml:space="preserve">     </w:t>
      </w:r>
      <w:r w:rsidRPr="00187EC2">
        <w:rPr>
          <w:rFonts w:cstheme="minorHAnsi"/>
          <w:bCs/>
        </w:rPr>
        <w:t>“I always wondered how I was going to give the spell the right calculations to move things through time. It’s the stars Cyr. It’s the damn stars. Remember when we first got here. You said the stars were wrong?”</w:t>
      </w:r>
    </w:p>
    <w:p w14:paraId="017DF93A" w14:textId="3554EE57" w:rsidR="00187EC2" w:rsidRPr="00187EC2" w:rsidRDefault="00187EC2" w:rsidP="00187EC2">
      <w:pPr>
        <w:rPr>
          <w:rFonts w:cstheme="minorHAnsi"/>
          <w:bCs/>
        </w:rPr>
      </w:pPr>
      <w:r>
        <w:rPr>
          <w:rFonts w:cstheme="minorHAnsi"/>
          <w:bCs/>
        </w:rPr>
        <w:t xml:space="preserve">     </w:t>
      </w:r>
      <w:r w:rsidRPr="00187EC2">
        <w:rPr>
          <w:rFonts w:cstheme="minorHAnsi"/>
          <w:bCs/>
        </w:rPr>
        <w:t>“Aye. What’s this about, Lauri?”</w:t>
      </w:r>
    </w:p>
    <w:p w14:paraId="1248E3DD" w14:textId="0532AC8B" w:rsidR="00187EC2" w:rsidRPr="00187EC2" w:rsidRDefault="00187EC2" w:rsidP="00187EC2">
      <w:pPr>
        <w:rPr>
          <w:rFonts w:cstheme="minorHAnsi"/>
          <w:bCs/>
        </w:rPr>
      </w:pPr>
      <w:r>
        <w:rPr>
          <w:rFonts w:cstheme="minorHAnsi"/>
          <w:bCs/>
        </w:rPr>
        <w:t xml:space="preserve">    </w:t>
      </w:r>
      <w:r w:rsidRPr="00187EC2">
        <w:rPr>
          <w:rFonts w:cstheme="minorHAnsi"/>
          <w:bCs/>
        </w:rPr>
        <w:t xml:space="preserve">Lauri notes the positions on several stars. “Here is what we do. We take the prestidigitation cantrip I use on a cloudy night when I dance. We permanently wrap a more powerful spell like it around the </w:t>
      </w:r>
      <w:r>
        <w:rPr>
          <w:rFonts w:cstheme="minorHAnsi"/>
          <w:bCs/>
        </w:rPr>
        <w:t>‘</w:t>
      </w:r>
      <w:r w:rsidRPr="00187EC2">
        <w:rPr>
          <w:rFonts w:cstheme="minorHAnsi"/>
          <w:bCs/>
        </w:rPr>
        <w:t>move through time gyro</w:t>
      </w:r>
      <w:r>
        <w:rPr>
          <w:rFonts w:cstheme="minorHAnsi"/>
          <w:bCs/>
        </w:rPr>
        <w:t>’</w:t>
      </w:r>
      <w:r w:rsidRPr="00187EC2">
        <w:rPr>
          <w:rFonts w:cstheme="minorHAnsi"/>
          <w:bCs/>
        </w:rPr>
        <w:t xml:space="preserve"> not the here is </w:t>
      </w:r>
      <w:r>
        <w:rPr>
          <w:rFonts w:cstheme="minorHAnsi"/>
          <w:bCs/>
        </w:rPr>
        <w:t>‘</w:t>
      </w:r>
      <w:r w:rsidRPr="00187EC2">
        <w:rPr>
          <w:rFonts w:cstheme="minorHAnsi"/>
          <w:bCs/>
        </w:rPr>
        <w:t>where we start gyro</w:t>
      </w:r>
      <w:r>
        <w:rPr>
          <w:rFonts w:cstheme="minorHAnsi"/>
          <w:bCs/>
        </w:rPr>
        <w:t>’</w:t>
      </w:r>
      <w:r w:rsidRPr="00187EC2">
        <w:rPr>
          <w:rFonts w:cstheme="minorHAnsi"/>
          <w:bCs/>
        </w:rPr>
        <w:t>. This will be our map.</w:t>
      </w:r>
    </w:p>
    <w:p w14:paraId="50EB03E6" w14:textId="45493B8A" w:rsidR="00187EC2" w:rsidRPr="00187EC2" w:rsidRDefault="00187EC2" w:rsidP="00187EC2">
      <w:pPr>
        <w:rPr>
          <w:rFonts w:cstheme="minorHAnsi"/>
          <w:bCs/>
        </w:rPr>
      </w:pPr>
      <w:r>
        <w:rPr>
          <w:rFonts w:cstheme="minorHAnsi"/>
          <w:bCs/>
        </w:rPr>
        <w:t xml:space="preserve">    </w:t>
      </w:r>
      <w:r w:rsidRPr="00187EC2">
        <w:rPr>
          <w:rFonts w:cstheme="minorHAnsi"/>
          <w:bCs/>
        </w:rPr>
        <w:t>We keep a measurement of how the stars that move the furthest from where we been and where we are now. Just like in regular navigation but not it</w:t>
      </w:r>
      <w:r>
        <w:rPr>
          <w:rFonts w:cstheme="minorHAnsi"/>
          <w:bCs/>
        </w:rPr>
        <w:t>’</w:t>
      </w:r>
      <w:r w:rsidRPr="00187EC2">
        <w:rPr>
          <w:rFonts w:cstheme="minorHAnsi"/>
          <w:bCs/>
        </w:rPr>
        <w:t xml:space="preserve">s through time. Now we can set the time in the invocation on how far the stars move to the time we want to go to. </w:t>
      </w:r>
      <w:r>
        <w:rPr>
          <w:rFonts w:cstheme="minorHAnsi"/>
          <w:bCs/>
        </w:rPr>
        <w:t>Three thousand five hundred</w:t>
      </w:r>
      <w:r w:rsidRPr="00187EC2">
        <w:rPr>
          <w:rFonts w:cstheme="minorHAnsi"/>
          <w:bCs/>
        </w:rPr>
        <w:t xml:space="preserve"> years. We need to find the stars the moved the most in that number of years then. Then we have a time star chart with the right calculations and can lend the calculations into the spell invocation.”</w:t>
      </w:r>
    </w:p>
    <w:p w14:paraId="47316652" w14:textId="41A33E11" w:rsidR="00187EC2" w:rsidRPr="00187EC2" w:rsidRDefault="00187EC2" w:rsidP="00187EC2">
      <w:pPr>
        <w:rPr>
          <w:rFonts w:cstheme="minorHAnsi"/>
          <w:bCs/>
        </w:rPr>
      </w:pPr>
      <w:r>
        <w:rPr>
          <w:rFonts w:cstheme="minorHAnsi"/>
          <w:bCs/>
        </w:rPr>
        <w:t xml:space="preserve">     </w:t>
      </w:r>
      <w:r w:rsidRPr="00187EC2">
        <w:rPr>
          <w:rFonts w:cstheme="minorHAnsi"/>
          <w:bCs/>
        </w:rPr>
        <w:t>Cyr suddenly surprised and delighted says, “Pure genius. I see it.”</w:t>
      </w:r>
    </w:p>
    <w:p w14:paraId="253D6F7D" w14:textId="0492C90D" w:rsidR="00187EC2" w:rsidRDefault="00187EC2" w:rsidP="00187EC2">
      <w:pPr>
        <w:rPr>
          <w:rFonts w:cstheme="minorHAnsi"/>
          <w:bCs/>
        </w:rPr>
      </w:pPr>
      <w:r>
        <w:rPr>
          <w:rFonts w:cstheme="minorHAnsi"/>
          <w:bCs/>
        </w:rPr>
        <w:t xml:space="preserve">     </w:t>
      </w:r>
      <w:r w:rsidRPr="00187EC2">
        <w:rPr>
          <w:rFonts w:cstheme="minorHAnsi"/>
          <w:bCs/>
        </w:rPr>
        <w:t>Lauriella nods to him. Arelush seems more confused than ever.</w:t>
      </w:r>
    </w:p>
    <w:p w14:paraId="0E37A655" w14:textId="07F4BD9C" w:rsidR="0080072D" w:rsidRDefault="0080072D" w:rsidP="00187EC2">
      <w:pPr>
        <w:rPr>
          <w:rFonts w:cstheme="minorHAnsi"/>
          <w:bCs/>
        </w:rPr>
      </w:pPr>
    </w:p>
    <w:p w14:paraId="07503A77" w14:textId="3B6BBBCF" w:rsidR="0080072D" w:rsidRPr="0080072D" w:rsidRDefault="0080072D" w:rsidP="0080072D">
      <w:pPr>
        <w:rPr>
          <w:rFonts w:cstheme="minorHAnsi"/>
          <w:bCs/>
        </w:rPr>
      </w:pPr>
      <w:r>
        <w:rPr>
          <w:rFonts w:cstheme="minorHAnsi"/>
          <w:bCs/>
        </w:rPr>
        <w:t xml:space="preserve">     </w:t>
      </w:r>
      <w:r w:rsidRPr="0080072D">
        <w:rPr>
          <w:rFonts w:cstheme="minorHAnsi"/>
          <w:bCs/>
        </w:rPr>
        <w:t xml:space="preserve">Lauriella walks up on top deck in her short clothes at </w:t>
      </w:r>
      <w:r>
        <w:rPr>
          <w:rFonts w:cstheme="minorHAnsi"/>
          <w:bCs/>
        </w:rPr>
        <w:t>two</w:t>
      </w:r>
      <w:r w:rsidRPr="0080072D">
        <w:rPr>
          <w:rFonts w:cstheme="minorHAnsi"/>
          <w:bCs/>
        </w:rPr>
        <w:t xml:space="preserve"> in the afternoon. She's digging at her belly and asking her lieutenant why she was called?</w:t>
      </w:r>
    </w:p>
    <w:p w14:paraId="3E164E37" w14:textId="3DC37AE4" w:rsidR="0080072D" w:rsidRPr="0080072D" w:rsidRDefault="0080072D" w:rsidP="0080072D">
      <w:pPr>
        <w:rPr>
          <w:rFonts w:cstheme="minorHAnsi"/>
          <w:bCs/>
        </w:rPr>
      </w:pPr>
      <w:r>
        <w:rPr>
          <w:rFonts w:cstheme="minorHAnsi"/>
          <w:bCs/>
        </w:rPr>
        <w:t xml:space="preserve">     </w:t>
      </w:r>
      <w:r w:rsidRPr="0080072D">
        <w:rPr>
          <w:rFonts w:cstheme="minorHAnsi"/>
          <w:bCs/>
        </w:rPr>
        <w:t>"Glass the port of Harborage, ma'am"</w:t>
      </w:r>
    </w:p>
    <w:p w14:paraId="7E7B0A63" w14:textId="0DADD0EC" w:rsidR="0080072D" w:rsidRPr="0080072D" w:rsidRDefault="0080072D" w:rsidP="0080072D">
      <w:pPr>
        <w:rPr>
          <w:rFonts w:cstheme="minorHAnsi"/>
          <w:bCs/>
        </w:rPr>
      </w:pPr>
      <w:r>
        <w:rPr>
          <w:rFonts w:cstheme="minorHAnsi"/>
          <w:bCs/>
        </w:rPr>
        <w:t xml:space="preserve">     </w:t>
      </w:r>
      <w:r w:rsidRPr="0080072D">
        <w:rPr>
          <w:rFonts w:cstheme="minorHAnsi"/>
          <w:bCs/>
        </w:rPr>
        <w:t>"She takes the glass from him and looks at the port. It's large enough but the town is smallish with just a few warehouses near the docks. Then she looks at the waterline pole near the docks. "12 and some. We cannot make it. Have to do it the hard way ship to ship." She yells out, GET THE MID BOOMS OUT AND ASSEMBLE THEM MEN. WAKE UP MY CREW AND HAVE THEM HELP!"</w:t>
      </w:r>
    </w:p>
    <w:p w14:paraId="2E83F74E" w14:textId="1CCEEADB" w:rsidR="0080072D" w:rsidRPr="0080072D" w:rsidRDefault="0080072D" w:rsidP="0080072D">
      <w:pPr>
        <w:rPr>
          <w:rFonts w:cstheme="minorHAnsi"/>
          <w:bCs/>
        </w:rPr>
      </w:pPr>
      <w:r>
        <w:rPr>
          <w:rFonts w:cstheme="minorHAnsi"/>
          <w:bCs/>
        </w:rPr>
        <w:lastRenderedPageBreak/>
        <w:t xml:space="preserve">      </w:t>
      </w:r>
      <w:r w:rsidRPr="0080072D">
        <w:rPr>
          <w:rFonts w:cstheme="minorHAnsi"/>
          <w:bCs/>
        </w:rPr>
        <w:t>Cyr comments, "I'll take the tender out and make the stamp the deal and see who at the docks wants an easy day profits. It's going to cut into ours though."</w:t>
      </w:r>
    </w:p>
    <w:p w14:paraId="4FD6EA88" w14:textId="52DFFC6C" w:rsidR="0080072D" w:rsidRPr="0080072D" w:rsidRDefault="0080072D" w:rsidP="0080072D">
      <w:pPr>
        <w:rPr>
          <w:rFonts w:cstheme="minorHAnsi"/>
          <w:bCs/>
        </w:rPr>
      </w:pPr>
      <w:r>
        <w:rPr>
          <w:rFonts w:cstheme="minorHAnsi"/>
          <w:bCs/>
        </w:rPr>
        <w:t xml:space="preserve">     </w:t>
      </w:r>
      <w:r w:rsidRPr="0080072D">
        <w:rPr>
          <w:rFonts w:cstheme="minorHAnsi"/>
          <w:bCs/>
        </w:rPr>
        <w:t>"Aye. To be noted at this port of call. small and not worthy of our time less its harvesting season. We should be about three weeks too late for that. Take two of your crew. It going to take some time for us to assemble the ship booms. Get a feel for the town and stop by the inn to know when best shipping season is." She hands him a small bag of silver to grease the bartender.</w:t>
      </w:r>
    </w:p>
    <w:p w14:paraId="581F2C64" w14:textId="709D8040" w:rsidR="0080072D" w:rsidRPr="0080072D" w:rsidRDefault="0080072D" w:rsidP="0080072D">
      <w:pPr>
        <w:rPr>
          <w:rFonts w:cstheme="minorHAnsi"/>
          <w:bCs/>
        </w:rPr>
      </w:pPr>
      <w:r>
        <w:rPr>
          <w:rFonts w:cstheme="minorHAnsi"/>
          <w:bCs/>
        </w:rPr>
        <w:t xml:space="preserve">    </w:t>
      </w:r>
      <w:r w:rsidRPr="0080072D">
        <w:rPr>
          <w:rFonts w:cstheme="minorHAnsi"/>
          <w:bCs/>
        </w:rPr>
        <w:t>They separate. Cyr to take the Tender Lauriella to her cabin to get her work clothes on. Arelush passes her as she goes to midships. "Captain what's wrong."</w:t>
      </w:r>
    </w:p>
    <w:p w14:paraId="1E7C3DB4" w14:textId="58467CE0" w:rsidR="0080072D" w:rsidRPr="0080072D" w:rsidRDefault="0080072D" w:rsidP="0080072D">
      <w:pPr>
        <w:rPr>
          <w:rFonts w:cstheme="minorHAnsi"/>
          <w:bCs/>
        </w:rPr>
      </w:pPr>
      <w:r>
        <w:rPr>
          <w:rFonts w:cstheme="minorHAnsi"/>
          <w:bCs/>
        </w:rPr>
        <w:t xml:space="preserve">     </w:t>
      </w:r>
      <w:r w:rsidRPr="0080072D">
        <w:rPr>
          <w:rFonts w:cstheme="minorHAnsi"/>
          <w:bCs/>
        </w:rPr>
        <w:t>Lauriella turns. "What ye mean?</w:t>
      </w:r>
    </w:p>
    <w:p w14:paraId="0946E538" w14:textId="6701ACA7" w:rsidR="0080072D" w:rsidRPr="0080072D" w:rsidRDefault="0080072D" w:rsidP="0080072D">
      <w:pPr>
        <w:rPr>
          <w:rFonts w:cstheme="minorHAnsi"/>
          <w:bCs/>
        </w:rPr>
      </w:pPr>
      <w:r>
        <w:rPr>
          <w:rFonts w:cstheme="minorHAnsi"/>
          <w:bCs/>
        </w:rPr>
        <w:t xml:space="preserve">     </w:t>
      </w:r>
      <w:r w:rsidRPr="0080072D">
        <w:rPr>
          <w:rFonts w:cstheme="minorHAnsi"/>
          <w:bCs/>
        </w:rPr>
        <w:t>"Your belly is bright red?"</w:t>
      </w:r>
    </w:p>
    <w:p w14:paraId="0DAFB554" w14:textId="554778D7" w:rsidR="0080072D" w:rsidRPr="0080072D" w:rsidRDefault="0080072D" w:rsidP="0080072D">
      <w:pPr>
        <w:rPr>
          <w:rFonts w:cstheme="minorHAnsi"/>
          <w:bCs/>
        </w:rPr>
      </w:pPr>
      <w:r>
        <w:rPr>
          <w:rFonts w:cstheme="minorHAnsi"/>
          <w:bCs/>
        </w:rPr>
        <w:t xml:space="preserve">     </w:t>
      </w:r>
      <w:r w:rsidRPr="0080072D">
        <w:rPr>
          <w:rFonts w:cstheme="minorHAnsi"/>
          <w:bCs/>
        </w:rPr>
        <w:t>She looks down, "ummm. Seems one of the rat bites gave me something. been a bit itchy there of last few days. Don't worry Arelush, I have a ring that heals me. I'll see someone when we be getting back. Now off with your chores. Don't worry bout yer old, captain."</w:t>
      </w:r>
    </w:p>
    <w:p w14:paraId="358C926E" w14:textId="1F63B23C" w:rsidR="0080072D" w:rsidRPr="0080072D" w:rsidRDefault="0080072D" w:rsidP="0080072D">
      <w:pPr>
        <w:rPr>
          <w:rFonts w:cstheme="minorHAnsi"/>
          <w:bCs/>
        </w:rPr>
      </w:pPr>
      <w:r>
        <w:rPr>
          <w:rFonts w:cstheme="minorHAnsi"/>
          <w:bCs/>
        </w:rPr>
        <w:t xml:space="preserve">     </w:t>
      </w:r>
      <w:r w:rsidRPr="0080072D">
        <w:rPr>
          <w:rFonts w:cstheme="minorHAnsi"/>
          <w:bCs/>
        </w:rPr>
        <w:t>Arelush bows Mulhorandi style which slightly ticks Lauriella off but she shows patience to the girl. "Remember you a free woman now Salute do not bow. I know it take some time. You gett</w:t>
      </w:r>
      <w:r>
        <w:rPr>
          <w:rFonts w:cstheme="minorHAnsi"/>
          <w:bCs/>
        </w:rPr>
        <w:t>’in</w:t>
      </w:r>
      <w:r w:rsidRPr="0080072D">
        <w:rPr>
          <w:rFonts w:cstheme="minorHAnsi"/>
          <w:bCs/>
        </w:rPr>
        <w:t xml:space="preserve"> it though."</w:t>
      </w:r>
    </w:p>
    <w:p w14:paraId="10B6CBDB" w14:textId="2A489697" w:rsidR="0080072D" w:rsidRPr="0080072D" w:rsidRDefault="0080072D" w:rsidP="0080072D">
      <w:pPr>
        <w:rPr>
          <w:rFonts w:cstheme="minorHAnsi"/>
          <w:bCs/>
        </w:rPr>
      </w:pPr>
      <w:r>
        <w:rPr>
          <w:rFonts w:cstheme="minorHAnsi"/>
          <w:bCs/>
        </w:rPr>
        <w:t xml:space="preserve">     </w:t>
      </w:r>
      <w:r w:rsidRPr="0080072D">
        <w:rPr>
          <w:rFonts w:cstheme="minorHAnsi"/>
          <w:bCs/>
        </w:rPr>
        <w:t>"Oh</w:t>
      </w:r>
      <w:r>
        <w:rPr>
          <w:rFonts w:cstheme="minorHAnsi"/>
          <w:bCs/>
        </w:rPr>
        <w:t>,</w:t>
      </w:r>
      <w:r w:rsidRPr="0080072D">
        <w:rPr>
          <w:rFonts w:cstheme="minorHAnsi"/>
          <w:bCs/>
        </w:rPr>
        <w:t xml:space="preserve"> while you were upstairs a letter mysteriously formed on your desk. Must be one of your magic friends."</w:t>
      </w:r>
    </w:p>
    <w:p w14:paraId="4FB740BD" w14:textId="0314FACD" w:rsidR="0080072D" w:rsidRPr="0080072D" w:rsidRDefault="0080072D" w:rsidP="0080072D">
      <w:pPr>
        <w:rPr>
          <w:rFonts w:cstheme="minorHAnsi"/>
          <w:bCs/>
        </w:rPr>
      </w:pPr>
      <w:r>
        <w:rPr>
          <w:rFonts w:cstheme="minorHAnsi"/>
          <w:bCs/>
        </w:rPr>
        <w:t xml:space="preserve">     </w:t>
      </w:r>
      <w:r w:rsidRPr="0080072D">
        <w:rPr>
          <w:rFonts w:cstheme="minorHAnsi"/>
          <w:bCs/>
        </w:rPr>
        <w:t>"Or a sneaky stowaway." Lauri suddenly looks around. Not finding anything she places true seeing on herself. She sees nothing. Slipping the letter under her bosom to relieve the itch on her stomach. They part. Lauriella goes to her cabin and takes out a work uniform.</w:t>
      </w:r>
    </w:p>
    <w:p w14:paraId="359069C1" w14:textId="2E511C67" w:rsidR="0080072D" w:rsidRPr="0080072D" w:rsidRDefault="0080072D" w:rsidP="0080072D">
      <w:pPr>
        <w:rPr>
          <w:rFonts w:cstheme="minorHAnsi"/>
          <w:bCs/>
        </w:rPr>
      </w:pPr>
      <w:r>
        <w:rPr>
          <w:rFonts w:cstheme="minorHAnsi"/>
          <w:bCs/>
        </w:rPr>
        <w:t xml:space="preserve">     </w:t>
      </w:r>
      <w:r w:rsidRPr="0080072D">
        <w:rPr>
          <w:rFonts w:cstheme="minorHAnsi"/>
          <w:bCs/>
        </w:rPr>
        <w:t xml:space="preserve">Coming back on deck she joins the men setting up the boons. She sees a </w:t>
      </w:r>
      <w:r>
        <w:rPr>
          <w:rFonts w:cstheme="minorHAnsi"/>
          <w:bCs/>
        </w:rPr>
        <w:t>forty-five</w:t>
      </w:r>
      <w:r w:rsidRPr="0080072D">
        <w:rPr>
          <w:rFonts w:cstheme="minorHAnsi"/>
          <w:bCs/>
        </w:rPr>
        <w:t xml:space="preserve"> </w:t>
      </w:r>
      <w:r>
        <w:rPr>
          <w:rFonts w:cstheme="minorHAnsi"/>
          <w:bCs/>
        </w:rPr>
        <w:t>foot</w:t>
      </w:r>
      <w:r w:rsidRPr="0080072D">
        <w:rPr>
          <w:rFonts w:cstheme="minorHAnsi"/>
          <w:bCs/>
        </w:rPr>
        <w:t xml:space="preserve"> sloop making way to them. She breaks off and comes to the starboard side. As the other ship settles in position the two captains salute each other. The Young human stomping one fort and bringing his right arm across to his left shoulder. Lauriella placing her fist to her heart.</w:t>
      </w:r>
    </w:p>
    <w:p w14:paraId="2B4D74D0" w14:textId="5FCEC4A6" w:rsidR="0080072D" w:rsidRPr="0080072D" w:rsidRDefault="0080072D" w:rsidP="0080072D">
      <w:pPr>
        <w:rPr>
          <w:rFonts w:cstheme="minorHAnsi"/>
          <w:bCs/>
        </w:rPr>
      </w:pPr>
      <w:r>
        <w:rPr>
          <w:rFonts w:cstheme="minorHAnsi"/>
          <w:bCs/>
        </w:rPr>
        <w:t xml:space="preserve">     </w:t>
      </w:r>
      <w:r w:rsidRPr="0080072D">
        <w:rPr>
          <w:rFonts w:cstheme="minorHAnsi"/>
          <w:bCs/>
        </w:rPr>
        <w:t>"Mulhorandi! Greetings Captain. I be Captain Laudenschlager."</w:t>
      </w:r>
    </w:p>
    <w:p w14:paraId="391C04B7" w14:textId="44FF67E8" w:rsidR="0080072D" w:rsidRPr="0080072D" w:rsidRDefault="0080072D" w:rsidP="0080072D">
      <w:pPr>
        <w:rPr>
          <w:rFonts w:cstheme="minorHAnsi"/>
          <w:bCs/>
        </w:rPr>
      </w:pPr>
      <w:r>
        <w:rPr>
          <w:rFonts w:cstheme="minorHAnsi"/>
          <w:bCs/>
        </w:rPr>
        <w:t xml:space="preserve">     </w:t>
      </w:r>
      <w:r w:rsidRPr="0080072D">
        <w:rPr>
          <w:rFonts w:cstheme="minorHAnsi"/>
          <w:bCs/>
        </w:rPr>
        <w:t>"Captain Sithiir. Please</w:t>
      </w:r>
      <w:r>
        <w:rPr>
          <w:rFonts w:cstheme="minorHAnsi"/>
          <w:bCs/>
        </w:rPr>
        <w:t>d</w:t>
      </w:r>
      <w:r w:rsidRPr="0080072D">
        <w:rPr>
          <w:rFonts w:cstheme="minorHAnsi"/>
          <w:bCs/>
        </w:rPr>
        <w:t xml:space="preserve"> to meet, ye. Welcome aboard if ye will."</w:t>
      </w:r>
    </w:p>
    <w:p w14:paraId="74AD11FC" w14:textId="5C2187C5" w:rsidR="0080072D" w:rsidRPr="0080072D" w:rsidRDefault="0080072D" w:rsidP="0080072D">
      <w:pPr>
        <w:rPr>
          <w:rFonts w:cstheme="minorHAnsi"/>
          <w:bCs/>
        </w:rPr>
      </w:pPr>
      <w:r>
        <w:rPr>
          <w:rFonts w:cstheme="minorHAnsi"/>
          <w:bCs/>
        </w:rPr>
        <w:t xml:space="preserve">     </w:t>
      </w:r>
      <w:r w:rsidRPr="0080072D">
        <w:rPr>
          <w:rFonts w:cstheme="minorHAnsi"/>
          <w:bCs/>
        </w:rPr>
        <w:t>A gang plank is set up and he walks over inspecting her ship as he does. "Biggest ship I ever seen in the narrow sea Schooner as big as a frigate. How much you carry?"</w:t>
      </w:r>
    </w:p>
    <w:p w14:paraId="14890F30" w14:textId="20352A0D" w:rsidR="0080072D" w:rsidRPr="0080072D" w:rsidRDefault="0080072D" w:rsidP="0080072D">
      <w:pPr>
        <w:rPr>
          <w:rFonts w:cstheme="minorHAnsi"/>
          <w:bCs/>
        </w:rPr>
      </w:pPr>
      <w:r>
        <w:rPr>
          <w:rFonts w:cstheme="minorHAnsi"/>
          <w:bCs/>
        </w:rPr>
        <w:t xml:space="preserve">     </w:t>
      </w:r>
      <w:r w:rsidRPr="0080072D">
        <w:rPr>
          <w:rFonts w:cstheme="minorHAnsi"/>
          <w:bCs/>
        </w:rPr>
        <w:t>"</w:t>
      </w:r>
      <w:r>
        <w:rPr>
          <w:rFonts w:cstheme="minorHAnsi"/>
          <w:bCs/>
        </w:rPr>
        <w:t>Hundred</w:t>
      </w:r>
      <w:r w:rsidRPr="0080072D">
        <w:rPr>
          <w:rFonts w:cstheme="minorHAnsi"/>
          <w:bCs/>
        </w:rPr>
        <w:t xml:space="preserve"> tons. Got </w:t>
      </w:r>
      <w:r>
        <w:rPr>
          <w:rFonts w:cstheme="minorHAnsi"/>
          <w:bCs/>
        </w:rPr>
        <w:t>thirty</w:t>
      </w:r>
      <w:r w:rsidRPr="0080072D">
        <w:rPr>
          <w:rFonts w:cstheme="minorHAnsi"/>
          <w:bCs/>
        </w:rPr>
        <w:t xml:space="preserve"> for ye. can ye take it and what you commission for </w:t>
      </w:r>
      <w:r>
        <w:rPr>
          <w:rFonts w:cstheme="minorHAnsi"/>
          <w:bCs/>
        </w:rPr>
        <w:t>thirty</w:t>
      </w:r>
      <w:r w:rsidRPr="0080072D">
        <w:rPr>
          <w:rFonts w:cstheme="minorHAnsi"/>
          <w:bCs/>
        </w:rPr>
        <w:t>?"</w:t>
      </w:r>
    </w:p>
    <w:p w14:paraId="64BDEB84" w14:textId="51AE6538" w:rsidR="0080072D" w:rsidRPr="0080072D" w:rsidRDefault="0080072D" w:rsidP="0080072D">
      <w:pPr>
        <w:rPr>
          <w:rFonts w:cstheme="minorHAnsi"/>
          <w:bCs/>
        </w:rPr>
      </w:pPr>
      <w:r>
        <w:rPr>
          <w:rFonts w:cstheme="minorHAnsi"/>
          <w:bCs/>
        </w:rPr>
        <w:t xml:space="preserve">     </w:t>
      </w:r>
      <w:r w:rsidRPr="0080072D">
        <w:rPr>
          <w:rFonts w:cstheme="minorHAnsi"/>
          <w:bCs/>
        </w:rPr>
        <w:t xml:space="preserve">"Ye in luck. I can be holding </w:t>
      </w:r>
      <w:r>
        <w:rPr>
          <w:rFonts w:cstheme="minorHAnsi"/>
          <w:bCs/>
        </w:rPr>
        <w:t>thirty-five</w:t>
      </w:r>
      <w:r w:rsidRPr="0080072D">
        <w:rPr>
          <w:rFonts w:cstheme="minorHAnsi"/>
          <w:bCs/>
        </w:rPr>
        <w:t xml:space="preserve">. and that would be </w:t>
      </w:r>
      <w:r>
        <w:rPr>
          <w:rFonts w:cstheme="minorHAnsi"/>
          <w:bCs/>
        </w:rPr>
        <w:t>three thousand</w:t>
      </w:r>
      <w:r w:rsidRPr="0080072D">
        <w:rPr>
          <w:rFonts w:cstheme="minorHAnsi"/>
          <w:bCs/>
        </w:rPr>
        <w:t>."</w:t>
      </w:r>
    </w:p>
    <w:p w14:paraId="754E3D79" w14:textId="1522CA51" w:rsidR="0080072D" w:rsidRPr="0080072D" w:rsidRDefault="0080072D" w:rsidP="0080072D">
      <w:pPr>
        <w:rPr>
          <w:rFonts w:cstheme="minorHAnsi"/>
          <w:bCs/>
        </w:rPr>
      </w:pPr>
      <w:r>
        <w:rPr>
          <w:rFonts w:cstheme="minorHAnsi"/>
          <w:bCs/>
        </w:rPr>
        <w:t xml:space="preserve">     </w:t>
      </w:r>
      <w:r w:rsidRPr="0080072D">
        <w:rPr>
          <w:rFonts w:cstheme="minorHAnsi"/>
          <w:bCs/>
        </w:rPr>
        <w:t>"</w:t>
      </w:r>
      <w:r>
        <w:rPr>
          <w:rFonts w:cstheme="minorHAnsi"/>
          <w:bCs/>
        </w:rPr>
        <w:t>Three thousand</w:t>
      </w:r>
      <w:r w:rsidRPr="0080072D">
        <w:rPr>
          <w:rFonts w:cstheme="minorHAnsi"/>
          <w:bCs/>
        </w:rPr>
        <w:t xml:space="preserve"> a bit rich specially in the off season. I offer </w:t>
      </w:r>
      <w:r>
        <w:rPr>
          <w:rFonts w:cstheme="minorHAnsi"/>
          <w:bCs/>
        </w:rPr>
        <w:t>fifteen hundred</w:t>
      </w:r>
      <w:r w:rsidRPr="0080072D">
        <w:rPr>
          <w:rFonts w:cstheme="minorHAnsi"/>
          <w:bCs/>
        </w:rPr>
        <w:t>. Besiden</w:t>
      </w:r>
      <w:r>
        <w:rPr>
          <w:rFonts w:cstheme="minorHAnsi"/>
          <w:bCs/>
        </w:rPr>
        <w:t>,</w:t>
      </w:r>
      <w:r w:rsidRPr="0080072D">
        <w:rPr>
          <w:rFonts w:cstheme="minorHAnsi"/>
          <w:bCs/>
        </w:rPr>
        <w:t xml:space="preserve"> you got to take the load some </w:t>
      </w:r>
      <w:r>
        <w:rPr>
          <w:rFonts w:cstheme="minorHAnsi"/>
          <w:bCs/>
        </w:rPr>
        <w:t>four hundred</w:t>
      </w:r>
      <w:r w:rsidRPr="0080072D">
        <w:rPr>
          <w:rFonts w:cstheme="minorHAnsi"/>
          <w:bCs/>
        </w:rPr>
        <w:t xml:space="preserve"> yards. Easy day pay for ye."</w:t>
      </w:r>
    </w:p>
    <w:p w14:paraId="71C339A5" w14:textId="787BF9B4" w:rsidR="0080072D" w:rsidRPr="0080072D" w:rsidRDefault="0080072D" w:rsidP="0080072D">
      <w:pPr>
        <w:rPr>
          <w:rFonts w:cstheme="minorHAnsi"/>
          <w:bCs/>
        </w:rPr>
      </w:pPr>
      <w:r>
        <w:rPr>
          <w:rFonts w:cstheme="minorHAnsi"/>
          <w:bCs/>
        </w:rPr>
        <w:t xml:space="preserve">     </w:t>
      </w:r>
      <w:r w:rsidRPr="0080072D">
        <w:rPr>
          <w:rFonts w:cstheme="minorHAnsi"/>
          <w:bCs/>
        </w:rPr>
        <w:t xml:space="preserve">"It be a poor year for shipp'in. Besiden, the snows coming soon and northern traffic will stop. But I do hear ye </w:t>
      </w:r>
      <w:r>
        <w:rPr>
          <w:rFonts w:cstheme="minorHAnsi"/>
          <w:bCs/>
        </w:rPr>
        <w:t>twenty-five hundred</w:t>
      </w:r>
      <w:r w:rsidRPr="0080072D">
        <w:rPr>
          <w:rFonts w:cstheme="minorHAnsi"/>
          <w:bCs/>
        </w:rPr>
        <w:t>.</w:t>
      </w:r>
    </w:p>
    <w:p w14:paraId="0B8352FC" w14:textId="531ABD2A" w:rsidR="0080072D" w:rsidRPr="0080072D" w:rsidRDefault="0080072D" w:rsidP="0080072D">
      <w:pPr>
        <w:rPr>
          <w:rFonts w:cstheme="minorHAnsi"/>
          <w:bCs/>
        </w:rPr>
      </w:pPr>
      <w:r>
        <w:rPr>
          <w:rFonts w:cstheme="minorHAnsi"/>
          <w:bCs/>
        </w:rPr>
        <w:t xml:space="preserve">     </w:t>
      </w:r>
      <w:r w:rsidRPr="0080072D">
        <w:rPr>
          <w:rFonts w:cstheme="minorHAnsi"/>
          <w:bCs/>
        </w:rPr>
        <w:t xml:space="preserve">"I willing to go to </w:t>
      </w:r>
      <w:r>
        <w:rPr>
          <w:rFonts w:cstheme="minorHAnsi"/>
          <w:bCs/>
        </w:rPr>
        <w:t>two thousand</w:t>
      </w:r>
      <w:r w:rsidRPr="0080072D">
        <w:rPr>
          <w:rFonts w:cstheme="minorHAnsi"/>
          <w:bCs/>
        </w:rPr>
        <w:t xml:space="preserve"> being the north will be dead."</w:t>
      </w:r>
    </w:p>
    <w:p w14:paraId="23708ED9" w14:textId="4EE170C0" w:rsidR="0080072D" w:rsidRPr="0080072D" w:rsidRDefault="0080072D" w:rsidP="0080072D">
      <w:pPr>
        <w:rPr>
          <w:rFonts w:cstheme="minorHAnsi"/>
          <w:bCs/>
        </w:rPr>
      </w:pPr>
      <w:r>
        <w:rPr>
          <w:rFonts w:cstheme="minorHAnsi"/>
          <w:bCs/>
        </w:rPr>
        <w:t xml:space="preserve">     </w:t>
      </w:r>
      <w:r w:rsidRPr="0080072D">
        <w:rPr>
          <w:rFonts w:cstheme="minorHAnsi"/>
          <w:bCs/>
        </w:rPr>
        <w:t>"</w:t>
      </w:r>
      <w:r>
        <w:rPr>
          <w:rFonts w:cstheme="minorHAnsi"/>
          <w:bCs/>
        </w:rPr>
        <w:t>twenty-five hundred</w:t>
      </w:r>
      <w:r w:rsidRPr="0080072D">
        <w:rPr>
          <w:rFonts w:cstheme="minorHAnsi"/>
          <w:bCs/>
        </w:rPr>
        <w:t xml:space="preserve"> was me final offer ma'am."</w:t>
      </w:r>
    </w:p>
    <w:p w14:paraId="126137F7" w14:textId="1628BB1D" w:rsidR="0080072D" w:rsidRPr="0080072D" w:rsidRDefault="0080072D" w:rsidP="0080072D">
      <w:pPr>
        <w:rPr>
          <w:rFonts w:cstheme="minorHAnsi"/>
          <w:bCs/>
        </w:rPr>
      </w:pPr>
      <w:r>
        <w:rPr>
          <w:rFonts w:cstheme="minorHAnsi"/>
          <w:bCs/>
        </w:rPr>
        <w:t xml:space="preserve">     </w:t>
      </w:r>
      <w:r w:rsidRPr="0080072D">
        <w:rPr>
          <w:rFonts w:cstheme="minorHAnsi"/>
          <w:bCs/>
        </w:rPr>
        <w:t>"I already have contract"</w:t>
      </w:r>
    </w:p>
    <w:p w14:paraId="1AB9075E" w14:textId="11E56537" w:rsidR="0080072D" w:rsidRPr="0080072D" w:rsidRDefault="0080072D" w:rsidP="0080072D">
      <w:pPr>
        <w:rPr>
          <w:rFonts w:cstheme="minorHAnsi"/>
          <w:bCs/>
        </w:rPr>
      </w:pPr>
      <w:r>
        <w:rPr>
          <w:rFonts w:cstheme="minorHAnsi"/>
          <w:bCs/>
        </w:rPr>
        <w:t xml:space="preserve">     </w:t>
      </w:r>
      <w:r w:rsidRPr="0080072D">
        <w:rPr>
          <w:rFonts w:cstheme="minorHAnsi"/>
          <w:bCs/>
        </w:rPr>
        <w:t>"And ye know that do not matter to me. I just a small sloop captain."</w:t>
      </w:r>
    </w:p>
    <w:p w14:paraId="3E46975B" w14:textId="256EA8D0" w:rsidR="0080072D" w:rsidRPr="0080072D" w:rsidRDefault="0080072D" w:rsidP="0080072D">
      <w:pPr>
        <w:rPr>
          <w:rFonts w:cstheme="minorHAnsi"/>
          <w:bCs/>
        </w:rPr>
      </w:pPr>
      <w:r>
        <w:rPr>
          <w:rFonts w:cstheme="minorHAnsi"/>
          <w:bCs/>
        </w:rPr>
        <w:t xml:space="preserve">      </w:t>
      </w:r>
      <w:r w:rsidRPr="0080072D">
        <w:rPr>
          <w:rFonts w:cstheme="minorHAnsi"/>
          <w:bCs/>
        </w:rPr>
        <w:t xml:space="preserve">Lauriella grits her teeth. "Aye been there meself for a decade or too. </w:t>
      </w:r>
      <w:r>
        <w:rPr>
          <w:rFonts w:cstheme="minorHAnsi"/>
          <w:bCs/>
        </w:rPr>
        <w:t>Twenty-five hundred</w:t>
      </w:r>
      <w:r w:rsidRPr="0080072D">
        <w:rPr>
          <w:rFonts w:cstheme="minorHAnsi"/>
          <w:bCs/>
        </w:rPr>
        <w:t xml:space="preserve"> then. I'll get it from the cargo chest. Be back in a minute."</w:t>
      </w:r>
    </w:p>
    <w:p w14:paraId="0C4F190D" w14:textId="7F8E223C" w:rsidR="0080072D" w:rsidRPr="0080072D" w:rsidRDefault="0080072D" w:rsidP="0080072D">
      <w:pPr>
        <w:rPr>
          <w:rFonts w:cstheme="minorHAnsi"/>
          <w:bCs/>
        </w:rPr>
      </w:pPr>
      <w:r>
        <w:rPr>
          <w:rFonts w:cstheme="minorHAnsi"/>
          <w:bCs/>
        </w:rPr>
        <w:t xml:space="preserve">     </w:t>
      </w:r>
      <w:r w:rsidRPr="0080072D">
        <w:rPr>
          <w:rFonts w:cstheme="minorHAnsi"/>
          <w:bCs/>
        </w:rPr>
        <w:t>Lauriella goes down and collects the coin from her cargo chest while the other captain makes a sign. His small crew start to open up their single hold. When she comes back, she opens holds 3,4,5 and 6.</w:t>
      </w:r>
    </w:p>
    <w:p w14:paraId="543B3272" w14:textId="392F52D4" w:rsidR="0080072D" w:rsidRPr="0080072D" w:rsidRDefault="0080072D" w:rsidP="0080072D">
      <w:pPr>
        <w:rPr>
          <w:rFonts w:cstheme="minorHAnsi"/>
          <w:bCs/>
        </w:rPr>
      </w:pPr>
      <w:r>
        <w:rPr>
          <w:rFonts w:cstheme="minorHAnsi"/>
          <w:bCs/>
        </w:rPr>
        <w:t xml:space="preserve">     </w:t>
      </w:r>
      <w:r w:rsidRPr="0080072D">
        <w:rPr>
          <w:rFonts w:cstheme="minorHAnsi"/>
          <w:bCs/>
        </w:rPr>
        <w:t>Both crews work together on the booms and down in the two ships holds. The work is done after 3 hours being that her ship boons can only carry 1 1/2 ton at a time.</w:t>
      </w:r>
    </w:p>
    <w:p w14:paraId="0D332900" w14:textId="4DBAB8CC" w:rsidR="0080072D" w:rsidRPr="0080072D" w:rsidRDefault="0080072D" w:rsidP="0080072D">
      <w:pPr>
        <w:rPr>
          <w:rFonts w:cstheme="minorHAnsi"/>
          <w:bCs/>
        </w:rPr>
      </w:pPr>
      <w:r>
        <w:rPr>
          <w:rFonts w:cstheme="minorHAnsi"/>
          <w:bCs/>
        </w:rPr>
        <w:t xml:space="preserve">     </w:t>
      </w:r>
      <w:r w:rsidRPr="0080072D">
        <w:rPr>
          <w:rFonts w:cstheme="minorHAnsi"/>
          <w:bCs/>
        </w:rPr>
        <w:t>The ship leaves. As dusk settles upon the sea she sees the ships tender coming back. Cyr and his two men raise the tender and step aboard. The two of them go down to the stateroom and open the books at the bar.</w:t>
      </w:r>
    </w:p>
    <w:p w14:paraId="7EB8A4E9" w14:textId="7BC09A87" w:rsidR="0080072D" w:rsidRPr="0080072D" w:rsidRDefault="0080072D" w:rsidP="0080072D">
      <w:pPr>
        <w:rPr>
          <w:rFonts w:cstheme="minorHAnsi"/>
          <w:bCs/>
        </w:rPr>
      </w:pPr>
      <w:r>
        <w:rPr>
          <w:rFonts w:cstheme="minorHAnsi"/>
          <w:bCs/>
        </w:rPr>
        <w:t xml:space="preserve">     </w:t>
      </w:r>
      <w:r w:rsidRPr="0080072D">
        <w:rPr>
          <w:rFonts w:cstheme="minorHAnsi"/>
          <w:bCs/>
        </w:rPr>
        <w:t>"What's the net?"</w:t>
      </w:r>
    </w:p>
    <w:p w14:paraId="44050083" w14:textId="2BCFB394" w:rsidR="0080072D" w:rsidRPr="0080072D" w:rsidRDefault="0080072D" w:rsidP="0080072D">
      <w:pPr>
        <w:rPr>
          <w:rFonts w:cstheme="minorHAnsi"/>
          <w:bCs/>
        </w:rPr>
      </w:pPr>
      <w:r>
        <w:rPr>
          <w:rFonts w:cstheme="minorHAnsi"/>
          <w:bCs/>
        </w:rPr>
        <w:lastRenderedPageBreak/>
        <w:t xml:space="preserve">     </w:t>
      </w:r>
      <w:r w:rsidRPr="0080072D">
        <w:rPr>
          <w:rFonts w:cstheme="minorHAnsi"/>
          <w:bCs/>
        </w:rPr>
        <w:t>"</w:t>
      </w:r>
      <w:r>
        <w:rPr>
          <w:rFonts w:cstheme="minorHAnsi"/>
          <w:bCs/>
        </w:rPr>
        <w:t>Nine thousand,</w:t>
      </w:r>
      <w:r w:rsidRPr="0080072D">
        <w:rPr>
          <w:rFonts w:cstheme="minorHAnsi"/>
          <w:bCs/>
        </w:rPr>
        <w:t xml:space="preserve"> what was the take?"</w:t>
      </w:r>
    </w:p>
    <w:p w14:paraId="62ED878D" w14:textId="7AEA905D" w:rsidR="0080072D" w:rsidRPr="0080072D" w:rsidRDefault="0080072D" w:rsidP="0080072D">
      <w:pPr>
        <w:rPr>
          <w:rFonts w:cstheme="minorHAnsi"/>
          <w:bCs/>
        </w:rPr>
      </w:pPr>
      <w:r>
        <w:rPr>
          <w:rFonts w:cstheme="minorHAnsi"/>
          <w:bCs/>
        </w:rPr>
        <w:t xml:space="preserve">     </w:t>
      </w:r>
      <w:r w:rsidRPr="0080072D">
        <w:rPr>
          <w:rFonts w:cstheme="minorHAnsi"/>
          <w:bCs/>
        </w:rPr>
        <w:t>"</w:t>
      </w:r>
      <w:r>
        <w:rPr>
          <w:rFonts w:cstheme="minorHAnsi"/>
          <w:bCs/>
        </w:rPr>
        <w:t>twenty-five hundred</w:t>
      </w:r>
      <w:r w:rsidRPr="0080072D">
        <w:rPr>
          <w:rFonts w:cstheme="minorHAnsi"/>
          <w:bCs/>
        </w:rPr>
        <w:t>"</w:t>
      </w:r>
    </w:p>
    <w:p w14:paraId="4693A5CD" w14:textId="36A45A40" w:rsidR="0080072D" w:rsidRPr="0080072D" w:rsidRDefault="0080072D" w:rsidP="0080072D">
      <w:pPr>
        <w:rPr>
          <w:rFonts w:cstheme="minorHAnsi"/>
          <w:bCs/>
        </w:rPr>
      </w:pPr>
      <w:r>
        <w:rPr>
          <w:rFonts w:cstheme="minorHAnsi"/>
          <w:bCs/>
        </w:rPr>
        <w:t xml:space="preserve">     </w:t>
      </w:r>
      <w:r w:rsidRPr="0080072D">
        <w:rPr>
          <w:rFonts w:cstheme="minorHAnsi"/>
          <w:bCs/>
        </w:rPr>
        <w:t>"Took advantage but not outrageous."</w:t>
      </w:r>
    </w:p>
    <w:p w14:paraId="75709B96" w14:textId="09F07805" w:rsidR="0080072D" w:rsidRPr="0080072D" w:rsidRDefault="0080072D" w:rsidP="0080072D">
      <w:pPr>
        <w:rPr>
          <w:rFonts w:cstheme="minorHAnsi"/>
          <w:bCs/>
        </w:rPr>
      </w:pPr>
      <w:r>
        <w:rPr>
          <w:rFonts w:cstheme="minorHAnsi"/>
          <w:bCs/>
        </w:rPr>
        <w:t xml:space="preserve">      </w:t>
      </w:r>
      <w:r w:rsidRPr="0080072D">
        <w:rPr>
          <w:rFonts w:cstheme="minorHAnsi"/>
          <w:bCs/>
        </w:rPr>
        <w:t>She just nods. "Made the payout slips for everyone. we done but stay here a moment."</w:t>
      </w:r>
    </w:p>
    <w:p w14:paraId="38D159E5" w14:textId="5C1C8BCA" w:rsidR="0080072D" w:rsidRPr="0080072D" w:rsidRDefault="0080072D" w:rsidP="0080072D">
      <w:pPr>
        <w:rPr>
          <w:rFonts w:cstheme="minorHAnsi"/>
          <w:bCs/>
        </w:rPr>
      </w:pPr>
      <w:r>
        <w:rPr>
          <w:rFonts w:cstheme="minorHAnsi"/>
          <w:bCs/>
        </w:rPr>
        <w:t xml:space="preserve">     </w:t>
      </w:r>
      <w:r w:rsidRPr="0080072D">
        <w:rPr>
          <w:rFonts w:cstheme="minorHAnsi"/>
          <w:bCs/>
        </w:rPr>
        <w:t>He looks to her. She takes the letter out while scratching her stomach again. "a letter mysteriously appeared on my writing desk. Arelush picked it up and gave it to me."</w:t>
      </w:r>
    </w:p>
    <w:p w14:paraId="0E80FAC1" w14:textId="6C755F48" w:rsidR="0080072D" w:rsidRPr="0080072D" w:rsidRDefault="0080072D" w:rsidP="0080072D">
      <w:pPr>
        <w:rPr>
          <w:rFonts w:cstheme="minorHAnsi"/>
          <w:bCs/>
        </w:rPr>
      </w:pPr>
      <w:r>
        <w:rPr>
          <w:rFonts w:cstheme="minorHAnsi"/>
          <w:bCs/>
        </w:rPr>
        <w:t xml:space="preserve">     </w:t>
      </w:r>
      <w:r w:rsidRPr="0080072D">
        <w:rPr>
          <w:rFonts w:cstheme="minorHAnsi"/>
          <w:bCs/>
        </w:rPr>
        <w:t>She opens the letter and reads it: "Do not press further into matters. There is more at work then you know or understand elf. Deal with the dark stalkers and keep your knowledge to yourself. Or i shall be forced to personally sink your entire boat into the plane of fire.”</w:t>
      </w:r>
    </w:p>
    <w:p w14:paraId="05206AD9" w14:textId="77777777" w:rsidR="0080072D" w:rsidRPr="0080072D" w:rsidRDefault="0080072D" w:rsidP="0080072D">
      <w:pPr>
        <w:rPr>
          <w:rFonts w:cstheme="minorHAnsi"/>
          <w:bCs/>
        </w:rPr>
      </w:pPr>
    </w:p>
    <w:p w14:paraId="47AFCB2B" w14:textId="61D2E077" w:rsidR="0080072D" w:rsidRPr="0080072D" w:rsidRDefault="0080072D" w:rsidP="0080072D">
      <w:pPr>
        <w:rPr>
          <w:rFonts w:cstheme="minorHAnsi"/>
          <w:bCs/>
        </w:rPr>
      </w:pPr>
      <w:r>
        <w:rPr>
          <w:rFonts w:cstheme="minorHAnsi"/>
          <w:bCs/>
        </w:rPr>
        <w:t xml:space="preserve">     </w:t>
      </w:r>
      <w:r w:rsidRPr="0080072D">
        <w:rPr>
          <w:rFonts w:cstheme="minorHAnsi"/>
          <w:bCs/>
        </w:rPr>
        <w:t>Signed, your cloaked acquaintance</w:t>
      </w:r>
    </w:p>
    <w:p w14:paraId="3E11FD46" w14:textId="77777777" w:rsidR="0080072D" w:rsidRPr="0080072D" w:rsidRDefault="0080072D" w:rsidP="0080072D">
      <w:pPr>
        <w:rPr>
          <w:rFonts w:cstheme="minorHAnsi"/>
          <w:bCs/>
        </w:rPr>
      </w:pPr>
    </w:p>
    <w:p w14:paraId="532E394D" w14:textId="251AA17F" w:rsidR="0080072D" w:rsidRPr="0080072D" w:rsidRDefault="0080072D" w:rsidP="0080072D">
      <w:pPr>
        <w:rPr>
          <w:rFonts w:cstheme="minorHAnsi"/>
          <w:bCs/>
        </w:rPr>
      </w:pPr>
      <w:r>
        <w:rPr>
          <w:rFonts w:cstheme="minorHAnsi"/>
          <w:bCs/>
        </w:rPr>
        <w:t xml:space="preserve">     </w:t>
      </w:r>
      <w:r w:rsidRPr="0080072D">
        <w:rPr>
          <w:rFonts w:cstheme="minorHAnsi"/>
          <w:bCs/>
        </w:rPr>
        <w:t>Cyr stands up. Lauriella frowns and takes a bottle of whiskey out from under the bar table. "What in the Nine hells is that all about!"</w:t>
      </w:r>
    </w:p>
    <w:p w14:paraId="077E7C39" w14:textId="7B123868" w:rsidR="0080072D" w:rsidRPr="0080072D" w:rsidRDefault="0080072D" w:rsidP="0080072D">
      <w:pPr>
        <w:rPr>
          <w:rFonts w:cstheme="minorHAnsi"/>
          <w:bCs/>
        </w:rPr>
      </w:pPr>
      <w:r>
        <w:rPr>
          <w:rFonts w:cstheme="minorHAnsi"/>
          <w:bCs/>
        </w:rPr>
        <w:t xml:space="preserve">      </w:t>
      </w:r>
      <w:r w:rsidRPr="0080072D">
        <w:rPr>
          <w:rFonts w:cstheme="minorHAnsi"/>
          <w:bCs/>
        </w:rPr>
        <w:t>Lauriella just pours two glasses and slides one to Cyr, " Several things Cyr. First, they had me working in the dark as an asset. Which means they didn't give a shit if I lived or died. That sort of pissed me off. The second thing is at first, I thought Cassandra was evil by the way she presented and talked to us. I found out that it is untrue. She is really a good person overseeing the darker university experiments to make sure things do not go too far.</w:t>
      </w:r>
    </w:p>
    <w:p w14:paraId="5FA44CB6" w14:textId="2B654BCF" w:rsidR="0080072D" w:rsidRPr="0080072D" w:rsidRDefault="0080072D" w:rsidP="0080072D">
      <w:pPr>
        <w:rPr>
          <w:rFonts w:cstheme="minorHAnsi"/>
          <w:bCs/>
        </w:rPr>
      </w:pPr>
      <w:r>
        <w:rPr>
          <w:rFonts w:cstheme="minorHAnsi"/>
          <w:bCs/>
        </w:rPr>
        <w:t xml:space="preserve">      </w:t>
      </w:r>
      <w:r w:rsidRPr="0080072D">
        <w:rPr>
          <w:rFonts w:cstheme="minorHAnsi"/>
          <w:bCs/>
        </w:rPr>
        <w:t>But Cyr they did go too far in at least one instance and mayhap two. She's in over her head. Not because she's not talented. It’s because she's not disciplined enough. She'll eventually crack under the pressure.</w:t>
      </w:r>
    </w:p>
    <w:p w14:paraId="08DE909F" w14:textId="75110BB7" w:rsidR="0080072D" w:rsidRPr="0080072D" w:rsidRDefault="0080072D" w:rsidP="0080072D">
      <w:pPr>
        <w:rPr>
          <w:rFonts w:cstheme="minorHAnsi"/>
          <w:bCs/>
        </w:rPr>
      </w:pPr>
      <w:r>
        <w:rPr>
          <w:rFonts w:cstheme="minorHAnsi"/>
          <w:bCs/>
        </w:rPr>
        <w:t xml:space="preserve">     </w:t>
      </w:r>
      <w:r w:rsidRPr="0080072D">
        <w:rPr>
          <w:rFonts w:cstheme="minorHAnsi"/>
          <w:bCs/>
        </w:rPr>
        <w:t>So, I wrote a carefully worded letter to the Council of Magi. I shook the tree. I shook it hard both to see what scum would fall out and to make sure they realize I'm no neophyte at this kind of thing. Now they should make me her lieutenant. That way she can continue her façade as the socialite and have someone there to take that can help her organize and manage her work. I'll be her asshole lieutenant the denies anything suspiciously over the top on research."</w:t>
      </w:r>
    </w:p>
    <w:p w14:paraId="1D98ECA0" w14:textId="73D6BB5F" w:rsidR="0080072D" w:rsidRPr="0080072D" w:rsidRDefault="0080072D" w:rsidP="0080072D">
      <w:pPr>
        <w:rPr>
          <w:rFonts w:cstheme="minorHAnsi"/>
          <w:bCs/>
        </w:rPr>
      </w:pPr>
      <w:r>
        <w:rPr>
          <w:rFonts w:cstheme="minorHAnsi"/>
          <w:bCs/>
        </w:rPr>
        <w:t xml:space="preserve">     </w:t>
      </w:r>
      <w:r w:rsidRPr="0080072D">
        <w:rPr>
          <w:rFonts w:cstheme="minorHAnsi"/>
          <w:bCs/>
        </w:rPr>
        <w:t>"Smart but very dangerous, captain. Depending on how you worded it. Some on the council may hate your guts and who the hell is this person?"</w:t>
      </w:r>
    </w:p>
    <w:p w14:paraId="1FEDD092" w14:textId="72E0A356" w:rsidR="0080072D" w:rsidRPr="0080072D" w:rsidRDefault="0080072D" w:rsidP="0080072D">
      <w:pPr>
        <w:rPr>
          <w:rFonts w:cstheme="minorHAnsi"/>
          <w:bCs/>
        </w:rPr>
      </w:pPr>
      <w:r>
        <w:rPr>
          <w:rFonts w:cstheme="minorHAnsi"/>
          <w:bCs/>
        </w:rPr>
        <w:t xml:space="preserve">     </w:t>
      </w:r>
      <w:r w:rsidRPr="0080072D">
        <w:rPr>
          <w:rFonts w:cstheme="minorHAnsi"/>
          <w:bCs/>
        </w:rPr>
        <w:t>"Ah the rat that fell out of the tree. I'm not sure Cyr but I have a theory. The eight on the council are so different and have very different opinions. How can things be organized, and the system run with such a head council? It can't. I think this is the single person that can make major decisions for the whole of the university. Call him its captain or if you will the Dean. I could be wrong but by what I have heard and seen that is my gut feeling. How else would he know about my letter so soon?"</w:t>
      </w:r>
    </w:p>
    <w:p w14:paraId="6C893247" w14:textId="7EAFE0E3" w:rsidR="0080072D" w:rsidRPr="0080072D" w:rsidRDefault="00A40574" w:rsidP="0080072D">
      <w:pPr>
        <w:rPr>
          <w:rFonts w:cstheme="minorHAnsi"/>
          <w:bCs/>
        </w:rPr>
      </w:pPr>
      <w:r>
        <w:rPr>
          <w:rFonts w:cstheme="minorHAnsi"/>
          <w:bCs/>
        </w:rPr>
        <w:t xml:space="preserve">     </w:t>
      </w:r>
      <w:r w:rsidR="0080072D" w:rsidRPr="0080072D">
        <w:rPr>
          <w:rFonts w:cstheme="minorHAnsi"/>
          <w:bCs/>
        </w:rPr>
        <w:t>"Got a description"</w:t>
      </w:r>
    </w:p>
    <w:p w14:paraId="43C8D67E" w14:textId="6BE5E022" w:rsidR="0080072D" w:rsidRPr="0080072D" w:rsidRDefault="00A40574" w:rsidP="0080072D">
      <w:pPr>
        <w:rPr>
          <w:rFonts w:cstheme="minorHAnsi"/>
          <w:bCs/>
        </w:rPr>
      </w:pPr>
      <w:r>
        <w:rPr>
          <w:rFonts w:cstheme="minorHAnsi"/>
          <w:bCs/>
        </w:rPr>
        <w:t xml:space="preserve">     </w:t>
      </w:r>
      <w:r w:rsidR="0080072D" w:rsidRPr="0080072D">
        <w:rPr>
          <w:rFonts w:cstheme="minorHAnsi"/>
          <w:bCs/>
        </w:rPr>
        <w:t>"Tall, wears a turban and desert clothing. The Style seems to be Thavian in nature or what is is now? Northwestern Mulhorand.</w:t>
      </w:r>
    </w:p>
    <w:p w14:paraId="54A267A1" w14:textId="1DCA2F9F" w:rsidR="0080072D" w:rsidRPr="0080072D" w:rsidRDefault="00A40574" w:rsidP="0080072D">
      <w:pPr>
        <w:rPr>
          <w:rFonts w:cstheme="minorHAnsi"/>
          <w:bCs/>
        </w:rPr>
      </w:pPr>
      <w:r>
        <w:rPr>
          <w:rFonts w:cstheme="minorHAnsi"/>
          <w:bCs/>
        </w:rPr>
        <w:t xml:space="preserve">     </w:t>
      </w:r>
      <w:r w:rsidR="0080072D" w:rsidRPr="0080072D">
        <w:rPr>
          <w:rFonts w:cstheme="minorHAnsi"/>
          <w:bCs/>
        </w:rPr>
        <w:t>He speaks fluent Mulhorandi. Next time I meet him I'll pay attention to his accent. His clothing and mannerisms could be a façade just as Cassandra plays at being a socialite. But you can never cover up yer accent forever. You always slip into the canter of your milk language every so often. So next time I should be able to pinpoint his origins if it is along the sea of fallen stars. If he isn't from that area, then I will not know but will know what to exclude."</w:t>
      </w:r>
    </w:p>
    <w:p w14:paraId="26D8FD33" w14:textId="3C8AB57F" w:rsidR="0080072D" w:rsidRPr="0080072D" w:rsidRDefault="00A40574" w:rsidP="0080072D">
      <w:pPr>
        <w:rPr>
          <w:rFonts w:cstheme="minorHAnsi"/>
          <w:bCs/>
        </w:rPr>
      </w:pPr>
      <w:r>
        <w:rPr>
          <w:rFonts w:cstheme="minorHAnsi"/>
          <w:bCs/>
        </w:rPr>
        <w:t xml:space="preserve">     </w:t>
      </w:r>
      <w:r w:rsidR="0080072D" w:rsidRPr="0080072D">
        <w:rPr>
          <w:rFonts w:cstheme="minorHAnsi"/>
          <w:bCs/>
        </w:rPr>
        <w:t>"What do you plan on doing?"</w:t>
      </w:r>
    </w:p>
    <w:p w14:paraId="6E7FFFD3" w14:textId="32CCEED0" w:rsidR="0080072D" w:rsidRPr="0080072D" w:rsidRDefault="00A40574" w:rsidP="0080072D">
      <w:pPr>
        <w:rPr>
          <w:rFonts w:cstheme="minorHAnsi"/>
          <w:bCs/>
        </w:rPr>
      </w:pPr>
      <w:r>
        <w:rPr>
          <w:rFonts w:cstheme="minorHAnsi"/>
          <w:bCs/>
        </w:rPr>
        <w:t xml:space="preserve">     </w:t>
      </w:r>
      <w:r w:rsidR="0080072D" w:rsidRPr="0080072D">
        <w:rPr>
          <w:rFonts w:cstheme="minorHAnsi"/>
          <w:bCs/>
        </w:rPr>
        <w:t>"I fully intend to do my job and my work while working on getting everyone home. This Turban guy seems to know a lot about me. He knew I owned a ship without me telling him. and seems to know where it is. If he knows that much about me, he will know that I will do my job methodically."</w:t>
      </w:r>
    </w:p>
    <w:p w14:paraId="190169B1" w14:textId="561D85C7" w:rsidR="0080072D" w:rsidRPr="0080072D" w:rsidRDefault="00A40574" w:rsidP="0080072D">
      <w:pPr>
        <w:rPr>
          <w:rFonts w:cstheme="minorHAnsi"/>
          <w:bCs/>
        </w:rPr>
      </w:pPr>
      <w:r>
        <w:rPr>
          <w:rFonts w:cstheme="minorHAnsi"/>
          <w:bCs/>
        </w:rPr>
        <w:t xml:space="preserve">     </w:t>
      </w:r>
      <w:r w:rsidR="0080072D" w:rsidRPr="0080072D">
        <w:rPr>
          <w:rFonts w:cstheme="minorHAnsi"/>
          <w:bCs/>
        </w:rPr>
        <w:t>"Lauri if he knows that much about you, he may know your greatest weakness. He could trap you for the rest of your life."</w:t>
      </w:r>
    </w:p>
    <w:p w14:paraId="51A2C5E2" w14:textId="611CD356" w:rsidR="0080072D" w:rsidRPr="0080072D" w:rsidRDefault="00A40574" w:rsidP="0080072D">
      <w:pPr>
        <w:rPr>
          <w:rFonts w:cstheme="minorHAnsi"/>
          <w:bCs/>
        </w:rPr>
      </w:pPr>
      <w:r>
        <w:rPr>
          <w:rFonts w:cstheme="minorHAnsi"/>
          <w:bCs/>
        </w:rPr>
        <w:lastRenderedPageBreak/>
        <w:t xml:space="preserve">     </w:t>
      </w:r>
      <w:r w:rsidR="0080072D" w:rsidRPr="0080072D">
        <w:rPr>
          <w:rFonts w:cstheme="minorHAnsi"/>
          <w:bCs/>
        </w:rPr>
        <w:t>Lauri weakly smiles at him, "I know. I hope he doesn't know. I cannot help what I am. I've tried reforming myself. It has never worked. Thus, I must always be careful. I have been careful. I'm still alive. I still have my ship, and I'm not someone's slave or captive. I also haven't let evil into my heart at those times when evil calls to me."</w:t>
      </w:r>
    </w:p>
    <w:p w14:paraId="29AAF60F" w14:textId="7E6C6883" w:rsidR="0080072D" w:rsidRPr="0080072D" w:rsidRDefault="00A40574" w:rsidP="0080072D">
      <w:pPr>
        <w:rPr>
          <w:rFonts w:cstheme="minorHAnsi"/>
          <w:bCs/>
        </w:rPr>
      </w:pPr>
      <w:r>
        <w:rPr>
          <w:rFonts w:cstheme="minorHAnsi"/>
          <w:bCs/>
        </w:rPr>
        <w:t xml:space="preserve">     </w:t>
      </w:r>
      <w:r w:rsidR="0080072D" w:rsidRPr="0080072D">
        <w:rPr>
          <w:rFonts w:cstheme="minorHAnsi"/>
          <w:bCs/>
        </w:rPr>
        <w:t>"Be very, very careful Lauri seems you may be over your head this time."</w:t>
      </w:r>
    </w:p>
    <w:p w14:paraId="2645A201" w14:textId="76E870FB" w:rsidR="0080072D" w:rsidRPr="0080072D" w:rsidRDefault="00A40574" w:rsidP="0080072D">
      <w:pPr>
        <w:rPr>
          <w:rFonts w:cstheme="minorHAnsi"/>
          <w:bCs/>
        </w:rPr>
      </w:pPr>
      <w:r>
        <w:rPr>
          <w:rFonts w:cstheme="minorHAnsi"/>
          <w:bCs/>
        </w:rPr>
        <w:t xml:space="preserve">     </w:t>
      </w:r>
      <w:r w:rsidR="0080072D" w:rsidRPr="0080072D">
        <w:rPr>
          <w:rFonts w:cstheme="minorHAnsi"/>
          <w:bCs/>
        </w:rPr>
        <w:t>"Aye me friend. I will. Get some rest. time for me to take the wheel and find contentment in my proper place."</w:t>
      </w:r>
    </w:p>
    <w:p w14:paraId="2E59227B" w14:textId="663547E7" w:rsidR="0080072D" w:rsidRPr="0080072D" w:rsidRDefault="00A40574" w:rsidP="0080072D">
      <w:pPr>
        <w:rPr>
          <w:rFonts w:cstheme="minorHAnsi"/>
          <w:bCs/>
        </w:rPr>
      </w:pPr>
      <w:r>
        <w:rPr>
          <w:rFonts w:cstheme="minorHAnsi"/>
          <w:bCs/>
        </w:rPr>
        <w:t xml:space="preserve">      </w:t>
      </w:r>
      <w:r w:rsidR="0080072D" w:rsidRPr="0080072D">
        <w:rPr>
          <w:rFonts w:cstheme="minorHAnsi"/>
          <w:bCs/>
        </w:rPr>
        <w:t>Cyr finishes his drink and salutes her."</w:t>
      </w:r>
    </w:p>
    <w:p w14:paraId="2791DF64" w14:textId="0ABEF9FF" w:rsidR="0080072D" w:rsidRPr="0080072D" w:rsidRDefault="00A40574" w:rsidP="0080072D">
      <w:pPr>
        <w:rPr>
          <w:rFonts w:cstheme="minorHAnsi"/>
          <w:bCs/>
        </w:rPr>
      </w:pPr>
      <w:r>
        <w:rPr>
          <w:rFonts w:cstheme="minorHAnsi"/>
          <w:bCs/>
        </w:rPr>
        <w:t xml:space="preserve">     </w:t>
      </w:r>
      <w:r w:rsidR="0080072D" w:rsidRPr="0080072D">
        <w:rPr>
          <w:rFonts w:cstheme="minorHAnsi"/>
          <w:bCs/>
        </w:rPr>
        <w:t>Lauriella goes above to the open air after changing in her full captain’s outfit. Flurries start to fall. She Yells out, "WEIGH ANCHOR! WE GOT US ANOTHER LEG!"</w:t>
      </w:r>
    </w:p>
    <w:p w14:paraId="531ABC06" w14:textId="6EC801C2" w:rsidR="0080072D" w:rsidRDefault="00A40574" w:rsidP="0080072D">
      <w:pPr>
        <w:rPr>
          <w:rFonts w:cstheme="minorHAnsi"/>
          <w:bCs/>
        </w:rPr>
      </w:pPr>
      <w:r>
        <w:rPr>
          <w:rFonts w:cstheme="minorHAnsi"/>
          <w:bCs/>
        </w:rPr>
        <w:t xml:space="preserve">     </w:t>
      </w:r>
      <w:r w:rsidR="0080072D" w:rsidRPr="0080072D">
        <w:rPr>
          <w:rFonts w:cstheme="minorHAnsi"/>
          <w:bCs/>
        </w:rPr>
        <w:t>Her signal man positions himself at the bow with a lantern. The men unfurl the three masts to 2/3rd. The Moonflower makes way for Ascore.</w:t>
      </w:r>
    </w:p>
    <w:p w14:paraId="09F86B90" w14:textId="1A431F00" w:rsidR="00C8371F" w:rsidRDefault="00C8371F" w:rsidP="0080072D">
      <w:pPr>
        <w:rPr>
          <w:rFonts w:cstheme="minorHAnsi"/>
          <w:bCs/>
        </w:rPr>
      </w:pPr>
    </w:p>
    <w:p w14:paraId="4D3328D7" w14:textId="77777777" w:rsidR="00C8371F" w:rsidRPr="00C8371F" w:rsidRDefault="00C8371F" w:rsidP="00C8371F">
      <w:pPr>
        <w:rPr>
          <w:rFonts w:cstheme="minorHAnsi"/>
          <w:bCs/>
        </w:rPr>
      </w:pPr>
      <w:r>
        <w:rPr>
          <w:rFonts w:cstheme="minorHAnsi"/>
          <w:bCs/>
        </w:rPr>
        <w:t xml:space="preserve">     </w:t>
      </w:r>
      <w:r w:rsidRPr="00C8371F">
        <w:rPr>
          <w:rFonts w:cstheme="minorHAnsi"/>
          <w:bCs/>
        </w:rPr>
        <w:t>Lauriella is at her wheel in total contentment as she watches her lantern bearer at the bow signaling to her depths, tidal heights, and other nautical information so she can sail in the dead of night. She locks the wheel a moment and brings up her sextet. Reading several star positions, she speaks out to her first mate that plots their exact position. As she looks at the map position, she unlocks and turns the wheel 3 degrees starboard to make up for tidal drift.</w:t>
      </w:r>
    </w:p>
    <w:p w14:paraId="66CB336F" w14:textId="734339F7" w:rsidR="00C8371F" w:rsidRPr="00C8371F" w:rsidRDefault="00C8371F" w:rsidP="00C8371F">
      <w:pPr>
        <w:rPr>
          <w:rFonts w:cstheme="minorHAnsi"/>
          <w:bCs/>
        </w:rPr>
      </w:pPr>
      <w:r>
        <w:rPr>
          <w:rFonts w:cstheme="minorHAnsi"/>
          <w:bCs/>
        </w:rPr>
        <w:t xml:space="preserve">     </w:t>
      </w:r>
      <w:r w:rsidRPr="00C8371F">
        <w:rPr>
          <w:rFonts w:cstheme="minorHAnsi"/>
          <w:bCs/>
        </w:rPr>
        <w:t xml:space="preserve">She is about to sink into her contentment: for at the wheel, she is the ship. She can feel all </w:t>
      </w:r>
      <w:r>
        <w:rPr>
          <w:rFonts w:cstheme="minorHAnsi"/>
          <w:bCs/>
        </w:rPr>
        <w:t>four hundred</w:t>
      </w:r>
      <w:r w:rsidRPr="00C8371F">
        <w:rPr>
          <w:rFonts w:cstheme="minorHAnsi"/>
          <w:bCs/>
        </w:rPr>
        <w:t xml:space="preserve"> tons of wood and metal under her feet ready to react to her every movement of rudder and every command of sail change and position. This is her true place in life, and she knows full well it is. For the only place she feels true comfort in at this very place with her hands locked on to the wheel and commanding her men for the profit and development of the whole of ship and crew.</w:t>
      </w:r>
    </w:p>
    <w:p w14:paraId="20C161A0" w14:textId="3DEB137F" w:rsidR="00C8371F" w:rsidRPr="00C8371F" w:rsidRDefault="00C8371F" w:rsidP="00C8371F">
      <w:pPr>
        <w:rPr>
          <w:rFonts w:cstheme="minorHAnsi"/>
          <w:bCs/>
        </w:rPr>
      </w:pPr>
      <w:r>
        <w:rPr>
          <w:rFonts w:cstheme="minorHAnsi"/>
          <w:bCs/>
        </w:rPr>
        <w:t xml:space="preserve">     </w:t>
      </w:r>
      <w:r w:rsidRPr="00C8371F">
        <w:rPr>
          <w:rFonts w:cstheme="minorHAnsi"/>
          <w:bCs/>
        </w:rPr>
        <w:t>Just before she finds that inner peace a shadow travels across her peripheral vision. She quickly turns her head, and it is gone. She immediately cries out, “JAX! SCOUT!”</w:t>
      </w:r>
    </w:p>
    <w:p w14:paraId="45BEFA4C" w14:textId="47A0A670" w:rsidR="00C8371F" w:rsidRPr="00C8371F" w:rsidRDefault="00C8371F" w:rsidP="00C8371F">
      <w:pPr>
        <w:rPr>
          <w:rFonts w:cstheme="minorHAnsi"/>
          <w:bCs/>
        </w:rPr>
      </w:pPr>
      <w:r>
        <w:rPr>
          <w:rFonts w:cstheme="minorHAnsi"/>
          <w:bCs/>
        </w:rPr>
        <w:t xml:space="preserve">     </w:t>
      </w:r>
      <w:r w:rsidRPr="00C8371F">
        <w:rPr>
          <w:rFonts w:cstheme="minorHAnsi"/>
          <w:bCs/>
        </w:rPr>
        <w:t xml:space="preserve">The </w:t>
      </w:r>
      <w:r>
        <w:rPr>
          <w:rFonts w:cstheme="minorHAnsi"/>
          <w:bCs/>
        </w:rPr>
        <w:t>sixteen-inch</w:t>
      </w:r>
      <w:r w:rsidRPr="00C8371F">
        <w:rPr>
          <w:rFonts w:cstheme="minorHAnsi"/>
          <w:bCs/>
        </w:rPr>
        <w:t xml:space="preserve"> Mulhorandi fruit bat launches itself from under the perch just behind and too her side. It starts to move out along the water.</w:t>
      </w:r>
    </w:p>
    <w:p w14:paraId="530E657E" w14:textId="309B88F3" w:rsidR="00C8371F" w:rsidRPr="00C8371F" w:rsidRDefault="00C8371F" w:rsidP="00C8371F">
      <w:pPr>
        <w:rPr>
          <w:rFonts w:cstheme="minorHAnsi"/>
          <w:bCs/>
        </w:rPr>
      </w:pPr>
      <w:r>
        <w:rPr>
          <w:rFonts w:cstheme="minorHAnsi"/>
          <w:bCs/>
        </w:rPr>
        <w:t xml:space="preserve">     </w:t>
      </w:r>
      <w:r w:rsidRPr="00C8371F">
        <w:rPr>
          <w:rFonts w:cstheme="minorHAnsi"/>
          <w:bCs/>
        </w:rPr>
        <w:t>Lauriella screams out, “NO JAX!” She then sighs, “I wanted you to patrol our ship.” Lauriella then sends out her mind.</w:t>
      </w:r>
    </w:p>
    <w:p w14:paraId="5E5128F0" w14:textId="029CCD16" w:rsidR="00C8371F" w:rsidRPr="00C8371F" w:rsidRDefault="00C8371F" w:rsidP="00C8371F">
      <w:pPr>
        <w:rPr>
          <w:rFonts w:cstheme="minorHAnsi"/>
          <w:bCs/>
        </w:rPr>
      </w:pPr>
      <w:r>
        <w:rPr>
          <w:rFonts w:cstheme="minorHAnsi"/>
          <w:bCs/>
        </w:rPr>
        <w:t xml:space="preserve">     </w:t>
      </w:r>
      <w:r w:rsidRPr="00C8371F">
        <w:rPr>
          <w:rFonts w:cstheme="minorHAnsi"/>
          <w:bCs/>
        </w:rPr>
        <w:t>John suddenly gripes, “Oh, Shit” catching her before she falls from the wheel and placing his own hand on it to keep the heading steady.”</w:t>
      </w:r>
    </w:p>
    <w:p w14:paraId="0C49851F" w14:textId="64EC2AE9" w:rsidR="00C8371F" w:rsidRPr="00C8371F" w:rsidRDefault="00C8371F" w:rsidP="00C8371F">
      <w:pPr>
        <w:rPr>
          <w:rFonts w:cstheme="minorHAnsi"/>
          <w:bCs/>
        </w:rPr>
      </w:pPr>
      <w:r>
        <w:rPr>
          <w:rFonts w:cstheme="minorHAnsi"/>
          <w:bCs/>
        </w:rPr>
        <w:t xml:space="preserve">     </w:t>
      </w:r>
      <w:r w:rsidRPr="00C8371F">
        <w:rPr>
          <w:rFonts w:cstheme="minorHAnsi"/>
          <w:bCs/>
        </w:rPr>
        <w:t>Lauriella possesses, Jax. It always feels alien to her in that moment for she no longer sees with her eyes but by the sound from the very clicks she makes with her throat. She turns back as fast as she can and heads for the ship. As she makes a pass from bow to stern, she looks with her ears to see anything unusual. There is nothing.</w:t>
      </w:r>
    </w:p>
    <w:p w14:paraId="7B84B473" w14:textId="0280BE3F" w:rsidR="00C8371F" w:rsidRPr="00C8371F" w:rsidRDefault="00C8371F" w:rsidP="00C8371F">
      <w:pPr>
        <w:rPr>
          <w:rFonts w:cstheme="minorHAnsi"/>
          <w:bCs/>
        </w:rPr>
      </w:pPr>
      <w:r>
        <w:rPr>
          <w:rFonts w:cstheme="minorHAnsi"/>
          <w:bCs/>
        </w:rPr>
        <w:t xml:space="preserve">     </w:t>
      </w:r>
      <w:r w:rsidRPr="00C8371F">
        <w:rPr>
          <w:rFonts w:cstheme="minorHAnsi"/>
          <w:bCs/>
        </w:rPr>
        <w:t>She thinks to herself, ‘If there was something there it is too late. Damn it!’</w:t>
      </w:r>
    </w:p>
    <w:p w14:paraId="30A681B6" w14:textId="2D01D0B4" w:rsidR="00C8371F" w:rsidRPr="00C8371F" w:rsidRDefault="00C8371F" w:rsidP="00C8371F">
      <w:pPr>
        <w:rPr>
          <w:rFonts w:cstheme="minorHAnsi"/>
          <w:bCs/>
        </w:rPr>
      </w:pPr>
      <w:r>
        <w:rPr>
          <w:rFonts w:cstheme="minorHAnsi"/>
          <w:bCs/>
        </w:rPr>
        <w:t xml:space="preserve">     </w:t>
      </w:r>
      <w:r w:rsidRPr="00C8371F">
        <w:rPr>
          <w:rFonts w:cstheme="minorHAnsi"/>
          <w:bCs/>
        </w:rPr>
        <w:t>She then retreats from the bat</w:t>
      </w:r>
      <w:r>
        <w:rPr>
          <w:rFonts w:cstheme="minorHAnsi"/>
          <w:bCs/>
        </w:rPr>
        <w:t>’</w:t>
      </w:r>
      <w:r w:rsidRPr="00C8371F">
        <w:rPr>
          <w:rFonts w:cstheme="minorHAnsi"/>
          <w:bCs/>
        </w:rPr>
        <w:t>s mind and back to her own. When she does her belly once again erupts in a fit of itching. She absently scratches it as John releases her. “You need to be warning me when you scout, ma’am?”</w:t>
      </w:r>
    </w:p>
    <w:p w14:paraId="482CA4A8" w14:textId="76B4115F" w:rsidR="00C8371F" w:rsidRPr="00C8371F" w:rsidRDefault="00C8371F" w:rsidP="00C8371F">
      <w:pPr>
        <w:rPr>
          <w:rFonts w:cstheme="minorHAnsi"/>
          <w:bCs/>
        </w:rPr>
      </w:pPr>
      <w:r>
        <w:rPr>
          <w:rFonts w:cstheme="minorHAnsi"/>
          <w:bCs/>
        </w:rPr>
        <w:t xml:space="preserve">     </w:t>
      </w:r>
      <w:r w:rsidRPr="00C8371F">
        <w:rPr>
          <w:rFonts w:cstheme="minorHAnsi"/>
          <w:bCs/>
        </w:rPr>
        <w:t>“I know John, I know, I needed to move fast but Jax misunderstood me. Could’na give warning.”</w:t>
      </w:r>
    </w:p>
    <w:p w14:paraId="181D3908" w14:textId="3CA971D7" w:rsidR="00C8371F" w:rsidRPr="00C8371F" w:rsidRDefault="00C8371F" w:rsidP="00C8371F">
      <w:pPr>
        <w:rPr>
          <w:rFonts w:cstheme="minorHAnsi"/>
          <w:bCs/>
        </w:rPr>
      </w:pPr>
      <w:r>
        <w:rPr>
          <w:rFonts w:cstheme="minorHAnsi"/>
          <w:bCs/>
        </w:rPr>
        <w:t xml:space="preserve">     </w:t>
      </w:r>
      <w:r w:rsidRPr="00C8371F">
        <w:rPr>
          <w:rFonts w:cstheme="minorHAnsi"/>
          <w:bCs/>
        </w:rPr>
        <w:t>John simply nods then takes a walk shouting orders to the men who look to be doing nothing. When he returns Lauriella hands him a wheel. “Keep a steady heading I need to write a letter.”</w:t>
      </w:r>
    </w:p>
    <w:p w14:paraId="0BB1297B" w14:textId="53547660" w:rsidR="00C8371F" w:rsidRPr="00C8371F" w:rsidRDefault="00C8371F" w:rsidP="00C8371F">
      <w:pPr>
        <w:rPr>
          <w:rFonts w:cstheme="minorHAnsi"/>
          <w:bCs/>
        </w:rPr>
      </w:pPr>
      <w:r>
        <w:rPr>
          <w:rFonts w:cstheme="minorHAnsi"/>
          <w:bCs/>
        </w:rPr>
        <w:t xml:space="preserve">     </w:t>
      </w:r>
      <w:r w:rsidRPr="00C8371F">
        <w:rPr>
          <w:rFonts w:cstheme="minorHAnsi"/>
          <w:bCs/>
        </w:rPr>
        <w:t>“Aye, Captain!”</w:t>
      </w:r>
    </w:p>
    <w:p w14:paraId="236DD159" w14:textId="3842CB80" w:rsidR="00C8371F" w:rsidRPr="00C8371F" w:rsidRDefault="00C8371F" w:rsidP="00C8371F">
      <w:pPr>
        <w:rPr>
          <w:rFonts w:cstheme="minorHAnsi"/>
          <w:bCs/>
        </w:rPr>
      </w:pPr>
      <w:r>
        <w:rPr>
          <w:rFonts w:cstheme="minorHAnsi"/>
          <w:bCs/>
        </w:rPr>
        <w:t xml:space="preserve">      </w:t>
      </w:r>
      <w:r w:rsidRPr="00C8371F">
        <w:rPr>
          <w:rFonts w:cstheme="minorHAnsi"/>
          <w:bCs/>
        </w:rPr>
        <w:t>She now goes to a midship storage room and finds a white handkerchief. She then goes to her stateroom to her magical research desk and finds an empty wand. She ties the cloth to it sets it in a cup and puts it to the side a moment. Bringing out a sheet of paper she writes”</w:t>
      </w:r>
    </w:p>
    <w:p w14:paraId="4704FA67" w14:textId="77777777" w:rsidR="00C8371F" w:rsidRPr="00C8371F" w:rsidRDefault="00C8371F" w:rsidP="00C8371F">
      <w:pPr>
        <w:rPr>
          <w:rFonts w:cstheme="minorHAnsi"/>
          <w:bCs/>
        </w:rPr>
      </w:pPr>
    </w:p>
    <w:p w14:paraId="25072EAA" w14:textId="4D3CB858" w:rsidR="00C8371F" w:rsidRPr="00C8371F" w:rsidRDefault="00C8371F" w:rsidP="00C8371F">
      <w:pPr>
        <w:rPr>
          <w:rFonts w:ascii="Kunstler Script" w:hAnsi="Kunstler Script" w:cstheme="minorHAnsi"/>
          <w:bCs/>
          <w:sz w:val="44"/>
          <w:szCs w:val="44"/>
        </w:rPr>
      </w:pPr>
      <w:r>
        <w:rPr>
          <w:rFonts w:cstheme="minorHAnsi"/>
          <w:bCs/>
        </w:rPr>
        <w:lastRenderedPageBreak/>
        <w:t xml:space="preserve">     </w:t>
      </w:r>
      <w:r w:rsidRPr="00C8371F">
        <w:rPr>
          <w:rFonts w:ascii="Kunstler Script" w:hAnsi="Kunstler Script" w:cstheme="minorHAnsi"/>
          <w:bCs/>
          <w:sz w:val="44"/>
          <w:szCs w:val="44"/>
        </w:rPr>
        <w:t>To the Dark Stalkers, Shadow Hin Whatever you call yourselves you know who I am referring to.</w:t>
      </w:r>
    </w:p>
    <w:p w14:paraId="1F960328" w14:textId="77777777" w:rsidR="00C8371F" w:rsidRPr="00C8371F" w:rsidRDefault="00C8371F" w:rsidP="00C8371F">
      <w:pPr>
        <w:rPr>
          <w:rFonts w:ascii="Kunstler Script" w:hAnsi="Kunstler Script" w:cstheme="minorHAnsi"/>
          <w:bCs/>
          <w:sz w:val="44"/>
          <w:szCs w:val="44"/>
        </w:rPr>
      </w:pPr>
    </w:p>
    <w:p w14:paraId="5903CF60" w14:textId="61E50BC7" w:rsidR="00C8371F" w:rsidRPr="00C8371F" w:rsidRDefault="00C8371F" w:rsidP="00C8371F">
      <w:pPr>
        <w:rPr>
          <w:rFonts w:ascii="Kunstler Script" w:hAnsi="Kunstler Script" w:cstheme="minorHAnsi"/>
          <w:bCs/>
          <w:sz w:val="44"/>
          <w:szCs w:val="44"/>
        </w:rPr>
      </w:pPr>
      <w:r w:rsidRPr="00C8371F">
        <w:rPr>
          <w:rFonts w:ascii="Kunstler Script" w:hAnsi="Kunstler Script" w:cstheme="minorHAnsi"/>
          <w:bCs/>
          <w:sz w:val="44"/>
          <w:szCs w:val="44"/>
        </w:rPr>
        <w:t xml:space="preserve">     I am Captain Lauriella Sithiir also known as Apprentice Sithmore of the university of Nebular. I would like to call a truce and meet. I am of the hope that we may work out our differences without any more bloodshed. You may name the time and place if it is in neutral territory.</w:t>
      </w:r>
    </w:p>
    <w:p w14:paraId="25130227" w14:textId="3963F144" w:rsidR="00C8371F" w:rsidRPr="00C8371F" w:rsidRDefault="00C8371F" w:rsidP="00C8371F">
      <w:pPr>
        <w:rPr>
          <w:rFonts w:ascii="Kunstler Script" w:hAnsi="Kunstler Script" w:cstheme="minorHAnsi"/>
          <w:bCs/>
          <w:sz w:val="44"/>
          <w:szCs w:val="44"/>
        </w:rPr>
      </w:pPr>
      <w:r w:rsidRPr="00C8371F">
        <w:rPr>
          <w:rFonts w:ascii="Kunstler Script" w:hAnsi="Kunstler Script" w:cstheme="minorHAnsi"/>
          <w:bCs/>
          <w:sz w:val="44"/>
          <w:szCs w:val="44"/>
        </w:rPr>
        <w:t xml:space="preserve">     I bear you no ill will at this time. Perhaps I may hear your grievances and put into works some resolution to your plight and will hear you out. Know that I did not know about the Dark Stalker project until this last moon. Perhaps we may find some resolution together.</w:t>
      </w:r>
    </w:p>
    <w:p w14:paraId="56F2D0B2" w14:textId="2BCAAF22" w:rsidR="00C8371F" w:rsidRPr="00C8371F" w:rsidRDefault="00C8371F" w:rsidP="00C8371F">
      <w:pPr>
        <w:rPr>
          <w:rFonts w:ascii="Kunstler Script" w:hAnsi="Kunstler Script" w:cstheme="minorHAnsi"/>
          <w:bCs/>
          <w:sz w:val="44"/>
          <w:szCs w:val="44"/>
        </w:rPr>
      </w:pPr>
      <w:r w:rsidRPr="00C8371F">
        <w:rPr>
          <w:rFonts w:ascii="Kunstler Script" w:hAnsi="Kunstler Script" w:cstheme="minorHAnsi"/>
          <w:bCs/>
          <w:sz w:val="44"/>
          <w:szCs w:val="44"/>
        </w:rPr>
        <w:t xml:space="preserve">     You may also have the meeting here but because this is my kingdom, and I am the law you may be hesitant to meet here. I do understand this, but it is an option to consider. This wand is a flag of truce that I present, and I will not harm you on my ship if you choose to meet here. My word as a captain of many centuries.</w:t>
      </w:r>
    </w:p>
    <w:p w14:paraId="3C3D3334" w14:textId="77777777" w:rsidR="00C8371F" w:rsidRPr="00C8371F" w:rsidRDefault="00C8371F" w:rsidP="00C8371F">
      <w:pPr>
        <w:rPr>
          <w:rFonts w:ascii="Kunstler Script" w:hAnsi="Kunstler Script" w:cstheme="minorHAnsi"/>
          <w:bCs/>
          <w:sz w:val="44"/>
          <w:szCs w:val="44"/>
        </w:rPr>
      </w:pPr>
    </w:p>
    <w:p w14:paraId="12E21302" w14:textId="274B5E60" w:rsidR="00C8371F" w:rsidRPr="00C8371F" w:rsidRDefault="00C8371F" w:rsidP="00C8371F">
      <w:pPr>
        <w:rPr>
          <w:rFonts w:ascii="Kunstler Script" w:hAnsi="Kunstler Script" w:cstheme="minorHAnsi"/>
          <w:bCs/>
          <w:sz w:val="44"/>
          <w:szCs w:val="44"/>
        </w:rPr>
      </w:pPr>
      <w:r w:rsidRPr="00C8371F">
        <w:rPr>
          <w:rFonts w:ascii="Kunstler Script" w:hAnsi="Kunstler Script" w:cstheme="minorHAnsi"/>
          <w:bCs/>
          <w:sz w:val="44"/>
          <w:szCs w:val="44"/>
        </w:rPr>
        <w:t xml:space="preserve">      Thank you,</w:t>
      </w:r>
    </w:p>
    <w:p w14:paraId="4444E831" w14:textId="77777777" w:rsidR="00C8371F" w:rsidRPr="00C8371F" w:rsidRDefault="00C8371F" w:rsidP="00C8371F">
      <w:pPr>
        <w:rPr>
          <w:rFonts w:ascii="Kunstler Script" w:hAnsi="Kunstler Script" w:cstheme="minorHAnsi"/>
          <w:bCs/>
          <w:sz w:val="44"/>
          <w:szCs w:val="44"/>
        </w:rPr>
      </w:pPr>
    </w:p>
    <w:p w14:paraId="05FFE149" w14:textId="2ED02C62" w:rsidR="00C8371F" w:rsidRPr="00C8371F" w:rsidRDefault="00C8371F" w:rsidP="00C8371F">
      <w:pPr>
        <w:rPr>
          <w:rFonts w:ascii="Kunstler Script" w:hAnsi="Kunstler Script" w:cstheme="minorHAnsi"/>
          <w:bCs/>
          <w:sz w:val="44"/>
          <w:szCs w:val="44"/>
        </w:rPr>
      </w:pPr>
      <w:r w:rsidRPr="00C8371F">
        <w:rPr>
          <w:rFonts w:ascii="Kunstler Script" w:hAnsi="Kunstler Script" w:cstheme="minorHAnsi"/>
          <w:bCs/>
          <w:sz w:val="44"/>
          <w:szCs w:val="44"/>
        </w:rPr>
        <w:t xml:space="preserve">     Captain Lauriella Sithiir</w:t>
      </w:r>
    </w:p>
    <w:p w14:paraId="447271C7" w14:textId="77777777" w:rsidR="00C8371F" w:rsidRPr="00C8371F" w:rsidRDefault="00C8371F" w:rsidP="00C8371F">
      <w:pPr>
        <w:rPr>
          <w:rFonts w:cstheme="minorHAnsi"/>
          <w:bCs/>
        </w:rPr>
      </w:pPr>
    </w:p>
    <w:p w14:paraId="7583CB56" w14:textId="77777777" w:rsidR="00C8371F" w:rsidRPr="00C8371F" w:rsidRDefault="00C8371F" w:rsidP="00C8371F">
      <w:pPr>
        <w:rPr>
          <w:rFonts w:cstheme="minorHAnsi"/>
          <w:bCs/>
        </w:rPr>
      </w:pPr>
    </w:p>
    <w:p w14:paraId="1C08F282" w14:textId="68D938FC" w:rsidR="00C8371F" w:rsidRDefault="00C8371F" w:rsidP="00C8371F">
      <w:pPr>
        <w:rPr>
          <w:rFonts w:cstheme="minorHAnsi"/>
          <w:bCs/>
        </w:rPr>
      </w:pPr>
      <w:r>
        <w:rPr>
          <w:rFonts w:cstheme="minorHAnsi"/>
          <w:bCs/>
        </w:rPr>
        <w:t xml:space="preserve">     </w:t>
      </w:r>
      <w:r w:rsidRPr="00C8371F">
        <w:rPr>
          <w:rFonts w:cstheme="minorHAnsi"/>
          <w:bCs/>
        </w:rPr>
        <w:t>After Lauriella signs the letter, she puts the cup over it. The wand slants to the edge she moves it slightly and melts some wax on the wand and sticks it to the cup so it cannot fall out. Then she leaves hoping the letter and cup will be gone when she returns at dawn.</w:t>
      </w:r>
    </w:p>
    <w:p w14:paraId="706C0C29" w14:textId="7C1B8151" w:rsidR="006E7593" w:rsidRDefault="006E7593" w:rsidP="00C8371F">
      <w:pPr>
        <w:rPr>
          <w:rFonts w:cstheme="minorHAnsi"/>
          <w:bCs/>
        </w:rPr>
      </w:pPr>
    </w:p>
    <w:p w14:paraId="438CD26A" w14:textId="6C9097F7" w:rsidR="006E7593" w:rsidRPr="006E7593" w:rsidRDefault="006E7593" w:rsidP="006E7593">
      <w:pPr>
        <w:rPr>
          <w:rFonts w:cstheme="minorHAnsi"/>
          <w:bCs/>
        </w:rPr>
      </w:pPr>
      <w:r>
        <w:rPr>
          <w:rFonts w:cstheme="minorHAnsi"/>
          <w:bCs/>
        </w:rPr>
        <w:t xml:space="preserve">     </w:t>
      </w:r>
      <w:r w:rsidRPr="006E7593">
        <w:rPr>
          <w:rFonts w:cstheme="minorHAnsi"/>
          <w:bCs/>
        </w:rPr>
        <w:t>Lauriella comes aboard the Moonflower. John Calandro, her first mate hands her the manifest. She looks it over while reading it out loud, “</w:t>
      </w:r>
      <w:r>
        <w:rPr>
          <w:rFonts w:cstheme="minorHAnsi"/>
          <w:bCs/>
        </w:rPr>
        <w:t>Twenty</w:t>
      </w:r>
      <w:r w:rsidRPr="006E7593">
        <w:rPr>
          <w:rFonts w:cstheme="minorHAnsi"/>
          <w:bCs/>
        </w:rPr>
        <w:t>-ton Oak</w:t>
      </w:r>
      <w:r>
        <w:rPr>
          <w:rFonts w:cstheme="minorHAnsi"/>
          <w:bCs/>
        </w:rPr>
        <w:t>,</w:t>
      </w:r>
      <w:r w:rsidRPr="006E7593">
        <w:rPr>
          <w:rFonts w:cstheme="minorHAnsi"/>
          <w:bCs/>
        </w:rPr>
        <w:t xml:space="preserve"> </w:t>
      </w:r>
      <w:r>
        <w:rPr>
          <w:rFonts w:cstheme="minorHAnsi"/>
          <w:bCs/>
        </w:rPr>
        <w:t>ten-</w:t>
      </w:r>
      <w:r w:rsidRPr="006E7593">
        <w:rPr>
          <w:rFonts w:cstheme="minorHAnsi"/>
          <w:bCs/>
        </w:rPr>
        <w:t xml:space="preserve">ton duskwood, </w:t>
      </w:r>
      <w:r>
        <w:rPr>
          <w:rFonts w:cstheme="minorHAnsi"/>
          <w:bCs/>
        </w:rPr>
        <w:t>ten</w:t>
      </w:r>
      <w:r w:rsidRPr="006E7593">
        <w:rPr>
          <w:rFonts w:cstheme="minorHAnsi"/>
          <w:bCs/>
        </w:rPr>
        <w:t xml:space="preserve">-ton maple </w:t>
      </w:r>
      <w:r>
        <w:rPr>
          <w:rFonts w:cstheme="minorHAnsi"/>
          <w:bCs/>
        </w:rPr>
        <w:t>five-</w:t>
      </w:r>
      <w:r w:rsidRPr="006E7593">
        <w:rPr>
          <w:rFonts w:cstheme="minorHAnsi"/>
          <w:bCs/>
        </w:rPr>
        <w:t xml:space="preserve">ton dry goods, </w:t>
      </w:r>
      <w:r>
        <w:rPr>
          <w:rFonts w:cstheme="minorHAnsi"/>
          <w:bCs/>
        </w:rPr>
        <w:t>five-</w:t>
      </w:r>
      <w:r w:rsidRPr="006E7593">
        <w:rPr>
          <w:rFonts w:cstheme="minorHAnsi"/>
          <w:bCs/>
        </w:rPr>
        <w:t xml:space="preserve">ton blacksmithing supplies, </w:t>
      </w:r>
      <w:r>
        <w:rPr>
          <w:rFonts w:cstheme="minorHAnsi"/>
          <w:bCs/>
        </w:rPr>
        <w:t>one</w:t>
      </w:r>
      <w:r w:rsidRPr="006E7593">
        <w:rPr>
          <w:rFonts w:cstheme="minorHAnsi"/>
          <w:bCs/>
        </w:rPr>
        <w:t xml:space="preserve"> charcoal forge. How much did Lieutenant Stafford pay?"</w:t>
      </w:r>
    </w:p>
    <w:p w14:paraId="694C3C23" w14:textId="00C1C901" w:rsidR="006E7593" w:rsidRPr="006E7593" w:rsidRDefault="006E7593" w:rsidP="006E7593">
      <w:pPr>
        <w:rPr>
          <w:rFonts w:cstheme="minorHAnsi"/>
          <w:bCs/>
        </w:rPr>
      </w:pPr>
      <w:r>
        <w:rPr>
          <w:rFonts w:cstheme="minorHAnsi"/>
          <w:bCs/>
        </w:rPr>
        <w:t xml:space="preserve">     </w:t>
      </w:r>
      <w:r w:rsidRPr="006E7593">
        <w:rPr>
          <w:rFonts w:cstheme="minorHAnsi"/>
          <w:bCs/>
        </w:rPr>
        <w:t xml:space="preserve">"Right here, Ma'am </w:t>
      </w:r>
      <w:r>
        <w:rPr>
          <w:rFonts w:cstheme="minorHAnsi"/>
          <w:bCs/>
        </w:rPr>
        <w:t>fifty</w:t>
      </w:r>
      <w:r w:rsidRPr="006E7593">
        <w:rPr>
          <w:rFonts w:cstheme="minorHAnsi"/>
          <w:bCs/>
        </w:rPr>
        <w:t xml:space="preserve"> thousand"</w:t>
      </w:r>
    </w:p>
    <w:p w14:paraId="5C518BE4" w14:textId="054993B2" w:rsidR="006E7593" w:rsidRPr="006E7593" w:rsidRDefault="006E7593" w:rsidP="006E7593">
      <w:pPr>
        <w:rPr>
          <w:rFonts w:cstheme="minorHAnsi"/>
          <w:bCs/>
        </w:rPr>
      </w:pPr>
      <w:r>
        <w:rPr>
          <w:rFonts w:cstheme="minorHAnsi"/>
          <w:bCs/>
        </w:rPr>
        <w:t xml:space="preserve">     </w:t>
      </w:r>
      <w:r w:rsidRPr="006E7593">
        <w:rPr>
          <w:rFonts w:cstheme="minorHAnsi"/>
          <w:bCs/>
        </w:rPr>
        <w:t>"Wood green or dry?"</w:t>
      </w:r>
    </w:p>
    <w:p w14:paraId="5C0A76B0" w14:textId="61786F3A" w:rsidR="006E7593" w:rsidRPr="006E7593" w:rsidRDefault="006E7593" w:rsidP="006E7593">
      <w:pPr>
        <w:rPr>
          <w:rFonts w:cstheme="minorHAnsi"/>
          <w:bCs/>
        </w:rPr>
      </w:pPr>
      <w:r>
        <w:rPr>
          <w:rFonts w:cstheme="minorHAnsi"/>
          <w:bCs/>
        </w:rPr>
        <w:t xml:space="preserve">     </w:t>
      </w:r>
      <w:r w:rsidRPr="006E7593">
        <w:rPr>
          <w:rFonts w:cstheme="minorHAnsi"/>
          <w:bCs/>
        </w:rPr>
        <w:t>"Dry as a bone, ma'am and straight as an arrow."</w:t>
      </w:r>
    </w:p>
    <w:p w14:paraId="51EA4254" w14:textId="7488B9F7" w:rsidR="006E7593" w:rsidRPr="006E7593" w:rsidRDefault="006E7593" w:rsidP="006E7593">
      <w:pPr>
        <w:rPr>
          <w:rFonts w:cstheme="minorHAnsi"/>
          <w:bCs/>
        </w:rPr>
      </w:pPr>
      <w:r>
        <w:rPr>
          <w:rFonts w:cstheme="minorHAnsi"/>
          <w:bCs/>
        </w:rPr>
        <w:lastRenderedPageBreak/>
        <w:t xml:space="preserve">      </w:t>
      </w:r>
      <w:r w:rsidRPr="006E7593">
        <w:rPr>
          <w:rFonts w:cstheme="minorHAnsi"/>
          <w:bCs/>
        </w:rPr>
        <w:t xml:space="preserve">Lauriella makes some quick calculations in her head and writes a note down on the paper, "We want no less than </w:t>
      </w:r>
      <w:r>
        <w:rPr>
          <w:rFonts w:cstheme="minorHAnsi"/>
          <w:bCs/>
        </w:rPr>
        <w:t>ten thousand</w:t>
      </w:r>
      <w:r w:rsidRPr="006E7593">
        <w:rPr>
          <w:rFonts w:cstheme="minorHAnsi"/>
          <w:bCs/>
        </w:rPr>
        <w:t xml:space="preserve"> net if the wood right as you say. if we can get to the full 20%, I say we be doing ok on this run."</w:t>
      </w:r>
    </w:p>
    <w:p w14:paraId="3A5E0537" w14:textId="2762BCAB" w:rsidR="006E7593" w:rsidRPr="006E7593" w:rsidRDefault="006E7593" w:rsidP="006E7593">
      <w:pPr>
        <w:rPr>
          <w:rFonts w:cstheme="minorHAnsi"/>
          <w:bCs/>
        </w:rPr>
      </w:pPr>
      <w:r>
        <w:rPr>
          <w:rFonts w:cstheme="minorHAnsi"/>
          <w:bCs/>
        </w:rPr>
        <w:t xml:space="preserve">     </w:t>
      </w:r>
      <w:r w:rsidRPr="006E7593">
        <w:rPr>
          <w:rFonts w:cstheme="minorHAnsi"/>
          <w:bCs/>
        </w:rPr>
        <w:t>"Aye, Captain."</w:t>
      </w:r>
    </w:p>
    <w:p w14:paraId="0BDF50AC" w14:textId="49EF586E" w:rsidR="006E7593" w:rsidRPr="006E7593" w:rsidRDefault="006E7593" w:rsidP="006E7593">
      <w:pPr>
        <w:rPr>
          <w:rFonts w:cstheme="minorHAnsi"/>
          <w:bCs/>
        </w:rPr>
      </w:pPr>
      <w:r>
        <w:rPr>
          <w:rFonts w:cstheme="minorHAnsi"/>
          <w:bCs/>
        </w:rPr>
        <w:t xml:space="preserve">     </w:t>
      </w:r>
      <w:r w:rsidRPr="006E7593">
        <w:rPr>
          <w:rFonts w:cstheme="minorHAnsi"/>
          <w:bCs/>
        </w:rPr>
        <w:t>"L</w:t>
      </w:r>
      <w:r>
        <w:rPr>
          <w:rFonts w:cstheme="minorHAnsi"/>
          <w:bCs/>
        </w:rPr>
        <w:t>ikely</w:t>
      </w:r>
      <w:r w:rsidRPr="006E7593">
        <w:rPr>
          <w:rFonts w:cstheme="minorHAnsi"/>
          <w:bCs/>
        </w:rPr>
        <w:t xml:space="preserve"> a short trip but good to get depth of the shoreline from here and make a new chart. Have the men plum every shift. We keep to within </w:t>
      </w:r>
      <w:r>
        <w:rPr>
          <w:rFonts w:cstheme="minorHAnsi"/>
          <w:bCs/>
        </w:rPr>
        <w:t>five thousand</w:t>
      </w:r>
      <w:r w:rsidRPr="006E7593">
        <w:rPr>
          <w:rFonts w:cstheme="minorHAnsi"/>
          <w:bCs/>
        </w:rPr>
        <w:t xml:space="preserve"> feet of shore on our westward then be free on the return. She looks at the rising sun and mentions, "Stay on for an hour for me John. Cyr sometimes has a time out of harbor on a hard tack and wind coming into shore from the north. Watch to make sure he navigating the river ok. There a few tight spots for us."</w:t>
      </w:r>
    </w:p>
    <w:p w14:paraId="0E08F9BC" w14:textId="466529DE" w:rsidR="006E7593" w:rsidRPr="006E7593" w:rsidRDefault="006E7593" w:rsidP="006E7593">
      <w:pPr>
        <w:rPr>
          <w:rFonts w:cstheme="minorHAnsi"/>
          <w:bCs/>
        </w:rPr>
      </w:pPr>
      <w:r>
        <w:rPr>
          <w:rFonts w:cstheme="minorHAnsi"/>
          <w:bCs/>
        </w:rPr>
        <w:t xml:space="preserve">     </w:t>
      </w:r>
      <w:r w:rsidRPr="006E7593">
        <w:rPr>
          <w:rFonts w:cstheme="minorHAnsi"/>
          <w:bCs/>
        </w:rPr>
        <w:t>"Aye, Captain."</w:t>
      </w:r>
    </w:p>
    <w:p w14:paraId="745A547B" w14:textId="310DD56E" w:rsidR="006E7593" w:rsidRPr="006E7593" w:rsidRDefault="006E7593" w:rsidP="006E7593">
      <w:pPr>
        <w:rPr>
          <w:rFonts w:cstheme="minorHAnsi"/>
          <w:bCs/>
        </w:rPr>
      </w:pPr>
      <w:r>
        <w:rPr>
          <w:rFonts w:cstheme="minorHAnsi"/>
          <w:bCs/>
        </w:rPr>
        <w:t xml:space="preserve">    </w:t>
      </w:r>
      <w:r w:rsidRPr="006E7593">
        <w:rPr>
          <w:rFonts w:cstheme="minorHAnsi"/>
          <w:bCs/>
        </w:rPr>
        <w:t>"Dismissed. I'll take me leave to the cabin."</w:t>
      </w:r>
    </w:p>
    <w:p w14:paraId="54FAD5F0" w14:textId="2E36DAA1" w:rsidR="006E7593" w:rsidRPr="006E7593" w:rsidRDefault="006E7593" w:rsidP="006E7593">
      <w:pPr>
        <w:rPr>
          <w:rFonts w:cstheme="minorHAnsi"/>
          <w:bCs/>
        </w:rPr>
      </w:pPr>
      <w:r>
        <w:rPr>
          <w:rFonts w:cstheme="minorHAnsi"/>
          <w:bCs/>
        </w:rPr>
        <w:t xml:space="preserve">     </w:t>
      </w:r>
      <w:r w:rsidRPr="006E7593">
        <w:rPr>
          <w:rFonts w:cstheme="minorHAnsi"/>
          <w:bCs/>
        </w:rPr>
        <w:t>John places his fist over his heart while Lauriella goes down to her cabin.</w:t>
      </w:r>
    </w:p>
    <w:p w14:paraId="0F4119DD" w14:textId="038000AA" w:rsidR="006E7593" w:rsidRPr="006E7593" w:rsidRDefault="006E7593" w:rsidP="006E7593">
      <w:pPr>
        <w:rPr>
          <w:rFonts w:cstheme="minorHAnsi"/>
          <w:bCs/>
        </w:rPr>
      </w:pPr>
      <w:r>
        <w:rPr>
          <w:rFonts w:cstheme="minorHAnsi"/>
          <w:bCs/>
        </w:rPr>
        <w:t xml:space="preserve">     </w:t>
      </w:r>
      <w:r w:rsidRPr="006E7593">
        <w:rPr>
          <w:rFonts w:cstheme="minorHAnsi"/>
          <w:bCs/>
        </w:rPr>
        <w:t>When she comes down Arelush is cleaning the stateroom. She puts her hand over her fist and puts her head down in a bow. Lauriella sputters off as she goes to her mage desk, "Chin up! I work as hard as you do! Remember that a fancy title means shit on a ship!"</w:t>
      </w:r>
    </w:p>
    <w:p w14:paraId="78C5743E" w14:textId="3DE6C50E" w:rsidR="006E7593" w:rsidRPr="006E7593" w:rsidRDefault="006E7593" w:rsidP="006E7593">
      <w:pPr>
        <w:rPr>
          <w:rFonts w:cstheme="minorHAnsi"/>
          <w:bCs/>
        </w:rPr>
      </w:pPr>
      <w:r>
        <w:rPr>
          <w:rFonts w:cstheme="minorHAnsi"/>
          <w:bCs/>
        </w:rPr>
        <w:t xml:space="preserve">     </w:t>
      </w:r>
      <w:r w:rsidRPr="006E7593">
        <w:rPr>
          <w:rFonts w:cstheme="minorHAnsi"/>
          <w:bCs/>
        </w:rPr>
        <w:t>Arelush pouts</w:t>
      </w:r>
      <w:r>
        <w:rPr>
          <w:rFonts w:cstheme="minorHAnsi"/>
          <w:bCs/>
        </w:rPr>
        <w:t>,</w:t>
      </w:r>
      <w:r w:rsidRPr="006E7593">
        <w:rPr>
          <w:rFonts w:cstheme="minorHAnsi"/>
          <w:bCs/>
        </w:rPr>
        <w:t xml:space="preserve"> a moment but puts her arm down once Lauri recognizes her and goes back to her work. Meanwhile Lauri goes to her mage desk and unseals several scrolls with mathematical equations, symbols, and notes she made while interrogating Pearl and squeezing as much information about how the shadow stalkers think from her.</w:t>
      </w:r>
    </w:p>
    <w:p w14:paraId="63B66C3F" w14:textId="1FDDD099" w:rsidR="006E7593" w:rsidRPr="006E7593" w:rsidRDefault="006E7593" w:rsidP="006E7593">
      <w:pPr>
        <w:rPr>
          <w:rFonts w:cstheme="minorHAnsi"/>
          <w:bCs/>
        </w:rPr>
      </w:pPr>
      <w:r>
        <w:rPr>
          <w:rFonts w:cstheme="minorHAnsi"/>
          <w:bCs/>
        </w:rPr>
        <w:t xml:space="preserve">     </w:t>
      </w:r>
      <w:r w:rsidRPr="006E7593">
        <w:rPr>
          <w:rFonts w:cstheme="minorHAnsi"/>
          <w:bCs/>
        </w:rPr>
        <w:t>She then goes to her bedroom. There she opens her writing desk and brings out her journal.</w:t>
      </w:r>
    </w:p>
    <w:p w14:paraId="52C33F3A" w14:textId="2D85E43A" w:rsidR="006E7593" w:rsidRPr="006E7593" w:rsidRDefault="006E7593" w:rsidP="006E7593">
      <w:pPr>
        <w:rPr>
          <w:rFonts w:cstheme="minorHAnsi"/>
          <w:bCs/>
        </w:rPr>
      </w:pPr>
      <w:r>
        <w:rPr>
          <w:rFonts w:cstheme="minorHAnsi"/>
          <w:bCs/>
        </w:rPr>
        <w:t xml:space="preserve">     </w:t>
      </w:r>
      <w:r w:rsidRPr="006E7593">
        <w:rPr>
          <w:rFonts w:cstheme="minorHAnsi"/>
          <w:bCs/>
        </w:rPr>
        <w:t xml:space="preserve">I am not sure where to start about this last shore leave for </w:t>
      </w:r>
      <w:r>
        <w:rPr>
          <w:rFonts w:cstheme="minorHAnsi"/>
          <w:bCs/>
        </w:rPr>
        <w:t>four</w:t>
      </w:r>
      <w:r w:rsidRPr="006E7593">
        <w:rPr>
          <w:rFonts w:cstheme="minorHAnsi"/>
          <w:bCs/>
        </w:rPr>
        <w:t xml:space="preserve"> days. So much has happened. One thing that did not happen was a meeting with Cassandra. Nor was there any word from the university. I hit them hard in my last report. Things had to be said. The lack of security, the detachment of the Mage council, the dark experiments with little or no control have gotten out of hand.</w:t>
      </w:r>
    </w:p>
    <w:p w14:paraId="453D419A" w14:textId="4F28DEBE" w:rsidR="006E7593" w:rsidRPr="006E7593" w:rsidRDefault="006E7593" w:rsidP="006E7593">
      <w:pPr>
        <w:rPr>
          <w:rFonts w:cstheme="minorHAnsi"/>
          <w:bCs/>
        </w:rPr>
      </w:pPr>
      <w:r>
        <w:rPr>
          <w:rFonts w:cstheme="minorHAnsi"/>
          <w:bCs/>
        </w:rPr>
        <w:t xml:space="preserve">     </w:t>
      </w:r>
      <w:r w:rsidRPr="006E7593">
        <w:rPr>
          <w:rFonts w:cstheme="minorHAnsi"/>
          <w:bCs/>
        </w:rPr>
        <w:t>I was hoping to console Cassandra and possibly set up a system where we could work together to get a reign on things but that has not happened. I will have to wait until returning from my duties and obligations to my work and crew. She was able to help us when we needed her through her familiar. Damn flighty dragon was supposed to stay by my side but flew off as soon as it left me its package. The council needs to learn to take their noses out of their books, their heads out of their assess and learn to look at the reality of our times, the crises that we face in the here and now. The university is responsible for the security of Conch. They need to take that obligation seriously.</w:t>
      </w:r>
    </w:p>
    <w:p w14:paraId="6297A5E3" w14:textId="76161F74" w:rsidR="006E7593" w:rsidRPr="006E7593" w:rsidRDefault="006E7593" w:rsidP="006E7593">
      <w:pPr>
        <w:rPr>
          <w:rFonts w:cstheme="minorHAnsi"/>
          <w:bCs/>
        </w:rPr>
      </w:pPr>
      <w:r>
        <w:rPr>
          <w:rFonts w:cstheme="minorHAnsi"/>
          <w:bCs/>
        </w:rPr>
        <w:t xml:space="preserve">     </w:t>
      </w:r>
      <w:r w:rsidRPr="006E7593">
        <w:rPr>
          <w:rFonts w:cstheme="minorHAnsi"/>
          <w:bCs/>
        </w:rPr>
        <w:t>The Dark stalkers attacked Hilltop and abducted several halflings. They jimmied the shield wall with their mathematical formulas to let them in. I will have to find a way to counter that. I know the mechanics of the shield but do not know the mechanics of their formulas. The good news is Pearl being partly connected to them may have given me all I need to do just that.</w:t>
      </w:r>
    </w:p>
    <w:p w14:paraId="6AFCFD99" w14:textId="1465C6AD" w:rsidR="006E7593" w:rsidRPr="006E7593" w:rsidRDefault="006E7593" w:rsidP="006E7593">
      <w:pPr>
        <w:rPr>
          <w:rFonts w:cstheme="minorHAnsi"/>
          <w:bCs/>
        </w:rPr>
      </w:pPr>
      <w:r>
        <w:rPr>
          <w:rFonts w:cstheme="minorHAnsi"/>
          <w:bCs/>
        </w:rPr>
        <w:t xml:space="preserve">     </w:t>
      </w:r>
      <w:r w:rsidRPr="006E7593">
        <w:rPr>
          <w:rFonts w:cstheme="minorHAnsi"/>
          <w:bCs/>
        </w:rPr>
        <w:t>I took her to the patio bar and got her tipsy. She started to spout off mathematical formulas, numbers and symbols of the dark stalkers. If I can learn to understand them better on this run, I may be able to help counter both their magic and engineering.</w:t>
      </w:r>
    </w:p>
    <w:p w14:paraId="5436CCC5" w14:textId="31BB36CB" w:rsidR="006E7593" w:rsidRPr="006E7593" w:rsidRDefault="006E7593" w:rsidP="006E7593">
      <w:pPr>
        <w:rPr>
          <w:rFonts w:cstheme="minorHAnsi"/>
          <w:bCs/>
        </w:rPr>
      </w:pPr>
      <w:r>
        <w:rPr>
          <w:rFonts w:cstheme="minorHAnsi"/>
          <w:bCs/>
        </w:rPr>
        <w:t xml:space="preserve">     </w:t>
      </w:r>
      <w:r w:rsidRPr="006E7593">
        <w:rPr>
          <w:rFonts w:cstheme="minorHAnsi"/>
          <w:bCs/>
        </w:rPr>
        <w:t>Interestingly enough there was one symbol that truly interested me. It seems that copper will harm them in some way. Pearl drew a symbol representing an amulet. and another the same made or inset with copper and she wrote the death symbol underneath. I am only assuming it would mean death for them and to avoid this or any amulet made or inserted with copper. There is another option it could mean death for anyone opposing them if they wear an amulet like this, however I think the former seems a more plausible definition. I will work on all of this off shift.</w:t>
      </w:r>
    </w:p>
    <w:p w14:paraId="0BC43061" w14:textId="5BA9A781" w:rsidR="006E7593" w:rsidRPr="006E7593" w:rsidRDefault="006E7593" w:rsidP="006E7593">
      <w:pPr>
        <w:rPr>
          <w:rFonts w:cstheme="minorHAnsi"/>
          <w:bCs/>
        </w:rPr>
      </w:pPr>
      <w:r>
        <w:rPr>
          <w:rFonts w:cstheme="minorHAnsi"/>
          <w:bCs/>
        </w:rPr>
        <w:t xml:space="preserve">     </w:t>
      </w:r>
      <w:r w:rsidRPr="006E7593">
        <w:rPr>
          <w:rFonts w:cstheme="minorHAnsi"/>
          <w:bCs/>
        </w:rPr>
        <w:t xml:space="preserve">During the attempted rescue of Hilltop, I did notice some form of shadow creature. They looked much like shadow demons but were much bigger perhaps </w:t>
      </w:r>
      <w:r>
        <w:rPr>
          <w:rFonts w:cstheme="minorHAnsi"/>
          <w:bCs/>
        </w:rPr>
        <w:t>seven</w:t>
      </w:r>
      <w:r w:rsidRPr="006E7593">
        <w:rPr>
          <w:rFonts w:cstheme="minorHAnsi"/>
          <w:bCs/>
        </w:rPr>
        <w:t xml:space="preserve"> or even </w:t>
      </w:r>
      <w:r>
        <w:rPr>
          <w:rFonts w:cstheme="minorHAnsi"/>
          <w:bCs/>
        </w:rPr>
        <w:t>eight</w:t>
      </w:r>
      <w:r w:rsidRPr="006E7593">
        <w:rPr>
          <w:rFonts w:cstheme="minorHAnsi"/>
          <w:bCs/>
        </w:rPr>
        <w:t xml:space="preserve"> foot tall. I have never heard of the like before and none of my books covering shadow creatures have mentioned them. Makes me wonder if a follower of my patron's adversary may be in some way involved with this whole affair.</w:t>
      </w:r>
    </w:p>
    <w:p w14:paraId="63159E29" w14:textId="714047F8" w:rsidR="006E7593" w:rsidRPr="006E7593" w:rsidRDefault="006E7593" w:rsidP="006E7593">
      <w:pPr>
        <w:rPr>
          <w:rFonts w:cstheme="minorHAnsi"/>
          <w:bCs/>
        </w:rPr>
      </w:pPr>
      <w:r>
        <w:rPr>
          <w:rFonts w:cstheme="minorHAnsi"/>
          <w:bCs/>
        </w:rPr>
        <w:lastRenderedPageBreak/>
        <w:t xml:space="preserve">     </w:t>
      </w:r>
      <w:r w:rsidRPr="006E7593">
        <w:rPr>
          <w:rFonts w:cstheme="minorHAnsi"/>
          <w:bCs/>
        </w:rPr>
        <w:t>In the end we wound up on some other plane of existence. A plane of shadows. Was it the demi-plane of shadows? I don’t know. but there was an odd set of mirrors set up. Vyc, Gabby and Pearl were tortured in the center of this strange machine. I found a way to weaken the machine while others pulled them out. I found no way out of the plane with the three wounded as they were, so I created my portable mansion to get some relief for my fellow adventurers.</w:t>
      </w:r>
    </w:p>
    <w:p w14:paraId="6836E85A" w14:textId="478AE142" w:rsidR="006E7593" w:rsidRPr="006E7593" w:rsidRDefault="006E7593" w:rsidP="006E7593">
      <w:pPr>
        <w:rPr>
          <w:rFonts w:cstheme="minorHAnsi"/>
          <w:bCs/>
        </w:rPr>
      </w:pPr>
      <w:r>
        <w:rPr>
          <w:rFonts w:cstheme="minorHAnsi"/>
          <w:bCs/>
        </w:rPr>
        <w:t xml:space="preserve">     </w:t>
      </w:r>
      <w:r w:rsidRPr="006E7593">
        <w:rPr>
          <w:rFonts w:cstheme="minorHAnsi"/>
          <w:bCs/>
        </w:rPr>
        <w:t xml:space="preserve">While we were there The Turbaned Menace showed up in the pocket plane. That is some feat of magic. I do not like this one. He only sees us as tools for his own musings and revenge upon his one-time apprentice. I picked up on his accent. </w:t>
      </w:r>
      <w:r>
        <w:rPr>
          <w:rFonts w:cstheme="minorHAnsi"/>
          <w:bCs/>
        </w:rPr>
        <w:t>I</w:t>
      </w:r>
      <w:r w:rsidRPr="006E7593">
        <w:rPr>
          <w:rFonts w:cstheme="minorHAnsi"/>
          <w:bCs/>
        </w:rPr>
        <w:t>t is a very old Netherese accent. So, he is not Mulhorandi but can speak it like a native. I must be very careful but will start a new file just on him. He's trouble and I fear we will clash one day. I needs must be very careful.</w:t>
      </w:r>
    </w:p>
    <w:p w14:paraId="52676D98" w14:textId="5E10BFA0" w:rsidR="006E7593" w:rsidRPr="006E7593" w:rsidRDefault="006E7593" w:rsidP="006E7593">
      <w:pPr>
        <w:rPr>
          <w:rFonts w:cstheme="minorHAnsi"/>
          <w:bCs/>
        </w:rPr>
      </w:pPr>
      <w:r>
        <w:rPr>
          <w:rFonts w:cstheme="minorHAnsi"/>
          <w:bCs/>
        </w:rPr>
        <w:t xml:space="preserve">     </w:t>
      </w:r>
      <w:r w:rsidRPr="006E7593">
        <w:rPr>
          <w:rFonts w:cstheme="minorHAnsi"/>
          <w:bCs/>
        </w:rPr>
        <w:t>On patrol at the market just the other night I spied someone hiding. What do you know; it was Mr. Morton in the flesh. Even had all his badges on. Such poor form. I questioned him on what he was exactly doing hiding near the tree and making sure he wasn’t doing anything elicit. He asked me my name. I gave him my maiden name as planned, mostly because I would not bluff my way out of a galley after getting in the cookie jar, He started to speak then yelled out SITHMORE! YOU’RE APPRENTICE SITHMORE! He then proceeded to run away from the market as fast as he can peeing his pants along the way.</w:t>
      </w:r>
    </w:p>
    <w:p w14:paraId="23859842" w14:textId="5E47DC14" w:rsidR="006E7593" w:rsidRPr="006E7593" w:rsidRDefault="006E7593" w:rsidP="006E7593">
      <w:pPr>
        <w:rPr>
          <w:rFonts w:cstheme="minorHAnsi"/>
          <w:bCs/>
        </w:rPr>
      </w:pPr>
      <w:r>
        <w:rPr>
          <w:rFonts w:cstheme="minorHAnsi"/>
          <w:bCs/>
        </w:rPr>
        <w:t xml:space="preserve">     </w:t>
      </w:r>
      <w:r w:rsidRPr="006E7593">
        <w:rPr>
          <w:rFonts w:cstheme="minorHAnsi"/>
          <w:bCs/>
        </w:rPr>
        <w:t>Someone must have told him my maiden name that’s the only way I figure he could find out. I always send my letters with my married name attached. It’s of no matter. Now that I know exactly who he is and what he looks like; I made arrangements with Vyc to initiate my grand plan to make the man learn an important lesson. Cyr thinks I should feed him to my dragon friend. If I let him eat Giona he’ll most likely get such a heartburn that he would never come back to my summons, so that’s definitely a no-go. Vyc has a full and detailed description of Mr. Morton. Meanwhile I’ll think up more things for Mr. Morton to do while on ship here if my plan works out</w:t>
      </w:r>
    </w:p>
    <w:p w14:paraId="3F6566ED" w14:textId="215D9EA5" w:rsidR="006E7593" w:rsidRPr="006E7593" w:rsidRDefault="006E7593" w:rsidP="006E7593">
      <w:pPr>
        <w:rPr>
          <w:rFonts w:cstheme="minorHAnsi"/>
          <w:bCs/>
        </w:rPr>
      </w:pPr>
      <w:r w:rsidRPr="006E7593">
        <w:rPr>
          <w:rFonts w:cstheme="minorHAnsi"/>
          <w:bCs/>
        </w:rPr>
        <w:t>.</w:t>
      </w:r>
      <w:r>
        <w:rPr>
          <w:rFonts w:cstheme="minorHAnsi"/>
          <w:bCs/>
        </w:rPr>
        <w:t xml:space="preserve">     </w:t>
      </w:r>
      <w:r w:rsidRPr="006E7593">
        <w:rPr>
          <w:rFonts w:cstheme="minorHAnsi"/>
          <w:bCs/>
        </w:rPr>
        <w:t>My itch from the rats has ended but there will be consequences. Gabby insisted she examine me in her study. I had nothing loose enough except a dress for her to do it so I did the worse thing I could do. I put it on. During the examination I tried my hardest to seduce her. I’m not sure if she figured it out yet but now Gabby and Pearl who was there are a danger to me. Gods and goddesses why did you burden me with this malady. I was also quiet embarrassed when I came to my senses again.</w:t>
      </w:r>
    </w:p>
    <w:p w14:paraId="6608AD08" w14:textId="04A2B8FD" w:rsidR="006E7593" w:rsidRPr="006E7593" w:rsidRDefault="006E7593" w:rsidP="006E7593">
      <w:pPr>
        <w:rPr>
          <w:rFonts w:cstheme="minorHAnsi"/>
          <w:bCs/>
        </w:rPr>
      </w:pPr>
      <w:r>
        <w:rPr>
          <w:rFonts w:cstheme="minorHAnsi"/>
          <w:bCs/>
        </w:rPr>
        <w:t xml:space="preserve">     </w:t>
      </w:r>
      <w:r w:rsidRPr="006E7593">
        <w:rPr>
          <w:rFonts w:cstheme="minorHAnsi"/>
          <w:bCs/>
        </w:rPr>
        <w:t>During the examination the pain was outrageous, but my mind was so into Gabby that I did everything to ignore it. A rat like creature broke through my skin and ran away. The two of them tried to catch it but to no avail. It got away. I was in no condition to help at the time.</w:t>
      </w:r>
    </w:p>
    <w:p w14:paraId="1E384F2E" w14:textId="56198B8D" w:rsidR="006E7593" w:rsidRPr="006E7593" w:rsidRDefault="006E7593" w:rsidP="006E7593">
      <w:pPr>
        <w:rPr>
          <w:rFonts w:cstheme="minorHAnsi"/>
          <w:bCs/>
        </w:rPr>
      </w:pPr>
      <w:r>
        <w:rPr>
          <w:rFonts w:cstheme="minorHAnsi"/>
          <w:bCs/>
        </w:rPr>
        <w:t xml:space="preserve">     </w:t>
      </w:r>
      <w:r w:rsidRPr="006E7593">
        <w:rPr>
          <w:rFonts w:cstheme="minorHAnsi"/>
          <w:bCs/>
        </w:rPr>
        <w:t>I should throw all my other dresses away except my moon dress, but every girl likes to feel like a girl sometimes. Even me. Besides what would I do when I want to be held.</w:t>
      </w:r>
    </w:p>
    <w:p w14:paraId="190BADF0" w14:textId="607F7B74" w:rsidR="006E7593" w:rsidRPr="006E7593" w:rsidRDefault="006E7593" w:rsidP="006E7593">
      <w:pPr>
        <w:rPr>
          <w:rFonts w:cstheme="minorHAnsi"/>
          <w:bCs/>
        </w:rPr>
      </w:pPr>
      <w:r>
        <w:rPr>
          <w:rFonts w:cstheme="minorHAnsi"/>
          <w:bCs/>
        </w:rPr>
        <w:t xml:space="preserve">     </w:t>
      </w:r>
      <w:r w:rsidRPr="006E7593">
        <w:rPr>
          <w:rFonts w:cstheme="minorHAnsi"/>
          <w:bCs/>
        </w:rPr>
        <w:t>Vyc and Talia are having some problems. Vyc adopted a young female Gnoll. When Talia found out about it. She was displeased. Her and Karra fought a bit of a war of words. I did not see Karra again, but Talia consoled in me just before ship duty. I feel Vyc can become something better than what he is now but am not naïve enough to fully trust him. He is an asset as I am one of his assets. I do nudge him time to time to think about things. If he does become a better person than very good. If not long as he respects me, I will respect and deal with him.</w:t>
      </w:r>
    </w:p>
    <w:p w14:paraId="124CD2EA" w14:textId="19F56F6E" w:rsidR="006E7593" w:rsidRPr="006E7593" w:rsidRDefault="00D75133" w:rsidP="006E7593">
      <w:pPr>
        <w:rPr>
          <w:rFonts w:cstheme="minorHAnsi"/>
          <w:bCs/>
        </w:rPr>
      </w:pPr>
      <w:r>
        <w:rPr>
          <w:rFonts w:cstheme="minorHAnsi"/>
          <w:bCs/>
        </w:rPr>
        <w:t xml:space="preserve">     </w:t>
      </w:r>
      <w:r w:rsidR="006E7593" w:rsidRPr="006E7593">
        <w:rPr>
          <w:rFonts w:cstheme="minorHAnsi"/>
          <w:bCs/>
        </w:rPr>
        <w:t xml:space="preserve">I met one of the people I have been meaning to look up again, Eliezra. She told me of a secret church of Ilmater in the slums. I was intrigued. I gave her a large sum of coin to help her in her efforts. </w:t>
      </w:r>
      <w:r>
        <w:rPr>
          <w:rFonts w:cstheme="minorHAnsi"/>
          <w:bCs/>
        </w:rPr>
        <w:t>Seventy-five thousand</w:t>
      </w:r>
      <w:r w:rsidR="006E7593" w:rsidRPr="006E7593">
        <w:rPr>
          <w:rFonts w:cstheme="minorHAnsi"/>
          <w:bCs/>
        </w:rPr>
        <w:t xml:space="preserve"> in fact. Because I have certain connections in the slums if I visit, I will have to wear my necromancy robes. No one will challenge me in them. At least I do not think. I can be more of an asset to Cassandra if I can conduct our business (If I formally get the job I want) presenting myself differently. Especially in the close quarters of the slums.</w:t>
      </w:r>
    </w:p>
    <w:p w14:paraId="463D0D84" w14:textId="767B26C1" w:rsidR="006E7593" w:rsidRDefault="00D75133" w:rsidP="006E7593">
      <w:pPr>
        <w:rPr>
          <w:rFonts w:cstheme="minorHAnsi"/>
          <w:bCs/>
        </w:rPr>
      </w:pPr>
      <w:r>
        <w:rPr>
          <w:rFonts w:cstheme="minorHAnsi"/>
          <w:bCs/>
        </w:rPr>
        <w:t xml:space="preserve">     </w:t>
      </w:r>
      <w:r w:rsidR="006E7593" w:rsidRPr="006E7593">
        <w:rPr>
          <w:rFonts w:cstheme="minorHAnsi"/>
          <w:bCs/>
        </w:rPr>
        <w:t>That is all I can write now. Rest calls to me, Then the long night begins.</w:t>
      </w:r>
    </w:p>
    <w:p w14:paraId="6D8AB164" w14:textId="7CC448A1" w:rsidR="00921EBA" w:rsidRDefault="00921EBA" w:rsidP="006E7593">
      <w:pPr>
        <w:rPr>
          <w:rFonts w:cstheme="minorHAnsi"/>
          <w:bCs/>
        </w:rPr>
      </w:pPr>
    </w:p>
    <w:p w14:paraId="32B3FAF3" w14:textId="77777777" w:rsidR="00921EBA" w:rsidRPr="00921EBA" w:rsidRDefault="00921EBA" w:rsidP="00921EBA">
      <w:pPr>
        <w:rPr>
          <w:rFonts w:cstheme="minorHAnsi"/>
          <w:bCs/>
        </w:rPr>
      </w:pPr>
      <w:r>
        <w:rPr>
          <w:rFonts w:cstheme="minorHAnsi"/>
          <w:bCs/>
        </w:rPr>
        <w:lastRenderedPageBreak/>
        <w:t xml:space="preserve">     </w:t>
      </w:r>
      <w:r w:rsidRPr="00921EBA">
        <w:rPr>
          <w:rFonts w:cstheme="minorHAnsi"/>
          <w:bCs/>
        </w:rPr>
        <w:t>At dawn the very next day, Lauriella ends her shift. The crews exchange and she goes down to her cabin. She looks at her hands with some distaste. They have gone back to her working hands. Calluses have formed and her fingers will not bend straight anymore. She calls for Arelush. When she comes, she tells her to get her a razor knife and some sperm oil from the galley.</w:t>
      </w:r>
    </w:p>
    <w:p w14:paraId="008BB31A" w14:textId="04D91722" w:rsidR="00921EBA" w:rsidRPr="00921EBA" w:rsidRDefault="00921EBA" w:rsidP="00921EBA">
      <w:pPr>
        <w:rPr>
          <w:rFonts w:cstheme="minorHAnsi"/>
          <w:bCs/>
        </w:rPr>
      </w:pPr>
      <w:r>
        <w:rPr>
          <w:rFonts w:cstheme="minorHAnsi"/>
          <w:bCs/>
        </w:rPr>
        <w:t xml:space="preserve">     </w:t>
      </w:r>
      <w:r w:rsidRPr="00921EBA">
        <w:rPr>
          <w:rFonts w:cstheme="minorHAnsi"/>
          <w:bCs/>
        </w:rPr>
        <w:t xml:space="preserve">She directs the cabin girl that the cook keeps the whale oil in a small compartment on the side. While she is fetching her needs Lauriella washes her face and arms in a bowl of clean water. She then opens her records safe and pulls out a </w:t>
      </w:r>
      <w:r>
        <w:rPr>
          <w:rFonts w:cstheme="minorHAnsi"/>
          <w:bCs/>
        </w:rPr>
        <w:t>six</w:t>
      </w:r>
      <w:r w:rsidRPr="00921EBA">
        <w:rPr>
          <w:rFonts w:cstheme="minorHAnsi"/>
          <w:bCs/>
        </w:rPr>
        <w:t>-inch brass tube. it is very thin and light with a screw off cap.</w:t>
      </w:r>
    </w:p>
    <w:p w14:paraId="032B2318" w14:textId="2F691C2E" w:rsidR="00921EBA" w:rsidRPr="00921EBA" w:rsidRDefault="00921EBA" w:rsidP="00921EBA">
      <w:pPr>
        <w:rPr>
          <w:rFonts w:cstheme="minorHAnsi"/>
          <w:bCs/>
        </w:rPr>
      </w:pPr>
      <w:r>
        <w:rPr>
          <w:rFonts w:cstheme="minorHAnsi"/>
          <w:bCs/>
        </w:rPr>
        <w:t xml:space="preserve">     </w:t>
      </w:r>
      <w:r w:rsidRPr="00921EBA">
        <w:rPr>
          <w:rFonts w:cstheme="minorHAnsi"/>
          <w:bCs/>
        </w:rPr>
        <w:t>When Arelush comes back with the items Lauriella gently takes them from her. She pours the sperm oil into a bowl and puts it on the state table. She then takes the razor knife and cuts off as much of the calluses as she can. Arelush winces every time she goes a spot too deep and blood trickles out of a wound. Lauriella pays little attention to it. She watches to make sure she regenerates without the bumps reforming.</w:t>
      </w:r>
    </w:p>
    <w:p w14:paraId="4ED38D34" w14:textId="1DE0036A" w:rsidR="00921EBA" w:rsidRPr="00921EBA" w:rsidRDefault="00921EBA" w:rsidP="00921EBA">
      <w:pPr>
        <w:rPr>
          <w:rFonts w:cstheme="minorHAnsi"/>
          <w:bCs/>
        </w:rPr>
      </w:pPr>
      <w:r>
        <w:rPr>
          <w:rFonts w:cstheme="minorHAnsi"/>
          <w:bCs/>
        </w:rPr>
        <w:t xml:space="preserve">     </w:t>
      </w:r>
      <w:r w:rsidRPr="00921EBA">
        <w:rPr>
          <w:rFonts w:cstheme="minorHAnsi"/>
          <w:bCs/>
        </w:rPr>
        <w:t>When finished she soaks her hands in the whale oil for near half an hour. "For your knowledge the oil from a sperm whale can make the hands more supple. If you choose to become a sailor someday you will need it. Especially when age starts to show. You may go now. No lessons today. I am too tired."</w:t>
      </w:r>
    </w:p>
    <w:p w14:paraId="48B02B04" w14:textId="58652952" w:rsidR="00921EBA" w:rsidRPr="00921EBA" w:rsidRDefault="00921EBA" w:rsidP="00921EBA">
      <w:pPr>
        <w:rPr>
          <w:rFonts w:cstheme="minorHAnsi"/>
          <w:bCs/>
        </w:rPr>
      </w:pPr>
      <w:r>
        <w:rPr>
          <w:rFonts w:cstheme="minorHAnsi"/>
          <w:bCs/>
        </w:rPr>
        <w:t xml:space="preserve">     </w:t>
      </w:r>
      <w:r w:rsidRPr="00921EBA">
        <w:rPr>
          <w:rFonts w:cstheme="minorHAnsi"/>
          <w:bCs/>
        </w:rPr>
        <w:t>Arelush places her fist over her heart and leaves for the galley. Lauriella brings her hands out of the bowl and uses a towel to clean them off. She then takes the tube and goes to her writing desk. She pulls out a small scroll and inks a message. She then rolls it up carefully and places it inside the brass holder. she screws the cap tightly. "Jax! to my back!"</w:t>
      </w:r>
    </w:p>
    <w:p w14:paraId="27737E05" w14:textId="6ECDD519" w:rsidR="00921EBA" w:rsidRPr="00921EBA" w:rsidRDefault="00921EBA" w:rsidP="00921EBA">
      <w:pPr>
        <w:rPr>
          <w:rFonts w:cstheme="minorHAnsi"/>
          <w:bCs/>
        </w:rPr>
      </w:pPr>
      <w:r>
        <w:rPr>
          <w:rFonts w:cstheme="minorHAnsi"/>
          <w:bCs/>
        </w:rPr>
        <w:t xml:space="preserve">     </w:t>
      </w:r>
      <w:r w:rsidRPr="00921EBA">
        <w:rPr>
          <w:rFonts w:cstheme="minorHAnsi"/>
          <w:bCs/>
        </w:rPr>
        <w:t>Her familiar flies down from the rafters and attaches itself to her back. She goes back up on deck. Taking her arm, she reaches back. Jax crawls up her shoulder and places himself upside down on his perch. She ties the tube to his leg. "Find Cassandra. and deliver the letter."</w:t>
      </w:r>
    </w:p>
    <w:p w14:paraId="3175593E" w14:textId="4D7C28F7" w:rsidR="00921EBA" w:rsidRPr="00921EBA" w:rsidRDefault="00921EBA" w:rsidP="00921EBA">
      <w:pPr>
        <w:rPr>
          <w:rFonts w:cstheme="minorHAnsi"/>
          <w:bCs/>
        </w:rPr>
      </w:pPr>
      <w:r>
        <w:rPr>
          <w:rFonts w:cstheme="minorHAnsi"/>
          <w:bCs/>
        </w:rPr>
        <w:t xml:space="preserve">     </w:t>
      </w:r>
      <w:r w:rsidRPr="00921EBA">
        <w:rPr>
          <w:rFonts w:cstheme="minorHAnsi"/>
          <w:bCs/>
        </w:rPr>
        <w:t>Jax flies southeast toward Conch.</w:t>
      </w:r>
    </w:p>
    <w:p w14:paraId="112339B5" w14:textId="0C2D4FBD" w:rsidR="00921EBA" w:rsidRDefault="00921EBA" w:rsidP="00921EBA">
      <w:pPr>
        <w:rPr>
          <w:rFonts w:cstheme="minorHAnsi"/>
          <w:bCs/>
        </w:rPr>
      </w:pPr>
      <w:r>
        <w:rPr>
          <w:rFonts w:cstheme="minorHAnsi"/>
          <w:bCs/>
        </w:rPr>
        <w:t xml:space="preserve">     </w:t>
      </w:r>
      <w:r w:rsidRPr="00921EBA">
        <w:rPr>
          <w:rFonts w:cstheme="minorHAnsi"/>
          <w:bCs/>
        </w:rPr>
        <w:t>That part done she goes back down to her writing desk and pens another letter. This one she leaves on her desk. Having accomplished her desires, she undresses and goes to bed for an uneasy revelry.</w:t>
      </w:r>
    </w:p>
    <w:p w14:paraId="4158BD1B" w14:textId="045B9E89" w:rsidR="00921EBA" w:rsidRDefault="00921EBA" w:rsidP="00921EBA">
      <w:pPr>
        <w:rPr>
          <w:rFonts w:cstheme="minorHAnsi"/>
          <w:bCs/>
        </w:rPr>
      </w:pPr>
    </w:p>
    <w:p w14:paraId="73B868B6" w14:textId="6AA3190A" w:rsidR="00921EBA" w:rsidRPr="00921EBA" w:rsidRDefault="00921EBA" w:rsidP="00921EBA">
      <w:pPr>
        <w:rPr>
          <w:rFonts w:cstheme="minorHAnsi"/>
          <w:bCs/>
        </w:rPr>
      </w:pPr>
      <w:r>
        <w:rPr>
          <w:rFonts w:cstheme="minorHAnsi"/>
          <w:bCs/>
        </w:rPr>
        <w:t xml:space="preserve">     </w:t>
      </w:r>
      <w:r w:rsidRPr="00921EBA">
        <w:rPr>
          <w:rFonts w:cstheme="minorHAnsi"/>
          <w:bCs/>
        </w:rPr>
        <w:t xml:space="preserve">Lauriella wakes up from her trance at about </w:t>
      </w:r>
      <w:r>
        <w:rPr>
          <w:rFonts w:cstheme="minorHAnsi"/>
          <w:bCs/>
        </w:rPr>
        <w:t>1500</w:t>
      </w:r>
      <w:r w:rsidRPr="00921EBA">
        <w:rPr>
          <w:rFonts w:cstheme="minorHAnsi"/>
          <w:bCs/>
        </w:rPr>
        <w:t xml:space="preserve"> in the afternoon. She drags herself in her short clothes out of her bed and past the stateroom, grabbing the letter on her desk and tearing it up along her way to the galley. The cook is cleaning up Cyr’s crews’ lunches. She looks at the left-over crab cakes and subverts the urge to regurgitate. She sits down at the main table on the bench. The cook notices her.</w:t>
      </w:r>
    </w:p>
    <w:p w14:paraId="094BED29" w14:textId="1010164E" w:rsidR="00921EBA" w:rsidRPr="00921EBA" w:rsidRDefault="00921EBA" w:rsidP="00921EBA">
      <w:pPr>
        <w:rPr>
          <w:rFonts w:cstheme="minorHAnsi"/>
          <w:bCs/>
        </w:rPr>
      </w:pPr>
      <w:r>
        <w:rPr>
          <w:rFonts w:cstheme="minorHAnsi"/>
          <w:bCs/>
        </w:rPr>
        <w:t xml:space="preserve">     </w:t>
      </w:r>
      <w:r w:rsidRPr="00921EBA">
        <w:rPr>
          <w:rFonts w:cstheme="minorHAnsi"/>
          <w:bCs/>
        </w:rPr>
        <w:t>“Troubles with your trancing, Mrs. Lauri?”</w:t>
      </w:r>
    </w:p>
    <w:p w14:paraId="6BEFABCB" w14:textId="64E1689C" w:rsidR="00921EBA" w:rsidRPr="00921EBA" w:rsidRDefault="00921EBA" w:rsidP="00921EBA">
      <w:pPr>
        <w:rPr>
          <w:rFonts w:cstheme="minorHAnsi"/>
          <w:bCs/>
        </w:rPr>
      </w:pPr>
      <w:r>
        <w:rPr>
          <w:rFonts w:cstheme="minorHAnsi"/>
          <w:bCs/>
        </w:rPr>
        <w:t xml:space="preserve">     </w:t>
      </w:r>
      <w:r w:rsidRPr="00921EBA">
        <w:rPr>
          <w:rFonts w:cstheme="minorHAnsi"/>
          <w:bCs/>
        </w:rPr>
        <w:t>“Aye, Cookie. Been mean’in to talk to you anyway.”</w:t>
      </w:r>
    </w:p>
    <w:p w14:paraId="2CB37296" w14:textId="2EB0943F" w:rsidR="00921EBA" w:rsidRPr="00921EBA" w:rsidRDefault="00921EBA" w:rsidP="00921EBA">
      <w:pPr>
        <w:rPr>
          <w:rFonts w:cstheme="minorHAnsi"/>
          <w:bCs/>
        </w:rPr>
      </w:pPr>
      <w:r>
        <w:rPr>
          <w:rFonts w:cstheme="minorHAnsi"/>
          <w:bCs/>
        </w:rPr>
        <w:t xml:space="preserve">     </w:t>
      </w:r>
      <w:r w:rsidRPr="00921EBA">
        <w:rPr>
          <w:rFonts w:cstheme="minorHAnsi"/>
          <w:bCs/>
        </w:rPr>
        <w:t>“Coffee?”</w:t>
      </w:r>
    </w:p>
    <w:p w14:paraId="55C947D2" w14:textId="2008D4CF" w:rsidR="00921EBA" w:rsidRPr="00921EBA" w:rsidRDefault="00921EBA" w:rsidP="00921EBA">
      <w:pPr>
        <w:rPr>
          <w:rFonts w:cstheme="minorHAnsi"/>
          <w:bCs/>
        </w:rPr>
      </w:pPr>
      <w:r>
        <w:rPr>
          <w:rFonts w:cstheme="minorHAnsi"/>
          <w:bCs/>
        </w:rPr>
        <w:t xml:space="preserve">     </w:t>
      </w:r>
      <w:r w:rsidRPr="00921EBA">
        <w:rPr>
          <w:rFonts w:cstheme="minorHAnsi"/>
          <w:bCs/>
        </w:rPr>
        <w:t>“Nae, Chamomile tea if ye have it.”</w:t>
      </w:r>
    </w:p>
    <w:p w14:paraId="7BC58CEA" w14:textId="3D9F1794" w:rsidR="00921EBA" w:rsidRPr="00921EBA" w:rsidRDefault="00921EBA" w:rsidP="00921EBA">
      <w:pPr>
        <w:rPr>
          <w:rFonts w:cstheme="minorHAnsi"/>
          <w:bCs/>
        </w:rPr>
      </w:pPr>
      <w:r>
        <w:rPr>
          <w:rFonts w:cstheme="minorHAnsi"/>
          <w:bCs/>
        </w:rPr>
        <w:t xml:space="preserve">     </w:t>
      </w:r>
      <w:r w:rsidRPr="00921EBA">
        <w:rPr>
          <w:rFonts w:cstheme="minorHAnsi"/>
          <w:bCs/>
        </w:rPr>
        <w:t>“What on yer mind, captain?”</w:t>
      </w:r>
    </w:p>
    <w:p w14:paraId="19B2F4EB" w14:textId="2FE25711" w:rsidR="00921EBA" w:rsidRPr="00921EBA" w:rsidRDefault="00921EBA" w:rsidP="00921EBA">
      <w:pPr>
        <w:rPr>
          <w:rFonts w:cstheme="minorHAnsi"/>
          <w:bCs/>
        </w:rPr>
      </w:pPr>
      <w:r>
        <w:rPr>
          <w:rFonts w:cstheme="minorHAnsi"/>
          <w:bCs/>
        </w:rPr>
        <w:t xml:space="preserve">     </w:t>
      </w:r>
      <w:r w:rsidRPr="00921EBA">
        <w:rPr>
          <w:rFonts w:cstheme="minorHAnsi"/>
          <w:bCs/>
        </w:rPr>
        <w:t>“Want you to stop with all the crab and lobster. Everyone getting pretty sick of it. Been thinking of throwing yer pots overboard without their buoys matter of fact. Cookie listen to some reason. I give you a good stipend for the ship lauder. We need more smoked meats and salted pork. We really need some variety. More bread and vegetables even some good fruit the first few days. I know you pinching a bit from the coffer I give you but it’s getting too much. If’in we do’na have enough meat get a fishing pole and catch a few cod or something.”</w:t>
      </w:r>
    </w:p>
    <w:p w14:paraId="6FF40CA1" w14:textId="2AD24EAE" w:rsidR="00921EBA" w:rsidRPr="00921EBA" w:rsidRDefault="00921EBA" w:rsidP="00921EBA">
      <w:pPr>
        <w:rPr>
          <w:rFonts w:cstheme="minorHAnsi"/>
          <w:bCs/>
        </w:rPr>
      </w:pPr>
      <w:r>
        <w:rPr>
          <w:rFonts w:cstheme="minorHAnsi"/>
          <w:bCs/>
        </w:rPr>
        <w:t xml:space="preserve">     </w:t>
      </w:r>
      <w:r w:rsidRPr="00921EBA">
        <w:rPr>
          <w:rFonts w:cstheme="minorHAnsi"/>
          <w:bCs/>
        </w:rPr>
        <w:t>Will</w:t>
      </w:r>
      <w:r>
        <w:rPr>
          <w:rFonts w:cstheme="minorHAnsi"/>
          <w:bCs/>
        </w:rPr>
        <w:t xml:space="preserve"> Nance</w:t>
      </w:r>
      <w:r w:rsidRPr="00921EBA">
        <w:rPr>
          <w:rFonts w:cstheme="minorHAnsi"/>
          <w:bCs/>
        </w:rPr>
        <w:t xml:space="preserve"> one of her shift men sits down beside her while they are talking. He also looks a bit ragged and tired.</w:t>
      </w:r>
    </w:p>
    <w:p w14:paraId="026A492E" w14:textId="320D1E30" w:rsidR="00921EBA" w:rsidRPr="00921EBA" w:rsidRDefault="00921EBA" w:rsidP="00921EBA">
      <w:pPr>
        <w:rPr>
          <w:rFonts w:cstheme="minorHAnsi"/>
          <w:bCs/>
        </w:rPr>
      </w:pPr>
      <w:r>
        <w:rPr>
          <w:rFonts w:cstheme="minorHAnsi"/>
          <w:bCs/>
        </w:rPr>
        <w:t xml:space="preserve">     </w:t>
      </w:r>
      <w:r w:rsidRPr="00921EBA">
        <w:rPr>
          <w:rFonts w:cstheme="minorHAnsi"/>
          <w:bCs/>
        </w:rPr>
        <w:t>“I would na pinch from you, Mrs Lauri.”</w:t>
      </w:r>
    </w:p>
    <w:p w14:paraId="2C5D0BA8" w14:textId="4D5F3237" w:rsidR="00921EBA" w:rsidRPr="00921EBA" w:rsidRDefault="00921EBA" w:rsidP="00921EBA">
      <w:pPr>
        <w:rPr>
          <w:rFonts w:cstheme="minorHAnsi"/>
          <w:bCs/>
        </w:rPr>
      </w:pPr>
      <w:r>
        <w:rPr>
          <w:rFonts w:cstheme="minorHAnsi"/>
          <w:bCs/>
        </w:rPr>
        <w:t xml:space="preserve">      </w:t>
      </w:r>
      <w:r w:rsidRPr="00921EBA">
        <w:rPr>
          <w:rFonts w:cstheme="minorHAnsi"/>
          <w:bCs/>
        </w:rPr>
        <w:t>“Then what are you doing with the lauder coin?” Lauri folds her arms and leans back raising an eyebrow.”</w:t>
      </w:r>
    </w:p>
    <w:p w14:paraId="54BC33F7" w14:textId="17C26403" w:rsidR="00921EBA" w:rsidRPr="00921EBA" w:rsidRDefault="00921EBA" w:rsidP="00921EBA">
      <w:pPr>
        <w:rPr>
          <w:rFonts w:cstheme="minorHAnsi"/>
          <w:bCs/>
        </w:rPr>
      </w:pPr>
      <w:r>
        <w:rPr>
          <w:rFonts w:cstheme="minorHAnsi"/>
          <w:bCs/>
        </w:rPr>
        <w:lastRenderedPageBreak/>
        <w:t xml:space="preserve">     </w:t>
      </w:r>
      <w:r w:rsidRPr="00921EBA">
        <w:rPr>
          <w:rFonts w:cstheme="minorHAnsi"/>
          <w:bCs/>
        </w:rPr>
        <w:t>The cook slides her tea to her and sits down resting his head in his fist's elbows on the table, “Well been meaning to tell you. Being we been away from home so long been planning a feast on the long night. It be coming three day after the full moon so thought it appropriate.”</w:t>
      </w:r>
    </w:p>
    <w:p w14:paraId="683CD4EF" w14:textId="2FF423C2" w:rsidR="00921EBA" w:rsidRPr="00921EBA" w:rsidRDefault="00921EBA" w:rsidP="00921EBA">
      <w:pPr>
        <w:rPr>
          <w:rFonts w:cstheme="minorHAnsi"/>
          <w:bCs/>
        </w:rPr>
      </w:pPr>
      <w:r>
        <w:rPr>
          <w:rFonts w:cstheme="minorHAnsi"/>
          <w:bCs/>
        </w:rPr>
        <w:t xml:space="preserve">     </w:t>
      </w:r>
      <w:r w:rsidRPr="00921EBA">
        <w:rPr>
          <w:rFonts w:cstheme="minorHAnsi"/>
          <w:bCs/>
        </w:rPr>
        <w:t>“I do hope it’s one hell of a feast, Cookie.”</w:t>
      </w:r>
    </w:p>
    <w:p w14:paraId="25F6CC26" w14:textId="71581532" w:rsidR="00921EBA" w:rsidRPr="00921EBA" w:rsidRDefault="00921EBA" w:rsidP="00921EBA">
      <w:pPr>
        <w:rPr>
          <w:rFonts w:cstheme="minorHAnsi"/>
          <w:bCs/>
        </w:rPr>
      </w:pPr>
      <w:r>
        <w:rPr>
          <w:rFonts w:cstheme="minorHAnsi"/>
          <w:bCs/>
        </w:rPr>
        <w:t xml:space="preserve">     </w:t>
      </w:r>
      <w:r w:rsidRPr="00921EBA">
        <w:rPr>
          <w:rFonts w:cstheme="minorHAnsi"/>
          <w:bCs/>
        </w:rPr>
        <w:t>He slaps the table and laughs, “Aye, me captain. It will be one hell of a feast.”</w:t>
      </w:r>
    </w:p>
    <w:p w14:paraId="675993F6" w14:textId="1ACF64AE" w:rsidR="00921EBA" w:rsidRPr="00921EBA" w:rsidRDefault="00921EBA" w:rsidP="00921EBA">
      <w:pPr>
        <w:rPr>
          <w:rFonts w:cstheme="minorHAnsi"/>
          <w:bCs/>
        </w:rPr>
      </w:pPr>
      <w:r>
        <w:rPr>
          <w:rFonts w:cstheme="minorHAnsi"/>
          <w:bCs/>
        </w:rPr>
        <w:t xml:space="preserve">      </w:t>
      </w:r>
      <w:r w:rsidRPr="00921EBA">
        <w:rPr>
          <w:rFonts w:cstheme="minorHAnsi"/>
          <w:bCs/>
        </w:rPr>
        <w:t>“I still want to see some more variety as of today. We have an understanding now?”</w:t>
      </w:r>
    </w:p>
    <w:p w14:paraId="5247AC18" w14:textId="28BDBE2B" w:rsidR="00921EBA" w:rsidRPr="00921EBA" w:rsidRDefault="00921EBA" w:rsidP="00921EBA">
      <w:pPr>
        <w:rPr>
          <w:rFonts w:cstheme="minorHAnsi"/>
          <w:bCs/>
        </w:rPr>
      </w:pPr>
      <w:r>
        <w:rPr>
          <w:rFonts w:cstheme="minorHAnsi"/>
          <w:bCs/>
        </w:rPr>
        <w:t xml:space="preserve">     </w:t>
      </w:r>
      <w:r w:rsidRPr="00921EBA">
        <w:rPr>
          <w:rFonts w:cstheme="minorHAnsi"/>
          <w:bCs/>
        </w:rPr>
        <w:t>“Aye, Cod and Herring it is then till next port.”</w:t>
      </w:r>
    </w:p>
    <w:p w14:paraId="3B889BC2" w14:textId="7A9007BD" w:rsidR="00921EBA" w:rsidRPr="00921EBA" w:rsidRDefault="00921EBA" w:rsidP="00921EBA">
      <w:pPr>
        <w:rPr>
          <w:rFonts w:cstheme="minorHAnsi"/>
          <w:bCs/>
        </w:rPr>
      </w:pPr>
      <w:r>
        <w:rPr>
          <w:rFonts w:cstheme="minorHAnsi"/>
          <w:bCs/>
        </w:rPr>
        <w:t xml:space="preserve">     </w:t>
      </w:r>
      <w:r w:rsidRPr="00921EBA">
        <w:rPr>
          <w:rFonts w:cstheme="minorHAnsi"/>
          <w:bCs/>
        </w:rPr>
        <w:t>“Then some red meat and chicken too.”</w:t>
      </w:r>
    </w:p>
    <w:p w14:paraId="6D3244F2" w14:textId="72A3409A" w:rsidR="00921EBA" w:rsidRPr="00921EBA" w:rsidRDefault="00921EBA" w:rsidP="00921EBA">
      <w:pPr>
        <w:rPr>
          <w:rFonts w:cstheme="minorHAnsi"/>
          <w:bCs/>
        </w:rPr>
      </w:pPr>
      <w:r>
        <w:rPr>
          <w:rFonts w:cstheme="minorHAnsi"/>
          <w:bCs/>
        </w:rPr>
        <w:t xml:space="preserve">     </w:t>
      </w:r>
      <w:r w:rsidRPr="00921EBA">
        <w:rPr>
          <w:rFonts w:cstheme="minorHAnsi"/>
          <w:bCs/>
        </w:rPr>
        <w:t>She turns to Will who looks upset, “Something wrong, Will? Ye look upset?”</w:t>
      </w:r>
    </w:p>
    <w:p w14:paraId="5C8D2FAE" w14:textId="31A30E70" w:rsidR="00921EBA" w:rsidRPr="00921EBA" w:rsidRDefault="00921EBA" w:rsidP="00921EBA">
      <w:pPr>
        <w:rPr>
          <w:rFonts w:cstheme="minorHAnsi"/>
          <w:bCs/>
        </w:rPr>
      </w:pPr>
      <w:r>
        <w:rPr>
          <w:rFonts w:cstheme="minorHAnsi"/>
          <w:bCs/>
        </w:rPr>
        <w:t xml:space="preserve">     </w:t>
      </w:r>
      <w:r w:rsidRPr="00921EBA">
        <w:rPr>
          <w:rFonts w:cstheme="minorHAnsi"/>
          <w:bCs/>
        </w:rPr>
        <w:t>“Just Missing Jodi and the kids, Mrs. Lauri. We been here a long while now. We work’in and run’in loads now. Seems we may be here too long and we getting…. Even if we do get back what will they think of me so much older? You said you could stop what happening to us and get us back but….” He does his best to hold back the weeping, yet tears form around the corners of his eyes.</w:t>
      </w:r>
    </w:p>
    <w:p w14:paraId="3B06F531" w14:textId="0D515D9B" w:rsidR="00921EBA" w:rsidRPr="00921EBA" w:rsidRDefault="00921EBA" w:rsidP="00921EBA">
      <w:pPr>
        <w:rPr>
          <w:rFonts w:cstheme="minorHAnsi"/>
          <w:bCs/>
        </w:rPr>
      </w:pPr>
      <w:r>
        <w:rPr>
          <w:rFonts w:cstheme="minorHAnsi"/>
          <w:bCs/>
        </w:rPr>
        <w:t xml:space="preserve">     </w:t>
      </w:r>
      <w:r w:rsidRPr="00921EBA">
        <w:rPr>
          <w:rFonts w:cstheme="minorHAnsi"/>
          <w:bCs/>
        </w:rPr>
        <w:t>She swings her leg over the bench facing him. He drops his head into her chest, and she holds him, “It’s alright, Will. I will be going to that place I told you about soon. Covington. There is a dwarf there that can answer the rest of my questions to get you back and most likely stop the aging.</w:t>
      </w:r>
    </w:p>
    <w:p w14:paraId="35D3BDDD" w14:textId="29D2B4B2" w:rsidR="00921EBA" w:rsidRPr="00921EBA" w:rsidRDefault="00921EBA" w:rsidP="00921EBA">
      <w:pPr>
        <w:rPr>
          <w:rFonts w:cstheme="minorHAnsi"/>
          <w:bCs/>
        </w:rPr>
      </w:pPr>
      <w:r>
        <w:rPr>
          <w:rFonts w:cstheme="minorHAnsi"/>
          <w:bCs/>
        </w:rPr>
        <w:t xml:space="preserve">     </w:t>
      </w:r>
      <w:r w:rsidRPr="00921EBA">
        <w:rPr>
          <w:rFonts w:cstheme="minorHAnsi"/>
          <w:bCs/>
        </w:rPr>
        <w:t xml:space="preserve">In truth I never thought about what your wives and children would think when you return. Once I take the malaise off you all I know of two potions. One is a potion of youth which will take all you back to young again. I be thinking </w:t>
      </w:r>
      <w:r>
        <w:rPr>
          <w:rFonts w:cstheme="minorHAnsi"/>
          <w:bCs/>
        </w:rPr>
        <w:t>eighteen</w:t>
      </w:r>
      <w:r w:rsidRPr="00921EBA">
        <w:rPr>
          <w:rFonts w:cstheme="minorHAnsi"/>
          <w:bCs/>
        </w:rPr>
        <w:t xml:space="preserve"> or so for a human. There also a potion of longevity that will take you back </w:t>
      </w:r>
      <w:r>
        <w:rPr>
          <w:rFonts w:cstheme="minorHAnsi"/>
          <w:bCs/>
        </w:rPr>
        <w:t>fifteen</w:t>
      </w:r>
      <w:r w:rsidRPr="00921EBA">
        <w:rPr>
          <w:rFonts w:cstheme="minorHAnsi"/>
          <w:bCs/>
        </w:rPr>
        <w:t xml:space="preserve"> years or so. Give or take. They very expensive and very rare but I will see if someone can make them for ye all.”</w:t>
      </w:r>
    </w:p>
    <w:p w14:paraId="6717F1E3" w14:textId="4BFA4F09" w:rsidR="00921EBA" w:rsidRPr="00921EBA" w:rsidRDefault="00921EBA" w:rsidP="00921EBA">
      <w:pPr>
        <w:rPr>
          <w:rFonts w:cstheme="minorHAnsi"/>
          <w:bCs/>
        </w:rPr>
      </w:pPr>
      <w:r>
        <w:rPr>
          <w:rFonts w:cstheme="minorHAnsi"/>
          <w:bCs/>
        </w:rPr>
        <w:t xml:space="preserve">     </w:t>
      </w:r>
      <w:r w:rsidRPr="00921EBA">
        <w:rPr>
          <w:rFonts w:cstheme="minorHAnsi"/>
          <w:bCs/>
        </w:rPr>
        <w:t>He nods his head as she holds him, “Now I want you to be getting some sleep knowing that If it’s the last think I do I will get you all back to your families. You know me well enough. I won’t be stopping till it’s done.</w:t>
      </w:r>
    </w:p>
    <w:p w14:paraId="1CA791E5" w14:textId="72EF4AB2" w:rsidR="00921EBA" w:rsidRPr="00921EBA" w:rsidRDefault="00921EBA" w:rsidP="00921EBA">
      <w:pPr>
        <w:rPr>
          <w:rFonts w:cstheme="minorHAnsi"/>
          <w:bCs/>
        </w:rPr>
      </w:pPr>
      <w:r>
        <w:rPr>
          <w:rFonts w:cstheme="minorHAnsi"/>
          <w:bCs/>
        </w:rPr>
        <w:t xml:space="preserve">     </w:t>
      </w:r>
      <w:r w:rsidRPr="00921EBA">
        <w:rPr>
          <w:rFonts w:cstheme="minorHAnsi"/>
          <w:bCs/>
        </w:rPr>
        <w:t>Now go back to bed and get some sleep. Dream of better things, Aye.”</w:t>
      </w:r>
    </w:p>
    <w:p w14:paraId="5C5968CE" w14:textId="6EAC97E2" w:rsidR="00921EBA" w:rsidRPr="00921EBA" w:rsidRDefault="00921EBA" w:rsidP="00921EBA">
      <w:pPr>
        <w:rPr>
          <w:rFonts w:cstheme="minorHAnsi"/>
          <w:bCs/>
        </w:rPr>
      </w:pPr>
      <w:r>
        <w:rPr>
          <w:rFonts w:cstheme="minorHAnsi"/>
          <w:bCs/>
        </w:rPr>
        <w:t xml:space="preserve">     </w:t>
      </w:r>
      <w:r w:rsidRPr="00921EBA">
        <w:rPr>
          <w:rFonts w:cstheme="minorHAnsi"/>
          <w:bCs/>
        </w:rPr>
        <w:t>“Her crewman nods one more time as she releases him. He gets up and shuffles off to the bunk room. “Thank ye, Ma’am for the reassurance.”</w:t>
      </w:r>
    </w:p>
    <w:p w14:paraId="17808E6A" w14:textId="5358B6B8" w:rsidR="00921EBA" w:rsidRPr="00921EBA" w:rsidRDefault="00921EBA" w:rsidP="00921EBA">
      <w:pPr>
        <w:rPr>
          <w:rFonts w:cstheme="minorHAnsi"/>
          <w:bCs/>
        </w:rPr>
      </w:pPr>
      <w:r>
        <w:rPr>
          <w:rFonts w:cstheme="minorHAnsi"/>
          <w:bCs/>
        </w:rPr>
        <w:t xml:space="preserve">     </w:t>
      </w:r>
      <w:r w:rsidRPr="00921EBA">
        <w:rPr>
          <w:rFonts w:cstheme="minorHAnsi"/>
          <w:bCs/>
        </w:rPr>
        <w:t>She swings her leg back over the bench and slumps down looking at her tea.</w:t>
      </w:r>
    </w:p>
    <w:p w14:paraId="01A63227" w14:textId="0ECE8F9A" w:rsidR="00921EBA" w:rsidRPr="00921EBA" w:rsidRDefault="00921EBA" w:rsidP="00921EBA">
      <w:pPr>
        <w:rPr>
          <w:rFonts w:cstheme="minorHAnsi"/>
          <w:bCs/>
        </w:rPr>
      </w:pPr>
      <w:r>
        <w:rPr>
          <w:rFonts w:cstheme="minorHAnsi"/>
          <w:bCs/>
        </w:rPr>
        <w:t xml:space="preserve">     </w:t>
      </w:r>
      <w:r w:rsidRPr="00921EBA">
        <w:rPr>
          <w:rFonts w:cstheme="minorHAnsi"/>
          <w:bCs/>
        </w:rPr>
        <w:t>The cook mentions, “Some good advice, Mrs. Laurie. And for more than one person in the galley. Best finish your tea and go back to ye memories.”</w:t>
      </w:r>
    </w:p>
    <w:p w14:paraId="7F77FAC4" w14:textId="338D35FA" w:rsidR="00921EBA" w:rsidRPr="00921EBA" w:rsidRDefault="00921EBA" w:rsidP="00921EBA">
      <w:pPr>
        <w:rPr>
          <w:rFonts w:cstheme="minorHAnsi"/>
          <w:bCs/>
        </w:rPr>
      </w:pPr>
      <w:r>
        <w:rPr>
          <w:rFonts w:cstheme="minorHAnsi"/>
          <w:bCs/>
        </w:rPr>
        <w:t xml:space="preserve">    </w:t>
      </w:r>
      <w:r w:rsidRPr="00921EBA">
        <w:rPr>
          <w:rFonts w:cstheme="minorHAnsi"/>
          <w:bCs/>
        </w:rPr>
        <w:t>“Aye, Cookie. Have to rewrite a letter first.”</w:t>
      </w:r>
    </w:p>
    <w:p w14:paraId="6F49B804" w14:textId="4BB30C0D" w:rsidR="00921EBA" w:rsidRPr="00921EBA" w:rsidRDefault="00921EBA" w:rsidP="00921EBA">
      <w:pPr>
        <w:rPr>
          <w:rFonts w:cstheme="minorHAnsi"/>
          <w:bCs/>
        </w:rPr>
      </w:pPr>
      <w:r>
        <w:rPr>
          <w:rFonts w:cstheme="minorHAnsi"/>
          <w:bCs/>
        </w:rPr>
        <w:t xml:space="preserve">     </w:t>
      </w:r>
      <w:r w:rsidRPr="00921EBA">
        <w:rPr>
          <w:rFonts w:cstheme="minorHAnsi"/>
          <w:bCs/>
        </w:rPr>
        <w:t>Lauri finishes her tea and gets up. The cook puts his fist over his heart. Lauri recognizes him rather limply and wanders to her stateroom and her mage desk to rewrite a letter.</w:t>
      </w:r>
    </w:p>
    <w:p w14:paraId="7A255F98" w14:textId="77777777" w:rsidR="00921EBA" w:rsidRPr="00921EBA" w:rsidRDefault="00921EBA" w:rsidP="00921EBA">
      <w:pPr>
        <w:rPr>
          <w:rFonts w:cstheme="minorHAnsi"/>
          <w:bCs/>
        </w:rPr>
      </w:pPr>
    </w:p>
    <w:p w14:paraId="06D14B06" w14:textId="77777777" w:rsidR="00921EBA" w:rsidRPr="00921EBA" w:rsidRDefault="00921EBA" w:rsidP="00921EBA">
      <w:pPr>
        <w:rPr>
          <w:rFonts w:cstheme="minorHAnsi"/>
          <w:bCs/>
        </w:rPr>
      </w:pPr>
    </w:p>
    <w:p w14:paraId="2637E1F3" w14:textId="77777777" w:rsidR="00921EBA" w:rsidRPr="00921EBA" w:rsidRDefault="00921EBA" w:rsidP="00921EBA">
      <w:pPr>
        <w:rPr>
          <w:rFonts w:cstheme="minorHAnsi"/>
          <w:bCs/>
        </w:rPr>
      </w:pPr>
    </w:p>
    <w:p w14:paraId="48E3E6AB" w14:textId="432A56CB"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Dear Turbaned Associate.</w:t>
      </w:r>
    </w:p>
    <w:p w14:paraId="6A14FB38" w14:textId="77777777" w:rsidR="00921EBA" w:rsidRPr="00FC7F38" w:rsidRDefault="00921EBA" w:rsidP="00921EBA">
      <w:pPr>
        <w:rPr>
          <w:rFonts w:ascii="Kunstler Script" w:hAnsi="Kunstler Script" w:cstheme="minorHAnsi"/>
          <w:bCs/>
          <w:sz w:val="44"/>
          <w:szCs w:val="44"/>
        </w:rPr>
      </w:pPr>
    </w:p>
    <w:p w14:paraId="41F69006" w14:textId="4BEF2CB2"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 xml:space="preserve">It’s really sad you know. Again, you have saved us and treated us like the tools you think us. You did not save us out of some higher idea but so we could be used by you again and again. </w:t>
      </w:r>
      <w:r w:rsidRPr="00FC7F38">
        <w:rPr>
          <w:rFonts w:ascii="Kunstler Script" w:hAnsi="Kunstler Script" w:cstheme="minorHAnsi"/>
          <w:bCs/>
          <w:sz w:val="44"/>
          <w:szCs w:val="44"/>
        </w:rPr>
        <w:t>Your</w:t>
      </w:r>
      <w:r w:rsidR="00921EBA" w:rsidRPr="00FC7F38">
        <w:rPr>
          <w:rFonts w:ascii="Kunstler Script" w:hAnsi="Kunstler Script" w:cstheme="minorHAnsi"/>
          <w:bCs/>
          <w:sz w:val="44"/>
          <w:szCs w:val="44"/>
        </w:rPr>
        <w:t xml:space="preserve"> archaic </w:t>
      </w:r>
      <w:r w:rsidRPr="00FC7F38">
        <w:rPr>
          <w:rFonts w:ascii="Kunstler Script" w:hAnsi="Kunstler Script" w:cstheme="minorHAnsi"/>
          <w:bCs/>
          <w:sz w:val="44"/>
          <w:szCs w:val="44"/>
        </w:rPr>
        <w:t>Netherese</w:t>
      </w:r>
      <w:r w:rsidR="00921EBA" w:rsidRPr="00FC7F38">
        <w:rPr>
          <w:rFonts w:ascii="Kunstler Script" w:hAnsi="Kunstler Script" w:cstheme="minorHAnsi"/>
          <w:bCs/>
          <w:sz w:val="44"/>
          <w:szCs w:val="44"/>
        </w:rPr>
        <w:t xml:space="preserve"> milk language has betrayed your </w:t>
      </w:r>
      <w:r w:rsidR="00921EBA" w:rsidRPr="00FC7F38">
        <w:rPr>
          <w:rFonts w:ascii="Kunstler Script" w:hAnsi="Kunstler Script" w:cstheme="minorHAnsi"/>
          <w:bCs/>
          <w:sz w:val="44"/>
          <w:szCs w:val="44"/>
        </w:rPr>
        <w:lastRenderedPageBreak/>
        <w:t xml:space="preserve">origins even if you speak near perfect Mulhorandi. This is the problem with the </w:t>
      </w:r>
      <w:r w:rsidRPr="00FC7F38">
        <w:rPr>
          <w:rFonts w:ascii="Kunstler Script" w:hAnsi="Kunstler Script" w:cstheme="minorHAnsi"/>
          <w:bCs/>
          <w:sz w:val="44"/>
          <w:szCs w:val="44"/>
        </w:rPr>
        <w:t>Netherese</w:t>
      </w:r>
      <w:r w:rsidR="00921EBA" w:rsidRPr="00FC7F38">
        <w:rPr>
          <w:rFonts w:ascii="Kunstler Script" w:hAnsi="Kunstler Script" w:cstheme="minorHAnsi"/>
          <w:bCs/>
          <w:sz w:val="44"/>
          <w:szCs w:val="44"/>
        </w:rPr>
        <w:t xml:space="preserve"> Arcanist as described in my history books.</w:t>
      </w:r>
    </w:p>
    <w:p w14:paraId="3DE350EF" w14:textId="69947307"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You all think yourselves as near gods. Power doesn’t make you a god. The more power you have the more responsible you need to be. And that is why I have channeled my energies to become Cassandra’s personal assistant and field agent. For behind her façade of the uncaring, seductive socialite she is secretly a good person doing an overwhelming job. Keeping track and reign on these special projects.</w:t>
      </w:r>
    </w:p>
    <w:p w14:paraId="4FF88DA7" w14:textId="5F163E67"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But then again, I get the feeling that you would not care whether she lives or dies. You are above all that. Centuries from now an arcanist with just such an attitude will bring the whole of the empire down with a single magic spell aimed at stealing the very weave from Mystra.</w:t>
      </w:r>
    </w:p>
    <w:p w14:paraId="13B5E9A9" w14:textId="1C82AD1E"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Your own work will come to nothing. Your name and works</w:t>
      </w:r>
      <w:r w:rsidRPr="00FC7F38">
        <w:rPr>
          <w:rFonts w:ascii="Kunstler Script" w:hAnsi="Kunstler Script" w:cstheme="minorHAnsi"/>
          <w:bCs/>
          <w:sz w:val="44"/>
          <w:szCs w:val="44"/>
        </w:rPr>
        <w:t>? They</w:t>
      </w:r>
      <w:r w:rsidR="00921EBA" w:rsidRPr="00FC7F38">
        <w:rPr>
          <w:rFonts w:ascii="Kunstler Script" w:hAnsi="Kunstler Script" w:cstheme="minorHAnsi"/>
          <w:bCs/>
          <w:sz w:val="44"/>
          <w:szCs w:val="44"/>
        </w:rPr>
        <w:t xml:space="preserve"> will be forgotten. Time will cover you completely over before I am even born.</w:t>
      </w:r>
    </w:p>
    <w:p w14:paraId="3D397EF9" w14:textId="4E06D3F5"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I am a university apprentice and must report my observations to my superiors. As of now my superiors are the council itself. If you want to put a lid on what I say to the council, then put me directly under Cassandra’s wing. Then I will report to only her. Then she can edit my observations for her reports to the council.</w:t>
      </w:r>
    </w:p>
    <w:p w14:paraId="75865BF8" w14:textId="7E59FB1B"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I do not fear you like she does. For in the end, I know that there will be someone waiting for me at the Gates of the Moon or I, her.</w:t>
      </w:r>
    </w:p>
    <w:p w14:paraId="46EFDBC2" w14:textId="0414E1C3"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Your threat seemed to me small and childish and nothing that a grown man would say to someone. Honey, and incentive, Sir are much better ways to deal with issues. Your ego shows in the childish manner in which you deal with others.</w:t>
      </w:r>
    </w:p>
    <w:p w14:paraId="5F8B7684" w14:textId="0EF8406A"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 xml:space="preserve">We do not have to be enemies. I am of the belief that there is something above the council that guides it. I am betting you are among those shadowy figures that may move the council. I am a loyal member of this University and have much </w:t>
      </w:r>
      <w:r w:rsidR="00921EBA" w:rsidRPr="00FC7F38">
        <w:rPr>
          <w:rFonts w:ascii="Kunstler Script" w:hAnsi="Kunstler Script" w:cstheme="minorHAnsi"/>
          <w:bCs/>
          <w:sz w:val="44"/>
          <w:szCs w:val="44"/>
        </w:rPr>
        <w:lastRenderedPageBreak/>
        <w:t xml:space="preserve">experience in what you are having me do at the moment. Perhaps not about </w:t>
      </w:r>
      <w:r w:rsidRPr="00FC7F38">
        <w:rPr>
          <w:rFonts w:ascii="Kunstler Script" w:hAnsi="Kunstler Script" w:cstheme="minorHAnsi"/>
          <w:bCs/>
          <w:sz w:val="44"/>
          <w:szCs w:val="44"/>
        </w:rPr>
        <w:t>shadow</w:t>
      </w:r>
      <w:r w:rsidR="00921EBA" w:rsidRPr="00FC7F38">
        <w:rPr>
          <w:rFonts w:ascii="Kunstler Script" w:hAnsi="Kunstler Script" w:cstheme="minorHAnsi"/>
          <w:bCs/>
          <w:sz w:val="44"/>
          <w:szCs w:val="44"/>
        </w:rPr>
        <w:t xml:space="preserve"> magic but in other ways.</w:t>
      </w:r>
    </w:p>
    <w:p w14:paraId="569FB158" w14:textId="7EC3A789"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I will do my best at the job the university has handed me, and the Job Cassandra has handed me.</w:t>
      </w:r>
    </w:p>
    <w:p w14:paraId="485F5C5F" w14:textId="18F83CA6"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I will say this. Working together demands a certain respect among participants whatever their rank and file. Learn to respect others as you would be respected.</w:t>
      </w:r>
    </w:p>
    <w:p w14:paraId="584279E2" w14:textId="5B1FF24F"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Threats against my ship and crew were not needed. As I told Cassandra I don’t take well to childishness. My crew are innocent men. Hard working, tough as nails and they know what their jobs are but innocent. There was absolutely no need to threaten them nor was there a need to threaten my ship.</w:t>
      </w:r>
    </w:p>
    <w:p w14:paraId="109A2E12" w14:textId="1E5479F4" w:rsidR="00921EBA" w:rsidRPr="00FC7F38" w:rsidRDefault="00FC7F38" w:rsidP="00921EBA">
      <w:pPr>
        <w:rPr>
          <w:rFonts w:ascii="Kunstler Script" w:hAnsi="Kunstler Script" w:cstheme="minorHAnsi"/>
          <w:bCs/>
          <w:sz w:val="44"/>
          <w:szCs w:val="44"/>
        </w:rPr>
      </w:pPr>
      <w:r w:rsidRPr="00FC7F38">
        <w:rPr>
          <w:rFonts w:ascii="Kunstler Script" w:hAnsi="Kunstler Script" w:cstheme="minorHAnsi"/>
          <w:bCs/>
          <w:sz w:val="44"/>
          <w:szCs w:val="44"/>
        </w:rPr>
        <w:t xml:space="preserve">     </w:t>
      </w:r>
      <w:r w:rsidR="00921EBA" w:rsidRPr="00FC7F38">
        <w:rPr>
          <w:rFonts w:ascii="Kunstler Script" w:hAnsi="Kunstler Script" w:cstheme="minorHAnsi"/>
          <w:bCs/>
          <w:sz w:val="44"/>
          <w:szCs w:val="44"/>
        </w:rPr>
        <w:t>I will do my duty for the university and Cassandra. If you wish; we will discuss this more at length but be prepared for I will ask you about the parts that I do not know so that I am fully armed to deal with the university’s problems.</w:t>
      </w:r>
    </w:p>
    <w:p w14:paraId="05E62981" w14:textId="77777777" w:rsidR="00921EBA" w:rsidRPr="00FC7F38" w:rsidRDefault="00921EBA" w:rsidP="00921EBA">
      <w:pPr>
        <w:rPr>
          <w:rFonts w:ascii="Kunstler Script" w:hAnsi="Kunstler Script" w:cstheme="minorHAnsi"/>
          <w:bCs/>
          <w:sz w:val="44"/>
          <w:szCs w:val="44"/>
        </w:rPr>
      </w:pPr>
    </w:p>
    <w:p w14:paraId="69D2FFD8" w14:textId="29D73765" w:rsidR="00921EBA" w:rsidRPr="00FC7F38" w:rsidRDefault="00921EBA" w:rsidP="00921EBA">
      <w:pPr>
        <w:rPr>
          <w:rFonts w:ascii="Kunstler Script" w:hAnsi="Kunstler Script" w:cstheme="minorHAnsi"/>
          <w:bCs/>
          <w:sz w:val="44"/>
          <w:szCs w:val="44"/>
        </w:rPr>
      </w:pPr>
      <w:r w:rsidRPr="00FC7F38">
        <w:rPr>
          <w:rFonts w:ascii="Kunstler Script" w:hAnsi="Kunstler Script" w:cstheme="minorHAnsi"/>
          <w:bCs/>
          <w:sz w:val="44"/>
          <w:szCs w:val="44"/>
        </w:rPr>
        <w:t>Thank you,</w:t>
      </w:r>
    </w:p>
    <w:p w14:paraId="4074E88C" w14:textId="77777777" w:rsidR="00FC7F38" w:rsidRPr="00FC7F38" w:rsidRDefault="00FC7F38" w:rsidP="00921EBA">
      <w:pPr>
        <w:rPr>
          <w:rFonts w:ascii="Kunstler Script" w:hAnsi="Kunstler Script" w:cstheme="minorHAnsi"/>
          <w:bCs/>
          <w:sz w:val="44"/>
          <w:szCs w:val="44"/>
        </w:rPr>
      </w:pPr>
    </w:p>
    <w:p w14:paraId="5EADF455" w14:textId="77777777" w:rsidR="00921EBA" w:rsidRPr="00FC7F38" w:rsidRDefault="00921EBA" w:rsidP="00921EBA">
      <w:pPr>
        <w:rPr>
          <w:rFonts w:ascii="Kunstler Script" w:hAnsi="Kunstler Script" w:cstheme="minorHAnsi"/>
          <w:bCs/>
          <w:sz w:val="44"/>
          <w:szCs w:val="44"/>
        </w:rPr>
      </w:pPr>
      <w:r w:rsidRPr="00FC7F38">
        <w:rPr>
          <w:rFonts w:ascii="Kunstler Script" w:hAnsi="Kunstler Script" w:cstheme="minorHAnsi"/>
          <w:bCs/>
          <w:sz w:val="44"/>
          <w:szCs w:val="44"/>
        </w:rPr>
        <w:t>Apprentice Sithmore</w:t>
      </w:r>
    </w:p>
    <w:p w14:paraId="52834C2D" w14:textId="77777777" w:rsidR="00921EBA" w:rsidRPr="00921EBA" w:rsidRDefault="00921EBA" w:rsidP="00921EBA">
      <w:pPr>
        <w:rPr>
          <w:rFonts w:cstheme="minorHAnsi"/>
          <w:bCs/>
        </w:rPr>
      </w:pPr>
    </w:p>
    <w:p w14:paraId="120E3863" w14:textId="77777777" w:rsidR="00921EBA" w:rsidRPr="00921EBA" w:rsidRDefault="00921EBA" w:rsidP="00921EBA">
      <w:pPr>
        <w:rPr>
          <w:rFonts w:cstheme="minorHAnsi"/>
          <w:bCs/>
        </w:rPr>
      </w:pPr>
      <w:r w:rsidRPr="00921EBA">
        <w:rPr>
          <w:rFonts w:cstheme="minorHAnsi"/>
          <w:bCs/>
        </w:rPr>
        <w:t>She puts her pen down and re-reads it. Again, it is a hard letter but one she thinks may bear fruit to temper her problems with the mysterious figure that guides those set against the shadow stalkers. She’s put a stake in the ground. It's now up to the mysterious turbaned man to respond. Hopefully she has not overstepped her bounds with him.</w:t>
      </w:r>
    </w:p>
    <w:p w14:paraId="49DDAC8F" w14:textId="0A03F21D" w:rsidR="00921EBA" w:rsidRDefault="00FC7F38" w:rsidP="00921EBA">
      <w:pPr>
        <w:rPr>
          <w:rFonts w:cstheme="minorHAnsi"/>
          <w:bCs/>
        </w:rPr>
      </w:pPr>
      <w:r>
        <w:rPr>
          <w:rFonts w:cstheme="minorHAnsi"/>
          <w:bCs/>
        </w:rPr>
        <w:t xml:space="preserve">     </w:t>
      </w:r>
      <w:r w:rsidR="00921EBA" w:rsidRPr="00921EBA">
        <w:rPr>
          <w:rFonts w:cstheme="minorHAnsi"/>
          <w:bCs/>
        </w:rPr>
        <w:t>Lauriella goes back to bed and into trance hoping her actions play out to make a more diplomatic partnership with the turbaned mage.</w:t>
      </w:r>
    </w:p>
    <w:p w14:paraId="546C072B" w14:textId="4F5BE525" w:rsidR="00FC7F38" w:rsidRDefault="00FC7F38" w:rsidP="00921EBA">
      <w:pPr>
        <w:rPr>
          <w:rFonts w:cstheme="minorHAnsi"/>
          <w:bCs/>
        </w:rPr>
      </w:pPr>
    </w:p>
    <w:p w14:paraId="1B7C6929" w14:textId="77777777" w:rsidR="00FC7F38" w:rsidRPr="00FC7F38" w:rsidRDefault="00FC7F38" w:rsidP="00FC7F38">
      <w:pPr>
        <w:rPr>
          <w:rFonts w:cstheme="minorHAnsi"/>
          <w:bCs/>
        </w:rPr>
      </w:pPr>
      <w:r>
        <w:rPr>
          <w:rFonts w:cstheme="minorHAnsi"/>
          <w:bCs/>
        </w:rPr>
        <w:t xml:space="preserve">     </w:t>
      </w:r>
      <w:r w:rsidRPr="00FC7F38">
        <w:rPr>
          <w:rFonts w:cstheme="minorHAnsi"/>
          <w:bCs/>
        </w:rPr>
        <w:t>Before weighing anchor in Lachery for home Lauriella does her shipping slips up and weighs coin at the harbormaster office. Cyr comes in.</w:t>
      </w:r>
    </w:p>
    <w:p w14:paraId="03A9C681" w14:textId="764BF4A6" w:rsidR="00FC7F38" w:rsidRPr="00FC7F38" w:rsidRDefault="00FC7F38" w:rsidP="00FC7F38">
      <w:pPr>
        <w:rPr>
          <w:rFonts w:cstheme="minorHAnsi"/>
          <w:bCs/>
        </w:rPr>
      </w:pPr>
      <w:r>
        <w:rPr>
          <w:rFonts w:cstheme="minorHAnsi"/>
          <w:bCs/>
        </w:rPr>
        <w:t xml:space="preserve">     </w:t>
      </w:r>
      <w:r w:rsidRPr="00FC7F38">
        <w:rPr>
          <w:rFonts w:cstheme="minorHAnsi"/>
          <w:bCs/>
        </w:rPr>
        <w:t>“Find anything worthy of our time, lieutenant?”</w:t>
      </w:r>
    </w:p>
    <w:p w14:paraId="2927D09D" w14:textId="7BD7AC4B" w:rsidR="00FC7F38" w:rsidRPr="00FC7F38" w:rsidRDefault="00FC7F38" w:rsidP="00FC7F38">
      <w:pPr>
        <w:rPr>
          <w:rFonts w:cstheme="minorHAnsi"/>
          <w:bCs/>
        </w:rPr>
      </w:pPr>
      <w:r>
        <w:rPr>
          <w:rFonts w:cstheme="minorHAnsi"/>
          <w:bCs/>
        </w:rPr>
        <w:t xml:space="preserve">     </w:t>
      </w:r>
      <w:r w:rsidRPr="00FC7F38">
        <w:rPr>
          <w:rFonts w:cstheme="minorHAnsi"/>
          <w:bCs/>
        </w:rPr>
        <w:t>“Nothing.”</w:t>
      </w:r>
    </w:p>
    <w:p w14:paraId="414400E3" w14:textId="223B1D2F" w:rsidR="00FC7F38" w:rsidRPr="00FC7F38" w:rsidRDefault="00FC7F38" w:rsidP="00FC7F38">
      <w:pPr>
        <w:rPr>
          <w:rFonts w:cstheme="minorHAnsi"/>
          <w:bCs/>
        </w:rPr>
      </w:pPr>
      <w:r>
        <w:rPr>
          <w:rFonts w:cstheme="minorHAnsi"/>
          <w:bCs/>
        </w:rPr>
        <w:t xml:space="preserve">     </w:t>
      </w:r>
      <w:r w:rsidRPr="00FC7F38">
        <w:rPr>
          <w:rFonts w:cstheme="minorHAnsi"/>
          <w:bCs/>
        </w:rPr>
        <w:t>“Same as the harbormaster said. Shipping dead in the narrow sea once the north wind starts up.”</w:t>
      </w:r>
    </w:p>
    <w:p w14:paraId="5F804A26" w14:textId="5F86C154" w:rsidR="00FC7F38" w:rsidRPr="00FC7F38" w:rsidRDefault="00FC7F38" w:rsidP="00FC7F38">
      <w:pPr>
        <w:rPr>
          <w:rFonts w:cstheme="minorHAnsi"/>
          <w:bCs/>
        </w:rPr>
      </w:pPr>
      <w:r>
        <w:rPr>
          <w:rFonts w:cstheme="minorHAnsi"/>
          <w:bCs/>
        </w:rPr>
        <w:t xml:space="preserve">     </w:t>
      </w:r>
      <w:r w:rsidRPr="00FC7F38">
        <w:rPr>
          <w:rFonts w:cstheme="minorHAnsi"/>
          <w:bCs/>
        </w:rPr>
        <w:t>“Think you could teleport the ship and all back to the inner sea.”</w:t>
      </w:r>
    </w:p>
    <w:p w14:paraId="1BDFCD99" w14:textId="322AE2A2" w:rsidR="00FC7F38" w:rsidRPr="00FC7F38" w:rsidRDefault="00FC7F38" w:rsidP="00FC7F38">
      <w:pPr>
        <w:rPr>
          <w:rFonts w:cstheme="minorHAnsi"/>
          <w:bCs/>
        </w:rPr>
      </w:pPr>
      <w:r>
        <w:rPr>
          <w:rFonts w:cstheme="minorHAnsi"/>
          <w:bCs/>
        </w:rPr>
        <w:t xml:space="preserve">     </w:t>
      </w:r>
      <w:r w:rsidRPr="00FC7F38">
        <w:rPr>
          <w:rFonts w:cstheme="minorHAnsi"/>
          <w:bCs/>
        </w:rPr>
        <w:t>“Wish, that I could. Profit will be ok to hold out the winter but. If we have to stay till next year, we’ll have to double time the shipping season.”</w:t>
      </w:r>
    </w:p>
    <w:p w14:paraId="50340BEA" w14:textId="62C69C14" w:rsidR="00FC7F38" w:rsidRPr="00FC7F38" w:rsidRDefault="00FC7F38" w:rsidP="00FC7F38">
      <w:pPr>
        <w:rPr>
          <w:rFonts w:cstheme="minorHAnsi"/>
          <w:bCs/>
        </w:rPr>
      </w:pPr>
      <w:r>
        <w:rPr>
          <w:rFonts w:cstheme="minorHAnsi"/>
          <w:bCs/>
        </w:rPr>
        <w:t xml:space="preserve">     </w:t>
      </w:r>
      <w:r w:rsidRPr="00FC7F38">
        <w:rPr>
          <w:rFonts w:cstheme="minorHAnsi"/>
          <w:bCs/>
        </w:rPr>
        <w:t>“Aye back home then.</w:t>
      </w:r>
    </w:p>
    <w:p w14:paraId="34208679" w14:textId="6C8DEFFC" w:rsidR="00FC7F38" w:rsidRDefault="00FC7F38" w:rsidP="00187EC2">
      <w:pPr>
        <w:rPr>
          <w:rFonts w:cstheme="minorHAnsi"/>
          <w:bCs/>
        </w:rPr>
      </w:pPr>
      <w:r>
        <w:rPr>
          <w:rFonts w:cstheme="minorHAnsi"/>
          <w:bCs/>
        </w:rPr>
        <w:lastRenderedPageBreak/>
        <w:t xml:space="preserve">     </w:t>
      </w:r>
      <w:r w:rsidRPr="00FC7F38">
        <w:rPr>
          <w:rFonts w:cstheme="minorHAnsi"/>
          <w:bCs/>
        </w:rPr>
        <w:t>Lauriella exchanges slips with the harbormaster and some pleasantries handing him two letters and some coin. The two walk out to the docks and the Moonflower. In half an hour all the ropes are gone from the slips, the sandbag bumpers are lifted, and the ship sets sail for home.</w:t>
      </w:r>
    </w:p>
    <w:p w14:paraId="1C3C848B" w14:textId="58B594D9" w:rsidR="00FC7F38" w:rsidRDefault="00FC7F38" w:rsidP="00187EC2">
      <w:pPr>
        <w:rPr>
          <w:rFonts w:cstheme="minorHAnsi"/>
          <w:bCs/>
        </w:rPr>
      </w:pPr>
    </w:p>
    <w:p w14:paraId="286C69C8" w14:textId="77777777" w:rsidR="00FC7F38" w:rsidRPr="00FC7F38" w:rsidRDefault="00FC7F38" w:rsidP="00FC7F38">
      <w:pPr>
        <w:rPr>
          <w:rFonts w:cstheme="minorHAnsi"/>
          <w:bCs/>
        </w:rPr>
      </w:pPr>
      <w:r>
        <w:rPr>
          <w:rFonts w:cstheme="minorHAnsi"/>
          <w:bCs/>
        </w:rPr>
        <w:t xml:space="preserve">    </w:t>
      </w:r>
      <w:r w:rsidRPr="00FC7F38">
        <w:rPr>
          <w:rFonts w:cstheme="minorHAnsi"/>
          <w:bCs/>
        </w:rPr>
        <w:t>Lauriella gathers her men in the Galley at breakfast time after talking to Cyr. “Alright. Everyone needs to hear this. First: Shipping lanes are closed. We hold to Southbank till spring. I’m shifting everyone to daylight hours. Remember that Sails need unrigging, Anchors greased, Tender gone over for leaks or wear. The aft needs revarnished before we settle down for wintering.</w:t>
      </w:r>
    </w:p>
    <w:p w14:paraId="7194BF48" w14:textId="6B6A1EF2" w:rsidR="00FC7F38" w:rsidRPr="00FC7F38" w:rsidRDefault="00FC7F38" w:rsidP="00FC7F38">
      <w:pPr>
        <w:rPr>
          <w:rFonts w:cstheme="minorHAnsi"/>
          <w:bCs/>
        </w:rPr>
      </w:pPr>
      <w:r>
        <w:rPr>
          <w:rFonts w:cstheme="minorHAnsi"/>
          <w:bCs/>
        </w:rPr>
        <w:t xml:space="preserve">     </w:t>
      </w:r>
      <w:r w:rsidRPr="00FC7F38">
        <w:rPr>
          <w:rFonts w:cstheme="minorHAnsi"/>
          <w:bCs/>
        </w:rPr>
        <w:t xml:space="preserve">You all needs to remember even if the Mythallar keep the water from freezing we still in northern lands. Means anyone around is shutting down during the winter not influenced by the weather crystals. I’m giving everyone </w:t>
      </w:r>
      <w:r>
        <w:rPr>
          <w:rFonts w:cstheme="minorHAnsi"/>
          <w:bCs/>
        </w:rPr>
        <w:t>twenty-four</w:t>
      </w:r>
      <w:r w:rsidRPr="00FC7F38">
        <w:rPr>
          <w:rFonts w:cstheme="minorHAnsi"/>
          <w:bCs/>
        </w:rPr>
        <w:t xml:space="preserve"> hours to acclimate to the new ship time. Especially my night crew. Get yer sleep. Like I said, still lots of work to do.</w:t>
      </w:r>
    </w:p>
    <w:p w14:paraId="78BEE8A7" w14:textId="223B351E" w:rsidR="00FC7F38" w:rsidRPr="00FC7F38" w:rsidRDefault="00FC7F38" w:rsidP="00FC7F38">
      <w:pPr>
        <w:rPr>
          <w:rFonts w:cstheme="minorHAnsi"/>
          <w:bCs/>
        </w:rPr>
      </w:pPr>
      <w:r>
        <w:rPr>
          <w:rFonts w:cstheme="minorHAnsi"/>
          <w:bCs/>
        </w:rPr>
        <w:t xml:space="preserve">    </w:t>
      </w:r>
      <w:r w:rsidRPr="00FC7F38">
        <w:rPr>
          <w:rFonts w:cstheme="minorHAnsi"/>
          <w:bCs/>
        </w:rPr>
        <w:t xml:space="preserve">Second: I think I found a cure to the ageing. Something I should have thought of long ago. There be two potions that can in theory not only nullify the effects but can make you all younger. One a potion of youth will bring everyone back to </w:t>
      </w:r>
      <w:r>
        <w:rPr>
          <w:rFonts w:cstheme="minorHAnsi"/>
          <w:bCs/>
        </w:rPr>
        <w:t>eighteen or twenty</w:t>
      </w:r>
      <w:r w:rsidRPr="00FC7F38">
        <w:rPr>
          <w:rFonts w:cstheme="minorHAnsi"/>
          <w:bCs/>
        </w:rPr>
        <w:t xml:space="preserve">. The other a potion of longevity will give you all back </w:t>
      </w:r>
      <w:r>
        <w:rPr>
          <w:rFonts w:cstheme="minorHAnsi"/>
          <w:bCs/>
        </w:rPr>
        <w:t>fifteen or twenty</w:t>
      </w:r>
      <w:r w:rsidRPr="00FC7F38">
        <w:rPr>
          <w:rFonts w:cstheme="minorHAnsi"/>
          <w:bCs/>
        </w:rPr>
        <w:t xml:space="preserve"> years so almost were ye started.</w:t>
      </w:r>
    </w:p>
    <w:p w14:paraId="74760E1A" w14:textId="2A8B72D1" w:rsidR="00FC7F38" w:rsidRPr="00FC7F38" w:rsidRDefault="00FC7F38" w:rsidP="00FC7F38">
      <w:pPr>
        <w:rPr>
          <w:rFonts w:cstheme="minorHAnsi"/>
          <w:bCs/>
        </w:rPr>
      </w:pPr>
      <w:r>
        <w:rPr>
          <w:rFonts w:cstheme="minorHAnsi"/>
          <w:bCs/>
        </w:rPr>
        <w:t xml:space="preserve">    </w:t>
      </w:r>
      <w:r w:rsidRPr="00FC7F38">
        <w:rPr>
          <w:rFonts w:cstheme="minorHAnsi"/>
          <w:bCs/>
        </w:rPr>
        <w:t>Now men there’s a bit of danger to this. The first time you take one of these potions they will work 100%. The second time you take a potion of longevity there a chance it ages you the number of years instead of make you younger. The more potions you take the greater the chance it age you, and they are rare potions may not even be invented yet according to me friend Gabby. Now the potion of youth you take once then done. You try to take any age reducing potion after that you will age plus what you gained is taken away.</w:t>
      </w:r>
    </w:p>
    <w:p w14:paraId="794BAF4B" w14:textId="4BAB282E" w:rsidR="00FC7F38" w:rsidRPr="00FC7F38" w:rsidRDefault="00601B84" w:rsidP="00FC7F38">
      <w:pPr>
        <w:rPr>
          <w:rFonts w:cstheme="minorHAnsi"/>
          <w:bCs/>
        </w:rPr>
      </w:pPr>
      <w:r>
        <w:rPr>
          <w:rFonts w:cstheme="minorHAnsi"/>
          <w:bCs/>
        </w:rPr>
        <w:t xml:space="preserve">     </w:t>
      </w:r>
      <w:r w:rsidR="00FC7F38" w:rsidRPr="00FC7F38">
        <w:rPr>
          <w:rFonts w:cstheme="minorHAnsi"/>
          <w:bCs/>
        </w:rPr>
        <w:t>I’m telling you the dangers now, so you all know this is a one-shot thing. I would not take another potion after that. So, we can stop the malady and get you all back to yer natural ages.</w:t>
      </w:r>
    </w:p>
    <w:p w14:paraId="37E4B12F" w14:textId="6E3C69D9" w:rsidR="00FC7F38" w:rsidRPr="00FC7F38" w:rsidRDefault="00601B84" w:rsidP="00FC7F38">
      <w:pPr>
        <w:rPr>
          <w:rFonts w:cstheme="minorHAnsi"/>
          <w:bCs/>
        </w:rPr>
      </w:pPr>
      <w:r>
        <w:rPr>
          <w:rFonts w:cstheme="minorHAnsi"/>
          <w:bCs/>
        </w:rPr>
        <w:t xml:space="preserve">     </w:t>
      </w:r>
      <w:r w:rsidR="00FC7F38" w:rsidRPr="00FC7F38">
        <w:rPr>
          <w:rFonts w:cstheme="minorHAnsi"/>
          <w:bCs/>
        </w:rPr>
        <w:t>Third: I have completed all my designs on the time device. I have collected all the materials for it, I have had my plans looked over by the only other Chronomancer, A dwarven sorcerer I know that be living. Everything checks out perfectly in his eyes. I’ll be taking the plans to a master Tinkerer in the next few weeks to have the invention made.</w:t>
      </w:r>
    </w:p>
    <w:p w14:paraId="2A9AF0EB" w14:textId="7F571541" w:rsidR="00FC7F38" w:rsidRPr="00FC7F38" w:rsidRDefault="00601B84" w:rsidP="00FC7F38">
      <w:pPr>
        <w:rPr>
          <w:rFonts w:cstheme="minorHAnsi"/>
          <w:bCs/>
        </w:rPr>
      </w:pPr>
      <w:r>
        <w:rPr>
          <w:rFonts w:cstheme="minorHAnsi"/>
          <w:bCs/>
        </w:rPr>
        <w:t xml:space="preserve">    </w:t>
      </w:r>
      <w:r w:rsidR="00FC7F38" w:rsidRPr="00FC7F38">
        <w:rPr>
          <w:rFonts w:cstheme="minorHAnsi"/>
          <w:bCs/>
        </w:rPr>
        <w:t xml:space="preserve">Now I still </w:t>
      </w:r>
      <w:r>
        <w:rPr>
          <w:rFonts w:cstheme="minorHAnsi"/>
          <w:bCs/>
        </w:rPr>
        <w:t>need to</w:t>
      </w:r>
      <w:r w:rsidR="00FC7F38" w:rsidRPr="00FC7F38">
        <w:rPr>
          <w:rFonts w:cstheme="minorHAnsi"/>
          <w:bCs/>
        </w:rPr>
        <w:t xml:space="preserve"> make the controlling spell which will be based on star/constellation movement over time. And I still </w:t>
      </w:r>
      <w:r>
        <w:rPr>
          <w:rFonts w:cstheme="minorHAnsi"/>
          <w:bCs/>
        </w:rPr>
        <w:t>needs must</w:t>
      </w:r>
      <w:r w:rsidR="00FC7F38" w:rsidRPr="00FC7F38">
        <w:rPr>
          <w:rFonts w:cstheme="minorHAnsi"/>
          <w:bCs/>
        </w:rPr>
        <w:t xml:space="preserve"> experiment and make sure something living can be sent in time, the right time calculated, and go to that time alive and non the worst for wear.</w:t>
      </w:r>
    </w:p>
    <w:p w14:paraId="02948110" w14:textId="334BD1FF" w:rsidR="00FC7F38" w:rsidRPr="00FC7F38" w:rsidRDefault="00601B84" w:rsidP="00FC7F38">
      <w:pPr>
        <w:rPr>
          <w:rFonts w:cstheme="minorHAnsi"/>
          <w:bCs/>
        </w:rPr>
      </w:pPr>
      <w:r>
        <w:rPr>
          <w:rFonts w:cstheme="minorHAnsi"/>
          <w:bCs/>
        </w:rPr>
        <w:t xml:space="preserve">     </w:t>
      </w:r>
      <w:r w:rsidR="00FC7F38" w:rsidRPr="00FC7F38">
        <w:rPr>
          <w:rFonts w:cstheme="minorHAnsi"/>
          <w:bCs/>
        </w:rPr>
        <w:t>I do say this lads. You may be going home as soon as this spring. Back to yer families and loved ones. Wish me luck on my experimentations.”</w:t>
      </w:r>
    </w:p>
    <w:p w14:paraId="176AD7B0" w14:textId="5EE5D413" w:rsidR="00FC7F38" w:rsidRPr="00FC7F38" w:rsidRDefault="00601B84" w:rsidP="00FC7F38">
      <w:pPr>
        <w:rPr>
          <w:rFonts w:cstheme="minorHAnsi"/>
          <w:bCs/>
        </w:rPr>
      </w:pPr>
      <w:r>
        <w:rPr>
          <w:rFonts w:cstheme="minorHAnsi"/>
          <w:bCs/>
        </w:rPr>
        <w:t xml:space="preserve">     </w:t>
      </w:r>
      <w:r w:rsidR="00FC7F38" w:rsidRPr="00FC7F38">
        <w:rPr>
          <w:rFonts w:cstheme="minorHAnsi"/>
          <w:bCs/>
        </w:rPr>
        <w:t>Cheers go up from all the men except for one. Cyr smiles but says nothing.</w:t>
      </w:r>
    </w:p>
    <w:p w14:paraId="73175AA8" w14:textId="2018A7A9" w:rsidR="00FC7F38" w:rsidRPr="00FC7F38" w:rsidRDefault="00601B84" w:rsidP="00FC7F38">
      <w:pPr>
        <w:rPr>
          <w:rFonts w:cstheme="minorHAnsi"/>
          <w:bCs/>
        </w:rPr>
      </w:pPr>
      <w:r>
        <w:rPr>
          <w:rFonts w:cstheme="minorHAnsi"/>
          <w:bCs/>
        </w:rPr>
        <w:t xml:space="preserve">     </w:t>
      </w:r>
      <w:r w:rsidR="00FC7F38" w:rsidRPr="00FC7F38">
        <w:rPr>
          <w:rFonts w:cstheme="minorHAnsi"/>
          <w:bCs/>
        </w:rPr>
        <w:t xml:space="preserve">Lauri continues, “Ye got yourselves </w:t>
      </w:r>
      <w:r>
        <w:rPr>
          <w:rFonts w:cstheme="minorHAnsi"/>
          <w:bCs/>
        </w:rPr>
        <w:t>twenty-four</w:t>
      </w:r>
      <w:r w:rsidR="00FC7F38" w:rsidRPr="00FC7F38">
        <w:rPr>
          <w:rFonts w:cstheme="minorHAnsi"/>
          <w:bCs/>
        </w:rPr>
        <w:t xml:space="preserve"> hours. Remember the rules. No more than </w:t>
      </w:r>
      <w:r>
        <w:rPr>
          <w:rFonts w:cstheme="minorHAnsi"/>
          <w:bCs/>
        </w:rPr>
        <w:t>three</w:t>
      </w:r>
      <w:r w:rsidR="00FC7F38" w:rsidRPr="00FC7F38">
        <w:rPr>
          <w:rFonts w:cstheme="minorHAnsi"/>
          <w:bCs/>
        </w:rPr>
        <w:t xml:space="preserve"> at a time on shore leave so no one be hogging the time. </w:t>
      </w:r>
      <w:r w:rsidRPr="00FC7F38">
        <w:rPr>
          <w:rFonts w:cstheme="minorHAnsi"/>
          <w:bCs/>
        </w:rPr>
        <w:t>Tomorrow,</w:t>
      </w:r>
      <w:r w:rsidR="00FC7F38" w:rsidRPr="00FC7F38">
        <w:rPr>
          <w:rFonts w:cstheme="minorHAnsi"/>
          <w:bCs/>
        </w:rPr>
        <w:t xml:space="preserve"> I want everyone up and ready for work. You dismissed. Cookie coffee in my state room for Cyr and meself.”</w:t>
      </w:r>
    </w:p>
    <w:p w14:paraId="63FF4BD1" w14:textId="2338BEB8" w:rsidR="00FC7F38" w:rsidRPr="00FC7F38" w:rsidRDefault="00601B84" w:rsidP="00FC7F38">
      <w:pPr>
        <w:rPr>
          <w:rFonts w:cstheme="minorHAnsi"/>
          <w:bCs/>
        </w:rPr>
      </w:pPr>
      <w:r>
        <w:rPr>
          <w:rFonts w:cstheme="minorHAnsi"/>
          <w:bCs/>
        </w:rPr>
        <w:t xml:space="preserve">     </w:t>
      </w:r>
      <w:r w:rsidR="00FC7F38" w:rsidRPr="00FC7F38">
        <w:rPr>
          <w:rFonts w:cstheme="minorHAnsi"/>
          <w:bCs/>
        </w:rPr>
        <w:t>The cook grumbles and sets a pot on the stove. Lauriella and Cyr go back to her stateroom and sit down. After Arelush brings them coffee Cyr slides the newspaper over to her. “Might be interested in the editorial, Captain. By the way how is Arelush do’in?”</w:t>
      </w:r>
    </w:p>
    <w:p w14:paraId="7EC42C34" w14:textId="07A622A2" w:rsidR="00FC7F38" w:rsidRPr="00FC7F38" w:rsidRDefault="00601B84" w:rsidP="00FC7F38">
      <w:pPr>
        <w:rPr>
          <w:rFonts w:cstheme="minorHAnsi"/>
          <w:bCs/>
        </w:rPr>
      </w:pPr>
      <w:r>
        <w:rPr>
          <w:rFonts w:cstheme="minorHAnsi"/>
          <w:bCs/>
        </w:rPr>
        <w:t xml:space="preserve">     </w:t>
      </w:r>
      <w:r w:rsidR="00FC7F38" w:rsidRPr="00FC7F38">
        <w:rPr>
          <w:rFonts w:cstheme="minorHAnsi"/>
          <w:bCs/>
        </w:rPr>
        <w:t xml:space="preserve">She opens the paper. “I could turn her into a good sailor but was hoping she officer material. Sadly, she not. She can’t retain the higher math and will never do well in the sciences. I’ll offer her a </w:t>
      </w:r>
      <w:r>
        <w:rPr>
          <w:rFonts w:cstheme="minorHAnsi"/>
          <w:bCs/>
        </w:rPr>
        <w:t>ten</w:t>
      </w:r>
      <w:r w:rsidR="00FC7F38" w:rsidRPr="00FC7F38">
        <w:rPr>
          <w:rFonts w:cstheme="minorHAnsi"/>
          <w:bCs/>
        </w:rPr>
        <w:t xml:space="preserve">-year contract if’in she wants after her </w:t>
      </w:r>
      <w:r>
        <w:rPr>
          <w:rFonts w:cstheme="minorHAnsi"/>
          <w:bCs/>
        </w:rPr>
        <w:t>five</w:t>
      </w:r>
      <w:r w:rsidR="00FC7F38" w:rsidRPr="00FC7F38">
        <w:rPr>
          <w:rFonts w:cstheme="minorHAnsi"/>
          <w:bCs/>
        </w:rPr>
        <w:t>-year contract up. This time with full sailor’s share. Would be nice to have another woman on the ship. Even with the obvious problems.”</w:t>
      </w:r>
    </w:p>
    <w:p w14:paraId="37821E0E" w14:textId="01AB444C" w:rsidR="00FC7F38" w:rsidRPr="00FC7F38" w:rsidRDefault="00601B84" w:rsidP="00FC7F38">
      <w:pPr>
        <w:rPr>
          <w:rFonts w:cstheme="minorHAnsi"/>
          <w:bCs/>
        </w:rPr>
      </w:pPr>
      <w:r>
        <w:rPr>
          <w:rFonts w:cstheme="minorHAnsi"/>
          <w:bCs/>
        </w:rPr>
        <w:t xml:space="preserve">     </w:t>
      </w:r>
      <w:r w:rsidR="00FC7F38" w:rsidRPr="00FC7F38">
        <w:rPr>
          <w:rFonts w:cstheme="minorHAnsi"/>
          <w:bCs/>
        </w:rPr>
        <w:t>“She probably get pregnant during this contract. She’s of age.”</w:t>
      </w:r>
    </w:p>
    <w:p w14:paraId="2FEAE17C" w14:textId="4176819C" w:rsidR="00FC7F38" w:rsidRPr="00FC7F38" w:rsidRDefault="00601B84" w:rsidP="00FC7F38">
      <w:pPr>
        <w:rPr>
          <w:rFonts w:cstheme="minorHAnsi"/>
          <w:bCs/>
        </w:rPr>
      </w:pPr>
      <w:r>
        <w:rPr>
          <w:rFonts w:cstheme="minorHAnsi"/>
          <w:bCs/>
        </w:rPr>
        <w:t xml:space="preserve">     </w:t>
      </w:r>
      <w:r w:rsidR="00FC7F38" w:rsidRPr="00FC7F38">
        <w:rPr>
          <w:rFonts w:cstheme="minorHAnsi"/>
          <w:bCs/>
        </w:rPr>
        <w:t>“Mayhap, mayhap not. I’ll deal with it as it comes. Most likely I find a place for her and her man to stay while she pregnant and reminder she does she loose pay until she ready to ship out again. That will mean until the baby comes and is weened. Remind her of that lieutenant.”</w:t>
      </w:r>
    </w:p>
    <w:p w14:paraId="0536637F" w14:textId="01681A29" w:rsidR="00FC7F38" w:rsidRPr="00FC7F38" w:rsidRDefault="00601B84" w:rsidP="00FC7F38">
      <w:pPr>
        <w:rPr>
          <w:rFonts w:cstheme="minorHAnsi"/>
          <w:bCs/>
        </w:rPr>
      </w:pPr>
      <w:r>
        <w:rPr>
          <w:rFonts w:cstheme="minorHAnsi"/>
          <w:bCs/>
        </w:rPr>
        <w:lastRenderedPageBreak/>
        <w:t xml:space="preserve">     </w:t>
      </w:r>
      <w:r w:rsidR="00FC7F38" w:rsidRPr="00FC7F38">
        <w:rPr>
          <w:rFonts w:cstheme="minorHAnsi"/>
          <w:bCs/>
        </w:rPr>
        <w:t>“Aye, Captain.”</w:t>
      </w:r>
    </w:p>
    <w:p w14:paraId="46B6A887" w14:textId="7D835B44" w:rsidR="00FC7F38" w:rsidRPr="00FC7F38" w:rsidRDefault="00601B84" w:rsidP="00FC7F38">
      <w:pPr>
        <w:rPr>
          <w:rFonts w:cstheme="minorHAnsi"/>
          <w:bCs/>
        </w:rPr>
      </w:pPr>
      <w:r>
        <w:rPr>
          <w:rFonts w:cstheme="minorHAnsi"/>
          <w:bCs/>
        </w:rPr>
        <w:t xml:space="preserve">     </w:t>
      </w:r>
      <w:r w:rsidR="00FC7F38" w:rsidRPr="00FC7F38">
        <w:rPr>
          <w:rFonts w:cstheme="minorHAnsi"/>
          <w:bCs/>
        </w:rPr>
        <w:t>“Damn it! Someone got to that reprobate, Giona Morton, before me.”</w:t>
      </w:r>
    </w:p>
    <w:p w14:paraId="1597478C" w14:textId="153ED54C" w:rsidR="00FC7F38" w:rsidRPr="00FC7F38" w:rsidRDefault="00601B84" w:rsidP="00FC7F38">
      <w:pPr>
        <w:rPr>
          <w:rFonts w:cstheme="minorHAnsi"/>
          <w:bCs/>
        </w:rPr>
      </w:pPr>
      <w:r>
        <w:rPr>
          <w:rFonts w:cstheme="minorHAnsi"/>
          <w:bCs/>
        </w:rPr>
        <w:t xml:space="preserve">     </w:t>
      </w:r>
      <w:r w:rsidR="00FC7F38" w:rsidRPr="00FC7F38">
        <w:rPr>
          <w:rFonts w:cstheme="minorHAnsi"/>
          <w:bCs/>
        </w:rPr>
        <w:t>“You can’t save everyone, captain. Besiden, it did not say he come to a bad end.”</w:t>
      </w:r>
    </w:p>
    <w:p w14:paraId="10FFD991" w14:textId="650AB251" w:rsidR="00FC7F38" w:rsidRPr="00FC7F38" w:rsidRDefault="00601B84" w:rsidP="00FC7F38">
      <w:pPr>
        <w:rPr>
          <w:rFonts w:cstheme="minorHAnsi"/>
          <w:bCs/>
        </w:rPr>
      </w:pPr>
      <w:r>
        <w:rPr>
          <w:rFonts w:cstheme="minorHAnsi"/>
          <w:bCs/>
        </w:rPr>
        <w:t xml:space="preserve">     </w:t>
      </w:r>
      <w:r w:rsidR="00FC7F38" w:rsidRPr="00FC7F38">
        <w:rPr>
          <w:rFonts w:cstheme="minorHAnsi"/>
          <w:bCs/>
        </w:rPr>
        <w:t>“I know and come on Cyr. It did not say he didn’t neither. Read between the lines. Someone got to him before me. This owner whoever he is; He just covering his ass. And look at this: looking for a new editor to boot. Its ok though If I had brought him onboard would have had to pitch ha</w:t>
      </w:r>
      <w:r>
        <w:rPr>
          <w:rFonts w:cstheme="minorHAnsi"/>
          <w:bCs/>
        </w:rPr>
        <w:t>lf</w:t>
      </w:r>
      <w:r w:rsidR="00FC7F38" w:rsidRPr="00FC7F38">
        <w:rPr>
          <w:rFonts w:cstheme="minorHAnsi"/>
          <w:bCs/>
        </w:rPr>
        <w:t xml:space="preserve"> me cargo out to see to accommodate his rotundness otherwise, he may have sunk the Moonflower.”</w:t>
      </w:r>
    </w:p>
    <w:p w14:paraId="35EAE1BF" w14:textId="193AFD22" w:rsidR="00FC7F38" w:rsidRPr="00FC7F38" w:rsidRDefault="00601B84" w:rsidP="00FC7F38">
      <w:pPr>
        <w:rPr>
          <w:rFonts w:cstheme="minorHAnsi"/>
          <w:bCs/>
        </w:rPr>
      </w:pPr>
      <w:r>
        <w:rPr>
          <w:rFonts w:cstheme="minorHAnsi"/>
          <w:bCs/>
        </w:rPr>
        <w:t xml:space="preserve">     </w:t>
      </w:r>
      <w:r w:rsidR="00FC7F38" w:rsidRPr="00FC7F38">
        <w:rPr>
          <w:rFonts w:cstheme="minorHAnsi"/>
          <w:bCs/>
        </w:rPr>
        <w:t>“You experienced in leading a team.”</w:t>
      </w:r>
    </w:p>
    <w:p w14:paraId="3C25D1F1" w14:textId="1992B26C" w:rsidR="00FC7F38" w:rsidRPr="00FC7F38" w:rsidRDefault="00601B84" w:rsidP="00FC7F38">
      <w:pPr>
        <w:rPr>
          <w:rFonts w:cstheme="minorHAnsi"/>
          <w:bCs/>
        </w:rPr>
      </w:pPr>
      <w:r>
        <w:rPr>
          <w:rFonts w:cstheme="minorHAnsi"/>
          <w:bCs/>
        </w:rPr>
        <w:t xml:space="preserve">     </w:t>
      </w:r>
      <w:r w:rsidR="00FC7F38" w:rsidRPr="00FC7F38">
        <w:rPr>
          <w:rFonts w:cstheme="minorHAnsi"/>
          <w:bCs/>
        </w:rPr>
        <w:t>Lauri looks at him like he’s crazy. “You do realize I’m a field agent for the university now. That would not last long if I’m a damn editor. Besiden, All Editors are smarmy, lying sons of bitches. I could not lie like that.”</w:t>
      </w:r>
    </w:p>
    <w:p w14:paraId="5622EFC4" w14:textId="124F1D86" w:rsidR="00FC7F38" w:rsidRPr="00FC7F38" w:rsidRDefault="00601B84" w:rsidP="00FC7F38">
      <w:pPr>
        <w:rPr>
          <w:rFonts w:cstheme="minorHAnsi"/>
          <w:bCs/>
        </w:rPr>
      </w:pPr>
      <w:r>
        <w:rPr>
          <w:rFonts w:cstheme="minorHAnsi"/>
          <w:bCs/>
        </w:rPr>
        <w:t xml:space="preserve">     </w:t>
      </w:r>
      <w:r w:rsidR="00FC7F38" w:rsidRPr="00FC7F38">
        <w:rPr>
          <w:rFonts w:cstheme="minorHAnsi"/>
          <w:bCs/>
        </w:rPr>
        <w:t>“Might I remind you my captain that you were the agent in the Obsidian Shield that led a misinformation campaign in Cormyr for the city of Arable in the revolution. Don’t tell me you don’t know how to lie.”</w:t>
      </w:r>
    </w:p>
    <w:p w14:paraId="79D2FE24" w14:textId="610E022E" w:rsidR="00FC7F38" w:rsidRPr="00FC7F38" w:rsidRDefault="00601B84" w:rsidP="00FC7F38">
      <w:pPr>
        <w:rPr>
          <w:rFonts w:cstheme="minorHAnsi"/>
          <w:bCs/>
        </w:rPr>
      </w:pPr>
      <w:r>
        <w:rPr>
          <w:rFonts w:cstheme="minorHAnsi"/>
          <w:bCs/>
        </w:rPr>
        <w:t xml:space="preserve">     </w:t>
      </w:r>
      <w:r w:rsidR="00FC7F38" w:rsidRPr="00FC7F38">
        <w:rPr>
          <w:rFonts w:cstheme="minorHAnsi"/>
          <w:bCs/>
        </w:rPr>
        <w:t>“Was a long time ago. I a changed woman and the revolution did not turn out so well in the end.”</w:t>
      </w:r>
    </w:p>
    <w:p w14:paraId="182AAF65" w14:textId="796F03C8" w:rsidR="00FC7F38" w:rsidRPr="00FC7F38" w:rsidRDefault="00601B84" w:rsidP="00FC7F38">
      <w:pPr>
        <w:rPr>
          <w:rFonts w:cstheme="minorHAnsi"/>
          <w:bCs/>
        </w:rPr>
      </w:pPr>
      <w:r>
        <w:rPr>
          <w:rFonts w:cstheme="minorHAnsi"/>
          <w:bCs/>
        </w:rPr>
        <w:t xml:space="preserve">     </w:t>
      </w:r>
      <w:r w:rsidR="00FC7F38" w:rsidRPr="00FC7F38">
        <w:rPr>
          <w:rFonts w:cstheme="minorHAnsi"/>
          <w:bCs/>
        </w:rPr>
        <w:t>“Right my intrepid, Captain.”</w:t>
      </w:r>
    </w:p>
    <w:p w14:paraId="240F03C5" w14:textId="12F810F5" w:rsidR="00FC7F38" w:rsidRPr="00FC7F38" w:rsidRDefault="00601B84" w:rsidP="00FC7F38">
      <w:pPr>
        <w:rPr>
          <w:rFonts w:cstheme="minorHAnsi"/>
          <w:bCs/>
        </w:rPr>
      </w:pPr>
      <w:r>
        <w:rPr>
          <w:rFonts w:cstheme="minorHAnsi"/>
          <w:bCs/>
        </w:rPr>
        <w:t xml:space="preserve">     </w:t>
      </w:r>
      <w:r w:rsidR="00FC7F38" w:rsidRPr="00FC7F38">
        <w:rPr>
          <w:rFonts w:cstheme="minorHAnsi"/>
          <w:bCs/>
        </w:rPr>
        <w:t>She throws a balled-up napkin his way, “You funning me. Lieutenant?”</w:t>
      </w:r>
    </w:p>
    <w:p w14:paraId="612BD889" w14:textId="06A1E895" w:rsidR="00FC7F38" w:rsidRPr="00FC7F38" w:rsidRDefault="00601B84" w:rsidP="00FC7F38">
      <w:pPr>
        <w:rPr>
          <w:rFonts w:cstheme="minorHAnsi"/>
          <w:bCs/>
        </w:rPr>
      </w:pPr>
      <w:r>
        <w:rPr>
          <w:rFonts w:cstheme="minorHAnsi"/>
          <w:bCs/>
        </w:rPr>
        <w:t xml:space="preserve">     </w:t>
      </w:r>
      <w:r w:rsidR="00FC7F38" w:rsidRPr="00FC7F38">
        <w:rPr>
          <w:rFonts w:cstheme="minorHAnsi"/>
          <w:bCs/>
        </w:rPr>
        <w:t>He sits up in his chair at attention and salutes her, “Oh I would never do that, ma’am”</w:t>
      </w:r>
    </w:p>
    <w:p w14:paraId="6A1EE9CA" w14:textId="77777777" w:rsidR="00FC7F38" w:rsidRPr="00FC7F38" w:rsidRDefault="00FC7F38" w:rsidP="00FC7F38">
      <w:pPr>
        <w:rPr>
          <w:rFonts w:cstheme="minorHAnsi"/>
          <w:bCs/>
        </w:rPr>
      </w:pPr>
      <w:r w:rsidRPr="00FC7F38">
        <w:rPr>
          <w:rFonts w:cstheme="minorHAnsi"/>
          <w:bCs/>
        </w:rPr>
        <w:t>They both snicker.</w:t>
      </w:r>
    </w:p>
    <w:p w14:paraId="6182ECBD" w14:textId="39BC72D4" w:rsidR="00FC7F38" w:rsidRPr="00FC7F38" w:rsidRDefault="00601B84" w:rsidP="00FC7F38">
      <w:pPr>
        <w:rPr>
          <w:rFonts w:cstheme="minorHAnsi"/>
          <w:bCs/>
        </w:rPr>
      </w:pPr>
      <w:r>
        <w:rPr>
          <w:rFonts w:cstheme="minorHAnsi"/>
          <w:bCs/>
        </w:rPr>
        <w:t xml:space="preserve">     </w:t>
      </w:r>
      <w:r w:rsidR="00FC7F38" w:rsidRPr="00FC7F38">
        <w:rPr>
          <w:rFonts w:cstheme="minorHAnsi"/>
          <w:bCs/>
        </w:rPr>
        <w:t>“Any other news I should know, Captain?”</w:t>
      </w:r>
    </w:p>
    <w:p w14:paraId="664772C2" w14:textId="692DDF80" w:rsidR="00FC7F38" w:rsidRPr="00FC7F38" w:rsidRDefault="00601B84" w:rsidP="00FC7F38">
      <w:pPr>
        <w:rPr>
          <w:rFonts w:cstheme="minorHAnsi"/>
          <w:bCs/>
        </w:rPr>
      </w:pPr>
      <w:r>
        <w:rPr>
          <w:rFonts w:cstheme="minorHAnsi"/>
          <w:bCs/>
        </w:rPr>
        <w:t xml:space="preserve">      </w:t>
      </w:r>
      <w:r w:rsidR="00FC7F38" w:rsidRPr="00FC7F38">
        <w:rPr>
          <w:rFonts w:cstheme="minorHAnsi"/>
          <w:bCs/>
        </w:rPr>
        <w:t>Lauriella sighs, “Aye, Cyr. Look things getting dangerous in the university. I’m going deeper and deeper under the surface. My direct superior is in hiding. I disappear like Giona, take my plans to Gabriella. She smart enough to come up with the proper spell and have the machine made.</w:t>
      </w:r>
    </w:p>
    <w:p w14:paraId="513609B6" w14:textId="5A33EA35" w:rsidR="00FC7F38" w:rsidRPr="00FC7F38" w:rsidRDefault="00601B84" w:rsidP="00FC7F38">
      <w:pPr>
        <w:rPr>
          <w:rFonts w:cstheme="minorHAnsi"/>
          <w:bCs/>
        </w:rPr>
      </w:pPr>
      <w:r>
        <w:rPr>
          <w:rFonts w:cstheme="minorHAnsi"/>
          <w:bCs/>
        </w:rPr>
        <w:t xml:space="preserve">     </w:t>
      </w:r>
      <w:r w:rsidR="00FC7F38" w:rsidRPr="00FC7F38">
        <w:rPr>
          <w:rFonts w:cstheme="minorHAnsi"/>
          <w:bCs/>
        </w:rPr>
        <w:t xml:space="preserve">I do not think I’m in over me head yet, but I tell you I’m close. Depends on what my turbaned acquaintance tells me next time we meet. Then I will know for sure. The council of mages they professors all caught up in their work and experiments. But I tell </w:t>
      </w:r>
      <w:r w:rsidRPr="00FC7F38">
        <w:rPr>
          <w:rFonts w:cstheme="minorHAnsi"/>
          <w:bCs/>
        </w:rPr>
        <w:t>you,</w:t>
      </w:r>
      <w:r w:rsidR="00FC7F38" w:rsidRPr="00FC7F38">
        <w:rPr>
          <w:rFonts w:cstheme="minorHAnsi"/>
          <w:bCs/>
        </w:rPr>
        <w:t xml:space="preserve"> like all places there is someone or something above them. May be one man or woman. May be a Cabal of arcanist secretly guiding the council for their self-interests.</w:t>
      </w:r>
    </w:p>
    <w:p w14:paraId="4FF77411" w14:textId="0F83B5CD" w:rsidR="00FC7F38" w:rsidRPr="00FC7F38" w:rsidRDefault="00601B84" w:rsidP="00FC7F38">
      <w:pPr>
        <w:rPr>
          <w:rFonts w:cstheme="minorHAnsi"/>
          <w:bCs/>
        </w:rPr>
      </w:pPr>
      <w:r>
        <w:rPr>
          <w:rFonts w:cstheme="minorHAnsi"/>
          <w:bCs/>
        </w:rPr>
        <w:t xml:space="preserve">     </w:t>
      </w:r>
      <w:r w:rsidR="00FC7F38" w:rsidRPr="00FC7F38">
        <w:rPr>
          <w:rFonts w:cstheme="minorHAnsi"/>
          <w:bCs/>
        </w:rPr>
        <w:t>That is why Cassandra is in hiding and why she doesn’t want me to follow up on the apprentice involved in both the Rat project and the shadow stalker project. I want that apprentice Cyr. In all my life I have found few that have done eviler than this……. this villainous piece of filth.</w:t>
      </w:r>
    </w:p>
    <w:p w14:paraId="4032FC0E" w14:textId="5B59E73B" w:rsidR="00FC7F38" w:rsidRPr="00FC7F38" w:rsidRDefault="00601B84" w:rsidP="00FC7F38">
      <w:pPr>
        <w:rPr>
          <w:rFonts w:cstheme="minorHAnsi"/>
          <w:bCs/>
        </w:rPr>
      </w:pPr>
      <w:r>
        <w:rPr>
          <w:rFonts w:cstheme="minorHAnsi"/>
          <w:bCs/>
        </w:rPr>
        <w:t xml:space="preserve">     </w:t>
      </w:r>
      <w:r w:rsidR="00FC7F38" w:rsidRPr="00FC7F38">
        <w:rPr>
          <w:rFonts w:cstheme="minorHAnsi"/>
          <w:bCs/>
        </w:rPr>
        <w:t>But I must needs follow my orders in this. Cassandra is trying to protect me, that I’m pretty sure of. I’m not sure the motivations or intentions of my turbaned associate. At least not yet. He does know that he can’t scare me, but that doesn’t mean he won’t work for me now. I drew my boundaries with him. We will see if he respects those boundaries or not.”</w:t>
      </w:r>
    </w:p>
    <w:p w14:paraId="36846872" w14:textId="1DE2C0F9" w:rsidR="00FC7F38" w:rsidRPr="00FC7F38" w:rsidRDefault="00601B84" w:rsidP="00FC7F38">
      <w:pPr>
        <w:rPr>
          <w:rFonts w:cstheme="minorHAnsi"/>
          <w:bCs/>
        </w:rPr>
      </w:pPr>
      <w:r>
        <w:rPr>
          <w:rFonts w:cstheme="minorHAnsi"/>
          <w:bCs/>
        </w:rPr>
        <w:t xml:space="preserve">     </w:t>
      </w:r>
      <w:r w:rsidR="00FC7F38" w:rsidRPr="00FC7F38">
        <w:rPr>
          <w:rFonts w:cstheme="minorHAnsi"/>
          <w:bCs/>
        </w:rPr>
        <w:t>Not only that Jax has come back to me. He has a gold band on his leg. It defies all my attempts at scrying it. I can’t identify what it does and can’t get it off him. I must expect the band is finder’s device so whoever put it on knows where I am at least when I call Jax until this little band is explained to me further by whoever put it there if it is a friend. If it’s an enemy, then I will have real problems if I call him to me. I hate working in the dark, but no one trusts me enough yet, so I don’t know who the real enemies are and who my real allies are.</w:t>
      </w:r>
    </w:p>
    <w:p w14:paraId="0A652A5D" w14:textId="708A4DE7" w:rsidR="00FC7F38" w:rsidRPr="00FC7F38" w:rsidRDefault="00601B84" w:rsidP="00FC7F38">
      <w:pPr>
        <w:rPr>
          <w:rFonts w:cstheme="minorHAnsi"/>
          <w:bCs/>
        </w:rPr>
      </w:pPr>
      <w:r>
        <w:rPr>
          <w:rFonts w:cstheme="minorHAnsi"/>
          <w:bCs/>
        </w:rPr>
        <w:t xml:space="preserve">     </w:t>
      </w:r>
      <w:r w:rsidR="00FC7F38" w:rsidRPr="00FC7F38">
        <w:rPr>
          <w:rFonts w:cstheme="minorHAnsi"/>
          <w:bCs/>
        </w:rPr>
        <w:t>Currently the only one I half trust is Cassandra. Anyway, I have two reports to write to the council. One about my time device and what I found in Covington. The other about the dark stalkers following my group to the plains and the making of a sword of light.”</w:t>
      </w:r>
    </w:p>
    <w:p w14:paraId="1543E596" w14:textId="501A37F3" w:rsidR="00FC7F38" w:rsidRPr="00FC7F38" w:rsidRDefault="00601B84" w:rsidP="00FC7F38">
      <w:pPr>
        <w:rPr>
          <w:rFonts w:cstheme="minorHAnsi"/>
          <w:bCs/>
        </w:rPr>
      </w:pPr>
      <w:r>
        <w:rPr>
          <w:rFonts w:cstheme="minorHAnsi"/>
          <w:bCs/>
        </w:rPr>
        <w:t xml:space="preserve">     </w:t>
      </w:r>
      <w:r w:rsidR="00FC7F38" w:rsidRPr="00FC7F38">
        <w:rPr>
          <w:rFonts w:cstheme="minorHAnsi"/>
          <w:bCs/>
        </w:rPr>
        <w:t>“Be very careful, Captain. Do not let them suck you in too far.”</w:t>
      </w:r>
    </w:p>
    <w:p w14:paraId="5F518762" w14:textId="476E9BA8" w:rsidR="00FC7F38" w:rsidRPr="00FC7F38" w:rsidRDefault="00601B84" w:rsidP="00FC7F38">
      <w:pPr>
        <w:rPr>
          <w:rFonts w:cstheme="minorHAnsi"/>
          <w:bCs/>
        </w:rPr>
      </w:pPr>
      <w:r>
        <w:rPr>
          <w:rFonts w:cstheme="minorHAnsi"/>
          <w:bCs/>
        </w:rPr>
        <w:t xml:space="preserve">     </w:t>
      </w:r>
      <w:r w:rsidR="00FC7F38" w:rsidRPr="00FC7F38">
        <w:rPr>
          <w:rFonts w:cstheme="minorHAnsi"/>
          <w:bCs/>
        </w:rPr>
        <w:t>“Aye, Cyr. I’ll do me best.”</w:t>
      </w:r>
    </w:p>
    <w:p w14:paraId="4B8FBFCF" w14:textId="47390EBF" w:rsidR="00FC7F38" w:rsidRPr="00FC7F38" w:rsidRDefault="00601B84" w:rsidP="00FC7F38">
      <w:pPr>
        <w:rPr>
          <w:rFonts w:cstheme="minorHAnsi"/>
          <w:bCs/>
        </w:rPr>
      </w:pPr>
      <w:r>
        <w:rPr>
          <w:rFonts w:cstheme="minorHAnsi"/>
          <w:bCs/>
        </w:rPr>
        <w:t xml:space="preserve">     </w:t>
      </w:r>
      <w:r w:rsidR="00FC7F38" w:rsidRPr="00FC7F38">
        <w:rPr>
          <w:rFonts w:cstheme="minorHAnsi"/>
          <w:bCs/>
        </w:rPr>
        <w:t>Cyr gets up and salutes her after finishing his coffee, “Best be checking on everyone. Thank ye for the update, Captain.”</w:t>
      </w:r>
    </w:p>
    <w:p w14:paraId="62AE6EA7" w14:textId="77777777" w:rsidR="00601B84" w:rsidRDefault="00601B84" w:rsidP="00FC7F38">
      <w:pPr>
        <w:rPr>
          <w:rFonts w:cstheme="minorHAnsi"/>
          <w:bCs/>
        </w:rPr>
      </w:pPr>
      <w:r>
        <w:rPr>
          <w:rFonts w:cstheme="minorHAnsi"/>
          <w:bCs/>
        </w:rPr>
        <w:lastRenderedPageBreak/>
        <w:t xml:space="preserve">     </w:t>
      </w:r>
      <w:r w:rsidR="00FC7F38" w:rsidRPr="00FC7F38">
        <w:rPr>
          <w:rFonts w:cstheme="minorHAnsi"/>
          <w:bCs/>
        </w:rPr>
        <w:t>Lauri stands and recognizes him. He vacates the stateroom. Lauriella goes to her mage desk and stares at the chalkboard for a moment. She looks over to her blueprints on the desk. She then erases what she has and writes along the top. A spell to transcend time itself.</w:t>
      </w:r>
    </w:p>
    <w:p w14:paraId="6E8605C8" w14:textId="77777777" w:rsidR="00601B84" w:rsidRDefault="00601B84" w:rsidP="00FC7F38">
      <w:pPr>
        <w:rPr>
          <w:rFonts w:cstheme="minorHAnsi"/>
          <w:bCs/>
        </w:rPr>
      </w:pPr>
    </w:p>
    <w:p w14:paraId="72AD4328" w14:textId="77A9CAC8" w:rsidR="001F3E48" w:rsidRPr="001F3E48" w:rsidRDefault="00601B84" w:rsidP="001F3E48">
      <w:pPr>
        <w:rPr>
          <w:rFonts w:cstheme="minorHAnsi"/>
          <w:bCs/>
        </w:rPr>
      </w:pPr>
      <w:r>
        <w:rPr>
          <w:rFonts w:cstheme="minorHAnsi"/>
          <w:bCs/>
        </w:rPr>
        <w:t xml:space="preserve">     </w:t>
      </w:r>
      <w:r w:rsidR="001F3E48" w:rsidRPr="001F3E48">
        <w:rPr>
          <w:rFonts w:cstheme="minorHAnsi"/>
          <w:bCs/>
        </w:rPr>
        <w:t xml:space="preserve">Cyr comes back from shore leave at about </w:t>
      </w:r>
      <w:r w:rsidR="001F3E48">
        <w:rPr>
          <w:rFonts w:cstheme="minorHAnsi"/>
          <w:bCs/>
        </w:rPr>
        <w:t xml:space="preserve">two </w:t>
      </w:r>
      <w:r w:rsidR="001F3E48" w:rsidRPr="001F3E48">
        <w:rPr>
          <w:rFonts w:cstheme="minorHAnsi"/>
          <w:bCs/>
        </w:rPr>
        <w:t>hours to high moon. He looks up at the mizzen mast to see Lauriella at the top taking down the three main mast pulleys one by one with two other men. She's in her working clothes and has several tools strapped to her including the crowbar she's using to free the lines from the pulley's. He becomes angry as he always does in this situation and walks up to her first mate.</w:t>
      </w:r>
    </w:p>
    <w:p w14:paraId="30E2A60C" w14:textId="267F9101" w:rsidR="001F3E48" w:rsidRPr="001F3E48" w:rsidRDefault="001F3E48" w:rsidP="001F3E48">
      <w:pPr>
        <w:rPr>
          <w:rFonts w:cstheme="minorHAnsi"/>
          <w:bCs/>
        </w:rPr>
      </w:pPr>
      <w:r>
        <w:rPr>
          <w:rFonts w:cstheme="minorHAnsi"/>
          <w:bCs/>
        </w:rPr>
        <w:t xml:space="preserve">     </w:t>
      </w:r>
      <w:r w:rsidRPr="001F3E48">
        <w:rPr>
          <w:rFonts w:cstheme="minorHAnsi"/>
          <w:bCs/>
        </w:rPr>
        <w:t>"John Calandro! What the hell is our captain doing on top of the rigging doing what her crew is supposed to be doing?!"</w:t>
      </w:r>
    </w:p>
    <w:p w14:paraId="2AC12EE5" w14:textId="20C703B9" w:rsidR="001F3E48" w:rsidRPr="001F3E48" w:rsidRDefault="001F3E48" w:rsidP="001F3E48">
      <w:pPr>
        <w:rPr>
          <w:rFonts w:cstheme="minorHAnsi"/>
          <w:bCs/>
        </w:rPr>
      </w:pPr>
      <w:r>
        <w:rPr>
          <w:rFonts w:cstheme="minorHAnsi"/>
          <w:bCs/>
        </w:rPr>
        <w:t xml:space="preserve">     </w:t>
      </w:r>
      <w:r w:rsidRPr="001F3E48">
        <w:rPr>
          <w:rFonts w:cstheme="minorHAnsi"/>
          <w:bCs/>
        </w:rPr>
        <w:t>"Whatever the hell she wants, sir. I been with her two contracts now and she twice the sailor anyone on board is. Leave it alone lessen you want another fight. This really why the men respect her so much. So, with all due respect it not your business. You have yer own shift."</w:t>
      </w:r>
    </w:p>
    <w:p w14:paraId="7978CF27" w14:textId="5174F59A" w:rsidR="001F3E48" w:rsidRPr="001F3E48" w:rsidRDefault="001F3E48" w:rsidP="001F3E48">
      <w:pPr>
        <w:rPr>
          <w:rFonts w:cstheme="minorHAnsi"/>
          <w:bCs/>
        </w:rPr>
      </w:pPr>
      <w:r>
        <w:rPr>
          <w:rFonts w:cstheme="minorHAnsi"/>
          <w:bCs/>
        </w:rPr>
        <w:t xml:space="preserve">      </w:t>
      </w:r>
      <w:r w:rsidRPr="001F3E48">
        <w:rPr>
          <w:rFonts w:cstheme="minorHAnsi"/>
          <w:bCs/>
        </w:rPr>
        <w:t>"SHE'S 350 YEARS OLD!"</w:t>
      </w:r>
    </w:p>
    <w:p w14:paraId="3F2CA7C6" w14:textId="6291A680" w:rsidR="001F3E48" w:rsidRPr="001F3E48" w:rsidRDefault="001F3E48" w:rsidP="001F3E48">
      <w:pPr>
        <w:rPr>
          <w:rFonts w:cstheme="minorHAnsi"/>
          <w:bCs/>
        </w:rPr>
      </w:pPr>
      <w:r>
        <w:rPr>
          <w:rFonts w:cstheme="minorHAnsi"/>
          <w:bCs/>
        </w:rPr>
        <w:t xml:space="preserve">    </w:t>
      </w:r>
      <w:r w:rsidRPr="001F3E48">
        <w:rPr>
          <w:rFonts w:cstheme="minorHAnsi"/>
          <w:bCs/>
        </w:rPr>
        <w:t xml:space="preserve">John half smiles and takes a cigar out of his pocket. "Still looks in her twenties to me but then I be a human. I tell you what, Lieutenant. I'll call her down and you can say 'Captain you be </w:t>
      </w:r>
      <w:r>
        <w:rPr>
          <w:rFonts w:cstheme="minorHAnsi"/>
          <w:bCs/>
        </w:rPr>
        <w:t>three hundred and fifty</w:t>
      </w:r>
      <w:r w:rsidRPr="001F3E48">
        <w:rPr>
          <w:rFonts w:cstheme="minorHAnsi"/>
          <w:bCs/>
        </w:rPr>
        <w:t xml:space="preserve"> or so. You can't have babies anymore. Ye an elder older than dirt and should not be working with the crew. Stay at the wheel and call out your orders that be you place.' Then my good officer. After she slaps the ever-living shit out of you, I'll quietly smirk when you got a fish covering your eye tomorrow."</w:t>
      </w:r>
    </w:p>
    <w:p w14:paraId="722AF8F4" w14:textId="300FD2A7" w:rsidR="001F3E48" w:rsidRPr="001F3E48" w:rsidRDefault="001F3E48" w:rsidP="001F3E48">
      <w:pPr>
        <w:rPr>
          <w:rFonts w:cstheme="minorHAnsi"/>
          <w:bCs/>
        </w:rPr>
      </w:pPr>
      <w:r>
        <w:rPr>
          <w:rFonts w:cstheme="minorHAnsi"/>
          <w:bCs/>
        </w:rPr>
        <w:t xml:space="preserve">      </w:t>
      </w:r>
      <w:r w:rsidRPr="001F3E48">
        <w:rPr>
          <w:rFonts w:cstheme="minorHAnsi"/>
          <w:bCs/>
        </w:rPr>
        <w:t>"I hate first mates."</w:t>
      </w:r>
    </w:p>
    <w:p w14:paraId="3AB12BAB" w14:textId="1E0218E2" w:rsidR="001F3E48" w:rsidRPr="001F3E48" w:rsidRDefault="001F3E48" w:rsidP="001F3E48">
      <w:pPr>
        <w:rPr>
          <w:rFonts w:cstheme="minorHAnsi"/>
          <w:bCs/>
        </w:rPr>
      </w:pPr>
      <w:r>
        <w:rPr>
          <w:rFonts w:cstheme="minorHAnsi"/>
          <w:bCs/>
        </w:rPr>
        <w:t xml:space="preserve">     </w:t>
      </w:r>
      <w:r w:rsidRPr="001F3E48">
        <w:rPr>
          <w:rFonts w:cstheme="minorHAnsi"/>
          <w:bCs/>
        </w:rPr>
        <w:t>"That only because we the sensible ones. Never ask a woman's age or even bring it up. And never tell them what they can and cannot do because if you to you get a stick so far up yer ass, you'll never get it out. and every time afterward you get in a fight, they will take that same stick and shove it farther. Women never forget something like that, sir. Especially women like our dear Captain."</w:t>
      </w:r>
    </w:p>
    <w:p w14:paraId="2631D913" w14:textId="3BB43251" w:rsidR="001F3E48" w:rsidRPr="001F3E48" w:rsidRDefault="001F3E48" w:rsidP="001F3E48">
      <w:pPr>
        <w:rPr>
          <w:rFonts w:cstheme="minorHAnsi"/>
          <w:bCs/>
        </w:rPr>
      </w:pPr>
      <w:r>
        <w:rPr>
          <w:rFonts w:cstheme="minorHAnsi"/>
          <w:bCs/>
        </w:rPr>
        <w:t xml:space="preserve">     </w:t>
      </w:r>
      <w:r w:rsidRPr="001F3E48">
        <w:rPr>
          <w:rFonts w:cstheme="minorHAnsi"/>
          <w:bCs/>
        </w:rPr>
        <w:t>Cyr grumbles, "I still need to speak to her. signal her down from there."</w:t>
      </w:r>
    </w:p>
    <w:p w14:paraId="721ABE4D" w14:textId="64B2B3FD" w:rsidR="001F3E48" w:rsidRPr="001F3E48" w:rsidRDefault="001F3E48" w:rsidP="001F3E48">
      <w:pPr>
        <w:rPr>
          <w:rFonts w:cstheme="minorHAnsi"/>
          <w:bCs/>
        </w:rPr>
      </w:pPr>
      <w:r>
        <w:rPr>
          <w:rFonts w:cstheme="minorHAnsi"/>
          <w:bCs/>
        </w:rPr>
        <w:t xml:space="preserve">     </w:t>
      </w:r>
      <w:r w:rsidRPr="001F3E48">
        <w:rPr>
          <w:rFonts w:cstheme="minorHAnsi"/>
          <w:bCs/>
        </w:rPr>
        <w:t>John signals the lantern man. It takes a while for Lauriella to notice because she is involved in shooting the shit with her men on the mast while working. She scrambles down along the Jacob's latter and comes up to them. Taking her work gloves off she asks, "There a problem gentleman?"</w:t>
      </w:r>
    </w:p>
    <w:p w14:paraId="2D20F2B8" w14:textId="7374632E" w:rsidR="001F3E48" w:rsidRPr="001F3E48" w:rsidRDefault="001F3E48" w:rsidP="001F3E48">
      <w:pPr>
        <w:rPr>
          <w:rFonts w:cstheme="minorHAnsi"/>
          <w:bCs/>
        </w:rPr>
      </w:pPr>
      <w:r>
        <w:rPr>
          <w:rFonts w:cstheme="minorHAnsi"/>
          <w:bCs/>
        </w:rPr>
        <w:t xml:space="preserve">     </w:t>
      </w:r>
      <w:r w:rsidRPr="001F3E48">
        <w:rPr>
          <w:rFonts w:cstheme="minorHAnsi"/>
          <w:bCs/>
        </w:rPr>
        <w:t>Cyr grits his teeth as he sees that her hair and working uniform is a mess with dirt, grease and oil. "I have news ma'am. Important news."</w:t>
      </w:r>
    </w:p>
    <w:p w14:paraId="4652812C" w14:textId="0D98178F" w:rsidR="001F3E48" w:rsidRPr="001F3E48" w:rsidRDefault="001F3E48" w:rsidP="001F3E48">
      <w:pPr>
        <w:rPr>
          <w:rFonts w:cstheme="minorHAnsi"/>
          <w:bCs/>
        </w:rPr>
      </w:pPr>
      <w:r>
        <w:rPr>
          <w:rFonts w:cstheme="minorHAnsi"/>
          <w:bCs/>
        </w:rPr>
        <w:t xml:space="preserve">     </w:t>
      </w:r>
      <w:r w:rsidRPr="001F3E48">
        <w:rPr>
          <w:rFonts w:cstheme="minorHAnsi"/>
          <w:bCs/>
        </w:rPr>
        <w:t>"Well spill it then?"</w:t>
      </w:r>
    </w:p>
    <w:p w14:paraId="323AAF82" w14:textId="459E2066" w:rsidR="001F3E48" w:rsidRPr="001F3E48" w:rsidRDefault="001F3E48" w:rsidP="001F3E48">
      <w:pPr>
        <w:rPr>
          <w:rFonts w:cstheme="minorHAnsi"/>
          <w:bCs/>
        </w:rPr>
      </w:pPr>
      <w:r>
        <w:rPr>
          <w:rFonts w:cstheme="minorHAnsi"/>
          <w:bCs/>
        </w:rPr>
        <w:t xml:space="preserve">     </w:t>
      </w:r>
      <w:r w:rsidRPr="001F3E48">
        <w:rPr>
          <w:rFonts w:cstheme="minorHAnsi"/>
          <w:bCs/>
        </w:rPr>
        <w:t>"Remember the newspaper report? How there was a cryptic message, but that Hurtsport did not mention what it was?"</w:t>
      </w:r>
    </w:p>
    <w:p w14:paraId="147C5F54" w14:textId="511DFC16" w:rsidR="001F3E48" w:rsidRPr="001F3E48" w:rsidRDefault="001F3E48" w:rsidP="001F3E48">
      <w:pPr>
        <w:rPr>
          <w:rFonts w:cstheme="minorHAnsi"/>
          <w:bCs/>
        </w:rPr>
      </w:pPr>
      <w:r>
        <w:rPr>
          <w:rFonts w:cstheme="minorHAnsi"/>
          <w:bCs/>
        </w:rPr>
        <w:t xml:space="preserve">     </w:t>
      </w:r>
      <w:r w:rsidRPr="001F3E48">
        <w:rPr>
          <w:rFonts w:cstheme="minorHAnsi"/>
          <w:bCs/>
        </w:rPr>
        <w:t>"Aye?"</w:t>
      </w:r>
    </w:p>
    <w:p w14:paraId="7DDF53FC" w14:textId="5893F443" w:rsidR="001F3E48" w:rsidRPr="001F3E48" w:rsidRDefault="001F3E48" w:rsidP="001F3E48">
      <w:pPr>
        <w:rPr>
          <w:rFonts w:cstheme="minorHAnsi"/>
          <w:bCs/>
        </w:rPr>
      </w:pPr>
      <w:r>
        <w:rPr>
          <w:rFonts w:cstheme="minorHAnsi"/>
          <w:bCs/>
        </w:rPr>
        <w:t xml:space="preserve">     </w:t>
      </w:r>
      <w:r w:rsidRPr="001F3E48">
        <w:rPr>
          <w:rFonts w:cstheme="minorHAnsi"/>
          <w:bCs/>
        </w:rPr>
        <w:t>"I found out what it said. It said, 'Sit more, be where her port lies."</w:t>
      </w:r>
    </w:p>
    <w:p w14:paraId="258AE341" w14:textId="16A45003" w:rsidR="001F3E48" w:rsidRPr="001F3E48" w:rsidRDefault="001F3E48" w:rsidP="001F3E48">
      <w:pPr>
        <w:rPr>
          <w:rFonts w:cstheme="minorHAnsi"/>
          <w:bCs/>
        </w:rPr>
      </w:pPr>
      <w:r>
        <w:rPr>
          <w:rFonts w:cstheme="minorHAnsi"/>
          <w:bCs/>
        </w:rPr>
        <w:t xml:space="preserve">     </w:t>
      </w:r>
      <w:r w:rsidRPr="001F3E48">
        <w:rPr>
          <w:rFonts w:cstheme="minorHAnsi"/>
          <w:bCs/>
        </w:rPr>
        <w:t>Lauriella gets concerned, "It too cryptic to be translated properly. I know this very weekend he ran from me as soon as he knew me name even if I was being nonchalant and not being aggressive to him. I have not written a letter to him in some time hoping he forget about me for me ultimate plan to teach him a lesson and show him Selunites really pose no danger but obvious he researched me and found me maiden name I use in town.</w:t>
      </w:r>
    </w:p>
    <w:p w14:paraId="2A91AA25" w14:textId="3F0BEC77" w:rsidR="001F3E48" w:rsidRPr="001F3E48" w:rsidRDefault="001F3E48" w:rsidP="001F3E48">
      <w:pPr>
        <w:rPr>
          <w:rFonts w:cstheme="minorHAnsi"/>
          <w:bCs/>
        </w:rPr>
      </w:pPr>
      <w:r>
        <w:rPr>
          <w:rFonts w:cstheme="minorHAnsi"/>
          <w:bCs/>
        </w:rPr>
        <w:t xml:space="preserve">      </w:t>
      </w:r>
      <w:r w:rsidRPr="001F3E48">
        <w:rPr>
          <w:rFonts w:cstheme="minorHAnsi"/>
          <w:bCs/>
        </w:rPr>
        <w:t>Me first instinct is that he set up something for me liken I set up for him. If so, I needs be doubly careful, especially around Southbank. It could also mean that he set me up for a fall. Lots of evidence floating around I meant him harm when I really did not. Teach him a hard lesson, yes. Hurt him, no. I do know I have to be a bit more cautious about what I do especially being an agent of the university. I hear you Cyr and will take precautions. Also have the crew be wary. I care not if I die doing me best to help out the doomed empire. I do care that me crew get back home and safe to their loved ones. I owe them that.</w:t>
      </w:r>
    </w:p>
    <w:p w14:paraId="77BED12C" w14:textId="393AEA6D" w:rsidR="001F3E48" w:rsidRPr="001F3E48" w:rsidRDefault="001F3E48" w:rsidP="001F3E48">
      <w:pPr>
        <w:rPr>
          <w:rFonts w:cstheme="minorHAnsi"/>
          <w:bCs/>
        </w:rPr>
      </w:pPr>
      <w:r>
        <w:rPr>
          <w:rFonts w:cstheme="minorHAnsi"/>
          <w:bCs/>
        </w:rPr>
        <w:lastRenderedPageBreak/>
        <w:t xml:space="preserve">     </w:t>
      </w:r>
      <w:r w:rsidRPr="001F3E48">
        <w:rPr>
          <w:rFonts w:cstheme="minorHAnsi"/>
          <w:bCs/>
        </w:rPr>
        <w:t>That being said we may have a guest in a few days for the full moon."</w:t>
      </w:r>
    </w:p>
    <w:p w14:paraId="2B7A2FDD" w14:textId="422AD390" w:rsidR="001F3E48" w:rsidRPr="001F3E48" w:rsidRDefault="001F3E48" w:rsidP="001F3E48">
      <w:pPr>
        <w:rPr>
          <w:rFonts w:cstheme="minorHAnsi"/>
          <w:bCs/>
        </w:rPr>
      </w:pPr>
      <w:r>
        <w:rPr>
          <w:rFonts w:cstheme="minorHAnsi"/>
          <w:bCs/>
        </w:rPr>
        <w:t xml:space="preserve">     </w:t>
      </w:r>
      <w:r w:rsidRPr="001F3E48">
        <w:rPr>
          <w:rFonts w:cstheme="minorHAnsi"/>
          <w:bCs/>
        </w:rPr>
        <w:t>Cyr gets infuriated beyond his normal frustration at these times when he thinks he needs to check his captain, "Gods damn it, Lauriella! You know how...…. how vulnerable you are when you dance! You just said you need to be more cautious! What in the nine hells did you do this for! Is it because you’re so lonely and need to fuck someone? I'll buy you a good whore personally!"</w:t>
      </w:r>
    </w:p>
    <w:p w14:paraId="316293E8" w14:textId="5300E62B" w:rsidR="001F3E48" w:rsidRPr="001F3E48" w:rsidRDefault="001F3E48" w:rsidP="001F3E48">
      <w:pPr>
        <w:rPr>
          <w:rFonts w:cstheme="minorHAnsi"/>
          <w:bCs/>
        </w:rPr>
      </w:pPr>
      <w:r>
        <w:rPr>
          <w:rFonts w:cstheme="minorHAnsi"/>
          <w:bCs/>
        </w:rPr>
        <w:t xml:space="preserve">     </w:t>
      </w:r>
      <w:r w:rsidRPr="001F3E48">
        <w:rPr>
          <w:rFonts w:cstheme="minorHAnsi"/>
          <w:bCs/>
        </w:rPr>
        <w:t>John Calandro sees his captain's eyes go dark and shrouded. He does an about face and walks off before he gets caught up in any friendly fire.</w:t>
      </w:r>
    </w:p>
    <w:p w14:paraId="47C6BC09" w14:textId="675D3ED4" w:rsidR="001F3E48" w:rsidRPr="001F3E48" w:rsidRDefault="001F3E48" w:rsidP="001F3E48">
      <w:pPr>
        <w:rPr>
          <w:rFonts w:cstheme="minorHAnsi"/>
          <w:bCs/>
        </w:rPr>
      </w:pPr>
      <w:r>
        <w:rPr>
          <w:rFonts w:cstheme="minorHAnsi"/>
          <w:bCs/>
        </w:rPr>
        <w:t xml:space="preserve">     </w:t>
      </w:r>
      <w:r w:rsidRPr="001F3E48">
        <w:rPr>
          <w:rFonts w:cstheme="minorHAnsi"/>
          <w:bCs/>
        </w:rPr>
        <w:t>Lauri's voice turns very cold and unbending, "Interesting you did'na say gigolo, Mr. Stafford. It just happens that a halfling woman a friend of mine asked me to call to Sehanine to help in a problem that could destroy the entire empire and wipe out her people to extinction. Thus, I invited her to the ceremony where I will plead with the goddess and ask her to favor an entire race not of our own for the good of Toril. Your instructions are to be that she doesn't come in line of my sight until I start the dance. I will not bend on this. You have your orders, Sir!"</w:t>
      </w:r>
    </w:p>
    <w:p w14:paraId="633C5FDC" w14:textId="23B7D434" w:rsidR="001F3E48" w:rsidRPr="001F3E48" w:rsidRDefault="001F3E48" w:rsidP="001F3E48">
      <w:pPr>
        <w:rPr>
          <w:rFonts w:cstheme="minorHAnsi"/>
          <w:bCs/>
        </w:rPr>
      </w:pPr>
      <w:r>
        <w:rPr>
          <w:rFonts w:cstheme="minorHAnsi"/>
          <w:bCs/>
        </w:rPr>
        <w:t xml:space="preserve">     </w:t>
      </w:r>
      <w:r w:rsidRPr="001F3E48">
        <w:rPr>
          <w:rFonts w:cstheme="minorHAnsi"/>
          <w:bCs/>
        </w:rPr>
        <w:t>"You still have not told me your dream, Captain! I am your cleric and need to know."</w:t>
      </w:r>
    </w:p>
    <w:p w14:paraId="26728219" w14:textId="3F344200" w:rsidR="001F3E48" w:rsidRPr="001F3E48" w:rsidRDefault="001F3E48" w:rsidP="001F3E48">
      <w:pPr>
        <w:rPr>
          <w:rFonts w:cstheme="minorHAnsi"/>
          <w:bCs/>
        </w:rPr>
      </w:pPr>
      <w:r>
        <w:rPr>
          <w:rFonts w:cstheme="minorHAnsi"/>
          <w:bCs/>
        </w:rPr>
        <w:t xml:space="preserve">    </w:t>
      </w:r>
      <w:r w:rsidRPr="001F3E48">
        <w:rPr>
          <w:rFonts w:cstheme="minorHAnsi"/>
          <w:bCs/>
        </w:rPr>
        <w:t>"I didn't dream. It is like I have always told you. We sailors. We are of no import to the greater scheme. We live our lives. We do our work. We die at sea or in our old age and hopefully move on to a better place. The gods do not see us. The gods do not notice us. We are the backbone of society the working stiffs that know our place and do our work happy in a good retirement if we get there.</w:t>
      </w:r>
    </w:p>
    <w:p w14:paraId="1CCC4EE0" w14:textId="3B67A90F" w:rsidR="001F3E48" w:rsidRPr="001F3E48" w:rsidRDefault="001F3E48" w:rsidP="001F3E48">
      <w:pPr>
        <w:rPr>
          <w:rFonts w:cstheme="minorHAnsi"/>
          <w:bCs/>
        </w:rPr>
      </w:pPr>
      <w:r>
        <w:rPr>
          <w:rFonts w:cstheme="minorHAnsi"/>
          <w:bCs/>
        </w:rPr>
        <w:t xml:space="preserve">     </w:t>
      </w:r>
      <w:r w:rsidRPr="001F3E48">
        <w:rPr>
          <w:rFonts w:cstheme="minorHAnsi"/>
          <w:bCs/>
        </w:rPr>
        <w:t>I am relieving myself of duty. You will take over until I come back. I'm going to Hadrian and finding a nice human gigolo to fuck the hell out of. When I come back, I will relieve you smelling of sex and smiling. You have your orders, Mr. Stafford!"</w:t>
      </w:r>
    </w:p>
    <w:p w14:paraId="01CAB88E" w14:textId="30BDC0F9" w:rsidR="001F3E48" w:rsidRPr="001F3E48" w:rsidRDefault="001F3E48" w:rsidP="001F3E48">
      <w:pPr>
        <w:rPr>
          <w:rFonts w:cstheme="minorHAnsi"/>
          <w:bCs/>
        </w:rPr>
      </w:pPr>
      <w:r>
        <w:rPr>
          <w:rFonts w:cstheme="minorHAnsi"/>
          <w:bCs/>
        </w:rPr>
        <w:t xml:space="preserve">     </w:t>
      </w:r>
      <w:r w:rsidRPr="001F3E48">
        <w:rPr>
          <w:rFonts w:cstheme="minorHAnsi"/>
          <w:bCs/>
        </w:rPr>
        <w:t>Cyr's mouth twists in unsaid words but he sharply salutes her. She doesn't even recognize him. She walks over to the tender and takes it to town.</w:t>
      </w:r>
    </w:p>
    <w:p w14:paraId="67813ABE" w14:textId="77777777" w:rsidR="001F1AF0" w:rsidRDefault="001F3E48" w:rsidP="001F3E48">
      <w:pPr>
        <w:rPr>
          <w:rFonts w:cstheme="minorHAnsi"/>
          <w:bCs/>
        </w:rPr>
      </w:pPr>
      <w:r>
        <w:rPr>
          <w:rFonts w:cstheme="minorHAnsi"/>
          <w:bCs/>
        </w:rPr>
        <w:t xml:space="preserve">     </w:t>
      </w:r>
      <w:r w:rsidRPr="001F3E48">
        <w:rPr>
          <w:rFonts w:cstheme="minorHAnsi"/>
          <w:bCs/>
        </w:rPr>
        <w:t>After she leaves John comes back, "I warned ye, I did." Cry takes over the nightshift in a dower mood.</w:t>
      </w:r>
    </w:p>
    <w:p w14:paraId="10EC9E32" w14:textId="77777777" w:rsidR="001F1AF0" w:rsidRDefault="001F1AF0" w:rsidP="001F3E48">
      <w:pPr>
        <w:rPr>
          <w:rFonts w:cstheme="minorHAnsi"/>
          <w:bCs/>
        </w:rPr>
      </w:pPr>
    </w:p>
    <w:p w14:paraId="2DE73EFA" w14:textId="77777777" w:rsidR="001F1AF0" w:rsidRPr="001F1AF0" w:rsidRDefault="001F1AF0" w:rsidP="001F1AF0">
      <w:pPr>
        <w:rPr>
          <w:rFonts w:cstheme="minorHAnsi"/>
          <w:bCs/>
        </w:rPr>
      </w:pPr>
      <w:r>
        <w:rPr>
          <w:rFonts w:cstheme="minorHAnsi"/>
          <w:bCs/>
        </w:rPr>
        <w:t xml:space="preserve">     </w:t>
      </w:r>
      <w:r w:rsidRPr="001F1AF0">
        <w:rPr>
          <w:rFonts w:cstheme="minorHAnsi"/>
          <w:bCs/>
        </w:rPr>
        <w:t>Lauri is in her short cloths in her stateroom going over book after book of summoning lore and books pertaining to suspected dragon lairs within the region. She discounts any evil dragon and looks for good dragon lairs. As she is reading dusk arrives and settles in. Arelush brings coffee and she sees Cyr walking behind her. He pauses a moment in concern but walks up and salutes her.</w:t>
      </w:r>
    </w:p>
    <w:p w14:paraId="76D72344" w14:textId="206B6138" w:rsidR="001F1AF0" w:rsidRPr="001F1AF0" w:rsidRDefault="00897CB4" w:rsidP="001F1AF0">
      <w:pPr>
        <w:rPr>
          <w:rFonts w:cstheme="minorHAnsi"/>
          <w:bCs/>
        </w:rPr>
      </w:pPr>
      <w:r>
        <w:rPr>
          <w:rFonts w:cstheme="minorHAnsi"/>
          <w:bCs/>
        </w:rPr>
        <w:t xml:space="preserve">     </w:t>
      </w:r>
      <w:r w:rsidR="001F1AF0" w:rsidRPr="001F1AF0">
        <w:rPr>
          <w:rFonts w:cstheme="minorHAnsi"/>
          <w:bCs/>
        </w:rPr>
        <w:t>She rises and recognizes him, "Sit down we need to speak to each other in earnest."</w:t>
      </w:r>
    </w:p>
    <w:p w14:paraId="22F9726A" w14:textId="2B4A59AA" w:rsidR="001F1AF0" w:rsidRPr="001F1AF0" w:rsidRDefault="00897CB4" w:rsidP="001F1AF0">
      <w:pPr>
        <w:rPr>
          <w:rFonts w:cstheme="minorHAnsi"/>
          <w:bCs/>
        </w:rPr>
      </w:pPr>
      <w:r>
        <w:rPr>
          <w:rFonts w:cstheme="minorHAnsi"/>
          <w:bCs/>
        </w:rPr>
        <w:t xml:space="preserve">     </w:t>
      </w:r>
      <w:r w:rsidR="001F1AF0" w:rsidRPr="001F1AF0">
        <w:rPr>
          <w:rFonts w:cstheme="minorHAnsi"/>
          <w:bCs/>
        </w:rPr>
        <w:t>"Yes, Mrs. Lauri."</w:t>
      </w:r>
    </w:p>
    <w:p w14:paraId="6288B7C2" w14:textId="0ED7F516" w:rsidR="001F1AF0" w:rsidRPr="001F1AF0" w:rsidRDefault="00897CB4" w:rsidP="001F1AF0">
      <w:pPr>
        <w:rPr>
          <w:rFonts w:cstheme="minorHAnsi"/>
          <w:bCs/>
        </w:rPr>
      </w:pPr>
      <w:r>
        <w:rPr>
          <w:rFonts w:cstheme="minorHAnsi"/>
          <w:bCs/>
        </w:rPr>
        <w:t xml:space="preserve">     </w:t>
      </w:r>
      <w:r w:rsidR="001F1AF0" w:rsidRPr="001F1AF0">
        <w:rPr>
          <w:rFonts w:cstheme="minorHAnsi"/>
          <w:bCs/>
        </w:rPr>
        <w:t xml:space="preserve">He sits and she joins him. He slides the paper to her. </w:t>
      </w:r>
      <w:r>
        <w:rPr>
          <w:rFonts w:cstheme="minorHAnsi"/>
          <w:bCs/>
        </w:rPr>
        <w:t>S</w:t>
      </w:r>
      <w:r w:rsidR="001F1AF0" w:rsidRPr="001F1AF0">
        <w:rPr>
          <w:rFonts w:cstheme="minorHAnsi"/>
          <w:bCs/>
        </w:rPr>
        <w:t>he opens it up and starts reading as she speaks to him. "I want you to listen and not say anything. I should fire you now. Every time I see the signs from my lieutenants, I usually fire them for the good of the ship. It was never anything personal. The fact of the matter is I can't fire you Cyr.</w:t>
      </w:r>
    </w:p>
    <w:p w14:paraId="07F3BE6C" w14:textId="21400DD9" w:rsidR="001F1AF0" w:rsidRPr="001F1AF0" w:rsidRDefault="00897CB4" w:rsidP="001F1AF0">
      <w:pPr>
        <w:rPr>
          <w:rFonts w:cstheme="minorHAnsi"/>
          <w:bCs/>
        </w:rPr>
      </w:pPr>
      <w:r>
        <w:rPr>
          <w:rFonts w:cstheme="minorHAnsi"/>
          <w:bCs/>
        </w:rPr>
        <w:t xml:space="preserve">     </w:t>
      </w:r>
      <w:r w:rsidR="001F1AF0" w:rsidRPr="001F1AF0">
        <w:rPr>
          <w:rFonts w:cstheme="minorHAnsi"/>
          <w:bCs/>
        </w:rPr>
        <w:t>I thought someone who had cleric training would be immune to the dance and being in close quarters with me. I'm the one that did this to you. The question I have for you is can you keep it together until I can send you home?"</w:t>
      </w:r>
    </w:p>
    <w:p w14:paraId="2F7F9AD2" w14:textId="0DCB87DD" w:rsidR="001F1AF0" w:rsidRPr="001F1AF0" w:rsidRDefault="00897CB4" w:rsidP="001F1AF0">
      <w:pPr>
        <w:rPr>
          <w:rFonts w:cstheme="minorHAnsi"/>
          <w:bCs/>
        </w:rPr>
      </w:pPr>
      <w:r>
        <w:rPr>
          <w:rFonts w:cstheme="minorHAnsi"/>
          <w:bCs/>
        </w:rPr>
        <w:t xml:space="preserve">     </w:t>
      </w:r>
      <w:r w:rsidR="001F1AF0" w:rsidRPr="001F1AF0">
        <w:rPr>
          <w:rFonts w:cstheme="minorHAnsi"/>
          <w:bCs/>
        </w:rPr>
        <w:t>"Yes, Ma'am I can and will."</w:t>
      </w:r>
    </w:p>
    <w:p w14:paraId="71007CC6" w14:textId="48C7D683" w:rsidR="001F1AF0" w:rsidRPr="001F1AF0" w:rsidRDefault="00897CB4" w:rsidP="001F1AF0">
      <w:pPr>
        <w:rPr>
          <w:rFonts w:cstheme="minorHAnsi"/>
          <w:bCs/>
        </w:rPr>
      </w:pPr>
      <w:r>
        <w:rPr>
          <w:rFonts w:cstheme="minorHAnsi"/>
          <w:bCs/>
        </w:rPr>
        <w:t xml:space="preserve">     </w:t>
      </w:r>
      <w:r w:rsidR="001F1AF0" w:rsidRPr="001F1AF0">
        <w:rPr>
          <w:rFonts w:cstheme="minorHAnsi"/>
          <w:bCs/>
        </w:rPr>
        <w:t>"Good. Look I'm an old woman and no use to you in that way. You're still young. When you go home Cyr find a young woman, make babies. Fall in love with your family. You know she will dance for you and the love you two share will become stronger. And don't forget the company either. You're a good officer. One of the best 2nds I've ever had. And you're a good person. Let us just put what happened behind us and try to deal with our situation, ok?"</w:t>
      </w:r>
    </w:p>
    <w:p w14:paraId="66FC6E33" w14:textId="613D0664" w:rsidR="001F1AF0" w:rsidRPr="001F1AF0" w:rsidRDefault="00897CB4" w:rsidP="001F1AF0">
      <w:pPr>
        <w:rPr>
          <w:rFonts w:cstheme="minorHAnsi"/>
          <w:bCs/>
        </w:rPr>
      </w:pPr>
      <w:r>
        <w:rPr>
          <w:rFonts w:cstheme="minorHAnsi"/>
          <w:bCs/>
        </w:rPr>
        <w:t xml:space="preserve">     </w:t>
      </w:r>
      <w:r w:rsidR="001F1AF0" w:rsidRPr="001F1AF0">
        <w:rPr>
          <w:rFonts w:cstheme="minorHAnsi"/>
          <w:bCs/>
        </w:rPr>
        <w:t>He nods, "It's just that living with you so many years......."</w:t>
      </w:r>
    </w:p>
    <w:p w14:paraId="49A01530" w14:textId="42583048" w:rsidR="001F1AF0" w:rsidRPr="001F1AF0" w:rsidRDefault="00897CB4" w:rsidP="001F1AF0">
      <w:pPr>
        <w:rPr>
          <w:rFonts w:cstheme="minorHAnsi"/>
          <w:bCs/>
        </w:rPr>
      </w:pPr>
      <w:r>
        <w:rPr>
          <w:rFonts w:cstheme="minorHAnsi"/>
          <w:bCs/>
        </w:rPr>
        <w:t xml:space="preserve">     </w:t>
      </w:r>
      <w:r w:rsidR="001F1AF0" w:rsidRPr="001F1AF0">
        <w:rPr>
          <w:rFonts w:cstheme="minorHAnsi"/>
          <w:bCs/>
        </w:rPr>
        <w:t xml:space="preserve">She stops him. "I heard all this before many </w:t>
      </w:r>
      <w:r w:rsidRPr="001F1AF0">
        <w:rPr>
          <w:rFonts w:cstheme="minorHAnsi"/>
          <w:bCs/>
        </w:rPr>
        <w:t>times,</w:t>
      </w:r>
      <w:r w:rsidR="001F1AF0" w:rsidRPr="001F1AF0">
        <w:rPr>
          <w:rFonts w:cstheme="minorHAnsi"/>
          <w:bCs/>
        </w:rPr>
        <w:t xml:space="preserve"> and I do feel sorry for what I put my 2nds through. It's just I </w:t>
      </w:r>
      <w:r>
        <w:rPr>
          <w:rFonts w:cstheme="minorHAnsi"/>
          <w:bCs/>
        </w:rPr>
        <w:t>need</w:t>
      </w:r>
      <w:r w:rsidR="001F1AF0" w:rsidRPr="001F1AF0">
        <w:rPr>
          <w:rFonts w:cstheme="minorHAnsi"/>
          <w:bCs/>
        </w:rPr>
        <w:t xml:space="preserve"> to worship and because I am so vulnerable when I do I need someone to watch over me. </w:t>
      </w:r>
      <w:r w:rsidR="001F1AF0" w:rsidRPr="001F1AF0">
        <w:rPr>
          <w:rFonts w:cstheme="minorHAnsi"/>
          <w:bCs/>
        </w:rPr>
        <w:lastRenderedPageBreak/>
        <w:t xml:space="preserve">If Zard </w:t>
      </w:r>
      <w:r w:rsidRPr="001F1AF0">
        <w:rPr>
          <w:rFonts w:cstheme="minorHAnsi"/>
          <w:bCs/>
        </w:rPr>
        <w:t>had</w:t>
      </w:r>
      <w:r w:rsidR="001F1AF0" w:rsidRPr="001F1AF0">
        <w:rPr>
          <w:rFonts w:cstheme="minorHAnsi"/>
          <w:bCs/>
        </w:rPr>
        <w:t xml:space="preserve"> made a good </w:t>
      </w:r>
      <w:r w:rsidRPr="001F1AF0">
        <w:rPr>
          <w:rFonts w:cstheme="minorHAnsi"/>
          <w:bCs/>
        </w:rPr>
        <w:t>officer,</w:t>
      </w:r>
      <w:r w:rsidR="001F1AF0" w:rsidRPr="001F1AF0">
        <w:rPr>
          <w:rFonts w:cstheme="minorHAnsi"/>
          <w:bCs/>
        </w:rPr>
        <w:t xml:space="preserve"> I would take him along. He is a good sailor but doesn't like the situation on ship so stays home working with Cristine on the shore side.</w:t>
      </w:r>
    </w:p>
    <w:p w14:paraId="154CA4CB" w14:textId="040D9758" w:rsidR="001F1AF0" w:rsidRPr="001F1AF0" w:rsidRDefault="00897CB4" w:rsidP="001F1AF0">
      <w:pPr>
        <w:rPr>
          <w:rFonts w:cstheme="minorHAnsi"/>
          <w:bCs/>
        </w:rPr>
      </w:pPr>
      <w:r>
        <w:rPr>
          <w:rFonts w:cstheme="minorHAnsi"/>
          <w:bCs/>
        </w:rPr>
        <w:t xml:space="preserve">     </w:t>
      </w:r>
      <w:r w:rsidR="001F1AF0" w:rsidRPr="001F1AF0">
        <w:rPr>
          <w:rFonts w:cstheme="minorHAnsi"/>
          <w:bCs/>
        </w:rPr>
        <w:t xml:space="preserve">So, we are good for now. </w:t>
      </w:r>
      <w:r>
        <w:rPr>
          <w:rFonts w:cstheme="minorHAnsi"/>
          <w:bCs/>
        </w:rPr>
        <w:t>J</w:t>
      </w:r>
      <w:r w:rsidR="001F1AF0" w:rsidRPr="001F1AF0">
        <w:rPr>
          <w:rFonts w:cstheme="minorHAnsi"/>
          <w:bCs/>
        </w:rPr>
        <w:t>ust remember to use your harness for now on. and keep your longbow and sword by your side."</w:t>
      </w:r>
    </w:p>
    <w:p w14:paraId="0D40C4DD" w14:textId="4D9B5F47" w:rsidR="001F1AF0" w:rsidRPr="001F1AF0" w:rsidRDefault="00897CB4" w:rsidP="001F1AF0">
      <w:pPr>
        <w:rPr>
          <w:rFonts w:cstheme="minorHAnsi"/>
          <w:bCs/>
        </w:rPr>
      </w:pPr>
      <w:r>
        <w:rPr>
          <w:rFonts w:cstheme="minorHAnsi"/>
          <w:bCs/>
        </w:rPr>
        <w:t xml:space="preserve">     </w:t>
      </w:r>
      <w:r w:rsidR="001F1AF0" w:rsidRPr="001F1AF0">
        <w:rPr>
          <w:rFonts w:cstheme="minorHAnsi"/>
          <w:bCs/>
        </w:rPr>
        <w:t>"Aye. I will."</w:t>
      </w:r>
    </w:p>
    <w:p w14:paraId="3A4C3391" w14:textId="62596EAA" w:rsidR="001F1AF0" w:rsidRPr="001F1AF0" w:rsidRDefault="00897CB4" w:rsidP="001F1AF0">
      <w:pPr>
        <w:rPr>
          <w:rFonts w:cstheme="minorHAnsi"/>
          <w:bCs/>
        </w:rPr>
      </w:pPr>
      <w:r>
        <w:rPr>
          <w:rFonts w:cstheme="minorHAnsi"/>
          <w:bCs/>
        </w:rPr>
        <w:t xml:space="preserve">     </w:t>
      </w:r>
      <w:r w:rsidR="001F1AF0" w:rsidRPr="001F1AF0">
        <w:rPr>
          <w:rFonts w:cstheme="minorHAnsi"/>
          <w:bCs/>
        </w:rPr>
        <w:t>Lauriella nods and looks at the paper again. "This is interesting. Word travels fast. You see this? This Hurtsport has called me out on using both my maiden and married name. Why would he do that?"</w:t>
      </w:r>
    </w:p>
    <w:p w14:paraId="2CF56AB2" w14:textId="057F2D37" w:rsidR="001F1AF0" w:rsidRPr="001F1AF0" w:rsidRDefault="00897CB4" w:rsidP="001F1AF0">
      <w:pPr>
        <w:rPr>
          <w:rFonts w:cstheme="minorHAnsi"/>
          <w:bCs/>
        </w:rPr>
      </w:pPr>
      <w:r>
        <w:rPr>
          <w:rFonts w:cstheme="minorHAnsi"/>
          <w:bCs/>
        </w:rPr>
        <w:t xml:space="preserve">     </w:t>
      </w:r>
      <w:r w:rsidR="001F1AF0" w:rsidRPr="001F1AF0">
        <w:rPr>
          <w:rFonts w:cstheme="minorHAnsi"/>
          <w:bCs/>
        </w:rPr>
        <w:t>"I saw it too. He's being very slick about it too. Over two different issues."</w:t>
      </w:r>
    </w:p>
    <w:p w14:paraId="66A2E1EF" w14:textId="55242D90" w:rsidR="001F1AF0" w:rsidRPr="001F1AF0" w:rsidRDefault="00897CB4" w:rsidP="001F1AF0">
      <w:pPr>
        <w:rPr>
          <w:rFonts w:cstheme="minorHAnsi"/>
          <w:bCs/>
        </w:rPr>
      </w:pPr>
      <w:r>
        <w:rPr>
          <w:rFonts w:cstheme="minorHAnsi"/>
          <w:bCs/>
        </w:rPr>
        <w:t xml:space="preserve">     </w:t>
      </w:r>
      <w:r w:rsidR="001F1AF0" w:rsidRPr="001F1AF0">
        <w:rPr>
          <w:rFonts w:cstheme="minorHAnsi"/>
          <w:bCs/>
        </w:rPr>
        <w:t xml:space="preserve">"Well, if Giona knew about my maiden </w:t>
      </w:r>
      <w:r w:rsidRPr="001F1AF0">
        <w:rPr>
          <w:rFonts w:cstheme="minorHAnsi"/>
          <w:bCs/>
        </w:rPr>
        <w:t>name,</w:t>
      </w:r>
      <w:r w:rsidR="001F1AF0" w:rsidRPr="001F1AF0">
        <w:rPr>
          <w:rFonts w:cstheme="minorHAnsi"/>
          <w:bCs/>
        </w:rPr>
        <w:t xml:space="preserve"> I would assume his boss would to. The question is why is he showing he knows like this? Sending me a message or just calling out to others that I use both my names without specifically speaking both?</w:t>
      </w:r>
    </w:p>
    <w:p w14:paraId="6AA52FB4" w14:textId="78978A03" w:rsidR="001F1AF0" w:rsidRPr="001F1AF0" w:rsidRDefault="00897CB4" w:rsidP="001F1AF0">
      <w:pPr>
        <w:rPr>
          <w:rFonts w:cstheme="minorHAnsi"/>
          <w:bCs/>
        </w:rPr>
      </w:pPr>
      <w:r>
        <w:rPr>
          <w:rFonts w:cstheme="minorHAnsi"/>
          <w:bCs/>
        </w:rPr>
        <w:t xml:space="preserve">     </w:t>
      </w:r>
      <w:r w:rsidR="001F1AF0" w:rsidRPr="001F1AF0">
        <w:rPr>
          <w:rFonts w:cstheme="minorHAnsi"/>
          <w:bCs/>
        </w:rPr>
        <w:t xml:space="preserve">"I would instinctively say that it’s just </w:t>
      </w:r>
      <w:r w:rsidRPr="001F1AF0">
        <w:rPr>
          <w:rFonts w:cstheme="minorHAnsi"/>
          <w:bCs/>
        </w:rPr>
        <w:t>paranoia,</w:t>
      </w:r>
      <w:r w:rsidR="001F1AF0" w:rsidRPr="001F1AF0">
        <w:rPr>
          <w:rFonts w:cstheme="minorHAnsi"/>
          <w:bCs/>
        </w:rPr>
        <w:t xml:space="preserve"> but I saw it too and know you use both names to keep a low profile when necessary."</w:t>
      </w:r>
    </w:p>
    <w:p w14:paraId="24945C77" w14:textId="4C0C0DEF" w:rsidR="001F1AF0" w:rsidRPr="001F1AF0" w:rsidRDefault="00897CB4" w:rsidP="001F1AF0">
      <w:pPr>
        <w:rPr>
          <w:rFonts w:cstheme="minorHAnsi"/>
          <w:bCs/>
        </w:rPr>
      </w:pPr>
      <w:r>
        <w:rPr>
          <w:rFonts w:cstheme="minorHAnsi"/>
          <w:bCs/>
        </w:rPr>
        <w:t xml:space="preserve">     </w:t>
      </w:r>
      <w:r w:rsidR="001F1AF0" w:rsidRPr="001F1AF0">
        <w:rPr>
          <w:rFonts w:cstheme="minorHAnsi"/>
          <w:bCs/>
        </w:rPr>
        <w:t xml:space="preserve">"It's of no matter. I have more important things on my mind other than wondering about an owner of a newspaper I'll probably never see. Right </w:t>
      </w:r>
      <w:r w:rsidRPr="001F1AF0">
        <w:rPr>
          <w:rFonts w:cstheme="minorHAnsi"/>
          <w:bCs/>
        </w:rPr>
        <w:t>now,</w:t>
      </w:r>
      <w:r w:rsidR="001F1AF0" w:rsidRPr="001F1AF0">
        <w:rPr>
          <w:rFonts w:cstheme="minorHAnsi"/>
          <w:bCs/>
        </w:rPr>
        <w:t xml:space="preserve"> I have so many problems a war is coming Cyr. That clone of Jeri Shallach, the one who made the rats and shadow hin. He has raised a clone army. They will march on the surrounding cities unless we stop them.</w:t>
      </w:r>
    </w:p>
    <w:p w14:paraId="66C85C85" w14:textId="10BAE488" w:rsidR="001F1AF0" w:rsidRPr="001F1AF0" w:rsidRDefault="00897CB4" w:rsidP="001F1AF0">
      <w:pPr>
        <w:rPr>
          <w:rFonts w:cstheme="minorHAnsi"/>
          <w:bCs/>
        </w:rPr>
      </w:pPr>
      <w:r>
        <w:rPr>
          <w:rFonts w:cstheme="minorHAnsi"/>
          <w:bCs/>
        </w:rPr>
        <w:t xml:space="preserve">     </w:t>
      </w:r>
      <w:r w:rsidR="001F1AF0" w:rsidRPr="001F1AF0">
        <w:rPr>
          <w:rFonts w:cstheme="minorHAnsi"/>
          <w:bCs/>
        </w:rPr>
        <w:t>We are raising several armies to do that. That’s why all these books. I’m looking for a dragon to be an elite unit when I raise my own army in the effort. That’s if I can either convince or bribe him."</w:t>
      </w:r>
    </w:p>
    <w:p w14:paraId="1B0F445B" w14:textId="233D13E1" w:rsidR="001F1AF0" w:rsidRPr="001F1AF0" w:rsidRDefault="00897CB4" w:rsidP="001F1AF0">
      <w:pPr>
        <w:rPr>
          <w:rFonts w:cstheme="minorHAnsi"/>
          <w:bCs/>
        </w:rPr>
      </w:pPr>
      <w:r>
        <w:rPr>
          <w:rFonts w:cstheme="minorHAnsi"/>
          <w:bCs/>
        </w:rPr>
        <w:t xml:space="preserve">     </w:t>
      </w:r>
      <w:r w:rsidR="001F1AF0" w:rsidRPr="001F1AF0">
        <w:rPr>
          <w:rFonts w:cstheme="minorHAnsi"/>
          <w:bCs/>
        </w:rPr>
        <w:t>"My advice would be not to wear a dress."</w:t>
      </w:r>
    </w:p>
    <w:p w14:paraId="1E0B6B68" w14:textId="7F9C8347" w:rsidR="001F1AF0" w:rsidRPr="001F1AF0" w:rsidRDefault="00897CB4" w:rsidP="001F1AF0">
      <w:pPr>
        <w:rPr>
          <w:rFonts w:cstheme="minorHAnsi"/>
          <w:bCs/>
        </w:rPr>
      </w:pPr>
      <w:r>
        <w:rPr>
          <w:rFonts w:cstheme="minorHAnsi"/>
          <w:bCs/>
        </w:rPr>
        <w:t xml:space="preserve">     </w:t>
      </w:r>
      <w:r w:rsidR="001F1AF0" w:rsidRPr="001F1AF0">
        <w:rPr>
          <w:rFonts w:cstheme="minorHAnsi"/>
          <w:bCs/>
        </w:rPr>
        <w:t>"Are you kidding me!"</w:t>
      </w:r>
    </w:p>
    <w:p w14:paraId="0500516C" w14:textId="14251AAA" w:rsidR="001F1AF0" w:rsidRPr="001F1AF0" w:rsidRDefault="00897CB4" w:rsidP="001F1AF0">
      <w:pPr>
        <w:rPr>
          <w:rFonts w:cstheme="minorHAnsi"/>
          <w:bCs/>
        </w:rPr>
      </w:pPr>
      <w:r>
        <w:rPr>
          <w:rFonts w:cstheme="minorHAnsi"/>
          <w:bCs/>
        </w:rPr>
        <w:t xml:space="preserve">     </w:t>
      </w:r>
      <w:r w:rsidR="001F1AF0" w:rsidRPr="001F1AF0">
        <w:rPr>
          <w:rFonts w:cstheme="minorHAnsi"/>
          <w:bCs/>
        </w:rPr>
        <w:t>"Yes" They both laugh. Lauri comments, "Thank you, Cyr Nice to think we can be normal again."</w:t>
      </w:r>
    </w:p>
    <w:p w14:paraId="57AEBA3C" w14:textId="02EC2AFD" w:rsidR="001F1AF0" w:rsidRPr="001F1AF0" w:rsidRDefault="00897CB4" w:rsidP="001F1AF0">
      <w:pPr>
        <w:rPr>
          <w:rFonts w:cstheme="minorHAnsi"/>
          <w:bCs/>
        </w:rPr>
      </w:pPr>
      <w:r>
        <w:rPr>
          <w:rFonts w:cstheme="minorHAnsi"/>
          <w:bCs/>
        </w:rPr>
        <w:t xml:space="preserve">     </w:t>
      </w:r>
      <w:r w:rsidR="001F1AF0" w:rsidRPr="001F1AF0">
        <w:rPr>
          <w:rFonts w:cstheme="minorHAnsi"/>
          <w:bCs/>
        </w:rPr>
        <w:t>"Aye, Mrs. Lauri. we can. I do know my boundaries just remember I do slip sometimes."</w:t>
      </w:r>
    </w:p>
    <w:p w14:paraId="4EE4D3DA" w14:textId="085D9FE7" w:rsidR="001F1AF0" w:rsidRPr="001F1AF0" w:rsidRDefault="00897CB4" w:rsidP="001F1AF0">
      <w:pPr>
        <w:rPr>
          <w:rFonts w:cstheme="minorHAnsi"/>
          <w:bCs/>
        </w:rPr>
      </w:pPr>
      <w:r>
        <w:rPr>
          <w:rFonts w:cstheme="minorHAnsi"/>
          <w:bCs/>
        </w:rPr>
        <w:t xml:space="preserve">     </w:t>
      </w:r>
      <w:r w:rsidR="001F1AF0" w:rsidRPr="001F1AF0">
        <w:rPr>
          <w:rFonts w:cstheme="minorHAnsi"/>
          <w:bCs/>
        </w:rPr>
        <w:t>She sighs, "I know. Let us forget it then. Now I have already devised a defensive plan for Southbank. The way things are and if I was the opposing commander, I would take Southbank before Hadrian. It's smaller and a perfect front for attacking Hadrian at both the bridge and through the land/water route. We may have to make ready to sail again. What I plan if Southbank is attacked is use every ship that harbors here for the winter to take the populace and as much stuff as we can on the ships and have the fleet sail to harborage. Meanwhile I put clothes over my troops armor and have them disguised as common citizens. When the enemy comes knocking most likely from the stadium side but could be from the woods side to the troops go in the various shops and homes while I rain as much acid, tentacles, shadow storms, and other area spells. After I weaken them then the troops can fire and make a counterattack. It still needs a lot of refining. I can use my dragon friend and the demon I summon too. but the demon only as a last resort. I wish I knew the name of an avandorian entity I could gate but I don't. I am looking though with these books."</w:t>
      </w:r>
    </w:p>
    <w:p w14:paraId="08DD7CEE" w14:textId="5402B2FE" w:rsidR="001F1AF0" w:rsidRPr="001F1AF0" w:rsidRDefault="00897CB4" w:rsidP="001F1AF0">
      <w:pPr>
        <w:rPr>
          <w:rFonts w:cstheme="minorHAnsi"/>
          <w:bCs/>
        </w:rPr>
      </w:pPr>
      <w:r>
        <w:rPr>
          <w:rFonts w:cstheme="minorHAnsi"/>
          <w:bCs/>
        </w:rPr>
        <w:t xml:space="preserve">     </w:t>
      </w:r>
      <w:r w:rsidR="001F1AF0" w:rsidRPr="001F1AF0">
        <w:rPr>
          <w:rFonts w:cstheme="minorHAnsi"/>
          <w:bCs/>
        </w:rPr>
        <w:t>She thinks then tells him, "It will depend on the overall strategy those with other armies will want to do. We know the fake</w:t>
      </w:r>
      <w:r>
        <w:rPr>
          <w:rFonts w:cstheme="minorHAnsi"/>
          <w:bCs/>
        </w:rPr>
        <w:t xml:space="preserve"> </w:t>
      </w:r>
      <w:r w:rsidR="001F1AF0" w:rsidRPr="001F1AF0">
        <w:rPr>
          <w:rFonts w:cstheme="minorHAnsi"/>
          <w:bCs/>
        </w:rPr>
        <w:t xml:space="preserve">sha has </w:t>
      </w:r>
      <w:r>
        <w:rPr>
          <w:rFonts w:cstheme="minorHAnsi"/>
          <w:bCs/>
        </w:rPr>
        <w:t>ten-thousand</w:t>
      </w:r>
      <w:r w:rsidR="001F1AF0" w:rsidRPr="001F1AF0">
        <w:rPr>
          <w:rFonts w:cstheme="minorHAnsi"/>
          <w:bCs/>
        </w:rPr>
        <w:t xml:space="preserve"> troops held up in </w:t>
      </w:r>
      <w:r>
        <w:rPr>
          <w:rFonts w:cstheme="minorHAnsi"/>
          <w:bCs/>
        </w:rPr>
        <w:t>eight</w:t>
      </w:r>
      <w:r w:rsidR="001F1AF0" w:rsidRPr="001F1AF0">
        <w:rPr>
          <w:rFonts w:cstheme="minorHAnsi"/>
          <w:bCs/>
        </w:rPr>
        <w:t xml:space="preserve"> forts in the area, but we don't know where those forts are. It's a mess right now. I've already wrote letters to my allies and done my best to take the reins of the special projects section of the university. I will try to contact the elves and though they don’t know much about me and Selunites."</w:t>
      </w:r>
    </w:p>
    <w:p w14:paraId="2972DD4F" w14:textId="35253BDC" w:rsidR="001F1AF0" w:rsidRPr="001F1AF0" w:rsidRDefault="00897CB4" w:rsidP="001F1AF0">
      <w:pPr>
        <w:rPr>
          <w:rFonts w:cstheme="minorHAnsi"/>
          <w:bCs/>
        </w:rPr>
      </w:pPr>
      <w:r>
        <w:rPr>
          <w:rFonts w:cstheme="minorHAnsi"/>
          <w:bCs/>
        </w:rPr>
        <w:t xml:space="preserve">     </w:t>
      </w:r>
      <w:r w:rsidR="001F1AF0" w:rsidRPr="001F1AF0">
        <w:rPr>
          <w:rFonts w:cstheme="minorHAnsi"/>
          <w:bCs/>
        </w:rPr>
        <w:t>"Sounds like you have your work cut out for you, Mrs. Lauri. Best put on your necromantic uniform and work on it. I'll keep Arelush out of the stateroom tonight and set up a bunk for her in my cabin. Your intellect and analytical mind work best there. But no one wants to be around you."</w:t>
      </w:r>
    </w:p>
    <w:p w14:paraId="5430E73E" w14:textId="1BBF3381" w:rsidR="001F1AF0" w:rsidRPr="001F1AF0" w:rsidRDefault="00897CB4" w:rsidP="001F1AF0">
      <w:pPr>
        <w:rPr>
          <w:rFonts w:cstheme="minorHAnsi"/>
          <w:bCs/>
        </w:rPr>
      </w:pPr>
      <w:r>
        <w:rPr>
          <w:rFonts w:cstheme="minorHAnsi"/>
          <w:bCs/>
        </w:rPr>
        <w:t xml:space="preserve">     </w:t>
      </w:r>
      <w:r w:rsidR="001F1AF0" w:rsidRPr="001F1AF0">
        <w:rPr>
          <w:rFonts w:cstheme="minorHAnsi"/>
          <w:bCs/>
        </w:rPr>
        <w:t>"Aye, I'll do that and thank you, Cyr."</w:t>
      </w:r>
    </w:p>
    <w:p w14:paraId="1844BD4E" w14:textId="77777777" w:rsidR="00897CB4" w:rsidRDefault="00897CB4" w:rsidP="001F1AF0">
      <w:pPr>
        <w:rPr>
          <w:rFonts w:cstheme="minorHAnsi"/>
          <w:bCs/>
        </w:rPr>
      </w:pPr>
      <w:r>
        <w:rPr>
          <w:rFonts w:cstheme="minorHAnsi"/>
          <w:bCs/>
        </w:rPr>
        <w:t xml:space="preserve">     </w:t>
      </w:r>
      <w:r w:rsidR="001F1AF0" w:rsidRPr="001F1AF0">
        <w:rPr>
          <w:rFonts w:cstheme="minorHAnsi"/>
          <w:bCs/>
        </w:rPr>
        <w:t>He gets up and salutes her. She recognizes him. As he leaves, she changes cloths and starts her work in earnest.</w:t>
      </w:r>
    </w:p>
    <w:p w14:paraId="491C2631" w14:textId="137EE6F0" w:rsidR="00FC7F38" w:rsidRDefault="00FC7F38" w:rsidP="001F1AF0">
      <w:pPr>
        <w:rPr>
          <w:rFonts w:cstheme="minorHAnsi"/>
          <w:bCs/>
        </w:rPr>
      </w:pPr>
    </w:p>
    <w:p w14:paraId="588C81EF" w14:textId="54A34271" w:rsidR="00897CB4" w:rsidRPr="00897CB4" w:rsidRDefault="00897CB4" w:rsidP="00897CB4">
      <w:pPr>
        <w:rPr>
          <w:rFonts w:cstheme="minorHAnsi"/>
          <w:bCs/>
        </w:rPr>
      </w:pPr>
      <w:r>
        <w:rPr>
          <w:rFonts w:cstheme="minorHAnsi"/>
          <w:bCs/>
        </w:rPr>
        <w:lastRenderedPageBreak/>
        <w:t xml:space="preserve">     </w:t>
      </w:r>
      <w:r w:rsidRPr="00897CB4">
        <w:rPr>
          <w:rFonts w:cstheme="minorHAnsi"/>
          <w:bCs/>
        </w:rPr>
        <w:t xml:space="preserve">Lauri was not surprised when a decree </w:t>
      </w:r>
      <w:r>
        <w:rPr>
          <w:rFonts w:cstheme="minorHAnsi"/>
          <w:bCs/>
        </w:rPr>
        <w:t>is</w:t>
      </w:r>
      <w:r w:rsidRPr="00897CB4">
        <w:rPr>
          <w:rFonts w:cstheme="minorHAnsi"/>
          <w:bCs/>
        </w:rPr>
        <w:t xml:space="preserve"> slipped under her door after she read it. She recognized how fast the university understood what they had done and corrected it. Though it did take a full day. She quickly writes a letter and slips it under the stateroom door. A few hours later a letter and another decree </w:t>
      </w:r>
      <w:r>
        <w:rPr>
          <w:rFonts w:cstheme="minorHAnsi"/>
          <w:bCs/>
        </w:rPr>
        <w:t>is</w:t>
      </w:r>
      <w:r w:rsidRPr="00897CB4">
        <w:rPr>
          <w:rFonts w:cstheme="minorHAnsi"/>
          <w:bCs/>
        </w:rPr>
        <w:t xml:space="preserve"> slipped under her door.</w:t>
      </w:r>
    </w:p>
    <w:p w14:paraId="3A24C250" w14:textId="78DCA139" w:rsidR="00897CB4" w:rsidRPr="00897CB4" w:rsidRDefault="00897CB4" w:rsidP="00897CB4">
      <w:pPr>
        <w:rPr>
          <w:rFonts w:cstheme="minorHAnsi"/>
          <w:bCs/>
        </w:rPr>
      </w:pPr>
      <w:r>
        <w:rPr>
          <w:rFonts w:cstheme="minorHAnsi"/>
          <w:bCs/>
        </w:rPr>
        <w:t xml:space="preserve">     </w:t>
      </w:r>
      <w:r w:rsidRPr="00897CB4">
        <w:rPr>
          <w:rFonts w:cstheme="minorHAnsi"/>
          <w:bCs/>
        </w:rPr>
        <w:t>She had been working non-stop for over a day now and planned to until she can leave ship. Her eyes have become slightly hollow and her skin color a slightly paler shade of bronze. She has started to look slightly gaunt. The crew doesn't disturb her for they know she not only working hard for the community but also for them redrawing the time machine from the original to incorporating magic resistors to the device instead of using her original idea.</w:t>
      </w:r>
    </w:p>
    <w:p w14:paraId="2951F3A3" w14:textId="48406CAF" w:rsidR="00897CB4" w:rsidRPr="00897CB4" w:rsidRDefault="00897CB4" w:rsidP="00897CB4">
      <w:pPr>
        <w:rPr>
          <w:rFonts w:cstheme="minorHAnsi"/>
          <w:bCs/>
        </w:rPr>
      </w:pPr>
      <w:r>
        <w:rPr>
          <w:rFonts w:cstheme="minorHAnsi"/>
          <w:bCs/>
        </w:rPr>
        <w:t xml:space="preserve">     </w:t>
      </w:r>
      <w:r w:rsidRPr="00897CB4">
        <w:rPr>
          <w:rFonts w:cstheme="minorHAnsi"/>
          <w:bCs/>
        </w:rPr>
        <w:t>She goes to the bedroom to her writing desk and pulls out her journal.</w:t>
      </w:r>
    </w:p>
    <w:p w14:paraId="47FC8031" w14:textId="77777777" w:rsidR="00897CB4" w:rsidRPr="00897CB4" w:rsidRDefault="00897CB4" w:rsidP="00897CB4">
      <w:pPr>
        <w:rPr>
          <w:rFonts w:cstheme="minorHAnsi"/>
          <w:bCs/>
        </w:rPr>
      </w:pPr>
    </w:p>
    <w:p w14:paraId="3CCEB8AF" w14:textId="3694B58A" w:rsidR="00897CB4" w:rsidRPr="00897CB4" w:rsidRDefault="00897CB4" w:rsidP="00897CB4">
      <w:pPr>
        <w:rPr>
          <w:rFonts w:cstheme="minorHAnsi"/>
          <w:bCs/>
        </w:rPr>
      </w:pPr>
      <w:r>
        <w:rPr>
          <w:rFonts w:cstheme="minorHAnsi"/>
          <w:bCs/>
        </w:rPr>
        <w:t xml:space="preserve">      </w:t>
      </w:r>
      <w:r w:rsidRPr="00897CB4">
        <w:rPr>
          <w:rFonts w:cstheme="minorHAnsi"/>
          <w:bCs/>
        </w:rPr>
        <w:t>I made a play to take over the special projects section of the university. I was surprised it worked at first with Master Cresquas. It took them a little over a day to correct it. Even though I am an archmage now politics still always play a part of the game. To the university it would be like a lieutenant running a flag ship frigate, so I am not surprised. Besides that, I am a foreigner from a competing human empire.</w:t>
      </w:r>
    </w:p>
    <w:p w14:paraId="687AFC5C" w14:textId="36BF4878" w:rsidR="00897CB4" w:rsidRPr="00897CB4" w:rsidRDefault="00897CB4" w:rsidP="00897CB4">
      <w:pPr>
        <w:rPr>
          <w:rFonts w:cstheme="minorHAnsi"/>
          <w:bCs/>
        </w:rPr>
      </w:pPr>
      <w:r>
        <w:rPr>
          <w:rFonts w:cstheme="minorHAnsi"/>
          <w:bCs/>
        </w:rPr>
        <w:t xml:space="preserve">     </w:t>
      </w:r>
      <w:r w:rsidRPr="00897CB4">
        <w:rPr>
          <w:rFonts w:cstheme="minorHAnsi"/>
          <w:bCs/>
        </w:rPr>
        <w:t>They did extend a fig leaf in the Master Kliment would like to see me and offered me two apprentices to work with. A good deal so I handed my own over to him an old report on conjuration. I had to laugh. I told him that Cassandra was in grave danger, kidnapped and probably being used for some experiment. He did not believe me and said she was in good health according to her familiar.</w:t>
      </w:r>
    </w:p>
    <w:p w14:paraId="441B6646" w14:textId="5B1A3348" w:rsidR="00897CB4" w:rsidRPr="00897CB4" w:rsidRDefault="00897CB4" w:rsidP="00897CB4">
      <w:pPr>
        <w:rPr>
          <w:rFonts w:cstheme="minorHAnsi"/>
          <w:bCs/>
        </w:rPr>
      </w:pPr>
      <w:r>
        <w:rPr>
          <w:rFonts w:cstheme="minorHAnsi"/>
          <w:bCs/>
        </w:rPr>
        <w:t xml:space="preserve">     I</w:t>
      </w:r>
      <w:r w:rsidRPr="00897CB4">
        <w:rPr>
          <w:rFonts w:cstheme="minorHAnsi"/>
          <w:bCs/>
        </w:rPr>
        <w:t>n his second decree his tune changed. I'm betting he will be asking me what I know of the situation. We'll see.</w:t>
      </w:r>
    </w:p>
    <w:p w14:paraId="382A2FC8" w14:textId="69E06310" w:rsidR="00897CB4" w:rsidRPr="00897CB4" w:rsidRDefault="00897CB4" w:rsidP="00897CB4">
      <w:pPr>
        <w:rPr>
          <w:rFonts w:cstheme="minorHAnsi"/>
          <w:bCs/>
        </w:rPr>
      </w:pPr>
      <w:r>
        <w:rPr>
          <w:rFonts w:cstheme="minorHAnsi"/>
          <w:bCs/>
        </w:rPr>
        <w:t xml:space="preserve">     </w:t>
      </w:r>
      <w:r w:rsidRPr="00897CB4">
        <w:rPr>
          <w:rFonts w:cstheme="minorHAnsi"/>
          <w:bCs/>
        </w:rPr>
        <w:t>I've come to realize that If I stay here, I will need a man and a woman companion. I haven't seen a man yet that even comes close to my standards. There are however three women I have an interest in. One is hard to keep tabs of. A young Amaunator priestess. The other two Cassandra and Eliezra are both also extremely good people. One humble and shy and self-conscience even though she may become one of Conch's champion warriors one day. The other a public socialite but when she takes off her mask changes drastically.</w:t>
      </w:r>
    </w:p>
    <w:p w14:paraId="220B3D90" w14:textId="1F510796" w:rsidR="00897CB4" w:rsidRPr="00897CB4" w:rsidRDefault="00897CB4" w:rsidP="00897CB4">
      <w:pPr>
        <w:rPr>
          <w:rFonts w:cstheme="minorHAnsi"/>
          <w:bCs/>
        </w:rPr>
      </w:pPr>
      <w:r>
        <w:rPr>
          <w:rFonts w:cstheme="minorHAnsi"/>
          <w:bCs/>
        </w:rPr>
        <w:t xml:space="preserve">     </w:t>
      </w:r>
      <w:r w:rsidRPr="00897CB4">
        <w:rPr>
          <w:rFonts w:cstheme="minorHAnsi"/>
          <w:bCs/>
        </w:rPr>
        <w:t>Lauriella pauses and laughs saying, "I wonder when she realizes she is not the only one that wears masks unfortunately I cannot control mine." She continues writing.</w:t>
      </w:r>
    </w:p>
    <w:p w14:paraId="1A4381AF" w14:textId="6F687D81" w:rsidR="00897CB4" w:rsidRPr="00897CB4" w:rsidRDefault="00E9377F" w:rsidP="00897CB4">
      <w:pPr>
        <w:rPr>
          <w:rFonts w:cstheme="minorHAnsi"/>
          <w:bCs/>
        </w:rPr>
      </w:pPr>
      <w:r>
        <w:rPr>
          <w:rFonts w:cstheme="minorHAnsi"/>
          <w:bCs/>
        </w:rPr>
        <w:t xml:space="preserve">     </w:t>
      </w:r>
      <w:r w:rsidR="00897CB4" w:rsidRPr="00897CB4">
        <w:rPr>
          <w:rFonts w:cstheme="minorHAnsi"/>
          <w:bCs/>
        </w:rPr>
        <w:t xml:space="preserve">I received a letter back from the mayor of Southbank. He is depending upon the enclave to protect the city. It’s both a good assumption but also a bad one. The enclave may or may not protect Hadrian and </w:t>
      </w:r>
      <w:r w:rsidRPr="00897CB4">
        <w:rPr>
          <w:rFonts w:cstheme="minorHAnsi"/>
          <w:bCs/>
        </w:rPr>
        <w:t>Southbank,</w:t>
      </w:r>
      <w:r w:rsidR="00897CB4" w:rsidRPr="00897CB4">
        <w:rPr>
          <w:rFonts w:cstheme="minorHAnsi"/>
          <w:bCs/>
        </w:rPr>
        <w:t xml:space="preserve"> however we do need to prepare. War is a devastating thing. This is my home now and we need to prepare. I don’t think he will listen to me until things get really bad unfortunately. If they get bad here but he is forcing me to think more offensively than defensively. I must remind myself that if the battle comes to Southbank and the city is unprepared. Cyr will have to set sail for Harborage or Ascore. I do not want to risk the Moonflower of my crew over this war.</w:t>
      </w:r>
    </w:p>
    <w:p w14:paraId="734ACA24" w14:textId="0BB07334" w:rsidR="00897CB4" w:rsidRPr="00897CB4" w:rsidRDefault="00E9377F" w:rsidP="00897CB4">
      <w:pPr>
        <w:rPr>
          <w:rFonts w:cstheme="minorHAnsi"/>
          <w:bCs/>
        </w:rPr>
      </w:pPr>
      <w:r>
        <w:rPr>
          <w:rFonts w:cstheme="minorHAnsi"/>
          <w:bCs/>
        </w:rPr>
        <w:t xml:space="preserve">     </w:t>
      </w:r>
      <w:r w:rsidR="00897CB4" w:rsidRPr="00897CB4">
        <w:rPr>
          <w:rFonts w:cstheme="minorHAnsi"/>
          <w:bCs/>
        </w:rPr>
        <w:t>I screwed up so badly in the revolution of Arabel. I worry that I will do the same here. Watching men and women die because of mistakes you made is the hardest of lessons. It changes you forever. Losing a mate in battle is even worse. Forgive me</w:t>
      </w:r>
      <w:r>
        <w:rPr>
          <w:rFonts w:cstheme="minorHAnsi"/>
          <w:bCs/>
        </w:rPr>
        <w:t>,</w:t>
      </w:r>
      <w:r w:rsidR="00897CB4" w:rsidRPr="00897CB4">
        <w:rPr>
          <w:rFonts w:cstheme="minorHAnsi"/>
          <w:bCs/>
        </w:rPr>
        <w:t xml:space="preserve"> Ava. I must study until I can compensate for every contingent. I refuse to let men who will trust in my leadership be slaughtered wholesale. I must find a way to protect my army like I have protected my crews these centuries.</w:t>
      </w:r>
    </w:p>
    <w:p w14:paraId="1F373FFA" w14:textId="0E01398C" w:rsidR="00897CB4" w:rsidRPr="00897CB4" w:rsidRDefault="00E9377F" w:rsidP="00897CB4">
      <w:pPr>
        <w:rPr>
          <w:rFonts w:cstheme="minorHAnsi"/>
          <w:bCs/>
        </w:rPr>
      </w:pPr>
      <w:r>
        <w:rPr>
          <w:rFonts w:cstheme="minorHAnsi"/>
          <w:bCs/>
        </w:rPr>
        <w:t xml:space="preserve">     </w:t>
      </w:r>
      <w:r w:rsidR="00897CB4" w:rsidRPr="00897CB4">
        <w:rPr>
          <w:rFonts w:cstheme="minorHAnsi"/>
          <w:bCs/>
        </w:rPr>
        <w:t xml:space="preserve">Finding an amicable dragon will help much in this effort. That is if I can and somehow get him to agree to join us. I will also need one or two officers to carry out my orders. Most like two. One should be a cleric. I'll have to see if I can get a high cleric of Selune or Sehanine to be one officer. I don’t know about the other. perhaps one of these apprentices that Master Kliment offer, but I think that will be redundant. I will wait to send other letters until things get more urgent. I know </w:t>
      </w:r>
      <w:r>
        <w:rPr>
          <w:rFonts w:cstheme="minorHAnsi"/>
          <w:bCs/>
        </w:rPr>
        <w:t>I</w:t>
      </w:r>
      <w:r w:rsidR="00897CB4" w:rsidRPr="00897CB4">
        <w:rPr>
          <w:rFonts w:cstheme="minorHAnsi"/>
          <w:bCs/>
        </w:rPr>
        <w:t xml:space="preserve"> will want some elven archers and sorcerers from Covington. I will also need warriors. There is just so much to go over and I still don’t know if I may be able to attract all of these people.</w:t>
      </w:r>
    </w:p>
    <w:p w14:paraId="066E3CB7" w14:textId="062FF636" w:rsidR="00897CB4" w:rsidRDefault="00E9377F" w:rsidP="00897CB4">
      <w:pPr>
        <w:rPr>
          <w:rFonts w:cstheme="minorHAnsi"/>
          <w:bCs/>
        </w:rPr>
      </w:pPr>
      <w:r>
        <w:rPr>
          <w:rFonts w:cstheme="minorHAnsi"/>
          <w:bCs/>
        </w:rPr>
        <w:lastRenderedPageBreak/>
        <w:t xml:space="preserve">     </w:t>
      </w:r>
      <w:r w:rsidR="00897CB4" w:rsidRPr="00897CB4">
        <w:rPr>
          <w:rFonts w:cstheme="minorHAnsi"/>
          <w:bCs/>
        </w:rPr>
        <w:t>I must keep going over everything until I am confident in myself that I can do this and think i am competent enough to lead an army.</w:t>
      </w:r>
    </w:p>
    <w:p w14:paraId="79052E7C" w14:textId="56D54614" w:rsidR="00E9377F" w:rsidRDefault="00E9377F" w:rsidP="00897CB4">
      <w:pPr>
        <w:rPr>
          <w:rFonts w:cstheme="minorHAnsi"/>
          <w:bCs/>
        </w:rPr>
      </w:pPr>
    </w:p>
    <w:p w14:paraId="41960E38" w14:textId="77777777" w:rsidR="00E9377F" w:rsidRPr="00E9377F" w:rsidRDefault="00E9377F" w:rsidP="00E9377F">
      <w:pPr>
        <w:rPr>
          <w:rFonts w:cstheme="minorHAnsi"/>
          <w:bCs/>
        </w:rPr>
      </w:pPr>
      <w:r>
        <w:rPr>
          <w:rFonts w:cstheme="minorHAnsi"/>
          <w:bCs/>
        </w:rPr>
        <w:t xml:space="preserve">     </w:t>
      </w:r>
      <w:r w:rsidRPr="00E9377F">
        <w:rPr>
          <w:rFonts w:cstheme="minorHAnsi"/>
          <w:bCs/>
        </w:rPr>
        <w:t>Lauri sits in a chair at the bow sipping moonshine late at night. Now that the Moonflower is wintering most of the men are asleep all except her first mate who pulls up a chair beside her. Lauriella's silk shirt is dirty from work and her pants are torn at the thigh from slipping on a sail hook in the rain. Though there is no scar for her ring of regeneration has taken care of the laceration.</w:t>
      </w:r>
    </w:p>
    <w:p w14:paraId="521DC122" w14:textId="6B9EABF0" w:rsidR="00E9377F" w:rsidRPr="00E9377F" w:rsidRDefault="00E9377F" w:rsidP="00E9377F">
      <w:pPr>
        <w:rPr>
          <w:rFonts w:cstheme="minorHAnsi"/>
          <w:bCs/>
        </w:rPr>
      </w:pPr>
      <w:r>
        <w:rPr>
          <w:rFonts w:cstheme="minorHAnsi"/>
          <w:bCs/>
        </w:rPr>
        <w:t xml:space="preserve">     </w:t>
      </w:r>
      <w:r w:rsidRPr="00E9377F">
        <w:rPr>
          <w:rFonts w:cstheme="minorHAnsi"/>
          <w:bCs/>
        </w:rPr>
        <w:t>"Mind me pulling up a chair, Lauri?"</w:t>
      </w:r>
    </w:p>
    <w:p w14:paraId="0C27A7EA" w14:textId="3AE846ED" w:rsidR="00E9377F" w:rsidRPr="00E9377F" w:rsidRDefault="00E9377F" w:rsidP="00E9377F">
      <w:pPr>
        <w:rPr>
          <w:rFonts w:cstheme="minorHAnsi"/>
          <w:bCs/>
        </w:rPr>
      </w:pPr>
      <w:r>
        <w:rPr>
          <w:rFonts w:cstheme="minorHAnsi"/>
          <w:bCs/>
        </w:rPr>
        <w:t xml:space="preserve">     </w:t>
      </w:r>
      <w:r w:rsidRPr="00E9377F">
        <w:rPr>
          <w:rFonts w:cstheme="minorHAnsi"/>
          <w:bCs/>
        </w:rPr>
        <w:t>"Suit yerself I just be enjoy’in the tide and the quiet night."</w:t>
      </w:r>
    </w:p>
    <w:p w14:paraId="7C779FCB" w14:textId="22738822" w:rsidR="00E9377F" w:rsidRPr="00E9377F" w:rsidRDefault="00E9377F" w:rsidP="00E9377F">
      <w:pPr>
        <w:rPr>
          <w:rFonts w:cstheme="minorHAnsi"/>
          <w:bCs/>
        </w:rPr>
      </w:pPr>
      <w:r>
        <w:rPr>
          <w:rFonts w:cstheme="minorHAnsi"/>
          <w:bCs/>
        </w:rPr>
        <w:t xml:space="preserve">      </w:t>
      </w:r>
      <w:r w:rsidRPr="00E9377F">
        <w:rPr>
          <w:rFonts w:cstheme="minorHAnsi"/>
          <w:bCs/>
        </w:rPr>
        <w:t xml:space="preserve">"Aye, you look as old and tired as I feel. want me to get </w:t>
      </w:r>
      <w:r>
        <w:rPr>
          <w:rFonts w:cstheme="minorHAnsi"/>
          <w:bCs/>
        </w:rPr>
        <w:t>C</w:t>
      </w:r>
      <w:r w:rsidRPr="00E9377F">
        <w:rPr>
          <w:rFonts w:cstheme="minorHAnsi"/>
          <w:bCs/>
        </w:rPr>
        <w:t>ookie out of bed?"</w:t>
      </w:r>
    </w:p>
    <w:p w14:paraId="175E8FA5" w14:textId="4C879B3E" w:rsidR="00E9377F" w:rsidRPr="00E9377F" w:rsidRDefault="00E9377F" w:rsidP="00E9377F">
      <w:pPr>
        <w:rPr>
          <w:rFonts w:cstheme="minorHAnsi"/>
          <w:bCs/>
        </w:rPr>
      </w:pPr>
      <w:r>
        <w:rPr>
          <w:rFonts w:cstheme="minorHAnsi"/>
          <w:bCs/>
        </w:rPr>
        <w:t xml:space="preserve">     </w:t>
      </w:r>
      <w:r w:rsidRPr="00E9377F">
        <w:rPr>
          <w:rFonts w:cstheme="minorHAnsi"/>
          <w:bCs/>
        </w:rPr>
        <w:t>"Nae. let him rest. It will just irritate him."</w:t>
      </w:r>
    </w:p>
    <w:p w14:paraId="617DC5FA" w14:textId="64C659CC" w:rsidR="00E9377F" w:rsidRPr="00E9377F" w:rsidRDefault="00E9377F" w:rsidP="00E9377F">
      <w:pPr>
        <w:rPr>
          <w:rFonts w:cstheme="minorHAnsi"/>
          <w:bCs/>
        </w:rPr>
      </w:pPr>
      <w:r>
        <w:rPr>
          <w:rFonts w:cstheme="minorHAnsi"/>
          <w:bCs/>
        </w:rPr>
        <w:t xml:space="preserve">     </w:t>
      </w:r>
      <w:r w:rsidRPr="00E9377F">
        <w:rPr>
          <w:rFonts w:cstheme="minorHAnsi"/>
          <w:bCs/>
        </w:rPr>
        <w:t>"Ye look sick."</w:t>
      </w:r>
    </w:p>
    <w:p w14:paraId="5AB685EE" w14:textId="2F619AF1" w:rsidR="00E9377F" w:rsidRPr="00E9377F" w:rsidRDefault="00E9377F" w:rsidP="00E9377F">
      <w:pPr>
        <w:rPr>
          <w:rFonts w:cstheme="minorHAnsi"/>
          <w:bCs/>
        </w:rPr>
      </w:pPr>
      <w:r>
        <w:rPr>
          <w:rFonts w:cstheme="minorHAnsi"/>
          <w:bCs/>
        </w:rPr>
        <w:t xml:space="preserve">      </w:t>
      </w:r>
      <w:r w:rsidRPr="00E9377F">
        <w:rPr>
          <w:rFonts w:cstheme="minorHAnsi"/>
          <w:bCs/>
        </w:rPr>
        <w:t>"Just stress. Too much come together. got to make my priorities that that means all of you."</w:t>
      </w:r>
    </w:p>
    <w:p w14:paraId="64065A2F" w14:textId="275FDF37" w:rsidR="00E9377F" w:rsidRPr="00E9377F" w:rsidRDefault="00E9377F" w:rsidP="00E9377F">
      <w:pPr>
        <w:rPr>
          <w:rFonts w:cstheme="minorHAnsi"/>
          <w:bCs/>
        </w:rPr>
      </w:pPr>
      <w:r>
        <w:rPr>
          <w:rFonts w:cstheme="minorHAnsi"/>
          <w:bCs/>
        </w:rPr>
        <w:t xml:space="preserve">      </w:t>
      </w:r>
      <w:r w:rsidRPr="00E9377F">
        <w:rPr>
          <w:rFonts w:cstheme="minorHAnsi"/>
          <w:bCs/>
        </w:rPr>
        <w:t>"More than that I reckon. Want to tell me about it?"</w:t>
      </w:r>
    </w:p>
    <w:p w14:paraId="4A2281F5" w14:textId="1096C21F" w:rsidR="00E9377F" w:rsidRPr="00E9377F" w:rsidRDefault="00E9377F" w:rsidP="00E9377F">
      <w:pPr>
        <w:rPr>
          <w:rFonts w:cstheme="minorHAnsi"/>
          <w:bCs/>
        </w:rPr>
      </w:pPr>
      <w:r>
        <w:rPr>
          <w:rFonts w:cstheme="minorHAnsi"/>
          <w:bCs/>
        </w:rPr>
        <w:t xml:space="preserve">     </w:t>
      </w:r>
      <w:r w:rsidRPr="00E9377F">
        <w:rPr>
          <w:rFonts w:cstheme="minorHAnsi"/>
          <w:bCs/>
        </w:rPr>
        <w:t xml:space="preserve">Lauriella takes her finger and dips it in the moonshine. </w:t>
      </w:r>
      <w:r>
        <w:rPr>
          <w:rFonts w:cstheme="minorHAnsi"/>
          <w:bCs/>
        </w:rPr>
        <w:t>S</w:t>
      </w:r>
      <w:r w:rsidRPr="00E9377F">
        <w:rPr>
          <w:rFonts w:cstheme="minorHAnsi"/>
          <w:bCs/>
        </w:rPr>
        <w:t>he then traces the rim making it sing while she thinks. "Not sure I can explain it. When that mad mage Jeri explained to us there going to be a war. I was all for it. maybe a chance to get that bastard clone of his. So, I sent letters trying to get people to come to my banner. Sent letters warning people war was coming and made a play to fill the void Cassandra left. So, I could add those projects to the war effort. I thought it was a longshot you know but did succeed for about a day till the university put the hammer down.</w:t>
      </w:r>
    </w:p>
    <w:p w14:paraId="443EF083" w14:textId="5300DED5" w:rsidR="00E9377F" w:rsidRPr="00E9377F" w:rsidRDefault="00E9377F" w:rsidP="00E9377F">
      <w:pPr>
        <w:rPr>
          <w:rFonts w:cstheme="minorHAnsi"/>
          <w:bCs/>
        </w:rPr>
      </w:pPr>
      <w:r>
        <w:rPr>
          <w:rFonts w:cstheme="minorHAnsi"/>
          <w:bCs/>
        </w:rPr>
        <w:t xml:space="preserve">     </w:t>
      </w:r>
      <w:r w:rsidRPr="00E9377F">
        <w:rPr>
          <w:rFonts w:cstheme="minorHAnsi"/>
          <w:bCs/>
        </w:rPr>
        <w:t>I didn't see that much of a problem. Figured they would do it but had to make the play you know. The real problem started when I was looking up maps of these cities trying to figure out how the enemy would come at us if they took the offensive.</w:t>
      </w:r>
    </w:p>
    <w:p w14:paraId="656A4542" w14:textId="30A3810F" w:rsidR="00E9377F" w:rsidRPr="00E9377F" w:rsidRDefault="00E9377F" w:rsidP="00E9377F">
      <w:pPr>
        <w:rPr>
          <w:rFonts w:cstheme="minorHAnsi"/>
          <w:bCs/>
        </w:rPr>
      </w:pPr>
      <w:r>
        <w:rPr>
          <w:rFonts w:cstheme="minorHAnsi"/>
          <w:bCs/>
        </w:rPr>
        <w:t xml:space="preserve">     </w:t>
      </w:r>
      <w:r w:rsidRPr="00E9377F">
        <w:rPr>
          <w:rFonts w:cstheme="minorHAnsi"/>
          <w:bCs/>
        </w:rPr>
        <w:t>As I was drawing out plans Ava's face kept popping in me mind among other things. Orcs dragging women and children out of houses and dismembering them right outside their doors. Me on the ramparts while the kobold plane touched mages worked through me magic shields. The slaughter in the palace.</w:t>
      </w:r>
    </w:p>
    <w:p w14:paraId="67D7604E" w14:textId="4125E795" w:rsidR="00E9377F" w:rsidRPr="00E9377F" w:rsidRDefault="00E9377F" w:rsidP="00E9377F">
      <w:pPr>
        <w:rPr>
          <w:rFonts w:cstheme="minorHAnsi"/>
          <w:bCs/>
        </w:rPr>
      </w:pPr>
      <w:r>
        <w:rPr>
          <w:rFonts w:cstheme="minorHAnsi"/>
          <w:bCs/>
        </w:rPr>
        <w:t xml:space="preserve">    </w:t>
      </w:r>
      <w:r w:rsidRPr="00E9377F">
        <w:rPr>
          <w:rFonts w:cstheme="minorHAnsi"/>
          <w:bCs/>
        </w:rPr>
        <w:t xml:space="preserve">Ignored it best I could and kept going. Met Eliezra at the patio bar. </w:t>
      </w:r>
      <w:r>
        <w:rPr>
          <w:rFonts w:cstheme="minorHAnsi"/>
          <w:bCs/>
        </w:rPr>
        <w:t>W</w:t>
      </w:r>
      <w:r w:rsidRPr="00E9377F">
        <w:rPr>
          <w:rFonts w:cstheme="minorHAnsi"/>
          <w:bCs/>
        </w:rPr>
        <w:t>hile I tried to get her to join the army, I kept seeing her as Ava. Me hand started trembling. Kind of glad she decided not to join. She’s a sweet girl got the short end when some psychopath used her. Ever since then I try to concentrate on anything doing with this upcoming war my hands would shake.</w:t>
      </w:r>
    </w:p>
    <w:p w14:paraId="43C15782" w14:textId="68BE3F59" w:rsidR="00E9377F" w:rsidRPr="00E9377F" w:rsidRDefault="00E9377F" w:rsidP="00E9377F">
      <w:pPr>
        <w:rPr>
          <w:rFonts w:cstheme="minorHAnsi"/>
          <w:bCs/>
        </w:rPr>
      </w:pPr>
      <w:r>
        <w:rPr>
          <w:rFonts w:cstheme="minorHAnsi"/>
          <w:bCs/>
        </w:rPr>
        <w:t xml:space="preserve">     </w:t>
      </w:r>
      <w:r w:rsidRPr="00E9377F">
        <w:rPr>
          <w:rFonts w:cstheme="minorHAnsi"/>
          <w:bCs/>
        </w:rPr>
        <w:t>So sent more letters. The last was to the Church of Selune. I asked for a single cleric to advise me. They tell me to fuck off. Nicely of course. But still the same. That was the sign I knew that Selune don't want me in this war. That somehow, I fuck it up like the last time. She rejected me. As before. but then again....</w:t>
      </w:r>
    </w:p>
    <w:p w14:paraId="1B43B00C" w14:textId="7499F2E7" w:rsidR="00E9377F" w:rsidRPr="00E9377F" w:rsidRDefault="00E9377F" w:rsidP="00E9377F">
      <w:pPr>
        <w:rPr>
          <w:rFonts w:cstheme="minorHAnsi"/>
          <w:bCs/>
        </w:rPr>
      </w:pPr>
      <w:r>
        <w:rPr>
          <w:rFonts w:cstheme="minorHAnsi"/>
          <w:bCs/>
        </w:rPr>
        <w:t xml:space="preserve">     </w:t>
      </w:r>
      <w:r w:rsidRPr="00E9377F">
        <w:rPr>
          <w:rFonts w:cstheme="minorHAnsi"/>
          <w:bCs/>
        </w:rPr>
        <w:t>John finishes her statement, "I am of no import to the greater scheme"</w:t>
      </w:r>
    </w:p>
    <w:p w14:paraId="4C11C05B" w14:textId="41701059" w:rsidR="00E9377F" w:rsidRPr="00E9377F" w:rsidRDefault="00E9377F" w:rsidP="00E9377F">
      <w:pPr>
        <w:rPr>
          <w:rFonts w:cstheme="minorHAnsi"/>
          <w:bCs/>
        </w:rPr>
      </w:pPr>
      <w:r>
        <w:rPr>
          <w:rFonts w:cstheme="minorHAnsi"/>
          <w:bCs/>
        </w:rPr>
        <w:t xml:space="preserve">     </w:t>
      </w:r>
      <w:r w:rsidRPr="00E9377F">
        <w:rPr>
          <w:rFonts w:cstheme="minorHAnsi"/>
          <w:bCs/>
        </w:rPr>
        <w:t>She turns her head to meet his eyes, "Aye. Since been an archmage been getting a taste of real power. Selune must be unhappy to slap me down hard. It's ok, I deserved it.</w:t>
      </w:r>
    </w:p>
    <w:p w14:paraId="77648F88" w14:textId="63B11687" w:rsidR="00E9377F" w:rsidRPr="00E9377F" w:rsidRDefault="00E9377F" w:rsidP="00E9377F">
      <w:pPr>
        <w:rPr>
          <w:rFonts w:cstheme="minorHAnsi"/>
          <w:bCs/>
        </w:rPr>
      </w:pPr>
      <w:r>
        <w:rPr>
          <w:rFonts w:cstheme="minorHAnsi"/>
          <w:bCs/>
        </w:rPr>
        <w:t xml:space="preserve">     </w:t>
      </w:r>
      <w:r w:rsidRPr="00E9377F">
        <w:rPr>
          <w:rFonts w:cstheme="minorHAnsi"/>
          <w:bCs/>
        </w:rPr>
        <w:t>Anyway, that was just before the meeting with Kliment. He dressed me down and I knew he would, but you know us sailors we build our men back up after dressing them down, so they do better. He didn't have nothing good to say about me. And he tried lying to me again twice. actually thrice. said in decree that Cassandra was fine and my war a fantasy when it obvious it not. Then in decree changed his mind and said she very sick. Then tried telling me she fine again at the meeting.</w:t>
      </w:r>
    </w:p>
    <w:p w14:paraId="18B2E517" w14:textId="49346B0D" w:rsidR="00E9377F" w:rsidRPr="00E9377F" w:rsidRDefault="00E9377F" w:rsidP="00E9377F">
      <w:pPr>
        <w:rPr>
          <w:rFonts w:cstheme="minorHAnsi"/>
          <w:bCs/>
        </w:rPr>
      </w:pPr>
      <w:r>
        <w:rPr>
          <w:rFonts w:cstheme="minorHAnsi"/>
          <w:bCs/>
        </w:rPr>
        <w:t xml:space="preserve">      </w:t>
      </w:r>
      <w:r w:rsidRPr="00E9377F">
        <w:rPr>
          <w:rFonts w:cstheme="minorHAnsi"/>
          <w:bCs/>
        </w:rPr>
        <w:t>I will never trust Kliment again."</w:t>
      </w:r>
    </w:p>
    <w:p w14:paraId="2C8427B6" w14:textId="33406A22" w:rsidR="00E9377F" w:rsidRPr="00E9377F" w:rsidRDefault="00E9377F" w:rsidP="00E9377F">
      <w:pPr>
        <w:rPr>
          <w:rFonts w:cstheme="minorHAnsi"/>
          <w:bCs/>
        </w:rPr>
      </w:pPr>
      <w:r>
        <w:rPr>
          <w:rFonts w:cstheme="minorHAnsi"/>
          <w:bCs/>
        </w:rPr>
        <w:t xml:space="preserve">     </w:t>
      </w:r>
      <w:r w:rsidRPr="00E9377F">
        <w:rPr>
          <w:rFonts w:cstheme="minorHAnsi"/>
          <w:bCs/>
        </w:rPr>
        <w:t>"Think he an agent of this Jeri Shellach."</w:t>
      </w:r>
    </w:p>
    <w:p w14:paraId="0723B643" w14:textId="3A3AFC73" w:rsidR="00E9377F" w:rsidRPr="00E9377F" w:rsidRDefault="00E9377F" w:rsidP="00E9377F">
      <w:pPr>
        <w:rPr>
          <w:rFonts w:cstheme="minorHAnsi"/>
          <w:bCs/>
        </w:rPr>
      </w:pPr>
      <w:r>
        <w:rPr>
          <w:rFonts w:cstheme="minorHAnsi"/>
          <w:bCs/>
        </w:rPr>
        <w:t xml:space="preserve">     </w:t>
      </w:r>
      <w:r w:rsidRPr="00E9377F">
        <w:rPr>
          <w:rFonts w:cstheme="minorHAnsi"/>
          <w:bCs/>
        </w:rPr>
        <w:t xml:space="preserve">"He a necromancer but not anything like me. I would nae put it past him and the fact he try to convince me the truth not the truth in the meeting probably makes him in cahoots with Jeri. As far as </w:t>
      </w:r>
      <w:r w:rsidRPr="00E9377F">
        <w:rPr>
          <w:rFonts w:cstheme="minorHAnsi"/>
          <w:bCs/>
        </w:rPr>
        <w:lastRenderedPageBreak/>
        <w:t>Cassandra. I think she gone, or Jeri changed her for his own maniacal pleasure of experimentation. I think she lost to us."</w:t>
      </w:r>
    </w:p>
    <w:p w14:paraId="15FB860E" w14:textId="5EE6E6E1" w:rsidR="00E9377F" w:rsidRPr="00E9377F" w:rsidRDefault="00E9377F" w:rsidP="00E9377F">
      <w:pPr>
        <w:rPr>
          <w:rFonts w:cstheme="minorHAnsi"/>
          <w:bCs/>
        </w:rPr>
      </w:pPr>
      <w:r>
        <w:rPr>
          <w:rFonts w:cstheme="minorHAnsi"/>
          <w:bCs/>
        </w:rPr>
        <w:t xml:space="preserve">     </w:t>
      </w:r>
      <w:r w:rsidRPr="00E9377F">
        <w:rPr>
          <w:rFonts w:cstheme="minorHAnsi"/>
          <w:bCs/>
        </w:rPr>
        <w:t>She takes a sip of moonshine and continues, "Seems every time I start caring for someone, they taken away from me. Alluin, Ava, Cristine, Zard now Cassandra. Might just go down to the conch slums and hit Eleizra on the back of the head and kidnap her just to keep her safe."</w:t>
      </w:r>
    </w:p>
    <w:p w14:paraId="13794002" w14:textId="443E4F8A" w:rsidR="00E9377F" w:rsidRPr="00E9377F" w:rsidRDefault="00E9377F" w:rsidP="00E9377F">
      <w:pPr>
        <w:rPr>
          <w:rFonts w:cstheme="minorHAnsi"/>
          <w:bCs/>
        </w:rPr>
      </w:pPr>
      <w:r>
        <w:rPr>
          <w:rFonts w:cstheme="minorHAnsi"/>
          <w:bCs/>
        </w:rPr>
        <w:t xml:space="preserve">    </w:t>
      </w:r>
      <w:r w:rsidRPr="00E9377F">
        <w:rPr>
          <w:rFonts w:cstheme="minorHAnsi"/>
          <w:bCs/>
        </w:rPr>
        <w:t>"You aren’t going to do that though. You too good of a person. But I know what ye have. Battle sickness. Comes when veterans seen too much."</w:t>
      </w:r>
    </w:p>
    <w:p w14:paraId="6E9F35C3" w14:textId="4D341D6E" w:rsidR="00E9377F" w:rsidRPr="00E9377F" w:rsidRDefault="00E9377F" w:rsidP="00E9377F">
      <w:pPr>
        <w:rPr>
          <w:rFonts w:cstheme="minorHAnsi"/>
          <w:bCs/>
        </w:rPr>
      </w:pPr>
      <w:r>
        <w:rPr>
          <w:rFonts w:cstheme="minorHAnsi"/>
          <w:bCs/>
        </w:rPr>
        <w:t xml:space="preserve">     </w:t>
      </w:r>
      <w:r w:rsidRPr="00E9377F">
        <w:rPr>
          <w:rFonts w:cstheme="minorHAnsi"/>
          <w:bCs/>
        </w:rPr>
        <w:t>"I been in plenty of battles before."</w:t>
      </w:r>
    </w:p>
    <w:p w14:paraId="2C9E1986" w14:textId="66288A6B" w:rsidR="00E9377F" w:rsidRPr="00E9377F" w:rsidRDefault="00E9377F" w:rsidP="00E9377F">
      <w:pPr>
        <w:rPr>
          <w:rFonts w:cstheme="minorHAnsi"/>
          <w:bCs/>
        </w:rPr>
      </w:pPr>
      <w:r>
        <w:rPr>
          <w:rFonts w:cstheme="minorHAnsi"/>
          <w:bCs/>
        </w:rPr>
        <w:t xml:space="preserve">     </w:t>
      </w:r>
      <w:r w:rsidRPr="00E9377F">
        <w:rPr>
          <w:rFonts w:cstheme="minorHAnsi"/>
          <w:bCs/>
        </w:rPr>
        <w:t>"Aye you have but have ye been in a war since? war different you know. Large scale slaughter and some the evilest deeds happen in war."</w:t>
      </w:r>
    </w:p>
    <w:p w14:paraId="3CDA46D7" w14:textId="5200653D" w:rsidR="00E9377F" w:rsidRPr="00E9377F" w:rsidRDefault="00E9377F" w:rsidP="00E9377F">
      <w:pPr>
        <w:rPr>
          <w:rFonts w:cstheme="minorHAnsi"/>
          <w:bCs/>
        </w:rPr>
      </w:pPr>
      <w:r>
        <w:rPr>
          <w:rFonts w:cstheme="minorHAnsi"/>
          <w:bCs/>
        </w:rPr>
        <w:t xml:space="preserve">     </w:t>
      </w:r>
      <w:r w:rsidRPr="00E9377F">
        <w:rPr>
          <w:rFonts w:cstheme="minorHAnsi"/>
          <w:bCs/>
        </w:rPr>
        <w:t>"Ye right John, I not been in a war since then. before yes by record but have no memory of it."</w:t>
      </w:r>
    </w:p>
    <w:p w14:paraId="509E4A2C" w14:textId="6347CBC6" w:rsidR="00E9377F" w:rsidRPr="00E9377F" w:rsidRDefault="00E9377F" w:rsidP="00E9377F">
      <w:pPr>
        <w:rPr>
          <w:rFonts w:cstheme="minorHAnsi"/>
          <w:bCs/>
        </w:rPr>
      </w:pPr>
      <w:r>
        <w:rPr>
          <w:rFonts w:cstheme="minorHAnsi"/>
          <w:bCs/>
        </w:rPr>
        <w:t xml:space="preserve">     </w:t>
      </w:r>
      <w:r w:rsidRPr="00E9377F">
        <w:rPr>
          <w:rFonts w:cstheme="minorHAnsi"/>
          <w:bCs/>
        </w:rPr>
        <w:t>"Don't know anyone ever got over it neither but if anyone can it be our captain. I say ye put yer regular uniform on. Rent a Cat and so some sailing be yerself. maybe find an island for ye cute red head."</w:t>
      </w:r>
    </w:p>
    <w:p w14:paraId="365C2FC0" w14:textId="7A27AF4A" w:rsidR="00E9377F" w:rsidRPr="00E9377F" w:rsidRDefault="00E9377F" w:rsidP="00E9377F">
      <w:pPr>
        <w:rPr>
          <w:rFonts w:cstheme="minorHAnsi"/>
          <w:bCs/>
        </w:rPr>
      </w:pPr>
      <w:r>
        <w:rPr>
          <w:rFonts w:cstheme="minorHAnsi"/>
          <w:bCs/>
        </w:rPr>
        <w:t xml:space="preserve">     </w:t>
      </w:r>
      <w:r w:rsidRPr="00E9377F">
        <w:rPr>
          <w:rFonts w:cstheme="minorHAnsi"/>
          <w:bCs/>
        </w:rPr>
        <w:t>"I'm not fucking her, John."</w:t>
      </w:r>
    </w:p>
    <w:p w14:paraId="759C94C4" w14:textId="5BDAF970" w:rsidR="00E9377F" w:rsidRPr="00E9377F" w:rsidRDefault="00E9377F" w:rsidP="00E9377F">
      <w:pPr>
        <w:rPr>
          <w:rFonts w:cstheme="minorHAnsi"/>
          <w:bCs/>
        </w:rPr>
      </w:pPr>
      <w:r>
        <w:rPr>
          <w:rFonts w:cstheme="minorHAnsi"/>
          <w:bCs/>
        </w:rPr>
        <w:t xml:space="preserve">    </w:t>
      </w:r>
      <w:r w:rsidRPr="00E9377F">
        <w:rPr>
          <w:rFonts w:cstheme="minorHAnsi"/>
          <w:bCs/>
        </w:rPr>
        <w:t xml:space="preserve">"Maybe you should or maybe I get there first. that none the main thing though. Way, I see it ye made two mistakes. We sailors. We got us one law that the regulations of the Merchant fleet. We got us one captain whose word is law on ship. We not like these landlubbers with all their politics. </w:t>
      </w:r>
      <w:r>
        <w:rPr>
          <w:rFonts w:cstheme="minorHAnsi"/>
          <w:bCs/>
        </w:rPr>
        <w:t>E</w:t>
      </w:r>
      <w:r w:rsidRPr="00E9377F">
        <w:rPr>
          <w:rFonts w:cstheme="minorHAnsi"/>
          <w:bCs/>
        </w:rPr>
        <w:t>ach captain the same and if we fleet each commander the law of the captains. It all be sensible. These ground pounders make no sense with all their ins and outs and who on top and who on bottom. It all confusing to us.</w:t>
      </w:r>
    </w:p>
    <w:p w14:paraId="1E2E7CCB" w14:textId="00E1A452" w:rsidR="00E9377F" w:rsidRPr="00E9377F" w:rsidRDefault="00E9377F" w:rsidP="00E9377F">
      <w:pPr>
        <w:rPr>
          <w:rFonts w:cstheme="minorHAnsi"/>
          <w:bCs/>
        </w:rPr>
      </w:pPr>
      <w:r>
        <w:rPr>
          <w:rFonts w:cstheme="minorHAnsi"/>
          <w:bCs/>
        </w:rPr>
        <w:t xml:space="preserve">     </w:t>
      </w:r>
      <w:r w:rsidRPr="00E9377F">
        <w:rPr>
          <w:rFonts w:cstheme="minorHAnsi"/>
          <w:bCs/>
        </w:rPr>
        <w:t xml:space="preserve">Second you been a captain now more than half the centuries ye live. Ye use to command and being you still alive makes me think you a good one. whether in war or on ship. But you use to being a captain and giving the orders. You expect to be at the top. Besides, have a look in the mirror. We all know ye old and experienced. They see some </w:t>
      </w:r>
      <w:r>
        <w:rPr>
          <w:rFonts w:cstheme="minorHAnsi"/>
          <w:bCs/>
        </w:rPr>
        <w:t>twenty</w:t>
      </w:r>
      <w:r w:rsidRPr="00E9377F">
        <w:rPr>
          <w:rFonts w:cstheme="minorHAnsi"/>
          <w:bCs/>
        </w:rPr>
        <w:t>-year-old girl still wet behind the ears. Don’t even know how to relate to you age and ours. they do nae see it that way.</w:t>
      </w:r>
    </w:p>
    <w:p w14:paraId="6A284713" w14:textId="64370B2A" w:rsidR="00E9377F" w:rsidRPr="00E9377F" w:rsidRDefault="00C877F9" w:rsidP="00E9377F">
      <w:pPr>
        <w:rPr>
          <w:rFonts w:cstheme="minorHAnsi"/>
          <w:bCs/>
        </w:rPr>
      </w:pPr>
      <w:r>
        <w:rPr>
          <w:rFonts w:cstheme="minorHAnsi"/>
          <w:bCs/>
        </w:rPr>
        <w:t xml:space="preserve">     </w:t>
      </w:r>
      <w:r w:rsidR="00E9377F" w:rsidRPr="00E9377F">
        <w:rPr>
          <w:rFonts w:cstheme="minorHAnsi"/>
          <w:bCs/>
        </w:rPr>
        <w:t>Lauriella thinks a moment, "If'n I was human I would be......</w:t>
      </w:r>
      <w:r>
        <w:rPr>
          <w:rFonts w:cstheme="minorHAnsi"/>
          <w:bCs/>
        </w:rPr>
        <w:t>fourty-eight</w:t>
      </w:r>
      <w:r w:rsidR="00E9377F" w:rsidRPr="00E9377F">
        <w:rPr>
          <w:rFonts w:cstheme="minorHAnsi"/>
          <w:bCs/>
        </w:rPr>
        <w:t>-</w:t>
      </w:r>
      <w:r>
        <w:rPr>
          <w:rFonts w:cstheme="minorHAnsi"/>
          <w:bCs/>
        </w:rPr>
        <w:t>fifty</w:t>
      </w:r>
      <w:r w:rsidR="00E9377F" w:rsidRPr="00E9377F">
        <w:rPr>
          <w:rFonts w:cstheme="minorHAnsi"/>
          <w:bCs/>
        </w:rPr>
        <w:t xml:space="preserve"> years old."</w:t>
      </w:r>
    </w:p>
    <w:p w14:paraId="540BAB6B" w14:textId="279F6B30" w:rsidR="00E9377F" w:rsidRPr="00E9377F" w:rsidRDefault="00C877F9" w:rsidP="00E9377F">
      <w:pPr>
        <w:rPr>
          <w:rFonts w:cstheme="minorHAnsi"/>
          <w:bCs/>
        </w:rPr>
      </w:pPr>
      <w:r>
        <w:rPr>
          <w:rFonts w:cstheme="minorHAnsi"/>
          <w:bCs/>
        </w:rPr>
        <w:t xml:space="preserve">    </w:t>
      </w:r>
      <w:r w:rsidR="00E9377F" w:rsidRPr="00E9377F">
        <w:rPr>
          <w:rFonts w:cstheme="minorHAnsi"/>
          <w:bCs/>
        </w:rPr>
        <w:t>And hear some human mage probably a 10th of yer age telling a matriarch of a successful merchant family and an archmage to boot how she should be doing things."</w:t>
      </w:r>
    </w:p>
    <w:p w14:paraId="6E412D49" w14:textId="5AEDC533" w:rsidR="00E9377F" w:rsidRPr="00E9377F" w:rsidRDefault="00C877F9" w:rsidP="00E9377F">
      <w:pPr>
        <w:rPr>
          <w:rFonts w:cstheme="minorHAnsi"/>
          <w:bCs/>
        </w:rPr>
      </w:pPr>
      <w:r>
        <w:rPr>
          <w:rFonts w:cstheme="minorHAnsi"/>
          <w:bCs/>
        </w:rPr>
        <w:t xml:space="preserve">     </w:t>
      </w:r>
      <w:r w:rsidR="00E9377F" w:rsidRPr="00E9377F">
        <w:rPr>
          <w:rFonts w:cstheme="minorHAnsi"/>
          <w:bCs/>
        </w:rPr>
        <w:t>"Wasn't exactly like that but I hear you John."</w:t>
      </w:r>
    </w:p>
    <w:p w14:paraId="417B9FFE" w14:textId="071DAA91" w:rsidR="00E9377F" w:rsidRPr="00E9377F" w:rsidRDefault="00C877F9" w:rsidP="00E9377F">
      <w:pPr>
        <w:rPr>
          <w:rFonts w:cstheme="minorHAnsi"/>
          <w:bCs/>
        </w:rPr>
      </w:pPr>
      <w:r>
        <w:rPr>
          <w:rFonts w:cstheme="minorHAnsi"/>
          <w:bCs/>
        </w:rPr>
        <w:t xml:space="preserve">     </w:t>
      </w:r>
      <w:r w:rsidR="00E9377F" w:rsidRPr="00E9377F">
        <w:rPr>
          <w:rFonts w:cstheme="minorHAnsi"/>
          <w:bCs/>
        </w:rPr>
        <w:t xml:space="preserve">"But I also have to admit. You goddess gives you a sign to keep </w:t>
      </w:r>
      <w:r w:rsidRPr="00E9377F">
        <w:rPr>
          <w:rFonts w:cstheme="minorHAnsi"/>
          <w:bCs/>
        </w:rPr>
        <w:t>away,</w:t>
      </w:r>
      <w:r w:rsidR="00E9377F" w:rsidRPr="00E9377F">
        <w:rPr>
          <w:rFonts w:cstheme="minorHAnsi"/>
          <w:bCs/>
        </w:rPr>
        <w:t xml:space="preserve"> ye should keep away. You always been a righteous and humble woman to the gods Lauri even when they fuck ye up the arse. I say listen to them signs. Besiden, we like our Captain safe to ye know. Question is what ye going to do now?"</w:t>
      </w:r>
    </w:p>
    <w:p w14:paraId="57D0C4F6" w14:textId="6AF50082" w:rsidR="00E9377F" w:rsidRPr="00E9377F" w:rsidRDefault="00C877F9" w:rsidP="00E9377F">
      <w:pPr>
        <w:rPr>
          <w:rFonts w:cstheme="minorHAnsi"/>
          <w:bCs/>
        </w:rPr>
      </w:pPr>
      <w:r>
        <w:rPr>
          <w:rFonts w:cstheme="minorHAnsi"/>
          <w:bCs/>
        </w:rPr>
        <w:t xml:space="preserve">     </w:t>
      </w:r>
      <w:r w:rsidR="00E9377F" w:rsidRPr="00E9377F">
        <w:rPr>
          <w:rFonts w:cstheme="minorHAnsi"/>
          <w:bCs/>
        </w:rPr>
        <w:t xml:space="preserve">"Think I give the order to load up enough food and water for refugees in case Southbank get attacked and sacked. Have enough for </w:t>
      </w:r>
      <w:r>
        <w:rPr>
          <w:rFonts w:cstheme="minorHAnsi"/>
          <w:bCs/>
        </w:rPr>
        <w:t>three hundred</w:t>
      </w:r>
      <w:r w:rsidR="00E9377F" w:rsidRPr="00E9377F">
        <w:rPr>
          <w:rFonts w:cstheme="minorHAnsi"/>
          <w:bCs/>
        </w:rPr>
        <w:t xml:space="preserve"> people to make it to Harborage. Meanwhile I'll take these plans to that gnome village and find me a master tinker for my machine. maybe take that cat to find an island for Gabby. and make those spells to get the machine running."</w:t>
      </w:r>
    </w:p>
    <w:p w14:paraId="2D11803F" w14:textId="6F125FAB" w:rsidR="00E9377F" w:rsidRPr="00E9377F" w:rsidRDefault="00C877F9" w:rsidP="00E9377F">
      <w:pPr>
        <w:rPr>
          <w:rFonts w:cstheme="minorHAnsi"/>
          <w:bCs/>
        </w:rPr>
      </w:pPr>
      <w:r>
        <w:rPr>
          <w:rFonts w:cstheme="minorHAnsi"/>
          <w:bCs/>
        </w:rPr>
        <w:t xml:space="preserve">     </w:t>
      </w:r>
      <w:r w:rsidR="00E9377F" w:rsidRPr="00E9377F">
        <w:rPr>
          <w:rFonts w:cstheme="minorHAnsi"/>
          <w:bCs/>
        </w:rPr>
        <w:t>"I'll tell the Lewy yer wishes." He pauses. "You and he be having some troubles of late?"</w:t>
      </w:r>
    </w:p>
    <w:p w14:paraId="0D252E25" w14:textId="70253B62" w:rsidR="00E9377F" w:rsidRPr="00E9377F" w:rsidRDefault="00C877F9" w:rsidP="00E9377F">
      <w:pPr>
        <w:rPr>
          <w:rFonts w:cstheme="minorHAnsi"/>
          <w:bCs/>
        </w:rPr>
      </w:pPr>
      <w:r>
        <w:rPr>
          <w:rFonts w:cstheme="minorHAnsi"/>
          <w:bCs/>
        </w:rPr>
        <w:t xml:space="preserve">     </w:t>
      </w:r>
      <w:r w:rsidR="00E9377F" w:rsidRPr="00E9377F">
        <w:rPr>
          <w:rFonts w:cstheme="minorHAnsi"/>
          <w:bCs/>
        </w:rPr>
        <w:t>"He just getting like the rest. I would be firing him, but I can't and he a good officer."</w:t>
      </w:r>
    </w:p>
    <w:p w14:paraId="3F14570F" w14:textId="75F8ED76" w:rsidR="00E9377F" w:rsidRPr="00E9377F" w:rsidRDefault="00C877F9" w:rsidP="00E9377F">
      <w:pPr>
        <w:rPr>
          <w:rFonts w:cstheme="minorHAnsi"/>
          <w:bCs/>
        </w:rPr>
      </w:pPr>
      <w:r>
        <w:rPr>
          <w:rFonts w:cstheme="minorHAnsi"/>
          <w:bCs/>
        </w:rPr>
        <w:t xml:space="preserve">     </w:t>
      </w:r>
      <w:r w:rsidR="00E9377F" w:rsidRPr="00E9377F">
        <w:rPr>
          <w:rFonts w:cstheme="minorHAnsi"/>
          <w:bCs/>
        </w:rPr>
        <w:t xml:space="preserve">"He'll be the </w:t>
      </w:r>
      <w:r>
        <w:rPr>
          <w:rFonts w:cstheme="minorHAnsi"/>
          <w:bCs/>
        </w:rPr>
        <w:t>fif</w:t>
      </w:r>
      <w:r w:rsidR="00E9377F" w:rsidRPr="00E9377F">
        <w:rPr>
          <w:rFonts w:cstheme="minorHAnsi"/>
          <w:bCs/>
        </w:rPr>
        <w:t>th over me two contracts. Shame that elven magic you girls have over men when ye dance that dance. wish I could take a gander sometime."</w:t>
      </w:r>
    </w:p>
    <w:p w14:paraId="1FEADEAA" w14:textId="6C5EF25D" w:rsidR="00E9377F" w:rsidRPr="00E9377F" w:rsidRDefault="00C877F9" w:rsidP="00E9377F">
      <w:pPr>
        <w:rPr>
          <w:rFonts w:cstheme="minorHAnsi"/>
          <w:bCs/>
        </w:rPr>
      </w:pPr>
      <w:r>
        <w:rPr>
          <w:rFonts w:cstheme="minorHAnsi"/>
          <w:bCs/>
        </w:rPr>
        <w:t xml:space="preserve">     </w:t>
      </w:r>
      <w:r w:rsidR="00E9377F" w:rsidRPr="00E9377F">
        <w:rPr>
          <w:rFonts w:cstheme="minorHAnsi"/>
          <w:bCs/>
        </w:rPr>
        <w:t>"Think maybe I should get a gay lieutenant sometime but then I see him tip-toeing along the deck singing bawdy show songs and think that will sure strike confidence in the crew. Besiden I would have to belt the men as well as the women."</w:t>
      </w:r>
    </w:p>
    <w:p w14:paraId="3A18B4A9" w14:textId="67356364" w:rsidR="00E9377F" w:rsidRPr="00E9377F" w:rsidRDefault="00C877F9" w:rsidP="00E9377F">
      <w:pPr>
        <w:rPr>
          <w:rFonts w:cstheme="minorHAnsi"/>
          <w:bCs/>
        </w:rPr>
      </w:pPr>
      <w:r>
        <w:rPr>
          <w:rFonts w:cstheme="minorHAnsi"/>
          <w:bCs/>
        </w:rPr>
        <w:t xml:space="preserve">     </w:t>
      </w:r>
      <w:r w:rsidR="00E9377F" w:rsidRPr="00E9377F">
        <w:rPr>
          <w:rFonts w:cstheme="minorHAnsi"/>
          <w:bCs/>
        </w:rPr>
        <w:t>John looks aghast, "Don't think you can be belting a man."</w:t>
      </w:r>
    </w:p>
    <w:p w14:paraId="45F49E9C" w14:textId="50D0CCCB" w:rsidR="00E9377F" w:rsidRPr="00E9377F" w:rsidRDefault="00C877F9" w:rsidP="00E9377F">
      <w:pPr>
        <w:rPr>
          <w:rFonts w:cstheme="minorHAnsi"/>
          <w:bCs/>
        </w:rPr>
      </w:pPr>
      <w:r>
        <w:rPr>
          <w:rFonts w:cstheme="minorHAnsi"/>
          <w:bCs/>
        </w:rPr>
        <w:t xml:space="preserve">     </w:t>
      </w:r>
      <w:r w:rsidR="00E9377F" w:rsidRPr="00E9377F">
        <w:rPr>
          <w:rFonts w:cstheme="minorHAnsi"/>
          <w:bCs/>
        </w:rPr>
        <w:t>"I'll do it meself. Sure, I can figure it out with a little hammering and stretching."</w:t>
      </w:r>
    </w:p>
    <w:p w14:paraId="419B3C3E" w14:textId="369802CE" w:rsidR="00E9377F" w:rsidRPr="00E9377F" w:rsidRDefault="00C877F9" w:rsidP="00E9377F">
      <w:pPr>
        <w:rPr>
          <w:rFonts w:cstheme="minorHAnsi"/>
          <w:bCs/>
        </w:rPr>
      </w:pPr>
      <w:r>
        <w:rPr>
          <w:rFonts w:cstheme="minorHAnsi"/>
          <w:bCs/>
        </w:rPr>
        <w:t xml:space="preserve">     </w:t>
      </w:r>
      <w:r w:rsidR="00E9377F" w:rsidRPr="00E9377F">
        <w:rPr>
          <w:rFonts w:cstheme="minorHAnsi"/>
          <w:bCs/>
        </w:rPr>
        <w:t>"Ouch! don’t be gettin a gay lieutenant. Probably castrate the whole of us. Damn sure ye ain’t wearing yer necromancer robes underneath?"</w:t>
      </w:r>
    </w:p>
    <w:p w14:paraId="1CE87A41" w14:textId="1AFF9C75" w:rsidR="00E9377F" w:rsidRPr="00E9377F" w:rsidRDefault="00C877F9" w:rsidP="00E9377F">
      <w:pPr>
        <w:rPr>
          <w:rFonts w:cstheme="minorHAnsi"/>
          <w:bCs/>
        </w:rPr>
      </w:pPr>
      <w:r>
        <w:rPr>
          <w:rFonts w:cstheme="minorHAnsi"/>
          <w:bCs/>
        </w:rPr>
        <w:lastRenderedPageBreak/>
        <w:t xml:space="preserve">     </w:t>
      </w:r>
      <w:r w:rsidR="00E9377F" w:rsidRPr="00E9377F">
        <w:rPr>
          <w:rFonts w:cstheme="minorHAnsi"/>
          <w:bCs/>
        </w:rPr>
        <w:t>"Nae, would be funny though a bunch of belted men on the ship. Would show ye what we women go through," She smiles.</w:t>
      </w:r>
    </w:p>
    <w:p w14:paraId="234C075F" w14:textId="2A08A3BA" w:rsidR="00E9377F" w:rsidRPr="00E9377F" w:rsidRDefault="00C877F9" w:rsidP="00E9377F">
      <w:pPr>
        <w:rPr>
          <w:rFonts w:cstheme="minorHAnsi"/>
          <w:bCs/>
        </w:rPr>
      </w:pPr>
      <w:r>
        <w:rPr>
          <w:rFonts w:cstheme="minorHAnsi"/>
          <w:bCs/>
        </w:rPr>
        <w:t xml:space="preserve">     </w:t>
      </w:r>
      <w:r w:rsidR="00E9377F" w:rsidRPr="00E9377F">
        <w:rPr>
          <w:rFonts w:cstheme="minorHAnsi"/>
          <w:bCs/>
        </w:rPr>
        <w:t>"Now that's what I be looking for a genuine smile from our captain. Brightens the men’s' day you know."</w:t>
      </w:r>
    </w:p>
    <w:p w14:paraId="081DA1E0" w14:textId="6ACF2BFA" w:rsidR="00E9377F" w:rsidRPr="00E9377F" w:rsidRDefault="00C877F9" w:rsidP="00E9377F">
      <w:pPr>
        <w:rPr>
          <w:rFonts w:cstheme="minorHAnsi"/>
          <w:bCs/>
        </w:rPr>
      </w:pPr>
      <w:r>
        <w:rPr>
          <w:rFonts w:cstheme="minorHAnsi"/>
          <w:bCs/>
        </w:rPr>
        <w:t xml:space="preserve">     </w:t>
      </w:r>
      <w:r w:rsidR="00E9377F" w:rsidRPr="00E9377F">
        <w:rPr>
          <w:rFonts w:cstheme="minorHAnsi"/>
          <w:bCs/>
        </w:rPr>
        <w:t>"Aye."</w:t>
      </w:r>
    </w:p>
    <w:p w14:paraId="4EEE50FF" w14:textId="07BEED42" w:rsidR="00E9377F" w:rsidRDefault="00C877F9" w:rsidP="00E9377F">
      <w:pPr>
        <w:rPr>
          <w:rFonts w:cstheme="minorHAnsi"/>
          <w:bCs/>
        </w:rPr>
      </w:pPr>
      <w:r>
        <w:rPr>
          <w:rFonts w:cstheme="minorHAnsi"/>
          <w:bCs/>
        </w:rPr>
        <w:t xml:space="preserve">     </w:t>
      </w:r>
      <w:r w:rsidR="00E9377F" w:rsidRPr="00E9377F">
        <w:rPr>
          <w:rFonts w:cstheme="minorHAnsi"/>
          <w:bCs/>
        </w:rPr>
        <w:t>The two end up sipping moonshine and watching the stars to the early morning hours: Quietly enjoying the listing of the gentle harbor tides.</w:t>
      </w:r>
    </w:p>
    <w:p w14:paraId="42A0BC37" w14:textId="2B616F83" w:rsidR="00A3474D" w:rsidRDefault="00A3474D" w:rsidP="00E9377F">
      <w:pPr>
        <w:rPr>
          <w:rFonts w:cstheme="minorHAnsi"/>
          <w:bCs/>
        </w:rPr>
      </w:pPr>
    </w:p>
    <w:p w14:paraId="02EFB21C" w14:textId="77777777" w:rsidR="00A3474D" w:rsidRPr="00A3474D" w:rsidRDefault="00A3474D" w:rsidP="00A3474D">
      <w:pPr>
        <w:rPr>
          <w:rFonts w:cstheme="minorHAnsi"/>
          <w:bCs/>
        </w:rPr>
      </w:pPr>
      <w:r>
        <w:rPr>
          <w:rFonts w:cstheme="minorHAnsi"/>
          <w:bCs/>
        </w:rPr>
        <w:t xml:space="preserve">     </w:t>
      </w:r>
      <w:r w:rsidRPr="00A3474D">
        <w:rPr>
          <w:rFonts w:cstheme="minorHAnsi"/>
          <w:bCs/>
        </w:rPr>
        <w:t>Lauriella comes onboard two hours before dawn drunk as a skunk. Cyr gets her to bed rather quickly and has Arelush watch over her. Cyr wasn't sure that was the best of ideas being Lauri is in her working clothes but figure she won't come out of trance before the cabin girl gets some sleep herself.</w:t>
      </w:r>
    </w:p>
    <w:p w14:paraId="077E86FB" w14:textId="032DE74B" w:rsidR="00A3474D" w:rsidRPr="00A3474D" w:rsidRDefault="00A3474D" w:rsidP="00A3474D">
      <w:pPr>
        <w:rPr>
          <w:rFonts w:cstheme="minorHAnsi"/>
          <w:bCs/>
        </w:rPr>
      </w:pPr>
      <w:r>
        <w:rPr>
          <w:rFonts w:cstheme="minorHAnsi"/>
          <w:bCs/>
        </w:rPr>
        <w:t xml:space="preserve">     </w:t>
      </w:r>
      <w:r w:rsidRPr="00A3474D">
        <w:rPr>
          <w:rFonts w:cstheme="minorHAnsi"/>
          <w:bCs/>
        </w:rPr>
        <w:t xml:space="preserve">When Lauriella wakes up two hours after dawn the ship is already underway according to her orders. They are to stock up on flour, dry goods, pickled goods and salted meats. any non-perishable food they can get their hands on before the war becomes too obvious and the prices of surrounding city states go through the roof. She plans on acquiring </w:t>
      </w:r>
      <w:r>
        <w:rPr>
          <w:rFonts w:cstheme="minorHAnsi"/>
          <w:bCs/>
        </w:rPr>
        <w:t>a hundred</w:t>
      </w:r>
      <w:r w:rsidRPr="00A3474D">
        <w:rPr>
          <w:rFonts w:cstheme="minorHAnsi"/>
          <w:bCs/>
        </w:rPr>
        <w:t xml:space="preserve"> tons of food to be quietly warehoused in the various cities that have been threatened by attack. Gabriella was handling the land logistics. Lauriella's job is to get the food and supplies to port.</w:t>
      </w:r>
    </w:p>
    <w:p w14:paraId="37A6E12F" w14:textId="523F18BE" w:rsidR="00A3474D" w:rsidRPr="00A3474D" w:rsidRDefault="00A3474D" w:rsidP="00A3474D">
      <w:pPr>
        <w:rPr>
          <w:rFonts w:cstheme="minorHAnsi"/>
          <w:bCs/>
        </w:rPr>
      </w:pPr>
      <w:r>
        <w:rPr>
          <w:rFonts w:cstheme="minorHAnsi"/>
          <w:bCs/>
        </w:rPr>
        <w:t xml:space="preserve">     </w:t>
      </w:r>
      <w:r w:rsidRPr="00A3474D">
        <w:rPr>
          <w:rFonts w:cstheme="minorHAnsi"/>
          <w:bCs/>
        </w:rPr>
        <w:t>She goes up to see Cyr at the wheel. She puts the rudder lock on and calls everyone to the galley. As they gather, she begins to write up the duty roster for the run. Many of the crew quietly talk to themselves and occasionally snicker, including Cyr. She looks up to them.</w:t>
      </w:r>
    </w:p>
    <w:p w14:paraId="26B3AA3B" w14:textId="269028D2" w:rsidR="00A3474D" w:rsidRPr="00A3474D" w:rsidRDefault="00A3474D" w:rsidP="00A3474D">
      <w:pPr>
        <w:rPr>
          <w:rFonts w:cstheme="minorHAnsi"/>
          <w:bCs/>
        </w:rPr>
      </w:pPr>
      <w:r>
        <w:rPr>
          <w:rFonts w:cstheme="minorHAnsi"/>
          <w:bCs/>
        </w:rPr>
        <w:t xml:space="preserve">     </w:t>
      </w:r>
      <w:r w:rsidRPr="00A3474D">
        <w:rPr>
          <w:rFonts w:cstheme="minorHAnsi"/>
          <w:bCs/>
        </w:rPr>
        <w:t>"All right you juvenile delinquents, what be so funny?"</w:t>
      </w:r>
    </w:p>
    <w:p w14:paraId="03F72277" w14:textId="3F059DE0" w:rsidR="00A3474D" w:rsidRPr="00A3474D" w:rsidRDefault="00A3474D" w:rsidP="00A3474D">
      <w:pPr>
        <w:rPr>
          <w:rFonts w:cstheme="minorHAnsi"/>
          <w:bCs/>
        </w:rPr>
      </w:pPr>
      <w:r>
        <w:rPr>
          <w:rFonts w:cstheme="minorHAnsi"/>
          <w:bCs/>
        </w:rPr>
        <w:t xml:space="preserve">     </w:t>
      </w:r>
      <w:r w:rsidRPr="00A3474D">
        <w:rPr>
          <w:rFonts w:cstheme="minorHAnsi"/>
          <w:bCs/>
        </w:rPr>
        <w:t xml:space="preserve">Jonny Rae is the first to speak up, "Begg'in your pardon captain. Just wondering why that young gigolo come running out of yer stateroom and dash himself overboard so fast? Cyr said he was about </w:t>
      </w:r>
      <w:r>
        <w:rPr>
          <w:rFonts w:cstheme="minorHAnsi"/>
          <w:bCs/>
        </w:rPr>
        <w:t xml:space="preserve">eighteen </w:t>
      </w:r>
      <w:r w:rsidRPr="00A3474D">
        <w:rPr>
          <w:rFonts w:cstheme="minorHAnsi"/>
          <w:bCs/>
        </w:rPr>
        <w:t xml:space="preserve">in elven </w:t>
      </w:r>
      <w:r>
        <w:rPr>
          <w:rFonts w:cstheme="minorHAnsi"/>
          <w:bCs/>
        </w:rPr>
        <w:t>years</w:t>
      </w:r>
      <w:r w:rsidRPr="00A3474D">
        <w:rPr>
          <w:rFonts w:cstheme="minorHAnsi"/>
          <w:bCs/>
        </w:rPr>
        <w:t>. What he do? Misfire?"</w:t>
      </w:r>
    </w:p>
    <w:p w14:paraId="6B9EB66B" w14:textId="156A9FE3" w:rsidR="00A3474D" w:rsidRPr="00A3474D" w:rsidRDefault="00A3474D" w:rsidP="00A3474D">
      <w:pPr>
        <w:rPr>
          <w:rFonts w:cstheme="minorHAnsi"/>
          <w:bCs/>
        </w:rPr>
      </w:pPr>
      <w:r>
        <w:rPr>
          <w:rFonts w:cstheme="minorHAnsi"/>
          <w:bCs/>
        </w:rPr>
        <w:t xml:space="preserve">     </w:t>
      </w:r>
      <w:r w:rsidRPr="00A3474D">
        <w:rPr>
          <w:rFonts w:cstheme="minorHAnsi"/>
          <w:bCs/>
        </w:rPr>
        <w:t>Another crew member chimes in while she's staring daggers at them. "Aye our old witch of the inner sea should be changing her name. Should be old cougar of the inner sea."</w:t>
      </w:r>
    </w:p>
    <w:p w14:paraId="34DC6FE7" w14:textId="02E451D2" w:rsidR="00A3474D" w:rsidRPr="00A3474D" w:rsidRDefault="00A3474D" w:rsidP="00A3474D">
      <w:pPr>
        <w:rPr>
          <w:rFonts w:cstheme="minorHAnsi"/>
          <w:bCs/>
        </w:rPr>
      </w:pPr>
      <w:r>
        <w:rPr>
          <w:rFonts w:cstheme="minorHAnsi"/>
          <w:bCs/>
        </w:rPr>
        <w:t xml:space="preserve">    </w:t>
      </w:r>
      <w:r w:rsidRPr="00A3474D">
        <w:rPr>
          <w:rFonts w:cstheme="minorHAnsi"/>
          <w:bCs/>
        </w:rPr>
        <w:t>She looks up again from her roster, "You all done or should I be adding more to the ship roster for dock duty while everyone else on shore leave? Matter of fact that wasn't a gigolo. He a young mage don't know nothing about being a man yet. His name is Celorin. He just got scared of his own prick. Might I remind ye: I had to explain to some of you about the birds and the bees, stick a few silvers in ye hands and send you to the first port brothel I could find when yer bunks started waking me up in the middle of the day."</w:t>
      </w:r>
    </w:p>
    <w:p w14:paraId="13D98B87" w14:textId="7E61CF73" w:rsidR="00A3474D" w:rsidRPr="00A3474D" w:rsidRDefault="00A3474D" w:rsidP="00A3474D">
      <w:pPr>
        <w:rPr>
          <w:rFonts w:cstheme="minorHAnsi"/>
          <w:bCs/>
        </w:rPr>
      </w:pPr>
      <w:r>
        <w:rPr>
          <w:rFonts w:cstheme="minorHAnsi"/>
          <w:bCs/>
        </w:rPr>
        <w:t xml:space="preserve">     </w:t>
      </w:r>
      <w:r w:rsidRPr="00A3474D">
        <w:rPr>
          <w:rFonts w:cstheme="minorHAnsi"/>
          <w:bCs/>
        </w:rPr>
        <w:t xml:space="preserve">Another crew member fakes an aghast look upon his face, "Boys! Our Beauty got denied...... By an </w:t>
      </w:r>
      <w:r>
        <w:rPr>
          <w:rFonts w:cstheme="minorHAnsi"/>
          <w:bCs/>
        </w:rPr>
        <w:t>eighteen</w:t>
      </w:r>
      <w:r w:rsidRPr="00A3474D">
        <w:rPr>
          <w:rFonts w:cstheme="minorHAnsi"/>
          <w:bCs/>
        </w:rPr>
        <w:t>-year-old virgin!"</w:t>
      </w:r>
    </w:p>
    <w:p w14:paraId="400936CA" w14:textId="673EA489" w:rsidR="00A3474D" w:rsidRPr="00A3474D" w:rsidRDefault="00A3474D" w:rsidP="00A3474D">
      <w:pPr>
        <w:rPr>
          <w:rFonts w:cstheme="minorHAnsi"/>
          <w:bCs/>
        </w:rPr>
      </w:pPr>
      <w:r>
        <w:rPr>
          <w:rFonts w:cstheme="minorHAnsi"/>
          <w:bCs/>
        </w:rPr>
        <w:t xml:space="preserve">     </w:t>
      </w:r>
      <w:r w:rsidRPr="00A3474D">
        <w:rPr>
          <w:rFonts w:cstheme="minorHAnsi"/>
          <w:bCs/>
        </w:rPr>
        <w:t xml:space="preserve">Another in the back cuts in, "told you, she should have shaved her mustache. </w:t>
      </w:r>
      <w:r>
        <w:rPr>
          <w:rFonts w:cstheme="minorHAnsi"/>
          <w:bCs/>
        </w:rPr>
        <w:t>W</w:t>
      </w:r>
      <w:r w:rsidRPr="00A3474D">
        <w:rPr>
          <w:rFonts w:cstheme="minorHAnsi"/>
          <w:bCs/>
        </w:rPr>
        <w:t>here's me coin?"</w:t>
      </w:r>
    </w:p>
    <w:p w14:paraId="3F619AA5" w14:textId="27D916A7" w:rsidR="00A3474D" w:rsidRPr="00A3474D" w:rsidRDefault="00A3474D" w:rsidP="00A3474D">
      <w:pPr>
        <w:rPr>
          <w:rFonts w:cstheme="minorHAnsi"/>
          <w:bCs/>
        </w:rPr>
      </w:pPr>
      <w:r>
        <w:rPr>
          <w:rFonts w:cstheme="minorHAnsi"/>
          <w:bCs/>
        </w:rPr>
        <w:t xml:space="preserve">    </w:t>
      </w:r>
      <w:r w:rsidRPr="00A3474D">
        <w:rPr>
          <w:rFonts w:cstheme="minorHAnsi"/>
          <w:bCs/>
        </w:rPr>
        <w:t>Lauriella rubs her head and flips the roster to Cyr whispering to him to finish it. She puts her hands on her hips.</w:t>
      </w:r>
    </w:p>
    <w:p w14:paraId="4461768B" w14:textId="2A197384" w:rsidR="00A3474D" w:rsidRPr="00A3474D" w:rsidRDefault="00A3474D" w:rsidP="00A3474D">
      <w:pPr>
        <w:rPr>
          <w:rFonts w:cstheme="minorHAnsi"/>
          <w:bCs/>
        </w:rPr>
      </w:pPr>
      <w:r>
        <w:rPr>
          <w:rFonts w:cstheme="minorHAnsi"/>
          <w:bCs/>
        </w:rPr>
        <w:t xml:space="preserve">    </w:t>
      </w:r>
      <w:r w:rsidRPr="00A3474D">
        <w:rPr>
          <w:rFonts w:cstheme="minorHAnsi"/>
          <w:bCs/>
        </w:rPr>
        <w:t>"Har, Har! Ye all had ye laughs. Please do continue. I got me important news here that may save yer lives. You all targets because some asshole mage wants to make an example out of me. I'm too damn tired right now and I've got a worse headache than when I wake up. Bugger off, the lot of ye! I'll talk to ye at dinner when ye calm yer asses down."</w:t>
      </w:r>
    </w:p>
    <w:p w14:paraId="24E1B003" w14:textId="3FCDA8A2" w:rsidR="00A3474D" w:rsidRPr="00A3474D" w:rsidRDefault="00A3474D" w:rsidP="00A3474D">
      <w:pPr>
        <w:rPr>
          <w:rFonts w:cstheme="minorHAnsi"/>
          <w:bCs/>
        </w:rPr>
      </w:pPr>
      <w:r>
        <w:rPr>
          <w:rFonts w:cstheme="minorHAnsi"/>
          <w:bCs/>
        </w:rPr>
        <w:t xml:space="preserve">     </w:t>
      </w:r>
      <w:r w:rsidRPr="00A3474D">
        <w:rPr>
          <w:rFonts w:cstheme="minorHAnsi"/>
          <w:bCs/>
        </w:rPr>
        <w:t>She flips them off as she leaves which brings more laughter from the men.</w:t>
      </w:r>
    </w:p>
    <w:p w14:paraId="480C5AB3" w14:textId="409353AD" w:rsidR="00A3474D" w:rsidRPr="00A3474D" w:rsidRDefault="00A3474D" w:rsidP="00A3474D">
      <w:pPr>
        <w:rPr>
          <w:rFonts w:cstheme="minorHAnsi"/>
          <w:bCs/>
        </w:rPr>
      </w:pPr>
      <w:r>
        <w:rPr>
          <w:rFonts w:cstheme="minorHAnsi"/>
          <w:bCs/>
        </w:rPr>
        <w:t xml:space="preserve">     </w:t>
      </w:r>
      <w:r w:rsidRPr="00A3474D">
        <w:rPr>
          <w:rFonts w:cstheme="minorHAnsi"/>
          <w:bCs/>
        </w:rPr>
        <w:t>At dusk Lauriella is up. Arelush is helping her dress in her standard captain's uniform. She helps Lauri with her make up and puts her hair into dreadnaughts. After Lauri puts her overcoat on, she stares at herself in her full-length mirror. Arelush takes a ceremonial sword off the wall and puts it on Lauri with its hip strappings. "The lieutenant asked me to make sure you have this, Ma'am. I don't know why?"</w:t>
      </w:r>
    </w:p>
    <w:p w14:paraId="3235E86F" w14:textId="2B0FCF78" w:rsidR="00A3474D" w:rsidRPr="00A3474D" w:rsidRDefault="00A3474D" w:rsidP="00A3474D">
      <w:pPr>
        <w:rPr>
          <w:rFonts w:cstheme="minorHAnsi"/>
          <w:bCs/>
        </w:rPr>
      </w:pPr>
      <w:r>
        <w:rPr>
          <w:rFonts w:cstheme="minorHAnsi"/>
          <w:bCs/>
        </w:rPr>
        <w:t xml:space="preserve">     </w:t>
      </w:r>
      <w:r w:rsidRPr="00A3474D">
        <w:rPr>
          <w:rFonts w:cstheme="minorHAnsi"/>
          <w:bCs/>
        </w:rPr>
        <w:t xml:space="preserve">The captain sighs for a moment and looks down at her feet. She takes a deep breath and stares in the mirror again almost looking agitated, "I know why, Arelush. Best not to ask too many questions on why </w:t>
      </w:r>
      <w:r w:rsidRPr="00A3474D">
        <w:rPr>
          <w:rFonts w:cstheme="minorHAnsi"/>
          <w:bCs/>
        </w:rPr>
        <w:lastRenderedPageBreak/>
        <w:t>one day I wear something and another I wear something else. Just the way things must operate. Could you be a good sailor and call everyone in the galley for me?</w:t>
      </w:r>
    </w:p>
    <w:p w14:paraId="21DE3E32" w14:textId="766F162F" w:rsidR="00A3474D" w:rsidRPr="00A3474D" w:rsidRDefault="00A3474D" w:rsidP="00A3474D">
      <w:pPr>
        <w:rPr>
          <w:rFonts w:cstheme="minorHAnsi"/>
          <w:bCs/>
        </w:rPr>
      </w:pPr>
      <w:r>
        <w:rPr>
          <w:rFonts w:cstheme="minorHAnsi"/>
          <w:bCs/>
        </w:rPr>
        <w:t xml:space="preserve">     </w:t>
      </w:r>
      <w:r w:rsidRPr="00A3474D">
        <w:rPr>
          <w:rFonts w:cstheme="minorHAnsi"/>
          <w:bCs/>
        </w:rPr>
        <w:t>"Aye, my lady." she looks up at Lauri who is looking straight into her eyes. "Captain, I mean Captain."</w:t>
      </w:r>
    </w:p>
    <w:p w14:paraId="6604CE1E" w14:textId="77777777" w:rsidR="00A3474D" w:rsidRPr="00A3474D" w:rsidRDefault="00A3474D" w:rsidP="00A3474D">
      <w:pPr>
        <w:rPr>
          <w:rFonts w:cstheme="minorHAnsi"/>
          <w:bCs/>
        </w:rPr>
      </w:pPr>
      <w:r w:rsidRPr="00A3474D">
        <w:rPr>
          <w:rFonts w:cstheme="minorHAnsi"/>
          <w:bCs/>
        </w:rPr>
        <w:t>"Lauri nods to her."</w:t>
      </w:r>
    </w:p>
    <w:p w14:paraId="5CFCE7D6" w14:textId="2D2AE66F" w:rsidR="00A3474D" w:rsidRPr="00A3474D" w:rsidRDefault="003F23CF" w:rsidP="00A3474D">
      <w:pPr>
        <w:rPr>
          <w:rFonts w:cstheme="minorHAnsi"/>
          <w:bCs/>
        </w:rPr>
      </w:pPr>
      <w:r>
        <w:rPr>
          <w:rFonts w:cstheme="minorHAnsi"/>
          <w:bCs/>
        </w:rPr>
        <w:t xml:space="preserve">      </w:t>
      </w:r>
      <w:r w:rsidR="00A3474D" w:rsidRPr="00A3474D">
        <w:rPr>
          <w:rFonts w:cstheme="minorHAnsi"/>
          <w:bCs/>
        </w:rPr>
        <w:t>As Arelush makes for the deck she quickly looks back to see Lauriella staring into the mirror again."</w:t>
      </w:r>
    </w:p>
    <w:p w14:paraId="3B0D9A4A" w14:textId="48B812E4" w:rsidR="00A3474D" w:rsidRPr="00A3474D" w:rsidRDefault="003F23CF" w:rsidP="00A3474D">
      <w:pPr>
        <w:rPr>
          <w:rFonts w:cstheme="minorHAnsi"/>
          <w:bCs/>
        </w:rPr>
      </w:pPr>
      <w:r>
        <w:rPr>
          <w:rFonts w:cstheme="minorHAnsi"/>
          <w:bCs/>
        </w:rPr>
        <w:t xml:space="preserve">     </w:t>
      </w:r>
      <w:r w:rsidR="00A3474D" w:rsidRPr="00A3474D">
        <w:rPr>
          <w:rFonts w:cstheme="minorHAnsi"/>
          <w:bCs/>
        </w:rPr>
        <w:t>When Lauriella comes to the Galley the men immediately quite down. The cook takes one look and goes back to making breakfast for her men and dinner for Cyr's team.</w:t>
      </w:r>
    </w:p>
    <w:p w14:paraId="4C064578" w14:textId="70670A77" w:rsidR="00A3474D" w:rsidRPr="00A3474D" w:rsidRDefault="003F23CF" w:rsidP="00A3474D">
      <w:pPr>
        <w:rPr>
          <w:rFonts w:cstheme="minorHAnsi"/>
          <w:bCs/>
        </w:rPr>
      </w:pPr>
      <w:r>
        <w:rPr>
          <w:rFonts w:cstheme="minorHAnsi"/>
          <w:bCs/>
        </w:rPr>
        <w:t xml:space="preserve">     </w:t>
      </w:r>
      <w:r w:rsidR="00A3474D" w:rsidRPr="00A3474D">
        <w:rPr>
          <w:rFonts w:cstheme="minorHAnsi"/>
          <w:bCs/>
        </w:rPr>
        <w:t>"Ok everyone, gave ye a day to have ye fun. Time to know what we are doing and why we doing it. Refugees filling up the cities down south and they hurting for food. This isn’t a profit run this is a mercy run. I'm the one footing the bill. Means you be getting standard pay with no share. Sorry, but we got to help the cites we live around. I don't mind ye complaining a bit but ye still get yer pay. Some of ye may know war and the hardship it cause. Those that do know we doing the right thing. That will be the end of it.</w:t>
      </w:r>
    </w:p>
    <w:p w14:paraId="56223E1E" w14:textId="29CAA821" w:rsidR="00A3474D" w:rsidRPr="00A3474D" w:rsidRDefault="003F23CF" w:rsidP="00A3474D">
      <w:pPr>
        <w:rPr>
          <w:rFonts w:cstheme="minorHAnsi"/>
          <w:bCs/>
        </w:rPr>
      </w:pPr>
      <w:r>
        <w:rPr>
          <w:rFonts w:cstheme="minorHAnsi"/>
          <w:bCs/>
        </w:rPr>
        <w:t xml:space="preserve">     </w:t>
      </w:r>
      <w:r w:rsidR="00A3474D" w:rsidRPr="00A3474D">
        <w:rPr>
          <w:rFonts w:cstheme="minorHAnsi"/>
          <w:bCs/>
        </w:rPr>
        <w:t>"Aye, Captain!" Some still look disappointed.</w:t>
      </w:r>
    </w:p>
    <w:p w14:paraId="2CD5D9DA" w14:textId="765153B2" w:rsidR="00A3474D" w:rsidRPr="00A3474D" w:rsidRDefault="003F23CF" w:rsidP="00A3474D">
      <w:pPr>
        <w:rPr>
          <w:rFonts w:cstheme="minorHAnsi"/>
          <w:bCs/>
        </w:rPr>
      </w:pPr>
      <w:r>
        <w:rPr>
          <w:rFonts w:cstheme="minorHAnsi"/>
          <w:bCs/>
        </w:rPr>
        <w:t xml:space="preserve">     </w:t>
      </w:r>
      <w:r w:rsidR="00A3474D" w:rsidRPr="00A3474D">
        <w:rPr>
          <w:rFonts w:cstheme="minorHAnsi"/>
          <w:bCs/>
        </w:rPr>
        <w:t xml:space="preserve">They say those giant crystals along shore keep the water warm but we going to Ascore the northern end of the narrow sea. There may be bergs. Most you haven't seen one or more. A berg a hell of a lot bigger under the water than above. We try going full sail through them they could rip the sides out of the haul even if we got us </w:t>
      </w:r>
      <w:r>
        <w:rPr>
          <w:rFonts w:cstheme="minorHAnsi"/>
          <w:bCs/>
        </w:rPr>
        <w:t>ten-inch</w:t>
      </w:r>
      <w:r w:rsidR="00A3474D" w:rsidRPr="00A3474D">
        <w:rPr>
          <w:rFonts w:cstheme="minorHAnsi"/>
          <w:bCs/>
        </w:rPr>
        <w:t xml:space="preserve"> hardwood ribs. So, anyone! I mean anyone see one we set the tenders in the water and pull the moonflower till we out of them.</w:t>
      </w:r>
    </w:p>
    <w:p w14:paraId="37C564B4" w14:textId="55DB8CB7" w:rsidR="00A3474D" w:rsidRPr="00A3474D" w:rsidRDefault="003F23CF" w:rsidP="00A3474D">
      <w:pPr>
        <w:rPr>
          <w:rFonts w:cstheme="minorHAnsi"/>
          <w:bCs/>
        </w:rPr>
      </w:pPr>
      <w:r>
        <w:rPr>
          <w:rFonts w:cstheme="minorHAnsi"/>
          <w:bCs/>
        </w:rPr>
        <w:t xml:space="preserve">     </w:t>
      </w:r>
      <w:r w:rsidR="00A3474D" w:rsidRPr="00A3474D">
        <w:rPr>
          <w:rFonts w:cstheme="minorHAnsi"/>
          <w:bCs/>
        </w:rPr>
        <w:t>We'll only make a knot or two till we clear but we won't be sinking our girl. She'll bounce off anything rather than get ripped to shreds.</w:t>
      </w:r>
    </w:p>
    <w:p w14:paraId="7F6D399B" w14:textId="11BC0E9A" w:rsidR="00A3474D" w:rsidRPr="00A3474D" w:rsidRDefault="003F23CF" w:rsidP="00A3474D">
      <w:pPr>
        <w:rPr>
          <w:rFonts w:cstheme="minorHAnsi"/>
          <w:bCs/>
        </w:rPr>
      </w:pPr>
      <w:r>
        <w:rPr>
          <w:rFonts w:cstheme="minorHAnsi"/>
          <w:bCs/>
        </w:rPr>
        <w:t xml:space="preserve">     </w:t>
      </w:r>
      <w:r w:rsidR="00A3474D" w:rsidRPr="00A3474D">
        <w:rPr>
          <w:rFonts w:cstheme="minorHAnsi"/>
          <w:bCs/>
        </w:rPr>
        <w:t>"Aye, Captain!"</w:t>
      </w:r>
    </w:p>
    <w:p w14:paraId="0F8B3D07" w14:textId="4984C162" w:rsidR="00A3474D" w:rsidRPr="00A3474D" w:rsidRDefault="003F23CF" w:rsidP="00A3474D">
      <w:pPr>
        <w:rPr>
          <w:rFonts w:cstheme="minorHAnsi"/>
          <w:bCs/>
        </w:rPr>
      </w:pPr>
      <w:r>
        <w:rPr>
          <w:rFonts w:cstheme="minorHAnsi"/>
          <w:bCs/>
        </w:rPr>
        <w:t xml:space="preserve">     </w:t>
      </w:r>
      <w:r w:rsidR="00A3474D" w:rsidRPr="00A3474D">
        <w:rPr>
          <w:rFonts w:cstheme="minorHAnsi"/>
          <w:bCs/>
        </w:rPr>
        <w:t>There has been a threat to everyone here. It's bad so I'm telling ye all up front. Some mad mage made a copy of me but different. She look like me and a cross of some demon pirate slut bitch. Problem is she somehow got copies of me research and probably can cast magic near as well as me.</w:t>
      </w:r>
    </w:p>
    <w:p w14:paraId="7F6939A5" w14:textId="10B47E84" w:rsidR="00A3474D" w:rsidRPr="00A3474D" w:rsidRDefault="003F23CF" w:rsidP="00A3474D">
      <w:pPr>
        <w:rPr>
          <w:rFonts w:cstheme="minorHAnsi"/>
          <w:bCs/>
        </w:rPr>
      </w:pPr>
      <w:r>
        <w:rPr>
          <w:rFonts w:cstheme="minorHAnsi"/>
          <w:bCs/>
        </w:rPr>
        <w:t xml:space="preserve">    </w:t>
      </w:r>
      <w:r w:rsidR="00A3474D" w:rsidRPr="00A3474D">
        <w:rPr>
          <w:rFonts w:cstheme="minorHAnsi"/>
          <w:bCs/>
        </w:rPr>
        <w:t xml:space="preserve">I found her lab. In it she has specific ways she was going to torture each and every one of you when she defeats me and takes the ship. Including you Arelush. I or one of me land companions going to kill her eventually but that mean you all in danger. I want marshal drills start with each crew every break for now. I know it’s going to be tough on ye but ye get </w:t>
      </w:r>
      <w:r>
        <w:rPr>
          <w:rFonts w:cstheme="minorHAnsi"/>
          <w:bCs/>
        </w:rPr>
        <w:t>twelve</w:t>
      </w:r>
      <w:r w:rsidR="00A3474D" w:rsidRPr="00A3474D">
        <w:rPr>
          <w:rFonts w:cstheme="minorHAnsi"/>
          <w:bCs/>
        </w:rPr>
        <w:t xml:space="preserve"> hours off to rest.</w:t>
      </w:r>
    </w:p>
    <w:p w14:paraId="51496DDC" w14:textId="7EF9A7E2" w:rsidR="00A3474D" w:rsidRPr="00A3474D" w:rsidRDefault="003F23CF" w:rsidP="00A3474D">
      <w:pPr>
        <w:rPr>
          <w:rFonts w:cstheme="minorHAnsi"/>
          <w:bCs/>
        </w:rPr>
      </w:pPr>
      <w:r>
        <w:rPr>
          <w:rFonts w:cstheme="minorHAnsi"/>
          <w:bCs/>
        </w:rPr>
        <w:t xml:space="preserve">     </w:t>
      </w:r>
      <w:r w:rsidR="00A3474D" w:rsidRPr="00A3474D">
        <w:rPr>
          <w:rFonts w:cstheme="minorHAnsi"/>
          <w:bCs/>
        </w:rPr>
        <w:t>This a serious thing. worse happens and she gets to you. You fight to the death cause what's in store is worse than death. And ye know that she have to kill me first to get to you. Remember that. Dying honorably in combat quick better than anything she has in store for ye. I'll start training Arelush meself. When women fight, we fight a whole lot differently than ye men.</w:t>
      </w:r>
    </w:p>
    <w:p w14:paraId="245073DE" w14:textId="6B8F5776" w:rsidR="00A3474D" w:rsidRPr="00A3474D" w:rsidRDefault="003F23CF" w:rsidP="00A3474D">
      <w:pPr>
        <w:rPr>
          <w:rFonts w:cstheme="minorHAnsi"/>
          <w:bCs/>
        </w:rPr>
      </w:pPr>
      <w:r>
        <w:rPr>
          <w:rFonts w:cstheme="minorHAnsi"/>
          <w:bCs/>
        </w:rPr>
        <w:t xml:space="preserve">     </w:t>
      </w:r>
      <w:r w:rsidR="00A3474D" w:rsidRPr="00A3474D">
        <w:rPr>
          <w:rFonts w:cstheme="minorHAnsi"/>
          <w:bCs/>
        </w:rPr>
        <w:t>I wish this not so. I been able to keep me crew out of conflict for as long as can remember. This mad mage got a thing for me though along with our ship and all of you. Might just winter in Ascore just to keep ye safe but know the cities need us.</w:t>
      </w:r>
    </w:p>
    <w:p w14:paraId="06FB8E62" w14:textId="2479E87F" w:rsidR="00A3474D" w:rsidRPr="00A3474D" w:rsidRDefault="003F23CF" w:rsidP="00A3474D">
      <w:pPr>
        <w:rPr>
          <w:rFonts w:cstheme="minorHAnsi"/>
          <w:bCs/>
        </w:rPr>
      </w:pPr>
      <w:r>
        <w:rPr>
          <w:rFonts w:cstheme="minorHAnsi"/>
          <w:bCs/>
        </w:rPr>
        <w:t xml:space="preserve">     </w:t>
      </w:r>
      <w:r w:rsidR="00A3474D" w:rsidRPr="00A3474D">
        <w:rPr>
          <w:rFonts w:cstheme="minorHAnsi"/>
          <w:bCs/>
        </w:rPr>
        <w:t>If any want to bow out of contract now I do na</w:t>
      </w:r>
      <w:r>
        <w:rPr>
          <w:rFonts w:cstheme="minorHAnsi"/>
          <w:bCs/>
        </w:rPr>
        <w:t>e</w:t>
      </w:r>
      <w:r w:rsidR="00A3474D" w:rsidRPr="00A3474D">
        <w:rPr>
          <w:rFonts w:cstheme="minorHAnsi"/>
          <w:bCs/>
        </w:rPr>
        <w:t xml:space="preserve"> blame ye but also </w:t>
      </w:r>
      <w:r w:rsidRPr="00A3474D">
        <w:rPr>
          <w:rFonts w:cstheme="minorHAnsi"/>
          <w:bCs/>
        </w:rPr>
        <w:t>must</w:t>
      </w:r>
      <w:r w:rsidR="00A3474D" w:rsidRPr="00A3474D">
        <w:rPr>
          <w:rFonts w:cstheme="minorHAnsi"/>
          <w:bCs/>
        </w:rPr>
        <w:t xml:space="preserve"> think about what I unleash to the future history so ye have to stay in contact so I can send yer home.</w:t>
      </w:r>
    </w:p>
    <w:p w14:paraId="274FE57F" w14:textId="17E07345" w:rsidR="00A3474D" w:rsidRPr="00A3474D" w:rsidRDefault="003F23CF" w:rsidP="00A3474D">
      <w:pPr>
        <w:rPr>
          <w:rFonts w:cstheme="minorHAnsi"/>
          <w:bCs/>
        </w:rPr>
      </w:pPr>
      <w:r>
        <w:rPr>
          <w:rFonts w:cstheme="minorHAnsi"/>
          <w:bCs/>
        </w:rPr>
        <w:t xml:space="preserve">     </w:t>
      </w:r>
      <w:r w:rsidR="00A3474D" w:rsidRPr="00A3474D">
        <w:rPr>
          <w:rFonts w:cstheme="minorHAnsi"/>
          <w:bCs/>
        </w:rPr>
        <w:t>So, speak now if the fear in ye hearts outweigh the bonds of ship and crew."</w:t>
      </w:r>
    </w:p>
    <w:p w14:paraId="61640741" w14:textId="27C1BD18" w:rsidR="00A3474D" w:rsidRPr="00A3474D" w:rsidRDefault="003F23CF" w:rsidP="00A3474D">
      <w:pPr>
        <w:rPr>
          <w:rFonts w:cstheme="minorHAnsi"/>
          <w:bCs/>
        </w:rPr>
      </w:pPr>
      <w:r>
        <w:rPr>
          <w:rFonts w:cstheme="minorHAnsi"/>
          <w:bCs/>
        </w:rPr>
        <w:t xml:space="preserve">     </w:t>
      </w:r>
      <w:r w:rsidR="00A3474D" w:rsidRPr="00A3474D">
        <w:rPr>
          <w:rFonts w:cstheme="minorHAnsi"/>
          <w:bCs/>
        </w:rPr>
        <w:t>Lauri waits several minutes. No one speaks and most of her men look angered. She looks to Arelush who sits with a completely neutral face. Lauri cannot read her.</w:t>
      </w:r>
    </w:p>
    <w:p w14:paraId="53FFACC9" w14:textId="5DCA91BA" w:rsidR="00A3474D" w:rsidRDefault="003F23CF" w:rsidP="00A3474D">
      <w:pPr>
        <w:rPr>
          <w:rFonts w:cstheme="minorHAnsi"/>
          <w:bCs/>
        </w:rPr>
      </w:pPr>
      <w:r>
        <w:rPr>
          <w:rFonts w:cstheme="minorHAnsi"/>
          <w:bCs/>
        </w:rPr>
        <w:t xml:space="preserve">     </w:t>
      </w:r>
      <w:r w:rsidR="00A3474D" w:rsidRPr="00A3474D">
        <w:rPr>
          <w:rFonts w:cstheme="minorHAnsi"/>
          <w:bCs/>
        </w:rPr>
        <w:t>"Good. I have no malice to anyone not wanting to move on as crew, but I see I build a fine family to the man or woman. I am the one honored to be your captain. Dismissed."</w:t>
      </w:r>
    </w:p>
    <w:p w14:paraId="3F457086" w14:textId="65FAAA5B" w:rsidR="003F23CF" w:rsidRDefault="003F23CF" w:rsidP="00A3474D">
      <w:pPr>
        <w:rPr>
          <w:rFonts w:cstheme="minorHAnsi"/>
          <w:bCs/>
        </w:rPr>
      </w:pPr>
    </w:p>
    <w:p w14:paraId="0D8B5013" w14:textId="7030BA7F" w:rsidR="003F23CF" w:rsidRPr="003F23CF" w:rsidRDefault="003F23CF" w:rsidP="003F23CF">
      <w:pPr>
        <w:rPr>
          <w:rFonts w:cstheme="minorHAnsi"/>
          <w:bCs/>
        </w:rPr>
      </w:pPr>
      <w:r>
        <w:rPr>
          <w:rFonts w:cstheme="minorHAnsi"/>
          <w:bCs/>
        </w:rPr>
        <w:t xml:space="preserve">     </w:t>
      </w:r>
      <w:r w:rsidRPr="003F23CF">
        <w:rPr>
          <w:rFonts w:cstheme="minorHAnsi"/>
          <w:bCs/>
        </w:rPr>
        <w:t xml:space="preserve">Lauriella is disappointed as she loads but </w:t>
      </w:r>
      <w:r>
        <w:rPr>
          <w:rFonts w:cstheme="minorHAnsi"/>
          <w:bCs/>
        </w:rPr>
        <w:t>twenty-five</w:t>
      </w:r>
      <w:r w:rsidRPr="003F23CF">
        <w:rPr>
          <w:rFonts w:cstheme="minorHAnsi"/>
          <w:bCs/>
        </w:rPr>
        <w:t xml:space="preserve"> tons of supplies from Ascore. The shipping lanes are mostly closed as winter storms drive most cargo and caravan merchants to port for the winter. The Moonflower was designed to the best of her ability for all contingencies except for breaking through winter ice. Luckily with the Mythallars spread across the narrow sea she has not had to deal with that. </w:t>
      </w:r>
      <w:r w:rsidRPr="003F23CF">
        <w:rPr>
          <w:rFonts w:cstheme="minorHAnsi"/>
          <w:bCs/>
        </w:rPr>
        <w:lastRenderedPageBreak/>
        <w:t>but she has had to deal with a surprising number of squalls. She has been delayed in both acquiring a full load of goods and by weather. She will not return without a full load so she decides if she cannot in Harborage, she will sail south to Zenith to pick up the remainder. Zenith is a farming community and will have much of what she needs for Gabriella and the whole of the southern cities.</w:t>
      </w:r>
    </w:p>
    <w:p w14:paraId="69011DAB" w14:textId="56EF1B10" w:rsidR="003F23CF" w:rsidRPr="003F23CF" w:rsidRDefault="003F23CF" w:rsidP="003F23CF">
      <w:pPr>
        <w:rPr>
          <w:rFonts w:cstheme="minorHAnsi"/>
          <w:bCs/>
        </w:rPr>
      </w:pPr>
      <w:r>
        <w:rPr>
          <w:rFonts w:cstheme="minorHAnsi"/>
          <w:bCs/>
        </w:rPr>
        <w:t xml:space="preserve">     </w:t>
      </w:r>
      <w:r w:rsidRPr="003F23CF">
        <w:rPr>
          <w:rFonts w:cstheme="minorHAnsi"/>
          <w:bCs/>
        </w:rPr>
        <w:t xml:space="preserve">Near dawn the last of the shipment is loaded and she sets out of harbor working her way around the dwarven stone ships. A few miles out the sun breaks the horizon, and she hands the wheel to Cyr as the shift changes. She goes down to her stateroom and washes herself with sponge and a bowl of clear water in her short clothes. When she is somewhat clean. She goes to her mirror and studies herself for near </w:t>
      </w:r>
      <w:r>
        <w:rPr>
          <w:rFonts w:cstheme="minorHAnsi"/>
          <w:bCs/>
        </w:rPr>
        <w:t>fifteen</w:t>
      </w:r>
      <w:r w:rsidRPr="003F23CF">
        <w:rPr>
          <w:rFonts w:cstheme="minorHAnsi"/>
          <w:bCs/>
        </w:rPr>
        <w:t xml:space="preserve"> minutes </w:t>
      </w:r>
      <w:r>
        <w:rPr>
          <w:rFonts w:cstheme="minorHAnsi"/>
          <w:bCs/>
        </w:rPr>
        <w:t>making</w:t>
      </w:r>
      <w:r w:rsidRPr="003F23CF">
        <w:rPr>
          <w:rFonts w:cstheme="minorHAnsi"/>
          <w:bCs/>
        </w:rPr>
        <w:t xml:space="preserve"> a decision. Going to her bedroom and to her writing desk she pens an entry into her old private journal.</w:t>
      </w:r>
    </w:p>
    <w:p w14:paraId="1A8EEDCF" w14:textId="02516232" w:rsidR="003F23CF" w:rsidRPr="003F23CF" w:rsidRDefault="003F23CF" w:rsidP="003F23CF">
      <w:pPr>
        <w:rPr>
          <w:rFonts w:cstheme="minorHAnsi"/>
          <w:bCs/>
        </w:rPr>
      </w:pPr>
      <w:r>
        <w:rPr>
          <w:rFonts w:cstheme="minorHAnsi"/>
          <w:bCs/>
        </w:rPr>
        <w:t xml:space="preserve">    </w:t>
      </w:r>
      <w:r w:rsidRPr="003F23CF">
        <w:rPr>
          <w:rFonts w:cstheme="minorHAnsi"/>
          <w:bCs/>
        </w:rPr>
        <w:t>Wisemen often say that life is a journey of self-discovery, self-understanding. Since my accident. Since I knew the memories of my early years would never come back, I have little time to explore this concept. There was always a need for my services when on land, A company to build and rebuild here, A wife and husband to please, A lost love to write, log entries, paying employees. Sailing to make profit.</w:t>
      </w:r>
    </w:p>
    <w:p w14:paraId="2E12F746" w14:textId="3647F366" w:rsidR="003F23CF" w:rsidRPr="003F23CF" w:rsidRDefault="003F23CF" w:rsidP="003F23CF">
      <w:pPr>
        <w:rPr>
          <w:rFonts w:cstheme="minorHAnsi"/>
          <w:bCs/>
        </w:rPr>
      </w:pPr>
      <w:r>
        <w:rPr>
          <w:rFonts w:cstheme="minorHAnsi"/>
          <w:bCs/>
        </w:rPr>
        <w:t xml:space="preserve">     </w:t>
      </w:r>
      <w:r w:rsidRPr="003F23CF">
        <w:rPr>
          <w:rFonts w:cstheme="minorHAnsi"/>
          <w:bCs/>
        </w:rPr>
        <w:t>I have always wondered why I am so different than everyone else. Why am I so religious? Why do I change slightly by what I wear? Why sometimes so drastically with the seeming inability to control it. Why always seeking out emotional support and relationships? Why I am hardly affected by fear. Why at the same time being humble before the gods yet arrogant towards other mortals depending upon my dress.</w:t>
      </w:r>
    </w:p>
    <w:p w14:paraId="5D64CDA3" w14:textId="089ABA0D" w:rsidR="003F23CF" w:rsidRPr="003F23CF" w:rsidRDefault="003F23CF" w:rsidP="003F23CF">
      <w:pPr>
        <w:rPr>
          <w:rFonts w:cstheme="minorHAnsi"/>
          <w:bCs/>
        </w:rPr>
      </w:pPr>
      <w:r>
        <w:rPr>
          <w:rFonts w:cstheme="minorHAnsi"/>
          <w:bCs/>
        </w:rPr>
        <w:t xml:space="preserve">    </w:t>
      </w:r>
      <w:r w:rsidRPr="003F23CF">
        <w:rPr>
          <w:rFonts w:cstheme="minorHAnsi"/>
          <w:bCs/>
        </w:rPr>
        <w:t>I believe I have found the answer and this answer frightens me. I believe I know why Jeri is so obsessed with destroying me. I believe that in a way I am a reflection of him. A reflection that chose a different path that although I could become just like him, I chose a higher path. Instilling in myself such discipline in my life while being flexible with others that I do more to the good than evil in the world. Where he has given into the depravities of self.</w:t>
      </w:r>
    </w:p>
    <w:p w14:paraId="348A54C6" w14:textId="789A53FA" w:rsidR="003F23CF" w:rsidRPr="003F23CF" w:rsidRDefault="003F23CF" w:rsidP="003F23CF">
      <w:pPr>
        <w:rPr>
          <w:rFonts w:cstheme="minorHAnsi"/>
          <w:bCs/>
        </w:rPr>
      </w:pPr>
      <w:r>
        <w:rPr>
          <w:rFonts w:cstheme="minorHAnsi"/>
          <w:bCs/>
        </w:rPr>
        <w:t xml:space="preserve">    </w:t>
      </w:r>
      <w:r w:rsidRPr="003F23CF">
        <w:rPr>
          <w:rFonts w:cstheme="minorHAnsi"/>
          <w:bCs/>
        </w:rPr>
        <w:t>Sometimes it's hard to look oneself in a mirror when knowing the truth and the truth came to me as I studied my own magic made by another. A copy of myself mixed with demon blood. Is not your own magical signature a mirror? A mirror more exacting than any piece of glass? For your magic comes from your soul and mind.</w:t>
      </w:r>
    </w:p>
    <w:p w14:paraId="54682E58" w14:textId="336F2FF3" w:rsidR="003F23CF" w:rsidRPr="003F23CF" w:rsidRDefault="003F23CF" w:rsidP="003F23CF">
      <w:pPr>
        <w:rPr>
          <w:rFonts w:cstheme="minorHAnsi"/>
          <w:bCs/>
        </w:rPr>
      </w:pPr>
      <w:r>
        <w:rPr>
          <w:rFonts w:cstheme="minorHAnsi"/>
          <w:bCs/>
        </w:rPr>
        <w:t xml:space="preserve">     </w:t>
      </w:r>
      <w:r w:rsidRPr="003F23CF">
        <w:rPr>
          <w:rFonts w:cstheme="minorHAnsi"/>
          <w:bCs/>
        </w:rPr>
        <w:t>My magic is so cool and analytical. There is no true passion in its wielding. There is no heart put into it. Someone once told me that magic is a tool. The tool can be used for good or evil. Every spell including undead necromancy is merely a way to do good or evil in the world, and in certain circumstances evil magic can be used for the highest of purposes.</w:t>
      </w:r>
    </w:p>
    <w:p w14:paraId="52E1780F" w14:textId="57E7B00F" w:rsidR="003F23CF" w:rsidRPr="003F23CF" w:rsidRDefault="003F23CF" w:rsidP="003F23CF">
      <w:pPr>
        <w:rPr>
          <w:rFonts w:cstheme="minorHAnsi"/>
          <w:bCs/>
        </w:rPr>
      </w:pPr>
      <w:r>
        <w:rPr>
          <w:rFonts w:cstheme="minorHAnsi"/>
          <w:bCs/>
        </w:rPr>
        <w:t xml:space="preserve">     </w:t>
      </w:r>
      <w:r w:rsidRPr="003F23CF">
        <w:rPr>
          <w:rFonts w:cstheme="minorHAnsi"/>
          <w:bCs/>
        </w:rPr>
        <w:t>In part I believe this. I make use of demonology because I have not found its reverse in gating in creatures for, I have never found a name of an appropriate creature from a higher plane. That does not change what I have seen in myself.</w:t>
      </w:r>
    </w:p>
    <w:p w14:paraId="40B2157B" w14:textId="2F808AF2" w:rsidR="003F23CF" w:rsidRPr="003F23CF" w:rsidRDefault="003F23CF" w:rsidP="003F23CF">
      <w:pPr>
        <w:rPr>
          <w:rFonts w:cstheme="minorHAnsi"/>
          <w:bCs/>
        </w:rPr>
      </w:pPr>
      <w:r>
        <w:rPr>
          <w:rFonts w:cstheme="minorHAnsi"/>
          <w:bCs/>
        </w:rPr>
        <w:t xml:space="preserve">    </w:t>
      </w:r>
      <w:r w:rsidRPr="003F23CF">
        <w:rPr>
          <w:rFonts w:cstheme="minorHAnsi"/>
          <w:bCs/>
        </w:rPr>
        <w:t>Understanding self is a two-edged sword. You see all your higher attributes of soul however you see the depths of your own insanities, your own faults and misguided ideas.</w:t>
      </w:r>
    </w:p>
    <w:p w14:paraId="0C813456" w14:textId="4F331C46" w:rsidR="003F23CF" w:rsidRPr="003F23CF" w:rsidRDefault="003F23CF" w:rsidP="003F23CF">
      <w:pPr>
        <w:rPr>
          <w:rFonts w:cstheme="minorHAnsi"/>
          <w:bCs/>
        </w:rPr>
      </w:pPr>
      <w:r>
        <w:rPr>
          <w:rFonts w:cstheme="minorHAnsi"/>
          <w:bCs/>
        </w:rPr>
        <w:t xml:space="preserve">     </w:t>
      </w:r>
      <w:r w:rsidRPr="003F23CF">
        <w:rPr>
          <w:rFonts w:cstheme="minorHAnsi"/>
          <w:bCs/>
        </w:rPr>
        <w:t>Everyone wonders of self and why the way they are from time to time in life and I have asked these questions without truly exploring as most people do. I believe I have some understanding now. The reasons why I am so attuned to the positive and negative planes. For they are pure energy. Why mathematics plays so much within all my magic.</w:t>
      </w:r>
    </w:p>
    <w:p w14:paraId="3FCA3F4F" w14:textId="6639D980" w:rsidR="003F23CF" w:rsidRPr="003F23CF" w:rsidRDefault="003F23CF" w:rsidP="003F23CF">
      <w:pPr>
        <w:rPr>
          <w:rFonts w:cstheme="minorHAnsi"/>
          <w:bCs/>
        </w:rPr>
      </w:pPr>
      <w:r>
        <w:rPr>
          <w:rFonts w:cstheme="minorHAnsi"/>
          <w:bCs/>
        </w:rPr>
        <w:t xml:space="preserve">    </w:t>
      </w:r>
      <w:r w:rsidRPr="003F23CF">
        <w:rPr>
          <w:rFonts w:cstheme="minorHAnsi"/>
          <w:bCs/>
        </w:rPr>
        <w:t>Mathematics, physics, and engineering are combinations of unfeeling and cold hard truths. It either is or it is not. It either works or does not. All quantifiable by cold hard equation. A tradesman, artist breathes life into what he creates through passion of dream. This I cannot do. Thus, I am like</w:t>
      </w:r>
      <w:r>
        <w:rPr>
          <w:rFonts w:cstheme="minorHAnsi"/>
          <w:bCs/>
        </w:rPr>
        <w:t>,</w:t>
      </w:r>
      <w:r w:rsidRPr="003F23CF">
        <w:rPr>
          <w:rFonts w:cstheme="minorHAnsi"/>
          <w:bCs/>
        </w:rPr>
        <w:t xml:space="preserve"> very much like the one my friends </w:t>
      </w:r>
      <w:r>
        <w:rPr>
          <w:rFonts w:cstheme="minorHAnsi"/>
          <w:bCs/>
        </w:rPr>
        <w:t>that</w:t>
      </w:r>
      <w:r w:rsidRPr="003F23CF">
        <w:rPr>
          <w:rFonts w:cstheme="minorHAnsi"/>
          <w:bCs/>
        </w:rPr>
        <w:t xml:space="preserve"> I ultimately seek to destroy. It is why I seek love and relations wherever I go so seemingly passionately. It is why I seek mates of honor, courage and have a deep bond with society. It is because I am always in need of a mate to look up to. Someone better than I. I am always in need to feel those strong feelings for love of another. Only once did that happen. It was with Alluin who saved </w:t>
      </w:r>
      <w:r w:rsidRPr="003F23CF">
        <w:rPr>
          <w:rFonts w:cstheme="minorHAnsi"/>
          <w:bCs/>
        </w:rPr>
        <w:lastRenderedPageBreak/>
        <w:t>me along that shore in the Dalelands. The one I Truly love and will wait for at the entrance of the gates of the moon. Yet now I even question this love for is it truly love or some concept that I have conceived to delude myself.</w:t>
      </w:r>
    </w:p>
    <w:p w14:paraId="06371369" w14:textId="7287F7B0" w:rsidR="003F23CF" w:rsidRPr="003F23CF" w:rsidRDefault="00C03D10" w:rsidP="003F23CF">
      <w:pPr>
        <w:rPr>
          <w:rFonts w:cstheme="minorHAnsi"/>
          <w:bCs/>
        </w:rPr>
      </w:pPr>
      <w:r>
        <w:rPr>
          <w:rFonts w:cstheme="minorHAnsi"/>
          <w:bCs/>
        </w:rPr>
        <w:t xml:space="preserve">    </w:t>
      </w:r>
      <w:r w:rsidR="003F23CF" w:rsidRPr="003F23CF">
        <w:rPr>
          <w:rFonts w:cstheme="minorHAnsi"/>
          <w:bCs/>
        </w:rPr>
        <w:t xml:space="preserve">I must feel love on some level for every time I think of this upcoming war, I see Ava's body broken and lifeless on the cobblestones in front of the palace of Arabel. I still weep for her two centuries after. I fear that one day things will be too much, and I fall into my depravities much like my adversary has. Denouncing the gods, only thinking of self and self-interest without any regard for others. These thoughts prey upon my every waking moment now. My trances only go back now to the memories of my mistakes and willing machinations against others for the </w:t>
      </w:r>
      <w:r w:rsidRPr="003F23CF">
        <w:rPr>
          <w:rFonts w:cstheme="minorHAnsi"/>
          <w:bCs/>
        </w:rPr>
        <w:t>so-called</w:t>
      </w:r>
      <w:r w:rsidR="003F23CF" w:rsidRPr="003F23CF">
        <w:rPr>
          <w:rFonts w:cstheme="minorHAnsi"/>
          <w:bCs/>
        </w:rPr>
        <w:t xml:space="preserve"> good of the community. Were all these things truly for the good of the community? I cannot assess this at this time.</w:t>
      </w:r>
    </w:p>
    <w:p w14:paraId="5C66518E" w14:textId="0E7AC103" w:rsidR="003F23CF" w:rsidRDefault="00C03D10" w:rsidP="003F23CF">
      <w:pPr>
        <w:rPr>
          <w:rFonts w:cstheme="minorHAnsi"/>
          <w:bCs/>
        </w:rPr>
      </w:pPr>
      <w:r>
        <w:rPr>
          <w:rFonts w:cstheme="minorHAnsi"/>
          <w:bCs/>
        </w:rPr>
        <w:t xml:space="preserve">    </w:t>
      </w:r>
      <w:r w:rsidR="003F23CF" w:rsidRPr="003F23CF">
        <w:rPr>
          <w:rFonts w:cstheme="minorHAnsi"/>
          <w:bCs/>
        </w:rPr>
        <w:t>Time will tell what becomes of the rest of my life and where my soul goes. The only thing I can do is but move forward with this new awareness of my maladies. I pray Sehanine has mercy upon my soul in the end and I will endeavor to keep her edicts and my vow to her. In that I may end life in peace.</w:t>
      </w:r>
    </w:p>
    <w:p w14:paraId="164B3662" w14:textId="5E71FA1C" w:rsidR="00D001C5" w:rsidRDefault="00D001C5" w:rsidP="003F23CF">
      <w:pPr>
        <w:rPr>
          <w:rFonts w:cstheme="minorHAnsi"/>
          <w:bCs/>
        </w:rPr>
      </w:pPr>
    </w:p>
    <w:p w14:paraId="407136FE" w14:textId="617DBAB8" w:rsidR="00D001C5" w:rsidRPr="00D001C5" w:rsidRDefault="00D001C5" w:rsidP="00D001C5">
      <w:pPr>
        <w:rPr>
          <w:rFonts w:cstheme="minorHAnsi"/>
          <w:bCs/>
        </w:rPr>
      </w:pPr>
      <w:r>
        <w:rPr>
          <w:rFonts w:cstheme="minorHAnsi"/>
          <w:bCs/>
        </w:rPr>
        <w:t xml:space="preserve">     </w:t>
      </w:r>
      <w:r w:rsidRPr="00D001C5">
        <w:rPr>
          <w:rFonts w:cstheme="minorHAnsi"/>
          <w:bCs/>
        </w:rPr>
        <w:t>At 2300 Lauriella locks the rutter and helps the crew set up tables on the deck of the moonflower along with a circle of chairs where more can be added when needed. She then hands the wheel off to her 1rst mate John Calandro going to her bedroom to wash up quickly and dress in her work clothing.</w:t>
      </w:r>
    </w:p>
    <w:p w14:paraId="02895829" w14:textId="3347806C" w:rsidR="00D001C5" w:rsidRPr="00D001C5" w:rsidRDefault="00D001C5" w:rsidP="00D001C5">
      <w:pPr>
        <w:rPr>
          <w:rFonts w:cstheme="minorHAnsi"/>
          <w:bCs/>
        </w:rPr>
      </w:pPr>
      <w:r>
        <w:rPr>
          <w:rFonts w:cstheme="minorHAnsi"/>
          <w:bCs/>
        </w:rPr>
        <w:t xml:space="preserve">     </w:t>
      </w:r>
      <w:r w:rsidRPr="00D001C5">
        <w:rPr>
          <w:rFonts w:cstheme="minorHAnsi"/>
          <w:bCs/>
        </w:rPr>
        <w:t>When she comes back up the anchors are down and most of her shift is sitting around drinking surprisingly Cyr is there along with five of his crew. She greets them and sits down. Cyr leads them in a short prayer to Selune, Reflection begins with Lauriella telling her men a story.</w:t>
      </w:r>
    </w:p>
    <w:p w14:paraId="486A22D7" w14:textId="7C01DB77" w:rsidR="00D001C5" w:rsidRPr="00D001C5" w:rsidRDefault="00D001C5" w:rsidP="00D001C5">
      <w:pPr>
        <w:rPr>
          <w:rFonts w:cstheme="minorHAnsi"/>
          <w:bCs/>
        </w:rPr>
      </w:pPr>
      <w:r>
        <w:rPr>
          <w:rFonts w:cstheme="minorHAnsi"/>
          <w:bCs/>
        </w:rPr>
        <w:t xml:space="preserve">     </w:t>
      </w:r>
      <w:r w:rsidRPr="00D001C5">
        <w:rPr>
          <w:rFonts w:cstheme="minorHAnsi"/>
          <w:bCs/>
        </w:rPr>
        <w:t>Cry then stands. “I had me a great uncle lived near a fey wood. For all I know he may still be there. He’s a crotchety old coot and a warlock to boot. Well, I visited him just before I come to Mulhorand to sign with the company, and he told me a story. So here goes.”</w:t>
      </w:r>
    </w:p>
    <w:p w14:paraId="4222B674" w14:textId="74E04F31" w:rsidR="00D001C5" w:rsidRPr="00D001C5" w:rsidRDefault="00D001C5" w:rsidP="00D001C5">
      <w:pPr>
        <w:rPr>
          <w:rFonts w:cstheme="minorHAnsi"/>
          <w:bCs/>
        </w:rPr>
      </w:pPr>
      <w:r>
        <w:rPr>
          <w:rFonts w:cstheme="minorHAnsi"/>
          <w:bCs/>
        </w:rPr>
        <w:t xml:space="preserve">     </w:t>
      </w:r>
      <w:r w:rsidRPr="00D001C5">
        <w:rPr>
          <w:rFonts w:cstheme="minorHAnsi"/>
          <w:bCs/>
        </w:rPr>
        <w:t>“He heard something outside and being no one visits him he walk out and find another moon elven. She was a pretty thing with bright red hair and green eyes. Surprising really since most us moon elves don’na have red hair.</w:t>
      </w:r>
    </w:p>
    <w:p w14:paraId="49526692" w14:textId="040ADB54" w:rsidR="00D001C5" w:rsidRPr="00D001C5" w:rsidRDefault="00D001C5" w:rsidP="00D001C5">
      <w:pPr>
        <w:rPr>
          <w:rFonts w:cstheme="minorHAnsi"/>
          <w:bCs/>
        </w:rPr>
      </w:pPr>
      <w:r>
        <w:rPr>
          <w:rFonts w:cstheme="minorHAnsi"/>
          <w:bCs/>
        </w:rPr>
        <w:t xml:space="preserve">    </w:t>
      </w:r>
      <w:r w:rsidRPr="00D001C5">
        <w:rPr>
          <w:rFonts w:cstheme="minorHAnsi"/>
          <w:bCs/>
        </w:rPr>
        <w:t>So, he take his pipe out of his mouth and asks her, “What does a young maid such as yourself want with an old elf such as I?"</w:t>
      </w:r>
    </w:p>
    <w:p w14:paraId="20CF813F" w14:textId="7A8F0819" w:rsidR="00D001C5" w:rsidRPr="00D001C5" w:rsidRDefault="00D001C5" w:rsidP="00D001C5">
      <w:pPr>
        <w:rPr>
          <w:rFonts w:cstheme="minorHAnsi"/>
          <w:bCs/>
        </w:rPr>
      </w:pPr>
      <w:r>
        <w:rPr>
          <w:rFonts w:cstheme="minorHAnsi"/>
          <w:bCs/>
        </w:rPr>
        <w:t xml:space="preserve">    </w:t>
      </w:r>
      <w:r w:rsidRPr="00D001C5">
        <w:rPr>
          <w:rFonts w:cstheme="minorHAnsi"/>
          <w:bCs/>
        </w:rPr>
        <w:t>"A place to stay for a few weeks, months, until I am done with my tasks. I have trade coin."</w:t>
      </w:r>
    </w:p>
    <w:p w14:paraId="72E2F935" w14:textId="20490290" w:rsidR="00D001C5" w:rsidRPr="00D001C5" w:rsidRDefault="00D001C5" w:rsidP="00D001C5">
      <w:pPr>
        <w:rPr>
          <w:rFonts w:cstheme="minorHAnsi"/>
          <w:bCs/>
        </w:rPr>
      </w:pPr>
      <w:r>
        <w:rPr>
          <w:rFonts w:cstheme="minorHAnsi"/>
          <w:bCs/>
        </w:rPr>
        <w:t xml:space="preserve">     </w:t>
      </w:r>
      <w:r w:rsidRPr="00D001C5">
        <w:rPr>
          <w:rFonts w:cstheme="minorHAnsi"/>
          <w:bCs/>
        </w:rPr>
        <w:t>"Have no use for trade coin here girl. You'll have to do better than that."</w:t>
      </w:r>
    </w:p>
    <w:p w14:paraId="1AD524E4" w14:textId="0457CE97" w:rsidR="00D001C5" w:rsidRPr="00D001C5" w:rsidRDefault="00D001C5" w:rsidP="00D001C5">
      <w:pPr>
        <w:rPr>
          <w:rFonts w:cstheme="minorHAnsi"/>
          <w:bCs/>
        </w:rPr>
      </w:pPr>
      <w:r>
        <w:rPr>
          <w:rFonts w:cstheme="minorHAnsi"/>
          <w:bCs/>
        </w:rPr>
        <w:t xml:space="preserve">     </w:t>
      </w:r>
      <w:r w:rsidRPr="00D001C5">
        <w:rPr>
          <w:rFonts w:cstheme="minorHAnsi"/>
          <w:bCs/>
        </w:rPr>
        <w:t>"In my studies I have heard that warlocks like to conserve their energies. I could light the fires. clean the house</w:t>
      </w:r>
      <w:r>
        <w:rPr>
          <w:rFonts w:cstheme="minorHAnsi"/>
          <w:bCs/>
        </w:rPr>
        <w:t>;</w:t>
      </w:r>
      <w:r w:rsidRPr="00D001C5">
        <w:rPr>
          <w:rFonts w:cstheme="minorHAnsi"/>
          <w:bCs/>
        </w:rPr>
        <w:t xml:space="preserve"> do all the things a maid does while staying. Also, potions to ease an old one's bones. I could also make a good meal: save you from the day-to-day chores."</w:t>
      </w:r>
    </w:p>
    <w:p w14:paraId="3B2B330C" w14:textId="08496319" w:rsidR="00D001C5" w:rsidRPr="00D001C5" w:rsidRDefault="00D001C5" w:rsidP="00D001C5">
      <w:pPr>
        <w:rPr>
          <w:rFonts w:cstheme="minorHAnsi"/>
          <w:bCs/>
        </w:rPr>
      </w:pPr>
      <w:r>
        <w:rPr>
          <w:rFonts w:cstheme="minorHAnsi"/>
          <w:bCs/>
        </w:rPr>
        <w:t xml:space="preserve">     </w:t>
      </w:r>
      <w:r w:rsidRPr="00D001C5">
        <w:rPr>
          <w:rFonts w:cstheme="minorHAnsi"/>
          <w:bCs/>
        </w:rPr>
        <w:t>Well, seeing that she wore a certain pendant of a sect he knew she was a vegetarian. "No meals from you, no, thank you girl. I like a good rabbit with my breakfast. I don't suppose you be willing to get me one. Besides that. I hate the taste of mushrooms. What's your name?"</w:t>
      </w:r>
    </w:p>
    <w:p w14:paraId="04183E22" w14:textId="67A7FC1D" w:rsidR="00D001C5" w:rsidRPr="00D001C5" w:rsidRDefault="00D001C5" w:rsidP="00D001C5">
      <w:pPr>
        <w:rPr>
          <w:rFonts w:cstheme="minorHAnsi"/>
          <w:bCs/>
        </w:rPr>
      </w:pPr>
      <w:r>
        <w:rPr>
          <w:rFonts w:cstheme="minorHAnsi"/>
          <w:bCs/>
        </w:rPr>
        <w:t xml:space="preserve">     </w:t>
      </w:r>
      <w:r w:rsidRPr="00D001C5">
        <w:rPr>
          <w:rFonts w:cstheme="minorHAnsi"/>
          <w:bCs/>
        </w:rPr>
        <w:t>She narrows her eyes. Her fingers go into a pouch. He takes note of it without moving, "Rosemallow."</w:t>
      </w:r>
    </w:p>
    <w:p w14:paraId="727A675A" w14:textId="37E6351F" w:rsidR="00D001C5" w:rsidRPr="00D001C5" w:rsidRDefault="00D001C5" w:rsidP="00D001C5">
      <w:pPr>
        <w:rPr>
          <w:rFonts w:cstheme="minorHAnsi"/>
          <w:bCs/>
        </w:rPr>
      </w:pPr>
      <w:r>
        <w:rPr>
          <w:rFonts w:cstheme="minorHAnsi"/>
          <w:bCs/>
        </w:rPr>
        <w:t xml:space="preserve">     </w:t>
      </w:r>
      <w:r w:rsidRPr="00D001C5">
        <w:rPr>
          <w:rFonts w:cstheme="minorHAnsi"/>
          <w:bCs/>
        </w:rPr>
        <w:t>Now me uncle new that was a bold-faced lie. So, he say, "Don't want the name you gave yourself. I want your given name, girl?"</w:t>
      </w:r>
    </w:p>
    <w:p w14:paraId="7AAE4C29" w14:textId="33879F02" w:rsidR="00D001C5" w:rsidRPr="00D001C5" w:rsidRDefault="00D001C5" w:rsidP="00D001C5">
      <w:pPr>
        <w:rPr>
          <w:rFonts w:cstheme="minorHAnsi"/>
          <w:bCs/>
        </w:rPr>
      </w:pPr>
      <w:r>
        <w:rPr>
          <w:rFonts w:cstheme="minorHAnsi"/>
          <w:bCs/>
        </w:rPr>
        <w:t xml:space="preserve">     </w:t>
      </w:r>
      <w:r w:rsidRPr="00D001C5">
        <w:rPr>
          <w:rFonts w:cstheme="minorHAnsi"/>
          <w:bCs/>
        </w:rPr>
        <w:t>"Aiauta."</w:t>
      </w:r>
    </w:p>
    <w:p w14:paraId="7C171DA8" w14:textId="23DE02C9" w:rsidR="00D001C5" w:rsidRPr="00D001C5" w:rsidRDefault="00D001C5" w:rsidP="00D001C5">
      <w:pPr>
        <w:rPr>
          <w:rFonts w:cstheme="minorHAnsi"/>
          <w:bCs/>
        </w:rPr>
      </w:pPr>
      <w:r>
        <w:rPr>
          <w:rFonts w:cstheme="minorHAnsi"/>
          <w:bCs/>
        </w:rPr>
        <w:t xml:space="preserve">     </w:t>
      </w:r>
      <w:r w:rsidRPr="00D001C5">
        <w:rPr>
          <w:rFonts w:cstheme="minorHAnsi"/>
          <w:bCs/>
        </w:rPr>
        <w:t>Well, my uncle seen a lot of things being he older than most the trees in the forest. He knew she was something like royalty in another kingdom from her name which translate roughly to something like royal transmuter. "So. You are Transmuter Or will be when the time comes."</w:t>
      </w:r>
    </w:p>
    <w:p w14:paraId="4559004C" w14:textId="63B527D7" w:rsidR="00D001C5" w:rsidRPr="00D001C5" w:rsidRDefault="00D001C5" w:rsidP="00D001C5">
      <w:pPr>
        <w:rPr>
          <w:rFonts w:cstheme="minorHAnsi"/>
          <w:bCs/>
        </w:rPr>
      </w:pPr>
      <w:r>
        <w:rPr>
          <w:rFonts w:cstheme="minorHAnsi"/>
          <w:bCs/>
        </w:rPr>
        <w:t xml:space="preserve">     </w:t>
      </w:r>
      <w:r w:rsidRPr="00D001C5">
        <w:rPr>
          <w:rFonts w:cstheme="minorHAnsi"/>
          <w:bCs/>
        </w:rPr>
        <w:t>"H...…….How! Are you...……" He waves her off, "No, I'm not. I'm just old and seen more things than most. You can stay. You can stay if you go and do all those things plus two more. First, Tell me what you really doing on the reaches of the fey wood. Second, I want you to teach me a few spells. Of your magic not the elven magic or the damn magic the humans embraced. Your magic in your language. That's my price. Take it or leave it, princess or whatever you call yourself nowadays."</w:t>
      </w:r>
    </w:p>
    <w:p w14:paraId="3581C370" w14:textId="1F21CC80" w:rsidR="00D001C5" w:rsidRPr="00D001C5" w:rsidRDefault="00D001C5" w:rsidP="00D001C5">
      <w:pPr>
        <w:rPr>
          <w:rFonts w:cstheme="minorHAnsi"/>
          <w:bCs/>
        </w:rPr>
      </w:pPr>
      <w:r>
        <w:rPr>
          <w:rFonts w:cstheme="minorHAnsi"/>
          <w:bCs/>
        </w:rPr>
        <w:lastRenderedPageBreak/>
        <w:t xml:space="preserve">     </w:t>
      </w:r>
      <w:r w:rsidRPr="00D001C5">
        <w:rPr>
          <w:rFonts w:cstheme="minorHAnsi"/>
          <w:bCs/>
        </w:rPr>
        <w:t>Well, that young maid she frown and concentrate a moment thinking about it. Seems this sect of elves keep them magics really close to themselves. At first, she tries to divert him. "There are no princes or...……." But he cuts her off.</w:t>
      </w:r>
    </w:p>
    <w:p w14:paraId="28EC6BA8" w14:textId="18F913F8" w:rsidR="00D001C5" w:rsidRPr="00D001C5" w:rsidRDefault="00D001C5" w:rsidP="00D001C5">
      <w:pPr>
        <w:rPr>
          <w:rFonts w:cstheme="minorHAnsi"/>
          <w:bCs/>
        </w:rPr>
      </w:pPr>
      <w:r>
        <w:rPr>
          <w:rFonts w:cstheme="minorHAnsi"/>
          <w:bCs/>
        </w:rPr>
        <w:t xml:space="preserve">     </w:t>
      </w:r>
      <w:r w:rsidRPr="00D001C5">
        <w:rPr>
          <w:rFonts w:cstheme="minorHAnsi"/>
          <w:bCs/>
        </w:rPr>
        <w:t>"I'm losing my patience, girl. What you here for?"</w:t>
      </w:r>
    </w:p>
    <w:p w14:paraId="1DF1B427" w14:textId="3BEFA1A9" w:rsidR="00D001C5" w:rsidRPr="00D001C5" w:rsidRDefault="00D001C5" w:rsidP="00D001C5">
      <w:pPr>
        <w:rPr>
          <w:rFonts w:cstheme="minorHAnsi"/>
          <w:bCs/>
        </w:rPr>
      </w:pPr>
      <w:r>
        <w:rPr>
          <w:rFonts w:cstheme="minorHAnsi"/>
          <w:bCs/>
        </w:rPr>
        <w:t xml:space="preserve">    </w:t>
      </w:r>
      <w:r w:rsidRPr="00D001C5">
        <w:rPr>
          <w:rFonts w:cstheme="minorHAnsi"/>
          <w:bCs/>
        </w:rPr>
        <w:t>Knowing she lost the argument that girl just sighs and says, “"I just want to bake some apple pies."</w:t>
      </w:r>
    </w:p>
    <w:p w14:paraId="743F46D0" w14:textId="18AEE47D" w:rsidR="00D001C5" w:rsidRPr="00D001C5" w:rsidRDefault="00D001C5" w:rsidP="00D001C5">
      <w:pPr>
        <w:rPr>
          <w:rFonts w:cstheme="minorHAnsi"/>
          <w:bCs/>
        </w:rPr>
      </w:pPr>
      <w:r>
        <w:rPr>
          <w:rFonts w:cstheme="minorHAnsi"/>
          <w:bCs/>
        </w:rPr>
        <w:t xml:space="preserve">    </w:t>
      </w:r>
      <w:r w:rsidRPr="00D001C5">
        <w:rPr>
          <w:rFonts w:cstheme="minorHAnsi"/>
          <w:bCs/>
        </w:rPr>
        <w:t>Well for a moment me uncle quite confused then remember she a transmuter and gives off a hearty laugh pointing his finger at her. "Transmuter! Right! can't get a simple spell to work for you. Ha! I'll enjoy this. You can sleep on the couch. Remember your promises to me. Don't suppose I could see you for real from under that spell you got on you?”</w:t>
      </w:r>
    </w:p>
    <w:p w14:paraId="403B7735" w14:textId="6613C827" w:rsidR="00D001C5" w:rsidRPr="00D001C5" w:rsidRDefault="00D001C5" w:rsidP="00D001C5">
      <w:pPr>
        <w:rPr>
          <w:rFonts w:cstheme="minorHAnsi"/>
          <w:bCs/>
        </w:rPr>
      </w:pPr>
      <w:r>
        <w:rPr>
          <w:rFonts w:cstheme="minorHAnsi"/>
          <w:bCs/>
        </w:rPr>
        <w:t xml:space="preserve">    </w:t>
      </w:r>
      <w:r w:rsidRPr="00D001C5">
        <w:rPr>
          <w:rFonts w:cstheme="minorHAnsi"/>
          <w:bCs/>
        </w:rPr>
        <w:t>"No. It isn't in the contract, Warlock."</w:t>
      </w:r>
    </w:p>
    <w:p w14:paraId="25DB7D70" w14:textId="21481F2E" w:rsidR="00D001C5" w:rsidRPr="00D001C5" w:rsidRDefault="00D001C5" w:rsidP="00D001C5">
      <w:pPr>
        <w:rPr>
          <w:rFonts w:cstheme="minorHAnsi"/>
          <w:bCs/>
        </w:rPr>
      </w:pPr>
      <w:r>
        <w:rPr>
          <w:rFonts w:cstheme="minorHAnsi"/>
          <w:bCs/>
        </w:rPr>
        <w:t xml:space="preserve">     </w:t>
      </w:r>
      <w:r w:rsidRPr="00D001C5">
        <w:rPr>
          <w:rFonts w:cstheme="minorHAnsi"/>
          <w:bCs/>
        </w:rPr>
        <w:t>"Didn't think of it till now. Alright set yourself up. You can stay."</w:t>
      </w:r>
    </w:p>
    <w:p w14:paraId="5DD4E229" w14:textId="6354D2EE" w:rsidR="00D001C5" w:rsidRPr="00D001C5" w:rsidRDefault="00D001C5" w:rsidP="00D001C5">
      <w:pPr>
        <w:rPr>
          <w:rFonts w:cstheme="minorHAnsi"/>
          <w:bCs/>
        </w:rPr>
      </w:pPr>
      <w:r>
        <w:rPr>
          <w:rFonts w:cstheme="minorHAnsi"/>
          <w:bCs/>
        </w:rPr>
        <w:t xml:space="preserve">     </w:t>
      </w:r>
      <w:r w:rsidRPr="00D001C5">
        <w:rPr>
          <w:rFonts w:cstheme="minorHAnsi"/>
          <w:bCs/>
        </w:rPr>
        <w:t>My uncle watches her the next morning place a fresh pie onto an iron plate and places a cage of dwarven craftsmanship on top locking it down with wing nuts. She takes it and starts to walk off the porch.</w:t>
      </w:r>
    </w:p>
    <w:p w14:paraId="38FEE7BE" w14:textId="41EFCC04" w:rsidR="00D001C5" w:rsidRPr="00D001C5" w:rsidRDefault="00D001C5" w:rsidP="00D001C5">
      <w:pPr>
        <w:rPr>
          <w:rFonts w:cstheme="minorHAnsi"/>
          <w:bCs/>
        </w:rPr>
      </w:pPr>
      <w:r>
        <w:rPr>
          <w:rFonts w:cstheme="minorHAnsi"/>
          <w:bCs/>
        </w:rPr>
        <w:t xml:space="preserve">     </w:t>
      </w:r>
      <w:r w:rsidRPr="00D001C5">
        <w:rPr>
          <w:rFonts w:cstheme="minorHAnsi"/>
          <w:bCs/>
        </w:rPr>
        <w:t>"You think you'll even find them, princess."</w:t>
      </w:r>
    </w:p>
    <w:p w14:paraId="66080D93" w14:textId="6A345C9A" w:rsidR="00D001C5" w:rsidRPr="00D001C5" w:rsidRDefault="00D001C5" w:rsidP="00D001C5">
      <w:pPr>
        <w:rPr>
          <w:rFonts w:cstheme="minorHAnsi"/>
          <w:bCs/>
        </w:rPr>
      </w:pPr>
      <w:r>
        <w:rPr>
          <w:rFonts w:cstheme="minorHAnsi"/>
          <w:bCs/>
        </w:rPr>
        <w:t xml:space="preserve">     </w:t>
      </w:r>
      <w:r w:rsidRPr="00D001C5">
        <w:rPr>
          <w:rFonts w:cstheme="minorHAnsi"/>
          <w:bCs/>
        </w:rPr>
        <w:t>"They can't resist."</w:t>
      </w:r>
    </w:p>
    <w:p w14:paraId="6826AAC2" w14:textId="403D2B33" w:rsidR="00D001C5" w:rsidRPr="00D001C5" w:rsidRDefault="00D001C5" w:rsidP="00D001C5">
      <w:pPr>
        <w:rPr>
          <w:rFonts w:cstheme="minorHAnsi"/>
          <w:bCs/>
        </w:rPr>
      </w:pPr>
      <w:r>
        <w:rPr>
          <w:rFonts w:cstheme="minorHAnsi"/>
          <w:bCs/>
        </w:rPr>
        <w:t xml:space="preserve">     </w:t>
      </w:r>
      <w:r w:rsidRPr="00D001C5">
        <w:rPr>
          <w:rFonts w:cstheme="minorHAnsi"/>
          <w:bCs/>
        </w:rPr>
        <w:t>"It'll be cold for they smell the damn thing."</w:t>
      </w:r>
    </w:p>
    <w:p w14:paraId="5D69865E" w14:textId="42614D00" w:rsidR="00D001C5" w:rsidRPr="00D001C5" w:rsidRDefault="00D001C5" w:rsidP="00D001C5">
      <w:pPr>
        <w:rPr>
          <w:rFonts w:cstheme="minorHAnsi"/>
          <w:bCs/>
        </w:rPr>
      </w:pPr>
      <w:r>
        <w:rPr>
          <w:rFonts w:cstheme="minorHAnsi"/>
          <w:bCs/>
        </w:rPr>
        <w:t xml:space="preserve">    </w:t>
      </w:r>
      <w:r w:rsidRPr="00D001C5">
        <w:rPr>
          <w:rFonts w:cstheme="minorHAnsi"/>
          <w:bCs/>
        </w:rPr>
        <w:t>Her eyes turn to him. She smiles and touches the iron plate saying an incantation. The plate starts to glow red. cooked apples and cinnamon fills the air, along with a hint of nutmeg.</w:t>
      </w:r>
    </w:p>
    <w:p w14:paraId="3000E4C5" w14:textId="2A6C59EE" w:rsidR="00D001C5" w:rsidRPr="00D001C5" w:rsidRDefault="00D001C5" w:rsidP="00D001C5">
      <w:pPr>
        <w:rPr>
          <w:rFonts w:cstheme="minorHAnsi"/>
          <w:bCs/>
        </w:rPr>
      </w:pPr>
      <w:r>
        <w:rPr>
          <w:rFonts w:cstheme="minorHAnsi"/>
          <w:bCs/>
        </w:rPr>
        <w:t xml:space="preserve">     </w:t>
      </w:r>
      <w:r w:rsidRPr="00D001C5">
        <w:rPr>
          <w:rFonts w:cstheme="minorHAnsi"/>
          <w:bCs/>
        </w:rPr>
        <w:t>He takes the pipe out of his mouth and points it at her, "Human magic. I thought better of the great sorcerers."</w:t>
      </w:r>
    </w:p>
    <w:p w14:paraId="2D55229F" w14:textId="0971A49C" w:rsidR="00D001C5" w:rsidRPr="00D001C5" w:rsidRDefault="00D001C5" w:rsidP="00D001C5">
      <w:pPr>
        <w:rPr>
          <w:rFonts w:cstheme="minorHAnsi"/>
          <w:bCs/>
        </w:rPr>
      </w:pPr>
      <w:r>
        <w:rPr>
          <w:rFonts w:cstheme="minorHAnsi"/>
          <w:bCs/>
        </w:rPr>
        <w:t xml:space="preserve">     </w:t>
      </w:r>
      <w:r w:rsidRPr="00D001C5">
        <w:rPr>
          <w:rFonts w:cstheme="minorHAnsi"/>
          <w:bCs/>
        </w:rPr>
        <w:t>Her eyes sharpen a moment. They become angry, " They are their own people. Unique in their own way."</w:t>
      </w:r>
    </w:p>
    <w:p w14:paraId="39A90A06" w14:textId="17EA7209" w:rsidR="00D001C5" w:rsidRPr="00D001C5" w:rsidRDefault="00D001C5" w:rsidP="00D001C5">
      <w:pPr>
        <w:rPr>
          <w:rFonts w:cstheme="minorHAnsi"/>
          <w:bCs/>
        </w:rPr>
      </w:pPr>
      <w:r>
        <w:rPr>
          <w:rFonts w:cstheme="minorHAnsi"/>
          <w:bCs/>
        </w:rPr>
        <w:t xml:space="preserve">     </w:t>
      </w:r>
      <w:r w:rsidRPr="00D001C5">
        <w:rPr>
          <w:rFonts w:cstheme="minorHAnsi"/>
          <w:bCs/>
        </w:rPr>
        <w:t>"Maybe you don't remember lassie. Too young. But I remember. They will always be little more than animals.”</w:t>
      </w:r>
    </w:p>
    <w:p w14:paraId="7ED5ABF2" w14:textId="4F69A316" w:rsidR="00D001C5" w:rsidRPr="00D001C5" w:rsidRDefault="00D001C5" w:rsidP="00D001C5">
      <w:pPr>
        <w:rPr>
          <w:rFonts w:cstheme="minorHAnsi"/>
          <w:bCs/>
        </w:rPr>
      </w:pPr>
      <w:r>
        <w:rPr>
          <w:rFonts w:cstheme="minorHAnsi"/>
          <w:bCs/>
        </w:rPr>
        <w:t xml:space="preserve">     </w:t>
      </w:r>
      <w:r w:rsidRPr="00D001C5">
        <w:rPr>
          <w:rFonts w:cstheme="minorHAnsi"/>
          <w:bCs/>
        </w:rPr>
        <w:t>My uncle remembered when humans weren’t so civilized. “It does not matter the humans can and do enslave themselves showing they barbaric. They are weak and short-lived. They don't have time enough to find the greater things in life. Think that fancy cage going to stop the mad fairies do you." He chuckles and waves her off.</w:t>
      </w:r>
    </w:p>
    <w:p w14:paraId="35C96AF4" w14:textId="1929318B" w:rsidR="00D001C5" w:rsidRPr="00D001C5" w:rsidRDefault="00D001C5" w:rsidP="00D001C5">
      <w:pPr>
        <w:rPr>
          <w:rFonts w:cstheme="minorHAnsi"/>
          <w:bCs/>
        </w:rPr>
      </w:pPr>
      <w:r>
        <w:rPr>
          <w:rFonts w:cstheme="minorHAnsi"/>
          <w:bCs/>
        </w:rPr>
        <w:t xml:space="preserve">     </w:t>
      </w:r>
      <w:r w:rsidRPr="00D001C5">
        <w:rPr>
          <w:rFonts w:cstheme="minorHAnsi"/>
          <w:bCs/>
        </w:rPr>
        <w:t>She turns her head rather sharply and walks into the woods. Late in the evening she comes back pie in hand still in the cage. She finds him in his rocking chair smiling, "Don't worry princess. Eventually they will find you."</w:t>
      </w:r>
    </w:p>
    <w:p w14:paraId="566B99E6" w14:textId="06EA73C9" w:rsidR="00D001C5" w:rsidRPr="00D001C5" w:rsidRDefault="00D001C5" w:rsidP="00D001C5">
      <w:pPr>
        <w:rPr>
          <w:rFonts w:cstheme="minorHAnsi"/>
          <w:bCs/>
        </w:rPr>
      </w:pPr>
      <w:r>
        <w:rPr>
          <w:rFonts w:cstheme="minorHAnsi"/>
          <w:bCs/>
        </w:rPr>
        <w:t xml:space="preserve">    </w:t>
      </w:r>
      <w:r w:rsidRPr="00D001C5">
        <w:rPr>
          <w:rFonts w:cstheme="minorHAnsi"/>
          <w:bCs/>
        </w:rPr>
        <w:t>"Stop calling me that! I'm no princess."</w:t>
      </w:r>
    </w:p>
    <w:p w14:paraId="7274E5DA" w14:textId="2EA2F1AA" w:rsidR="00D001C5" w:rsidRPr="00D001C5" w:rsidRDefault="00D001C5" w:rsidP="00D001C5">
      <w:pPr>
        <w:rPr>
          <w:rFonts w:cstheme="minorHAnsi"/>
          <w:bCs/>
        </w:rPr>
      </w:pPr>
      <w:r>
        <w:rPr>
          <w:rFonts w:cstheme="minorHAnsi"/>
          <w:bCs/>
        </w:rPr>
        <w:t xml:space="preserve">     </w:t>
      </w:r>
      <w:r w:rsidRPr="00D001C5">
        <w:rPr>
          <w:rFonts w:cstheme="minorHAnsi"/>
          <w:bCs/>
        </w:rPr>
        <w:t>The old elf smiles and places his pipe in his mouth, "Well now you done for the day there you can start to keep your promise here."</w:t>
      </w:r>
    </w:p>
    <w:p w14:paraId="474D0E0B" w14:textId="71D75797" w:rsidR="00D001C5" w:rsidRPr="00D001C5" w:rsidRDefault="00D001C5" w:rsidP="00D001C5">
      <w:pPr>
        <w:rPr>
          <w:rFonts w:cstheme="minorHAnsi"/>
          <w:bCs/>
        </w:rPr>
      </w:pPr>
      <w:r>
        <w:rPr>
          <w:rFonts w:cstheme="minorHAnsi"/>
          <w:bCs/>
        </w:rPr>
        <w:t xml:space="preserve">     </w:t>
      </w:r>
      <w:r w:rsidRPr="00D001C5">
        <w:rPr>
          <w:rFonts w:cstheme="minorHAnsi"/>
          <w:bCs/>
        </w:rPr>
        <w:t>For two weeks the young moon elven bakes a pie in the night goes out with it in the morn and comes back late afternoon. My uncle taunts her with a whole array of discussions. He offers her venison, insults her intelligence, her cults customs. Every night she ignores him, goes in and does the housework as if she lived alone.</w:t>
      </w:r>
    </w:p>
    <w:p w14:paraId="68321820" w14:textId="2D8EFA22" w:rsidR="00D001C5" w:rsidRPr="00D001C5" w:rsidRDefault="00D001C5" w:rsidP="00D001C5">
      <w:pPr>
        <w:rPr>
          <w:rFonts w:cstheme="minorHAnsi"/>
          <w:bCs/>
        </w:rPr>
      </w:pPr>
      <w:r>
        <w:rPr>
          <w:rFonts w:cstheme="minorHAnsi"/>
          <w:bCs/>
        </w:rPr>
        <w:t xml:space="preserve">     </w:t>
      </w:r>
      <w:r w:rsidRPr="00D001C5">
        <w:rPr>
          <w:rFonts w:cstheme="minorHAnsi"/>
          <w:bCs/>
        </w:rPr>
        <w:t xml:space="preserve">On the </w:t>
      </w:r>
      <w:r>
        <w:rPr>
          <w:rFonts w:cstheme="minorHAnsi"/>
          <w:bCs/>
        </w:rPr>
        <w:t>fifteen</w:t>
      </w:r>
      <w:r w:rsidRPr="00D001C5">
        <w:rPr>
          <w:rFonts w:cstheme="minorHAnsi"/>
          <w:bCs/>
        </w:rPr>
        <w:t>th day she comes back pie in hand covered head to toe in mud. The cake also covered in mud. He laughs, "Finally find them did you. I don't see one with ya, princess."</w:t>
      </w:r>
    </w:p>
    <w:p w14:paraId="4695FBEA" w14:textId="49C657F1" w:rsidR="00D001C5" w:rsidRPr="00D001C5" w:rsidRDefault="00D001C5" w:rsidP="00D001C5">
      <w:pPr>
        <w:rPr>
          <w:rFonts w:cstheme="minorHAnsi"/>
          <w:bCs/>
        </w:rPr>
      </w:pPr>
      <w:r>
        <w:rPr>
          <w:rFonts w:cstheme="minorHAnsi"/>
          <w:bCs/>
        </w:rPr>
        <w:t xml:space="preserve">     </w:t>
      </w:r>
      <w:r w:rsidRPr="00D001C5">
        <w:rPr>
          <w:rFonts w:cstheme="minorHAnsi"/>
          <w:bCs/>
        </w:rPr>
        <w:t>"I still have one thing old elf of the woods."</w:t>
      </w:r>
    </w:p>
    <w:p w14:paraId="0242F871" w14:textId="256C8081" w:rsidR="00D001C5" w:rsidRPr="00D001C5" w:rsidRDefault="00D001C5" w:rsidP="00D001C5">
      <w:pPr>
        <w:rPr>
          <w:rFonts w:cstheme="minorHAnsi"/>
          <w:bCs/>
        </w:rPr>
      </w:pPr>
      <w:r>
        <w:rPr>
          <w:rFonts w:cstheme="minorHAnsi"/>
          <w:bCs/>
        </w:rPr>
        <w:t xml:space="preserve">     </w:t>
      </w:r>
      <w:r w:rsidRPr="00D001C5">
        <w:rPr>
          <w:rFonts w:cstheme="minorHAnsi"/>
          <w:bCs/>
        </w:rPr>
        <w:t>"What's that?"</w:t>
      </w:r>
    </w:p>
    <w:p w14:paraId="19110790" w14:textId="61497618" w:rsidR="00D001C5" w:rsidRPr="00D001C5" w:rsidRDefault="00D001C5" w:rsidP="00D001C5">
      <w:pPr>
        <w:rPr>
          <w:rFonts w:cstheme="minorHAnsi"/>
          <w:bCs/>
        </w:rPr>
      </w:pPr>
      <w:r>
        <w:rPr>
          <w:rFonts w:cstheme="minorHAnsi"/>
          <w:bCs/>
        </w:rPr>
        <w:t xml:space="preserve">     </w:t>
      </w:r>
      <w:r w:rsidRPr="00D001C5">
        <w:rPr>
          <w:rFonts w:cstheme="minorHAnsi"/>
          <w:bCs/>
        </w:rPr>
        <w:t>"I still have my pie." giving him a wicked smile, just before she goes in the door and shuts it."</w:t>
      </w:r>
    </w:p>
    <w:p w14:paraId="08DD2819" w14:textId="688F5BA1" w:rsidR="00D001C5" w:rsidRPr="00D001C5" w:rsidRDefault="00D001C5" w:rsidP="00D001C5">
      <w:pPr>
        <w:rPr>
          <w:rFonts w:cstheme="minorHAnsi"/>
          <w:bCs/>
        </w:rPr>
      </w:pPr>
      <w:r>
        <w:rPr>
          <w:rFonts w:cstheme="minorHAnsi"/>
          <w:bCs/>
        </w:rPr>
        <w:t xml:space="preserve">     </w:t>
      </w:r>
      <w:r w:rsidRPr="00D001C5">
        <w:rPr>
          <w:rFonts w:cstheme="minorHAnsi"/>
          <w:bCs/>
        </w:rPr>
        <w:t>"I expect you be cleaning up all that mud young lady!"</w:t>
      </w:r>
    </w:p>
    <w:p w14:paraId="76ACA0AD" w14:textId="52591B38" w:rsidR="00D001C5" w:rsidRPr="00D001C5" w:rsidRDefault="00D001C5" w:rsidP="00D001C5">
      <w:pPr>
        <w:rPr>
          <w:rFonts w:cstheme="minorHAnsi"/>
          <w:bCs/>
        </w:rPr>
      </w:pPr>
      <w:r>
        <w:rPr>
          <w:rFonts w:cstheme="minorHAnsi"/>
          <w:bCs/>
        </w:rPr>
        <w:t xml:space="preserve">     </w:t>
      </w:r>
      <w:r w:rsidRPr="00D001C5">
        <w:rPr>
          <w:rFonts w:cstheme="minorHAnsi"/>
          <w:bCs/>
        </w:rPr>
        <w:t>The next day she comes back drenched. Some parts even show a little more than they should. My uncle laughs hard, "Aye you a true beauty, princesses and I see you don't have your pie this time do you."</w:t>
      </w:r>
    </w:p>
    <w:p w14:paraId="3E8EE2F5" w14:textId="6F42B343" w:rsidR="00D001C5" w:rsidRPr="00D001C5" w:rsidRDefault="00D001C5" w:rsidP="00D001C5">
      <w:pPr>
        <w:rPr>
          <w:rFonts w:cstheme="minorHAnsi"/>
          <w:bCs/>
        </w:rPr>
      </w:pPr>
      <w:r>
        <w:rPr>
          <w:rFonts w:cstheme="minorHAnsi"/>
          <w:bCs/>
        </w:rPr>
        <w:lastRenderedPageBreak/>
        <w:t xml:space="preserve">     </w:t>
      </w:r>
      <w:r w:rsidRPr="00D001C5">
        <w:rPr>
          <w:rFonts w:cstheme="minorHAnsi"/>
          <w:bCs/>
        </w:rPr>
        <w:t>"Nor they old elf. It dissolved. Too bad for them."</w:t>
      </w:r>
    </w:p>
    <w:p w14:paraId="0E562C23" w14:textId="03C5411C" w:rsidR="00D001C5" w:rsidRPr="00D001C5" w:rsidRDefault="00D001C5" w:rsidP="00D001C5">
      <w:pPr>
        <w:rPr>
          <w:rFonts w:cstheme="minorHAnsi"/>
          <w:bCs/>
        </w:rPr>
      </w:pPr>
      <w:r>
        <w:rPr>
          <w:rFonts w:cstheme="minorHAnsi"/>
          <w:bCs/>
        </w:rPr>
        <w:t xml:space="preserve">     </w:t>
      </w:r>
      <w:r w:rsidRPr="00D001C5">
        <w:rPr>
          <w:rFonts w:cstheme="minorHAnsi"/>
          <w:bCs/>
        </w:rPr>
        <w:t>The old man laughs as she goes in the door.</w:t>
      </w:r>
    </w:p>
    <w:p w14:paraId="51FF5910" w14:textId="22FF89A3" w:rsidR="00D001C5" w:rsidRPr="00D001C5" w:rsidRDefault="00D001C5" w:rsidP="00D001C5">
      <w:pPr>
        <w:rPr>
          <w:rFonts w:cstheme="minorHAnsi"/>
          <w:bCs/>
        </w:rPr>
      </w:pPr>
      <w:r>
        <w:rPr>
          <w:rFonts w:cstheme="minorHAnsi"/>
          <w:bCs/>
        </w:rPr>
        <w:t xml:space="preserve">     </w:t>
      </w:r>
      <w:r w:rsidRPr="00D001C5">
        <w:rPr>
          <w:rFonts w:cstheme="minorHAnsi"/>
          <w:bCs/>
        </w:rPr>
        <w:t>The next day when she comes back the warlock laughs even harder. Her hair has been turned to leaves and she doesn't know it.</w:t>
      </w:r>
    </w:p>
    <w:p w14:paraId="00B736C8" w14:textId="28123057" w:rsidR="00D001C5" w:rsidRPr="00D001C5" w:rsidRDefault="00D001C5" w:rsidP="00D001C5">
      <w:pPr>
        <w:rPr>
          <w:rFonts w:cstheme="minorHAnsi"/>
          <w:bCs/>
        </w:rPr>
      </w:pPr>
      <w:r>
        <w:rPr>
          <w:rFonts w:cstheme="minorHAnsi"/>
          <w:bCs/>
        </w:rPr>
        <w:t xml:space="preserve">     </w:t>
      </w:r>
      <w:r w:rsidRPr="00D001C5">
        <w:rPr>
          <w:rFonts w:cstheme="minorHAnsi"/>
          <w:bCs/>
        </w:rPr>
        <w:t>"What are you laughing about now."</w:t>
      </w:r>
    </w:p>
    <w:p w14:paraId="6DF11394" w14:textId="44244FCD" w:rsidR="00D001C5" w:rsidRPr="00D001C5" w:rsidRDefault="00D001C5" w:rsidP="00D001C5">
      <w:pPr>
        <w:rPr>
          <w:rFonts w:cstheme="minorHAnsi"/>
          <w:bCs/>
        </w:rPr>
      </w:pPr>
      <w:r>
        <w:rPr>
          <w:rFonts w:cstheme="minorHAnsi"/>
          <w:bCs/>
        </w:rPr>
        <w:t xml:space="preserve">     </w:t>
      </w:r>
      <w:r w:rsidRPr="00D001C5">
        <w:rPr>
          <w:rFonts w:cstheme="minorHAnsi"/>
          <w:bCs/>
        </w:rPr>
        <w:t>"Now there's a sight to see a wild elven princess with the hair to match."</w:t>
      </w:r>
    </w:p>
    <w:p w14:paraId="29E0B0C6" w14:textId="4736F859" w:rsidR="00D001C5" w:rsidRPr="00D001C5" w:rsidRDefault="00D001C5" w:rsidP="00D001C5">
      <w:pPr>
        <w:rPr>
          <w:rFonts w:cstheme="minorHAnsi"/>
          <w:bCs/>
        </w:rPr>
      </w:pPr>
      <w:r>
        <w:rPr>
          <w:rFonts w:cstheme="minorHAnsi"/>
          <w:bCs/>
        </w:rPr>
        <w:t xml:space="preserve">     </w:t>
      </w:r>
      <w:r w:rsidRPr="00D001C5">
        <w:rPr>
          <w:rFonts w:cstheme="minorHAnsi"/>
          <w:bCs/>
        </w:rPr>
        <w:t>She feels her hair, sighs and shakes it. The leaves turn back to the silky red hair she came to him with.</w:t>
      </w:r>
    </w:p>
    <w:p w14:paraId="2BEA7159" w14:textId="77777777" w:rsidR="00D001C5" w:rsidRPr="00D001C5" w:rsidRDefault="00D001C5" w:rsidP="00D001C5">
      <w:pPr>
        <w:rPr>
          <w:rFonts w:cstheme="minorHAnsi"/>
          <w:bCs/>
        </w:rPr>
      </w:pPr>
      <w:r w:rsidRPr="00D001C5">
        <w:rPr>
          <w:rFonts w:cstheme="minorHAnsi"/>
          <w:bCs/>
        </w:rPr>
        <w:t>The old elf laughs, "Now that's the old magic I'm interested in."</w:t>
      </w:r>
    </w:p>
    <w:p w14:paraId="369E0E00" w14:textId="2080F21E" w:rsidR="00D001C5" w:rsidRPr="00D001C5" w:rsidRDefault="00D001C5" w:rsidP="00D001C5">
      <w:pPr>
        <w:rPr>
          <w:rFonts w:cstheme="minorHAnsi"/>
          <w:bCs/>
        </w:rPr>
      </w:pPr>
      <w:r>
        <w:rPr>
          <w:rFonts w:cstheme="minorHAnsi"/>
          <w:bCs/>
        </w:rPr>
        <w:t xml:space="preserve">     </w:t>
      </w:r>
      <w:r w:rsidRPr="00D001C5">
        <w:rPr>
          <w:rFonts w:cstheme="minorHAnsi"/>
          <w:bCs/>
        </w:rPr>
        <w:t>She prances up the stairs to the cabin, "As you well know old elf. You can't have that one piece of magic."</w:t>
      </w:r>
    </w:p>
    <w:p w14:paraId="5C2F14C2" w14:textId="561C8FF6" w:rsidR="00D001C5" w:rsidRPr="00D001C5" w:rsidRDefault="00D001C5" w:rsidP="00D001C5">
      <w:pPr>
        <w:rPr>
          <w:rFonts w:cstheme="minorHAnsi"/>
          <w:bCs/>
        </w:rPr>
      </w:pPr>
      <w:r>
        <w:rPr>
          <w:rFonts w:cstheme="minorHAnsi"/>
          <w:bCs/>
        </w:rPr>
        <w:t xml:space="preserve">     </w:t>
      </w:r>
      <w:r w:rsidRPr="00D001C5">
        <w:rPr>
          <w:rFonts w:cstheme="minorHAnsi"/>
          <w:bCs/>
        </w:rPr>
        <w:t>"You still have a promise to keep, princess."</w:t>
      </w:r>
    </w:p>
    <w:p w14:paraId="42F94F5F" w14:textId="68E11654" w:rsidR="00D001C5" w:rsidRPr="00D001C5" w:rsidRDefault="00D001C5" w:rsidP="00D001C5">
      <w:pPr>
        <w:rPr>
          <w:rFonts w:cstheme="minorHAnsi"/>
          <w:bCs/>
        </w:rPr>
      </w:pPr>
      <w:r>
        <w:rPr>
          <w:rFonts w:cstheme="minorHAnsi"/>
          <w:bCs/>
        </w:rPr>
        <w:t xml:space="preserve">     </w:t>
      </w:r>
      <w:r w:rsidRPr="00D001C5">
        <w:rPr>
          <w:rFonts w:cstheme="minorHAnsi"/>
          <w:bCs/>
        </w:rPr>
        <w:t>She turns and walks in the door.</w:t>
      </w:r>
    </w:p>
    <w:p w14:paraId="0EF11740" w14:textId="47F0192B" w:rsidR="00D001C5" w:rsidRPr="00D001C5" w:rsidRDefault="00D001C5" w:rsidP="00D001C5">
      <w:pPr>
        <w:rPr>
          <w:rFonts w:cstheme="minorHAnsi"/>
          <w:bCs/>
        </w:rPr>
      </w:pPr>
      <w:r>
        <w:rPr>
          <w:rFonts w:cstheme="minorHAnsi"/>
          <w:bCs/>
        </w:rPr>
        <w:t xml:space="preserve">     </w:t>
      </w:r>
      <w:r w:rsidRPr="00D001C5">
        <w:rPr>
          <w:rFonts w:cstheme="minorHAnsi"/>
          <w:bCs/>
        </w:rPr>
        <w:t>For another three months the young elf comes back partially charmed, bedazzled, once naked except of course for the pie, "Got to hand it to you, princess. You got spunk. So, what do you have to wear now? You keep going you won’t have any clothes and have to live like a nymph."</w:t>
      </w:r>
    </w:p>
    <w:p w14:paraId="24BA1447" w14:textId="6C80F7B3" w:rsidR="00D001C5" w:rsidRPr="00D001C5" w:rsidRDefault="00D001C5" w:rsidP="00D001C5">
      <w:pPr>
        <w:rPr>
          <w:rFonts w:cstheme="minorHAnsi"/>
          <w:bCs/>
        </w:rPr>
      </w:pPr>
      <w:r>
        <w:rPr>
          <w:rFonts w:cstheme="minorHAnsi"/>
          <w:bCs/>
        </w:rPr>
        <w:t xml:space="preserve">     </w:t>
      </w:r>
      <w:r w:rsidRPr="00D001C5">
        <w:rPr>
          <w:rFonts w:cstheme="minorHAnsi"/>
          <w:bCs/>
        </w:rPr>
        <w:t>"I have more clothes and besides, I still have my pie."</w:t>
      </w:r>
    </w:p>
    <w:p w14:paraId="0E929E23" w14:textId="460EE618" w:rsidR="00D001C5" w:rsidRPr="00D001C5" w:rsidRDefault="00D001C5" w:rsidP="00D001C5">
      <w:pPr>
        <w:rPr>
          <w:rFonts w:cstheme="minorHAnsi"/>
          <w:bCs/>
        </w:rPr>
      </w:pPr>
      <w:r>
        <w:rPr>
          <w:rFonts w:cstheme="minorHAnsi"/>
          <w:bCs/>
        </w:rPr>
        <w:t xml:space="preserve">     </w:t>
      </w:r>
      <w:r w:rsidRPr="00D001C5">
        <w:rPr>
          <w:rFonts w:cstheme="minorHAnsi"/>
          <w:bCs/>
        </w:rPr>
        <w:t>The old elf just shakes his head as she goes up the stairs trying to hide herself with the pie plate.</w:t>
      </w:r>
    </w:p>
    <w:p w14:paraId="2AAB3419" w14:textId="48C0A809" w:rsidR="00D001C5" w:rsidRPr="00D001C5" w:rsidRDefault="00D001C5" w:rsidP="00D001C5">
      <w:pPr>
        <w:rPr>
          <w:rFonts w:cstheme="minorHAnsi"/>
          <w:bCs/>
        </w:rPr>
      </w:pPr>
      <w:r>
        <w:rPr>
          <w:rFonts w:cstheme="minorHAnsi"/>
          <w:bCs/>
        </w:rPr>
        <w:t xml:space="preserve">     </w:t>
      </w:r>
      <w:r w:rsidRPr="00D001C5">
        <w:rPr>
          <w:rFonts w:cstheme="minorHAnsi"/>
          <w:bCs/>
        </w:rPr>
        <w:t>Then one afternoon everything changed. She comes up the path and upon her shoulder is a creature the size of a cat with butterfly wings. long slim leather straps fall from its ankle. It’s platinum wings fluttering time to time for balance. The young moon elven walks up to my uncle with a proud smile upon her face. The weird dragon-like creature munches sticky apple pie from her fingers.</w:t>
      </w:r>
    </w:p>
    <w:p w14:paraId="15781F5D" w14:textId="744D59FA" w:rsidR="00D001C5" w:rsidRPr="00D001C5" w:rsidRDefault="004B61AF" w:rsidP="00D001C5">
      <w:pPr>
        <w:rPr>
          <w:rFonts w:cstheme="minorHAnsi"/>
          <w:bCs/>
        </w:rPr>
      </w:pPr>
      <w:r>
        <w:rPr>
          <w:rFonts w:cstheme="minorHAnsi"/>
          <w:bCs/>
        </w:rPr>
        <w:t xml:space="preserve">     </w:t>
      </w:r>
      <w:r w:rsidR="00D001C5" w:rsidRPr="00D001C5">
        <w:rPr>
          <w:rFonts w:cstheme="minorHAnsi"/>
          <w:bCs/>
        </w:rPr>
        <w:t>He smiles at the young elf, "So you did it</w:t>
      </w:r>
      <w:r>
        <w:rPr>
          <w:rFonts w:cstheme="minorHAnsi"/>
          <w:bCs/>
        </w:rPr>
        <w:t>,</w:t>
      </w:r>
      <w:r w:rsidR="00D001C5" w:rsidRPr="00D001C5">
        <w:rPr>
          <w:rFonts w:cstheme="minorHAnsi"/>
          <w:bCs/>
        </w:rPr>
        <w:t xml:space="preserve"> princess. Finally got one of them to join you. Have you made the bond yet?"</w:t>
      </w:r>
    </w:p>
    <w:p w14:paraId="124EF3D8" w14:textId="242D2AE3" w:rsidR="00D001C5" w:rsidRPr="00D001C5" w:rsidRDefault="004B61AF" w:rsidP="00D001C5">
      <w:pPr>
        <w:rPr>
          <w:rFonts w:cstheme="minorHAnsi"/>
          <w:bCs/>
        </w:rPr>
      </w:pPr>
      <w:r>
        <w:rPr>
          <w:rFonts w:cstheme="minorHAnsi"/>
          <w:bCs/>
        </w:rPr>
        <w:t xml:space="preserve">     </w:t>
      </w:r>
      <w:r w:rsidR="00D001C5" w:rsidRPr="00D001C5">
        <w:rPr>
          <w:rFonts w:cstheme="minorHAnsi"/>
          <w:bCs/>
        </w:rPr>
        <w:t>"Her name is Nym."</w:t>
      </w:r>
    </w:p>
    <w:p w14:paraId="225A4380" w14:textId="429513E5" w:rsidR="00D001C5" w:rsidRPr="00D001C5" w:rsidRDefault="004B61AF" w:rsidP="00D001C5">
      <w:pPr>
        <w:rPr>
          <w:rFonts w:cstheme="minorHAnsi"/>
          <w:bCs/>
        </w:rPr>
      </w:pPr>
      <w:r>
        <w:rPr>
          <w:rFonts w:cstheme="minorHAnsi"/>
          <w:bCs/>
        </w:rPr>
        <w:t xml:space="preserve">    </w:t>
      </w:r>
      <w:r w:rsidR="00D001C5" w:rsidRPr="00D001C5">
        <w:rPr>
          <w:rFonts w:cstheme="minorHAnsi"/>
          <w:bCs/>
        </w:rPr>
        <w:t xml:space="preserve">"Thought I saw a gold tinge in the wings. </w:t>
      </w:r>
      <w:r>
        <w:rPr>
          <w:rFonts w:cstheme="minorHAnsi"/>
          <w:bCs/>
        </w:rPr>
        <w:t>G</w:t>
      </w:r>
      <w:r w:rsidR="00D001C5" w:rsidRPr="00D001C5">
        <w:rPr>
          <w:rFonts w:cstheme="minorHAnsi"/>
          <w:bCs/>
        </w:rPr>
        <w:t>ood on you. Expect you will be leaving soon. there is of course the question of final payment."</w:t>
      </w:r>
    </w:p>
    <w:p w14:paraId="4E037824" w14:textId="727F3594" w:rsidR="00D001C5" w:rsidRPr="00D001C5" w:rsidRDefault="004B61AF" w:rsidP="00D001C5">
      <w:pPr>
        <w:rPr>
          <w:rFonts w:cstheme="minorHAnsi"/>
          <w:bCs/>
        </w:rPr>
      </w:pPr>
      <w:r>
        <w:rPr>
          <w:rFonts w:cstheme="minorHAnsi"/>
          <w:bCs/>
        </w:rPr>
        <w:t xml:space="preserve">     </w:t>
      </w:r>
      <w:r w:rsidR="00D001C5" w:rsidRPr="00D001C5">
        <w:rPr>
          <w:rFonts w:cstheme="minorHAnsi"/>
          <w:bCs/>
        </w:rPr>
        <w:t>"I know." She walks in the door. A half-hour later she comes back ready for travel with two scrolls in her hand. She hands them to the warlock, "I trust you can read them?"</w:t>
      </w:r>
    </w:p>
    <w:p w14:paraId="0113277E" w14:textId="57526794" w:rsidR="00D001C5" w:rsidRPr="00D001C5" w:rsidRDefault="004B61AF" w:rsidP="00D001C5">
      <w:pPr>
        <w:rPr>
          <w:rFonts w:cstheme="minorHAnsi"/>
          <w:bCs/>
        </w:rPr>
      </w:pPr>
      <w:r>
        <w:rPr>
          <w:rFonts w:cstheme="minorHAnsi"/>
          <w:bCs/>
        </w:rPr>
        <w:t xml:space="preserve">     </w:t>
      </w:r>
      <w:r w:rsidR="00D001C5" w:rsidRPr="00D001C5">
        <w:rPr>
          <w:rFonts w:cstheme="minorHAnsi"/>
          <w:bCs/>
        </w:rPr>
        <w:t>Undoing one of the scrolls he studies it intently, "I'm rusty of course but yes, I can read it."</w:t>
      </w:r>
    </w:p>
    <w:p w14:paraId="39403769" w14:textId="3721BA9E" w:rsidR="00D001C5" w:rsidRPr="00D001C5" w:rsidRDefault="004B61AF" w:rsidP="00D001C5">
      <w:pPr>
        <w:rPr>
          <w:rFonts w:cstheme="minorHAnsi"/>
          <w:bCs/>
        </w:rPr>
      </w:pPr>
      <w:r>
        <w:rPr>
          <w:rFonts w:cstheme="minorHAnsi"/>
          <w:bCs/>
        </w:rPr>
        <w:t xml:space="preserve">     </w:t>
      </w:r>
      <w:r w:rsidR="00D001C5" w:rsidRPr="00D001C5">
        <w:rPr>
          <w:rFonts w:cstheme="minorHAnsi"/>
          <w:bCs/>
        </w:rPr>
        <w:t>"I'll be going now." She starts to walk off the porch when the old elf says, "Hold on just a moment, there princess."</w:t>
      </w:r>
    </w:p>
    <w:p w14:paraId="13CDB25B" w14:textId="0E233B2D" w:rsidR="00D001C5" w:rsidRPr="00D001C5" w:rsidRDefault="004B61AF" w:rsidP="00D001C5">
      <w:pPr>
        <w:rPr>
          <w:rFonts w:cstheme="minorHAnsi"/>
          <w:bCs/>
        </w:rPr>
      </w:pPr>
      <w:r>
        <w:rPr>
          <w:rFonts w:cstheme="minorHAnsi"/>
          <w:bCs/>
        </w:rPr>
        <w:t xml:space="preserve">     </w:t>
      </w:r>
      <w:r w:rsidR="00D001C5" w:rsidRPr="00D001C5">
        <w:rPr>
          <w:rFonts w:cstheme="minorHAnsi"/>
          <w:bCs/>
        </w:rPr>
        <w:t>She turns around the dragon aggravated by the swift move unbalances her. She lands in the dirt. Both dragon and elf laugh. She dusts herself off, "What is it?"</w:t>
      </w:r>
    </w:p>
    <w:p w14:paraId="162479A1" w14:textId="4022B3FA" w:rsidR="00D001C5" w:rsidRPr="00D001C5" w:rsidRDefault="004B61AF" w:rsidP="00D001C5">
      <w:pPr>
        <w:rPr>
          <w:rFonts w:cstheme="minorHAnsi"/>
          <w:bCs/>
        </w:rPr>
      </w:pPr>
      <w:r>
        <w:rPr>
          <w:rFonts w:cstheme="minorHAnsi"/>
          <w:bCs/>
        </w:rPr>
        <w:t xml:space="preserve">     </w:t>
      </w:r>
      <w:r w:rsidR="00D001C5" w:rsidRPr="00D001C5">
        <w:rPr>
          <w:rFonts w:cstheme="minorHAnsi"/>
          <w:bCs/>
        </w:rPr>
        <w:t>"Just so happens I got me something that's more important to you and yours than me and mine." He pulls something out of his vest carefully wrapped in parchment paper and extends his arm for her to take it. She walks back up the porch accepting it from him.</w:t>
      </w:r>
    </w:p>
    <w:p w14:paraId="09185829" w14:textId="17547E1F" w:rsidR="00D001C5" w:rsidRPr="00D001C5" w:rsidRDefault="004B61AF" w:rsidP="00D001C5">
      <w:pPr>
        <w:rPr>
          <w:rFonts w:cstheme="minorHAnsi"/>
          <w:bCs/>
        </w:rPr>
      </w:pPr>
      <w:r>
        <w:rPr>
          <w:rFonts w:cstheme="minorHAnsi"/>
          <w:bCs/>
        </w:rPr>
        <w:t xml:space="preserve">     </w:t>
      </w:r>
      <w:r w:rsidR="00D001C5" w:rsidRPr="00D001C5">
        <w:rPr>
          <w:rFonts w:cstheme="minorHAnsi"/>
          <w:bCs/>
        </w:rPr>
        <w:t xml:space="preserve">Opening it up she finds an inkwell. She examines it and looks </w:t>
      </w:r>
      <w:r w:rsidRPr="00D001C5">
        <w:rPr>
          <w:rFonts w:cstheme="minorHAnsi"/>
          <w:bCs/>
        </w:rPr>
        <w:t>at</w:t>
      </w:r>
      <w:r w:rsidR="00D001C5" w:rsidRPr="00D001C5">
        <w:rPr>
          <w:rFonts w:cstheme="minorHAnsi"/>
          <w:bCs/>
        </w:rPr>
        <w:t xml:space="preserve"> him mystified.</w:t>
      </w:r>
    </w:p>
    <w:p w14:paraId="02635AD3" w14:textId="08209762" w:rsidR="00D001C5" w:rsidRPr="00D001C5" w:rsidRDefault="004B61AF" w:rsidP="00D001C5">
      <w:pPr>
        <w:rPr>
          <w:rFonts w:cstheme="minorHAnsi"/>
          <w:bCs/>
        </w:rPr>
      </w:pPr>
      <w:r>
        <w:rPr>
          <w:rFonts w:cstheme="minorHAnsi"/>
          <w:bCs/>
        </w:rPr>
        <w:t xml:space="preserve">     </w:t>
      </w:r>
      <w:r w:rsidR="00D001C5" w:rsidRPr="00D001C5">
        <w:rPr>
          <w:rFonts w:cstheme="minorHAnsi"/>
          <w:bCs/>
        </w:rPr>
        <w:t>"There are some things more important than magic young lady. That is an ink well taken from a plantation by a slave over a thousand years ago. Maybe two thousand. That ink well started a revolution that was the downfall of an entire race. Look at the bottom of it.</w:t>
      </w:r>
    </w:p>
    <w:p w14:paraId="6EEAAABA" w14:textId="3921E55F" w:rsidR="00D001C5" w:rsidRPr="00D001C5" w:rsidRDefault="004B61AF" w:rsidP="00D001C5">
      <w:pPr>
        <w:rPr>
          <w:rFonts w:cstheme="minorHAnsi"/>
          <w:bCs/>
        </w:rPr>
      </w:pPr>
      <w:r>
        <w:rPr>
          <w:rFonts w:cstheme="minorHAnsi"/>
          <w:bCs/>
        </w:rPr>
        <w:t xml:space="preserve">     </w:t>
      </w:r>
      <w:r w:rsidR="00D001C5" w:rsidRPr="00D001C5">
        <w:rPr>
          <w:rFonts w:cstheme="minorHAnsi"/>
          <w:bCs/>
        </w:rPr>
        <w:t>The woman looks to the bottom and is stunned. Tears fill up her eyes as she traces the runes that mark a name in an ancient language, "Thank you."</w:t>
      </w:r>
    </w:p>
    <w:p w14:paraId="34FBE4D2" w14:textId="6C6A430E" w:rsidR="00D001C5" w:rsidRPr="00D001C5" w:rsidRDefault="004B61AF" w:rsidP="00D001C5">
      <w:pPr>
        <w:rPr>
          <w:rFonts w:cstheme="minorHAnsi"/>
          <w:bCs/>
        </w:rPr>
      </w:pPr>
      <w:r>
        <w:rPr>
          <w:rFonts w:cstheme="minorHAnsi"/>
          <w:bCs/>
        </w:rPr>
        <w:t xml:space="preserve">     </w:t>
      </w:r>
      <w:r w:rsidR="00D001C5" w:rsidRPr="00D001C5">
        <w:rPr>
          <w:rFonts w:cstheme="minorHAnsi"/>
          <w:bCs/>
        </w:rPr>
        <w:t>My uncle smiles, "I knew you had heart princess. Good that you relish the past too. Wasn't mine to keep you know. Just waiting for the right person to come along. Now get you going off my property. No need for one such as you lingering around seeing what I be doing at night."</w:t>
      </w:r>
    </w:p>
    <w:p w14:paraId="386C5473" w14:textId="0E41C3EF" w:rsidR="00D001C5" w:rsidRPr="00D001C5" w:rsidRDefault="004B61AF" w:rsidP="00D001C5">
      <w:pPr>
        <w:rPr>
          <w:rFonts w:cstheme="minorHAnsi"/>
          <w:bCs/>
        </w:rPr>
      </w:pPr>
      <w:r>
        <w:rPr>
          <w:rFonts w:cstheme="minorHAnsi"/>
          <w:bCs/>
        </w:rPr>
        <w:t xml:space="preserve">     </w:t>
      </w:r>
      <w:r w:rsidR="00D001C5" w:rsidRPr="00D001C5">
        <w:rPr>
          <w:rFonts w:cstheme="minorHAnsi"/>
          <w:bCs/>
        </w:rPr>
        <w:t xml:space="preserve">She throws a kiss to the old elf, </w:t>
      </w:r>
      <w:r w:rsidRPr="00D001C5">
        <w:rPr>
          <w:rFonts w:cstheme="minorHAnsi"/>
          <w:bCs/>
        </w:rPr>
        <w:t>turns,</w:t>
      </w:r>
      <w:r w:rsidR="00D001C5" w:rsidRPr="00D001C5">
        <w:rPr>
          <w:rFonts w:cstheme="minorHAnsi"/>
          <w:bCs/>
        </w:rPr>
        <w:t xml:space="preserve"> and makes her way into the woods with her new companion. The old warlock sucks on his pipe and smiles for the quiet company these last few months.</w:t>
      </w:r>
    </w:p>
    <w:p w14:paraId="5E987BB3" w14:textId="614AB844" w:rsidR="00D001C5" w:rsidRPr="00D001C5" w:rsidRDefault="004B61AF" w:rsidP="00D001C5">
      <w:pPr>
        <w:rPr>
          <w:rFonts w:cstheme="minorHAnsi"/>
          <w:bCs/>
        </w:rPr>
      </w:pPr>
      <w:r>
        <w:rPr>
          <w:rFonts w:cstheme="minorHAnsi"/>
          <w:bCs/>
        </w:rPr>
        <w:lastRenderedPageBreak/>
        <w:t xml:space="preserve">     </w:t>
      </w:r>
      <w:r w:rsidR="00D001C5" w:rsidRPr="00D001C5">
        <w:rPr>
          <w:rFonts w:cstheme="minorHAnsi"/>
          <w:bCs/>
        </w:rPr>
        <w:t>“I think he told me that story cause it’s a story of persistence. She stayed with him for months and would not give up until she got herself her little pet dragon. Don’t think I told that one yet but being our situation, I think it appropriate. And if I hadn’t been persistent in officer school, I would not be here with all of you now. Glad he told me that story.”</w:t>
      </w:r>
    </w:p>
    <w:p w14:paraId="7B872FB8" w14:textId="68FC5B7A" w:rsidR="00D001C5" w:rsidRPr="00D001C5" w:rsidRDefault="004B61AF" w:rsidP="00D001C5">
      <w:pPr>
        <w:rPr>
          <w:rFonts w:cstheme="minorHAnsi"/>
          <w:bCs/>
        </w:rPr>
      </w:pPr>
      <w:r>
        <w:rPr>
          <w:rFonts w:cstheme="minorHAnsi"/>
          <w:bCs/>
        </w:rPr>
        <w:t xml:space="preserve">     </w:t>
      </w:r>
      <w:r w:rsidR="00D001C5" w:rsidRPr="00D001C5">
        <w:rPr>
          <w:rFonts w:cstheme="minorHAnsi"/>
          <w:bCs/>
        </w:rPr>
        <w:t>The rest of the circle raise</w:t>
      </w:r>
      <w:r>
        <w:rPr>
          <w:rFonts w:cstheme="minorHAnsi"/>
          <w:bCs/>
        </w:rPr>
        <w:t>s</w:t>
      </w:r>
      <w:r w:rsidR="00D001C5" w:rsidRPr="00D001C5">
        <w:rPr>
          <w:rFonts w:cstheme="minorHAnsi"/>
          <w:bCs/>
        </w:rPr>
        <w:t xml:space="preserve"> their mugs and glasses then dr</w:t>
      </w:r>
      <w:r>
        <w:rPr>
          <w:rFonts w:cstheme="minorHAnsi"/>
          <w:bCs/>
        </w:rPr>
        <w:t>i</w:t>
      </w:r>
      <w:r w:rsidR="00D001C5" w:rsidRPr="00D001C5">
        <w:rPr>
          <w:rFonts w:cstheme="minorHAnsi"/>
          <w:bCs/>
        </w:rPr>
        <w:t>nk to him as he sits down. Lauri stands up.</w:t>
      </w:r>
    </w:p>
    <w:p w14:paraId="0C3EA7EC" w14:textId="77777777" w:rsidR="00D001C5" w:rsidRPr="00D001C5" w:rsidRDefault="00D001C5" w:rsidP="00D001C5">
      <w:pPr>
        <w:rPr>
          <w:rFonts w:cstheme="minorHAnsi"/>
          <w:bCs/>
        </w:rPr>
      </w:pPr>
      <w:r w:rsidRPr="00D001C5">
        <w:rPr>
          <w:rFonts w:cstheme="minorHAnsi"/>
          <w:bCs/>
        </w:rPr>
        <w:t>“We sailors often lose sight of persistence. I know I do. We all know the say’in when the ship sails all debts are paid, but sometimes……….”</w:t>
      </w:r>
    </w:p>
    <w:p w14:paraId="5594D9F7" w14:textId="344E3F9F" w:rsidR="00D001C5" w:rsidRDefault="004B61AF" w:rsidP="00D001C5">
      <w:pPr>
        <w:rPr>
          <w:rFonts w:cstheme="minorHAnsi"/>
          <w:bCs/>
        </w:rPr>
      </w:pPr>
      <w:r>
        <w:rPr>
          <w:rFonts w:cstheme="minorHAnsi"/>
          <w:bCs/>
        </w:rPr>
        <w:t xml:space="preserve">     </w:t>
      </w:r>
      <w:r w:rsidR="00D001C5" w:rsidRPr="00D001C5">
        <w:rPr>
          <w:rFonts w:cstheme="minorHAnsi"/>
          <w:bCs/>
        </w:rPr>
        <w:t>Lauriella’s glass drops out of her hand. As the glass breaks upon the deck her eyes roll to the back of her head. She falls to the deck in convulsions.</w:t>
      </w:r>
    </w:p>
    <w:p w14:paraId="38EB8A9B" w14:textId="3F313FF7" w:rsidR="004B61AF" w:rsidRDefault="004B61AF" w:rsidP="00D001C5">
      <w:pPr>
        <w:rPr>
          <w:rFonts w:cstheme="minorHAnsi"/>
          <w:bCs/>
        </w:rPr>
      </w:pPr>
    </w:p>
    <w:p w14:paraId="5F6FB089" w14:textId="5AD44E63" w:rsidR="004B61AF" w:rsidRDefault="004B61AF" w:rsidP="00D001C5">
      <w:pPr>
        <w:rPr>
          <w:rFonts w:cstheme="minorHAnsi"/>
          <w:bCs/>
        </w:rPr>
      </w:pPr>
    </w:p>
    <w:p w14:paraId="1DD004E8" w14:textId="7DE472D0" w:rsidR="004B61AF" w:rsidRDefault="004B61AF" w:rsidP="004B61AF">
      <w:pPr>
        <w:jc w:val="center"/>
        <w:rPr>
          <w:rFonts w:cstheme="minorHAnsi"/>
          <w:b/>
          <w:color w:val="0070C0"/>
          <w:sz w:val="36"/>
          <w:szCs w:val="36"/>
        </w:rPr>
      </w:pPr>
      <w:r>
        <w:rPr>
          <w:rFonts w:cstheme="minorHAnsi"/>
          <w:b/>
          <w:color w:val="0070C0"/>
          <w:sz w:val="36"/>
          <w:szCs w:val="36"/>
        </w:rPr>
        <w:t>Chapter 14</w:t>
      </w:r>
    </w:p>
    <w:p w14:paraId="40157FF6" w14:textId="504E556E" w:rsidR="004B61AF" w:rsidRDefault="004B61AF" w:rsidP="004B61AF">
      <w:pPr>
        <w:jc w:val="center"/>
        <w:rPr>
          <w:rFonts w:cstheme="minorHAnsi"/>
          <w:b/>
          <w:color w:val="0070C0"/>
          <w:sz w:val="28"/>
          <w:szCs w:val="28"/>
        </w:rPr>
      </w:pPr>
      <w:r>
        <w:rPr>
          <w:rFonts w:cstheme="minorHAnsi"/>
          <w:b/>
          <w:color w:val="0070C0"/>
          <w:sz w:val="28"/>
          <w:szCs w:val="28"/>
        </w:rPr>
        <w:t>Lauriella’s Last Dance</w:t>
      </w:r>
    </w:p>
    <w:p w14:paraId="68305033" w14:textId="11232383" w:rsidR="004B61AF" w:rsidRDefault="004B61AF" w:rsidP="004B61AF">
      <w:pPr>
        <w:jc w:val="center"/>
        <w:rPr>
          <w:rFonts w:cstheme="minorHAnsi"/>
          <w:bCs/>
        </w:rPr>
      </w:pPr>
    </w:p>
    <w:p w14:paraId="0C1618BB" w14:textId="46BF83FE" w:rsidR="004B61AF" w:rsidRDefault="004B61AF" w:rsidP="004B61AF">
      <w:pPr>
        <w:jc w:val="center"/>
        <w:rPr>
          <w:rFonts w:cstheme="minorHAnsi"/>
          <w:bCs/>
        </w:rPr>
      </w:pPr>
    </w:p>
    <w:p w14:paraId="3C377ABE" w14:textId="376CB233" w:rsidR="004B61AF" w:rsidRDefault="004B61AF" w:rsidP="004B61AF">
      <w:pPr>
        <w:jc w:val="center"/>
        <w:rPr>
          <w:rFonts w:cstheme="minorHAnsi"/>
          <w:bCs/>
        </w:rPr>
      </w:pPr>
    </w:p>
    <w:p w14:paraId="3E7C67A0" w14:textId="2BF0F995" w:rsidR="004B61AF" w:rsidRPr="004B61AF" w:rsidRDefault="004B61AF" w:rsidP="004B61AF">
      <w:pPr>
        <w:rPr>
          <w:rFonts w:cstheme="minorHAnsi"/>
          <w:bCs/>
        </w:rPr>
      </w:pPr>
      <w:r>
        <w:rPr>
          <w:rFonts w:cstheme="minorHAnsi"/>
          <w:bCs/>
        </w:rPr>
        <w:t xml:space="preserve">       </w:t>
      </w:r>
      <w:r w:rsidRPr="004B61AF">
        <w:rPr>
          <w:rFonts w:cstheme="minorHAnsi"/>
          <w:bCs/>
        </w:rPr>
        <w:t>Lauriella wakes up in her bedroom</w:t>
      </w:r>
      <w:r>
        <w:rPr>
          <w:rFonts w:cstheme="minorHAnsi"/>
          <w:bCs/>
        </w:rPr>
        <w:t>.</w:t>
      </w:r>
      <w:r w:rsidRPr="004B61AF">
        <w:rPr>
          <w:rFonts w:cstheme="minorHAnsi"/>
          <w:bCs/>
        </w:rPr>
        <w:t xml:space="preserve"> There </w:t>
      </w:r>
      <w:r>
        <w:rPr>
          <w:rFonts w:cstheme="minorHAnsi"/>
          <w:bCs/>
        </w:rPr>
        <w:t>is</w:t>
      </w:r>
      <w:r w:rsidRPr="004B61AF">
        <w:rPr>
          <w:rFonts w:cstheme="minorHAnsi"/>
          <w:bCs/>
        </w:rPr>
        <w:t xml:space="preserve"> a crowd of people in her cramped quarters. Cyr is sitting in a chair holding her hand. She looks around to see John, her first mate, who looks not more than </w:t>
      </w:r>
      <w:r>
        <w:rPr>
          <w:rFonts w:cstheme="minorHAnsi"/>
          <w:bCs/>
        </w:rPr>
        <w:t>twenty</w:t>
      </w:r>
      <w:r w:rsidRPr="004B61AF">
        <w:rPr>
          <w:rFonts w:cstheme="minorHAnsi"/>
          <w:bCs/>
        </w:rPr>
        <w:t xml:space="preserve"> years old now. There is a moon elven priestess of Sehanine there along with a stoic looking Sun elven male in what looks like some form of official robes.</w:t>
      </w:r>
    </w:p>
    <w:p w14:paraId="2E7CE856" w14:textId="7BC011BA" w:rsidR="004B61AF" w:rsidRPr="004B61AF" w:rsidRDefault="004B61AF" w:rsidP="004B61AF">
      <w:pPr>
        <w:rPr>
          <w:rFonts w:cstheme="minorHAnsi"/>
          <w:bCs/>
        </w:rPr>
      </w:pPr>
      <w:r>
        <w:rPr>
          <w:rFonts w:cstheme="minorHAnsi"/>
          <w:bCs/>
        </w:rPr>
        <w:t xml:space="preserve">     </w:t>
      </w:r>
      <w:r w:rsidRPr="004B61AF">
        <w:rPr>
          <w:rFonts w:cstheme="minorHAnsi"/>
          <w:bCs/>
        </w:rPr>
        <w:t>She tries to sit up, but Cry pushes her back down. “Captain, you need to rest.”</w:t>
      </w:r>
    </w:p>
    <w:p w14:paraId="13451A27" w14:textId="60A9258A" w:rsidR="004B61AF" w:rsidRPr="004B61AF" w:rsidRDefault="004B61AF" w:rsidP="004B61AF">
      <w:pPr>
        <w:rPr>
          <w:rFonts w:cstheme="minorHAnsi"/>
          <w:bCs/>
        </w:rPr>
      </w:pPr>
      <w:r>
        <w:rPr>
          <w:rFonts w:cstheme="minorHAnsi"/>
          <w:bCs/>
        </w:rPr>
        <w:t xml:space="preserve">    </w:t>
      </w:r>
      <w:r w:rsidRPr="004B61AF">
        <w:rPr>
          <w:rFonts w:cstheme="minorHAnsi"/>
          <w:bCs/>
        </w:rPr>
        <w:t>“Screw that, Cry. What’s going on and what are these elves doing on me ship? Her eyes soften somewhat, and she asks if everyone is, ok?”</w:t>
      </w:r>
    </w:p>
    <w:p w14:paraId="3BE38107" w14:textId="160685A5" w:rsidR="004B61AF" w:rsidRPr="004B61AF" w:rsidRDefault="004B61AF" w:rsidP="004B61AF">
      <w:pPr>
        <w:rPr>
          <w:rFonts w:cstheme="minorHAnsi"/>
          <w:bCs/>
        </w:rPr>
      </w:pPr>
      <w:r>
        <w:rPr>
          <w:rFonts w:cstheme="minorHAnsi"/>
          <w:bCs/>
        </w:rPr>
        <w:t xml:space="preserve">     </w:t>
      </w:r>
      <w:r w:rsidRPr="004B61AF">
        <w:rPr>
          <w:rFonts w:cstheme="minorHAnsi"/>
          <w:bCs/>
        </w:rPr>
        <w:t>“Aye, Mrs. Lauri everyone is ok, and these elves are here to help.” He turns to the elves. “My pardons Chancellor and Dreamwalker. Captain Sithiir was always around humans most of her remembered life.”</w:t>
      </w:r>
    </w:p>
    <w:p w14:paraId="3BE4045C" w14:textId="4A205FEE" w:rsidR="004B61AF" w:rsidRPr="004B61AF" w:rsidRDefault="004B61AF" w:rsidP="004B61AF">
      <w:pPr>
        <w:rPr>
          <w:rFonts w:cstheme="minorHAnsi"/>
          <w:bCs/>
        </w:rPr>
      </w:pPr>
      <w:r>
        <w:rPr>
          <w:rFonts w:cstheme="minorHAnsi"/>
          <w:bCs/>
        </w:rPr>
        <w:t xml:space="preserve">    </w:t>
      </w:r>
      <w:r w:rsidRPr="004B61AF">
        <w:rPr>
          <w:rFonts w:cstheme="minorHAnsi"/>
          <w:bCs/>
        </w:rPr>
        <w:t>The sun elven gives him a slight nod, “We know. I have seen and given my council to Dreamwalker Tra’ia.”</w:t>
      </w:r>
    </w:p>
    <w:p w14:paraId="358801FB" w14:textId="2634BD72" w:rsidR="004B61AF" w:rsidRPr="004B61AF" w:rsidRDefault="004B61AF" w:rsidP="004B61AF">
      <w:pPr>
        <w:rPr>
          <w:rFonts w:cstheme="minorHAnsi"/>
          <w:bCs/>
        </w:rPr>
      </w:pPr>
      <w:r>
        <w:rPr>
          <w:rFonts w:cstheme="minorHAnsi"/>
          <w:bCs/>
        </w:rPr>
        <w:t xml:space="preserve">     </w:t>
      </w:r>
      <w:r w:rsidRPr="004B61AF">
        <w:rPr>
          <w:rFonts w:cstheme="minorHAnsi"/>
          <w:bCs/>
        </w:rPr>
        <w:t>Lauriella looks to Cyr for an explanation.</w:t>
      </w:r>
    </w:p>
    <w:p w14:paraId="2ABACE88" w14:textId="45FC0AD0" w:rsidR="004B61AF" w:rsidRPr="004B61AF" w:rsidRDefault="004B61AF" w:rsidP="004B61AF">
      <w:pPr>
        <w:rPr>
          <w:rFonts w:cstheme="minorHAnsi"/>
          <w:bCs/>
        </w:rPr>
      </w:pPr>
      <w:r>
        <w:rPr>
          <w:rFonts w:cstheme="minorHAnsi"/>
          <w:bCs/>
        </w:rPr>
        <w:t xml:space="preserve">     </w:t>
      </w:r>
      <w:r w:rsidRPr="004B61AF">
        <w:rPr>
          <w:rFonts w:cstheme="minorHAnsi"/>
          <w:bCs/>
        </w:rPr>
        <w:t>“This is Dreamwalker Kaylea Tra’ia and Chancellor Elural Mer’ra ambassador to Ascore for the empire of Cormanthor. They came as soon as they knew an elven archmage was in trouble.”</w:t>
      </w:r>
    </w:p>
    <w:p w14:paraId="0D3C549B" w14:textId="1415AB75" w:rsidR="004B61AF" w:rsidRPr="004B61AF" w:rsidRDefault="004B61AF" w:rsidP="004B61AF">
      <w:pPr>
        <w:rPr>
          <w:rFonts w:cstheme="minorHAnsi"/>
          <w:bCs/>
        </w:rPr>
      </w:pPr>
      <w:r>
        <w:rPr>
          <w:rFonts w:cstheme="minorHAnsi"/>
          <w:bCs/>
        </w:rPr>
        <w:t xml:space="preserve">    </w:t>
      </w:r>
      <w:r w:rsidRPr="004B61AF">
        <w:rPr>
          <w:rFonts w:cstheme="minorHAnsi"/>
          <w:bCs/>
        </w:rPr>
        <w:t>“It’s just stress how long have I been out?”</w:t>
      </w:r>
    </w:p>
    <w:p w14:paraId="67CD91EC" w14:textId="2796EFEC" w:rsidR="004B61AF" w:rsidRPr="004B61AF" w:rsidRDefault="004B61AF" w:rsidP="004B61AF">
      <w:pPr>
        <w:rPr>
          <w:rFonts w:cstheme="minorHAnsi"/>
          <w:bCs/>
        </w:rPr>
      </w:pPr>
      <w:r>
        <w:rPr>
          <w:rFonts w:cstheme="minorHAnsi"/>
          <w:bCs/>
        </w:rPr>
        <w:t xml:space="preserve">     </w:t>
      </w:r>
      <w:r w:rsidRPr="004B61AF">
        <w:rPr>
          <w:rFonts w:cstheme="minorHAnsi"/>
          <w:bCs/>
        </w:rPr>
        <w:t>“Two weeks, captain. I turn back to Ascore soon as you fell. Everyone has been worried about you.”</w:t>
      </w:r>
    </w:p>
    <w:p w14:paraId="187DFEFB" w14:textId="6F8DF5DA" w:rsidR="004B61AF" w:rsidRPr="004B61AF" w:rsidRDefault="004B61AF" w:rsidP="004B61AF">
      <w:pPr>
        <w:rPr>
          <w:rFonts w:cstheme="minorHAnsi"/>
          <w:bCs/>
        </w:rPr>
      </w:pPr>
      <w:r>
        <w:rPr>
          <w:rFonts w:cstheme="minorHAnsi"/>
          <w:bCs/>
        </w:rPr>
        <w:t xml:space="preserve">    </w:t>
      </w:r>
      <w:r w:rsidRPr="004B61AF">
        <w:rPr>
          <w:rFonts w:cstheme="minorHAnsi"/>
          <w:bCs/>
        </w:rPr>
        <w:t>“TWO WEEKS! We have to get back there’s war brewing. The cities need supplies.”</w:t>
      </w:r>
    </w:p>
    <w:p w14:paraId="375AB093" w14:textId="36FE34FD" w:rsidR="004B61AF" w:rsidRPr="004B61AF" w:rsidRDefault="004B61AF" w:rsidP="004B61AF">
      <w:pPr>
        <w:rPr>
          <w:rFonts w:cstheme="minorHAnsi"/>
          <w:bCs/>
        </w:rPr>
      </w:pPr>
      <w:r>
        <w:rPr>
          <w:rFonts w:cstheme="minorHAnsi"/>
          <w:bCs/>
        </w:rPr>
        <w:t xml:space="preserve">    </w:t>
      </w:r>
      <w:r w:rsidRPr="004B61AF">
        <w:rPr>
          <w:rFonts w:cstheme="minorHAnsi"/>
          <w:bCs/>
        </w:rPr>
        <w:t>He squeezes her hand, “Captain. You need to listen to them. But I wanted to say. Your theory of a potion of youth was right. It healed the men from the chronomancy sickness. The elves procured them from their capital city.”</w:t>
      </w:r>
    </w:p>
    <w:p w14:paraId="5C2701E5" w14:textId="2AA382B2" w:rsidR="004B61AF" w:rsidRPr="004B61AF" w:rsidRDefault="004B61AF" w:rsidP="004B61AF">
      <w:pPr>
        <w:rPr>
          <w:rFonts w:cstheme="minorHAnsi"/>
          <w:bCs/>
        </w:rPr>
      </w:pPr>
      <w:r>
        <w:rPr>
          <w:rFonts w:cstheme="minorHAnsi"/>
          <w:bCs/>
        </w:rPr>
        <w:t xml:space="preserve">     </w:t>
      </w:r>
      <w:r w:rsidRPr="004B61AF">
        <w:rPr>
          <w:rFonts w:cstheme="minorHAnsi"/>
          <w:bCs/>
        </w:rPr>
        <w:t>She looks at him queerly, “And just why would Cormanthor help us?”</w:t>
      </w:r>
    </w:p>
    <w:p w14:paraId="63D7EB15" w14:textId="6946FFB6" w:rsidR="004B61AF" w:rsidRPr="004B61AF" w:rsidRDefault="004B61AF" w:rsidP="004B61AF">
      <w:pPr>
        <w:rPr>
          <w:rFonts w:cstheme="minorHAnsi"/>
          <w:bCs/>
        </w:rPr>
      </w:pPr>
      <w:r>
        <w:rPr>
          <w:rFonts w:cstheme="minorHAnsi"/>
          <w:bCs/>
        </w:rPr>
        <w:t xml:space="preserve">    </w:t>
      </w:r>
      <w:r w:rsidRPr="004B61AF">
        <w:rPr>
          <w:rFonts w:cstheme="minorHAnsi"/>
          <w:bCs/>
        </w:rPr>
        <w:t xml:space="preserve">Cyr puts his head down giving the chancellor time to speak, “To be truthful archmage Sithiir, your </w:t>
      </w:r>
      <w:r>
        <w:rPr>
          <w:rFonts w:cstheme="minorHAnsi"/>
          <w:bCs/>
        </w:rPr>
        <w:t>l</w:t>
      </w:r>
      <w:r w:rsidRPr="004B61AF">
        <w:rPr>
          <w:rFonts w:cstheme="minorHAnsi"/>
          <w:bCs/>
        </w:rPr>
        <w:t>ieutenant traded your technology for it. He thought you were on your death bed, and in truth you are in a way. Or should I call you by your countrymen’s title Hemet Netjer?”</w:t>
      </w:r>
    </w:p>
    <w:p w14:paraId="72C34845" w14:textId="0934FE3C" w:rsidR="004B61AF" w:rsidRPr="004B61AF" w:rsidRDefault="00F872BD" w:rsidP="004B61AF">
      <w:pPr>
        <w:rPr>
          <w:rFonts w:cstheme="minorHAnsi"/>
          <w:bCs/>
        </w:rPr>
      </w:pPr>
      <w:r>
        <w:rPr>
          <w:rFonts w:cstheme="minorHAnsi"/>
          <w:bCs/>
        </w:rPr>
        <w:t xml:space="preserve">    </w:t>
      </w:r>
      <w:r w:rsidR="004B61AF" w:rsidRPr="004B61AF">
        <w:rPr>
          <w:rFonts w:cstheme="minorHAnsi"/>
          <w:bCs/>
        </w:rPr>
        <w:t>“Just call me Lauri.”</w:t>
      </w:r>
    </w:p>
    <w:p w14:paraId="6828551F" w14:textId="5A51A880" w:rsidR="004B61AF" w:rsidRPr="004B61AF" w:rsidRDefault="00F872BD" w:rsidP="004B61AF">
      <w:pPr>
        <w:rPr>
          <w:rFonts w:cstheme="minorHAnsi"/>
          <w:bCs/>
        </w:rPr>
      </w:pPr>
      <w:r>
        <w:rPr>
          <w:rFonts w:cstheme="minorHAnsi"/>
          <w:bCs/>
        </w:rPr>
        <w:t xml:space="preserve">    </w:t>
      </w:r>
      <w:r w:rsidR="004B61AF" w:rsidRPr="004B61AF">
        <w:rPr>
          <w:rFonts w:cstheme="minorHAnsi"/>
          <w:bCs/>
        </w:rPr>
        <w:t>The dreamwalker whispers to the Chancellor, “She is the mother now. I can feel the change when she woke up.”</w:t>
      </w:r>
    </w:p>
    <w:p w14:paraId="07E47B3E" w14:textId="4330F4FC" w:rsidR="004B61AF" w:rsidRPr="004B61AF" w:rsidRDefault="00F872BD" w:rsidP="004B61AF">
      <w:pPr>
        <w:rPr>
          <w:rFonts w:cstheme="minorHAnsi"/>
          <w:bCs/>
        </w:rPr>
      </w:pPr>
      <w:r>
        <w:rPr>
          <w:rFonts w:cstheme="minorHAnsi"/>
          <w:bCs/>
        </w:rPr>
        <w:t xml:space="preserve">     </w:t>
      </w:r>
      <w:r w:rsidR="004B61AF" w:rsidRPr="004B61AF">
        <w:rPr>
          <w:rFonts w:cstheme="minorHAnsi"/>
          <w:bCs/>
        </w:rPr>
        <w:t xml:space="preserve">The chancellor nods and again concentrates on Lauriella, “Let’s start with the good news. Your men are free from their time displacement. When we came at the behest of the government of Ascore as soon as we saw your ship and its technology. The handheld sextets, the construction of the ship itself, </w:t>
      </w:r>
      <w:r w:rsidR="004B61AF" w:rsidRPr="004B61AF">
        <w:rPr>
          <w:rFonts w:cstheme="minorHAnsi"/>
          <w:bCs/>
        </w:rPr>
        <w:lastRenderedPageBreak/>
        <w:t>what it was made of the water clocks and other instruments so far in advanced to even our own we knew we had to get our government involved.”</w:t>
      </w:r>
    </w:p>
    <w:p w14:paraId="5D6759DC" w14:textId="69A1B2E9" w:rsidR="004B61AF" w:rsidRPr="004B61AF" w:rsidRDefault="00F872BD" w:rsidP="004B61AF">
      <w:pPr>
        <w:rPr>
          <w:rFonts w:cstheme="minorHAnsi"/>
          <w:bCs/>
        </w:rPr>
      </w:pPr>
      <w:r>
        <w:rPr>
          <w:rFonts w:cstheme="minorHAnsi"/>
          <w:bCs/>
        </w:rPr>
        <w:t xml:space="preserve">     </w:t>
      </w:r>
      <w:r w:rsidR="004B61AF" w:rsidRPr="004B61AF">
        <w:rPr>
          <w:rFonts w:cstheme="minorHAnsi"/>
          <w:bCs/>
        </w:rPr>
        <w:t>Cyr whispers to her, “You should see their ship. It flies and looks like a giant butterfly.”</w:t>
      </w:r>
    </w:p>
    <w:p w14:paraId="51D156F6" w14:textId="33513E29" w:rsidR="004B61AF" w:rsidRPr="004B61AF" w:rsidRDefault="00F872BD" w:rsidP="004B61AF">
      <w:pPr>
        <w:rPr>
          <w:rFonts w:cstheme="minorHAnsi"/>
          <w:bCs/>
        </w:rPr>
      </w:pPr>
      <w:r>
        <w:rPr>
          <w:rFonts w:cstheme="minorHAnsi"/>
          <w:bCs/>
        </w:rPr>
        <w:t xml:space="preserve">    </w:t>
      </w:r>
      <w:r w:rsidR="004B61AF" w:rsidRPr="004B61AF">
        <w:rPr>
          <w:rFonts w:cstheme="minorHAnsi"/>
          <w:bCs/>
        </w:rPr>
        <w:t>She looks a bit distant for a moment and looks back at the chancellor, “Anything else you stealing from me?”</w:t>
      </w:r>
    </w:p>
    <w:p w14:paraId="4F6E17D7" w14:textId="2DCD913F" w:rsidR="004B61AF" w:rsidRPr="004B61AF" w:rsidRDefault="00F872BD" w:rsidP="004B61AF">
      <w:pPr>
        <w:rPr>
          <w:rFonts w:cstheme="minorHAnsi"/>
          <w:bCs/>
        </w:rPr>
      </w:pPr>
      <w:r>
        <w:rPr>
          <w:rFonts w:cstheme="minorHAnsi"/>
          <w:bCs/>
        </w:rPr>
        <w:t xml:space="preserve">    </w:t>
      </w:r>
      <w:r w:rsidR="004B61AF" w:rsidRPr="004B61AF">
        <w:rPr>
          <w:rFonts w:cstheme="minorHAnsi"/>
          <w:bCs/>
        </w:rPr>
        <w:t>He clears his throat in some irritation, “We were privy to your spell theories, Mrs. Sithiir and we had to go into your thoughts and memories. I have a good grasp on enchantments and went into your mind to try to heal you and found out about what’s going on with you………Why you had a seizure.”</w:t>
      </w:r>
    </w:p>
    <w:p w14:paraId="7B8F2E68" w14:textId="5AE65398" w:rsidR="004B61AF" w:rsidRPr="004B61AF" w:rsidRDefault="00F872BD" w:rsidP="004B61AF">
      <w:pPr>
        <w:rPr>
          <w:rFonts w:cstheme="minorHAnsi"/>
          <w:bCs/>
        </w:rPr>
      </w:pPr>
      <w:r>
        <w:rPr>
          <w:rFonts w:cstheme="minorHAnsi"/>
          <w:bCs/>
        </w:rPr>
        <w:t xml:space="preserve">    </w:t>
      </w:r>
      <w:r w:rsidR="004B61AF" w:rsidRPr="004B61AF">
        <w:rPr>
          <w:rFonts w:cstheme="minorHAnsi"/>
          <w:bCs/>
        </w:rPr>
        <w:t>“Well, go on then. It’s not like I had a choice, did I?”</w:t>
      </w:r>
    </w:p>
    <w:p w14:paraId="3BC0A38E" w14:textId="34EB6656" w:rsidR="004B61AF" w:rsidRPr="004B61AF" w:rsidRDefault="00F872BD" w:rsidP="004B61AF">
      <w:pPr>
        <w:rPr>
          <w:rFonts w:cstheme="minorHAnsi"/>
          <w:bCs/>
        </w:rPr>
      </w:pPr>
      <w:r>
        <w:rPr>
          <w:rFonts w:cstheme="minorHAnsi"/>
          <w:bCs/>
        </w:rPr>
        <w:t xml:space="preserve">     </w:t>
      </w:r>
      <w:r w:rsidR="004B61AF" w:rsidRPr="004B61AF">
        <w:rPr>
          <w:rFonts w:cstheme="minorHAnsi"/>
          <w:bCs/>
        </w:rPr>
        <w:t xml:space="preserve">This time it is Kaylea who speaks. “Mrs. Sithiir you were never cursed by the gods. Your problems are in two parts. The injury to your head some two centuries ago </w:t>
      </w:r>
      <w:r>
        <w:rPr>
          <w:rFonts w:cstheme="minorHAnsi"/>
          <w:bCs/>
        </w:rPr>
        <w:t>‘</w:t>
      </w:r>
      <w:r w:rsidR="004B61AF" w:rsidRPr="004B61AF">
        <w:rPr>
          <w:rFonts w:cstheme="minorHAnsi"/>
          <w:bCs/>
        </w:rPr>
        <w:t>your time</w:t>
      </w:r>
      <w:r>
        <w:rPr>
          <w:rFonts w:cstheme="minorHAnsi"/>
          <w:bCs/>
        </w:rPr>
        <w:t>’</w:t>
      </w:r>
      <w:r w:rsidR="004B61AF" w:rsidRPr="004B61AF">
        <w:rPr>
          <w:rFonts w:cstheme="minorHAnsi"/>
          <w:bCs/>
        </w:rPr>
        <w:t xml:space="preserve"> and your memory loss. Which was intentionally caused.”</w:t>
      </w:r>
    </w:p>
    <w:p w14:paraId="461D097C" w14:textId="34D764B8" w:rsidR="004B61AF" w:rsidRPr="004B61AF" w:rsidRDefault="00F872BD" w:rsidP="004B61AF">
      <w:pPr>
        <w:rPr>
          <w:rFonts w:cstheme="minorHAnsi"/>
          <w:bCs/>
        </w:rPr>
      </w:pPr>
      <w:r>
        <w:rPr>
          <w:rFonts w:cstheme="minorHAnsi"/>
          <w:bCs/>
        </w:rPr>
        <w:t xml:space="preserve">     </w:t>
      </w:r>
      <w:r w:rsidR="004B61AF" w:rsidRPr="004B61AF">
        <w:rPr>
          <w:rFonts w:cstheme="minorHAnsi"/>
          <w:bCs/>
        </w:rPr>
        <w:t>Lauri just stares at her with her mouth open.</w:t>
      </w:r>
    </w:p>
    <w:p w14:paraId="56195DB6" w14:textId="02A71E82" w:rsidR="004B61AF" w:rsidRPr="004B61AF" w:rsidRDefault="00F872BD" w:rsidP="004B61AF">
      <w:pPr>
        <w:rPr>
          <w:rFonts w:cstheme="minorHAnsi"/>
          <w:bCs/>
        </w:rPr>
      </w:pPr>
      <w:r>
        <w:rPr>
          <w:rFonts w:cstheme="minorHAnsi"/>
          <w:bCs/>
        </w:rPr>
        <w:t xml:space="preserve">     </w:t>
      </w:r>
      <w:r w:rsidR="004B61AF" w:rsidRPr="004B61AF">
        <w:rPr>
          <w:rFonts w:cstheme="minorHAnsi"/>
          <w:bCs/>
        </w:rPr>
        <w:t>This time the chancellor speaks. “When I went into your mind, I found your memory was locked by powerful enchantments. I was only able to unlock a very small part of your memory. See if you can think back to the day you woke up.”</w:t>
      </w:r>
    </w:p>
    <w:p w14:paraId="2348384F" w14:textId="313DFB2A" w:rsidR="004B61AF" w:rsidRPr="004B61AF" w:rsidRDefault="00F872BD" w:rsidP="004B61AF">
      <w:pPr>
        <w:rPr>
          <w:rFonts w:cstheme="minorHAnsi"/>
          <w:bCs/>
        </w:rPr>
      </w:pPr>
      <w:r>
        <w:rPr>
          <w:rFonts w:cstheme="minorHAnsi"/>
          <w:bCs/>
        </w:rPr>
        <w:t xml:space="preserve">    </w:t>
      </w:r>
      <w:r w:rsidR="004B61AF" w:rsidRPr="004B61AF">
        <w:rPr>
          <w:rFonts w:cstheme="minorHAnsi"/>
          <w:bCs/>
        </w:rPr>
        <w:t xml:space="preserve">She closes her eyes and thinks back. “I feel a searing pain in my head. Sand under me. I hear the surf. I lift my arm and find my head </w:t>
      </w:r>
      <w:r w:rsidRPr="004B61AF">
        <w:rPr>
          <w:rFonts w:cstheme="minorHAnsi"/>
          <w:bCs/>
        </w:rPr>
        <w:t>wrapped</w:t>
      </w:r>
      <w:r w:rsidR="004B61AF" w:rsidRPr="004B61AF">
        <w:rPr>
          <w:rFonts w:cstheme="minorHAnsi"/>
          <w:bCs/>
        </w:rPr>
        <w:t xml:space="preserve"> with bandages. There are open clams on a log beside me and a canteen of water. I try to get up and end up spitting up bile from the pain.”</w:t>
      </w:r>
    </w:p>
    <w:p w14:paraId="6665B46C" w14:textId="4E972C2E" w:rsidR="004B61AF" w:rsidRPr="004B61AF" w:rsidRDefault="00F872BD" w:rsidP="004B61AF">
      <w:pPr>
        <w:rPr>
          <w:rFonts w:cstheme="minorHAnsi"/>
          <w:bCs/>
        </w:rPr>
      </w:pPr>
      <w:r>
        <w:rPr>
          <w:rFonts w:cstheme="minorHAnsi"/>
          <w:bCs/>
        </w:rPr>
        <w:t xml:space="preserve">    </w:t>
      </w:r>
      <w:r w:rsidR="004B61AF" w:rsidRPr="004B61AF">
        <w:rPr>
          <w:rFonts w:cstheme="minorHAnsi"/>
          <w:bCs/>
        </w:rPr>
        <w:t>The Chancellor nods. “Now try to think back just a little further.”</w:t>
      </w:r>
    </w:p>
    <w:p w14:paraId="0BF82058" w14:textId="6275558F" w:rsidR="004B61AF" w:rsidRPr="004B61AF" w:rsidRDefault="00F872BD" w:rsidP="004B61AF">
      <w:pPr>
        <w:rPr>
          <w:rFonts w:cstheme="minorHAnsi"/>
          <w:bCs/>
        </w:rPr>
      </w:pPr>
      <w:r>
        <w:rPr>
          <w:rFonts w:cstheme="minorHAnsi"/>
          <w:bCs/>
        </w:rPr>
        <w:t xml:space="preserve">    </w:t>
      </w:r>
      <w:r w:rsidR="004B61AF" w:rsidRPr="004B61AF">
        <w:rPr>
          <w:rFonts w:cstheme="minorHAnsi"/>
          <w:bCs/>
        </w:rPr>
        <w:t xml:space="preserve">Lauriella attempts to think back further and for the first time sees and feels a vision. “I’m lying on my side. I feel nothing, cannot move my limbs. A giant insect comes into my view. It looks…. looks like a giant metal dragonfly. It lands about </w:t>
      </w:r>
      <w:r>
        <w:rPr>
          <w:rFonts w:cstheme="minorHAnsi"/>
          <w:bCs/>
        </w:rPr>
        <w:t>fifty feet</w:t>
      </w:r>
      <w:r w:rsidR="004B61AF" w:rsidRPr="004B61AF">
        <w:rPr>
          <w:rFonts w:cstheme="minorHAnsi"/>
          <w:bCs/>
        </w:rPr>
        <w:t xml:space="preserve"> away.”</w:t>
      </w:r>
    </w:p>
    <w:p w14:paraId="42660A0A" w14:textId="7A23A606" w:rsidR="004B61AF" w:rsidRPr="004B61AF" w:rsidRDefault="00F872BD" w:rsidP="004B61AF">
      <w:pPr>
        <w:rPr>
          <w:rFonts w:cstheme="minorHAnsi"/>
          <w:bCs/>
        </w:rPr>
      </w:pPr>
      <w:r>
        <w:rPr>
          <w:rFonts w:cstheme="minorHAnsi"/>
          <w:bCs/>
        </w:rPr>
        <w:t xml:space="preserve">     </w:t>
      </w:r>
      <w:r w:rsidR="004B61AF" w:rsidRPr="004B61AF">
        <w:rPr>
          <w:rFonts w:cstheme="minorHAnsi"/>
          <w:bCs/>
        </w:rPr>
        <w:t>She pauses a moment giving time for the chancellor to say, “It’s a machine called a damselfly. Go on I have seen this memory it is one of only two I have been able to unlock”</w:t>
      </w:r>
    </w:p>
    <w:p w14:paraId="7FFC6C40" w14:textId="7C3BD53F" w:rsidR="004B61AF" w:rsidRPr="004B61AF" w:rsidRDefault="00F872BD" w:rsidP="004B61AF">
      <w:pPr>
        <w:rPr>
          <w:rFonts w:cstheme="minorHAnsi"/>
          <w:bCs/>
        </w:rPr>
      </w:pPr>
      <w:r>
        <w:rPr>
          <w:rFonts w:cstheme="minorHAnsi"/>
          <w:bCs/>
        </w:rPr>
        <w:t xml:space="preserve">    </w:t>
      </w:r>
      <w:r w:rsidR="004B61AF" w:rsidRPr="004B61AF">
        <w:rPr>
          <w:rFonts w:cstheme="minorHAnsi"/>
          <w:bCs/>
        </w:rPr>
        <w:t>She concentrates. “I see a strange woman come out of its belly. She is tall and wears the robes of a Mulhorandi enchantress. She………She is Hemet Netjer but also has hair Long silver hair and her skin is sky blue………I have never in my life seen someone like this. Is this a celestial or something? Her eyes are silver. She’s bending over to my ear.</w:t>
      </w:r>
    </w:p>
    <w:p w14:paraId="3BFCE031" w14:textId="3A5710C8" w:rsidR="004B61AF" w:rsidRPr="004B61AF" w:rsidRDefault="00F872BD" w:rsidP="004B61AF">
      <w:pPr>
        <w:rPr>
          <w:rFonts w:cstheme="minorHAnsi"/>
          <w:bCs/>
        </w:rPr>
      </w:pPr>
      <w:r>
        <w:rPr>
          <w:rFonts w:cstheme="minorHAnsi"/>
          <w:bCs/>
        </w:rPr>
        <w:t xml:space="preserve">    </w:t>
      </w:r>
      <w:r w:rsidR="004B61AF" w:rsidRPr="004B61AF">
        <w:rPr>
          <w:rFonts w:cstheme="minorHAnsi"/>
          <w:bCs/>
        </w:rPr>
        <w:t xml:space="preserve">She’s whispering something, “Lauri, what did you do to yourself? I don’t know if I can fix this, but I will try. I am so sorry, but I must make you forget me to forget all of your past life. You must forget all the special magic I taught you. You would not understand but </w:t>
      </w:r>
      <w:r w:rsidRPr="004B61AF">
        <w:rPr>
          <w:rFonts w:cstheme="minorHAnsi"/>
          <w:bCs/>
        </w:rPr>
        <w:t>I, like</w:t>
      </w:r>
      <w:r w:rsidR="004B61AF" w:rsidRPr="004B61AF">
        <w:rPr>
          <w:rFonts w:cstheme="minorHAnsi"/>
          <w:bCs/>
        </w:rPr>
        <w:t xml:space="preserve"> all my </w:t>
      </w:r>
      <w:r w:rsidRPr="004B61AF">
        <w:rPr>
          <w:rFonts w:cstheme="minorHAnsi"/>
          <w:bCs/>
        </w:rPr>
        <w:t>people,</w:t>
      </w:r>
      <w:r w:rsidR="004B61AF" w:rsidRPr="004B61AF">
        <w:rPr>
          <w:rFonts w:cstheme="minorHAnsi"/>
          <w:bCs/>
        </w:rPr>
        <w:t xml:space="preserve"> are hunted. I cannot have you knowing me after this. If you live go and make a new life.”</w:t>
      </w:r>
    </w:p>
    <w:p w14:paraId="5C56AA9E" w14:textId="5968BF9E" w:rsidR="004B61AF" w:rsidRPr="004B61AF" w:rsidRDefault="00F872BD" w:rsidP="004B61AF">
      <w:pPr>
        <w:rPr>
          <w:rFonts w:cstheme="minorHAnsi"/>
          <w:bCs/>
        </w:rPr>
      </w:pPr>
      <w:r>
        <w:rPr>
          <w:rFonts w:cstheme="minorHAnsi"/>
          <w:bCs/>
        </w:rPr>
        <w:t xml:space="preserve">    </w:t>
      </w:r>
      <w:r w:rsidR="004B61AF" w:rsidRPr="004B61AF">
        <w:rPr>
          <w:rFonts w:cstheme="minorHAnsi"/>
          <w:bCs/>
        </w:rPr>
        <w:t>Lauri pauses and then says, “She’s making a circle around both of us, and she has a diamond…. she’s casting…………. It’s dark.”</w:t>
      </w:r>
    </w:p>
    <w:p w14:paraId="38B28FA3" w14:textId="0487425B" w:rsidR="004B61AF" w:rsidRPr="004B61AF" w:rsidRDefault="00F872BD" w:rsidP="004B61AF">
      <w:pPr>
        <w:rPr>
          <w:rFonts w:cstheme="minorHAnsi"/>
          <w:bCs/>
        </w:rPr>
      </w:pPr>
      <w:r>
        <w:rPr>
          <w:rFonts w:cstheme="minorHAnsi"/>
          <w:bCs/>
        </w:rPr>
        <w:t xml:space="preserve">    </w:t>
      </w:r>
      <w:r w:rsidR="004B61AF" w:rsidRPr="004B61AF">
        <w:rPr>
          <w:rFonts w:cstheme="minorHAnsi"/>
          <w:bCs/>
        </w:rPr>
        <w:t>She looks up at the two of them confused.</w:t>
      </w:r>
    </w:p>
    <w:p w14:paraId="0989F585" w14:textId="01A1ECBD" w:rsidR="004B61AF" w:rsidRPr="004B61AF" w:rsidRDefault="00F872BD" w:rsidP="004B61AF">
      <w:pPr>
        <w:rPr>
          <w:rFonts w:cstheme="minorHAnsi"/>
          <w:bCs/>
        </w:rPr>
      </w:pPr>
      <w:r>
        <w:rPr>
          <w:rFonts w:cstheme="minorHAnsi"/>
          <w:bCs/>
        </w:rPr>
        <w:t xml:space="preserve">     </w:t>
      </w:r>
      <w:r w:rsidR="004B61AF" w:rsidRPr="004B61AF">
        <w:rPr>
          <w:rFonts w:cstheme="minorHAnsi"/>
          <w:bCs/>
        </w:rPr>
        <w:t>The Dreamwalker speaks. “We believe the person you saw is something that is called a High Ogre. They are very magical creatures. Most now live on the astral plane where magic is unhindered. A few come to have their children here meaning Toril where it is relatively safe for them being that they are also natural shape changers. Those that hunt them for their skin or to enslave them have a means to see through the shape change but hardly come to toril to find them.</w:t>
      </w:r>
    </w:p>
    <w:p w14:paraId="6FF5D93A" w14:textId="4CDCB16F" w:rsidR="004B61AF" w:rsidRPr="004B61AF" w:rsidRDefault="00F872BD" w:rsidP="004B61AF">
      <w:pPr>
        <w:rPr>
          <w:rFonts w:cstheme="minorHAnsi"/>
          <w:bCs/>
        </w:rPr>
      </w:pPr>
      <w:r>
        <w:rPr>
          <w:rFonts w:cstheme="minorHAnsi"/>
          <w:bCs/>
        </w:rPr>
        <w:t xml:space="preserve">     </w:t>
      </w:r>
      <w:r w:rsidR="004B61AF" w:rsidRPr="004B61AF">
        <w:rPr>
          <w:rFonts w:cstheme="minorHAnsi"/>
          <w:bCs/>
        </w:rPr>
        <w:t>We believe she was your first teacher in magic. We also believe she is the cause of your memory loss.”</w:t>
      </w:r>
    </w:p>
    <w:p w14:paraId="778F9ECC" w14:textId="3D1BBF19" w:rsidR="004B61AF" w:rsidRPr="004B61AF" w:rsidRDefault="00F872BD" w:rsidP="004B61AF">
      <w:pPr>
        <w:rPr>
          <w:rFonts w:cstheme="minorHAnsi"/>
          <w:bCs/>
        </w:rPr>
      </w:pPr>
      <w:r>
        <w:rPr>
          <w:rFonts w:cstheme="minorHAnsi"/>
          <w:bCs/>
        </w:rPr>
        <w:t xml:space="preserve">    </w:t>
      </w:r>
      <w:r w:rsidR="004B61AF" w:rsidRPr="004B61AF">
        <w:rPr>
          <w:rFonts w:cstheme="minorHAnsi"/>
          <w:bCs/>
        </w:rPr>
        <w:t>Lauriella rubs her forehead, “Why would she do that I am of no import to the greater scheme.”</w:t>
      </w:r>
    </w:p>
    <w:p w14:paraId="3B94804A" w14:textId="0F83ADF6" w:rsidR="004B61AF" w:rsidRPr="004B61AF" w:rsidRDefault="00F872BD" w:rsidP="004B61AF">
      <w:pPr>
        <w:rPr>
          <w:rFonts w:cstheme="minorHAnsi"/>
          <w:bCs/>
        </w:rPr>
      </w:pPr>
      <w:r>
        <w:rPr>
          <w:rFonts w:cstheme="minorHAnsi"/>
          <w:bCs/>
        </w:rPr>
        <w:t xml:space="preserve">     </w:t>
      </w:r>
      <w:r w:rsidR="004B61AF" w:rsidRPr="004B61AF">
        <w:rPr>
          <w:rFonts w:cstheme="minorHAnsi"/>
          <w:bCs/>
        </w:rPr>
        <w:t>The dreamwalker frowns, “All under Sehanine’s light are of import Lauriella. To answer your question as far as we know it was to protect herself. She was in her true form so you must have known her true form. Therefore, you may have been a threat damaged as you were……are.”</w:t>
      </w:r>
    </w:p>
    <w:p w14:paraId="69D86348" w14:textId="6F705FF8" w:rsidR="004B61AF" w:rsidRPr="004B61AF" w:rsidRDefault="00F872BD" w:rsidP="004B61AF">
      <w:pPr>
        <w:rPr>
          <w:rFonts w:cstheme="minorHAnsi"/>
          <w:bCs/>
        </w:rPr>
      </w:pPr>
      <w:r>
        <w:rPr>
          <w:rFonts w:cstheme="minorHAnsi"/>
          <w:bCs/>
        </w:rPr>
        <w:t xml:space="preserve">     </w:t>
      </w:r>
      <w:r w:rsidR="004B61AF" w:rsidRPr="004B61AF">
        <w:rPr>
          <w:rFonts w:cstheme="minorHAnsi"/>
          <w:bCs/>
        </w:rPr>
        <w:t>“What do you mean are?”</w:t>
      </w:r>
    </w:p>
    <w:p w14:paraId="338C9A09" w14:textId="2E0B11EC" w:rsidR="004B61AF" w:rsidRPr="004B61AF" w:rsidRDefault="00F872BD" w:rsidP="004B61AF">
      <w:pPr>
        <w:rPr>
          <w:rFonts w:cstheme="minorHAnsi"/>
          <w:bCs/>
        </w:rPr>
      </w:pPr>
      <w:r>
        <w:rPr>
          <w:rFonts w:cstheme="minorHAnsi"/>
          <w:bCs/>
        </w:rPr>
        <w:lastRenderedPageBreak/>
        <w:t xml:space="preserve">     </w:t>
      </w:r>
      <w:r w:rsidR="004B61AF" w:rsidRPr="004B61AF">
        <w:rPr>
          <w:rFonts w:cstheme="minorHAnsi"/>
          <w:bCs/>
        </w:rPr>
        <w:t>The chancellor looks to her sadly, “And here comes the other problem, Mrs. Sithiir. What you did damage with your head injury. Try as she may and with as much expertise as she may have had this person the enchantress could not put your skull completely back to wholeness. She left tiny bone splinters in your brain.</w:t>
      </w:r>
    </w:p>
    <w:p w14:paraId="35952F5B" w14:textId="518D792E" w:rsidR="004B61AF" w:rsidRPr="004B61AF" w:rsidRDefault="00F872BD" w:rsidP="004B61AF">
      <w:pPr>
        <w:rPr>
          <w:rFonts w:cstheme="minorHAnsi"/>
          <w:bCs/>
        </w:rPr>
      </w:pPr>
      <w:r>
        <w:rPr>
          <w:rFonts w:cstheme="minorHAnsi"/>
          <w:bCs/>
        </w:rPr>
        <w:t xml:space="preserve">    </w:t>
      </w:r>
      <w:r w:rsidR="004B61AF" w:rsidRPr="004B61AF">
        <w:rPr>
          <w:rFonts w:cstheme="minorHAnsi"/>
          <w:bCs/>
        </w:rPr>
        <w:t>It is what gives you your multi personality disorder. It’s also why you have an iron will like a trained monk and your general emotions are dulled.”</w:t>
      </w:r>
    </w:p>
    <w:p w14:paraId="29199B95" w14:textId="75193324" w:rsidR="004B61AF" w:rsidRPr="004B61AF" w:rsidRDefault="00F872BD" w:rsidP="004B61AF">
      <w:pPr>
        <w:rPr>
          <w:rFonts w:cstheme="minorHAnsi"/>
          <w:bCs/>
        </w:rPr>
      </w:pPr>
      <w:r>
        <w:rPr>
          <w:rFonts w:cstheme="minorHAnsi"/>
          <w:bCs/>
        </w:rPr>
        <w:t xml:space="preserve">    </w:t>
      </w:r>
      <w:r w:rsidR="004B61AF" w:rsidRPr="004B61AF">
        <w:rPr>
          <w:rFonts w:cstheme="minorHAnsi"/>
          <w:bCs/>
        </w:rPr>
        <w:t>Lauri looks at Cyr and slaps him, “How dare you! I trusted you to keep my secrets!”</w:t>
      </w:r>
    </w:p>
    <w:p w14:paraId="7E094C1A" w14:textId="1D5DC3A3" w:rsidR="004B61AF" w:rsidRPr="004B61AF" w:rsidRDefault="00F872BD" w:rsidP="004B61AF">
      <w:pPr>
        <w:rPr>
          <w:rFonts w:cstheme="minorHAnsi"/>
          <w:bCs/>
        </w:rPr>
      </w:pPr>
      <w:r>
        <w:rPr>
          <w:rFonts w:cstheme="minorHAnsi"/>
          <w:bCs/>
        </w:rPr>
        <w:t xml:space="preserve">    </w:t>
      </w:r>
      <w:r w:rsidR="004B61AF" w:rsidRPr="004B61AF">
        <w:rPr>
          <w:rFonts w:cstheme="minorHAnsi"/>
          <w:bCs/>
        </w:rPr>
        <w:t>Kaylea rushes the bed and pins Lauriella’s back against the headboard by her shoulders. “Calm down or I’ll make you sleep! It’s not your lieutenant’s fault. If you need someone to blame, blame the chancellor.”</w:t>
      </w:r>
    </w:p>
    <w:p w14:paraId="79AF6377" w14:textId="0E8EC776" w:rsidR="004B61AF" w:rsidRPr="004B61AF" w:rsidRDefault="00F872BD" w:rsidP="004B61AF">
      <w:pPr>
        <w:rPr>
          <w:rFonts w:cstheme="minorHAnsi"/>
          <w:bCs/>
        </w:rPr>
      </w:pPr>
      <w:r>
        <w:rPr>
          <w:rFonts w:cstheme="minorHAnsi"/>
          <w:bCs/>
        </w:rPr>
        <w:t xml:space="preserve">    </w:t>
      </w:r>
      <w:r w:rsidR="004B61AF" w:rsidRPr="004B61AF">
        <w:rPr>
          <w:rFonts w:cstheme="minorHAnsi"/>
          <w:bCs/>
        </w:rPr>
        <w:t>She stares daggers at the Dreamwalker, “I always know who I am.”</w:t>
      </w:r>
    </w:p>
    <w:p w14:paraId="69705609" w14:textId="1DF30FC7" w:rsidR="004B61AF" w:rsidRPr="004B61AF" w:rsidRDefault="00F872BD" w:rsidP="004B61AF">
      <w:pPr>
        <w:rPr>
          <w:rFonts w:cstheme="minorHAnsi"/>
          <w:bCs/>
        </w:rPr>
      </w:pPr>
      <w:r>
        <w:rPr>
          <w:rFonts w:cstheme="minorHAnsi"/>
          <w:bCs/>
        </w:rPr>
        <w:t xml:space="preserve">    </w:t>
      </w:r>
      <w:r w:rsidR="004B61AF" w:rsidRPr="004B61AF">
        <w:rPr>
          <w:rFonts w:cstheme="minorHAnsi"/>
          <w:bCs/>
        </w:rPr>
        <w:t>The Dreamwalker stares into Lauriella’s eyes with both sternness and pity, “But you cannot help be the representation of the clothing you wear. Now you are the mother, there is the Captain, The engineer, the maiden, the necromancer and others in your head. You compartmentalized your brain to these things so you could maximize the undamaged part of it. Even if you didn’t know it. It is a brilliant survival strategy. May I let you go now, Hemet? Or will I have to sedate you?”</w:t>
      </w:r>
    </w:p>
    <w:p w14:paraId="723CFA23" w14:textId="67950216" w:rsidR="004B61AF" w:rsidRPr="004B61AF" w:rsidRDefault="00F872BD" w:rsidP="004B61AF">
      <w:pPr>
        <w:rPr>
          <w:rFonts w:cstheme="minorHAnsi"/>
          <w:bCs/>
        </w:rPr>
      </w:pPr>
      <w:r>
        <w:rPr>
          <w:rFonts w:cstheme="minorHAnsi"/>
          <w:bCs/>
        </w:rPr>
        <w:t xml:space="preserve">    </w:t>
      </w:r>
      <w:r w:rsidR="004B61AF" w:rsidRPr="004B61AF">
        <w:rPr>
          <w:rFonts w:cstheme="minorHAnsi"/>
          <w:bCs/>
        </w:rPr>
        <w:t>Lauriella’s shoulders slump, her face reddens from grief and guilt. She turns her head to the side not wanting to meet anyone else’s eyes. She breaths heavily and wipes a tear from her eye before she turns to face them again, “So I’m insane. You going to take me to some prison for people like me now. Take me from my home?”</w:t>
      </w:r>
    </w:p>
    <w:p w14:paraId="5FDED6EA" w14:textId="772F3A6A" w:rsidR="004B61AF" w:rsidRPr="004B61AF" w:rsidRDefault="00F872BD" w:rsidP="004B61AF">
      <w:pPr>
        <w:rPr>
          <w:rFonts w:cstheme="minorHAnsi"/>
          <w:bCs/>
        </w:rPr>
      </w:pPr>
      <w:r>
        <w:rPr>
          <w:rFonts w:cstheme="minorHAnsi"/>
          <w:bCs/>
        </w:rPr>
        <w:t xml:space="preserve">    </w:t>
      </w:r>
      <w:r w:rsidR="004B61AF" w:rsidRPr="004B61AF">
        <w:rPr>
          <w:rFonts w:cstheme="minorHAnsi"/>
          <w:bCs/>
        </w:rPr>
        <w:t xml:space="preserve">The chancellor smiles for the first time, “On the contrary, Mrs. Sithiir. You took charge of all of this and </w:t>
      </w:r>
      <w:r w:rsidRPr="004B61AF">
        <w:rPr>
          <w:rFonts w:cstheme="minorHAnsi"/>
          <w:bCs/>
        </w:rPr>
        <w:t>learned how</w:t>
      </w:r>
      <w:r w:rsidR="004B61AF" w:rsidRPr="004B61AF">
        <w:rPr>
          <w:rFonts w:cstheme="minorHAnsi"/>
          <w:bCs/>
        </w:rPr>
        <w:t xml:space="preserve"> to handle it. We would like you to come to Cormanthor for us to study you. It would be a grand help for others with disabilities similar to your own.”</w:t>
      </w:r>
    </w:p>
    <w:p w14:paraId="10E2C95B" w14:textId="406BB3E8" w:rsidR="004B61AF" w:rsidRPr="004B61AF" w:rsidRDefault="00F872BD" w:rsidP="004B61AF">
      <w:pPr>
        <w:rPr>
          <w:rFonts w:cstheme="minorHAnsi"/>
          <w:bCs/>
        </w:rPr>
      </w:pPr>
      <w:r>
        <w:rPr>
          <w:rFonts w:cstheme="minorHAnsi"/>
          <w:bCs/>
        </w:rPr>
        <w:t xml:space="preserve">    </w:t>
      </w:r>
      <w:r w:rsidR="004B61AF" w:rsidRPr="004B61AF">
        <w:rPr>
          <w:rFonts w:cstheme="minorHAnsi"/>
          <w:bCs/>
        </w:rPr>
        <w:t>“Sir I have supplies to get to Hadrian and Southbank as soon as I may. There is a war coming.”</w:t>
      </w:r>
    </w:p>
    <w:p w14:paraId="02FCEA2F" w14:textId="586C908F" w:rsidR="004B61AF" w:rsidRPr="004B61AF" w:rsidRDefault="00F872BD" w:rsidP="004B61AF">
      <w:pPr>
        <w:rPr>
          <w:rFonts w:cstheme="minorHAnsi"/>
          <w:bCs/>
        </w:rPr>
      </w:pPr>
      <w:r>
        <w:rPr>
          <w:rFonts w:cstheme="minorHAnsi"/>
          <w:bCs/>
        </w:rPr>
        <w:t xml:space="preserve">    </w:t>
      </w:r>
      <w:r w:rsidR="004B61AF" w:rsidRPr="004B61AF">
        <w:rPr>
          <w:rFonts w:cstheme="minorHAnsi"/>
          <w:bCs/>
        </w:rPr>
        <w:t>“You need to hear me out first, Mrs. Sithiir. Those bone splinters have been migrating deeper and deeper into your brain. That is why you had your seizure. If you continue in your stressful life as an adventurer. They will migrate all that much faster. You will be dead in 2 to 5 years.”</w:t>
      </w:r>
    </w:p>
    <w:p w14:paraId="04EF08E3" w14:textId="6F213E86" w:rsidR="004B61AF" w:rsidRPr="004B61AF" w:rsidRDefault="00F872BD" w:rsidP="004B61AF">
      <w:pPr>
        <w:rPr>
          <w:rFonts w:cstheme="minorHAnsi"/>
          <w:bCs/>
        </w:rPr>
      </w:pPr>
      <w:r>
        <w:rPr>
          <w:rFonts w:cstheme="minorHAnsi"/>
          <w:bCs/>
        </w:rPr>
        <w:t xml:space="preserve">    </w:t>
      </w:r>
      <w:r w:rsidR="004B61AF" w:rsidRPr="004B61AF">
        <w:rPr>
          <w:rFonts w:cstheme="minorHAnsi"/>
          <w:bCs/>
        </w:rPr>
        <w:t>“Now that I know what’s wrong, I am sure it can be fixed.”</w:t>
      </w:r>
    </w:p>
    <w:p w14:paraId="3A0B5C2E" w14:textId="11679842" w:rsidR="004B61AF" w:rsidRPr="004B61AF" w:rsidRDefault="00F872BD" w:rsidP="004B61AF">
      <w:pPr>
        <w:rPr>
          <w:rFonts w:cstheme="minorHAnsi"/>
          <w:bCs/>
        </w:rPr>
      </w:pPr>
      <w:r>
        <w:rPr>
          <w:rFonts w:cstheme="minorHAnsi"/>
          <w:bCs/>
        </w:rPr>
        <w:t xml:space="preserve">    </w:t>
      </w:r>
      <w:r w:rsidR="004B61AF" w:rsidRPr="004B61AF">
        <w:rPr>
          <w:rFonts w:cstheme="minorHAnsi"/>
          <w:bCs/>
        </w:rPr>
        <w:t>The Moonwalker shakes her head, “Mrs. Sithiir. The injury was so long ago that your body thinks these splinters are a normal part of your body. No amount of healing, regeneration or even death and resurrection can heal them. If you continue to adventure, you will die within 5 years. If you don’t, you may live another hundred or hundred fifty years. No more.”</w:t>
      </w:r>
    </w:p>
    <w:p w14:paraId="7AD783B1" w14:textId="1E4B377C" w:rsidR="004B61AF" w:rsidRPr="004B61AF" w:rsidRDefault="00F872BD" w:rsidP="004B61AF">
      <w:pPr>
        <w:rPr>
          <w:rFonts w:cstheme="minorHAnsi"/>
          <w:bCs/>
        </w:rPr>
      </w:pPr>
      <w:r>
        <w:rPr>
          <w:rFonts w:cstheme="minorHAnsi"/>
          <w:bCs/>
        </w:rPr>
        <w:t xml:space="preserve">    </w:t>
      </w:r>
      <w:r w:rsidR="004B61AF" w:rsidRPr="004B61AF">
        <w:rPr>
          <w:rFonts w:cstheme="minorHAnsi"/>
          <w:bCs/>
        </w:rPr>
        <w:t>Lauriella looks downtrodden.” I would like everyone to leave now. I am tired and need to go to trance.”</w:t>
      </w:r>
    </w:p>
    <w:p w14:paraId="2094E379" w14:textId="522CFD4F" w:rsidR="004B61AF" w:rsidRPr="004B61AF" w:rsidRDefault="00F872BD" w:rsidP="004B61AF">
      <w:pPr>
        <w:rPr>
          <w:rFonts w:cstheme="minorHAnsi"/>
          <w:bCs/>
        </w:rPr>
      </w:pPr>
      <w:r>
        <w:rPr>
          <w:rFonts w:cstheme="minorHAnsi"/>
          <w:bCs/>
        </w:rPr>
        <w:t xml:space="preserve">    </w:t>
      </w:r>
      <w:r w:rsidR="004B61AF" w:rsidRPr="004B61AF">
        <w:rPr>
          <w:rFonts w:cstheme="minorHAnsi"/>
          <w:bCs/>
        </w:rPr>
        <w:t>Cyr looks to her, “Please let me stay, Captain. I want to be here if you need anything.”</w:t>
      </w:r>
    </w:p>
    <w:p w14:paraId="5FFD2CEF" w14:textId="6EC946E0" w:rsidR="004B61AF" w:rsidRDefault="00F872BD" w:rsidP="004B61AF">
      <w:pPr>
        <w:rPr>
          <w:rFonts w:cstheme="minorHAnsi"/>
          <w:bCs/>
        </w:rPr>
      </w:pPr>
      <w:r>
        <w:rPr>
          <w:rFonts w:cstheme="minorHAnsi"/>
          <w:bCs/>
        </w:rPr>
        <w:t xml:space="preserve">     </w:t>
      </w:r>
      <w:r w:rsidR="004B61AF" w:rsidRPr="004B61AF">
        <w:rPr>
          <w:rFonts w:cstheme="minorHAnsi"/>
          <w:bCs/>
        </w:rPr>
        <w:t>Lauri just huffs and lays back while Cyr again takes her hand. The others quietly leave to the stateroom.</w:t>
      </w:r>
    </w:p>
    <w:p w14:paraId="3AB0F623" w14:textId="31DF72CF" w:rsidR="00C55936" w:rsidRDefault="00C55936" w:rsidP="004B61AF">
      <w:pPr>
        <w:rPr>
          <w:rFonts w:cstheme="minorHAnsi"/>
          <w:bCs/>
        </w:rPr>
      </w:pPr>
    </w:p>
    <w:p w14:paraId="27F38D3F" w14:textId="49CBDB40" w:rsidR="00C55936" w:rsidRPr="00C55936" w:rsidRDefault="00C55936" w:rsidP="00C55936">
      <w:pPr>
        <w:rPr>
          <w:rFonts w:cstheme="minorHAnsi"/>
          <w:bCs/>
        </w:rPr>
      </w:pPr>
      <w:r>
        <w:rPr>
          <w:rFonts w:cstheme="minorHAnsi"/>
          <w:bCs/>
        </w:rPr>
        <w:t xml:space="preserve">     </w:t>
      </w:r>
      <w:r w:rsidRPr="00C55936">
        <w:rPr>
          <w:rFonts w:cstheme="minorHAnsi"/>
          <w:bCs/>
        </w:rPr>
        <w:t>Lauriella comes out of her bedroom in her dress uniform. There are several people there including the Chancellor and the Dreamwalker, Cyr, John Calandro, and Cyr’s first mate along with Arelush who is waiting on people. She carries a thick folder in her hand. When her men see her, they put their fists over their hearts in salute and slightly bob their heads. She recognizes them.</w:t>
      </w:r>
    </w:p>
    <w:p w14:paraId="1E4BCDE1" w14:textId="2D0EAA48" w:rsidR="00C55936" w:rsidRPr="00C55936" w:rsidRDefault="00C55936" w:rsidP="00C55936">
      <w:pPr>
        <w:rPr>
          <w:rFonts w:cstheme="minorHAnsi"/>
          <w:bCs/>
        </w:rPr>
      </w:pPr>
      <w:r>
        <w:rPr>
          <w:rFonts w:cstheme="minorHAnsi"/>
          <w:bCs/>
        </w:rPr>
        <w:t xml:space="preserve">    </w:t>
      </w:r>
      <w:r w:rsidRPr="00C55936">
        <w:rPr>
          <w:rFonts w:cstheme="minorHAnsi"/>
          <w:bCs/>
        </w:rPr>
        <w:t>The Dreamwalker whispers to the Chancellor. She speaks up, “That will be enough of that on my ship. Everyone here knows I have a problem. Deal with it yourselves as my crew has dealt with it. I don’t need to hear all the whispering around me. Let me remind you that I still own this ship and am her captain: At least for the moment.</w:t>
      </w:r>
    </w:p>
    <w:p w14:paraId="131DF33B" w14:textId="6725C29D" w:rsidR="00C55936" w:rsidRPr="00C55936" w:rsidRDefault="00C55936" w:rsidP="00C55936">
      <w:pPr>
        <w:rPr>
          <w:rFonts w:cstheme="minorHAnsi"/>
          <w:bCs/>
        </w:rPr>
      </w:pPr>
      <w:r>
        <w:rPr>
          <w:rFonts w:cstheme="minorHAnsi"/>
          <w:bCs/>
        </w:rPr>
        <w:t xml:space="preserve">    </w:t>
      </w:r>
      <w:r w:rsidRPr="00C55936">
        <w:rPr>
          <w:rFonts w:cstheme="minorHAnsi"/>
          <w:bCs/>
        </w:rPr>
        <w:t>Now please sit down at the conference table. Dreamwalker to my right and Chancellor to my left if you please.”</w:t>
      </w:r>
    </w:p>
    <w:p w14:paraId="1266726E" w14:textId="0643D35A" w:rsidR="00C55936" w:rsidRPr="00C55936" w:rsidRDefault="00C55936" w:rsidP="00C55936">
      <w:pPr>
        <w:rPr>
          <w:rFonts w:cstheme="minorHAnsi"/>
          <w:bCs/>
        </w:rPr>
      </w:pPr>
      <w:r>
        <w:rPr>
          <w:rFonts w:cstheme="minorHAnsi"/>
          <w:bCs/>
        </w:rPr>
        <w:lastRenderedPageBreak/>
        <w:t xml:space="preserve">     </w:t>
      </w:r>
      <w:r w:rsidRPr="00C55936">
        <w:rPr>
          <w:rFonts w:cstheme="minorHAnsi"/>
          <w:bCs/>
        </w:rPr>
        <w:t>Everyone sits. She takes the head of the table while opening the folder. Lauri takes some time to gather herself then speaks to all.</w:t>
      </w:r>
    </w:p>
    <w:p w14:paraId="6C28B0E9" w14:textId="01C33B76" w:rsidR="00C55936" w:rsidRPr="00C55936" w:rsidRDefault="00C55936" w:rsidP="00C55936">
      <w:pPr>
        <w:rPr>
          <w:rFonts w:cstheme="minorHAnsi"/>
          <w:bCs/>
        </w:rPr>
      </w:pPr>
      <w:r>
        <w:rPr>
          <w:rFonts w:cstheme="minorHAnsi"/>
          <w:bCs/>
        </w:rPr>
        <w:t xml:space="preserve">     </w:t>
      </w:r>
      <w:r w:rsidRPr="00C55936">
        <w:rPr>
          <w:rFonts w:cstheme="minorHAnsi"/>
          <w:bCs/>
        </w:rPr>
        <w:t>“I would like to thank our elven guests. They not only cured my crew. They have given me a great boon. While in trance I saw the face of my baby daughter for the first time. Hopefully Sehanine has her in her arms. Thank you both.”</w:t>
      </w:r>
    </w:p>
    <w:p w14:paraId="5A11B82B" w14:textId="29FA3EF6" w:rsidR="00C55936" w:rsidRPr="00C55936" w:rsidRDefault="00CC43CF" w:rsidP="00C55936">
      <w:pPr>
        <w:rPr>
          <w:rFonts w:cstheme="minorHAnsi"/>
          <w:bCs/>
        </w:rPr>
      </w:pPr>
      <w:r>
        <w:rPr>
          <w:rFonts w:cstheme="minorHAnsi"/>
          <w:bCs/>
        </w:rPr>
        <w:t xml:space="preserve">     </w:t>
      </w:r>
      <w:r w:rsidR="00C55936" w:rsidRPr="00C55936">
        <w:rPr>
          <w:rFonts w:cstheme="minorHAnsi"/>
          <w:bCs/>
        </w:rPr>
        <w:t>Both her guests close their eyes a bow their heads slightly.</w:t>
      </w:r>
    </w:p>
    <w:p w14:paraId="670F08FB" w14:textId="7827B7CE" w:rsidR="00C55936" w:rsidRPr="00C55936" w:rsidRDefault="00CC43CF" w:rsidP="00C55936">
      <w:pPr>
        <w:rPr>
          <w:rFonts w:cstheme="minorHAnsi"/>
          <w:bCs/>
        </w:rPr>
      </w:pPr>
      <w:r>
        <w:rPr>
          <w:rFonts w:cstheme="minorHAnsi"/>
          <w:bCs/>
        </w:rPr>
        <w:t xml:space="preserve">     </w:t>
      </w:r>
      <w:r w:rsidR="00C55936" w:rsidRPr="00C55936">
        <w:rPr>
          <w:rFonts w:cstheme="minorHAnsi"/>
          <w:bCs/>
        </w:rPr>
        <w:t xml:space="preserve">Lauriella looks at her folder, “I need to tie up something before we start any diplomatic negotiations. I am elven of course but am steeped in the human culture of Mulhorand. Therefore, we will have to negotiate any other relations with the elven </w:t>
      </w:r>
      <w:r w:rsidRPr="00C55936">
        <w:rPr>
          <w:rFonts w:cstheme="minorHAnsi"/>
          <w:bCs/>
        </w:rPr>
        <w:t>Kingdom</w:t>
      </w:r>
      <w:r w:rsidR="00C55936" w:rsidRPr="00C55936">
        <w:rPr>
          <w:rFonts w:cstheme="minorHAnsi"/>
          <w:bCs/>
        </w:rPr>
        <w:t>.</w:t>
      </w:r>
    </w:p>
    <w:p w14:paraId="7799A5A4" w14:textId="4DF8976D" w:rsidR="00C55936" w:rsidRPr="00C55936" w:rsidRDefault="00CC43CF" w:rsidP="00C55936">
      <w:pPr>
        <w:rPr>
          <w:rFonts w:cstheme="minorHAnsi"/>
          <w:bCs/>
        </w:rPr>
      </w:pPr>
      <w:r>
        <w:rPr>
          <w:rFonts w:cstheme="minorHAnsi"/>
          <w:bCs/>
        </w:rPr>
        <w:t xml:space="preserve">     </w:t>
      </w:r>
      <w:r w:rsidR="00C55936" w:rsidRPr="00C55936">
        <w:rPr>
          <w:rFonts w:cstheme="minorHAnsi"/>
          <w:bCs/>
        </w:rPr>
        <w:t>“Chancellor Me’ra are you authorized to negotiate with the crew of the Moonflower II and her captain?”</w:t>
      </w:r>
    </w:p>
    <w:p w14:paraId="7979280B" w14:textId="7234F0D7" w:rsidR="00C55936" w:rsidRPr="00C55936" w:rsidRDefault="00CC43CF" w:rsidP="00C55936">
      <w:pPr>
        <w:rPr>
          <w:rFonts w:cstheme="minorHAnsi"/>
          <w:bCs/>
        </w:rPr>
      </w:pPr>
      <w:r>
        <w:rPr>
          <w:rFonts w:cstheme="minorHAnsi"/>
          <w:bCs/>
        </w:rPr>
        <w:t xml:space="preserve">     </w:t>
      </w:r>
      <w:r w:rsidR="00C55936" w:rsidRPr="00C55936">
        <w:rPr>
          <w:rFonts w:cstheme="minorHAnsi"/>
          <w:bCs/>
        </w:rPr>
        <w:t>“I am Captain Sithiir.”</w:t>
      </w:r>
    </w:p>
    <w:p w14:paraId="45519C1B" w14:textId="5FE8EF10" w:rsidR="00C55936" w:rsidRPr="00C55936" w:rsidRDefault="00CC43CF" w:rsidP="00C55936">
      <w:pPr>
        <w:rPr>
          <w:rFonts w:cstheme="minorHAnsi"/>
          <w:bCs/>
        </w:rPr>
      </w:pPr>
      <w:r>
        <w:rPr>
          <w:rFonts w:cstheme="minorHAnsi"/>
          <w:bCs/>
        </w:rPr>
        <w:t xml:space="preserve">      </w:t>
      </w:r>
      <w:r w:rsidR="00C55936" w:rsidRPr="00C55936">
        <w:rPr>
          <w:rFonts w:cstheme="minorHAnsi"/>
          <w:bCs/>
        </w:rPr>
        <w:t>She closes her eyes and bows her head slightly. She turns the page in the folder.</w:t>
      </w:r>
    </w:p>
    <w:p w14:paraId="04AE71A9" w14:textId="228F3044" w:rsidR="00C55936" w:rsidRPr="00C55936" w:rsidRDefault="00CC43CF" w:rsidP="00C55936">
      <w:pPr>
        <w:rPr>
          <w:rFonts w:cstheme="minorHAnsi"/>
          <w:bCs/>
        </w:rPr>
      </w:pPr>
      <w:r>
        <w:rPr>
          <w:rFonts w:cstheme="minorHAnsi"/>
          <w:bCs/>
        </w:rPr>
        <w:t xml:space="preserve">     </w:t>
      </w:r>
      <w:r w:rsidR="00C55936" w:rsidRPr="00C55936">
        <w:rPr>
          <w:rFonts w:cstheme="minorHAnsi"/>
          <w:bCs/>
        </w:rPr>
        <w:t>“First, I have some questions for the Chancellor and Dreamwalker Tra’ia. These seizures will they continue?”</w:t>
      </w:r>
    </w:p>
    <w:p w14:paraId="61D608BA" w14:textId="20C34EBE" w:rsidR="00C55936" w:rsidRPr="00C55936" w:rsidRDefault="00CC43CF" w:rsidP="00C55936">
      <w:pPr>
        <w:rPr>
          <w:rFonts w:cstheme="minorHAnsi"/>
          <w:bCs/>
        </w:rPr>
      </w:pPr>
      <w:r>
        <w:rPr>
          <w:rFonts w:cstheme="minorHAnsi"/>
          <w:bCs/>
        </w:rPr>
        <w:t xml:space="preserve">     </w:t>
      </w:r>
      <w:r w:rsidR="00C55936" w:rsidRPr="00C55936">
        <w:rPr>
          <w:rFonts w:cstheme="minorHAnsi"/>
          <w:bCs/>
        </w:rPr>
        <w:t>The Chancellor is the one who speaks, “It’s hard to say for sure, Captain. It’s most likely the bone will cause them more and more frequently as they migrate, but no one can say for sure. The brain is one of the most adaptable parts of the body as shown in how you seemed to have mitigated your own disease.</w:t>
      </w:r>
    </w:p>
    <w:p w14:paraId="52579F0C" w14:textId="7C6D4A2E" w:rsidR="00C55936" w:rsidRPr="00C55936" w:rsidRDefault="00CC43CF" w:rsidP="00C55936">
      <w:pPr>
        <w:rPr>
          <w:rFonts w:cstheme="minorHAnsi"/>
          <w:bCs/>
        </w:rPr>
      </w:pPr>
      <w:r>
        <w:rPr>
          <w:rFonts w:cstheme="minorHAnsi"/>
          <w:bCs/>
        </w:rPr>
        <w:t xml:space="preserve">     </w:t>
      </w:r>
      <w:r w:rsidR="00C55936" w:rsidRPr="00C55936">
        <w:rPr>
          <w:rFonts w:cstheme="minorHAnsi"/>
          <w:bCs/>
        </w:rPr>
        <w:t>If I were a betting elven, I would say you will get more and more of them until they come about nearly every day at which point you will know your time is very short.”</w:t>
      </w:r>
    </w:p>
    <w:p w14:paraId="1575CCFA" w14:textId="59E8C779" w:rsidR="00C55936" w:rsidRPr="00C55936" w:rsidRDefault="00CC43CF" w:rsidP="00C55936">
      <w:pPr>
        <w:rPr>
          <w:rFonts w:cstheme="minorHAnsi"/>
          <w:bCs/>
        </w:rPr>
      </w:pPr>
      <w:r>
        <w:rPr>
          <w:rFonts w:cstheme="minorHAnsi"/>
          <w:bCs/>
        </w:rPr>
        <w:t xml:space="preserve">     </w:t>
      </w:r>
      <w:r w:rsidR="00C55936" w:rsidRPr="00C55936">
        <w:rPr>
          <w:rFonts w:cstheme="minorHAnsi"/>
          <w:bCs/>
        </w:rPr>
        <w:t>Lauri looks distantly for a moment. “It’s quite the irony it is not. When we first came here, I rushed my research because my men were aging so quickly. I was not sure I had the time to send them home before they became too old. Now I am the one that has no time.”</w:t>
      </w:r>
    </w:p>
    <w:p w14:paraId="74A397E6" w14:textId="51D9A7DF" w:rsidR="00C55936" w:rsidRPr="00C55936" w:rsidRDefault="00CC43CF" w:rsidP="00C55936">
      <w:pPr>
        <w:rPr>
          <w:rFonts w:cstheme="minorHAnsi"/>
          <w:bCs/>
        </w:rPr>
      </w:pPr>
      <w:r>
        <w:rPr>
          <w:rFonts w:cstheme="minorHAnsi"/>
          <w:bCs/>
        </w:rPr>
        <w:t xml:space="preserve">    </w:t>
      </w:r>
      <w:r w:rsidR="00C55936" w:rsidRPr="00C55936">
        <w:rPr>
          <w:rFonts w:cstheme="minorHAnsi"/>
          <w:bCs/>
        </w:rPr>
        <w:t>The dreamwalker speaks, “You could still have a century or a century and a half. That is if you stop adventuring.”</w:t>
      </w:r>
    </w:p>
    <w:p w14:paraId="08528D02" w14:textId="65EF37A2" w:rsidR="00C55936" w:rsidRPr="00C55936" w:rsidRDefault="00CC43CF" w:rsidP="00C55936">
      <w:pPr>
        <w:rPr>
          <w:rFonts w:cstheme="minorHAnsi"/>
          <w:bCs/>
        </w:rPr>
      </w:pPr>
      <w:r>
        <w:rPr>
          <w:rFonts w:cstheme="minorHAnsi"/>
          <w:bCs/>
        </w:rPr>
        <w:t xml:space="preserve">     </w:t>
      </w:r>
      <w:r w:rsidR="00C55936" w:rsidRPr="00C55936">
        <w:rPr>
          <w:rFonts w:cstheme="minorHAnsi"/>
          <w:bCs/>
        </w:rPr>
        <w:t>Lauri nodes and turns a page in her folder scanning its contents.</w:t>
      </w:r>
    </w:p>
    <w:p w14:paraId="09334306" w14:textId="6F8D8B0A" w:rsidR="00C55936" w:rsidRPr="00C55936" w:rsidRDefault="00CC43CF" w:rsidP="00C55936">
      <w:pPr>
        <w:rPr>
          <w:rFonts w:cstheme="minorHAnsi"/>
          <w:bCs/>
        </w:rPr>
      </w:pPr>
      <w:r>
        <w:rPr>
          <w:rFonts w:cstheme="minorHAnsi"/>
          <w:bCs/>
        </w:rPr>
        <w:t xml:space="preserve">     </w:t>
      </w:r>
      <w:r w:rsidR="00C55936" w:rsidRPr="00C55936">
        <w:rPr>
          <w:rFonts w:cstheme="minorHAnsi"/>
          <w:bCs/>
        </w:rPr>
        <w:t>“Due to the fact that I could be physically incapacitated at any time and have a chronic disease by regulation I can no longer command the Moonflower. Once we settle this Lieutenant Cyr Stafford will be made acting commander and captain of the ship. I, being a captain cannot promote him to full rank however when he returns home it will show in his record and performance thus the Fleet will be able to evaluate the record and either concur or deny the full rank of office.”</w:t>
      </w:r>
    </w:p>
    <w:p w14:paraId="0554AE3F" w14:textId="56511513" w:rsidR="00C55936" w:rsidRPr="00C55936" w:rsidRDefault="00CC43CF" w:rsidP="00C55936">
      <w:pPr>
        <w:rPr>
          <w:rFonts w:cstheme="minorHAnsi"/>
          <w:bCs/>
        </w:rPr>
      </w:pPr>
      <w:r>
        <w:rPr>
          <w:rFonts w:cstheme="minorHAnsi"/>
          <w:bCs/>
        </w:rPr>
        <w:t xml:space="preserve">     </w:t>
      </w:r>
      <w:r w:rsidR="00C55936" w:rsidRPr="00C55936">
        <w:rPr>
          <w:rFonts w:cstheme="minorHAnsi"/>
          <w:bCs/>
        </w:rPr>
        <w:t>Cyr bobs his head slightly to her.</w:t>
      </w:r>
    </w:p>
    <w:p w14:paraId="4195D1C7" w14:textId="3932E276" w:rsidR="00C55936" w:rsidRPr="00C55936" w:rsidRDefault="00CC43CF" w:rsidP="00C55936">
      <w:pPr>
        <w:rPr>
          <w:rFonts w:cstheme="minorHAnsi"/>
          <w:bCs/>
        </w:rPr>
      </w:pPr>
      <w:r>
        <w:rPr>
          <w:rFonts w:cstheme="minorHAnsi"/>
          <w:bCs/>
        </w:rPr>
        <w:t xml:space="preserve">    </w:t>
      </w:r>
      <w:r w:rsidR="00C55936" w:rsidRPr="00C55936">
        <w:rPr>
          <w:rFonts w:cstheme="minorHAnsi"/>
          <w:bCs/>
        </w:rPr>
        <w:t xml:space="preserve">“I will retain ownership of the Moonflower and if she sails under Captain Stafford’s command, I do expect a full </w:t>
      </w:r>
      <w:r>
        <w:rPr>
          <w:rFonts w:cstheme="minorHAnsi"/>
          <w:bCs/>
        </w:rPr>
        <w:t>ten</w:t>
      </w:r>
      <w:r w:rsidR="00C55936" w:rsidRPr="00C55936">
        <w:rPr>
          <w:rFonts w:cstheme="minorHAnsi"/>
          <w:bCs/>
        </w:rPr>
        <w:t xml:space="preserve"> share of the profit as guaranteed by regulation. Furthermore, I will continue in an advisory capacity to Captain Stafford. I will also retain quarters and stateroom as the official diplomat and advocate for the Moonflower and her crew until such time that I become mentally incapacitated permanently.”</w:t>
      </w:r>
    </w:p>
    <w:p w14:paraId="55AFBA0D" w14:textId="0D825CE1" w:rsidR="00C55936" w:rsidRPr="00C55936" w:rsidRDefault="00CC43CF" w:rsidP="00C55936">
      <w:pPr>
        <w:rPr>
          <w:rFonts w:cstheme="minorHAnsi"/>
          <w:bCs/>
        </w:rPr>
      </w:pPr>
      <w:r>
        <w:rPr>
          <w:rFonts w:cstheme="minorHAnsi"/>
          <w:bCs/>
        </w:rPr>
        <w:t xml:space="preserve">     </w:t>
      </w:r>
      <w:r w:rsidR="00C55936" w:rsidRPr="00C55936">
        <w:rPr>
          <w:rFonts w:cstheme="minorHAnsi"/>
          <w:bCs/>
        </w:rPr>
        <w:t>What is your answer, Captain Stafford?”</w:t>
      </w:r>
    </w:p>
    <w:p w14:paraId="6D9C4EE2" w14:textId="08F04C7B" w:rsidR="00C55936" w:rsidRPr="00C55936" w:rsidRDefault="00CC43CF" w:rsidP="00C55936">
      <w:pPr>
        <w:rPr>
          <w:rFonts w:cstheme="minorHAnsi"/>
          <w:bCs/>
        </w:rPr>
      </w:pPr>
      <w:r>
        <w:rPr>
          <w:rFonts w:cstheme="minorHAnsi"/>
          <w:bCs/>
        </w:rPr>
        <w:t xml:space="preserve">     </w:t>
      </w:r>
      <w:r w:rsidR="00C55936" w:rsidRPr="00C55936">
        <w:rPr>
          <w:rFonts w:cstheme="minorHAnsi"/>
          <w:bCs/>
        </w:rPr>
        <w:t>“Agreed.”</w:t>
      </w:r>
    </w:p>
    <w:p w14:paraId="16571230" w14:textId="67DC66CE" w:rsidR="00C55936" w:rsidRPr="00C55936" w:rsidRDefault="00CC43CF" w:rsidP="00C55936">
      <w:pPr>
        <w:rPr>
          <w:rFonts w:cstheme="minorHAnsi"/>
          <w:bCs/>
        </w:rPr>
      </w:pPr>
      <w:r>
        <w:rPr>
          <w:rFonts w:cstheme="minorHAnsi"/>
          <w:bCs/>
        </w:rPr>
        <w:t xml:space="preserve">     </w:t>
      </w:r>
      <w:r w:rsidR="00C55936" w:rsidRPr="00C55936">
        <w:rPr>
          <w:rFonts w:cstheme="minorHAnsi"/>
          <w:bCs/>
        </w:rPr>
        <w:t xml:space="preserve">“As per regulation I hereby promote 1rst mate John H. Calandro to full Ensign in the Mulhorandi Merchant Marines. Mr. Calandro has served near </w:t>
      </w:r>
      <w:r>
        <w:rPr>
          <w:rFonts w:cstheme="minorHAnsi"/>
          <w:bCs/>
        </w:rPr>
        <w:t>two</w:t>
      </w:r>
      <w:r w:rsidR="00C55936" w:rsidRPr="00C55936">
        <w:rPr>
          <w:rFonts w:cstheme="minorHAnsi"/>
          <w:bCs/>
        </w:rPr>
        <w:t xml:space="preserve"> full contracts and is an exemplary example of what a sailor should be. Should he get back home he is to immediately be inducted into officer school. Tuition, room and board provide by the Silver Coin Trade company.”</w:t>
      </w:r>
    </w:p>
    <w:p w14:paraId="27DFE20D" w14:textId="67E1EC1C" w:rsidR="00C55936" w:rsidRPr="00C55936" w:rsidRDefault="00CC43CF" w:rsidP="00C55936">
      <w:pPr>
        <w:rPr>
          <w:rFonts w:cstheme="minorHAnsi"/>
          <w:bCs/>
        </w:rPr>
      </w:pPr>
      <w:r>
        <w:rPr>
          <w:rFonts w:cstheme="minorHAnsi"/>
          <w:bCs/>
        </w:rPr>
        <w:t xml:space="preserve">     </w:t>
      </w:r>
      <w:r w:rsidR="00C55936" w:rsidRPr="00C55936">
        <w:rPr>
          <w:rFonts w:cstheme="minorHAnsi"/>
          <w:bCs/>
        </w:rPr>
        <w:t xml:space="preserve">John nearly jumps out of his skin. He </w:t>
      </w:r>
      <w:r w:rsidRPr="00C55936">
        <w:rPr>
          <w:rFonts w:cstheme="minorHAnsi"/>
          <w:bCs/>
        </w:rPr>
        <w:t>stands,</w:t>
      </w:r>
      <w:r w:rsidR="00C55936" w:rsidRPr="00C55936">
        <w:rPr>
          <w:rFonts w:cstheme="minorHAnsi"/>
          <w:bCs/>
        </w:rPr>
        <w:t xml:space="preserve"> gives her a salute and bows deeply. She nods to him with a smile and turns the page of the folder. She now focuses upon her guests.</w:t>
      </w:r>
    </w:p>
    <w:p w14:paraId="53C409A7" w14:textId="1CFF4E3D" w:rsidR="00C55936" w:rsidRPr="00C55936" w:rsidRDefault="00CC43CF" w:rsidP="00C55936">
      <w:pPr>
        <w:rPr>
          <w:rFonts w:cstheme="minorHAnsi"/>
          <w:bCs/>
        </w:rPr>
      </w:pPr>
      <w:r>
        <w:rPr>
          <w:rFonts w:cstheme="minorHAnsi"/>
          <w:bCs/>
        </w:rPr>
        <w:t xml:space="preserve">    </w:t>
      </w:r>
      <w:r w:rsidR="00C55936" w:rsidRPr="00C55936">
        <w:rPr>
          <w:rFonts w:cstheme="minorHAnsi"/>
          <w:bCs/>
        </w:rPr>
        <w:t xml:space="preserve">“Chancellor Me’ra, Dreamwalker Tra’ia, I have given much thought to what was done over the last three weeks. Due to the fact that you have helped my crew and for all knowledge did nothing to harm </w:t>
      </w:r>
      <w:r w:rsidR="00C55936" w:rsidRPr="00C55936">
        <w:rPr>
          <w:rFonts w:cstheme="minorHAnsi"/>
          <w:bCs/>
        </w:rPr>
        <w:lastRenderedPageBreak/>
        <w:t xml:space="preserve">but to help my crew and myself in every way I </w:t>
      </w:r>
      <w:r w:rsidRPr="00C55936">
        <w:rPr>
          <w:rFonts w:cstheme="minorHAnsi"/>
          <w:bCs/>
        </w:rPr>
        <w:t>bear</w:t>
      </w:r>
      <w:r w:rsidR="00C55936" w:rsidRPr="00C55936">
        <w:rPr>
          <w:rFonts w:cstheme="minorHAnsi"/>
          <w:bCs/>
        </w:rPr>
        <w:t xml:space="preserve"> no malice to you and yours for intruding upon my crews or my person.</w:t>
      </w:r>
    </w:p>
    <w:p w14:paraId="50F73844" w14:textId="29F659E8" w:rsidR="00C55936" w:rsidRPr="00C55936" w:rsidRDefault="00CC43CF" w:rsidP="00C55936">
      <w:pPr>
        <w:rPr>
          <w:rFonts w:cstheme="minorHAnsi"/>
          <w:bCs/>
        </w:rPr>
      </w:pPr>
      <w:r>
        <w:rPr>
          <w:rFonts w:cstheme="minorHAnsi"/>
          <w:bCs/>
        </w:rPr>
        <w:t xml:space="preserve">    </w:t>
      </w:r>
      <w:r w:rsidR="00C55936" w:rsidRPr="00C55936">
        <w:rPr>
          <w:rFonts w:cstheme="minorHAnsi"/>
          <w:bCs/>
        </w:rPr>
        <w:t>I will not be going to Cormanthor with you to be probed and prodded like some test animal. I still have a mission. For two centuries I could only learn enough magic to be a hedge mage at best. Now I have a guardian dragon, can call a balor to my side and stop time. I suspect that the abundance of magic surrounding the Netheril region is the only reason I have become an archmage. Therefore, to complete my mission and send my people home I must stay in the region.</w:t>
      </w:r>
    </w:p>
    <w:p w14:paraId="3ADFB225" w14:textId="2B9AF5F3" w:rsidR="00C55936" w:rsidRPr="00C55936" w:rsidRDefault="00CC43CF" w:rsidP="00C55936">
      <w:pPr>
        <w:rPr>
          <w:rFonts w:cstheme="minorHAnsi"/>
          <w:bCs/>
        </w:rPr>
      </w:pPr>
      <w:r>
        <w:rPr>
          <w:rFonts w:cstheme="minorHAnsi"/>
          <w:bCs/>
        </w:rPr>
        <w:t xml:space="preserve">     </w:t>
      </w:r>
      <w:r w:rsidR="00C55936" w:rsidRPr="00C55936">
        <w:rPr>
          <w:rFonts w:cstheme="minorHAnsi"/>
          <w:bCs/>
        </w:rPr>
        <w:t>I do offer an alternative if you are willing to hear me out?”</w:t>
      </w:r>
    </w:p>
    <w:p w14:paraId="595B3421" w14:textId="3129015A" w:rsidR="00C55936" w:rsidRPr="00C55936" w:rsidRDefault="00CC43CF" w:rsidP="00C55936">
      <w:pPr>
        <w:rPr>
          <w:rFonts w:cstheme="minorHAnsi"/>
          <w:bCs/>
        </w:rPr>
      </w:pPr>
      <w:r>
        <w:rPr>
          <w:rFonts w:cstheme="minorHAnsi"/>
          <w:bCs/>
        </w:rPr>
        <w:t xml:space="preserve">    </w:t>
      </w:r>
      <w:r w:rsidR="00C55936" w:rsidRPr="00C55936">
        <w:rPr>
          <w:rFonts w:cstheme="minorHAnsi"/>
          <w:bCs/>
        </w:rPr>
        <w:t>Both the dignitaries nod to her. She turns the page in her folder.</w:t>
      </w:r>
    </w:p>
    <w:p w14:paraId="6106EFB1" w14:textId="088DBEDE" w:rsidR="00C55936" w:rsidRPr="00C55936" w:rsidRDefault="00CC43CF" w:rsidP="00C55936">
      <w:pPr>
        <w:rPr>
          <w:rFonts w:cstheme="minorHAnsi"/>
          <w:bCs/>
        </w:rPr>
      </w:pPr>
      <w:r>
        <w:rPr>
          <w:rFonts w:cstheme="minorHAnsi"/>
          <w:bCs/>
        </w:rPr>
        <w:t xml:space="preserve">    </w:t>
      </w:r>
      <w:r w:rsidR="00C55936" w:rsidRPr="00C55936">
        <w:rPr>
          <w:rFonts w:cstheme="minorHAnsi"/>
          <w:bCs/>
        </w:rPr>
        <w:t>“My proposal is such. First To do what I need to do and with no means of steady income for research I propose that a place be found along the narrow sea to do such research with a channel deep enough to park the Moonflower.</w:t>
      </w:r>
    </w:p>
    <w:p w14:paraId="70CC437F" w14:textId="6A9A6879" w:rsidR="00C55936" w:rsidRPr="00C55936" w:rsidRDefault="00CC43CF" w:rsidP="00C55936">
      <w:pPr>
        <w:rPr>
          <w:rFonts w:cstheme="minorHAnsi"/>
          <w:bCs/>
        </w:rPr>
      </w:pPr>
      <w:r>
        <w:rPr>
          <w:rFonts w:cstheme="minorHAnsi"/>
          <w:bCs/>
        </w:rPr>
        <w:t xml:space="preserve">    </w:t>
      </w:r>
      <w:r w:rsidR="00C55936" w:rsidRPr="00C55936">
        <w:rPr>
          <w:rFonts w:cstheme="minorHAnsi"/>
          <w:bCs/>
        </w:rPr>
        <w:t>This base could be an abandoned village, fort or any structure big enough and remote enough to do chronomantic research away from both potential threat and potential victims in the vicinity of such dangerous research.</w:t>
      </w:r>
    </w:p>
    <w:p w14:paraId="0D0FF478" w14:textId="3EF51CCC" w:rsidR="00C55936" w:rsidRPr="00C55936" w:rsidRDefault="00CC43CF" w:rsidP="00C55936">
      <w:pPr>
        <w:rPr>
          <w:rFonts w:cstheme="minorHAnsi"/>
          <w:bCs/>
        </w:rPr>
      </w:pPr>
      <w:r>
        <w:rPr>
          <w:rFonts w:cstheme="minorHAnsi"/>
          <w:bCs/>
        </w:rPr>
        <w:t xml:space="preserve">    </w:t>
      </w:r>
      <w:r w:rsidR="00C55936" w:rsidRPr="00C55936">
        <w:rPr>
          <w:rFonts w:cstheme="minorHAnsi"/>
          <w:bCs/>
        </w:rPr>
        <w:t>In this regard I fully expect both the Elves of Cormanthor and the Dwarves of Ascore to fully fund this research in regular shipments of supplies and materials for my full crew along with any from the two nations that stay with us for their nation’s interest. In exchange all spell research, inventions, new technologies and theory will be the shared property of the two nations along with myself.”</w:t>
      </w:r>
    </w:p>
    <w:p w14:paraId="17D6CB58" w14:textId="46BE9EF7" w:rsidR="00C55936" w:rsidRPr="00C55936" w:rsidRDefault="00CC43CF" w:rsidP="00C55936">
      <w:pPr>
        <w:rPr>
          <w:rFonts w:cstheme="minorHAnsi"/>
          <w:bCs/>
        </w:rPr>
      </w:pPr>
      <w:r>
        <w:rPr>
          <w:rFonts w:cstheme="minorHAnsi"/>
          <w:bCs/>
        </w:rPr>
        <w:t xml:space="preserve">     </w:t>
      </w:r>
      <w:r w:rsidR="00C55936" w:rsidRPr="00C55936">
        <w:rPr>
          <w:rFonts w:cstheme="minorHAnsi"/>
          <w:bCs/>
        </w:rPr>
        <w:t>Lauriella pauses</w:t>
      </w:r>
    </w:p>
    <w:p w14:paraId="0C489AC1" w14:textId="7E3C9CB1" w:rsidR="00C55936" w:rsidRPr="00C55936" w:rsidRDefault="00CC43CF" w:rsidP="00C55936">
      <w:pPr>
        <w:rPr>
          <w:rFonts w:cstheme="minorHAnsi"/>
          <w:bCs/>
        </w:rPr>
      </w:pPr>
      <w:r>
        <w:rPr>
          <w:rFonts w:cstheme="minorHAnsi"/>
          <w:bCs/>
        </w:rPr>
        <w:t xml:space="preserve">    </w:t>
      </w:r>
      <w:r w:rsidR="00C55936" w:rsidRPr="00C55936">
        <w:rPr>
          <w:rFonts w:cstheme="minorHAnsi"/>
          <w:bCs/>
        </w:rPr>
        <w:t>“Second, I will accept two apprentices from each nation. Due to chronomancy’s nature they will need to be either skilled mathematicians or navigator/pilots. Chronomancy is the magic of numbers and formulas. I will also accept a priestess or priest of Sehanine and other creeds for services of the gods. Along with one diplomate from each nation to overlook their relative national interest in this project.”</w:t>
      </w:r>
    </w:p>
    <w:p w14:paraId="49F9D1C3" w14:textId="35E00956" w:rsidR="00C55936" w:rsidRPr="00C55936" w:rsidRDefault="00CC43CF" w:rsidP="00C55936">
      <w:pPr>
        <w:rPr>
          <w:rFonts w:cstheme="minorHAnsi"/>
          <w:bCs/>
        </w:rPr>
      </w:pPr>
      <w:r>
        <w:rPr>
          <w:rFonts w:cstheme="minorHAnsi"/>
          <w:bCs/>
        </w:rPr>
        <w:t xml:space="preserve">    </w:t>
      </w:r>
      <w:r w:rsidR="00C55936" w:rsidRPr="00C55936">
        <w:rPr>
          <w:rFonts w:cstheme="minorHAnsi"/>
          <w:bCs/>
        </w:rPr>
        <w:t>Three, Once the problem of sending my people home is solved all research shall cease and desist. All personal will go home to their respective nations so that I may finally enjoy the rest of my days in some peace. If the nation or either nation wishes to regularly keep monthly supplies up for the Moonflower, I will willingly contract any more personal research, development, inventions or spells I create to the shared ownership of that nation and myself.</w:t>
      </w:r>
    </w:p>
    <w:p w14:paraId="2C53DEF6" w14:textId="448EFF5C" w:rsidR="00C55936" w:rsidRPr="00C55936" w:rsidRDefault="00CC43CF" w:rsidP="00C55936">
      <w:pPr>
        <w:rPr>
          <w:rFonts w:cstheme="minorHAnsi"/>
          <w:bCs/>
        </w:rPr>
      </w:pPr>
      <w:r>
        <w:rPr>
          <w:rFonts w:cstheme="minorHAnsi"/>
          <w:bCs/>
        </w:rPr>
        <w:t xml:space="preserve">    </w:t>
      </w:r>
      <w:r w:rsidR="00C55936" w:rsidRPr="00C55936">
        <w:rPr>
          <w:rFonts w:cstheme="minorHAnsi"/>
          <w:bCs/>
        </w:rPr>
        <w:t xml:space="preserve">This concludes my proposal. I will not be including Netheril within this contract due to recent events. </w:t>
      </w:r>
      <w:r w:rsidRPr="00C55936">
        <w:rPr>
          <w:rFonts w:cstheme="minorHAnsi"/>
          <w:bCs/>
        </w:rPr>
        <w:t>Humans,</w:t>
      </w:r>
      <w:r w:rsidR="00C55936" w:rsidRPr="00C55936">
        <w:rPr>
          <w:rFonts w:cstheme="minorHAnsi"/>
          <w:bCs/>
        </w:rPr>
        <w:t xml:space="preserve"> as I have seen when given so much power become short sighted and abuse that power. Therefore, even though I love my crew and regard many humans in high regard as a race this magic is too powerful for the short lived and short sighted to have in their possession.</w:t>
      </w:r>
    </w:p>
    <w:p w14:paraId="359DC7FE" w14:textId="55F89C37" w:rsidR="00C55936" w:rsidRPr="00C55936" w:rsidRDefault="00CC43CF" w:rsidP="00C55936">
      <w:pPr>
        <w:rPr>
          <w:rFonts w:cstheme="minorHAnsi"/>
          <w:bCs/>
        </w:rPr>
      </w:pPr>
      <w:r>
        <w:rPr>
          <w:rFonts w:cstheme="minorHAnsi"/>
          <w:bCs/>
        </w:rPr>
        <w:t xml:space="preserve">    </w:t>
      </w:r>
      <w:r w:rsidR="00C55936" w:rsidRPr="00C55936">
        <w:rPr>
          <w:rFonts w:cstheme="minorHAnsi"/>
          <w:bCs/>
        </w:rPr>
        <w:t>Therefore, in no way should this contract or any of its parts be shared with any human nation. I will hold firm on this addendum.”</w:t>
      </w:r>
    </w:p>
    <w:p w14:paraId="151079A3" w14:textId="67125370" w:rsidR="00C55936" w:rsidRPr="00C55936" w:rsidRDefault="00CC43CF" w:rsidP="00C55936">
      <w:pPr>
        <w:rPr>
          <w:rFonts w:cstheme="minorHAnsi"/>
          <w:bCs/>
        </w:rPr>
      </w:pPr>
      <w:r>
        <w:rPr>
          <w:rFonts w:cstheme="minorHAnsi"/>
          <w:bCs/>
        </w:rPr>
        <w:t xml:space="preserve">    </w:t>
      </w:r>
      <w:r w:rsidR="00C55936" w:rsidRPr="00C55936">
        <w:rPr>
          <w:rFonts w:cstheme="minorHAnsi"/>
          <w:bCs/>
        </w:rPr>
        <w:t>Lauriella takes two subfolders from hers and slides each to the Chancellor and to the Dreamweaver. They carefully read her proposed contract. The Chancellor then asks, “May we confer in private, captain?”</w:t>
      </w:r>
    </w:p>
    <w:p w14:paraId="77D57FDF" w14:textId="16C10891" w:rsidR="00C55936" w:rsidRPr="00C55936" w:rsidRDefault="00CC43CF" w:rsidP="00C55936">
      <w:pPr>
        <w:rPr>
          <w:rFonts w:cstheme="minorHAnsi"/>
          <w:bCs/>
        </w:rPr>
      </w:pPr>
      <w:r>
        <w:rPr>
          <w:rFonts w:cstheme="minorHAnsi"/>
          <w:bCs/>
        </w:rPr>
        <w:t xml:space="preserve">    </w:t>
      </w:r>
      <w:r w:rsidR="00C55936" w:rsidRPr="00C55936">
        <w:rPr>
          <w:rFonts w:cstheme="minorHAnsi"/>
          <w:bCs/>
        </w:rPr>
        <w:t>Lauriella nods to them. “You are welcome to my bedroom.”</w:t>
      </w:r>
    </w:p>
    <w:p w14:paraId="550B17B2" w14:textId="6B0D3665" w:rsidR="00C55936" w:rsidRPr="00C55936" w:rsidRDefault="00CC43CF" w:rsidP="00C55936">
      <w:pPr>
        <w:rPr>
          <w:rFonts w:cstheme="minorHAnsi"/>
          <w:bCs/>
        </w:rPr>
      </w:pPr>
      <w:r>
        <w:rPr>
          <w:rFonts w:cstheme="minorHAnsi"/>
          <w:bCs/>
        </w:rPr>
        <w:t xml:space="preserve">     </w:t>
      </w:r>
      <w:r w:rsidR="00C55936" w:rsidRPr="00C55936">
        <w:rPr>
          <w:rFonts w:cstheme="minorHAnsi"/>
          <w:bCs/>
        </w:rPr>
        <w:t>Once they confer and return the chancellor looks at her. “We will take this contract to the courts of both nations but wish to make an addendum ourselves.”</w:t>
      </w:r>
    </w:p>
    <w:p w14:paraId="73975479" w14:textId="53549CAC" w:rsidR="00C55936" w:rsidRPr="00C55936" w:rsidRDefault="00CC43CF" w:rsidP="00C55936">
      <w:pPr>
        <w:rPr>
          <w:rFonts w:cstheme="minorHAnsi"/>
          <w:bCs/>
        </w:rPr>
      </w:pPr>
      <w:r>
        <w:rPr>
          <w:rFonts w:cstheme="minorHAnsi"/>
          <w:bCs/>
        </w:rPr>
        <w:t xml:space="preserve">    </w:t>
      </w:r>
      <w:r w:rsidR="00C55936" w:rsidRPr="00C55936">
        <w:rPr>
          <w:rFonts w:cstheme="minorHAnsi"/>
          <w:bCs/>
        </w:rPr>
        <w:t>She studies him looking to hear his proposal.</w:t>
      </w:r>
    </w:p>
    <w:p w14:paraId="3B9C60B5" w14:textId="3E25FAA0" w:rsidR="00C55936" w:rsidRPr="00C55936" w:rsidRDefault="00CC43CF" w:rsidP="00C55936">
      <w:pPr>
        <w:rPr>
          <w:rFonts w:cstheme="minorHAnsi"/>
          <w:bCs/>
        </w:rPr>
      </w:pPr>
      <w:r>
        <w:rPr>
          <w:rFonts w:cstheme="minorHAnsi"/>
          <w:bCs/>
        </w:rPr>
        <w:t xml:space="preserve">    </w:t>
      </w:r>
      <w:r w:rsidR="00C55936" w:rsidRPr="00C55936">
        <w:rPr>
          <w:rFonts w:cstheme="minorHAnsi"/>
          <w:bCs/>
        </w:rPr>
        <w:t>“A team of clerics of Naralis Analor shall be included as medical experts into the research center so that our interest in the project head is kept healthy and well along with an enchanter or enchantress specializing in mind magic to monitor said project head for good mental capacity. Should the project head become mentally incapacitated then the contract is null and void.”</w:t>
      </w:r>
    </w:p>
    <w:p w14:paraId="48660C78" w14:textId="2C7E5A3B" w:rsidR="00C55936" w:rsidRPr="00C55936" w:rsidRDefault="00CC43CF" w:rsidP="00C55936">
      <w:pPr>
        <w:rPr>
          <w:rFonts w:cstheme="minorHAnsi"/>
          <w:bCs/>
        </w:rPr>
      </w:pPr>
      <w:r>
        <w:rPr>
          <w:rFonts w:cstheme="minorHAnsi"/>
          <w:bCs/>
        </w:rPr>
        <w:t xml:space="preserve">     </w:t>
      </w:r>
      <w:r w:rsidR="00C55936" w:rsidRPr="00C55936">
        <w:rPr>
          <w:rFonts w:cstheme="minorHAnsi"/>
          <w:bCs/>
        </w:rPr>
        <w:t>“You still want to poke and prod?”</w:t>
      </w:r>
    </w:p>
    <w:p w14:paraId="2AD08DAC" w14:textId="2182C5A9" w:rsidR="00C55936" w:rsidRPr="00C55936" w:rsidRDefault="00CC43CF" w:rsidP="00C55936">
      <w:pPr>
        <w:rPr>
          <w:rFonts w:cstheme="minorHAnsi"/>
          <w:bCs/>
        </w:rPr>
      </w:pPr>
      <w:r>
        <w:rPr>
          <w:rFonts w:cstheme="minorHAnsi"/>
          <w:bCs/>
        </w:rPr>
        <w:lastRenderedPageBreak/>
        <w:t xml:space="preserve">     </w:t>
      </w:r>
      <w:r w:rsidR="00C55936" w:rsidRPr="00C55936">
        <w:rPr>
          <w:rFonts w:cstheme="minorHAnsi"/>
          <w:bCs/>
        </w:rPr>
        <w:t>Dreamwalker Tra’ia takes her hand. “We don’t want to poke and prod you, Captain. We simply want to make sure our interests are kept and studying you from a distance will help many with mental illness. Please understand our motives. We only wish to study you so that we may help others in the future.</w:t>
      </w:r>
    </w:p>
    <w:p w14:paraId="79F036E5" w14:textId="0D27E63E" w:rsidR="00C55936" w:rsidRPr="00C55936" w:rsidRDefault="00CC43CF" w:rsidP="00C55936">
      <w:pPr>
        <w:rPr>
          <w:rFonts w:cstheme="minorHAnsi"/>
          <w:bCs/>
        </w:rPr>
      </w:pPr>
      <w:r>
        <w:rPr>
          <w:rFonts w:cstheme="minorHAnsi"/>
          <w:bCs/>
        </w:rPr>
        <w:t xml:space="preserve">    </w:t>
      </w:r>
      <w:r w:rsidR="00C55936" w:rsidRPr="00C55936">
        <w:rPr>
          <w:rFonts w:cstheme="minorHAnsi"/>
          <w:bCs/>
        </w:rPr>
        <w:t>If there is a priestess or priest of Sehanine there they will look after your best interest. You are a faithful woman to the goddess. A priest or priestess will support you in any way within their capacity Even to the point of dismissing any enchantress or cleric of Analor that you think is too probing in your personal affairs.”</w:t>
      </w:r>
    </w:p>
    <w:p w14:paraId="64443DB9" w14:textId="5707BF68" w:rsidR="00C55936" w:rsidRDefault="00CC43CF" w:rsidP="00C55936">
      <w:pPr>
        <w:rPr>
          <w:rFonts w:cstheme="minorHAnsi"/>
          <w:bCs/>
        </w:rPr>
      </w:pPr>
      <w:r>
        <w:rPr>
          <w:rFonts w:cstheme="minorHAnsi"/>
          <w:bCs/>
        </w:rPr>
        <w:t xml:space="preserve">     </w:t>
      </w:r>
      <w:r w:rsidR="00C55936" w:rsidRPr="00C55936">
        <w:rPr>
          <w:rFonts w:cstheme="minorHAnsi"/>
          <w:bCs/>
        </w:rPr>
        <w:t>Lauriella thinks long and hard on the proposal before speaking. “Add your addendum and take it to the two nations. I will wait for an answer.”</w:t>
      </w:r>
    </w:p>
    <w:p w14:paraId="5F46EA5F" w14:textId="3E9A2670" w:rsidR="00CC43CF" w:rsidRDefault="00CC43CF" w:rsidP="00C55936">
      <w:pPr>
        <w:rPr>
          <w:rFonts w:cstheme="minorHAnsi"/>
          <w:bCs/>
        </w:rPr>
      </w:pPr>
    </w:p>
    <w:p w14:paraId="3FBCC7EA" w14:textId="77777777" w:rsidR="00CC43CF" w:rsidRPr="00CC43CF" w:rsidRDefault="00CC43CF" w:rsidP="00CC43CF">
      <w:pPr>
        <w:rPr>
          <w:rFonts w:cstheme="minorHAnsi"/>
          <w:bCs/>
        </w:rPr>
      </w:pPr>
      <w:r>
        <w:rPr>
          <w:rFonts w:cstheme="minorHAnsi"/>
          <w:bCs/>
        </w:rPr>
        <w:t xml:space="preserve">     </w:t>
      </w:r>
      <w:r w:rsidRPr="00CC43CF">
        <w:rPr>
          <w:rFonts w:cstheme="minorHAnsi"/>
          <w:bCs/>
        </w:rPr>
        <w:t>Lauriella sits on a table in her working cloths. She has a lit pipe in her hand and smokes it occasionally. Two dwarves and two elves stand around her. In the background an elven female leans against a wall watching the introductions. The hall looks to be an old barracks in a newly renovated old fort along the Northeaster part of the narrow sea. The fort is on the west side of Paw Bay near the middle just across the Paw islands.</w:t>
      </w:r>
    </w:p>
    <w:p w14:paraId="7C774BDC" w14:textId="006C02DC" w:rsidR="00CC43CF" w:rsidRPr="00CC43CF" w:rsidRDefault="00724E53" w:rsidP="00CC43CF">
      <w:pPr>
        <w:rPr>
          <w:rFonts w:cstheme="minorHAnsi"/>
          <w:bCs/>
        </w:rPr>
      </w:pPr>
      <w:r>
        <w:rPr>
          <w:rFonts w:cstheme="minorHAnsi"/>
          <w:bCs/>
        </w:rPr>
        <w:t xml:space="preserve">    </w:t>
      </w:r>
      <w:r w:rsidR="00CC43CF" w:rsidRPr="00CC43CF">
        <w:rPr>
          <w:rFonts w:cstheme="minorHAnsi"/>
          <w:bCs/>
        </w:rPr>
        <w:t>“I’m Lauriella: Captain, fair engineer. I designed that ship you came in on. I’m also an archmage being I’ve attained the knowledge to keep a dragon knight by me side in times of need. He’s a greedy avaricious fellow but willing to look out for me well being so long as I keep a certain deal with him. My specialties are White necromancy more to the fact the study of the positive and negative planes along with its energies. And been studying chronomancy since I came to Netheril.</w:t>
      </w:r>
    </w:p>
    <w:p w14:paraId="1075032A" w14:textId="2FAC2F0E" w:rsidR="00CC43CF" w:rsidRPr="00CC43CF" w:rsidRDefault="00724E53" w:rsidP="00CC43CF">
      <w:pPr>
        <w:rPr>
          <w:rFonts w:cstheme="minorHAnsi"/>
          <w:bCs/>
        </w:rPr>
      </w:pPr>
      <w:r>
        <w:rPr>
          <w:rFonts w:cstheme="minorHAnsi"/>
          <w:bCs/>
        </w:rPr>
        <w:t xml:space="preserve">     </w:t>
      </w:r>
      <w:r w:rsidR="00CC43CF" w:rsidRPr="00CC43CF">
        <w:rPr>
          <w:rFonts w:cstheme="minorHAnsi"/>
          <w:bCs/>
        </w:rPr>
        <w:t>If you be here that means you be knowing the whole of the story. I need to get my men back to the future and got some long theories on how to do it with some good knowledge from the machines I studied in a village called Covington along with learning from the dwarven sorcerer Master Tolinus who I did a fair amount of studying with.</w:t>
      </w:r>
    </w:p>
    <w:p w14:paraId="52071A5E" w14:textId="1A215307" w:rsidR="00CC43CF" w:rsidRPr="00CC43CF" w:rsidRDefault="00724E53" w:rsidP="00CC43CF">
      <w:pPr>
        <w:rPr>
          <w:rFonts w:cstheme="minorHAnsi"/>
          <w:bCs/>
        </w:rPr>
      </w:pPr>
      <w:r>
        <w:rPr>
          <w:rFonts w:cstheme="minorHAnsi"/>
          <w:bCs/>
        </w:rPr>
        <w:t xml:space="preserve">     </w:t>
      </w:r>
      <w:r w:rsidR="00CC43CF" w:rsidRPr="00CC43CF">
        <w:rPr>
          <w:rFonts w:cstheme="minorHAnsi"/>
          <w:bCs/>
        </w:rPr>
        <w:t>He checked my design and saw nothing wrong with it but that doesn’t mean it will work right off. Probably not. But we get to that. I’d like to know who you all be?”</w:t>
      </w:r>
    </w:p>
    <w:p w14:paraId="029F1188" w14:textId="4BDF11EA" w:rsidR="00CC43CF" w:rsidRPr="00CC43CF" w:rsidRDefault="00724E53" w:rsidP="00CC43CF">
      <w:pPr>
        <w:rPr>
          <w:rFonts w:cstheme="minorHAnsi"/>
          <w:bCs/>
        </w:rPr>
      </w:pPr>
      <w:r>
        <w:rPr>
          <w:rFonts w:cstheme="minorHAnsi"/>
          <w:bCs/>
        </w:rPr>
        <w:t xml:space="preserve">     </w:t>
      </w:r>
      <w:r w:rsidR="00CC43CF" w:rsidRPr="00CC43CF">
        <w:rPr>
          <w:rFonts w:cstheme="minorHAnsi"/>
          <w:bCs/>
        </w:rPr>
        <w:t xml:space="preserve">The dwarven male throws out his hand. “Sakse, Archmage. I </w:t>
      </w:r>
      <w:r>
        <w:rPr>
          <w:rFonts w:cstheme="minorHAnsi"/>
          <w:bCs/>
        </w:rPr>
        <w:t>am</w:t>
      </w:r>
      <w:r w:rsidR="00CC43CF" w:rsidRPr="00CC43CF">
        <w:rPr>
          <w:rFonts w:cstheme="minorHAnsi"/>
          <w:bCs/>
        </w:rPr>
        <w:t xml:space="preserve"> a sorcerer and mathematician. Can throw a wall of iron up or throw Ghorus Toth’s Magnetism. That’s the limit of my spell ability now.”</w:t>
      </w:r>
    </w:p>
    <w:p w14:paraId="0A016AC8" w14:textId="0BE83305" w:rsidR="00CC43CF" w:rsidRPr="00CC43CF" w:rsidRDefault="00724E53" w:rsidP="00CC43CF">
      <w:pPr>
        <w:rPr>
          <w:rFonts w:cstheme="minorHAnsi"/>
          <w:bCs/>
        </w:rPr>
      </w:pPr>
      <w:r>
        <w:rPr>
          <w:rFonts w:cstheme="minorHAnsi"/>
          <w:bCs/>
        </w:rPr>
        <w:t xml:space="preserve">     </w:t>
      </w:r>
      <w:r w:rsidR="00CC43CF" w:rsidRPr="00CC43CF">
        <w:rPr>
          <w:rFonts w:cstheme="minorHAnsi"/>
          <w:bCs/>
        </w:rPr>
        <w:t>“Lauri is fine for now. There be times when that may be not enough, but you get used to it. Every crew I had did.” She watches as the woman in the back takes some notes and turns to the female dwarf.</w:t>
      </w:r>
    </w:p>
    <w:p w14:paraId="4E66DE45" w14:textId="64EC3028" w:rsidR="00CC43CF" w:rsidRPr="00CC43CF" w:rsidRDefault="00724E53" w:rsidP="00CC43CF">
      <w:pPr>
        <w:rPr>
          <w:rFonts w:cstheme="minorHAnsi"/>
          <w:bCs/>
        </w:rPr>
      </w:pPr>
      <w:r>
        <w:rPr>
          <w:rFonts w:cstheme="minorHAnsi"/>
          <w:bCs/>
        </w:rPr>
        <w:t xml:space="preserve">     </w:t>
      </w:r>
      <w:r w:rsidR="00CC43CF" w:rsidRPr="00CC43CF">
        <w:rPr>
          <w:rFonts w:cstheme="minorHAnsi"/>
          <w:bCs/>
        </w:rPr>
        <w:t>“Me names Thora, Lauri. I’m not as advanced as Sakse, far as being a mage, but I’m a good damn Tinkerer. If you need anything made, well old Thora can be sure to make it. I study alchemy, evocation, and can cast a fireball now and again.”</w:t>
      </w:r>
    </w:p>
    <w:p w14:paraId="06215710" w14:textId="4E9AF33F" w:rsidR="00CC43CF" w:rsidRPr="00CC43CF" w:rsidRDefault="00724E53" w:rsidP="00CC43CF">
      <w:pPr>
        <w:rPr>
          <w:rFonts w:cstheme="minorHAnsi"/>
          <w:bCs/>
        </w:rPr>
      </w:pPr>
      <w:r>
        <w:rPr>
          <w:rFonts w:cstheme="minorHAnsi"/>
          <w:bCs/>
        </w:rPr>
        <w:t xml:space="preserve">     </w:t>
      </w:r>
      <w:r w:rsidR="00CC43CF" w:rsidRPr="00CC43CF">
        <w:rPr>
          <w:rFonts w:cstheme="minorHAnsi"/>
          <w:bCs/>
        </w:rPr>
        <w:t>“Think you can adjust my designs when needed, Thora?”</w:t>
      </w:r>
    </w:p>
    <w:p w14:paraId="01342945" w14:textId="766E1A4C" w:rsidR="00CC43CF" w:rsidRPr="00CC43CF" w:rsidRDefault="00724E53" w:rsidP="00CC43CF">
      <w:pPr>
        <w:rPr>
          <w:rFonts w:cstheme="minorHAnsi"/>
          <w:bCs/>
        </w:rPr>
      </w:pPr>
      <w:r>
        <w:rPr>
          <w:rFonts w:cstheme="minorHAnsi"/>
          <w:bCs/>
        </w:rPr>
        <w:t xml:space="preserve">     </w:t>
      </w:r>
      <w:r w:rsidR="00CC43CF" w:rsidRPr="00CC43CF">
        <w:rPr>
          <w:rFonts w:cstheme="minorHAnsi"/>
          <w:bCs/>
        </w:rPr>
        <w:t>“Well, some of yer design really small and tight but I think I can work with these gyros and connections. Don’t like working with stallix but I see why you use it to control the magical current through the Iodium.”</w:t>
      </w:r>
    </w:p>
    <w:p w14:paraId="68440408" w14:textId="018919AF" w:rsidR="00CC43CF" w:rsidRPr="00CC43CF" w:rsidRDefault="00724E53" w:rsidP="00CC43CF">
      <w:pPr>
        <w:rPr>
          <w:rFonts w:cstheme="minorHAnsi"/>
          <w:bCs/>
        </w:rPr>
      </w:pPr>
      <w:r>
        <w:rPr>
          <w:rFonts w:cstheme="minorHAnsi"/>
          <w:bCs/>
        </w:rPr>
        <w:t xml:space="preserve">     </w:t>
      </w:r>
      <w:r w:rsidR="00CC43CF" w:rsidRPr="00CC43CF">
        <w:rPr>
          <w:rFonts w:cstheme="minorHAnsi"/>
          <w:bCs/>
        </w:rPr>
        <w:t>Lauri smokes her pipe and nods, “I think we be getting along just fine, Thora. You a peppy one now aint ye?”</w:t>
      </w:r>
    </w:p>
    <w:p w14:paraId="145B8CA9" w14:textId="11A2FE06" w:rsidR="00CC43CF" w:rsidRPr="00CC43CF" w:rsidRDefault="00CC43CF" w:rsidP="00CC43CF">
      <w:pPr>
        <w:rPr>
          <w:rFonts w:cstheme="minorHAnsi"/>
          <w:bCs/>
        </w:rPr>
      </w:pPr>
      <w:r w:rsidRPr="00CC43CF">
        <w:rPr>
          <w:rFonts w:cstheme="minorHAnsi"/>
          <w:bCs/>
        </w:rPr>
        <w:t>“Love to tinker with things, Ms. Lauri. When I was a wee one all the other girls</w:t>
      </w:r>
      <w:r w:rsidR="00724E53">
        <w:rPr>
          <w:rFonts w:cstheme="minorHAnsi"/>
          <w:bCs/>
        </w:rPr>
        <w:t xml:space="preserve"> were</w:t>
      </w:r>
      <w:r w:rsidRPr="00CC43CF">
        <w:rPr>
          <w:rFonts w:cstheme="minorHAnsi"/>
          <w:bCs/>
        </w:rPr>
        <w:t xml:space="preserve"> making house with their dolls. I was tearing them apart so I could see how they work.”</w:t>
      </w:r>
    </w:p>
    <w:p w14:paraId="26F66A75" w14:textId="40944286" w:rsidR="00CC43CF" w:rsidRPr="00CC43CF" w:rsidRDefault="00724E53" w:rsidP="00CC43CF">
      <w:pPr>
        <w:rPr>
          <w:rFonts w:cstheme="minorHAnsi"/>
          <w:bCs/>
        </w:rPr>
      </w:pPr>
      <w:r>
        <w:rPr>
          <w:rFonts w:cstheme="minorHAnsi"/>
          <w:bCs/>
        </w:rPr>
        <w:t xml:space="preserve">     </w:t>
      </w:r>
      <w:r w:rsidR="00CC43CF" w:rsidRPr="00CC43CF">
        <w:rPr>
          <w:rFonts w:cstheme="minorHAnsi"/>
          <w:bCs/>
        </w:rPr>
        <w:t>Lauri smiles and turns her attentions to the two elven.</w:t>
      </w:r>
    </w:p>
    <w:p w14:paraId="0D1B074E" w14:textId="1DBEE6F0" w:rsidR="00CC43CF" w:rsidRPr="00CC43CF" w:rsidRDefault="00724E53" w:rsidP="00CC43CF">
      <w:pPr>
        <w:rPr>
          <w:rFonts w:cstheme="minorHAnsi"/>
          <w:bCs/>
        </w:rPr>
      </w:pPr>
      <w:r>
        <w:rPr>
          <w:rFonts w:cstheme="minorHAnsi"/>
          <w:bCs/>
        </w:rPr>
        <w:t xml:space="preserve">    </w:t>
      </w:r>
      <w:r w:rsidR="00CC43CF" w:rsidRPr="00CC43CF">
        <w:rPr>
          <w:rFonts w:cstheme="minorHAnsi"/>
          <w:bCs/>
        </w:rPr>
        <w:t>The male takes a bow, “Khyrmn, archmage. Designer and engineer like yourself. My specialties and field of study is transmutation.”</w:t>
      </w:r>
    </w:p>
    <w:p w14:paraId="0A7C2376" w14:textId="3924B3EF" w:rsidR="00CC43CF" w:rsidRPr="00CC43CF" w:rsidRDefault="00724E53" w:rsidP="00CC43CF">
      <w:pPr>
        <w:rPr>
          <w:rFonts w:cstheme="minorHAnsi"/>
          <w:bCs/>
        </w:rPr>
      </w:pPr>
      <w:r>
        <w:rPr>
          <w:rFonts w:cstheme="minorHAnsi"/>
          <w:bCs/>
        </w:rPr>
        <w:t xml:space="preserve">    </w:t>
      </w:r>
      <w:r w:rsidR="00CC43CF" w:rsidRPr="00CC43CF">
        <w:rPr>
          <w:rFonts w:cstheme="minorHAnsi"/>
          <w:bCs/>
        </w:rPr>
        <w:t>“Bit formal now aren’t ya? What your strongest spell?”</w:t>
      </w:r>
    </w:p>
    <w:p w14:paraId="75519E66" w14:textId="7D4F3E47" w:rsidR="00CC43CF" w:rsidRPr="00CC43CF" w:rsidRDefault="00724E53" w:rsidP="00CC43CF">
      <w:pPr>
        <w:rPr>
          <w:rFonts w:cstheme="minorHAnsi"/>
          <w:bCs/>
        </w:rPr>
      </w:pPr>
      <w:r>
        <w:rPr>
          <w:rFonts w:cstheme="minorHAnsi"/>
          <w:bCs/>
        </w:rPr>
        <w:t xml:space="preserve">    </w:t>
      </w:r>
      <w:r w:rsidR="00CC43CF" w:rsidRPr="00CC43CF">
        <w:rPr>
          <w:rFonts w:cstheme="minorHAnsi"/>
          <w:bCs/>
        </w:rPr>
        <w:t>“Temporal Stasis”</w:t>
      </w:r>
    </w:p>
    <w:p w14:paraId="64ACAE3A" w14:textId="076BF243" w:rsidR="00CC43CF" w:rsidRPr="00CC43CF" w:rsidRDefault="00724E53" w:rsidP="00CC43CF">
      <w:pPr>
        <w:rPr>
          <w:rFonts w:cstheme="minorHAnsi"/>
          <w:bCs/>
        </w:rPr>
      </w:pPr>
      <w:r>
        <w:rPr>
          <w:rFonts w:cstheme="minorHAnsi"/>
          <w:bCs/>
        </w:rPr>
        <w:t xml:space="preserve">     </w:t>
      </w:r>
      <w:r w:rsidR="00CC43CF" w:rsidRPr="00CC43CF">
        <w:rPr>
          <w:rFonts w:cstheme="minorHAnsi"/>
          <w:bCs/>
        </w:rPr>
        <w:t>“Won’t work on me you know. When I go. I will go in a flash. You won’t be able to save me. But then again, I know the two reasons you picked.”</w:t>
      </w:r>
    </w:p>
    <w:p w14:paraId="0063C6FB" w14:textId="37BC22C6" w:rsidR="00CC43CF" w:rsidRPr="00CC43CF" w:rsidRDefault="00724E53" w:rsidP="00CC43CF">
      <w:pPr>
        <w:rPr>
          <w:rFonts w:cstheme="minorHAnsi"/>
          <w:bCs/>
        </w:rPr>
      </w:pPr>
      <w:r>
        <w:rPr>
          <w:rFonts w:cstheme="minorHAnsi"/>
          <w:bCs/>
        </w:rPr>
        <w:lastRenderedPageBreak/>
        <w:t xml:space="preserve">     </w:t>
      </w:r>
      <w:r w:rsidR="00CC43CF" w:rsidRPr="00CC43CF">
        <w:rPr>
          <w:rFonts w:cstheme="minorHAnsi"/>
          <w:bCs/>
        </w:rPr>
        <w:t>His face turns rather red. “I should have picked out the other spell I know. I apologize.”</w:t>
      </w:r>
    </w:p>
    <w:p w14:paraId="2755B99C" w14:textId="6DB1656E" w:rsidR="00CC43CF" w:rsidRPr="00CC43CF" w:rsidRDefault="00724E53" w:rsidP="00CC43CF">
      <w:pPr>
        <w:rPr>
          <w:rFonts w:cstheme="minorHAnsi"/>
          <w:bCs/>
        </w:rPr>
      </w:pPr>
      <w:r>
        <w:rPr>
          <w:rFonts w:cstheme="minorHAnsi"/>
          <w:bCs/>
        </w:rPr>
        <w:t xml:space="preserve">     </w:t>
      </w:r>
      <w:r w:rsidR="00CC43CF" w:rsidRPr="00CC43CF">
        <w:rPr>
          <w:rFonts w:cstheme="minorHAnsi"/>
          <w:bCs/>
        </w:rPr>
        <w:t>“No need to. The facts are the facts. Ye either face them or try to ignore them till they hit ye in the face. Then ye can’t.”</w:t>
      </w:r>
    </w:p>
    <w:p w14:paraId="09FBF780" w14:textId="4A69A1C8" w:rsidR="00CC43CF" w:rsidRPr="00CC43CF" w:rsidRDefault="00724E53" w:rsidP="00CC43CF">
      <w:pPr>
        <w:rPr>
          <w:rFonts w:cstheme="minorHAnsi"/>
          <w:bCs/>
        </w:rPr>
      </w:pPr>
      <w:r>
        <w:rPr>
          <w:rFonts w:cstheme="minorHAnsi"/>
          <w:bCs/>
        </w:rPr>
        <w:t xml:space="preserve">    </w:t>
      </w:r>
      <w:r w:rsidR="00CC43CF" w:rsidRPr="00CC43CF">
        <w:rPr>
          <w:rFonts w:cstheme="minorHAnsi"/>
          <w:bCs/>
        </w:rPr>
        <w:t>Lauri turns to the young female elven. “You a pretty thing. Want to dance?”</w:t>
      </w:r>
    </w:p>
    <w:p w14:paraId="5491092F" w14:textId="42CC4E23" w:rsidR="00CC43CF" w:rsidRPr="00CC43CF" w:rsidRDefault="00724E53" w:rsidP="00CC43CF">
      <w:pPr>
        <w:rPr>
          <w:rFonts w:cstheme="minorHAnsi"/>
          <w:bCs/>
        </w:rPr>
      </w:pPr>
      <w:r>
        <w:rPr>
          <w:rFonts w:cstheme="minorHAnsi"/>
          <w:bCs/>
        </w:rPr>
        <w:t xml:space="preserve">     </w:t>
      </w:r>
      <w:r w:rsidR="00CC43CF" w:rsidRPr="00CC43CF">
        <w:rPr>
          <w:rFonts w:cstheme="minorHAnsi"/>
          <w:bCs/>
        </w:rPr>
        <w:t>The woman turns beat red while curtsying. “I…um…I have someone to dance for, Lauri.”</w:t>
      </w:r>
    </w:p>
    <w:p w14:paraId="16C97C0B" w14:textId="1EC63BBD" w:rsidR="00CC43CF" w:rsidRPr="00CC43CF" w:rsidRDefault="00724E53" w:rsidP="00CC43CF">
      <w:pPr>
        <w:rPr>
          <w:rFonts w:cstheme="minorHAnsi"/>
          <w:bCs/>
        </w:rPr>
      </w:pPr>
      <w:r>
        <w:rPr>
          <w:rFonts w:cstheme="minorHAnsi"/>
          <w:bCs/>
        </w:rPr>
        <w:t xml:space="preserve">     </w:t>
      </w:r>
      <w:r w:rsidR="00CC43CF" w:rsidRPr="00CC43CF">
        <w:rPr>
          <w:rFonts w:cstheme="minorHAnsi"/>
          <w:bCs/>
        </w:rPr>
        <w:t>Lauriella smiles, “Good for you. Well then tell me about yourself?”</w:t>
      </w:r>
    </w:p>
    <w:p w14:paraId="3B210F6C" w14:textId="5B7F67F8" w:rsidR="00CC43CF" w:rsidRPr="00CC43CF" w:rsidRDefault="00724E53" w:rsidP="00CC43CF">
      <w:pPr>
        <w:rPr>
          <w:rFonts w:cstheme="minorHAnsi"/>
          <w:bCs/>
        </w:rPr>
      </w:pPr>
      <w:r>
        <w:rPr>
          <w:rFonts w:cstheme="minorHAnsi"/>
          <w:bCs/>
        </w:rPr>
        <w:t xml:space="preserve">     </w:t>
      </w:r>
      <w:r w:rsidR="00CC43CF" w:rsidRPr="00CC43CF">
        <w:rPr>
          <w:rFonts w:cstheme="minorHAnsi"/>
          <w:bCs/>
        </w:rPr>
        <w:t>The young lady clears her throat uncomfortably, “Valindra, I study enchantment and white necromancy. Other than that, I just look pretty.”</w:t>
      </w:r>
    </w:p>
    <w:p w14:paraId="465C2038" w14:textId="4C6EED77" w:rsidR="00CC43CF" w:rsidRPr="00CC43CF" w:rsidRDefault="00724E53" w:rsidP="00CC43CF">
      <w:pPr>
        <w:rPr>
          <w:rFonts w:cstheme="minorHAnsi"/>
          <w:bCs/>
        </w:rPr>
      </w:pPr>
      <w:r>
        <w:rPr>
          <w:rFonts w:cstheme="minorHAnsi"/>
          <w:bCs/>
        </w:rPr>
        <w:t xml:space="preserve">     </w:t>
      </w:r>
      <w:r w:rsidR="00CC43CF" w:rsidRPr="00CC43CF">
        <w:rPr>
          <w:rFonts w:cstheme="minorHAnsi"/>
          <w:bCs/>
        </w:rPr>
        <w:t>All four of them have a chuckle breaking the ice. Lauri still studies the young woman, “You that witch nurse maid’s apprentice in the back there?”</w:t>
      </w:r>
    </w:p>
    <w:p w14:paraId="38879EAE" w14:textId="36E285BE" w:rsidR="00CC43CF" w:rsidRPr="00CC43CF" w:rsidRDefault="00724E53" w:rsidP="00CC43CF">
      <w:pPr>
        <w:rPr>
          <w:rFonts w:cstheme="minorHAnsi"/>
          <w:bCs/>
        </w:rPr>
      </w:pPr>
      <w:r>
        <w:rPr>
          <w:rFonts w:cstheme="minorHAnsi"/>
          <w:bCs/>
        </w:rPr>
        <w:t xml:space="preserve">    </w:t>
      </w:r>
      <w:r w:rsidR="00CC43CF" w:rsidRPr="00CC43CF">
        <w:rPr>
          <w:rFonts w:cstheme="minorHAnsi"/>
          <w:bCs/>
        </w:rPr>
        <w:t>The other older woman speaks while writing, “She is Lauriella and referring to me as a witch when you don’t even know my name is rude.”</w:t>
      </w:r>
    </w:p>
    <w:p w14:paraId="249B9EB9" w14:textId="55167F57" w:rsidR="00CC43CF" w:rsidRPr="00CC43CF" w:rsidRDefault="00724E53" w:rsidP="00CC43CF">
      <w:pPr>
        <w:rPr>
          <w:rFonts w:cstheme="minorHAnsi"/>
          <w:bCs/>
        </w:rPr>
      </w:pPr>
      <w:r>
        <w:rPr>
          <w:rFonts w:cstheme="minorHAnsi"/>
          <w:bCs/>
        </w:rPr>
        <w:t xml:space="preserve">    </w:t>
      </w:r>
      <w:r w:rsidR="00CC43CF" w:rsidRPr="00CC43CF">
        <w:rPr>
          <w:rFonts w:cstheme="minorHAnsi"/>
          <w:bCs/>
        </w:rPr>
        <w:t>“About as rude as taking notes about your subject right in front of them, Enchantress. We could always go toe to toe if you would like.”</w:t>
      </w:r>
    </w:p>
    <w:p w14:paraId="7F59B6B9" w14:textId="09765FAF" w:rsidR="00CC43CF" w:rsidRPr="00CC43CF" w:rsidRDefault="00724E53" w:rsidP="00CC43CF">
      <w:pPr>
        <w:rPr>
          <w:rFonts w:cstheme="minorHAnsi"/>
          <w:bCs/>
        </w:rPr>
      </w:pPr>
      <w:r>
        <w:rPr>
          <w:rFonts w:cstheme="minorHAnsi"/>
          <w:bCs/>
        </w:rPr>
        <w:t xml:space="preserve">    </w:t>
      </w:r>
      <w:r w:rsidR="00CC43CF" w:rsidRPr="00CC43CF">
        <w:rPr>
          <w:rFonts w:cstheme="minorHAnsi"/>
          <w:bCs/>
        </w:rPr>
        <w:t>The elven puts away her notes. “I’ve seen your dossier. With your will and resistance to necromancy along with a high tier focus in necromantic spells you would likely make short of me, however you have a weakness, evocation spells. I am Enchantress Liluth Orama. Professor of the Cormanthian academy of magic for the study of mental conditions of the mind.”</w:t>
      </w:r>
    </w:p>
    <w:p w14:paraId="05150C7D" w14:textId="1D26105B" w:rsidR="00CC43CF" w:rsidRPr="00CC43CF" w:rsidRDefault="00724E53" w:rsidP="00CC43CF">
      <w:pPr>
        <w:rPr>
          <w:rFonts w:cstheme="minorHAnsi"/>
          <w:bCs/>
        </w:rPr>
      </w:pPr>
      <w:r>
        <w:rPr>
          <w:rFonts w:cstheme="minorHAnsi"/>
          <w:bCs/>
        </w:rPr>
        <w:t xml:space="preserve">     </w:t>
      </w:r>
      <w:r w:rsidR="00CC43CF" w:rsidRPr="00CC43CF">
        <w:rPr>
          <w:rFonts w:cstheme="minorHAnsi"/>
          <w:bCs/>
        </w:rPr>
        <w:t>“Write your notes in your own room please and we might just get along Professor Orama.”</w:t>
      </w:r>
    </w:p>
    <w:p w14:paraId="1C054FFE" w14:textId="5D5E7ED4" w:rsidR="00CC43CF" w:rsidRPr="00CC43CF" w:rsidRDefault="00724E53" w:rsidP="00CC43CF">
      <w:pPr>
        <w:rPr>
          <w:rFonts w:cstheme="minorHAnsi"/>
          <w:bCs/>
        </w:rPr>
      </w:pPr>
      <w:r>
        <w:rPr>
          <w:rFonts w:cstheme="minorHAnsi"/>
          <w:bCs/>
        </w:rPr>
        <w:t xml:space="preserve">     </w:t>
      </w:r>
      <w:r w:rsidR="00CC43CF" w:rsidRPr="00CC43CF">
        <w:rPr>
          <w:rFonts w:cstheme="minorHAnsi"/>
          <w:bCs/>
        </w:rPr>
        <w:t>She nods to her, “Remember that little nugget if someone attacks the fort, though this place is so out of the way I dare say we will be fine.”</w:t>
      </w:r>
    </w:p>
    <w:p w14:paraId="634F46CE" w14:textId="7F429B95" w:rsidR="00CC43CF" w:rsidRPr="00CC43CF" w:rsidRDefault="00724E53" w:rsidP="00CC43CF">
      <w:pPr>
        <w:rPr>
          <w:rFonts w:cstheme="minorHAnsi"/>
          <w:bCs/>
        </w:rPr>
      </w:pPr>
      <w:r>
        <w:rPr>
          <w:rFonts w:cstheme="minorHAnsi"/>
          <w:bCs/>
        </w:rPr>
        <w:t xml:space="preserve">     </w:t>
      </w:r>
      <w:r w:rsidR="00CC43CF" w:rsidRPr="00CC43CF">
        <w:rPr>
          <w:rFonts w:cstheme="minorHAnsi"/>
          <w:bCs/>
        </w:rPr>
        <w:t>“I will, Thank you”</w:t>
      </w:r>
    </w:p>
    <w:p w14:paraId="3626F444" w14:textId="62C3657B" w:rsidR="00CC43CF" w:rsidRPr="00CC43CF" w:rsidRDefault="00724E53" w:rsidP="00CC43CF">
      <w:pPr>
        <w:rPr>
          <w:rFonts w:cstheme="minorHAnsi"/>
          <w:bCs/>
        </w:rPr>
      </w:pPr>
      <w:r>
        <w:rPr>
          <w:rFonts w:cstheme="minorHAnsi"/>
          <w:bCs/>
        </w:rPr>
        <w:t xml:space="preserve">     </w:t>
      </w:r>
      <w:r w:rsidR="00CC43CF" w:rsidRPr="00CC43CF">
        <w:rPr>
          <w:rFonts w:cstheme="minorHAnsi"/>
          <w:bCs/>
        </w:rPr>
        <w:t>Lauriella focuses on the four in front of her. “Alright then. The machine being made by the dwarves and will get here probably in a month. It will have no magic. We’ll have to make it. Being unless it be maintenance on a ship, I’m not so good with me hands. Could not make a longbow or pound out a sword to save me life. That why the machine being made offsite. So here the idea.</w:t>
      </w:r>
    </w:p>
    <w:p w14:paraId="2C774D0E" w14:textId="50F45185" w:rsidR="00CC43CF" w:rsidRPr="00CC43CF" w:rsidRDefault="00724E53" w:rsidP="00CC43CF">
      <w:pPr>
        <w:rPr>
          <w:rFonts w:cstheme="minorHAnsi"/>
          <w:bCs/>
        </w:rPr>
      </w:pPr>
      <w:r>
        <w:rPr>
          <w:rFonts w:cstheme="minorHAnsi"/>
          <w:bCs/>
        </w:rPr>
        <w:t xml:space="preserve">    </w:t>
      </w:r>
      <w:r w:rsidR="00CC43CF" w:rsidRPr="00CC43CF">
        <w:rPr>
          <w:rFonts w:cstheme="minorHAnsi"/>
          <w:bCs/>
        </w:rPr>
        <w:t xml:space="preserve">The machine do several things. It lock itself to the here and now with one gyro. The other gyro you can turn to the destination. How does that work? Well the machine it only set up a harmonic field that makes things vibrate on a small level very fast. The field is like a bubble of about </w:t>
      </w:r>
      <w:r>
        <w:rPr>
          <w:rFonts w:cstheme="minorHAnsi"/>
          <w:bCs/>
        </w:rPr>
        <w:t>thirty</w:t>
      </w:r>
      <w:r w:rsidR="00CC43CF" w:rsidRPr="00CC43CF">
        <w:rPr>
          <w:rFonts w:cstheme="minorHAnsi"/>
          <w:bCs/>
        </w:rPr>
        <w:t xml:space="preserve"> feet wide. That’s all it does. The harmonic field it creates is tuned to how far in the future or past ye want to go.</w:t>
      </w:r>
    </w:p>
    <w:p w14:paraId="15B8CFAC" w14:textId="5FAECD82" w:rsidR="00CC43CF" w:rsidRPr="00CC43CF" w:rsidRDefault="00724E53" w:rsidP="00CC43CF">
      <w:pPr>
        <w:rPr>
          <w:rFonts w:cstheme="minorHAnsi"/>
          <w:bCs/>
        </w:rPr>
      </w:pPr>
      <w:r>
        <w:rPr>
          <w:rFonts w:cstheme="minorHAnsi"/>
          <w:bCs/>
        </w:rPr>
        <w:t xml:space="preserve">    </w:t>
      </w:r>
      <w:r w:rsidR="00CC43CF" w:rsidRPr="00CC43CF">
        <w:rPr>
          <w:rFonts w:cstheme="minorHAnsi"/>
          <w:bCs/>
        </w:rPr>
        <w:t>A spell will need to be created to trigger the mythals and sunstone to release their energies to make the objects inside travel. The caster has to be outside the harmonic field.</w:t>
      </w:r>
    </w:p>
    <w:p w14:paraId="1FFD94CC" w14:textId="3BD886A9" w:rsidR="00CC43CF" w:rsidRPr="00CC43CF" w:rsidRDefault="00724E53" w:rsidP="00CC43CF">
      <w:pPr>
        <w:rPr>
          <w:rFonts w:cstheme="minorHAnsi"/>
          <w:bCs/>
        </w:rPr>
      </w:pPr>
      <w:r>
        <w:rPr>
          <w:rFonts w:cstheme="minorHAnsi"/>
          <w:bCs/>
        </w:rPr>
        <w:t xml:space="preserve">    </w:t>
      </w:r>
      <w:r w:rsidR="00CC43CF" w:rsidRPr="00CC43CF">
        <w:rPr>
          <w:rFonts w:cstheme="minorHAnsi"/>
          <w:bCs/>
        </w:rPr>
        <w:t xml:space="preserve">So, we have to create </w:t>
      </w:r>
      <w:r>
        <w:rPr>
          <w:rFonts w:cstheme="minorHAnsi"/>
          <w:bCs/>
        </w:rPr>
        <w:t>two</w:t>
      </w:r>
      <w:r w:rsidR="00CC43CF" w:rsidRPr="00CC43CF">
        <w:rPr>
          <w:rFonts w:cstheme="minorHAnsi"/>
          <w:bCs/>
        </w:rPr>
        <w:t xml:space="preserve"> more like </w:t>
      </w:r>
      <w:r>
        <w:rPr>
          <w:rFonts w:cstheme="minorHAnsi"/>
          <w:bCs/>
        </w:rPr>
        <w:t>three</w:t>
      </w:r>
      <w:r w:rsidR="00CC43CF" w:rsidRPr="00CC43CF">
        <w:rPr>
          <w:rFonts w:cstheme="minorHAnsi"/>
          <w:bCs/>
        </w:rPr>
        <w:t xml:space="preserve"> new spells one an epic spell that be the trigger for the machine. We also have to create magical chronomatic gimbals round the rotor of the gyros, Mythal shards, to take out any magical or chronomantic influences.</w:t>
      </w:r>
    </w:p>
    <w:p w14:paraId="296D6F06" w14:textId="7AE3D668" w:rsidR="00CC43CF" w:rsidRPr="00CC43CF" w:rsidRDefault="00724E53" w:rsidP="00CC43CF">
      <w:pPr>
        <w:rPr>
          <w:rFonts w:cstheme="minorHAnsi"/>
          <w:bCs/>
        </w:rPr>
      </w:pPr>
      <w:r>
        <w:rPr>
          <w:rFonts w:cstheme="minorHAnsi"/>
          <w:bCs/>
        </w:rPr>
        <w:t xml:space="preserve">    </w:t>
      </w:r>
      <w:r w:rsidR="00CC43CF" w:rsidRPr="00CC43CF">
        <w:rPr>
          <w:rFonts w:cstheme="minorHAnsi"/>
          <w:bCs/>
        </w:rPr>
        <w:t xml:space="preserve">Anyone that can cast time stop. They envision a great gyro to work the magic. Once you have that vision and all the incantations you see as the one being affected by it a giant gyro with its chronomantic runes. The spell it really not stop time. It make you vibrate so fast that time for all intense purposes stop for you and you have </w:t>
      </w:r>
      <w:r>
        <w:rPr>
          <w:rFonts w:cstheme="minorHAnsi"/>
          <w:bCs/>
        </w:rPr>
        <w:t>nine</w:t>
      </w:r>
      <w:r w:rsidR="00CC43CF" w:rsidRPr="00CC43CF">
        <w:rPr>
          <w:rFonts w:cstheme="minorHAnsi"/>
          <w:bCs/>
        </w:rPr>
        <w:t xml:space="preserve"> seconds to do what needs be done whether to help another or throw a spell.</w:t>
      </w:r>
    </w:p>
    <w:p w14:paraId="1A495110" w14:textId="4BA3ABEB" w:rsidR="00CC43CF" w:rsidRPr="00CC43CF" w:rsidRDefault="00724E53" w:rsidP="00CC43CF">
      <w:pPr>
        <w:rPr>
          <w:rFonts w:cstheme="minorHAnsi"/>
          <w:bCs/>
        </w:rPr>
      </w:pPr>
      <w:r>
        <w:rPr>
          <w:rFonts w:cstheme="minorHAnsi"/>
          <w:bCs/>
        </w:rPr>
        <w:t xml:space="preserve">     I</w:t>
      </w:r>
      <w:r w:rsidR="00CC43CF" w:rsidRPr="00CC43CF">
        <w:rPr>
          <w:rFonts w:cstheme="minorHAnsi"/>
          <w:bCs/>
        </w:rPr>
        <w:t>’ll give you notebooks on that and how it influenced the creation of me machine.”</w:t>
      </w:r>
    </w:p>
    <w:p w14:paraId="62F1FC2C" w14:textId="7F2E52FE" w:rsidR="00CC43CF" w:rsidRPr="00CC43CF" w:rsidRDefault="00724E53" w:rsidP="00CC43CF">
      <w:pPr>
        <w:rPr>
          <w:rFonts w:cstheme="minorHAnsi"/>
          <w:bCs/>
        </w:rPr>
      </w:pPr>
      <w:r>
        <w:rPr>
          <w:rFonts w:cstheme="minorHAnsi"/>
          <w:bCs/>
        </w:rPr>
        <w:t xml:space="preserve">    </w:t>
      </w:r>
      <w:r w:rsidR="00CC43CF" w:rsidRPr="00CC43CF">
        <w:rPr>
          <w:rFonts w:cstheme="minorHAnsi"/>
          <w:bCs/>
        </w:rPr>
        <w:t>Sakse raises his hand, “Why try to do all this when you could create just a spell to move yourself through time. I think it could be done with enough work?”</w:t>
      </w:r>
    </w:p>
    <w:p w14:paraId="2F7A9469" w14:textId="07FED300" w:rsidR="00CC43CF" w:rsidRPr="00CC43CF" w:rsidRDefault="00724E53" w:rsidP="00CC43CF">
      <w:pPr>
        <w:rPr>
          <w:rFonts w:cstheme="minorHAnsi"/>
          <w:bCs/>
        </w:rPr>
      </w:pPr>
      <w:r>
        <w:rPr>
          <w:rFonts w:cstheme="minorHAnsi"/>
          <w:bCs/>
        </w:rPr>
        <w:t xml:space="preserve">     </w:t>
      </w:r>
      <w:r w:rsidR="00CC43CF" w:rsidRPr="00CC43CF">
        <w:rPr>
          <w:rFonts w:cstheme="minorHAnsi"/>
          <w:bCs/>
        </w:rPr>
        <w:t>Lauri takes a draw from her pipe then answers, “Aye I thought about that and tis true with enough time a century or two do that. First, I do na have the time being me men are human. Second there is a certain ethics you need to have when dealing with Chronomancy.</w:t>
      </w:r>
    </w:p>
    <w:p w14:paraId="64AAF06D" w14:textId="7A04B13C" w:rsidR="00CC43CF" w:rsidRPr="00CC43CF" w:rsidRDefault="00724E53" w:rsidP="00CC43CF">
      <w:pPr>
        <w:rPr>
          <w:rFonts w:cstheme="minorHAnsi"/>
          <w:bCs/>
        </w:rPr>
      </w:pPr>
      <w:r>
        <w:rPr>
          <w:rFonts w:cstheme="minorHAnsi"/>
          <w:bCs/>
        </w:rPr>
        <w:t xml:space="preserve">    </w:t>
      </w:r>
      <w:r w:rsidR="00CC43CF" w:rsidRPr="00CC43CF">
        <w:rPr>
          <w:rFonts w:cstheme="minorHAnsi"/>
          <w:bCs/>
        </w:rPr>
        <w:t xml:space="preserve">Think I haven’t thought to make a spell where I go to the place I take the ship with me babe in arm and sign on as an ensign. I disrupt me own plan to take that ship. Kidnap meself for a week till the storm </w:t>
      </w:r>
      <w:r w:rsidR="00CC43CF" w:rsidRPr="00CC43CF">
        <w:rPr>
          <w:rFonts w:cstheme="minorHAnsi"/>
          <w:bCs/>
        </w:rPr>
        <w:lastRenderedPageBreak/>
        <w:t>over then I have a new life and me baby, Elliseif, would be alive, grow up, marry and me watching as a proud mother?</w:t>
      </w:r>
    </w:p>
    <w:p w14:paraId="17ECD3CB" w14:textId="2CF970B2" w:rsidR="00CC43CF" w:rsidRPr="00CC43CF" w:rsidRDefault="00724E53" w:rsidP="00CC43CF">
      <w:pPr>
        <w:rPr>
          <w:rFonts w:cstheme="minorHAnsi"/>
          <w:bCs/>
        </w:rPr>
      </w:pPr>
      <w:r>
        <w:rPr>
          <w:rFonts w:cstheme="minorHAnsi"/>
          <w:bCs/>
        </w:rPr>
        <w:t xml:space="preserve">    </w:t>
      </w:r>
      <w:r w:rsidR="00CC43CF" w:rsidRPr="00CC43CF">
        <w:rPr>
          <w:rFonts w:cstheme="minorHAnsi"/>
          <w:bCs/>
        </w:rPr>
        <w:t>What would be the problem with that?”</w:t>
      </w:r>
    </w:p>
    <w:p w14:paraId="6E4BC7CA" w14:textId="3D490D0B" w:rsidR="00CC43CF" w:rsidRPr="00CC43CF" w:rsidRDefault="00724E53" w:rsidP="00CC43CF">
      <w:pPr>
        <w:rPr>
          <w:rFonts w:cstheme="minorHAnsi"/>
          <w:bCs/>
        </w:rPr>
      </w:pPr>
      <w:r>
        <w:rPr>
          <w:rFonts w:cstheme="minorHAnsi"/>
          <w:bCs/>
        </w:rPr>
        <w:t xml:space="preserve">    </w:t>
      </w:r>
      <w:r w:rsidR="00CC43CF" w:rsidRPr="00CC43CF">
        <w:rPr>
          <w:rFonts w:cstheme="minorHAnsi"/>
          <w:bCs/>
        </w:rPr>
        <w:t>Surprisingly Valindra speaks up, “It is because all that you have done beyond that point will be wiped away. Whatever good or evil you did. You would have a new life and most likely would not wind up here. There will be paradox that may shatter time itself or may create an alternate universe.”</w:t>
      </w:r>
    </w:p>
    <w:p w14:paraId="699DA695" w14:textId="325DA9BC" w:rsidR="00CC43CF" w:rsidRPr="00CC43CF" w:rsidRDefault="00724E53" w:rsidP="00CC43CF">
      <w:pPr>
        <w:rPr>
          <w:rFonts w:cstheme="minorHAnsi"/>
          <w:bCs/>
        </w:rPr>
      </w:pPr>
      <w:r>
        <w:rPr>
          <w:rFonts w:cstheme="minorHAnsi"/>
          <w:bCs/>
        </w:rPr>
        <w:t xml:space="preserve">    </w:t>
      </w:r>
      <w:r w:rsidR="00CC43CF" w:rsidRPr="00CC43CF">
        <w:rPr>
          <w:rFonts w:cstheme="minorHAnsi"/>
          <w:bCs/>
        </w:rPr>
        <w:t>Lauriella smiles, “Aye, very perceptive of ye Valindra. Look I was a lousy spy, probably was a lousy investigator though I do na remember that part of me life. The one thing I always did well was captain a cargo ship taking waifs from dockyards and slums turning them into upstanding citizens and sailors.</w:t>
      </w:r>
    </w:p>
    <w:p w14:paraId="5E637811" w14:textId="487B0B33" w:rsidR="00CC43CF" w:rsidRPr="00CC43CF" w:rsidRDefault="00724E53" w:rsidP="00CC43CF">
      <w:pPr>
        <w:rPr>
          <w:rFonts w:cstheme="minorHAnsi"/>
          <w:bCs/>
        </w:rPr>
      </w:pPr>
      <w:r>
        <w:rPr>
          <w:rFonts w:cstheme="minorHAnsi"/>
          <w:bCs/>
        </w:rPr>
        <w:t xml:space="preserve">    </w:t>
      </w:r>
      <w:r w:rsidR="00CC43CF" w:rsidRPr="00CC43CF">
        <w:rPr>
          <w:rFonts w:cstheme="minorHAnsi"/>
          <w:bCs/>
        </w:rPr>
        <w:t xml:space="preserve">Been on the seas </w:t>
      </w:r>
      <w:r>
        <w:rPr>
          <w:rFonts w:cstheme="minorHAnsi"/>
          <w:bCs/>
        </w:rPr>
        <w:t>two</w:t>
      </w:r>
      <w:r w:rsidR="00CC43CF" w:rsidRPr="00CC43CF">
        <w:rPr>
          <w:rFonts w:cstheme="minorHAnsi"/>
          <w:bCs/>
        </w:rPr>
        <w:t xml:space="preserve"> centuries. In that time had probably </w:t>
      </w:r>
      <w:r w:rsidR="008E44FA">
        <w:rPr>
          <w:rFonts w:cstheme="minorHAnsi"/>
          <w:bCs/>
        </w:rPr>
        <w:t>twent</w:t>
      </w:r>
      <w:r w:rsidR="00CC43CF" w:rsidRPr="00CC43CF">
        <w:rPr>
          <w:rFonts w:cstheme="minorHAnsi"/>
          <w:bCs/>
        </w:rPr>
        <w:t xml:space="preserve"> crews that learned, worked, retired and did some good in the world. I canna change those little things I did to improve the societies these men belong to. If I went and saved meself where would these men wind up. Most like they go into gangs and guilds of ill repute coming out much worse. So, I owe it to them not to change those things I already done. Chromomancy is a grave responsibility remember that if ye will.”</w:t>
      </w:r>
    </w:p>
    <w:p w14:paraId="518836ED" w14:textId="0F661F45" w:rsidR="00CC43CF" w:rsidRPr="00CC43CF" w:rsidRDefault="008E44FA" w:rsidP="00CC43CF">
      <w:pPr>
        <w:rPr>
          <w:rFonts w:cstheme="minorHAnsi"/>
          <w:bCs/>
        </w:rPr>
      </w:pPr>
      <w:r>
        <w:rPr>
          <w:rFonts w:cstheme="minorHAnsi"/>
          <w:bCs/>
        </w:rPr>
        <w:t xml:space="preserve">    </w:t>
      </w:r>
      <w:r w:rsidR="00CC43CF" w:rsidRPr="00CC43CF">
        <w:rPr>
          <w:rFonts w:cstheme="minorHAnsi"/>
          <w:bCs/>
        </w:rPr>
        <w:t>Lauriella pauses and looks distantly. Liluth takes a few steps up in case she has a seizure and needs medical attention, but Lauri’s eyes suddenly focus again. She takes a long draw on her pipe again and continues. “The first thing we need to do is make the magical gimbals for the gyros. Be aware of the axis we need to each other and make sure they center on the rotor.</w:t>
      </w:r>
    </w:p>
    <w:p w14:paraId="0B1B4CED" w14:textId="22F66DC3" w:rsidR="00CC43CF" w:rsidRPr="00CC43CF" w:rsidRDefault="008E44FA" w:rsidP="00CC43CF">
      <w:pPr>
        <w:rPr>
          <w:rFonts w:cstheme="minorHAnsi"/>
          <w:bCs/>
        </w:rPr>
      </w:pPr>
      <w:r>
        <w:rPr>
          <w:rFonts w:cstheme="minorHAnsi"/>
          <w:bCs/>
        </w:rPr>
        <w:t xml:space="preserve">     </w:t>
      </w:r>
      <w:r w:rsidR="00CC43CF" w:rsidRPr="00CC43CF">
        <w:rPr>
          <w:rFonts w:cstheme="minorHAnsi"/>
          <w:bCs/>
        </w:rPr>
        <w:t>Second, we need to make two spells of navigation. One a general spell of navigation to set up the higher-level spell for the time navigation. Come with me.”</w:t>
      </w:r>
    </w:p>
    <w:p w14:paraId="393E6A59" w14:textId="62E5F82B" w:rsidR="00CC43CF" w:rsidRPr="00CC43CF" w:rsidRDefault="008E44FA" w:rsidP="00CC43CF">
      <w:pPr>
        <w:rPr>
          <w:rFonts w:cstheme="minorHAnsi"/>
          <w:bCs/>
        </w:rPr>
      </w:pPr>
      <w:r>
        <w:rPr>
          <w:rFonts w:cstheme="minorHAnsi"/>
          <w:bCs/>
        </w:rPr>
        <w:t xml:space="preserve">     </w:t>
      </w:r>
      <w:r w:rsidR="00CC43CF" w:rsidRPr="00CC43CF">
        <w:rPr>
          <w:rFonts w:cstheme="minorHAnsi"/>
          <w:bCs/>
        </w:rPr>
        <w:t xml:space="preserve">Lauriella leads them outside where she casts a prestidigitation spell. A </w:t>
      </w:r>
      <w:r>
        <w:rPr>
          <w:rFonts w:cstheme="minorHAnsi"/>
          <w:bCs/>
        </w:rPr>
        <w:t>hundred</w:t>
      </w:r>
      <w:r w:rsidR="00CC43CF" w:rsidRPr="00CC43CF">
        <w:rPr>
          <w:rFonts w:cstheme="minorHAnsi"/>
          <w:bCs/>
        </w:rPr>
        <w:t>-meter globe full of stars surrounds them with Selune in her glory stands at high moon.</w:t>
      </w:r>
    </w:p>
    <w:p w14:paraId="72A3D789" w14:textId="691436D7" w:rsidR="00CC43CF" w:rsidRPr="00CC43CF" w:rsidRDefault="008E44FA" w:rsidP="00CC43CF">
      <w:pPr>
        <w:rPr>
          <w:rFonts w:cstheme="minorHAnsi"/>
          <w:bCs/>
        </w:rPr>
      </w:pPr>
      <w:r>
        <w:rPr>
          <w:rFonts w:cstheme="minorHAnsi"/>
          <w:bCs/>
        </w:rPr>
        <w:t xml:space="preserve">     </w:t>
      </w:r>
      <w:r w:rsidR="00CC43CF" w:rsidRPr="00CC43CF">
        <w:rPr>
          <w:rFonts w:cstheme="minorHAnsi"/>
          <w:bCs/>
        </w:rPr>
        <w:t>This a simple prestidigitation. I use it on cloudy nights to feel Sehanine when I dance. It last an hour as ye all know. When I go to me mission of sending me men back home, I thought……. What if I could do this as a divination spell so navigators could follow the stars at night no matter the weather. Then I remember something.</w:t>
      </w:r>
    </w:p>
    <w:p w14:paraId="129084B4" w14:textId="39BD48FC" w:rsidR="00CC43CF" w:rsidRPr="00CC43CF" w:rsidRDefault="00CC43CF" w:rsidP="00CC43CF">
      <w:pPr>
        <w:rPr>
          <w:rFonts w:cstheme="minorHAnsi"/>
          <w:bCs/>
        </w:rPr>
      </w:pPr>
      <w:r w:rsidRPr="00CC43CF">
        <w:rPr>
          <w:rFonts w:cstheme="minorHAnsi"/>
          <w:bCs/>
        </w:rPr>
        <w:t xml:space="preserve">When I first came here my lieutenant took a reading of sextet to a constellation, so we know where we are. First thing he said was the stars are wrong. They at a sight angle different in their configurations. Some by </w:t>
      </w:r>
      <w:r w:rsidR="008E44FA">
        <w:rPr>
          <w:rFonts w:cstheme="minorHAnsi"/>
          <w:bCs/>
        </w:rPr>
        <w:t>three</w:t>
      </w:r>
      <w:r w:rsidRPr="00CC43CF">
        <w:rPr>
          <w:rFonts w:cstheme="minorHAnsi"/>
          <w:bCs/>
        </w:rPr>
        <w:t xml:space="preserve"> minutes of angle. Well, I had to check for meself and sure enough what he say is true. That mean that over the course of </w:t>
      </w:r>
      <w:r w:rsidR="008E44FA">
        <w:rPr>
          <w:rFonts w:cstheme="minorHAnsi"/>
          <w:bCs/>
        </w:rPr>
        <w:t>thirty-five hundred</w:t>
      </w:r>
      <w:r w:rsidRPr="00CC43CF">
        <w:rPr>
          <w:rFonts w:cstheme="minorHAnsi"/>
          <w:bCs/>
        </w:rPr>
        <w:t xml:space="preserve"> year the very stars move </w:t>
      </w:r>
      <w:r w:rsidR="00952304" w:rsidRPr="00CC43CF">
        <w:rPr>
          <w:rFonts w:cstheme="minorHAnsi"/>
          <w:bCs/>
        </w:rPr>
        <w:t>relative to</w:t>
      </w:r>
      <w:r w:rsidRPr="00CC43CF">
        <w:rPr>
          <w:rFonts w:cstheme="minorHAnsi"/>
          <w:bCs/>
        </w:rPr>
        <w:t xml:space="preserve"> other stars in all the constellations. What that say anyone?</w:t>
      </w:r>
    </w:p>
    <w:p w14:paraId="1F611B6C" w14:textId="2F58236E" w:rsidR="00CC43CF" w:rsidRPr="00CC43CF" w:rsidRDefault="008E44FA" w:rsidP="00CC43CF">
      <w:pPr>
        <w:rPr>
          <w:rFonts w:cstheme="minorHAnsi"/>
          <w:bCs/>
        </w:rPr>
      </w:pPr>
      <w:r>
        <w:rPr>
          <w:rFonts w:cstheme="minorHAnsi"/>
          <w:bCs/>
        </w:rPr>
        <w:t xml:space="preserve">     </w:t>
      </w:r>
      <w:r w:rsidR="00CC43CF" w:rsidRPr="00CC43CF">
        <w:rPr>
          <w:rFonts w:cstheme="minorHAnsi"/>
          <w:bCs/>
        </w:rPr>
        <w:t>Sakse immediately steps up, “That means you can vector the stars to create a time map for any destination in time you want to go. You create a spell where you can see the stars turning through time and their drift vectors thereby creating a map where you can pinpoint the day and hour you want to teleport too.”</w:t>
      </w:r>
    </w:p>
    <w:p w14:paraId="7D1F0B2E" w14:textId="489B5AC7" w:rsidR="00187EC2" w:rsidRDefault="008E44FA" w:rsidP="00187EC2">
      <w:pPr>
        <w:rPr>
          <w:rFonts w:cstheme="minorHAnsi"/>
          <w:bCs/>
        </w:rPr>
      </w:pPr>
      <w:r>
        <w:rPr>
          <w:rFonts w:cstheme="minorHAnsi"/>
          <w:bCs/>
        </w:rPr>
        <w:t xml:space="preserve">     </w:t>
      </w:r>
      <w:r w:rsidR="00CC43CF" w:rsidRPr="00CC43CF">
        <w:rPr>
          <w:rFonts w:cstheme="minorHAnsi"/>
          <w:bCs/>
        </w:rPr>
        <w:t>Lauri smiles, “Exactly!”</w:t>
      </w:r>
    </w:p>
    <w:p w14:paraId="0AF66B79" w14:textId="2A85B901" w:rsidR="00952304" w:rsidRDefault="00952304" w:rsidP="00187EC2">
      <w:pPr>
        <w:rPr>
          <w:rFonts w:cstheme="minorHAnsi"/>
          <w:bCs/>
        </w:rPr>
      </w:pPr>
    </w:p>
    <w:p w14:paraId="1AD9FEE5" w14:textId="77777777" w:rsidR="00952304" w:rsidRPr="00952304" w:rsidRDefault="00952304" w:rsidP="00952304">
      <w:pPr>
        <w:rPr>
          <w:rFonts w:cstheme="minorHAnsi"/>
          <w:bCs/>
        </w:rPr>
      </w:pPr>
      <w:r>
        <w:rPr>
          <w:rFonts w:cstheme="minorHAnsi"/>
          <w:bCs/>
        </w:rPr>
        <w:t xml:space="preserve">     </w:t>
      </w:r>
      <w:r w:rsidRPr="00952304">
        <w:rPr>
          <w:rFonts w:cstheme="minorHAnsi"/>
          <w:bCs/>
        </w:rPr>
        <w:t>“Ensign Calandro, May I have a word, please”</w:t>
      </w:r>
    </w:p>
    <w:p w14:paraId="7FC5F9AA" w14:textId="0B5C76B8" w:rsidR="00952304" w:rsidRPr="00952304" w:rsidRDefault="00952304" w:rsidP="00952304">
      <w:pPr>
        <w:rPr>
          <w:rFonts w:cstheme="minorHAnsi"/>
          <w:bCs/>
        </w:rPr>
      </w:pPr>
      <w:r>
        <w:rPr>
          <w:rFonts w:cstheme="minorHAnsi"/>
          <w:bCs/>
        </w:rPr>
        <w:t xml:space="preserve">     </w:t>
      </w:r>
      <w:r w:rsidRPr="00952304">
        <w:rPr>
          <w:rFonts w:cstheme="minorHAnsi"/>
          <w:bCs/>
        </w:rPr>
        <w:t>John stops greasing the current sail crank and looks to her. “Morning enchantress Orama, how may I help you?”</w:t>
      </w:r>
    </w:p>
    <w:p w14:paraId="721091F9" w14:textId="04180245" w:rsidR="00952304" w:rsidRPr="00952304" w:rsidRDefault="00952304" w:rsidP="00952304">
      <w:pPr>
        <w:rPr>
          <w:rFonts w:cstheme="minorHAnsi"/>
          <w:bCs/>
        </w:rPr>
      </w:pPr>
      <w:r>
        <w:rPr>
          <w:rFonts w:cstheme="minorHAnsi"/>
          <w:bCs/>
        </w:rPr>
        <w:t xml:space="preserve">    </w:t>
      </w:r>
      <w:r w:rsidRPr="00952304">
        <w:rPr>
          <w:rFonts w:cstheme="minorHAnsi"/>
          <w:bCs/>
        </w:rPr>
        <w:t xml:space="preserve">“it’s been some time now in fact </w:t>
      </w:r>
      <w:r>
        <w:rPr>
          <w:rFonts w:cstheme="minorHAnsi"/>
          <w:bCs/>
        </w:rPr>
        <w:t>six</w:t>
      </w:r>
      <w:r w:rsidRPr="00952304">
        <w:rPr>
          <w:rFonts w:cstheme="minorHAnsi"/>
          <w:bCs/>
        </w:rPr>
        <w:t xml:space="preserve"> months and I have never seen the captain in her Mulhorandi robes. You’ve been with her the longest of the crew. I was wondering what she is like when she wears them. It will help me with my research.”</w:t>
      </w:r>
    </w:p>
    <w:p w14:paraId="692BDE74" w14:textId="20BD99BD" w:rsidR="00952304" w:rsidRPr="00952304" w:rsidRDefault="00952304" w:rsidP="00952304">
      <w:pPr>
        <w:rPr>
          <w:rFonts w:cstheme="minorHAnsi"/>
          <w:bCs/>
        </w:rPr>
      </w:pPr>
      <w:r>
        <w:rPr>
          <w:rFonts w:cstheme="minorHAnsi"/>
          <w:bCs/>
        </w:rPr>
        <w:t xml:space="preserve">     </w:t>
      </w:r>
      <w:r w:rsidRPr="00952304">
        <w:rPr>
          <w:rFonts w:cstheme="minorHAnsi"/>
          <w:bCs/>
        </w:rPr>
        <w:t>He rubs his chin. “Have a question for you then. How that fancy contraption she and the others working on coming along? That what important for us.”</w:t>
      </w:r>
    </w:p>
    <w:p w14:paraId="0CB13B85" w14:textId="15C11753" w:rsidR="00952304" w:rsidRPr="00952304" w:rsidRDefault="00952304" w:rsidP="00952304">
      <w:pPr>
        <w:rPr>
          <w:rFonts w:cstheme="minorHAnsi"/>
          <w:bCs/>
        </w:rPr>
      </w:pPr>
      <w:r>
        <w:rPr>
          <w:rFonts w:cstheme="minorHAnsi"/>
          <w:bCs/>
        </w:rPr>
        <w:t xml:space="preserve">    </w:t>
      </w:r>
      <w:r w:rsidRPr="00952304">
        <w:rPr>
          <w:rFonts w:cstheme="minorHAnsi"/>
          <w:bCs/>
        </w:rPr>
        <w:t xml:space="preserve">“It works in so much that it sets up a field. The problem right now is the machine has not been able to change the harmonics as of yet. Your captain along with the dwarves are working on that while the elves </w:t>
      </w:r>
      <w:r w:rsidRPr="00952304">
        <w:rPr>
          <w:rFonts w:cstheme="minorHAnsi"/>
          <w:bCs/>
        </w:rPr>
        <w:lastRenderedPageBreak/>
        <w:t>are working on the magic rings she wants to create around the gyros. We think that’s the key. Those rings what do you call them?”</w:t>
      </w:r>
    </w:p>
    <w:p w14:paraId="20D0625F" w14:textId="1EFE0271" w:rsidR="00952304" w:rsidRPr="00952304" w:rsidRDefault="00952304" w:rsidP="00952304">
      <w:pPr>
        <w:rPr>
          <w:rFonts w:cstheme="minorHAnsi"/>
          <w:bCs/>
        </w:rPr>
      </w:pPr>
      <w:r>
        <w:rPr>
          <w:rFonts w:cstheme="minorHAnsi"/>
          <w:bCs/>
        </w:rPr>
        <w:t xml:space="preserve">    </w:t>
      </w:r>
      <w:r w:rsidRPr="00952304">
        <w:rPr>
          <w:rFonts w:cstheme="minorHAnsi"/>
          <w:bCs/>
        </w:rPr>
        <w:t>“Gimbals. She been teaching me about them. In sailing they take out the influence of the ground so she say. Don’t know how they work but, on a ship, if ye take one of her navigation gyros apart it has these rings around that move free of the rotor that take out any influence of pull and push. She call it magnetism and gravity. It’s all chessentian to me but I’m still learning this officer stuff. I just know it work. Ye answered me question honest so I will tell you bout our captain when she wearing these robes. First, how much you know about Mulhorandi culture?”</w:t>
      </w:r>
    </w:p>
    <w:p w14:paraId="2FAB66B8" w14:textId="41A74C0C" w:rsidR="00952304" w:rsidRPr="00952304" w:rsidRDefault="00952304" w:rsidP="00952304">
      <w:pPr>
        <w:rPr>
          <w:rFonts w:cstheme="minorHAnsi"/>
          <w:bCs/>
        </w:rPr>
      </w:pPr>
      <w:r>
        <w:rPr>
          <w:rFonts w:cstheme="minorHAnsi"/>
          <w:bCs/>
        </w:rPr>
        <w:t xml:space="preserve">     </w:t>
      </w:r>
      <w:r w:rsidRPr="00952304">
        <w:rPr>
          <w:rFonts w:cstheme="minorHAnsi"/>
          <w:bCs/>
        </w:rPr>
        <w:t>“I know little of the old human empire.”</w:t>
      </w:r>
    </w:p>
    <w:p w14:paraId="07EAFDD7" w14:textId="17363205" w:rsidR="00952304" w:rsidRPr="00952304" w:rsidRDefault="00952304" w:rsidP="00952304">
      <w:pPr>
        <w:rPr>
          <w:rFonts w:cstheme="minorHAnsi"/>
          <w:bCs/>
        </w:rPr>
      </w:pPr>
      <w:r>
        <w:rPr>
          <w:rFonts w:cstheme="minorHAnsi"/>
          <w:bCs/>
        </w:rPr>
        <w:t xml:space="preserve">     </w:t>
      </w:r>
      <w:r w:rsidRPr="00952304">
        <w:rPr>
          <w:rFonts w:cstheme="minorHAnsi"/>
          <w:bCs/>
        </w:rPr>
        <w:t xml:space="preserve">“Well, there basically be </w:t>
      </w:r>
      <w:r>
        <w:rPr>
          <w:rFonts w:cstheme="minorHAnsi"/>
          <w:bCs/>
        </w:rPr>
        <w:t>three</w:t>
      </w:r>
      <w:r w:rsidRPr="00952304">
        <w:rPr>
          <w:rFonts w:cstheme="minorHAnsi"/>
          <w:bCs/>
        </w:rPr>
        <w:t xml:space="preserve"> classes: Nobility and Middle class just one class. They all have three rings tattooed on their head. There be mages. They have two rings tattooed on their head, and freemen they only have one ring. All the rest slaves. There a lot of slaves in Mulhorand at least now in these times.</w:t>
      </w:r>
    </w:p>
    <w:p w14:paraId="1CF665EC" w14:textId="142F7D81" w:rsidR="00952304" w:rsidRPr="00952304" w:rsidRDefault="00952304" w:rsidP="00952304">
      <w:pPr>
        <w:rPr>
          <w:rFonts w:cstheme="minorHAnsi"/>
          <w:bCs/>
        </w:rPr>
      </w:pPr>
      <w:r>
        <w:rPr>
          <w:rFonts w:cstheme="minorHAnsi"/>
          <w:bCs/>
        </w:rPr>
        <w:t xml:space="preserve">     </w:t>
      </w:r>
      <w:r w:rsidRPr="00952304">
        <w:rPr>
          <w:rFonts w:cstheme="minorHAnsi"/>
          <w:bCs/>
        </w:rPr>
        <w:t>You see Arelush keep her head shaved that standard in Mulhorand when ye have a ring. She proud of her ring. Most us sailors grow our hair cause the sun beat down on us year-round. We go home most of us shave our head to show our rings.</w:t>
      </w:r>
    </w:p>
    <w:p w14:paraId="237E3098" w14:textId="74CEDF91" w:rsidR="00952304" w:rsidRPr="00952304" w:rsidRDefault="00952304" w:rsidP="00952304">
      <w:pPr>
        <w:rPr>
          <w:rFonts w:cstheme="minorHAnsi"/>
          <w:bCs/>
        </w:rPr>
      </w:pPr>
      <w:r>
        <w:rPr>
          <w:rFonts w:cstheme="minorHAnsi"/>
          <w:bCs/>
        </w:rPr>
        <w:t xml:space="preserve">    </w:t>
      </w:r>
      <w:r w:rsidRPr="00952304">
        <w:rPr>
          <w:rFonts w:cstheme="minorHAnsi"/>
          <w:bCs/>
        </w:rPr>
        <w:t>Now middle class and nobility. They all called priests and priestesses whether just a teacher, or mage or actual priest. In our language that would be Hem or Hemet. Lauriella in a low nobility being she own a merchant house that make lots of coin or did. So, most would call her Hemet. She have two rings being she a mage and a proper member of the Mulhorandi mage guild called the house of life. No matter the class a mage always have two rings.”</w:t>
      </w:r>
    </w:p>
    <w:p w14:paraId="17B80624" w14:textId="36CF3680" w:rsidR="00952304" w:rsidRPr="00952304" w:rsidRDefault="00952304" w:rsidP="00952304">
      <w:pPr>
        <w:rPr>
          <w:rFonts w:cstheme="minorHAnsi"/>
          <w:bCs/>
        </w:rPr>
      </w:pPr>
      <w:r>
        <w:rPr>
          <w:rFonts w:cstheme="minorHAnsi"/>
          <w:bCs/>
        </w:rPr>
        <w:t xml:space="preserve">    </w:t>
      </w:r>
      <w:r w:rsidRPr="00952304">
        <w:rPr>
          <w:rFonts w:cstheme="minorHAnsi"/>
          <w:bCs/>
        </w:rPr>
        <w:t>Last is that even though the Captain a mage she trained under the necromantic arm of the guild. Necromancy in Mulhorandi is the most honored school and work closely with the priests and priestess of Osiris. They the ones that keep the secrets to making the guardian mummies of the temples and crypts. But they usually pretty mean people, Enchantress. I guess dealing with the dead and undead all the time make them that way.</w:t>
      </w:r>
    </w:p>
    <w:p w14:paraId="19E9DC53" w14:textId="033B4789" w:rsidR="00952304" w:rsidRPr="00952304" w:rsidRDefault="00952304" w:rsidP="00952304">
      <w:pPr>
        <w:rPr>
          <w:rFonts w:cstheme="minorHAnsi"/>
          <w:bCs/>
        </w:rPr>
      </w:pPr>
      <w:r>
        <w:rPr>
          <w:rFonts w:cstheme="minorHAnsi"/>
          <w:bCs/>
        </w:rPr>
        <w:t xml:space="preserve">    </w:t>
      </w:r>
      <w:r w:rsidRPr="00952304">
        <w:rPr>
          <w:rFonts w:cstheme="minorHAnsi"/>
          <w:bCs/>
        </w:rPr>
        <w:t xml:space="preserve">Now in Mulhorandi when the middle class and nobles go about doing their job, they usually wear white robes. The hems, belts, earrings, face paints and such tell all what they do and their ranks. For instance, when Captain wear her makeup she put cole round her eyes to make her look hawkish in appearance. But after that line extending above her eye, she have </w:t>
      </w:r>
      <w:r>
        <w:rPr>
          <w:rFonts w:cstheme="minorHAnsi"/>
          <w:bCs/>
        </w:rPr>
        <w:t>five</w:t>
      </w:r>
      <w:r w:rsidRPr="00952304">
        <w:rPr>
          <w:rFonts w:cstheme="minorHAnsi"/>
          <w:bCs/>
        </w:rPr>
        <w:t xml:space="preserve"> dots. It mean she a high priestess of the guild, an archmage due to the magic she can wield. And the colors of her belt and jewelry and the fact she cover the whole of her face with a veil put her in the necromantic branch of the guild.</w:t>
      </w:r>
    </w:p>
    <w:p w14:paraId="545F8FB1" w14:textId="1C5AD321" w:rsidR="00952304" w:rsidRPr="00952304" w:rsidRDefault="00952304" w:rsidP="00952304">
      <w:pPr>
        <w:rPr>
          <w:rFonts w:cstheme="minorHAnsi"/>
          <w:bCs/>
        </w:rPr>
      </w:pPr>
      <w:r>
        <w:rPr>
          <w:rFonts w:cstheme="minorHAnsi"/>
          <w:bCs/>
        </w:rPr>
        <w:t xml:space="preserve">     </w:t>
      </w:r>
      <w:r w:rsidRPr="00952304">
        <w:rPr>
          <w:rFonts w:cstheme="minorHAnsi"/>
          <w:bCs/>
        </w:rPr>
        <w:t>Most slave would run from one of her branch cause they figure the mage looking to take a slave to make a guardian. They do that a lot back home. Not saying it right. Just saying that how it is.”</w:t>
      </w:r>
    </w:p>
    <w:p w14:paraId="4E205367" w14:textId="636262DE" w:rsidR="00952304" w:rsidRPr="00952304" w:rsidRDefault="00952304" w:rsidP="00952304">
      <w:pPr>
        <w:rPr>
          <w:rFonts w:cstheme="minorHAnsi"/>
          <w:bCs/>
        </w:rPr>
      </w:pPr>
      <w:r>
        <w:rPr>
          <w:rFonts w:cstheme="minorHAnsi"/>
          <w:bCs/>
        </w:rPr>
        <w:t xml:space="preserve">     </w:t>
      </w:r>
      <w:r w:rsidRPr="00952304">
        <w:rPr>
          <w:rFonts w:cstheme="minorHAnsi"/>
          <w:bCs/>
        </w:rPr>
        <w:t>“How does all that affect her personality?’</w:t>
      </w:r>
    </w:p>
    <w:p w14:paraId="4B25CB44" w14:textId="5077BC3C" w:rsidR="00952304" w:rsidRPr="00952304" w:rsidRDefault="00952304" w:rsidP="00952304">
      <w:pPr>
        <w:rPr>
          <w:rFonts w:cstheme="minorHAnsi"/>
          <w:bCs/>
        </w:rPr>
      </w:pPr>
      <w:r>
        <w:rPr>
          <w:rFonts w:cstheme="minorHAnsi"/>
          <w:bCs/>
        </w:rPr>
        <w:t xml:space="preserve">     </w:t>
      </w:r>
      <w:r w:rsidRPr="00952304">
        <w:rPr>
          <w:rFonts w:cstheme="minorHAnsi"/>
          <w:bCs/>
        </w:rPr>
        <w:t>“Aye, now that’s the thing is it not. You see she rarely put them on being she always too weak to defend the ship with magic and has to use other means. Until she strong enough from doing some adventuring or study on land or she just neigh like to put them on. She just as mean as the others in those robes. Not evil but mean. She always looking out for the best of us and the best for those people she meet and like but when she wears them robes it like she putting up the blood flag. She will do what she set out to do or die trying.”</w:t>
      </w:r>
    </w:p>
    <w:p w14:paraId="3AF4E641" w14:textId="0D9C9E0E" w:rsidR="00952304" w:rsidRPr="00952304" w:rsidRDefault="00952304" w:rsidP="00952304">
      <w:pPr>
        <w:rPr>
          <w:rFonts w:cstheme="minorHAnsi"/>
          <w:bCs/>
        </w:rPr>
      </w:pPr>
      <w:r>
        <w:rPr>
          <w:rFonts w:cstheme="minorHAnsi"/>
          <w:bCs/>
        </w:rPr>
        <w:t xml:space="preserve">     </w:t>
      </w:r>
      <w:r w:rsidRPr="00952304">
        <w:rPr>
          <w:rFonts w:cstheme="minorHAnsi"/>
          <w:bCs/>
        </w:rPr>
        <w:t>“I don’t understand the referance?”</w:t>
      </w:r>
    </w:p>
    <w:p w14:paraId="7E49AB04" w14:textId="053CB6F3" w:rsidR="00952304" w:rsidRPr="00952304" w:rsidRDefault="00952304" w:rsidP="00952304">
      <w:pPr>
        <w:rPr>
          <w:rFonts w:cstheme="minorHAnsi"/>
          <w:bCs/>
        </w:rPr>
      </w:pPr>
      <w:r>
        <w:rPr>
          <w:rFonts w:cstheme="minorHAnsi"/>
          <w:bCs/>
        </w:rPr>
        <w:t xml:space="preserve">     </w:t>
      </w:r>
      <w:r w:rsidRPr="00952304">
        <w:rPr>
          <w:rFonts w:cstheme="minorHAnsi"/>
          <w:bCs/>
        </w:rPr>
        <w:t>“Aye ye mean the blood flag. Well, when a pirate want to take a merchant and there a red flag beneath that jolly roger it means they will take the merchant or die to the man trying to take it.”</w:t>
      </w:r>
    </w:p>
    <w:p w14:paraId="14B78D36" w14:textId="55246118" w:rsidR="00952304" w:rsidRPr="00952304" w:rsidRDefault="00952304" w:rsidP="00952304">
      <w:pPr>
        <w:rPr>
          <w:rFonts w:cstheme="minorHAnsi"/>
          <w:bCs/>
        </w:rPr>
      </w:pPr>
      <w:r>
        <w:rPr>
          <w:rFonts w:cstheme="minorHAnsi"/>
          <w:bCs/>
        </w:rPr>
        <w:t xml:space="preserve">     </w:t>
      </w:r>
      <w:r w:rsidRPr="00952304">
        <w:rPr>
          <w:rFonts w:cstheme="minorHAnsi"/>
          <w:bCs/>
        </w:rPr>
        <w:t>“Is that it? She’s just ornery when she’s in the robes?”</w:t>
      </w:r>
    </w:p>
    <w:p w14:paraId="033E8FA7" w14:textId="7565B22D" w:rsidR="00952304" w:rsidRPr="00952304" w:rsidRDefault="00952304" w:rsidP="00952304">
      <w:pPr>
        <w:rPr>
          <w:rFonts w:cstheme="minorHAnsi"/>
          <w:bCs/>
        </w:rPr>
      </w:pPr>
      <w:r>
        <w:rPr>
          <w:rFonts w:cstheme="minorHAnsi"/>
          <w:bCs/>
        </w:rPr>
        <w:t xml:space="preserve">    </w:t>
      </w:r>
      <w:r w:rsidRPr="00952304">
        <w:rPr>
          <w:rFonts w:cstheme="minorHAnsi"/>
          <w:bCs/>
        </w:rPr>
        <w:t xml:space="preserve">“I would’na say ornery but would say mean. Think about cleaning out an orc village and ye find a wounded mother orc defending her babes with a towel between her legs. That’s what our captain be like when she wears them robes. No one likes her and if you move too slow ye might get rapped across </w:t>
      </w:r>
      <w:r w:rsidRPr="00952304">
        <w:rPr>
          <w:rFonts w:cstheme="minorHAnsi"/>
          <w:bCs/>
        </w:rPr>
        <w:lastRenderedPageBreak/>
        <w:t>the chin. Not that she want to hurt ye, but she know what she doing more than us and expects us to do our jobs to her orders. She always sorry about things like that after and that why she only wear them when she backed into a corner. But no one talk to her when she wear them and they follow order to the letter. I tell you a story bout her from before I was born if ye want?”</w:t>
      </w:r>
    </w:p>
    <w:p w14:paraId="7C98C72F" w14:textId="11A229FF" w:rsidR="00952304" w:rsidRPr="00952304" w:rsidRDefault="001C0456" w:rsidP="00952304">
      <w:pPr>
        <w:rPr>
          <w:rFonts w:cstheme="minorHAnsi"/>
          <w:bCs/>
        </w:rPr>
      </w:pPr>
      <w:r>
        <w:rPr>
          <w:rFonts w:cstheme="minorHAnsi"/>
          <w:bCs/>
        </w:rPr>
        <w:t xml:space="preserve">     </w:t>
      </w:r>
      <w:r w:rsidR="00952304" w:rsidRPr="00952304">
        <w:rPr>
          <w:rFonts w:cstheme="minorHAnsi"/>
          <w:bCs/>
        </w:rPr>
        <w:t>“Please do. Though I’m offended by the reference.”</w:t>
      </w:r>
    </w:p>
    <w:p w14:paraId="018AA2DC" w14:textId="78E5AB1C" w:rsidR="00952304" w:rsidRPr="00952304" w:rsidRDefault="001C0456" w:rsidP="00952304">
      <w:pPr>
        <w:rPr>
          <w:rFonts w:cstheme="minorHAnsi"/>
          <w:bCs/>
        </w:rPr>
      </w:pPr>
      <w:r>
        <w:rPr>
          <w:rFonts w:cstheme="minorHAnsi"/>
          <w:bCs/>
        </w:rPr>
        <w:t xml:space="preserve">    </w:t>
      </w:r>
      <w:r w:rsidR="00952304" w:rsidRPr="00952304">
        <w:rPr>
          <w:rFonts w:cstheme="minorHAnsi"/>
          <w:bCs/>
        </w:rPr>
        <w:t>“You live with sailors we talk like it is. You want flowery go back home to civilized people. Now, Bout a century ago the captain had been adventuring round a city called Westgate. Cutthroat town on the western part of the Sea of Fallen Stars. Lots of pirates dock there to hide out among the populace. Well, our Lauri was at her strongest meaning she could cast that red cloud the kill some and burn others acid like.”</w:t>
      </w:r>
    </w:p>
    <w:p w14:paraId="2E381ADC" w14:textId="3A7D0537" w:rsidR="00952304" w:rsidRPr="00952304" w:rsidRDefault="001C0456" w:rsidP="00952304">
      <w:pPr>
        <w:rPr>
          <w:rFonts w:cstheme="minorHAnsi"/>
          <w:bCs/>
        </w:rPr>
      </w:pPr>
      <w:r>
        <w:rPr>
          <w:rFonts w:cstheme="minorHAnsi"/>
          <w:bCs/>
        </w:rPr>
        <w:t xml:space="preserve">    </w:t>
      </w:r>
      <w:r w:rsidR="00952304" w:rsidRPr="00952304">
        <w:rPr>
          <w:rFonts w:cstheme="minorHAnsi"/>
          <w:bCs/>
        </w:rPr>
        <w:t>“I know the spell it’s called Cloudkill.”</w:t>
      </w:r>
    </w:p>
    <w:p w14:paraId="623EAB14" w14:textId="48ADB470" w:rsidR="00952304" w:rsidRPr="00952304" w:rsidRDefault="001C0456" w:rsidP="00952304">
      <w:pPr>
        <w:rPr>
          <w:rFonts w:cstheme="minorHAnsi"/>
          <w:bCs/>
        </w:rPr>
      </w:pPr>
      <w:r>
        <w:rPr>
          <w:rFonts w:cstheme="minorHAnsi"/>
          <w:bCs/>
        </w:rPr>
        <w:t xml:space="preserve">    “</w:t>
      </w:r>
      <w:r w:rsidR="00952304" w:rsidRPr="00952304">
        <w:rPr>
          <w:rFonts w:cstheme="minorHAnsi"/>
          <w:bCs/>
        </w:rPr>
        <w:t>Whatever it be called it pack a punch, it do. Well anyway a pirate set out after her. Now you know sometimes a pirate need a day or more to catch a merchant. Our Moonflower she be fast with all her sheet, but she never outrun a smaller ship meant for catching other ships. She a cargo ship not a war ship.</w:t>
      </w:r>
    </w:p>
    <w:p w14:paraId="4BDFB767" w14:textId="3FC17545" w:rsidR="00952304" w:rsidRPr="00952304" w:rsidRDefault="001C0456" w:rsidP="00952304">
      <w:pPr>
        <w:rPr>
          <w:rFonts w:cstheme="minorHAnsi"/>
          <w:bCs/>
        </w:rPr>
      </w:pPr>
      <w:r>
        <w:rPr>
          <w:rFonts w:cstheme="minorHAnsi"/>
          <w:bCs/>
        </w:rPr>
        <w:t xml:space="preserve">     </w:t>
      </w:r>
      <w:r w:rsidR="00952304" w:rsidRPr="00952304">
        <w:rPr>
          <w:rFonts w:cstheme="minorHAnsi"/>
          <w:bCs/>
        </w:rPr>
        <w:t>Captain maintained a lead for days but two days out from Skuld she knew the pirate would catch her before any come for help. Well</w:t>
      </w:r>
      <w:r>
        <w:rPr>
          <w:rFonts w:cstheme="minorHAnsi"/>
          <w:bCs/>
        </w:rPr>
        <w:t>,</w:t>
      </w:r>
      <w:r w:rsidR="00952304" w:rsidRPr="00952304">
        <w:rPr>
          <w:rFonts w:cstheme="minorHAnsi"/>
          <w:bCs/>
        </w:rPr>
        <w:t xml:space="preserve"> she went down and changed in her guild robes and head piece. When she come up she had the men change the sail cranks so it look like we finally give in. As the pirate came in range, she threw that spell. The pirate had no choice but go through the cloud killing and wounding ½ its crew.</w:t>
      </w:r>
    </w:p>
    <w:p w14:paraId="6F678D74" w14:textId="32999349" w:rsidR="00952304" w:rsidRPr="00952304" w:rsidRDefault="001C0456" w:rsidP="00952304">
      <w:pPr>
        <w:rPr>
          <w:rFonts w:cstheme="minorHAnsi"/>
          <w:bCs/>
        </w:rPr>
      </w:pPr>
      <w:r>
        <w:rPr>
          <w:rFonts w:cstheme="minorHAnsi"/>
          <w:bCs/>
        </w:rPr>
        <w:t xml:space="preserve">     </w:t>
      </w:r>
      <w:r w:rsidR="00952304" w:rsidRPr="00952304">
        <w:rPr>
          <w:rFonts w:cstheme="minorHAnsi"/>
          <w:bCs/>
        </w:rPr>
        <w:t xml:space="preserve">The pirate captain tried to make a turn realizing there a Mulhorandi necromancer on our ship. Well as he turn, he come into her range again and she threw them tentacles across the side of his ship where his pirates still able to fight were lobbing harpoons and arrows at us. Another ¼ crew go down and not enough to man the sails of the pirate. Of the </w:t>
      </w:r>
      <w:r>
        <w:rPr>
          <w:rFonts w:cstheme="minorHAnsi"/>
          <w:bCs/>
        </w:rPr>
        <w:t>fifty</w:t>
      </w:r>
      <w:r w:rsidR="00952304" w:rsidRPr="00952304">
        <w:rPr>
          <w:rFonts w:cstheme="minorHAnsi"/>
          <w:bCs/>
        </w:rPr>
        <w:t xml:space="preserve"> or so men on the pirate by the time she was done using all her magic and her men fighting by her side the last </w:t>
      </w:r>
      <w:r>
        <w:rPr>
          <w:rFonts w:cstheme="minorHAnsi"/>
          <w:bCs/>
        </w:rPr>
        <w:t>ten</w:t>
      </w:r>
      <w:r w:rsidR="00952304" w:rsidRPr="00952304">
        <w:rPr>
          <w:rFonts w:cstheme="minorHAnsi"/>
          <w:bCs/>
        </w:rPr>
        <w:t xml:space="preserve"> pirate surrendered.</w:t>
      </w:r>
    </w:p>
    <w:p w14:paraId="139DED2C" w14:textId="14475336" w:rsidR="00952304" w:rsidRPr="00952304" w:rsidRDefault="001C0456" w:rsidP="00952304">
      <w:pPr>
        <w:rPr>
          <w:rFonts w:cstheme="minorHAnsi"/>
          <w:bCs/>
        </w:rPr>
      </w:pPr>
      <w:r>
        <w:rPr>
          <w:rFonts w:cstheme="minorHAnsi"/>
          <w:bCs/>
        </w:rPr>
        <w:t xml:space="preserve">    </w:t>
      </w:r>
      <w:r w:rsidR="00952304" w:rsidRPr="00952304">
        <w:rPr>
          <w:rFonts w:cstheme="minorHAnsi"/>
          <w:bCs/>
        </w:rPr>
        <w:t>Saying goes she lost a good bit of men herself in the fighting. Well, she had her lieutenant or ensign at the time take over the moonflower while she captains the pirate for salvage. Coming into port she hung every corpse of the yards of the pirate ship and the survivors she strung up just coming into port. Their bodies blue faced and wiggling off the lines as she took to harbor. She hung them slow because of her dead men.</w:t>
      </w:r>
    </w:p>
    <w:p w14:paraId="1F1B6179" w14:textId="023251A6" w:rsidR="00952304" w:rsidRPr="00952304" w:rsidRDefault="001C0456" w:rsidP="00952304">
      <w:pPr>
        <w:rPr>
          <w:rFonts w:cstheme="minorHAnsi"/>
          <w:bCs/>
        </w:rPr>
      </w:pPr>
      <w:r>
        <w:rPr>
          <w:rFonts w:cstheme="minorHAnsi"/>
          <w:bCs/>
        </w:rPr>
        <w:t xml:space="preserve">    </w:t>
      </w:r>
      <w:r w:rsidR="00952304" w:rsidRPr="00952304">
        <w:rPr>
          <w:rFonts w:cstheme="minorHAnsi"/>
          <w:bCs/>
        </w:rPr>
        <w:t>Captain already been sailing a century with the merchant marines, so she known. That scene coming into harbor with them pirates wiggling off them lines, with gasping mouths along with other bodies part melted or with burns from them magic light arrows had its effect. From then on many of the Mulhorandi merchant marine gave her the nickname ‘Ole Witch of the Inner Sea.’ That just how mean she can be when in those robes.”</w:t>
      </w:r>
    </w:p>
    <w:p w14:paraId="0F3E0DA2" w14:textId="0EFAC738" w:rsidR="00952304" w:rsidRPr="00952304" w:rsidRDefault="001C0456" w:rsidP="00952304">
      <w:pPr>
        <w:rPr>
          <w:rFonts w:cstheme="minorHAnsi"/>
          <w:bCs/>
        </w:rPr>
      </w:pPr>
      <w:r>
        <w:rPr>
          <w:rFonts w:cstheme="minorHAnsi"/>
          <w:bCs/>
        </w:rPr>
        <w:t xml:space="preserve">    </w:t>
      </w:r>
      <w:r w:rsidR="00952304" w:rsidRPr="00952304">
        <w:rPr>
          <w:rFonts w:cstheme="minorHAnsi"/>
          <w:bCs/>
        </w:rPr>
        <w:t>“Thank you for the insight, Ensign. I’ll go back to my room and write.”</w:t>
      </w:r>
    </w:p>
    <w:p w14:paraId="6717301B" w14:textId="55708A23" w:rsidR="00952304" w:rsidRDefault="001C0456" w:rsidP="00952304">
      <w:pPr>
        <w:rPr>
          <w:rFonts w:cstheme="minorHAnsi"/>
          <w:bCs/>
        </w:rPr>
      </w:pPr>
      <w:r>
        <w:rPr>
          <w:rFonts w:cstheme="minorHAnsi"/>
          <w:bCs/>
        </w:rPr>
        <w:t xml:space="preserve">     </w:t>
      </w:r>
      <w:r w:rsidR="00952304" w:rsidRPr="00952304">
        <w:rPr>
          <w:rFonts w:cstheme="minorHAnsi"/>
          <w:bCs/>
        </w:rPr>
        <w:t xml:space="preserve">“Aye” John gets back to work going to the next crank he </w:t>
      </w:r>
      <w:r>
        <w:rPr>
          <w:rFonts w:cstheme="minorHAnsi"/>
          <w:bCs/>
        </w:rPr>
        <w:t>needs</w:t>
      </w:r>
      <w:r w:rsidR="00952304" w:rsidRPr="00952304">
        <w:rPr>
          <w:rFonts w:cstheme="minorHAnsi"/>
          <w:bCs/>
        </w:rPr>
        <w:t xml:space="preserve"> to grease.</w:t>
      </w:r>
    </w:p>
    <w:p w14:paraId="75F27544" w14:textId="7189A251" w:rsidR="001C0456" w:rsidRDefault="001C0456" w:rsidP="00952304">
      <w:pPr>
        <w:rPr>
          <w:rFonts w:cstheme="minorHAnsi"/>
          <w:bCs/>
        </w:rPr>
      </w:pPr>
    </w:p>
    <w:p w14:paraId="76268418" w14:textId="77777777" w:rsidR="001C0456" w:rsidRPr="001C0456" w:rsidRDefault="001C0456" w:rsidP="001C0456">
      <w:pPr>
        <w:rPr>
          <w:rFonts w:cstheme="minorHAnsi"/>
          <w:bCs/>
        </w:rPr>
      </w:pPr>
      <w:r>
        <w:rPr>
          <w:rFonts w:cstheme="minorHAnsi"/>
          <w:bCs/>
        </w:rPr>
        <w:t xml:space="preserve">     </w:t>
      </w:r>
      <w:r w:rsidRPr="001C0456">
        <w:rPr>
          <w:rFonts w:cstheme="minorHAnsi"/>
          <w:bCs/>
        </w:rPr>
        <w:t>The silence of the cold north greets the group as they walk out into the tundra. They wear seal skin jackets lined with polar bear fur as they walk along the frozen ground. The air is cold and dry. The sky clear. The wind bitter even with their protective clothing. There are three women and a man walking out from the old fort. Behind them two others trail about fifty meters behind.</w:t>
      </w:r>
    </w:p>
    <w:p w14:paraId="15063C3E" w14:textId="52476B7E" w:rsidR="001C0456" w:rsidRPr="001C0456" w:rsidRDefault="001C0456" w:rsidP="001C0456">
      <w:pPr>
        <w:rPr>
          <w:rFonts w:cstheme="minorHAnsi"/>
          <w:bCs/>
        </w:rPr>
      </w:pPr>
      <w:r>
        <w:rPr>
          <w:rFonts w:cstheme="minorHAnsi"/>
          <w:bCs/>
        </w:rPr>
        <w:t xml:space="preserve">     </w:t>
      </w:r>
      <w:r w:rsidRPr="001C0456">
        <w:rPr>
          <w:rFonts w:cstheme="minorHAnsi"/>
          <w:bCs/>
        </w:rPr>
        <w:t>Lauriella looks behind her watching the two bringing up the rear. “Lilith take care of them. They’ll only scare away the game.”</w:t>
      </w:r>
    </w:p>
    <w:p w14:paraId="2C0C692D" w14:textId="56079E57" w:rsidR="001C0456" w:rsidRPr="001C0456" w:rsidRDefault="001C0456" w:rsidP="001C0456">
      <w:pPr>
        <w:rPr>
          <w:rFonts w:cstheme="minorHAnsi"/>
          <w:bCs/>
        </w:rPr>
      </w:pPr>
      <w:r>
        <w:rPr>
          <w:rFonts w:cstheme="minorHAnsi"/>
          <w:bCs/>
        </w:rPr>
        <w:t xml:space="preserve">    </w:t>
      </w:r>
      <w:r w:rsidRPr="001C0456">
        <w:rPr>
          <w:rFonts w:cstheme="minorHAnsi"/>
          <w:bCs/>
        </w:rPr>
        <w:t>“And if you have another seizure?”</w:t>
      </w:r>
    </w:p>
    <w:p w14:paraId="732BB34B" w14:textId="3D9C8EA5" w:rsidR="001C0456" w:rsidRPr="001C0456" w:rsidRDefault="001C0456" w:rsidP="001C0456">
      <w:pPr>
        <w:rPr>
          <w:rFonts w:cstheme="minorHAnsi"/>
          <w:bCs/>
        </w:rPr>
      </w:pPr>
      <w:r>
        <w:rPr>
          <w:rFonts w:cstheme="minorHAnsi"/>
          <w:bCs/>
        </w:rPr>
        <w:t xml:space="preserve">    </w:t>
      </w:r>
      <w:r w:rsidRPr="001C0456">
        <w:rPr>
          <w:rFonts w:cstheme="minorHAnsi"/>
          <w:bCs/>
        </w:rPr>
        <w:t>“Had one last month and yes, I know I could die on any one of them at any time. Besiden I have you and those around me.”</w:t>
      </w:r>
    </w:p>
    <w:p w14:paraId="4859EE25" w14:textId="29D8D7F0" w:rsidR="001C0456" w:rsidRPr="001C0456" w:rsidRDefault="001C0456" w:rsidP="001C0456">
      <w:pPr>
        <w:rPr>
          <w:rFonts w:cstheme="minorHAnsi"/>
          <w:bCs/>
        </w:rPr>
      </w:pPr>
      <w:r>
        <w:rPr>
          <w:rFonts w:cstheme="minorHAnsi"/>
          <w:bCs/>
        </w:rPr>
        <w:t xml:space="preserve">    </w:t>
      </w:r>
      <w:r w:rsidRPr="001C0456">
        <w:rPr>
          <w:rFonts w:cstheme="minorHAnsi"/>
          <w:bCs/>
        </w:rPr>
        <w:t>The Enchantress sighs, “I’ll tell them I’ll take care of you, but you should appreciate them, Lauri.”</w:t>
      </w:r>
    </w:p>
    <w:p w14:paraId="6FC8B9D4" w14:textId="3FF6DDBF" w:rsidR="001C0456" w:rsidRPr="001C0456" w:rsidRDefault="001C0456" w:rsidP="001C0456">
      <w:pPr>
        <w:rPr>
          <w:rFonts w:cstheme="minorHAnsi"/>
          <w:bCs/>
        </w:rPr>
      </w:pPr>
      <w:r>
        <w:rPr>
          <w:rFonts w:cstheme="minorHAnsi"/>
          <w:bCs/>
        </w:rPr>
        <w:lastRenderedPageBreak/>
        <w:t xml:space="preserve">    </w:t>
      </w:r>
      <w:r w:rsidRPr="001C0456">
        <w:rPr>
          <w:rFonts w:cstheme="minorHAnsi"/>
          <w:bCs/>
        </w:rPr>
        <w:t>“Fuck those nagging nursemaids. When it’s my time to die I’ll die. Quietly and in peace with myself long as I get my people back home.”</w:t>
      </w:r>
    </w:p>
    <w:p w14:paraId="189A6C90" w14:textId="1EE627CE" w:rsidR="001C0456" w:rsidRPr="001C0456" w:rsidRDefault="001C0456" w:rsidP="001C0456">
      <w:pPr>
        <w:rPr>
          <w:rFonts w:cstheme="minorHAnsi"/>
          <w:bCs/>
        </w:rPr>
      </w:pPr>
      <w:r>
        <w:rPr>
          <w:rFonts w:cstheme="minorHAnsi"/>
          <w:bCs/>
        </w:rPr>
        <w:t xml:space="preserve">    </w:t>
      </w:r>
      <w:r w:rsidRPr="001C0456">
        <w:rPr>
          <w:rFonts w:cstheme="minorHAnsi"/>
          <w:bCs/>
        </w:rPr>
        <w:t>The smallest of the group runs off to the two following. The tallest turns to the leader, “How is it going with the spells and such?”</w:t>
      </w:r>
    </w:p>
    <w:p w14:paraId="76CD0668" w14:textId="7594BD17" w:rsidR="001C0456" w:rsidRPr="001C0456" w:rsidRDefault="001C0456" w:rsidP="001C0456">
      <w:pPr>
        <w:rPr>
          <w:rFonts w:cstheme="minorHAnsi"/>
          <w:bCs/>
        </w:rPr>
      </w:pPr>
      <w:r>
        <w:rPr>
          <w:rFonts w:cstheme="minorHAnsi"/>
          <w:bCs/>
        </w:rPr>
        <w:t xml:space="preserve">    </w:t>
      </w:r>
      <w:r w:rsidRPr="001C0456">
        <w:rPr>
          <w:rFonts w:cstheme="minorHAnsi"/>
          <w:bCs/>
        </w:rPr>
        <w:t>The only male in the group speaks. “The machine now sets up a harmonics field. We are working as hard and fast as we can on the time navigational spell.”</w:t>
      </w:r>
    </w:p>
    <w:p w14:paraId="4D0F9ADA" w14:textId="140824DB" w:rsidR="001C0456" w:rsidRPr="001C0456" w:rsidRDefault="001C0456" w:rsidP="001C0456">
      <w:pPr>
        <w:rPr>
          <w:rFonts w:cstheme="minorHAnsi"/>
          <w:bCs/>
        </w:rPr>
      </w:pPr>
      <w:r>
        <w:rPr>
          <w:rFonts w:cstheme="minorHAnsi"/>
          <w:bCs/>
        </w:rPr>
        <w:t xml:space="preserve">    </w:t>
      </w:r>
      <w:r w:rsidRPr="001C0456">
        <w:rPr>
          <w:rFonts w:cstheme="minorHAnsi"/>
          <w:bCs/>
        </w:rPr>
        <w:t>“Aye, Khyrmn. We close now. Two years of work finally panning out. Have to say Ye handle that long bow like a pro now Arelush. Ye also becoming a woman all to yerself. You not smart as us mages but you got yer own strengths now. I am proud of you.”</w:t>
      </w:r>
    </w:p>
    <w:p w14:paraId="275E906B" w14:textId="384FA8B5" w:rsidR="001C0456" w:rsidRPr="001C0456" w:rsidRDefault="001C0456" w:rsidP="001C0456">
      <w:pPr>
        <w:rPr>
          <w:rFonts w:cstheme="minorHAnsi"/>
          <w:bCs/>
        </w:rPr>
      </w:pPr>
      <w:r>
        <w:rPr>
          <w:rFonts w:cstheme="minorHAnsi"/>
          <w:bCs/>
        </w:rPr>
        <w:t xml:space="preserve">     </w:t>
      </w:r>
      <w:r w:rsidRPr="001C0456">
        <w:rPr>
          <w:rFonts w:cstheme="minorHAnsi"/>
          <w:bCs/>
        </w:rPr>
        <w:t>“Thank you”</w:t>
      </w:r>
    </w:p>
    <w:p w14:paraId="65F8365A" w14:textId="7181C3CA" w:rsidR="001C0456" w:rsidRPr="001C0456" w:rsidRDefault="001C0456" w:rsidP="001C0456">
      <w:pPr>
        <w:rPr>
          <w:rFonts w:cstheme="minorHAnsi"/>
          <w:bCs/>
        </w:rPr>
      </w:pPr>
      <w:r>
        <w:rPr>
          <w:rFonts w:cstheme="minorHAnsi"/>
          <w:bCs/>
        </w:rPr>
        <w:t xml:space="preserve">     </w:t>
      </w:r>
      <w:r w:rsidRPr="001C0456">
        <w:rPr>
          <w:rFonts w:cstheme="minorHAnsi"/>
          <w:bCs/>
        </w:rPr>
        <w:t>“Know what you want to do when this all over?”</w:t>
      </w:r>
    </w:p>
    <w:p w14:paraId="769E78C8" w14:textId="56D2D974" w:rsidR="001C0456" w:rsidRPr="001C0456" w:rsidRDefault="001C0456" w:rsidP="001C0456">
      <w:pPr>
        <w:rPr>
          <w:rFonts w:cstheme="minorHAnsi"/>
          <w:bCs/>
        </w:rPr>
      </w:pPr>
      <w:r>
        <w:rPr>
          <w:rFonts w:cstheme="minorHAnsi"/>
          <w:bCs/>
        </w:rPr>
        <w:t xml:space="preserve">     </w:t>
      </w:r>
      <w:r w:rsidRPr="001C0456">
        <w:rPr>
          <w:rFonts w:cstheme="minorHAnsi"/>
          <w:bCs/>
        </w:rPr>
        <w:t>“I want to go with them, ma’am. I have no family. No home but the ship. Like you like to say. I’m of no import to the greater scheme. I do like to hunt and be in the wild. The elven ambassador has taught me a lot about such things.”</w:t>
      </w:r>
    </w:p>
    <w:p w14:paraId="04561165" w14:textId="460C8BDE" w:rsidR="001C0456" w:rsidRPr="001C0456" w:rsidRDefault="001C0456" w:rsidP="001C0456">
      <w:pPr>
        <w:rPr>
          <w:rFonts w:cstheme="minorHAnsi"/>
          <w:bCs/>
        </w:rPr>
      </w:pPr>
      <w:r>
        <w:rPr>
          <w:rFonts w:cstheme="minorHAnsi"/>
          <w:bCs/>
        </w:rPr>
        <w:t xml:space="preserve">     </w:t>
      </w:r>
      <w:r w:rsidRPr="001C0456">
        <w:rPr>
          <w:rFonts w:cstheme="minorHAnsi"/>
          <w:bCs/>
        </w:rPr>
        <w:t>“Good that you leaning from others now. I see no problem from one that left little mark on the world thus far. Mayhap you do some good there.”</w:t>
      </w:r>
    </w:p>
    <w:p w14:paraId="38C666C4" w14:textId="0FBFC0B9" w:rsidR="001C0456" w:rsidRPr="001C0456" w:rsidRDefault="001C0456" w:rsidP="001C0456">
      <w:pPr>
        <w:rPr>
          <w:rFonts w:cstheme="minorHAnsi"/>
          <w:bCs/>
        </w:rPr>
      </w:pPr>
      <w:r>
        <w:rPr>
          <w:rFonts w:cstheme="minorHAnsi"/>
          <w:bCs/>
        </w:rPr>
        <w:t xml:space="preserve">    </w:t>
      </w:r>
      <w:r w:rsidRPr="001C0456">
        <w:rPr>
          <w:rFonts w:cstheme="minorHAnsi"/>
          <w:bCs/>
        </w:rPr>
        <w:t>Arelush looks forlorn a moment, “The only thing is who will take care of you, Lauri?”</w:t>
      </w:r>
    </w:p>
    <w:p w14:paraId="639C11ED" w14:textId="1F3A0132" w:rsidR="001C0456" w:rsidRPr="001C0456" w:rsidRDefault="001C0456" w:rsidP="001C0456">
      <w:pPr>
        <w:rPr>
          <w:rFonts w:cstheme="minorHAnsi"/>
          <w:bCs/>
        </w:rPr>
      </w:pPr>
      <w:r>
        <w:rPr>
          <w:rFonts w:cstheme="minorHAnsi"/>
          <w:bCs/>
        </w:rPr>
        <w:t xml:space="preserve">    </w:t>
      </w:r>
      <w:r w:rsidRPr="001C0456">
        <w:rPr>
          <w:rFonts w:cstheme="minorHAnsi"/>
          <w:bCs/>
        </w:rPr>
        <w:t>“I’ll be alright. Gotten along this far haven’t I against the odds. Knew plenty of people better than me that did’na make it this far in life.”</w:t>
      </w:r>
    </w:p>
    <w:p w14:paraId="4A783EE3" w14:textId="3DA214A8" w:rsidR="001C0456" w:rsidRPr="001C0456" w:rsidRDefault="001C0456" w:rsidP="001C0456">
      <w:pPr>
        <w:rPr>
          <w:rFonts w:cstheme="minorHAnsi"/>
          <w:bCs/>
        </w:rPr>
      </w:pPr>
      <w:r>
        <w:rPr>
          <w:rFonts w:cstheme="minorHAnsi"/>
          <w:bCs/>
        </w:rPr>
        <w:t xml:space="preserve">    </w:t>
      </w:r>
      <w:r w:rsidRPr="001C0456">
        <w:rPr>
          <w:rFonts w:cstheme="minorHAnsi"/>
          <w:bCs/>
        </w:rPr>
        <w:t>Arelush puts her hand on Lauri’s shoulder, “You been like a mother to me. If no one to take care of you. I’ll say until…. until….”</w:t>
      </w:r>
    </w:p>
    <w:p w14:paraId="72F3B6F7" w14:textId="03AFE6B7" w:rsidR="001C0456" w:rsidRPr="001C0456" w:rsidRDefault="001C0456" w:rsidP="001C0456">
      <w:pPr>
        <w:rPr>
          <w:rFonts w:cstheme="minorHAnsi"/>
          <w:bCs/>
        </w:rPr>
      </w:pPr>
      <w:r>
        <w:rPr>
          <w:rFonts w:cstheme="minorHAnsi"/>
          <w:bCs/>
        </w:rPr>
        <w:t xml:space="preserve">    </w:t>
      </w:r>
      <w:r w:rsidRPr="001C0456">
        <w:rPr>
          <w:rFonts w:cstheme="minorHAnsi"/>
          <w:bCs/>
        </w:rPr>
        <w:t>“Well, if I been like a mother than you need listen to me. Ye got your whole life ahead of ye. I’m near me end. I want ye to go out there and find a good life for yerself. You strong now. Gave you all I could now and you learning from others to be even stronger. Have no fear for me. I know where I’m going and have me own appointment to make beyond me life.”</w:t>
      </w:r>
    </w:p>
    <w:p w14:paraId="62B668CA" w14:textId="1E762D82" w:rsidR="001C0456" w:rsidRPr="001C0456" w:rsidRDefault="001C0456" w:rsidP="001C0456">
      <w:pPr>
        <w:rPr>
          <w:rFonts w:cstheme="minorHAnsi"/>
          <w:bCs/>
        </w:rPr>
      </w:pPr>
      <w:r>
        <w:rPr>
          <w:rFonts w:cstheme="minorHAnsi"/>
          <w:bCs/>
        </w:rPr>
        <w:t xml:space="preserve">      </w:t>
      </w:r>
      <w:r w:rsidRPr="001C0456">
        <w:rPr>
          <w:rFonts w:cstheme="minorHAnsi"/>
          <w:bCs/>
        </w:rPr>
        <w:t xml:space="preserve">Arelush takes her hand off Lauri while Khyrmn speaks. “Don’t worry Arelush. The captain will be taken care of for the rest of her life. The knowledge she </w:t>
      </w:r>
      <w:r>
        <w:rPr>
          <w:rFonts w:cstheme="minorHAnsi"/>
          <w:bCs/>
        </w:rPr>
        <w:t>h</w:t>
      </w:r>
      <w:r w:rsidRPr="001C0456">
        <w:rPr>
          <w:rFonts w:cstheme="minorHAnsi"/>
          <w:bCs/>
        </w:rPr>
        <w:t>as shown us will last long beyond anything we can do for her the rest of her life. The kingdom of Cormanthor and The city of Ascore will make sure our benefactor is taken care of.”</w:t>
      </w:r>
    </w:p>
    <w:p w14:paraId="2672CF32" w14:textId="1143B648" w:rsidR="001C0456" w:rsidRPr="001C0456" w:rsidRDefault="001C0456" w:rsidP="001C0456">
      <w:pPr>
        <w:rPr>
          <w:rFonts w:cstheme="minorHAnsi"/>
          <w:bCs/>
        </w:rPr>
      </w:pPr>
      <w:r>
        <w:rPr>
          <w:rFonts w:cstheme="minorHAnsi"/>
          <w:bCs/>
        </w:rPr>
        <w:t xml:space="preserve">     </w:t>
      </w:r>
      <w:r w:rsidRPr="001C0456">
        <w:rPr>
          <w:rFonts w:cstheme="minorHAnsi"/>
          <w:bCs/>
        </w:rPr>
        <w:t>Lauri nods, “Thank ye, Liluth is coming back, and the priests are going away probably pissed off as hell, but I do not like them probing and poking all the time. I know they keep me best they can and cannot help themselves, but I used to self-reliance all me life. Besiden all this talk saddens me and she coming back. Let’s hunt some reindeer.</w:t>
      </w:r>
    </w:p>
    <w:p w14:paraId="59E5DDA1" w14:textId="3E941674" w:rsidR="001C0456" w:rsidRPr="001C0456" w:rsidRDefault="001C0456" w:rsidP="001C0456">
      <w:pPr>
        <w:rPr>
          <w:rFonts w:cstheme="minorHAnsi"/>
          <w:bCs/>
        </w:rPr>
      </w:pPr>
      <w:r>
        <w:rPr>
          <w:rFonts w:cstheme="minorHAnsi"/>
          <w:bCs/>
        </w:rPr>
        <w:t xml:space="preserve">     </w:t>
      </w:r>
      <w:r w:rsidRPr="001C0456">
        <w:rPr>
          <w:rFonts w:cstheme="minorHAnsi"/>
          <w:bCs/>
        </w:rPr>
        <w:t>Got ye birding arrows, Arelush?”</w:t>
      </w:r>
    </w:p>
    <w:p w14:paraId="23F6C048" w14:textId="15A8D51A" w:rsidR="001C0456" w:rsidRPr="001C0456" w:rsidRDefault="001C0456" w:rsidP="001C0456">
      <w:pPr>
        <w:rPr>
          <w:rFonts w:cstheme="minorHAnsi"/>
          <w:bCs/>
        </w:rPr>
      </w:pPr>
      <w:r>
        <w:rPr>
          <w:rFonts w:cstheme="minorHAnsi"/>
          <w:bCs/>
        </w:rPr>
        <w:t xml:space="preserve">    </w:t>
      </w:r>
      <w:r w:rsidRPr="001C0456">
        <w:rPr>
          <w:rFonts w:cstheme="minorHAnsi"/>
          <w:bCs/>
        </w:rPr>
        <w:t>“Aye, Captain but I’m not good enough for birds yet.”</w:t>
      </w:r>
    </w:p>
    <w:p w14:paraId="19870CB4" w14:textId="76000A39" w:rsidR="001C0456" w:rsidRPr="001C0456" w:rsidRDefault="001C0456" w:rsidP="001C0456">
      <w:pPr>
        <w:rPr>
          <w:rFonts w:cstheme="minorHAnsi"/>
          <w:bCs/>
        </w:rPr>
      </w:pPr>
      <w:r>
        <w:rPr>
          <w:rFonts w:cstheme="minorHAnsi"/>
          <w:bCs/>
        </w:rPr>
        <w:t xml:space="preserve">    </w:t>
      </w:r>
      <w:r w:rsidRPr="001C0456">
        <w:rPr>
          <w:rFonts w:cstheme="minorHAnsi"/>
          <w:bCs/>
        </w:rPr>
        <w:t>“Then ye have a long day of practice. Let’s go.”</w:t>
      </w:r>
    </w:p>
    <w:p w14:paraId="4824FDED" w14:textId="39F3855F" w:rsidR="001C0456" w:rsidRDefault="001C0456" w:rsidP="001C0456">
      <w:pPr>
        <w:rPr>
          <w:rFonts w:cstheme="minorHAnsi"/>
          <w:bCs/>
        </w:rPr>
      </w:pPr>
      <w:r>
        <w:rPr>
          <w:rFonts w:cstheme="minorHAnsi"/>
          <w:bCs/>
        </w:rPr>
        <w:t xml:space="preserve">    </w:t>
      </w:r>
      <w:r w:rsidRPr="001C0456">
        <w:rPr>
          <w:rFonts w:cstheme="minorHAnsi"/>
          <w:bCs/>
        </w:rPr>
        <w:t>Lilith returns and the party makes their way into the northern pines three hundred meters to the southwest.</w:t>
      </w:r>
    </w:p>
    <w:p w14:paraId="4E5052AC" w14:textId="7A805D0F" w:rsidR="001C0456" w:rsidRDefault="001C0456" w:rsidP="001C0456">
      <w:pPr>
        <w:rPr>
          <w:rFonts w:cstheme="minorHAnsi"/>
          <w:bCs/>
        </w:rPr>
      </w:pPr>
    </w:p>
    <w:p w14:paraId="2A19BAFE" w14:textId="20C2C832" w:rsidR="00057208" w:rsidRPr="00057208" w:rsidRDefault="001C0456" w:rsidP="00057208">
      <w:pPr>
        <w:rPr>
          <w:rFonts w:cstheme="minorHAnsi"/>
          <w:bCs/>
        </w:rPr>
      </w:pPr>
      <w:r>
        <w:rPr>
          <w:rFonts w:cstheme="minorHAnsi"/>
          <w:bCs/>
        </w:rPr>
        <w:t xml:space="preserve">     </w:t>
      </w:r>
      <w:r w:rsidR="00057208" w:rsidRPr="00057208">
        <w:rPr>
          <w:rFonts w:cstheme="minorHAnsi"/>
          <w:bCs/>
        </w:rPr>
        <w:t>The group stands around the small platform waiting. Many are watching gnomish pocket watches all synchronized with one another. Lauriella is the first one to look up from her watch. She frowns and looks back down again. For the next hour others along with her occasionally lift their heads and stare at the platform. She finally does an about face and walks into the fort. Several of the others join her in the laboratory which is now extensive and filled with equipment.</w:t>
      </w:r>
    </w:p>
    <w:p w14:paraId="5C3068F5" w14:textId="633B0B2C" w:rsidR="00057208" w:rsidRPr="00057208" w:rsidRDefault="00057208" w:rsidP="00057208">
      <w:pPr>
        <w:rPr>
          <w:rFonts w:cstheme="minorHAnsi"/>
          <w:bCs/>
        </w:rPr>
      </w:pPr>
      <w:r>
        <w:rPr>
          <w:rFonts w:cstheme="minorHAnsi"/>
          <w:bCs/>
        </w:rPr>
        <w:t xml:space="preserve">     </w:t>
      </w:r>
      <w:r w:rsidRPr="00057208">
        <w:rPr>
          <w:rFonts w:cstheme="minorHAnsi"/>
          <w:bCs/>
        </w:rPr>
        <w:t>She sets her pocket watch down at her desk spreads her hands on the desk and hangs her head looking at the device, “Three and a half years and it still be off. I just do na understand.”</w:t>
      </w:r>
    </w:p>
    <w:p w14:paraId="1196E2C5" w14:textId="709C219F" w:rsidR="00057208" w:rsidRPr="00057208" w:rsidRDefault="00057208" w:rsidP="00057208">
      <w:pPr>
        <w:rPr>
          <w:rFonts w:cstheme="minorHAnsi"/>
          <w:bCs/>
        </w:rPr>
      </w:pPr>
      <w:r>
        <w:rPr>
          <w:rFonts w:cstheme="minorHAnsi"/>
          <w:bCs/>
        </w:rPr>
        <w:t xml:space="preserve">     </w:t>
      </w:r>
      <w:r w:rsidRPr="00057208">
        <w:rPr>
          <w:rFonts w:cstheme="minorHAnsi"/>
          <w:bCs/>
        </w:rPr>
        <w:t xml:space="preserve">Arelush places her hand on her shoulder. You’re having seizures every </w:t>
      </w:r>
      <w:r>
        <w:rPr>
          <w:rFonts w:cstheme="minorHAnsi"/>
          <w:bCs/>
        </w:rPr>
        <w:t>three</w:t>
      </w:r>
      <w:r w:rsidRPr="00057208">
        <w:rPr>
          <w:rFonts w:cstheme="minorHAnsi"/>
          <w:bCs/>
        </w:rPr>
        <w:t xml:space="preserve"> months now archmage. Perhaps lay down and think on it.”</w:t>
      </w:r>
    </w:p>
    <w:p w14:paraId="0FD9426C" w14:textId="13DECBEF" w:rsidR="00057208" w:rsidRPr="00057208" w:rsidRDefault="00057208" w:rsidP="00057208">
      <w:pPr>
        <w:rPr>
          <w:rFonts w:cstheme="minorHAnsi"/>
          <w:bCs/>
        </w:rPr>
      </w:pPr>
      <w:r>
        <w:rPr>
          <w:rFonts w:cstheme="minorHAnsi"/>
          <w:bCs/>
        </w:rPr>
        <w:lastRenderedPageBreak/>
        <w:t xml:space="preserve">    </w:t>
      </w:r>
      <w:r w:rsidRPr="00057208">
        <w:rPr>
          <w:rFonts w:cstheme="minorHAnsi"/>
          <w:bCs/>
        </w:rPr>
        <w:t>“Bah! Not you too now. You me friend.”</w:t>
      </w:r>
    </w:p>
    <w:p w14:paraId="54195CEF" w14:textId="25BB9E2C" w:rsidR="00057208" w:rsidRPr="00057208" w:rsidRDefault="00057208" w:rsidP="00057208">
      <w:pPr>
        <w:rPr>
          <w:rFonts w:cstheme="minorHAnsi"/>
          <w:bCs/>
        </w:rPr>
      </w:pPr>
      <w:r>
        <w:rPr>
          <w:rFonts w:cstheme="minorHAnsi"/>
          <w:bCs/>
        </w:rPr>
        <w:t xml:space="preserve">    </w:t>
      </w:r>
      <w:r w:rsidRPr="00057208">
        <w:rPr>
          <w:rFonts w:cstheme="minorHAnsi"/>
          <w:bCs/>
        </w:rPr>
        <w:t>“And I am being a friend ma’am”</w:t>
      </w:r>
    </w:p>
    <w:p w14:paraId="1B9755E7" w14:textId="5F92AC02" w:rsidR="00057208" w:rsidRPr="00057208" w:rsidRDefault="00057208" w:rsidP="00057208">
      <w:pPr>
        <w:rPr>
          <w:rFonts w:cstheme="minorHAnsi"/>
          <w:bCs/>
        </w:rPr>
      </w:pPr>
      <w:r>
        <w:rPr>
          <w:rFonts w:cstheme="minorHAnsi"/>
          <w:bCs/>
        </w:rPr>
        <w:t xml:space="preserve">     </w:t>
      </w:r>
      <w:r w:rsidRPr="00057208">
        <w:rPr>
          <w:rFonts w:cstheme="minorHAnsi"/>
          <w:bCs/>
        </w:rPr>
        <w:t>Lauri slams her fist into the desk, “What the hell am I missing? Seems the more we send the device into the future the more it drifts in co-ordinates: Sometimes too soon, sometimes too late.”</w:t>
      </w:r>
    </w:p>
    <w:p w14:paraId="5451AB68" w14:textId="71929AE6" w:rsidR="00057208" w:rsidRPr="00057208" w:rsidRDefault="00057208" w:rsidP="00057208">
      <w:pPr>
        <w:rPr>
          <w:rFonts w:cstheme="minorHAnsi"/>
          <w:bCs/>
        </w:rPr>
      </w:pPr>
      <w:r>
        <w:rPr>
          <w:rFonts w:cstheme="minorHAnsi"/>
          <w:bCs/>
        </w:rPr>
        <w:t xml:space="preserve">     </w:t>
      </w:r>
      <w:r w:rsidRPr="00057208">
        <w:rPr>
          <w:rFonts w:cstheme="minorHAnsi"/>
          <w:bCs/>
        </w:rPr>
        <w:t>Sakse hearing the conversation goes over to a large wall chart of the stars and stares at it. He then pulls out Lauriella’s old star charts from before she came to Netheril. He looks at the numbers for the stars in the marker constellations very carefully on each map. He then quietly asks for Khyrmn to join him. They talk at some length while Arelush and Lauri speak to one another. When they are finished, they call the two women over.</w:t>
      </w:r>
    </w:p>
    <w:p w14:paraId="45228F76" w14:textId="00CEC1FF" w:rsidR="00057208" w:rsidRPr="00057208" w:rsidRDefault="00057208" w:rsidP="00057208">
      <w:pPr>
        <w:rPr>
          <w:rFonts w:cstheme="minorHAnsi"/>
          <w:bCs/>
        </w:rPr>
      </w:pPr>
      <w:r>
        <w:rPr>
          <w:rFonts w:cstheme="minorHAnsi"/>
          <w:bCs/>
        </w:rPr>
        <w:t xml:space="preserve">     </w:t>
      </w:r>
      <w:r w:rsidRPr="00057208">
        <w:rPr>
          <w:rFonts w:cstheme="minorHAnsi"/>
          <w:bCs/>
        </w:rPr>
        <w:t>Sakse asks, “Archmage do you have another chart from another time?”</w:t>
      </w:r>
    </w:p>
    <w:p w14:paraId="7CD0C1A5" w14:textId="147E481C" w:rsidR="00057208" w:rsidRPr="00057208" w:rsidRDefault="00057208" w:rsidP="00057208">
      <w:pPr>
        <w:rPr>
          <w:rFonts w:cstheme="minorHAnsi"/>
          <w:bCs/>
        </w:rPr>
      </w:pPr>
      <w:r>
        <w:rPr>
          <w:rFonts w:cstheme="minorHAnsi"/>
          <w:bCs/>
        </w:rPr>
        <w:t xml:space="preserve">     </w:t>
      </w:r>
      <w:r w:rsidRPr="00057208">
        <w:rPr>
          <w:rFonts w:cstheme="minorHAnsi"/>
          <w:bCs/>
        </w:rPr>
        <w:t>“I do not. Just the time I left and the time I arrived.”</w:t>
      </w:r>
    </w:p>
    <w:p w14:paraId="2B749E78" w14:textId="41DFD009" w:rsidR="00057208" w:rsidRPr="00057208" w:rsidRDefault="00057208" w:rsidP="00057208">
      <w:pPr>
        <w:rPr>
          <w:rFonts w:cstheme="minorHAnsi"/>
          <w:bCs/>
        </w:rPr>
      </w:pPr>
      <w:r>
        <w:rPr>
          <w:rFonts w:cstheme="minorHAnsi"/>
          <w:bCs/>
        </w:rPr>
        <w:t xml:space="preserve">     </w:t>
      </w:r>
      <w:r w:rsidRPr="00057208">
        <w:rPr>
          <w:rFonts w:cstheme="minorHAnsi"/>
          <w:bCs/>
        </w:rPr>
        <w:t>Khyrmn nods to them. “We think we know the problem but do na have an answer on how to fix it.”</w:t>
      </w:r>
    </w:p>
    <w:p w14:paraId="21F6E511" w14:textId="7E453FFA" w:rsidR="00057208" w:rsidRPr="00057208" w:rsidRDefault="00057208" w:rsidP="00057208">
      <w:pPr>
        <w:rPr>
          <w:rFonts w:cstheme="minorHAnsi"/>
          <w:bCs/>
        </w:rPr>
      </w:pPr>
      <w:r>
        <w:rPr>
          <w:rFonts w:cstheme="minorHAnsi"/>
          <w:bCs/>
        </w:rPr>
        <w:t xml:space="preserve">     </w:t>
      </w:r>
      <w:r w:rsidRPr="00057208">
        <w:rPr>
          <w:rFonts w:cstheme="minorHAnsi"/>
          <w:bCs/>
        </w:rPr>
        <w:t>One of the clerics come</w:t>
      </w:r>
      <w:r>
        <w:rPr>
          <w:rFonts w:cstheme="minorHAnsi"/>
          <w:bCs/>
        </w:rPr>
        <w:t>s</w:t>
      </w:r>
      <w:r w:rsidRPr="00057208">
        <w:rPr>
          <w:rFonts w:cstheme="minorHAnsi"/>
          <w:bCs/>
        </w:rPr>
        <w:t xml:space="preserve"> in. “Ladies, Gentlemen the machine is back. Time was one hour and </w:t>
      </w:r>
      <w:r>
        <w:rPr>
          <w:rFonts w:cstheme="minorHAnsi"/>
          <w:bCs/>
        </w:rPr>
        <w:t>thirty</w:t>
      </w:r>
      <w:r w:rsidRPr="00057208">
        <w:rPr>
          <w:rFonts w:cstheme="minorHAnsi"/>
          <w:bCs/>
        </w:rPr>
        <w:t xml:space="preserve"> minutes late.”</w:t>
      </w:r>
    </w:p>
    <w:p w14:paraId="04051987" w14:textId="229B369E" w:rsidR="00057208" w:rsidRPr="00057208" w:rsidRDefault="00057208" w:rsidP="00057208">
      <w:pPr>
        <w:rPr>
          <w:rFonts w:cstheme="minorHAnsi"/>
          <w:bCs/>
        </w:rPr>
      </w:pPr>
      <w:r>
        <w:rPr>
          <w:rFonts w:cstheme="minorHAnsi"/>
          <w:bCs/>
        </w:rPr>
        <w:t xml:space="preserve">     </w:t>
      </w:r>
      <w:r w:rsidRPr="00057208">
        <w:rPr>
          <w:rFonts w:cstheme="minorHAnsi"/>
          <w:bCs/>
        </w:rPr>
        <w:t>The mages all write the time down then Lauri looks again at Sakse and Khyrmn.</w:t>
      </w:r>
    </w:p>
    <w:p w14:paraId="6C765043" w14:textId="556260FB" w:rsidR="00057208" w:rsidRPr="00057208" w:rsidRDefault="00057208" w:rsidP="00057208">
      <w:pPr>
        <w:rPr>
          <w:rFonts w:cstheme="minorHAnsi"/>
          <w:bCs/>
        </w:rPr>
      </w:pPr>
      <w:r>
        <w:rPr>
          <w:rFonts w:cstheme="minorHAnsi"/>
          <w:bCs/>
        </w:rPr>
        <w:t xml:space="preserve">    </w:t>
      </w:r>
      <w:r w:rsidRPr="00057208">
        <w:rPr>
          <w:rFonts w:cstheme="minorHAnsi"/>
          <w:bCs/>
        </w:rPr>
        <w:t>Sakse is the one to speak. “We look at these charts and what do we see. We see the positions of the stars. They are marked by both magnitude and placement in the sky. It is a two-dimensional representation. Why is that? Now we look at the Time Navigational spell. It looks like a globe but all the starts on that globe are represented on the outer shell of the globe. So, what we are doing is stretching a chart to wrap around the outer shell of a sphere. So even though our navigational spell looks like it is in three dimensions It is in fact only in two dimensions.</w:t>
      </w:r>
    </w:p>
    <w:p w14:paraId="11F2039E" w14:textId="77777777" w:rsidR="00057208" w:rsidRPr="00057208" w:rsidRDefault="00057208" w:rsidP="00057208">
      <w:pPr>
        <w:rPr>
          <w:rFonts w:cstheme="minorHAnsi"/>
          <w:bCs/>
        </w:rPr>
      </w:pPr>
      <w:r w:rsidRPr="00057208">
        <w:rPr>
          <w:rFonts w:cstheme="minorHAnsi"/>
          <w:bCs/>
        </w:rPr>
        <w:t>Lauri answers him. “Even though we know that space is three dimensions we depict it by eye in two dimensions but still add our three-dimensional observations to the charts; therefore, we take into account three-dimensional space.”</w:t>
      </w:r>
    </w:p>
    <w:p w14:paraId="5F115056" w14:textId="731C169B" w:rsidR="00057208" w:rsidRPr="00057208" w:rsidRDefault="00057208" w:rsidP="00057208">
      <w:pPr>
        <w:rPr>
          <w:rFonts w:cstheme="minorHAnsi"/>
          <w:bCs/>
        </w:rPr>
      </w:pPr>
      <w:r>
        <w:rPr>
          <w:rFonts w:cstheme="minorHAnsi"/>
          <w:bCs/>
        </w:rPr>
        <w:t xml:space="preserve">    </w:t>
      </w:r>
      <w:r w:rsidRPr="00057208">
        <w:rPr>
          <w:rFonts w:cstheme="minorHAnsi"/>
          <w:bCs/>
        </w:rPr>
        <w:t>Khyrmn now speaks, “Aye we did do all that and made calculations on both magnitude and how celestial bodies travel across the sky including Selune. Now as we know since Toril travels around our star as observed by spelljammers and she also spins what do we know if all planets both spin around their stars and on some form of axis? How do we see the moon and stars travel through the sky? Do they travel in a straight line or an arc depicting both three-dimensional space and various spin and rotational vectors?”</w:t>
      </w:r>
    </w:p>
    <w:p w14:paraId="6594C877" w14:textId="4B257A15" w:rsidR="00057208" w:rsidRPr="00057208" w:rsidRDefault="00057208" w:rsidP="00057208">
      <w:pPr>
        <w:rPr>
          <w:rFonts w:cstheme="minorHAnsi"/>
          <w:bCs/>
        </w:rPr>
      </w:pPr>
      <w:r>
        <w:rPr>
          <w:rFonts w:cstheme="minorHAnsi"/>
          <w:bCs/>
        </w:rPr>
        <w:t xml:space="preserve">      </w:t>
      </w:r>
      <w:r w:rsidRPr="00057208">
        <w:rPr>
          <w:rFonts w:cstheme="minorHAnsi"/>
          <w:bCs/>
        </w:rPr>
        <w:t>Lauri thinks long and hard on what they are trying to say. “I see what you getting at but that all calculated into the equations for the time navigational spell, are they not?”</w:t>
      </w:r>
    </w:p>
    <w:p w14:paraId="59D82376" w14:textId="0369B374" w:rsidR="00057208" w:rsidRPr="00057208" w:rsidRDefault="00057208" w:rsidP="00057208">
      <w:pPr>
        <w:rPr>
          <w:rFonts w:cstheme="minorHAnsi"/>
          <w:bCs/>
        </w:rPr>
      </w:pPr>
      <w:r>
        <w:rPr>
          <w:rFonts w:cstheme="minorHAnsi"/>
          <w:bCs/>
        </w:rPr>
        <w:t xml:space="preserve">      </w:t>
      </w:r>
      <w:r w:rsidRPr="00057208">
        <w:rPr>
          <w:rFonts w:cstheme="minorHAnsi"/>
          <w:bCs/>
        </w:rPr>
        <w:t>Sakse nods, “Aye archmage. All except one thing.”</w:t>
      </w:r>
    </w:p>
    <w:p w14:paraId="390ABCA1" w14:textId="0E9FABFA" w:rsidR="00057208" w:rsidRPr="00057208" w:rsidRDefault="00057208" w:rsidP="00057208">
      <w:pPr>
        <w:rPr>
          <w:rFonts w:cstheme="minorHAnsi"/>
          <w:bCs/>
        </w:rPr>
      </w:pPr>
      <w:r>
        <w:rPr>
          <w:rFonts w:cstheme="minorHAnsi"/>
          <w:bCs/>
        </w:rPr>
        <w:t xml:space="preserve">     </w:t>
      </w:r>
      <w:r w:rsidRPr="00057208">
        <w:rPr>
          <w:rFonts w:cstheme="minorHAnsi"/>
          <w:bCs/>
        </w:rPr>
        <w:t>Lauriella considers the direction of the conversation. “Star drift………. but at most between the here and now and my time at most is only three minutes.”</w:t>
      </w:r>
    </w:p>
    <w:p w14:paraId="70258771" w14:textId="604C55D5" w:rsidR="00057208" w:rsidRPr="00057208" w:rsidRDefault="00057208" w:rsidP="00057208">
      <w:pPr>
        <w:rPr>
          <w:rFonts w:cstheme="minorHAnsi"/>
          <w:bCs/>
        </w:rPr>
      </w:pPr>
      <w:r>
        <w:rPr>
          <w:rFonts w:cstheme="minorHAnsi"/>
          <w:bCs/>
        </w:rPr>
        <w:t xml:space="preserve">     </w:t>
      </w:r>
      <w:r w:rsidRPr="00057208">
        <w:rPr>
          <w:rFonts w:cstheme="minorHAnsi"/>
          <w:bCs/>
        </w:rPr>
        <w:t xml:space="preserve">The pair nods to her. Sakse answers, “Yet three minutes can be divided up again into </w:t>
      </w:r>
      <w:r>
        <w:rPr>
          <w:rFonts w:cstheme="minorHAnsi"/>
          <w:bCs/>
        </w:rPr>
        <w:t>a hundred and eighty</w:t>
      </w:r>
      <w:r w:rsidRPr="00057208">
        <w:rPr>
          <w:rFonts w:cstheme="minorHAnsi"/>
          <w:bCs/>
        </w:rPr>
        <w:t xml:space="preserve"> seconds of angle. Because we only have two points of reference, we calculated star drift in straight lines where we all know that in a three-dimensional world all celestial bodies arc across the sky. There would be no reason to believe that star drift goes into a straight line. In fact, that reasoning would be improbable.”</w:t>
      </w:r>
    </w:p>
    <w:p w14:paraId="6016F26E" w14:textId="465AAEC7" w:rsidR="00057208" w:rsidRPr="00057208" w:rsidRDefault="00057208" w:rsidP="00057208">
      <w:pPr>
        <w:rPr>
          <w:rFonts w:cstheme="minorHAnsi"/>
          <w:bCs/>
        </w:rPr>
      </w:pPr>
      <w:r>
        <w:rPr>
          <w:rFonts w:cstheme="minorHAnsi"/>
          <w:bCs/>
        </w:rPr>
        <w:t xml:space="preserve">     </w:t>
      </w:r>
      <w:r w:rsidRPr="00057208">
        <w:rPr>
          <w:rFonts w:cstheme="minorHAnsi"/>
          <w:bCs/>
        </w:rPr>
        <w:t xml:space="preserve">Lauriella looks frustrated. “I see what you are saying but have no solution. We only have two points, and I cannot send the machine some </w:t>
      </w:r>
      <w:r>
        <w:rPr>
          <w:rFonts w:cstheme="minorHAnsi"/>
          <w:bCs/>
        </w:rPr>
        <w:t>fifteen hundred</w:t>
      </w:r>
      <w:r w:rsidRPr="00057208">
        <w:rPr>
          <w:rFonts w:cstheme="minorHAnsi"/>
          <w:bCs/>
        </w:rPr>
        <w:t xml:space="preserve"> to </w:t>
      </w:r>
      <w:r>
        <w:rPr>
          <w:rFonts w:cstheme="minorHAnsi"/>
          <w:bCs/>
        </w:rPr>
        <w:t>eighteen hundred</w:t>
      </w:r>
      <w:r w:rsidRPr="00057208">
        <w:rPr>
          <w:rFonts w:cstheme="minorHAnsi"/>
          <w:bCs/>
        </w:rPr>
        <w:t xml:space="preserve"> years into the future to test. A month or two is the most I chance on a testing for obvious reasons.”</w:t>
      </w:r>
    </w:p>
    <w:p w14:paraId="4224D5DE" w14:textId="2B52BA20" w:rsidR="00057208" w:rsidRPr="00057208" w:rsidRDefault="00057208" w:rsidP="00057208">
      <w:pPr>
        <w:rPr>
          <w:rFonts w:cstheme="minorHAnsi"/>
          <w:bCs/>
        </w:rPr>
      </w:pPr>
      <w:r>
        <w:rPr>
          <w:rFonts w:cstheme="minorHAnsi"/>
          <w:bCs/>
        </w:rPr>
        <w:t xml:space="preserve">     </w:t>
      </w:r>
      <w:r w:rsidRPr="00057208">
        <w:rPr>
          <w:rFonts w:cstheme="minorHAnsi"/>
          <w:bCs/>
        </w:rPr>
        <w:t>Thora who has been listening very carefully asks, “So what can we do about it then?”</w:t>
      </w:r>
    </w:p>
    <w:p w14:paraId="5C86C6D8" w14:textId="79E13510" w:rsidR="00057208" w:rsidRPr="00057208" w:rsidRDefault="00057208" w:rsidP="00057208">
      <w:pPr>
        <w:rPr>
          <w:rFonts w:cstheme="minorHAnsi"/>
          <w:bCs/>
        </w:rPr>
      </w:pPr>
      <w:r>
        <w:rPr>
          <w:rFonts w:cstheme="minorHAnsi"/>
          <w:bCs/>
        </w:rPr>
        <w:t xml:space="preserve">     </w:t>
      </w:r>
      <w:r w:rsidRPr="00057208">
        <w:rPr>
          <w:rFonts w:cstheme="minorHAnsi"/>
          <w:bCs/>
        </w:rPr>
        <w:t>Lauriella lights her pipe and smokes deeply while thinking, “I say we calculate the maximum drift of the machine in time relative to the target date. If that is acceptable, we must continue and begin with experiments with living creatures in the field.”</w:t>
      </w:r>
    </w:p>
    <w:p w14:paraId="49CC98D9" w14:textId="1CB6D899" w:rsidR="00057208" w:rsidRDefault="00057208" w:rsidP="00057208">
      <w:pPr>
        <w:rPr>
          <w:rFonts w:cstheme="minorHAnsi"/>
          <w:bCs/>
        </w:rPr>
      </w:pPr>
      <w:r>
        <w:rPr>
          <w:rFonts w:cstheme="minorHAnsi"/>
          <w:bCs/>
        </w:rPr>
        <w:lastRenderedPageBreak/>
        <w:t xml:space="preserve">     </w:t>
      </w:r>
      <w:r w:rsidRPr="00057208">
        <w:rPr>
          <w:rFonts w:cstheme="minorHAnsi"/>
          <w:bCs/>
        </w:rPr>
        <w:t>As Sakse and Khyrmn profess, “Agreed” Lauriella drops into another set of convulsions brought on by the stress of both the experiment and the aftermath of brainstorming. Luckily Arelush is quick to catch her. She takes Lauriella to one of the beds in the laboratory and calls for the clerics. It will be another week before the experiments may continue in earnest.</w:t>
      </w:r>
    </w:p>
    <w:p w14:paraId="2DA019A9" w14:textId="72052515" w:rsidR="00057208" w:rsidRDefault="00057208" w:rsidP="00057208">
      <w:pPr>
        <w:rPr>
          <w:rFonts w:cstheme="minorHAnsi"/>
          <w:bCs/>
        </w:rPr>
      </w:pPr>
    </w:p>
    <w:p w14:paraId="1E59809E" w14:textId="23EFAE4F" w:rsidR="00057208" w:rsidRPr="00057208" w:rsidRDefault="00057208" w:rsidP="00057208">
      <w:pPr>
        <w:rPr>
          <w:rFonts w:cstheme="minorHAnsi"/>
          <w:bCs/>
        </w:rPr>
      </w:pPr>
      <w:r>
        <w:rPr>
          <w:rFonts w:cstheme="minorHAnsi"/>
          <w:bCs/>
        </w:rPr>
        <w:t xml:space="preserve">     </w:t>
      </w:r>
      <w:r w:rsidRPr="00057208">
        <w:rPr>
          <w:rFonts w:cstheme="minorHAnsi"/>
          <w:bCs/>
        </w:rPr>
        <w:t>It’s summer solstice. The air is warmed by a southern wind. The crew of the Moonflower along with their cabin girl, now an expert hunter gathers their gear up around the machine. Lauriella walks among them making sure she talks to each in their turn. She saves Arelush and Cyr for the last. Of those she takes up Arelush first.</w:t>
      </w:r>
    </w:p>
    <w:p w14:paraId="47AF68EC" w14:textId="4906EA37" w:rsidR="00057208" w:rsidRPr="00057208" w:rsidRDefault="00057208" w:rsidP="00057208">
      <w:pPr>
        <w:rPr>
          <w:rFonts w:cstheme="minorHAnsi"/>
          <w:bCs/>
        </w:rPr>
      </w:pPr>
      <w:r>
        <w:rPr>
          <w:rFonts w:cstheme="minorHAnsi"/>
          <w:bCs/>
        </w:rPr>
        <w:t xml:space="preserve">     </w:t>
      </w:r>
      <w:r w:rsidRPr="00057208">
        <w:rPr>
          <w:rFonts w:cstheme="minorHAnsi"/>
          <w:bCs/>
        </w:rPr>
        <w:t>She hugs the young human woman first then says, “Roll up your sleeve.”</w:t>
      </w:r>
    </w:p>
    <w:p w14:paraId="05FAE8F0" w14:textId="3E28C0BD" w:rsidR="00057208" w:rsidRPr="00057208" w:rsidRDefault="00057208" w:rsidP="00057208">
      <w:pPr>
        <w:rPr>
          <w:rFonts w:cstheme="minorHAnsi"/>
          <w:bCs/>
        </w:rPr>
      </w:pPr>
      <w:r>
        <w:rPr>
          <w:rFonts w:cstheme="minorHAnsi"/>
          <w:bCs/>
        </w:rPr>
        <w:t xml:space="preserve">     </w:t>
      </w:r>
      <w:r w:rsidRPr="00057208">
        <w:rPr>
          <w:rFonts w:cstheme="minorHAnsi"/>
          <w:bCs/>
        </w:rPr>
        <w:t xml:space="preserve">Arelush does. Lauriella takes out a finely created bracelet of silver wire mounted with emeralds from her pocket. She puts it on Arelush’s wrist. “This bracelet comes from an island far to the west. It is said to be my homeland. I want you </w:t>
      </w:r>
      <w:r>
        <w:rPr>
          <w:rFonts w:cstheme="minorHAnsi"/>
          <w:bCs/>
        </w:rPr>
        <w:t xml:space="preserve">to have it </w:t>
      </w:r>
      <w:r w:rsidRPr="00057208">
        <w:rPr>
          <w:rFonts w:cstheme="minorHAnsi"/>
          <w:bCs/>
        </w:rPr>
        <w:t>to remember me by. I hope I do not lose you in my thoughts and remember that I will always watch over you. You have become such an expert huntswoman. I am so proud of you and would call you daughter of mine if you would.” Lauri stops speaking with tears in her eyes.</w:t>
      </w:r>
    </w:p>
    <w:p w14:paraId="3CDC6F7B" w14:textId="711E0C39" w:rsidR="00057208" w:rsidRPr="00057208" w:rsidRDefault="00057208" w:rsidP="00057208">
      <w:pPr>
        <w:rPr>
          <w:rFonts w:cstheme="minorHAnsi"/>
          <w:bCs/>
        </w:rPr>
      </w:pPr>
      <w:r>
        <w:rPr>
          <w:rFonts w:cstheme="minorHAnsi"/>
          <w:bCs/>
        </w:rPr>
        <w:t xml:space="preserve">     </w:t>
      </w:r>
      <w:r w:rsidRPr="00057208">
        <w:rPr>
          <w:rFonts w:cstheme="minorHAnsi"/>
          <w:bCs/>
        </w:rPr>
        <w:t>Tears flood Arelush’s eyes as Lauriella places the bracelet on. She hugs the elven as if never wanting to let go. I will always love you as my mother, captain. I knew not my mother or father born into slavery and separated from them at birth as far as I know. You have been the only mother I have known, and I wish not to leave you as you are in trouble. Let me stay and care for you?”</w:t>
      </w:r>
    </w:p>
    <w:p w14:paraId="7279323F" w14:textId="2C4F116D" w:rsidR="00057208" w:rsidRPr="00057208" w:rsidRDefault="00057208" w:rsidP="00057208">
      <w:pPr>
        <w:rPr>
          <w:rFonts w:cstheme="minorHAnsi"/>
          <w:bCs/>
        </w:rPr>
      </w:pPr>
      <w:r>
        <w:rPr>
          <w:rFonts w:cstheme="minorHAnsi"/>
          <w:bCs/>
        </w:rPr>
        <w:t xml:space="preserve">    </w:t>
      </w:r>
      <w:r w:rsidR="006503CF">
        <w:rPr>
          <w:rFonts w:cstheme="minorHAnsi"/>
          <w:bCs/>
        </w:rPr>
        <w:t xml:space="preserve">  </w:t>
      </w:r>
      <w:r>
        <w:rPr>
          <w:rFonts w:cstheme="minorHAnsi"/>
          <w:bCs/>
        </w:rPr>
        <w:t xml:space="preserve"> </w:t>
      </w:r>
      <w:r w:rsidRPr="00057208">
        <w:rPr>
          <w:rFonts w:cstheme="minorHAnsi"/>
          <w:bCs/>
        </w:rPr>
        <w:t>Lauriella smiles as they embrace. “You have your own life, challenges, and fortune to embrace. Remember the gods, Arelush. They will frame a path for you to follow. It is up to you though to take that path. If you do, you will see good fortune in your life.”</w:t>
      </w:r>
    </w:p>
    <w:p w14:paraId="6CB139E6" w14:textId="3424F803" w:rsidR="00057208" w:rsidRPr="00057208" w:rsidRDefault="00057208" w:rsidP="00057208">
      <w:pPr>
        <w:rPr>
          <w:rFonts w:cstheme="minorHAnsi"/>
          <w:bCs/>
        </w:rPr>
      </w:pPr>
      <w:r>
        <w:rPr>
          <w:rFonts w:cstheme="minorHAnsi"/>
          <w:bCs/>
        </w:rPr>
        <w:t xml:space="preserve">    </w:t>
      </w:r>
      <w:r w:rsidR="006503CF">
        <w:rPr>
          <w:rFonts w:cstheme="minorHAnsi"/>
          <w:bCs/>
        </w:rPr>
        <w:t xml:space="preserve">  </w:t>
      </w:r>
      <w:r w:rsidRPr="00057208">
        <w:rPr>
          <w:rFonts w:cstheme="minorHAnsi"/>
          <w:bCs/>
        </w:rPr>
        <w:t>Lauriella steps back a pace and takes Arelush’s hands in hers. She just stares at the young human with the shaven head and the blue ring she herself tattooed to the girl. Then with a smile and a wipe of a tear she releases her hands moving to her Lieutenant, someone she has depended upon for little over a decade now.</w:t>
      </w:r>
    </w:p>
    <w:p w14:paraId="38D4A843" w14:textId="1DB80784" w:rsidR="00057208" w:rsidRPr="00057208" w:rsidRDefault="00057208" w:rsidP="00057208">
      <w:pPr>
        <w:rPr>
          <w:rFonts w:cstheme="minorHAnsi"/>
          <w:bCs/>
        </w:rPr>
      </w:pPr>
      <w:r>
        <w:rPr>
          <w:rFonts w:cstheme="minorHAnsi"/>
          <w:bCs/>
        </w:rPr>
        <w:t xml:space="preserve">    </w:t>
      </w:r>
      <w:r w:rsidR="006503CF">
        <w:rPr>
          <w:rFonts w:cstheme="minorHAnsi"/>
          <w:bCs/>
        </w:rPr>
        <w:t xml:space="preserve">  </w:t>
      </w:r>
      <w:r w:rsidRPr="00057208">
        <w:rPr>
          <w:rFonts w:cstheme="minorHAnsi"/>
          <w:bCs/>
        </w:rPr>
        <w:t>They face each other at attention. He gives her a salute and bows slightly. She recognizes him. She undoes the straps to her sword belt and wraps them around the scabbard. She then presents it to him. “I received this rapier when I made captain so long ago. It was in Westgate where I received my promotion after fifty years of service. I know you have not officially made captain, Cyr. I still want you to have it. You deserve it more than I ever had. If only for putting up with your stubborn captain for so long.”</w:t>
      </w:r>
    </w:p>
    <w:p w14:paraId="4C9EB084" w14:textId="484B5A90" w:rsidR="00057208" w:rsidRPr="00057208" w:rsidRDefault="006503CF" w:rsidP="00057208">
      <w:pPr>
        <w:rPr>
          <w:rFonts w:cstheme="minorHAnsi"/>
          <w:bCs/>
        </w:rPr>
      </w:pPr>
      <w:r>
        <w:rPr>
          <w:rFonts w:cstheme="minorHAnsi"/>
          <w:bCs/>
        </w:rPr>
        <w:t xml:space="preserve">     H</w:t>
      </w:r>
      <w:r w:rsidR="00057208" w:rsidRPr="00057208">
        <w:rPr>
          <w:rFonts w:cstheme="minorHAnsi"/>
          <w:bCs/>
        </w:rPr>
        <w:t>e takes the sword and straps it to his hips. Afterward he once again salutes as she recognizes him, he hugs her and whispers in her ear. “You know, I love you.”</w:t>
      </w:r>
    </w:p>
    <w:p w14:paraId="6E8DC940" w14:textId="0E40C61B" w:rsidR="00057208" w:rsidRPr="00057208" w:rsidRDefault="006503CF" w:rsidP="00057208">
      <w:pPr>
        <w:rPr>
          <w:rFonts w:cstheme="minorHAnsi"/>
          <w:bCs/>
        </w:rPr>
      </w:pPr>
      <w:r>
        <w:rPr>
          <w:rFonts w:cstheme="minorHAnsi"/>
          <w:bCs/>
        </w:rPr>
        <w:t xml:space="preserve">     </w:t>
      </w:r>
      <w:r w:rsidR="00057208" w:rsidRPr="00057208">
        <w:rPr>
          <w:rFonts w:cstheme="minorHAnsi"/>
          <w:bCs/>
        </w:rPr>
        <w:t>“Aye Cyr I do, but you also know I’m set in my ways. Ye find a nice girl on the other side. Beside</w:t>
      </w:r>
      <w:r>
        <w:rPr>
          <w:rFonts w:cstheme="minorHAnsi"/>
          <w:bCs/>
        </w:rPr>
        <w:t>n</w:t>
      </w:r>
      <w:r w:rsidR="00057208" w:rsidRPr="00057208">
        <w:rPr>
          <w:rFonts w:cstheme="minorHAnsi"/>
          <w:bCs/>
        </w:rPr>
        <w:t xml:space="preserve"> I will not live long enough for you to have the time ye should have with ye love. You take care of our boys and Arelush. Let nothing happen to them. Be careful and do nothing foolish. Ye got yer map?</w:t>
      </w:r>
    </w:p>
    <w:p w14:paraId="3E975E56" w14:textId="27E87091" w:rsidR="00057208" w:rsidRPr="00057208" w:rsidRDefault="006503CF" w:rsidP="00057208">
      <w:pPr>
        <w:rPr>
          <w:rFonts w:cstheme="minorHAnsi"/>
          <w:bCs/>
        </w:rPr>
      </w:pPr>
      <w:r>
        <w:rPr>
          <w:rFonts w:cstheme="minorHAnsi"/>
          <w:bCs/>
        </w:rPr>
        <w:t xml:space="preserve">     </w:t>
      </w:r>
      <w:r w:rsidR="00057208" w:rsidRPr="00057208">
        <w:rPr>
          <w:rFonts w:cstheme="minorHAnsi"/>
          <w:bCs/>
        </w:rPr>
        <w:t>“Aye”</w:t>
      </w:r>
    </w:p>
    <w:p w14:paraId="4C071630" w14:textId="028B5251" w:rsidR="00057208" w:rsidRPr="00057208" w:rsidRDefault="006503CF" w:rsidP="00057208">
      <w:pPr>
        <w:rPr>
          <w:rFonts w:cstheme="minorHAnsi"/>
          <w:bCs/>
        </w:rPr>
      </w:pPr>
      <w:r>
        <w:rPr>
          <w:rFonts w:cstheme="minorHAnsi"/>
          <w:bCs/>
        </w:rPr>
        <w:t xml:space="preserve">     </w:t>
      </w:r>
      <w:r w:rsidR="00057208" w:rsidRPr="00057208">
        <w:rPr>
          <w:rFonts w:cstheme="minorHAnsi"/>
          <w:bCs/>
        </w:rPr>
        <w:t>“Giants, hobgoblins and Zhents what ye will find. Avoid them if ye can. Make yer way to Vaasa, Narfell or Cormyr. I gave ye all three routes I think is safest. I love you too ye know. Like the son I never had. Remember the gods and remember that we are of no import to the greater scheme. That reserved for those above. May they guidance show ye the way to the light.”</w:t>
      </w:r>
    </w:p>
    <w:p w14:paraId="44EBF6A4" w14:textId="25E170BC" w:rsidR="00057208" w:rsidRPr="00057208" w:rsidRDefault="006503CF" w:rsidP="00057208">
      <w:pPr>
        <w:rPr>
          <w:rFonts w:cstheme="minorHAnsi"/>
          <w:bCs/>
        </w:rPr>
      </w:pPr>
      <w:r>
        <w:rPr>
          <w:rFonts w:cstheme="minorHAnsi"/>
          <w:bCs/>
        </w:rPr>
        <w:t xml:space="preserve">     </w:t>
      </w:r>
      <w:r w:rsidR="00057208" w:rsidRPr="00057208">
        <w:rPr>
          <w:rFonts w:cstheme="minorHAnsi"/>
          <w:bCs/>
        </w:rPr>
        <w:t>“Aye, my captain.”</w:t>
      </w:r>
    </w:p>
    <w:p w14:paraId="631BAA27" w14:textId="70999AEF" w:rsidR="00057208" w:rsidRPr="00057208" w:rsidRDefault="006503CF" w:rsidP="00057208">
      <w:pPr>
        <w:rPr>
          <w:rFonts w:cstheme="minorHAnsi"/>
          <w:bCs/>
        </w:rPr>
      </w:pPr>
      <w:r>
        <w:rPr>
          <w:rFonts w:cstheme="minorHAnsi"/>
          <w:bCs/>
        </w:rPr>
        <w:t xml:space="preserve">     </w:t>
      </w:r>
      <w:r w:rsidR="00057208" w:rsidRPr="00057208">
        <w:rPr>
          <w:rFonts w:cstheme="minorHAnsi"/>
          <w:bCs/>
        </w:rPr>
        <w:t xml:space="preserve">The two release and take a step back. Lauriella goes to the platform where her machine </w:t>
      </w:r>
      <w:r w:rsidRPr="00057208">
        <w:rPr>
          <w:rFonts w:cstheme="minorHAnsi"/>
          <w:bCs/>
        </w:rPr>
        <w:t>is set</w:t>
      </w:r>
      <w:r w:rsidR="00057208" w:rsidRPr="00057208">
        <w:rPr>
          <w:rFonts w:cstheme="minorHAnsi"/>
          <w:bCs/>
        </w:rPr>
        <w:t>. She casts a spell at the left gyro. A large globe surrounds everyone. It is as if night suddenly descends within the sphere on the outer edges the moon and stars shine and can be seen by those within.</w:t>
      </w:r>
    </w:p>
    <w:p w14:paraId="4BAC14D2" w14:textId="1C027745" w:rsidR="00057208" w:rsidRPr="00057208" w:rsidRDefault="006503CF" w:rsidP="00057208">
      <w:pPr>
        <w:rPr>
          <w:rFonts w:cstheme="minorHAnsi"/>
          <w:bCs/>
        </w:rPr>
      </w:pPr>
      <w:r>
        <w:rPr>
          <w:rFonts w:cstheme="minorHAnsi"/>
          <w:bCs/>
        </w:rPr>
        <w:lastRenderedPageBreak/>
        <w:t xml:space="preserve">     </w:t>
      </w:r>
      <w:r w:rsidR="00057208" w:rsidRPr="00057208">
        <w:rPr>
          <w:rFonts w:cstheme="minorHAnsi"/>
          <w:bCs/>
        </w:rPr>
        <w:t>Lauriella’s incantation continues. The globe seems to spin, and the stars move quickly around the globe rearranging themselves through her guidance. When she is finished all the heavenly bodies stop.</w:t>
      </w:r>
    </w:p>
    <w:p w14:paraId="6D8AF4ED" w14:textId="4261AD73" w:rsidR="00057208" w:rsidRPr="00057208" w:rsidRDefault="006503CF" w:rsidP="00057208">
      <w:pPr>
        <w:rPr>
          <w:rFonts w:cstheme="minorHAnsi"/>
          <w:bCs/>
        </w:rPr>
      </w:pPr>
      <w:r>
        <w:rPr>
          <w:rFonts w:cstheme="minorHAnsi"/>
          <w:bCs/>
        </w:rPr>
        <w:t xml:space="preserve">     </w:t>
      </w:r>
      <w:r w:rsidR="00057208" w:rsidRPr="00057208">
        <w:rPr>
          <w:rFonts w:cstheme="minorHAnsi"/>
          <w:bCs/>
        </w:rPr>
        <w:t>She now turns on her machine. The second gyro spins for one minute, then two. There is an audible click, and it stops. Everyone can hear a soft high-pitched humming surrounding themselves and feel a tingling throughout their bodies.</w:t>
      </w:r>
    </w:p>
    <w:p w14:paraId="53854408" w14:textId="1B79A469" w:rsidR="00057208" w:rsidRPr="00057208" w:rsidRDefault="006503CF" w:rsidP="00057208">
      <w:pPr>
        <w:rPr>
          <w:rFonts w:cstheme="minorHAnsi"/>
          <w:bCs/>
        </w:rPr>
      </w:pPr>
      <w:r>
        <w:rPr>
          <w:rFonts w:cstheme="minorHAnsi"/>
          <w:bCs/>
        </w:rPr>
        <w:t xml:space="preserve">     </w:t>
      </w:r>
      <w:r w:rsidR="00057208" w:rsidRPr="00057208">
        <w:rPr>
          <w:rFonts w:cstheme="minorHAnsi"/>
          <w:bCs/>
        </w:rPr>
        <w:t xml:space="preserve">Lauriella steps away from the rest of the group in the center around their supplies until she can feel no tingling in her body and no humming in her ears. Then she knows she is out of the effect of the next level spell. A tenth level spell of her and her team’s own creation to fire off the machine and move everything within the sphere </w:t>
      </w:r>
      <w:r>
        <w:rPr>
          <w:rFonts w:cstheme="minorHAnsi"/>
          <w:bCs/>
        </w:rPr>
        <w:t>more than three thousand</w:t>
      </w:r>
      <w:r w:rsidR="00057208" w:rsidRPr="00057208">
        <w:rPr>
          <w:rFonts w:cstheme="minorHAnsi"/>
          <w:bCs/>
        </w:rPr>
        <w:t xml:space="preserve"> years into the future.</w:t>
      </w:r>
    </w:p>
    <w:p w14:paraId="39AB3C7F" w14:textId="157D3F50" w:rsidR="00057208" w:rsidRPr="00057208" w:rsidRDefault="006503CF" w:rsidP="00057208">
      <w:pPr>
        <w:rPr>
          <w:rFonts w:cstheme="minorHAnsi"/>
          <w:bCs/>
        </w:rPr>
      </w:pPr>
      <w:r>
        <w:rPr>
          <w:rFonts w:cstheme="minorHAnsi"/>
          <w:bCs/>
        </w:rPr>
        <w:t xml:space="preserve">    </w:t>
      </w:r>
      <w:r w:rsidR="00057208" w:rsidRPr="00057208">
        <w:rPr>
          <w:rFonts w:cstheme="minorHAnsi"/>
          <w:bCs/>
        </w:rPr>
        <w:t>She takes a small hourglass filled with diamond dust out of her pocket. She begins a long incantation that takes thirty minutes. When she completes the spell there is a sonic boom that springs forth from the machine. A chronomantic wave of magical energy explodes from the center of the machine that can be felt by every mage all the way down to the southern reaches of the Netheril empire. Time in the region is temporarily stopped for but a moment. After that moment all her men and their equipment are gone including her machine.</w:t>
      </w:r>
    </w:p>
    <w:p w14:paraId="27640793" w14:textId="7D51C912" w:rsidR="00057208" w:rsidRPr="00057208" w:rsidRDefault="006503CF" w:rsidP="00057208">
      <w:pPr>
        <w:rPr>
          <w:rFonts w:cstheme="minorHAnsi"/>
          <w:bCs/>
        </w:rPr>
      </w:pPr>
      <w:r>
        <w:rPr>
          <w:rFonts w:cstheme="minorHAnsi"/>
          <w:bCs/>
        </w:rPr>
        <w:t xml:space="preserve">    </w:t>
      </w:r>
      <w:r w:rsidR="00057208" w:rsidRPr="00057208">
        <w:rPr>
          <w:rFonts w:cstheme="minorHAnsi"/>
          <w:bCs/>
        </w:rPr>
        <w:t>She looks out to where her men were. “The gods bless ye and may ye all find yer way home. I loved you all as my crew, my sons…. Daughter, and shipmates. Good-bye and good shores to you all.”</w:t>
      </w:r>
    </w:p>
    <w:p w14:paraId="4A6C9BC7" w14:textId="07117903" w:rsidR="00057208" w:rsidRDefault="006503CF" w:rsidP="00057208">
      <w:pPr>
        <w:rPr>
          <w:rFonts w:cstheme="minorHAnsi"/>
          <w:bCs/>
        </w:rPr>
      </w:pPr>
      <w:r>
        <w:rPr>
          <w:rFonts w:cstheme="minorHAnsi"/>
          <w:bCs/>
        </w:rPr>
        <w:t xml:space="preserve">     </w:t>
      </w:r>
      <w:r w:rsidR="00057208" w:rsidRPr="00057208">
        <w:rPr>
          <w:rFonts w:cstheme="minorHAnsi"/>
          <w:bCs/>
        </w:rPr>
        <w:t>Afterward she starts to fall. The cleric beside her is ready and catches her as she goes into convulsions.</w:t>
      </w:r>
    </w:p>
    <w:p w14:paraId="445C1A11" w14:textId="1C60DDF0" w:rsidR="006503CF" w:rsidRDefault="006503CF" w:rsidP="00057208">
      <w:pPr>
        <w:rPr>
          <w:rFonts w:cstheme="minorHAnsi"/>
          <w:bCs/>
        </w:rPr>
      </w:pPr>
    </w:p>
    <w:p w14:paraId="434EBC59" w14:textId="5DCC9E09" w:rsidR="00ED11D4" w:rsidRPr="00ED11D4" w:rsidRDefault="00ED11D4" w:rsidP="00ED11D4">
      <w:pPr>
        <w:rPr>
          <w:rFonts w:cstheme="minorHAnsi"/>
          <w:bCs/>
        </w:rPr>
      </w:pPr>
      <w:r>
        <w:rPr>
          <w:rFonts w:cstheme="minorHAnsi"/>
          <w:bCs/>
        </w:rPr>
        <w:t xml:space="preserve">     </w:t>
      </w:r>
      <w:r w:rsidRPr="00ED11D4">
        <w:rPr>
          <w:rFonts w:cstheme="minorHAnsi"/>
          <w:bCs/>
        </w:rPr>
        <w:t>Tomlin Ukavich comes into the office to meet Master Cresquas when invited in. The Master, one of the oldest now at the university has balding white hair and a sever limp from a long-term fight with gout. Tomlin helps him to his desk then goes around to the chair on the other side of it.</w:t>
      </w:r>
    </w:p>
    <w:p w14:paraId="1309E488" w14:textId="2153F99C" w:rsidR="00ED11D4" w:rsidRPr="00ED11D4" w:rsidRDefault="00ED11D4" w:rsidP="00ED11D4">
      <w:pPr>
        <w:rPr>
          <w:rFonts w:cstheme="minorHAnsi"/>
          <w:bCs/>
        </w:rPr>
      </w:pPr>
      <w:r>
        <w:rPr>
          <w:rFonts w:cstheme="minorHAnsi"/>
          <w:bCs/>
        </w:rPr>
        <w:t xml:space="preserve">    </w:t>
      </w:r>
      <w:r w:rsidRPr="00ED11D4">
        <w:rPr>
          <w:rFonts w:cstheme="minorHAnsi"/>
          <w:bCs/>
        </w:rPr>
        <w:t>“Apprentice Ukavich I wonder what the urgency is about that has you so excited to see me?”</w:t>
      </w:r>
    </w:p>
    <w:p w14:paraId="3D3A0124" w14:textId="2281D154" w:rsidR="00ED11D4" w:rsidRPr="00ED11D4" w:rsidRDefault="00ED11D4" w:rsidP="00ED11D4">
      <w:pPr>
        <w:rPr>
          <w:rFonts w:cstheme="minorHAnsi"/>
          <w:bCs/>
        </w:rPr>
      </w:pPr>
      <w:r>
        <w:rPr>
          <w:rFonts w:cstheme="minorHAnsi"/>
          <w:bCs/>
        </w:rPr>
        <w:t xml:space="preserve">    </w:t>
      </w:r>
      <w:r w:rsidRPr="00ED11D4">
        <w:rPr>
          <w:rFonts w:cstheme="minorHAnsi"/>
          <w:bCs/>
        </w:rPr>
        <w:t>“Greetings, Master Cresquas. I was doing research on Jeriah Chronos and came across these notes in hieroglyphics in the archives. I cannot read them, but I see the magic formulas and equations. They are like mine but so much more refined.”</w:t>
      </w:r>
    </w:p>
    <w:p w14:paraId="4B660B5E" w14:textId="7C530822" w:rsidR="00ED11D4" w:rsidRPr="00ED11D4" w:rsidRDefault="00ED11D4" w:rsidP="00ED11D4">
      <w:pPr>
        <w:rPr>
          <w:rFonts w:cstheme="minorHAnsi"/>
          <w:bCs/>
        </w:rPr>
      </w:pPr>
      <w:r>
        <w:rPr>
          <w:rFonts w:cstheme="minorHAnsi"/>
          <w:bCs/>
        </w:rPr>
        <w:t xml:space="preserve">     </w:t>
      </w:r>
      <w:r w:rsidRPr="00ED11D4">
        <w:rPr>
          <w:rFonts w:cstheme="minorHAnsi"/>
          <w:bCs/>
        </w:rPr>
        <w:t>“Well, let me have a look then.” Tomlin slides the papers to Cresquas. He examines them for a very long time. Then closes them up.”</w:t>
      </w:r>
    </w:p>
    <w:p w14:paraId="34599310" w14:textId="1C07CC72" w:rsidR="00ED11D4" w:rsidRPr="00ED11D4" w:rsidRDefault="00ED11D4" w:rsidP="00ED11D4">
      <w:pPr>
        <w:rPr>
          <w:rFonts w:cstheme="minorHAnsi"/>
          <w:bCs/>
        </w:rPr>
      </w:pPr>
      <w:r>
        <w:rPr>
          <w:rFonts w:cstheme="minorHAnsi"/>
          <w:bCs/>
        </w:rPr>
        <w:t xml:space="preserve">     </w:t>
      </w:r>
      <w:r w:rsidRPr="00ED11D4">
        <w:rPr>
          <w:rFonts w:cstheme="minorHAnsi"/>
          <w:bCs/>
        </w:rPr>
        <w:t>“I remember this. This is Lauriella Sithmore</w:t>
      </w:r>
      <w:r>
        <w:rPr>
          <w:rFonts w:cstheme="minorHAnsi"/>
          <w:bCs/>
        </w:rPr>
        <w:t>’</w:t>
      </w:r>
      <w:r w:rsidRPr="00ED11D4">
        <w:rPr>
          <w:rFonts w:cstheme="minorHAnsi"/>
          <w:bCs/>
        </w:rPr>
        <w:t>s work. Been a very long time since I’ve heard that name. Near thirty years in fact.”</w:t>
      </w:r>
    </w:p>
    <w:p w14:paraId="19CE7E66" w14:textId="251FA07F" w:rsidR="00ED11D4" w:rsidRPr="00ED11D4" w:rsidRDefault="00ED11D4" w:rsidP="00ED11D4">
      <w:pPr>
        <w:rPr>
          <w:rFonts w:cstheme="minorHAnsi"/>
          <w:bCs/>
        </w:rPr>
      </w:pPr>
      <w:r>
        <w:rPr>
          <w:rFonts w:cstheme="minorHAnsi"/>
          <w:bCs/>
        </w:rPr>
        <w:t xml:space="preserve">     </w:t>
      </w:r>
      <w:r w:rsidRPr="00ED11D4">
        <w:rPr>
          <w:rFonts w:cstheme="minorHAnsi"/>
          <w:bCs/>
        </w:rPr>
        <w:t>“She still alive?”</w:t>
      </w:r>
    </w:p>
    <w:p w14:paraId="53ACAF25" w14:textId="3C72350F" w:rsidR="00ED11D4" w:rsidRPr="00ED11D4" w:rsidRDefault="00ED11D4" w:rsidP="00ED11D4">
      <w:pPr>
        <w:rPr>
          <w:rFonts w:cstheme="minorHAnsi"/>
          <w:bCs/>
        </w:rPr>
      </w:pPr>
      <w:r>
        <w:rPr>
          <w:rFonts w:cstheme="minorHAnsi"/>
          <w:bCs/>
        </w:rPr>
        <w:t xml:space="preserve">    </w:t>
      </w:r>
      <w:r w:rsidRPr="00ED11D4">
        <w:rPr>
          <w:rFonts w:cstheme="minorHAnsi"/>
          <w:bCs/>
        </w:rPr>
        <w:t>“Not sure. She left the school just before the mercenary war. She tried to warn us it was coming in fact, but no one believed her. Even tried to take over special projects for it but a journeywoman no matter how well trained and experienced could never have such a large task as that.”</w:t>
      </w:r>
    </w:p>
    <w:p w14:paraId="709D4502" w14:textId="4BB93D07" w:rsidR="00ED11D4" w:rsidRPr="00ED11D4" w:rsidRDefault="00ED11D4" w:rsidP="00ED11D4">
      <w:pPr>
        <w:rPr>
          <w:rFonts w:cstheme="minorHAnsi"/>
          <w:bCs/>
        </w:rPr>
      </w:pPr>
      <w:r>
        <w:rPr>
          <w:rFonts w:cstheme="minorHAnsi"/>
          <w:bCs/>
        </w:rPr>
        <w:t xml:space="preserve">     </w:t>
      </w:r>
      <w:r w:rsidRPr="00ED11D4">
        <w:rPr>
          <w:rFonts w:cstheme="minorHAnsi"/>
          <w:bCs/>
        </w:rPr>
        <w:t>“What happened to her?”</w:t>
      </w:r>
    </w:p>
    <w:p w14:paraId="6B4EBE7B" w14:textId="75634F72" w:rsidR="00ED11D4" w:rsidRPr="00ED11D4" w:rsidRDefault="00ED11D4" w:rsidP="00ED11D4">
      <w:pPr>
        <w:rPr>
          <w:rFonts w:cstheme="minorHAnsi"/>
          <w:bCs/>
        </w:rPr>
      </w:pPr>
      <w:r>
        <w:rPr>
          <w:rFonts w:cstheme="minorHAnsi"/>
          <w:bCs/>
        </w:rPr>
        <w:t xml:space="preserve">     </w:t>
      </w:r>
      <w:r w:rsidRPr="00ED11D4">
        <w:rPr>
          <w:rFonts w:cstheme="minorHAnsi"/>
          <w:bCs/>
        </w:rPr>
        <w:t>“From what I hear she took ill on a journey to Ascore. Parked her ship somewhere up north and continued her research with the Elves of Cormanthor and the Dwarves of Ascore.”</w:t>
      </w:r>
    </w:p>
    <w:p w14:paraId="42A2B5D5" w14:textId="3427F26F" w:rsidR="00ED11D4" w:rsidRPr="00ED11D4" w:rsidRDefault="00ED11D4" w:rsidP="00ED11D4">
      <w:pPr>
        <w:rPr>
          <w:rFonts w:cstheme="minorHAnsi"/>
          <w:bCs/>
        </w:rPr>
      </w:pPr>
      <w:r>
        <w:rPr>
          <w:rFonts w:cstheme="minorHAnsi"/>
          <w:bCs/>
        </w:rPr>
        <w:t xml:space="preserve">     </w:t>
      </w:r>
      <w:r w:rsidRPr="00ED11D4">
        <w:rPr>
          <w:rFonts w:cstheme="minorHAnsi"/>
          <w:bCs/>
        </w:rPr>
        <w:t>“Could you tell me about her, master Cresquas? Perhaps where she might be located if she is still alive?”</w:t>
      </w:r>
    </w:p>
    <w:p w14:paraId="1D4DF4A1" w14:textId="5109FF25" w:rsidR="00ED11D4" w:rsidRPr="00ED11D4" w:rsidRDefault="00ED11D4" w:rsidP="00ED11D4">
      <w:pPr>
        <w:rPr>
          <w:rFonts w:cstheme="minorHAnsi"/>
          <w:bCs/>
        </w:rPr>
      </w:pPr>
      <w:r>
        <w:rPr>
          <w:rFonts w:cstheme="minorHAnsi"/>
          <w:bCs/>
        </w:rPr>
        <w:t xml:space="preserve">     </w:t>
      </w:r>
      <w:r w:rsidRPr="00ED11D4">
        <w:rPr>
          <w:rFonts w:cstheme="minorHAnsi"/>
          <w:bCs/>
        </w:rPr>
        <w:t>“Not sure if that’s a good idea Tomlin. Lauriella is a hard woman. She was a merchant marine captain for over two centuries before she even came to Netheril.”</w:t>
      </w:r>
    </w:p>
    <w:p w14:paraId="0B6DC2B3" w14:textId="2C703FDE" w:rsidR="00ED11D4" w:rsidRPr="00ED11D4" w:rsidRDefault="00ED11D4" w:rsidP="00ED11D4">
      <w:pPr>
        <w:rPr>
          <w:rFonts w:cstheme="minorHAnsi"/>
          <w:bCs/>
        </w:rPr>
      </w:pPr>
      <w:r>
        <w:rPr>
          <w:rFonts w:cstheme="minorHAnsi"/>
          <w:bCs/>
        </w:rPr>
        <w:t xml:space="preserve">     </w:t>
      </w:r>
      <w:r w:rsidRPr="00ED11D4">
        <w:rPr>
          <w:rFonts w:cstheme="minorHAnsi"/>
          <w:bCs/>
        </w:rPr>
        <w:t>“Please, If I could even just interview her it may help my work immensely.”</w:t>
      </w:r>
    </w:p>
    <w:p w14:paraId="137CC0EC" w14:textId="24BEA87A" w:rsidR="00ED11D4" w:rsidRPr="00ED11D4" w:rsidRDefault="00ED11D4" w:rsidP="00ED11D4">
      <w:pPr>
        <w:rPr>
          <w:rFonts w:cstheme="minorHAnsi"/>
          <w:bCs/>
        </w:rPr>
      </w:pPr>
      <w:r>
        <w:rPr>
          <w:rFonts w:cstheme="minorHAnsi"/>
          <w:bCs/>
        </w:rPr>
        <w:t xml:space="preserve">     </w:t>
      </w:r>
      <w:r w:rsidRPr="00ED11D4">
        <w:rPr>
          <w:rFonts w:cstheme="minorHAnsi"/>
          <w:bCs/>
        </w:rPr>
        <w:t>Cresquas rubs his chin and thinks a while before answering. “Aright but I’m afraid you will probably get nowhere with her. If you are determined to meet her have fair warning. She has become very reclusive and has the assistance of a dragon knight along with a strong learning in both necromancy and chronomancy. I would not be surprised if you went there and disappeared.”</w:t>
      </w:r>
    </w:p>
    <w:p w14:paraId="44341CC1" w14:textId="3178F4F6" w:rsidR="00ED11D4" w:rsidRPr="00ED11D4" w:rsidRDefault="00ED11D4" w:rsidP="00ED11D4">
      <w:pPr>
        <w:rPr>
          <w:rFonts w:cstheme="minorHAnsi"/>
          <w:bCs/>
        </w:rPr>
      </w:pPr>
      <w:r>
        <w:rPr>
          <w:rFonts w:cstheme="minorHAnsi"/>
          <w:bCs/>
        </w:rPr>
        <w:lastRenderedPageBreak/>
        <w:t xml:space="preserve">     </w:t>
      </w:r>
      <w:r w:rsidRPr="00ED11D4">
        <w:rPr>
          <w:rFonts w:cstheme="minorHAnsi"/>
          <w:bCs/>
        </w:rPr>
        <w:t>“Ok. I get the warning, please I beg of you this could help my research into completing some of Jeriah Chronos’s theories he never finished.”</w:t>
      </w:r>
    </w:p>
    <w:p w14:paraId="1842D785" w14:textId="4204C632" w:rsidR="00ED11D4" w:rsidRPr="00ED11D4" w:rsidRDefault="00ED11D4" w:rsidP="00ED11D4">
      <w:pPr>
        <w:rPr>
          <w:rFonts w:cstheme="minorHAnsi"/>
          <w:bCs/>
        </w:rPr>
      </w:pPr>
      <w:r>
        <w:rPr>
          <w:rFonts w:cstheme="minorHAnsi"/>
          <w:bCs/>
        </w:rPr>
        <w:t xml:space="preserve">     </w:t>
      </w:r>
      <w:r w:rsidRPr="00ED11D4">
        <w:rPr>
          <w:rFonts w:cstheme="minorHAnsi"/>
          <w:bCs/>
        </w:rPr>
        <w:t xml:space="preserve">Cresquas nods, “Captain Lauriella Sithiir maiden name Sithmore is a sun elven woman that came to Netheril some </w:t>
      </w:r>
      <w:r>
        <w:rPr>
          <w:rFonts w:cstheme="minorHAnsi"/>
          <w:bCs/>
        </w:rPr>
        <w:t>thirty-five</w:t>
      </w:r>
      <w:r w:rsidRPr="00ED11D4">
        <w:rPr>
          <w:rFonts w:cstheme="minorHAnsi"/>
          <w:bCs/>
        </w:rPr>
        <w:t xml:space="preserve"> years ago. She previously lived in Mulhorand. She was trained in Mulhorand necromancy and wears the robes of one but is in fact a mage. The robes are the part of their guild she belongs to. She is an expert in the positive and negative material planes and their energies. She also studied chronomancy here at the school and with master Tolinus in Covington. She speaks several languages including Elven of course, Chessantian, Mulhorandi, Damarian and Shou.</w:t>
      </w:r>
    </w:p>
    <w:p w14:paraId="1D693AAD" w14:textId="7A6625B0" w:rsidR="00ED11D4" w:rsidRPr="00ED11D4" w:rsidRDefault="00ED11D4" w:rsidP="00ED11D4">
      <w:pPr>
        <w:rPr>
          <w:rFonts w:cstheme="minorHAnsi"/>
          <w:bCs/>
        </w:rPr>
      </w:pPr>
      <w:r>
        <w:rPr>
          <w:rFonts w:cstheme="minorHAnsi"/>
          <w:bCs/>
        </w:rPr>
        <w:t xml:space="preserve">    </w:t>
      </w:r>
      <w:r w:rsidRPr="00ED11D4">
        <w:rPr>
          <w:rFonts w:cstheme="minorHAnsi"/>
          <w:bCs/>
        </w:rPr>
        <w:t>We don’t know the nature of her sickness other than it is chronic and stopped her adventuring. We also do not know why she chose to align herself with Cormanthor and Ascore instead of here with us.</w:t>
      </w:r>
    </w:p>
    <w:p w14:paraId="45963AAE" w14:textId="26358BDB" w:rsidR="00ED11D4" w:rsidRPr="00ED11D4" w:rsidRDefault="00ED11D4" w:rsidP="00ED11D4">
      <w:pPr>
        <w:rPr>
          <w:rFonts w:cstheme="minorHAnsi"/>
          <w:bCs/>
        </w:rPr>
      </w:pPr>
      <w:r>
        <w:rPr>
          <w:rFonts w:cstheme="minorHAnsi"/>
          <w:bCs/>
        </w:rPr>
        <w:t xml:space="preserve">    </w:t>
      </w:r>
      <w:r w:rsidRPr="00ED11D4">
        <w:rPr>
          <w:rFonts w:cstheme="minorHAnsi"/>
          <w:bCs/>
        </w:rPr>
        <w:t xml:space="preserve">It is also known that she is an engineer. She designed her own ship and continues to design other devices and small seaworthy craft. You see the </w:t>
      </w:r>
      <w:r>
        <w:rPr>
          <w:rFonts w:cstheme="minorHAnsi"/>
          <w:bCs/>
        </w:rPr>
        <w:t>twenty-five-to-thirty-five-foot</w:t>
      </w:r>
      <w:r w:rsidRPr="00ED11D4">
        <w:rPr>
          <w:rFonts w:cstheme="minorHAnsi"/>
          <w:bCs/>
        </w:rPr>
        <w:t xml:space="preserve"> private sailboats that have popped up along the docks the last </w:t>
      </w:r>
      <w:r>
        <w:rPr>
          <w:rFonts w:cstheme="minorHAnsi"/>
          <w:bCs/>
        </w:rPr>
        <w:t>twenty</w:t>
      </w:r>
      <w:r w:rsidRPr="00ED11D4">
        <w:rPr>
          <w:rFonts w:cstheme="minorHAnsi"/>
          <w:bCs/>
        </w:rPr>
        <w:t xml:space="preserve"> years?”</w:t>
      </w:r>
    </w:p>
    <w:p w14:paraId="121D9C47" w14:textId="0A67F28B" w:rsidR="00ED11D4" w:rsidRPr="00ED11D4" w:rsidRDefault="00ED11D4" w:rsidP="00ED11D4">
      <w:pPr>
        <w:rPr>
          <w:rFonts w:cstheme="minorHAnsi"/>
          <w:bCs/>
        </w:rPr>
      </w:pPr>
      <w:r>
        <w:rPr>
          <w:rFonts w:cstheme="minorHAnsi"/>
          <w:bCs/>
        </w:rPr>
        <w:t xml:space="preserve">     </w:t>
      </w:r>
      <w:r w:rsidRPr="00ED11D4">
        <w:rPr>
          <w:rFonts w:cstheme="minorHAnsi"/>
          <w:bCs/>
        </w:rPr>
        <w:t>“Yes. You can buy one from the elven merchants in Southbank and Hadrian.”</w:t>
      </w:r>
    </w:p>
    <w:p w14:paraId="6177504A" w14:textId="7C3A0BDA" w:rsidR="00ED11D4" w:rsidRPr="00ED11D4" w:rsidRDefault="00ED11D4" w:rsidP="00ED11D4">
      <w:pPr>
        <w:rPr>
          <w:rFonts w:cstheme="minorHAnsi"/>
          <w:bCs/>
        </w:rPr>
      </w:pPr>
      <w:r>
        <w:rPr>
          <w:rFonts w:cstheme="minorHAnsi"/>
          <w:bCs/>
        </w:rPr>
        <w:t xml:space="preserve">     </w:t>
      </w:r>
      <w:r w:rsidRPr="00ED11D4">
        <w:rPr>
          <w:rFonts w:cstheme="minorHAnsi"/>
          <w:bCs/>
        </w:rPr>
        <w:t>“They say that those ships were designed by Lauriella. The elves of Cormanthor have made quite the coin from them. They also say she also consults with explorers and others time to time when they find her ship, but it depends upon her mood. Sometimes she just turns them away. Other times she will speak and far as rumor goes, she’s never failed to help any she knows are in trouble. Still, she seems to have picked up a dislike for humans in general. I would say do the research yourself. Lauriella Sithmore is not worth the time. It will take longer but I have confidence in you that you will accomplish your task.”</w:t>
      </w:r>
    </w:p>
    <w:p w14:paraId="517719FE" w14:textId="75598CF5" w:rsidR="00ED11D4" w:rsidRPr="00ED11D4" w:rsidRDefault="00ED11D4" w:rsidP="00ED11D4">
      <w:pPr>
        <w:rPr>
          <w:rFonts w:cstheme="minorHAnsi"/>
          <w:bCs/>
        </w:rPr>
      </w:pPr>
      <w:r>
        <w:rPr>
          <w:rFonts w:cstheme="minorHAnsi"/>
          <w:bCs/>
        </w:rPr>
        <w:t xml:space="preserve">     </w:t>
      </w:r>
      <w:r w:rsidRPr="00ED11D4">
        <w:rPr>
          <w:rFonts w:cstheme="minorHAnsi"/>
          <w:bCs/>
        </w:rPr>
        <w:t>Tomlin studies the Master and says, “You know where she is Master Cresquas. If anyone knows where every archmage makes their home: it would be you.”</w:t>
      </w:r>
    </w:p>
    <w:p w14:paraId="187733DD" w14:textId="09A10769" w:rsidR="00ED11D4" w:rsidRPr="00ED11D4" w:rsidRDefault="00ED11D4" w:rsidP="00ED11D4">
      <w:pPr>
        <w:rPr>
          <w:rFonts w:cstheme="minorHAnsi"/>
          <w:bCs/>
        </w:rPr>
      </w:pPr>
      <w:r>
        <w:rPr>
          <w:rFonts w:cstheme="minorHAnsi"/>
          <w:bCs/>
        </w:rPr>
        <w:t xml:space="preserve">    </w:t>
      </w:r>
      <w:r w:rsidRPr="00ED11D4">
        <w:rPr>
          <w:rFonts w:cstheme="minorHAnsi"/>
          <w:bCs/>
        </w:rPr>
        <w:t>The old master sighs, “I will tell you but if you get struck by a necrotic bolt or explode from her filling you up with life energy don’t say I didn’t warn you. She’s on the northeastern leg of the narrow sea between the paw islands and the western slope of the channel.”</w:t>
      </w:r>
    </w:p>
    <w:p w14:paraId="0AB146EA" w14:textId="7BB8C7E6" w:rsidR="00ED11D4" w:rsidRPr="00ED11D4" w:rsidRDefault="00ED11D4" w:rsidP="00ED11D4">
      <w:pPr>
        <w:rPr>
          <w:rFonts w:cstheme="minorHAnsi"/>
          <w:bCs/>
        </w:rPr>
      </w:pPr>
      <w:r>
        <w:rPr>
          <w:rFonts w:cstheme="minorHAnsi"/>
          <w:bCs/>
        </w:rPr>
        <w:t xml:space="preserve">     </w:t>
      </w:r>
      <w:r w:rsidRPr="00ED11D4">
        <w:rPr>
          <w:rFonts w:cstheme="minorHAnsi"/>
          <w:bCs/>
        </w:rPr>
        <w:t>Tomlin stands and bows slightly, “Thank you, Master.”</w:t>
      </w:r>
    </w:p>
    <w:p w14:paraId="4B2EF8E8" w14:textId="27F8A4DB" w:rsidR="006503CF" w:rsidRDefault="00ED11D4" w:rsidP="00ED11D4">
      <w:pPr>
        <w:rPr>
          <w:rFonts w:cstheme="minorHAnsi"/>
          <w:bCs/>
        </w:rPr>
      </w:pPr>
      <w:r>
        <w:rPr>
          <w:rFonts w:cstheme="minorHAnsi"/>
          <w:bCs/>
        </w:rPr>
        <w:t xml:space="preserve">     </w:t>
      </w:r>
      <w:r w:rsidRPr="00ED11D4">
        <w:rPr>
          <w:rFonts w:cstheme="minorHAnsi"/>
          <w:bCs/>
        </w:rPr>
        <w:t>Cresquas moves his hand toward the door. Tomlin leaves intent on doing some heavy research. The subject: Lauriella Sithmore.</w:t>
      </w:r>
    </w:p>
    <w:p w14:paraId="08D927F3" w14:textId="0DDE4635" w:rsidR="000C2103" w:rsidRDefault="000C2103" w:rsidP="00ED11D4">
      <w:pPr>
        <w:rPr>
          <w:rFonts w:cstheme="minorHAnsi"/>
          <w:bCs/>
        </w:rPr>
      </w:pPr>
    </w:p>
    <w:p w14:paraId="3C880E2C" w14:textId="77777777" w:rsidR="000C2103" w:rsidRPr="000C2103" w:rsidRDefault="000C2103" w:rsidP="000C2103">
      <w:pPr>
        <w:rPr>
          <w:rFonts w:cstheme="minorHAnsi"/>
          <w:bCs/>
        </w:rPr>
      </w:pPr>
      <w:r>
        <w:rPr>
          <w:rFonts w:cstheme="minorHAnsi"/>
          <w:bCs/>
        </w:rPr>
        <w:t xml:space="preserve">     </w:t>
      </w:r>
      <w:r w:rsidRPr="000C2103">
        <w:rPr>
          <w:rFonts w:cstheme="minorHAnsi"/>
          <w:bCs/>
        </w:rPr>
        <w:t>Lauriella wakes up to shouting on the top deck and a splitting headache. She sits up and pours herself a glass of whiskey, listening to the muffled sounds along the deck. She gets up stretches and finishes the whiskey before strolling to where she can shout out to her elven caretaker. “WHAT’S ALL THE RUCKUS ABOUT AOFINN!?”</w:t>
      </w:r>
    </w:p>
    <w:p w14:paraId="3C7F5A1B" w14:textId="0C8C0599" w:rsidR="000C2103" w:rsidRPr="000C2103" w:rsidRDefault="000C2103" w:rsidP="000C2103">
      <w:pPr>
        <w:rPr>
          <w:rFonts w:cstheme="minorHAnsi"/>
          <w:bCs/>
        </w:rPr>
      </w:pPr>
      <w:r>
        <w:rPr>
          <w:rFonts w:cstheme="minorHAnsi"/>
          <w:bCs/>
        </w:rPr>
        <w:t xml:space="preserve">     </w:t>
      </w:r>
      <w:r w:rsidRPr="000C2103">
        <w:rPr>
          <w:rFonts w:cstheme="minorHAnsi"/>
          <w:bCs/>
        </w:rPr>
        <w:t>“A RUDE HUMAN IS TRYING TO COME ALONG SIDE, HEMET NETJER!”</w:t>
      </w:r>
    </w:p>
    <w:p w14:paraId="1B272A77" w14:textId="7202A8EA" w:rsidR="000C2103" w:rsidRPr="000C2103" w:rsidRDefault="000C2103" w:rsidP="000C2103">
      <w:pPr>
        <w:rPr>
          <w:rFonts w:cstheme="minorHAnsi"/>
          <w:bCs/>
        </w:rPr>
      </w:pPr>
      <w:r>
        <w:rPr>
          <w:rFonts w:cstheme="minorHAnsi"/>
          <w:bCs/>
        </w:rPr>
        <w:t xml:space="preserve">     </w:t>
      </w:r>
      <w:r w:rsidRPr="000C2103">
        <w:rPr>
          <w:rFonts w:cstheme="minorHAnsi"/>
          <w:bCs/>
        </w:rPr>
        <w:t>“TELL HIM OR HER THEY TAKE ONE FOOT ON THIS SHIP I’LL MAKE THE REST OF THEIR</w:t>
      </w:r>
      <w:r>
        <w:rPr>
          <w:rFonts w:cstheme="minorHAnsi"/>
          <w:bCs/>
        </w:rPr>
        <w:t xml:space="preserve"> SHORT</w:t>
      </w:r>
      <w:r w:rsidRPr="000C2103">
        <w:rPr>
          <w:rFonts w:cstheme="minorHAnsi"/>
          <w:bCs/>
        </w:rPr>
        <w:t xml:space="preserve"> LIFE MEMORABLE! I’LL COME UP ONCE I DRESS!”</w:t>
      </w:r>
    </w:p>
    <w:p w14:paraId="11FA335B" w14:textId="27472214" w:rsidR="000C2103" w:rsidRPr="000C2103" w:rsidRDefault="000C2103" w:rsidP="000C2103">
      <w:pPr>
        <w:rPr>
          <w:rFonts w:cstheme="minorHAnsi"/>
          <w:bCs/>
        </w:rPr>
      </w:pPr>
      <w:r>
        <w:rPr>
          <w:rFonts w:cstheme="minorHAnsi"/>
          <w:bCs/>
        </w:rPr>
        <w:t xml:space="preserve">     </w:t>
      </w:r>
      <w:r w:rsidRPr="000C2103">
        <w:rPr>
          <w:rFonts w:cstheme="minorHAnsi"/>
          <w:bCs/>
        </w:rPr>
        <w:t>“AYE!”</w:t>
      </w:r>
    </w:p>
    <w:p w14:paraId="408F4B6C" w14:textId="11148D00" w:rsidR="000C2103" w:rsidRPr="000C2103" w:rsidRDefault="000C2103" w:rsidP="000C2103">
      <w:pPr>
        <w:rPr>
          <w:rFonts w:cstheme="minorHAnsi"/>
          <w:bCs/>
        </w:rPr>
      </w:pPr>
      <w:r>
        <w:rPr>
          <w:rFonts w:cstheme="minorHAnsi"/>
          <w:bCs/>
        </w:rPr>
        <w:t xml:space="preserve">    </w:t>
      </w:r>
      <w:r w:rsidRPr="000C2103">
        <w:rPr>
          <w:rFonts w:cstheme="minorHAnsi"/>
          <w:bCs/>
        </w:rPr>
        <w:t xml:space="preserve">Lauri dresses in her necromancer robes leaving her cowl off She walks up on deck and to the gunwale where a heated conversation is going on. Aofinn stops talking as she looks to the problem. She sees a young human in Nebular apprentice robes in a </w:t>
      </w:r>
      <w:r>
        <w:rPr>
          <w:rFonts w:cstheme="minorHAnsi"/>
          <w:bCs/>
        </w:rPr>
        <w:t>Thirty-foot</w:t>
      </w:r>
      <w:r w:rsidRPr="000C2103">
        <w:rPr>
          <w:rFonts w:cstheme="minorHAnsi"/>
          <w:bCs/>
        </w:rPr>
        <w:t xml:space="preserve"> Cat holding on to his mast. The sails are wrapped, and the anchor is laid.</w:t>
      </w:r>
    </w:p>
    <w:p w14:paraId="330F5B5F" w14:textId="77965026" w:rsidR="000C2103" w:rsidRPr="000C2103" w:rsidRDefault="000C2103" w:rsidP="000C2103">
      <w:pPr>
        <w:rPr>
          <w:rFonts w:cstheme="minorHAnsi"/>
          <w:bCs/>
        </w:rPr>
      </w:pPr>
      <w:r>
        <w:rPr>
          <w:rFonts w:cstheme="minorHAnsi"/>
          <w:bCs/>
        </w:rPr>
        <w:t xml:space="preserve">     </w:t>
      </w:r>
      <w:r w:rsidRPr="000C2103">
        <w:rPr>
          <w:rFonts w:cstheme="minorHAnsi"/>
          <w:bCs/>
        </w:rPr>
        <w:t>“Nothing for you here, apprentice. Bugger off.”</w:t>
      </w:r>
    </w:p>
    <w:p w14:paraId="47622E2F" w14:textId="4C381FFF" w:rsidR="000C2103" w:rsidRPr="000C2103" w:rsidRDefault="000C2103" w:rsidP="000C2103">
      <w:pPr>
        <w:rPr>
          <w:rFonts w:cstheme="minorHAnsi"/>
          <w:bCs/>
        </w:rPr>
      </w:pPr>
      <w:r>
        <w:rPr>
          <w:rFonts w:cstheme="minorHAnsi"/>
          <w:bCs/>
        </w:rPr>
        <w:t xml:space="preserve">     </w:t>
      </w:r>
      <w:r w:rsidRPr="000C2103">
        <w:rPr>
          <w:rFonts w:cstheme="minorHAnsi"/>
          <w:bCs/>
        </w:rPr>
        <w:t>“Please here me out, archmage.”</w:t>
      </w:r>
    </w:p>
    <w:p w14:paraId="3E95DCF5" w14:textId="0B93F545" w:rsidR="000C2103" w:rsidRPr="000C2103" w:rsidRDefault="000C2103" w:rsidP="000C2103">
      <w:pPr>
        <w:rPr>
          <w:rFonts w:cstheme="minorHAnsi"/>
          <w:bCs/>
        </w:rPr>
      </w:pPr>
      <w:r>
        <w:rPr>
          <w:rFonts w:cstheme="minorHAnsi"/>
          <w:bCs/>
        </w:rPr>
        <w:t xml:space="preserve">     </w:t>
      </w:r>
      <w:r w:rsidRPr="000C2103">
        <w:rPr>
          <w:rFonts w:cstheme="minorHAnsi"/>
          <w:bCs/>
        </w:rPr>
        <w:t>Lauri turns to her nurse. The elven shrugs her shoulders, “He would not listen to me. I told him you were sleeping and didn’t want to be disturbed. He started being annoying about a ½ hour ago. Said he doesn’t have the supplies to get back and he’ll sit here and starve rather than turn back…………please don’t kill him.”</w:t>
      </w:r>
    </w:p>
    <w:p w14:paraId="41DB0532" w14:textId="30605FAA" w:rsidR="000C2103" w:rsidRPr="000C2103" w:rsidRDefault="000C2103" w:rsidP="000C2103">
      <w:pPr>
        <w:rPr>
          <w:rFonts w:cstheme="minorHAnsi"/>
          <w:bCs/>
        </w:rPr>
      </w:pPr>
      <w:r>
        <w:rPr>
          <w:rFonts w:cstheme="minorHAnsi"/>
          <w:bCs/>
        </w:rPr>
        <w:lastRenderedPageBreak/>
        <w:t xml:space="preserve">     </w:t>
      </w:r>
      <w:r w:rsidRPr="000C2103">
        <w:rPr>
          <w:rFonts w:cstheme="minorHAnsi"/>
          <w:bCs/>
        </w:rPr>
        <w:t>She turns back to the man, “See those buoys in the distance? Those mark my waters. You trespassing! Now fuck off before I get angry. You little ship not across them buoys by the time it take the sun to reach the next hour: I’ll sink you!”</w:t>
      </w:r>
    </w:p>
    <w:p w14:paraId="16547DA1" w14:textId="03031C41" w:rsidR="000C2103" w:rsidRPr="000C2103" w:rsidRDefault="000C2103" w:rsidP="000C2103">
      <w:pPr>
        <w:rPr>
          <w:rFonts w:cstheme="minorHAnsi"/>
          <w:bCs/>
        </w:rPr>
      </w:pPr>
      <w:r>
        <w:rPr>
          <w:rFonts w:cstheme="minorHAnsi"/>
          <w:bCs/>
        </w:rPr>
        <w:t xml:space="preserve">     </w:t>
      </w:r>
      <w:r w:rsidRPr="000C2103">
        <w:rPr>
          <w:rFonts w:cstheme="minorHAnsi"/>
          <w:bCs/>
        </w:rPr>
        <w:t>“Mrs. Sithiir. I’m studying Chronomancy at the university. I want to do for sorcery what you and Jeriah did for mages and complete your work. I want to learn f</w:t>
      </w:r>
      <w:r>
        <w:rPr>
          <w:rFonts w:cstheme="minorHAnsi"/>
          <w:bCs/>
        </w:rPr>
        <w:t>rom</w:t>
      </w:r>
      <w:r w:rsidRPr="000C2103">
        <w:rPr>
          <w:rFonts w:cstheme="minorHAnsi"/>
          <w:bCs/>
        </w:rPr>
        <w:t xml:space="preserve"> you. I’ll pay you.”</w:t>
      </w:r>
    </w:p>
    <w:p w14:paraId="1AD9DD86" w14:textId="172C3958" w:rsidR="000C2103" w:rsidRPr="000C2103" w:rsidRDefault="000C2103" w:rsidP="000C2103">
      <w:pPr>
        <w:rPr>
          <w:rFonts w:cstheme="minorHAnsi"/>
          <w:bCs/>
        </w:rPr>
      </w:pPr>
      <w:r>
        <w:rPr>
          <w:rFonts w:cstheme="minorHAnsi"/>
          <w:bCs/>
        </w:rPr>
        <w:t xml:space="preserve">     </w:t>
      </w:r>
      <w:r w:rsidRPr="000C2103">
        <w:rPr>
          <w:rFonts w:cstheme="minorHAnsi"/>
          <w:bCs/>
        </w:rPr>
        <w:t>“Sorcery! Should have figured you a sorcerer with that pretty face. Humans don’t deserve the magic of time. You shortsighted, short lived, hairless apes never appreciate the magics ye wield. All through my life I see humans misuse magic and cause chaos everywhere they practice. Sorcerers even worse! No Discipline! Now Fuck off and go Bugger yerself!”</w:t>
      </w:r>
    </w:p>
    <w:p w14:paraId="2849CA82" w14:textId="528D3CCE" w:rsidR="000C2103" w:rsidRPr="000C2103" w:rsidRDefault="000C2103" w:rsidP="000C2103">
      <w:pPr>
        <w:rPr>
          <w:rFonts w:cstheme="minorHAnsi"/>
          <w:bCs/>
        </w:rPr>
      </w:pPr>
      <w:r>
        <w:rPr>
          <w:rFonts w:cstheme="minorHAnsi"/>
          <w:bCs/>
        </w:rPr>
        <w:t xml:space="preserve">     </w:t>
      </w:r>
      <w:r w:rsidRPr="000C2103">
        <w:rPr>
          <w:rFonts w:cstheme="minorHAnsi"/>
          <w:bCs/>
        </w:rPr>
        <w:t>“Archmage, I used all my supplies getting here. I cannot go back.”</w:t>
      </w:r>
    </w:p>
    <w:p w14:paraId="13CBA0DE" w14:textId="42D24068" w:rsidR="000C2103" w:rsidRPr="000C2103" w:rsidRDefault="000C2103" w:rsidP="000C2103">
      <w:pPr>
        <w:rPr>
          <w:rFonts w:cstheme="minorHAnsi"/>
          <w:bCs/>
        </w:rPr>
      </w:pPr>
      <w:r>
        <w:rPr>
          <w:rFonts w:cstheme="minorHAnsi"/>
          <w:bCs/>
        </w:rPr>
        <w:t xml:space="preserve">     </w:t>
      </w:r>
      <w:r w:rsidRPr="000C2103">
        <w:rPr>
          <w:rFonts w:cstheme="minorHAnsi"/>
          <w:bCs/>
        </w:rPr>
        <w:t>“Just like I said. Short lived and shortsighted. You supplies not my concern. Ye got yourself a ½ hour now to get off me fucking water and don’t think I don’t own the land surrounding either.”</w:t>
      </w:r>
    </w:p>
    <w:p w14:paraId="114FAA5D" w14:textId="336A93D2" w:rsidR="000C2103" w:rsidRPr="000C2103" w:rsidRDefault="000C2103" w:rsidP="000C2103">
      <w:pPr>
        <w:rPr>
          <w:rFonts w:cstheme="minorHAnsi"/>
          <w:bCs/>
        </w:rPr>
      </w:pPr>
      <w:r>
        <w:rPr>
          <w:rFonts w:cstheme="minorHAnsi"/>
          <w:bCs/>
        </w:rPr>
        <w:t xml:space="preserve">     </w:t>
      </w:r>
      <w:r w:rsidRPr="000C2103">
        <w:rPr>
          <w:rFonts w:cstheme="minorHAnsi"/>
          <w:bCs/>
        </w:rPr>
        <w:t>“Archmage?”</w:t>
      </w:r>
    </w:p>
    <w:p w14:paraId="27E1B78C" w14:textId="503B4EA0" w:rsidR="000C2103" w:rsidRPr="000C2103" w:rsidRDefault="000C2103" w:rsidP="000C2103">
      <w:pPr>
        <w:rPr>
          <w:rFonts w:cstheme="minorHAnsi"/>
          <w:bCs/>
        </w:rPr>
      </w:pPr>
      <w:r>
        <w:rPr>
          <w:rFonts w:cstheme="minorHAnsi"/>
          <w:bCs/>
        </w:rPr>
        <w:t xml:space="preserve">    </w:t>
      </w:r>
      <w:r w:rsidRPr="000C2103">
        <w:rPr>
          <w:rFonts w:cstheme="minorHAnsi"/>
          <w:bCs/>
        </w:rPr>
        <w:t>“Clyde!”</w:t>
      </w:r>
    </w:p>
    <w:p w14:paraId="74638F91" w14:textId="31F728B5" w:rsidR="000C2103" w:rsidRPr="000C2103" w:rsidRDefault="000C2103" w:rsidP="000C2103">
      <w:pPr>
        <w:rPr>
          <w:rFonts w:cstheme="minorHAnsi"/>
          <w:bCs/>
        </w:rPr>
      </w:pPr>
      <w:r>
        <w:rPr>
          <w:rFonts w:cstheme="minorHAnsi"/>
          <w:bCs/>
        </w:rPr>
        <w:t xml:space="preserve">     </w:t>
      </w:r>
      <w:r w:rsidRPr="000C2103">
        <w:rPr>
          <w:rFonts w:cstheme="minorHAnsi"/>
          <w:bCs/>
        </w:rPr>
        <w:t>The adult dragon lifts its head out of the water and Lauriella watches the fear of the gods come into the man’s eyes. He quickly cranks out the sail and leaves the area as fast as he possibly can. She breathes a sigh of relief.</w:t>
      </w:r>
    </w:p>
    <w:p w14:paraId="2EAB4A94" w14:textId="172E6C75" w:rsidR="000C2103" w:rsidRPr="000C2103" w:rsidRDefault="000C2103" w:rsidP="000C2103">
      <w:pPr>
        <w:rPr>
          <w:rFonts w:cstheme="minorHAnsi"/>
          <w:bCs/>
        </w:rPr>
      </w:pPr>
      <w:r>
        <w:rPr>
          <w:rFonts w:cstheme="minorHAnsi"/>
          <w:bCs/>
        </w:rPr>
        <w:t xml:space="preserve">     </w:t>
      </w:r>
      <w:r w:rsidRPr="000C2103">
        <w:rPr>
          <w:rFonts w:cstheme="minorHAnsi"/>
          <w:bCs/>
        </w:rPr>
        <w:t>“Thank you for not killing him, Hemet</w:t>
      </w:r>
      <w:r>
        <w:rPr>
          <w:rFonts w:cstheme="minorHAnsi"/>
          <w:bCs/>
        </w:rPr>
        <w:t xml:space="preserve"> Netjer</w:t>
      </w:r>
      <w:r w:rsidRPr="000C2103">
        <w:rPr>
          <w:rFonts w:cstheme="minorHAnsi"/>
          <w:bCs/>
        </w:rPr>
        <w:t>.”</w:t>
      </w:r>
    </w:p>
    <w:p w14:paraId="76FBB406" w14:textId="2FB0992F" w:rsidR="000C2103" w:rsidRPr="000C2103" w:rsidRDefault="000C2103" w:rsidP="000C2103">
      <w:pPr>
        <w:rPr>
          <w:rFonts w:cstheme="minorHAnsi"/>
          <w:bCs/>
        </w:rPr>
      </w:pPr>
      <w:r>
        <w:rPr>
          <w:rFonts w:cstheme="minorHAnsi"/>
          <w:bCs/>
        </w:rPr>
        <w:t xml:space="preserve">    </w:t>
      </w:r>
      <w:r w:rsidRPr="000C2103">
        <w:rPr>
          <w:rFonts w:cstheme="minorHAnsi"/>
          <w:bCs/>
        </w:rPr>
        <w:t>“Should have been able to handle him, ye damn nursemaid. Why do I have ye on me ship if you can't take care of such a small problem?”</w:t>
      </w:r>
    </w:p>
    <w:p w14:paraId="0B65DCA0" w14:textId="359748CB" w:rsidR="000C2103" w:rsidRPr="000C2103" w:rsidRDefault="000C2103" w:rsidP="000C2103">
      <w:pPr>
        <w:rPr>
          <w:rFonts w:cstheme="minorHAnsi"/>
          <w:bCs/>
        </w:rPr>
      </w:pPr>
      <w:r>
        <w:rPr>
          <w:rFonts w:cstheme="minorHAnsi"/>
          <w:bCs/>
        </w:rPr>
        <w:t xml:space="preserve">     </w:t>
      </w:r>
      <w:r w:rsidRPr="000C2103">
        <w:rPr>
          <w:rFonts w:cstheme="minorHAnsi"/>
          <w:bCs/>
        </w:rPr>
        <w:t>“Remember your contracts, Hemet. When you fall, I need to be there to catch you and care for you. You would have been dead already if not for the priests and priestesses of Naralis.”</w:t>
      </w:r>
    </w:p>
    <w:p w14:paraId="36E5F3F3" w14:textId="5C2D421D" w:rsidR="000C2103" w:rsidRPr="000C2103" w:rsidRDefault="000C2103" w:rsidP="000C2103">
      <w:pPr>
        <w:rPr>
          <w:rFonts w:cstheme="minorHAnsi"/>
          <w:bCs/>
        </w:rPr>
      </w:pPr>
      <w:r>
        <w:rPr>
          <w:rFonts w:cstheme="minorHAnsi"/>
          <w:bCs/>
        </w:rPr>
        <w:t xml:space="preserve">     </w:t>
      </w:r>
      <w:r w:rsidRPr="000C2103">
        <w:rPr>
          <w:rFonts w:cstheme="minorHAnsi"/>
          <w:bCs/>
        </w:rPr>
        <w:t>“Bah, you just want me for what I can design and spell for ye. You more spy than anything else.”</w:t>
      </w:r>
    </w:p>
    <w:p w14:paraId="7741383B" w14:textId="16F0CA1B" w:rsidR="000C2103" w:rsidRPr="000C2103" w:rsidRDefault="000C2103" w:rsidP="000C2103">
      <w:pPr>
        <w:rPr>
          <w:rFonts w:cstheme="minorHAnsi"/>
          <w:bCs/>
        </w:rPr>
      </w:pPr>
      <w:r>
        <w:rPr>
          <w:rFonts w:cstheme="minorHAnsi"/>
          <w:bCs/>
        </w:rPr>
        <w:t xml:space="preserve">    </w:t>
      </w:r>
      <w:r w:rsidRPr="000C2103">
        <w:rPr>
          <w:rFonts w:cstheme="minorHAnsi"/>
          <w:bCs/>
        </w:rPr>
        <w:t>“That’s not true, Hemet. I’m not saying anymore until you change or go back to sleep. Your such an asshole in those robes.”</w:t>
      </w:r>
    </w:p>
    <w:p w14:paraId="419C65C0" w14:textId="1610D50E" w:rsidR="000C2103" w:rsidRPr="000C2103" w:rsidRDefault="000C2103" w:rsidP="000C2103">
      <w:pPr>
        <w:rPr>
          <w:rFonts w:cstheme="minorHAnsi"/>
          <w:bCs/>
        </w:rPr>
      </w:pPr>
      <w:r>
        <w:rPr>
          <w:rFonts w:cstheme="minorHAnsi"/>
          <w:bCs/>
        </w:rPr>
        <w:t xml:space="preserve">    </w:t>
      </w:r>
      <w:r w:rsidRPr="000C2103">
        <w:rPr>
          <w:rFonts w:cstheme="minorHAnsi"/>
          <w:bCs/>
        </w:rPr>
        <w:t>“At least do something useful. Take down those lines on the Mizzen and put new ones on. Hard to maintain a ship this size with only two people on board. That’s an order.”</w:t>
      </w:r>
    </w:p>
    <w:p w14:paraId="7D1018D3" w14:textId="40A5C09C" w:rsidR="000C2103" w:rsidRPr="000C2103" w:rsidRDefault="000C2103" w:rsidP="000C2103">
      <w:pPr>
        <w:rPr>
          <w:rFonts w:cstheme="minorHAnsi"/>
          <w:bCs/>
        </w:rPr>
      </w:pPr>
      <w:r>
        <w:rPr>
          <w:rFonts w:cstheme="minorHAnsi"/>
          <w:bCs/>
        </w:rPr>
        <w:t xml:space="preserve">    </w:t>
      </w:r>
      <w:r w:rsidRPr="000C2103">
        <w:rPr>
          <w:rFonts w:cstheme="minorHAnsi"/>
          <w:bCs/>
        </w:rPr>
        <w:t>Lauri sees the priestess about to say something then checks herself. She mouths an elven exclamation under her breath but says, “Aye, ma’am”</w:t>
      </w:r>
    </w:p>
    <w:p w14:paraId="23382A2F" w14:textId="363564BF" w:rsidR="000C2103" w:rsidRDefault="000C2103" w:rsidP="000C2103">
      <w:pPr>
        <w:rPr>
          <w:rFonts w:cstheme="minorHAnsi"/>
          <w:bCs/>
        </w:rPr>
      </w:pPr>
      <w:r>
        <w:rPr>
          <w:rFonts w:cstheme="minorHAnsi"/>
          <w:bCs/>
        </w:rPr>
        <w:t xml:space="preserve">    </w:t>
      </w:r>
      <w:r w:rsidRPr="000C2103">
        <w:rPr>
          <w:rFonts w:cstheme="minorHAnsi"/>
          <w:bCs/>
        </w:rPr>
        <w:t>Lauriella goes back to midships and to her bed exhausted by the drama of the last hour.</w:t>
      </w:r>
    </w:p>
    <w:p w14:paraId="3966C549" w14:textId="36AB4974" w:rsidR="000C2103" w:rsidRDefault="000C2103" w:rsidP="000C2103">
      <w:pPr>
        <w:rPr>
          <w:rFonts w:cstheme="minorHAnsi"/>
          <w:bCs/>
        </w:rPr>
      </w:pPr>
    </w:p>
    <w:p w14:paraId="6195E33B" w14:textId="77777777" w:rsidR="000C2103" w:rsidRPr="000C2103" w:rsidRDefault="000C2103" w:rsidP="000C2103">
      <w:pPr>
        <w:rPr>
          <w:rFonts w:cstheme="minorHAnsi"/>
          <w:bCs/>
        </w:rPr>
      </w:pPr>
      <w:r>
        <w:rPr>
          <w:rFonts w:cstheme="minorHAnsi"/>
          <w:bCs/>
        </w:rPr>
        <w:t xml:space="preserve">     </w:t>
      </w:r>
      <w:r w:rsidRPr="000C2103">
        <w:rPr>
          <w:rFonts w:cstheme="minorHAnsi"/>
          <w:bCs/>
        </w:rPr>
        <w:t>Tomlin walks through the bustling city filled with dwarves, Elves of all kinds and many Netherese merchants and mages looking for trade in Ascore: A hub of commerce between the major nations in central Faerun for some time. He walks along looking for a certain tinker and having no luck. He stops eating a light lunch at a local tavern and continues his trek to the upper quarters.</w:t>
      </w:r>
    </w:p>
    <w:p w14:paraId="5095BF4E" w14:textId="76E1B4A3" w:rsidR="000C2103" w:rsidRPr="000C2103" w:rsidRDefault="000C2103" w:rsidP="000C2103">
      <w:pPr>
        <w:rPr>
          <w:rFonts w:cstheme="minorHAnsi"/>
          <w:bCs/>
        </w:rPr>
      </w:pPr>
      <w:r>
        <w:rPr>
          <w:rFonts w:cstheme="minorHAnsi"/>
          <w:bCs/>
        </w:rPr>
        <w:t xml:space="preserve">     </w:t>
      </w:r>
      <w:r w:rsidRPr="000C2103">
        <w:rPr>
          <w:rFonts w:cstheme="minorHAnsi"/>
          <w:bCs/>
        </w:rPr>
        <w:t>In one shop he meets an old gnomish fellow that directs him to the very upper quarter to a shop called Magical Inventive Contraptions. As he walks in a young dwarven lad is at a counter filled with devices some as small as a watch, others as a coconut.</w:t>
      </w:r>
    </w:p>
    <w:p w14:paraId="6D575A46" w14:textId="7444BB33" w:rsidR="000C2103" w:rsidRPr="000C2103" w:rsidRDefault="000C2103" w:rsidP="000C2103">
      <w:pPr>
        <w:rPr>
          <w:rFonts w:cstheme="minorHAnsi"/>
          <w:bCs/>
        </w:rPr>
      </w:pPr>
      <w:r>
        <w:rPr>
          <w:rFonts w:cstheme="minorHAnsi"/>
          <w:bCs/>
        </w:rPr>
        <w:t xml:space="preserve">     </w:t>
      </w:r>
      <w:r w:rsidRPr="000C2103">
        <w:rPr>
          <w:rFonts w:cstheme="minorHAnsi"/>
          <w:bCs/>
        </w:rPr>
        <w:t>“What can I do for ye, sir?”</w:t>
      </w:r>
    </w:p>
    <w:p w14:paraId="6AC7BCAB" w14:textId="43B44D87" w:rsidR="000C2103" w:rsidRPr="000C2103" w:rsidRDefault="000C2103" w:rsidP="000C2103">
      <w:pPr>
        <w:rPr>
          <w:rFonts w:cstheme="minorHAnsi"/>
          <w:bCs/>
        </w:rPr>
      </w:pPr>
      <w:r>
        <w:rPr>
          <w:rFonts w:cstheme="minorHAnsi"/>
          <w:bCs/>
        </w:rPr>
        <w:t xml:space="preserve">    </w:t>
      </w:r>
      <w:r w:rsidRPr="000C2103">
        <w:rPr>
          <w:rFonts w:cstheme="minorHAnsi"/>
          <w:bCs/>
        </w:rPr>
        <w:t>“Looking for a Tinkerer by the name of Thora?”</w:t>
      </w:r>
    </w:p>
    <w:p w14:paraId="40C2C90A" w14:textId="4E46610F" w:rsidR="000C2103" w:rsidRPr="000C2103" w:rsidRDefault="000C2103" w:rsidP="000C2103">
      <w:pPr>
        <w:rPr>
          <w:rFonts w:cstheme="minorHAnsi"/>
          <w:bCs/>
        </w:rPr>
      </w:pPr>
      <w:r>
        <w:rPr>
          <w:rFonts w:cstheme="minorHAnsi"/>
          <w:bCs/>
        </w:rPr>
        <w:t xml:space="preserve">     </w:t>
      </w:r>
      <w:r w:rsidRPr="000C2103">
        <w:rPr>
          <w:rFonts w:cstheme="minorHAnsi"/>
          <w:bCs/>
        </w:rPr>
        <w:t>“Mom in the back working on some new contraption of hers. You are picking up or dropping off or looking to buy?”</w:t>
      </w:r>
    </w:p>
    <w:p w14:paraId="2F95317C" w14:textId="539590C1" w:rsidR="000C2103" w:rsidRPr="000C2103" w:rsidRDefault="000C2103" w:rsidP="000C2103">
      <w:pPr>
        <w:rPr>
          <w:rFonts w:cstheme="minorHAnsi"/>
          <w:bCs/>
        </w:rPr>
      </w:pPr>
      <w:r>
        <w:rPr>
          <w:rFonts w:cstheme="minorHAnsi"/>
          <w:bCs/>
        </w:rPr>
        <w:t xml:space="preserve">     </w:t>
      </w:r>
      <w:r w:rsidRPr="000C2103">
        <w:rPr>
          <w:rFonts w:cstheme="minorHAnsi"/>
          <w:bCs/>
        </w:rPr>
        <w:t>“Looking to buy actually but not any device just some information.”</w:t>
      </w:r>
    </w:p>
    <w:p w14:paraId="2BC358BD" w14:textId="0AD45F6B" w:rsidR="000C2103" w:rsidRPr="000C2103" w:rsidRDefault="000C2103" w:rsidP="000C2103">
      <w:pPr>
        <w:rPr>
          <w:rFonts w:cstheme="minorHAnsi"/>
          <w:bCs/>
        </w:rPr>
      </w:pPr>
      <w:r>
        <w:rPr>
          <w:rFonts w:cstheme="minorHAnsi"/>
          <w:bCs/>
        </w:rPr>
        <w:t xml:space="preserve">     </w:t>
      </w:r>
      <w:r w:rsidRPr="000C2103">
        <w:rPr>
          <w:rFonts w:cstheme="minorHAnsi"/>
          <w:bCs/>
        </w:rPr>
        <w:t>“Sorry, Mom don’t sell her secrets.”</w:t>
      </w:r>
    </w:p>
    <w:p w14:paraId="5117BE21" w14:textId="445FEADC" w:rsidR="000C2103" w:rsidRPr="000C2103" w:rsidRDefault="000C2103" w:rsidP="000C2103">
      <w:pPr>
        <w:rPr>
          <w:rFonts w:cstheme="minorHAnsi"/>
          <w:bCs/>
        </w:rPr>
      </w:pPr>
      <w:r>
        <w:rPr>
          <w:rFonts w:cstheme="minorHAnsi"/>
          <w:bCs/>
        </w:rPr>
        <w:t xml:space="preserve">     </w:t>
      </w:r>
      <w:r w:rsidRPr="000C2103">
        <w:rPr>
          <w:rFonts w:cstheme="minorHAnsi"/>
          <w:bCs/>
        </w:rPr>
        <w:t>“It’s not about her secrets. It’s about an elven by the name of Lauriella Sithiir.”</w:t>
      </w:r>
    </w:p>
    <w:p w14:paraId="0B2DE0E0" w14:textId="02376896" w:rsidR="000C2103" w:rsidRPr="000C2103" w:rsidRDefault="000C2103" w:rsidP="000C2103">
      <w:pPr>
        <w:rPr>
          <w:rFonts w:cstheme="minorHAnsi"/>
          <w:bCs/>
        </w:rPr>
      </w:pPr>
      <w:r>
        <w:rPr>
          <w:rFonts w:cstheme="minorHAnsi"/>
          <w:bCs/>
        </w:rPr>
        <w:t xml:space="preserve">     </w:t>
      </w:r>
      <w:r w:rsidRPr="000C2103">
        <w:rPr>
          <w:rFonts w:cstheme="minorHAnsi"/>
          <w:bCs/>
        </w:rPr>
        <w:t>“Can’t promise you she’ll agree to meet being that she’s in deep with her tinkering, but I’ll give her a try. How much this information worth to you?”</w:t>
      </w:r>
    </w:p>
    <w:p w14:paraId="21C90AB8" w14:textId="11FE4F6E" w:rsidR="000C2103" w:rsidRPr="000C2103" w:rsidRDefault="000C2103" w:rsidP="000C2103">
      <w:pPr>
        <w:rPr>
          <w:rFonts w:cstheme="minorHAnsi"/>
          <w:bCs/>
        </w:rPr>
      </w:pPr>
      <w:r>
        <w:rPr>
          <w:rFonts w:cstheme="minorHAnsi"/>
          <w:bCs/>
        </w:rPr>
        <w:t xml:space="preserve">     </w:t>
      </w:r>
      <w:r w:rsidRPr="000C2103">
        <w:rPr>
          <w:rFonts w:cstheme="minorHAnsi"/>
          <w:bCs/>
        </w:rPr>
        <w:t xml:space="preserve">“I would be willing to give her </w:t>
      </w:r>
      <w:r>
        <w:rPr>
          <w:rFonts w:cstheme="minorHAnsi"/>
          <w:bCs/>
        </w:rPr>
        <w:t>five hundred</w:t>
      </w:r>
      <w:r w:rsidRPr="000C2103">
        <w:rPr>
          <w:rFonts w:cstheme="minorHAnsi"/>
          <w:bCs/>
        </w:rPr>
        <w:t xml:space="preserve"> gold for an hour or so of her time.”</w:t>
      </w:r>
    </w:p>
    <w:p w14:paraId="5E140F8B" w14:textId="6F8D9301" w:rsidR="000C2103" w:rsidRPr="000C2103" w:rsidRDefault="000C2103" w:rsidP="000C2103">
      <w:pPr>
        <w:rPr>
          <w:rFonts w:cstheme="minorHAnsi"/>
          <w:bCs/>
        </w:rPr>
      </w:pPr>
      <w:r>
        <w:rPr>
          <w:rFonts w:cstheme="minorHAnsi"/>
          <w:bCs/>
        </w:rPr>
        <w:lastRenderedPageBreak/>
        <w:t xml:space="preserve">     </w:t>
      </w:r>
      <w:r w:rsidRPr="000C2103">
        <w:rPr>
          <w:rFonts w:cstheme="minorHAnsi"/>
          <w:bCs/>
        </w:rPr>
        <w:t xml:space="preserve">“I would go back and get her for </w:t>
      </w:r>
      <w:r>
        <w:rPr>
          <w:rFonts w:cstheme="minorHAnsi"/>
          <w:bCs/>
        </w:rPr>
        <w:t>seven hundred-fifty</w:t>
      </w:r>
      <w:r w:rsidRPr="000C2103">
        <w:rPr>
          <w:rFonts w:cstheme="minorHAnsi"/>
          <w:bCs/>
        </w:rPr>
        <w:t xml:space="preserve"> gold and a</w:t>
      </w:r>
      <w:r>
        <w:rPr>
          <w:rFonts w:cstheme="minorHAnsi"/>
          <w:bCs/>
        </w:rPr>
        <w:t xml:space="preserve"> hundred</w:t>
      </w:r>
      <w:r w:rsidRPr="000C2103">
        <w:rPr>
          <w:rFonts w:cstheme="minorHAnsi"/>
          <w:bCs/>
        </w:rPr>
        <w:t xml:space="preserve">, and not telling mom about the </w:t>
      </w:r>
      <w:r>
        <w:rPr>
          <w:rFonts w:cstheme="minorHAnsi"/>
          <w:bCs/>
        </w:rPr>
        <w:t>hundred</w:t>
      </w:r>
      <w:r w:rsidRPr="000C2103">
        <w:rPr>
          <w:rFonts w:cstheme="minorHAnsi"/>
          <w:bCs/>
        </w:rPr>
        <w:t>.”</w:t>
      </w:r>
    </w:p>
    <w:p w14:paraId="568C146D" w14:textId="6B142E5E" w:rsidR="000C2103" w:rsidRPr="000C2103" w:rsidRDefault="000C2103" w:rsidP="000C2103">
      <w:pPr>
        <w:rPr>
          <w:rFonts w:cstheme="minorHAnsi"/>
          <w:bCs/>
        </w:rPr>
      </w:pPr>
      <w:r>
        <w:rPr>
          <w:rFonts w:cstheme="minorHAnsi"/>
          <w:bCs/>
        </w:rPr>
        <w:t xml:space="preserve">     </w:t>
      </w:r>
      <w:r w:rsidRPr="000C2103">
        <w:rPr>
          <w:rFonts w:cstheme="minorHAnsi"/>
          <w:bCs/>
        </w:rPr>
        <w:t>Tomlin raises an eyebrow, “Enterprising little thief aren’t you. I’ll give you the</w:t>
      </w:r>
      <w:r>
        <w:rPr>
          <w:rFonts w:cstheme="minorHAnsi"/>
          <w:bCs/>
        </w:rPr>
        <w:t xml:space="preserve"> hundred</w:t>
      </w:r>
      <w:r w:rsidRPr="000C2103">
        <w:rPr>
          <w:rFonts w:cstheme="minorHAnsi"/>
          <w:bCs/>
        </w:rPr>
        <w:t xml:space="preserve"> and </w:t>
      </w:r>
      <w:r>
        <w:rPr>
          <w:rFonts w:cstheme="minorHAnsi"/>
          <w:bCs/>
        </w:rPr>
        <w:t>six</w:t>
      </w:r>
      <w:r w:rsidRPr="000C2103">
        <w:rPr>
          <w:rFonts w:cstheme="minorHAnsi"/>
          <w:bCs/>
        </w:rPr>
        <w:t xml:space="preserve"> for your mom.”</w:t>
      </w:r>
    </w:p>
    <w:p w14:paraId="174B8083" w14:textId="02A24391" w:rsidR="000C2103" w:rsidRPr="000C2103" w:rsidRDefault="000C2103" w:rsidP="000C2103">
      <w:pPr>
        <w:rPr>
          <w:rFonts w:cstheme="minorHAnsi"/>
          <w:bCs/>
        </w:rPr>
      </w:pPr>
      <w:r>
        <w:rPr>
          <w:rFonts w:cstheme="minorHAnsi"/>
          <w:bCs/>
        </w:rPr>
        <w:t xml:space="preserve">    </w:t>
      </w:r>
      <w:r w:rsidRPr="000C2103">
        <w:rPr>
          <w:rFonts w:cstheme="minorHAnsi"/>
          <w:bCs/>
        </w:rPr>
        <w:t>The young man whistles while collecting the gold, “I guess that will do. I’ll go get her.” He runs to the back while Tomlin grumbles, “You do that.”</w:t>
      </w:r>
    </w:p>
    <w:p w14:paraId="4E3E904A" w14:textId="6CD0F4DC" w:rsidR="000C2103" w:rsidRPr="000C2103" w:rsidRDefault="000C2103" w:rsidP="000C2103">
      <w:pPr>
        <w:rPr>
          <w:rFonts w:cstheme="minorHAnsi"/>
          <w:bCs/>
        </w:rPr>
      </w:pPr>
      <w:r>
        <w:rPr>
          <w:rFonts w:cstheme="minorHAnsi"/>
          <w:bCs/>
        </w:rPr>
        <w:t xml:space="preserve">      </w:t>
      </w:r>
      <w:r w:rsidRPr="000C2103">
        <w:rPr>
          <w:rFonts w:cstheme="minorHAnsi"/>
          <w:bCs/>
        </w:rPr>
        <w:t>A middle age dwarven woman comes out. She has a short beard and curly brown hair. “Morning apprentice what can I do for you?”</w:t>
      </w:r>
    </w:p>
    <w:p w14:paraId="11BB75EE" w14:textId="02961BCD" w:rsidR="000C2103" w:rsidRPr="000C2103" w:rsidRDefault="000C2103" w:rsidP="000C2103">
      <w:pPr>
        <w:rPr>
          <w:rFonts w:cstheme="minorHAnsi"/>
          <w:bCs/>
        </w:rPr>
      </w:pPr>
      <w:r>
        <w:rPr>
          <w:rFonts w:cstheme="minorHAnsi"/>
          <w:bCs/>
        </w:rPr>
        <w:t xml:space="preserve">     </w:t>
      </w:r>
      <w:r w:rsidRPr="000C2103">
        <w:rPr>
          <w:rFonts w:cstheme="minorHAnsi"/>
          <w:bCs/>
        </w:rPr>
        <w:t>“Apprentice Tomlin Ukavich. Looking for some information of Archmage Lauriella Sithmore.”</w:t>
      </w:r>
    </w:p>
    <w:p w14:paraId="497EC810" w14:textId="1BDEBEA1" w:rsidR="000C2103" w:rsidRPr="000C2103" w:rsidRDefault="000C2103" w:rsidP="000C2103">
      <w:pPr>
        <w:rPr>
          <w:rFonts w:cstheme="minorHAnsi"/>
          <w:bCs/>
        </w:rPr>
      </w:pPr>
      <w:r>
        <w:rPr>
          <w:rFonts w:cstheme="minorHAnsi"/>
          <w:bCs/>
        </w:rPr>
        <w:t xml:space="preserve">     </w:t>
      </w:r>
      <w:r w:rsidRPr="000C2103">
        <w:rPr>
          <w:rFonts w:cstheme="minorHAnsi"/>
          <w:bCs/>
        </w:rPr>
        <w:t>“Lauri don’t see anyone anymore except friends of hers. Why do you want to disturb an old dying woman? Or is this just research?”</w:t>
      </w:r>
    </w:p>
    <w:p w14:paraId="37DE131E" w14:textId="17A38763" w:rsidR="000C2103" w:rsidRPr="000C2103" w:rsidRDefault="008B33EB" w:rsidP="000C2103">
      <w:pPr>
        <w:rPr>
          <w:rFonts w:cstheme="minorHAnsi"/>
          <w:bCs/>
        </w:rPr>
      </w:pPr>
      <w:r>
        <w:rPr>
          <w:rFonts w:cstheme="minorHAnsi"/>
          <w:bCs/>
        </w:rPr>
        <w:t xml:space="preserve">     </w:t>
      </w:r>
      <w:r w:rsidR="000C2103" w:rsidRPr="000C2103">
        <w:rPr>
          <w:rFonts w:cstheme="minorHAnsi"/>
          <w:bCs/>
        </w:rPr>
        <w:t>“She looked young enough to me and what a bitch!”</w:t>
      </w:r>
    </w:p>
    <w:p w14:paraId="02740121" w14:textId="50A050AC" w:rsidR="000C2103" w:rsidRPr="000C2103" w:rsidRDefault="008B33EB" w:rsidP="000C2103">
      <w:pPr>
        <w:rPr>
          <w:rFonts w:cstheme="minorHAnsi"/>
          <w:bCs/>
        </w:rPr>
      </w:pPr>
      <w:r>
        <w:rPr>
          <w:rFonts w:cstheme="minorHAnsi"/>
          <w:bCs/>
        </w:rPr>
        <w:t xml:space="preserve">     </w:t>
      </w:r>
      <w:r w:rsidR="000C2103" w:rsidRPr="000C2103">
        <w:rPr>
          <w:rFonts w:cstheme="minorHAnsi"/>
          <w:bCs/>
        </w:rPr>
        <w:t>Thora chuckles, “Tried seeing her already have you. Bet she was wearing the white robes then.”</w:t>
      </w:r>
    </w:p>
    <w:p w14:paraId="5EE02C06" w14:textId="5531E08A" w:rsidR="000C2103" w:rsidRPr="000C2103" w:rsidRDefault="008B33EB" w:rsidP="000C2103">
      <w:pPr>
        <w:rPr>
          <w:rFonts w:cstheme="minorHAnsi"/>
          <w:bCs/>
        </w:rPr>
      </w:pPr>
      <w:r>
        <w:rPr>
          <w:rFonts w:cstheme="minorHAnsi"/>
          <w:bCs/>
        </w:rPr>
        <w:t xml:space="preserve">     </w:t>
      </w:r>
      <w:r w:rsidR="000C2103" w:rsidRPr="000C2103">
        <w:rPr>
          <w:rFonts w:cstheme="minorHAnsi"/>
          <w:bCs/>
        </w:rPr>
        <w:t>“Matter of fact she was. Look I want to do some research in chronomancy and she’s the foremost expert but says she won’t teach any humans. I’m in a quandary because I know just a few hours with her will catapult my studies by several years.”</w:t>
      </w:r>
    </w:p>
    <w:p w14:paraId="50CAC6C8" w14:textId="7FC47B6F"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“You’re right on all accounts. She is the foremost expert now. I even see </w:t>
      </w:r>
      <w:r w:rsidRPr="000C2103">
        <w:rPr>
          <w:rFonts w:cstheme="minorHAnsi"/>
          <w:bCs/>
        </w:rPr>
        <w:t>her from</w:t>
      </w:r>
      <w:r w:rsidR="000C2103" w:rsidRPr="000C2103">
        <w:rPr>
          <w:rFonts w:cstheme="minorHAnsi"/>
          <w:bCs/>
        </w:rPr>
        <w:t xml:space="preserve"> time to time about designs I have in my head. She draws them up for me and we work together for a week or two till it's done but not in the last </w:t>
      </w:r>
      <w:r>
        <w:rPr>
          <w:rFonts w:cstheme="minorHAnsi"/>
          <w:bCs/>
        </w:rPr>
        <w:t>two</w:t>
      </w:r>
      <w:r w:rsidR="000C2103" w:rsidRPr="000C2103">
        <w:rPr>
          <w:rFonts w:cstheme="minorHAnsi"/>
          <w:bCs/>
        </w:rPr>
        <w:t xml:space="preserve"> years or so. You’re right she won’t teach humans. And you’re also right in that she probably could help you immensely. But where do we go from there? Like she said herself she won’t teach humans.”</w:t>
      </w:r>
    </w:p>
    <w:p w14:paraId="35655578" w14:textId="77671C63" w:rsidR="000C2103" w:rsidRPr="000C2103" w:rsidRDefault="008B33EB" w:rsidP="000C2103">
      <w:pPr>
        <w:rPr>
          <w:rFonts w:cstheme="minorHAnsi"/>
          <w:bCs/>
        </w:rPr>
      </w:pPr>
      <w:r>
        <w:rPr>
          <w:rFonts w:cstheme="minorHAnsi"/>
          <w:bCs/>
        </w:rPr>
        <w:t xml:space="preserve">      </w:t>
      </w:r>
      <w:r w:rsidR="000C2103" w:rsidRPr="000C2103">
        <w:rPr>
          <w:rFonts w:cstheme="minorHAnsi"/>
          <w:bCs/>
        </w:rPr>
        <w:t>“Why does she hate humans so much if she was a journeywoman in Conch? I don’t understand.”</w:t>
      </w:r>
    </w:p>
    <w:p w14:paraId="2F1D3F0F" w14:textId="5A23382A"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“Matter of fact she doesn’t hate humans. Almost all her crew were human, and she loved each and every one like a son. What she doesn’t like is what humans do with the gifts of magic. All through her life she’s seen humans </w:t>
      </w:r>
      <w:r w:rsidRPr="000C2103">
        <w:rPr>
          <w:rFonts w:cstheme="minorHAnsi"/>
          <w:bCs/>
        </w:rPr>
        <w:t>abuse</w:t>
      </w:r>
      <w:r w:rsidR="000C2103" w:rsidRPr="000C2103">
        <w:rPr>
          <w:rFonts w:cstheme="minorHAnsi"/>
          <w:bCs/>
        </w:rPr>
        <w:t xml:space="preserve"> the power of magic to their own shortsighted ends. Chronomancy is </w:t>
      </w:r>
      <w:r w:rsidRPr="000C2103">
        <w:rPr>
          <w:rFonts w:cstheme="minorHAnsi"/>
          <w:bCs/>
        </w:rPr>
        <w:t>an extremely</w:t>
      </w:r>
      <w:r w:rsidR="000C2103" w:rsidRPr="000C2103">
        <w:rPr>
          <w:rFonts w:cstheme="minorHAnsi"/>
          <w:bCs/>
        </w:rPr>
        <w:t xml:space="preserve"> powerful magic. With it you can change the past or the future if you learn to understand enough of it. It’s not like pulling a rabbit out of the hat or throwing a fireball. The repercussions of using such magic could have profound consequences for the whole of the world.</w:t>
      </w:r>
    </w:p>
    <w:p w14:paraId="42D4DF4A" w14:textId="5CDE567A" w:rsidR="000C2103" w:rsidRPr="000C2103" w:rsidRDefault="008B33EB" w:rsidP="000C2103">
      <w:pPr>
        <w:rPr>
          <w:rFonts w:cstheme="minorHAnsi"/>
          <w:bCs/>
        </w:rPr>
      </w:pPr>
      <w:r>
        <w:rPr>
          <w:rFonts w:cstheme="minorHAnsi"/>
          <w:bCs/>
        </w:rPr>
        <w:t xml:space="preserve">     </w:t>
      </w:r>
      <w:r w:rsidR="000C2103" w:rsidRPr="000C2103">
        <w:rPr>
          <w:rFonts w:cstheme="minorHAnsi"/>
          <w:bCs/>
        </w:rPr>
        <w:t>Lauriella does not believe that humans can handle such a great responsibility and to tell truth I kind of agree with her seeing what Netheril as a whole has become.”</w:t>
      </w:r>
    </w:p>
    <w:p w14:paraId="02B3F838" w14:textId="0AC70E5D" w:rsidR="000C2103" w:rsidRPr="000C2103" w:rsidRDefault="008B33EB" w:rsidP="000C2103">
      <w:pPr>
        <w:rPr>
          <w:rFonts w:cstheme="minorHAnsi"/>
          <w:bCs/>
        </w:rPr>
      </w:pPr>
      <w:r>
        <w:rPr>
          <w:rFonts w:cstheme="minorHAnsi"/>
          <w:bCs/>
        </w:rPr>
        <w:t xml:space="preserve">     </w:t>
      </w:r>
      <w:r w:rsidR="000C2103" w:rsidRPr="000C2103">
        <w:rPr>
          <w:rFonts w:cstheme="minorHAnsi"/>
          <w:bCs/>
        </w:rPr>
        <w:t>“So, what you are saying is that there is no way the archmage will teach a human any of the art of time magic?”</w:t>
      </w:r>
    </w:p>
    <w:p w14:paraId="1A1B0C27" w14:textId="223700CA" w:rsidR="000C2103" w:rsidRPr="000C2103" w:rsidRDefault="008B33EB" w:rsidP="000C2103">
      <w:pPr>
        <w:rPr>
          <w:rFonts w:cstheme="minorHAnsi"/>
          <w:bCs/>
        </w:rPr>
      </w:pPr>
      <w:r>
        <w:rPr>
          <w:rFonts w:cstheme="minorHAnsi"/>
          <w:bCs/>
        </w:rPr>
        <w:t xml:space="preserve">     </w:t>
      </w:r>
      <w:r w:rsidR="000C2103" w:rsidRPr="000C2103">
        <w:rPr>
          <w:rFonts w:cstheme="minorHAnsi"/>
          <w:bCs/>
        </w:rPr>
        <w:t>“Maybe, Tomlin. You have a patron deity?”</w:t>
      </w:r>
    </w:p>
    <w:p w14:paraId="20316D5C" w14:textId="0F0D5C09" w:rsidR="000C2103" w:rsidRPr="000C2103" w:rsidRDefault="008B33EB" w:rsidP="000C2103">
      <w:pPr>
        <w:rPr>
          <w:rFonts w:cstheme="minorHAnsi"/>
          <w:bCs/>
        </w:rPr>
      </w:pPr>
      <w:r>
        <w:rPr>
          <w:rFonts w:cstheme="minorHAnsi"/>
          <w:bCs/>
        </w:rPr>
        <w:t xml:space="preserve">     </w:t>
      </w:r>
      <w:r w:rsidR="000C2103" w:rsidRPr="000C2103">
        <w:rPr>
          <w:rFonts w:cstheme="minorHAnsi"/>
          <w:bCs/>
        </w:rPr>
        <w:t>“I have to admit that most mages at the university do not, but I do worship Amaunator. What does that have to do with anything?”</w:t>
      </w:r>
    </w:p>
    <w:p w14:paraId="7DA29A80" w14:textId="54D76767"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“Lauri is a fervent worshiper of Sehanine or if you will Selune. She sees the two as one in the same, but she has lived </w:t>
      </w:r>
      <w:r w:rsidRPr="000C2103">
        <w:rPr>
          <w:rFonts w:cstheme="minorHAnsi"/>
          <w:bCs/>
        </w:rPr>
        <w:t>among</w:t>
      </w:r>
      <w:r w:rsidR="000C2103" w:rsidRPr="000C2103">
        <w:rPr>
          <w:rFonts w:cstheme="minorHAnsi"/>
          <w:bCs/>
        </w:rPr>
        <w:t xml:space="preserve"> humans most of her life, so I guess it fits. If you, as she would say have nothing bigger than yourself, I know for a fact she would never teach you and this conversation would be over.”</w:t>
      </w:r>
    </w:p>
    <w:p w14:paraId="550BF410" w14:textId="4885797B" w:rsidR="000C2103" w:rsidRPr="000C2103" w:rsidRDefault="008B33EB" w:rsidP="000C2103">
      <w:pPr>
        <w:rPr>
          <w:rFonts w:cstheme="minorHAnsi"/>
          <w:bCs/>
        </w:rPr>
      </w:pPr>
      <w:r>
        <w:rPr>
          <w:rFonts w:cstheme="minorHAnsi"/>
          <w:bCs/>
        </w:rPr>
        <w:t xml:space="preserve">     </w:t>
      </w:r>
      <w:r w:rsidR="000C2103" w:rsidRPr="000C2103">
        <w:rPr>
          <w:rFonts w:cstheme="minorHAnsi"/>
          <w:bCs/>
        </w:rPr>
        <w:t>“However?”</w:t>
      </w:r>
    </w:p>
    <w:p w14:paraId="59456731" w14:textId="2259CC19"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“However, there may be a chance for you Tomlin. The same injury that happened when she was young has given her a mental condition. Lauriella extremely damaged her head. The way the enchantress explained it Lauriella cannot feel the full range of emotions at once, so she developed several personalities to cope with it. She is still Lauriella but her personality changes with what she wears. Sometimes </w:t>
      </w:r>
      <w:r w:rsidRPr="000C2103">
        <w:rPr>
          <w:rFonts w:cstheme="minorHAnsi"/>
          <w:bCs/>
        </w:rPr>
        <w:t>subtlety,</w:t>
      </w:r>
      <w:r w:rsidR="000C2103" w:rsidRPr="000C2103">
        <w:rPr>
          <w:rFonts w:cstheme="minorHAnsi"/>
          <w:bCs/>
        </w:rPr>
        <w:t xml:space="preserve"> sometimes severely. You saw the necromancer. Those are her at her worst. She won’t listen to anyone and becomes the nastiest, shrewdest side of her personality. She won’t give a shit about anything but the immediate goal such as stopping a pirate from boarding her. She only wears those robes if her, her ship or her people are in eminent danger.”</w:t>
      </w:r>
    </w:p>
    <w:p w14:paraId="1F8EE2A3" w14:textId="70F38438" w:rsidR="000C2103" w:rsidRPr="000C2103" w:rsidRDefault="008B33EB" w:rsidP="000C2103">
      <w:pPr>
        <w:rPr>
          <w:rFonts w:cstheme="minorHAnsi"/>
          <w:bCs/>
        </w:rPr>
      </w:pPr>
      <w:r>
        <w:rPr>
          <w:rFonts w:cstheme="minorHAnsi"/>
          <w:bCs/>
        </w:rPr>
        <w:t xml:space="preserve">     </w:t>
      </w:r>
      <w:r w:rsidR="000C2103" w:rsidRPr="000C2103">
        <w:rPr>
          <w:rFonts w:cstheme="minorHAnsi"/>
          <w:bCs/>
        </w:rPr>
        <w:t>“So, tell me about these personalities?”</w:t>
      </w:r>
    </w:p>
    <w:p w14:paraId="614FD1B7" w14:textId="25FBD11E" w:rsidR="000C2103" w:rsidRPr="000C2103" w:rsidRDefault="008B33EB" w:rsidP="000C2103">
      <w:pPr>
        <w:rPr>
          <w:rFonts w:cstheme="minorHAnsi"/>
          <w:bCs/>
        </w:rPr>
      </w:pPr>
      <w:r>
        <w:rPr>
          <w:rFonts w:cstheme="minorHAnsi"/>
          <w:bCs/>
        </w:rPr>
        <w:lastRenderedPageBreak/>
        <w:t xml:space="preserve">     </w:t>
      </w:r>
      <w:r w:rsidR="000C2103" w:rsidRPr="000C2103">
        <w:rPr>
          <w:rFonts w:cstheme="minorHAnsi"/>
          <w:bCs/>
        </w:rPr>
        <w:t>“I’ll go by the way the enchantress explains them and the ques we took off her men as we observed them. The first is The Captain. In this façade she either wears an officer</w:t>
      </w:r>
      <w:r>
        <w:rPr>
          <w:rFonts w:cstheme="minorHAnsi"/>
          <w:bCs/>
        </w:rPr>
        <w:t>’</w:t>
      </w:r>
      <w:r w:rsidR="000C2103" w:rsidRPr="000C2103">
        <w:rPr>
          <w:rFonts w:cstheme="minorHAnsi"/>
          <w:bCs/>
        </w:rPr>
        <w:t xml:space="preserve">s sailing uniform with a blue overcoat or a dress uniform. Here Lauriella is a no nonsenses leader fully involved in commanding her men and sailing. Her talk is mostly in shorter </w:t>
      </w:r>
      <w:r w:rsidRPr="000C2103">
        <w:rPr>
          <w:rFonts w:cstheme="minorHAnsi"/>
          <w:bCs/>
        </w:rPr>
        <w:t>clips,</w:t>
      </w:r>
      <w:r w:rsidR="000C2103" w:rsidRPr="000C2103">
        <w:rPr>
          <w:rFonts w:cstheme="minorHAnsi"/>
          <w:bCs/>
        </w:rPr>
        <w:t xml:space="preserve"> and she adds more sailor lingo into what she says.</w:t>
      </w:r>
    </w:p>
    <w:p w14:paraId="3894F143" w14:textId="2B9ED6F5"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The second is the engineer or working Lauri. Here she considers herself just a member of the crew focused on working. She’s talkative and relates with others the best in this personality. She focuses on work and relating </w:t>
      </w:r>
      <w:r w:rsidRPr="000C2103">
        <w:rPr>
          <w:rFonts w:cstheme="minorHAnsi"/>
          <w:bCs/>
        </w:rPr>
        <w:t>to</w:t>
      </w:r>
      <w:r w:rsidR="000C2103" w:rsidRPr="000C2103">
        <w:rPr>
          <w:rFonts w:cstheme="minorHAnsi"/>
          <w:bCs/>
        </w:rPr>
        <w:t xml:space="preserve"> others. Even when engineering often asking advice of others that know more of a subject than she. The engineer wears a white silk shirt and blue trousers.</w:t>
      </w:r>
    </w:p>
    <w:p w14:paraId="0862F72C" w14:textId="4C938D0F"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The journeyman mage is a supple difference. Here she is both a thinker and </w:t>
      </w:r>
      <w:r w:rsidRPr="000C2103">
        <w:rPr>
          <w:rFonts w:cstheme="minorHAnsi"/>
          <w:bCs/>
        </w:rPr>
        <w:t>advisor,</w:t>
      </w:r>
      <w:r w:rsidR="000C2103" w:rsidRPr="000C2103">
        <w:rPr>
          <w:rFonts w:cstheme="minorHAnsi"/>
          <w:bCs/>
        </w:rPr>
        <w:t xml:space="preserve"> often giving advice to those around her or relating to old experiences to take on or help others with their own trials and tribulations. This Lauriella is a very subtle difference from the engineer. You really have to listen to her to tell the difference and the ideas and feelings to tell these two apart. And it’s also the two most public forms she takes. She has known about her </w:t>
      </w:r>
      <w:r w:rsidRPr="000C2103">
        <w:rPr>
          <w:rFonts w:cstheme="minorHAnsi"/>
          <w:bCs/>
        </w:rPr>
        <w:t>problem for</w:t>
      </w:r>
      <w:r w:rsidR="000C2103" w:rsidRPr="000C2103">
        <w:rPr>
          <w:rFonts w:cstheme="minorHAnsi"/>
          <w:bCs/>
        </w:rPr>
        <w:t xml:space="preserve"> a long time and hides in these two forms. They are her public face away from the ship unless doing business when she’s in a dress uniform.</w:t>
      </w:r>
    </w:p>
    <w:p w14:paraId="3FC1727A" w14:textId="603BB4DA" w:rsidR="000C2103" w:rsidRPr="000C2103" w:rsidRDefault="008B33EB" w:rsidP="000C2103">
      <w:pPr>
        <w:rPr>
          <w:rFonts w:cstheme="minorHAnsi"/>
          <w:bCs/>
        </w:rPr>
      </w:pPr>
      <w:r>
        <w:rPr>
          <w:rFonts w:cstheme="minorHAnsi"/>
          <w:bCs/>
        </w:rPr>
        <w:t xml:space="preserve">    </w:t>
      </w:r>
      <w:r w:rsidR="000C2103" w:rsidRPr="000C2103">
        <w:rPr>
          <w:rFonts w:cstheme="minorHAnsi"/>
          <w:bCs/>
        </w:rPr>
        <w:t>There’s the mother. We always questioned why she often wore her short clothes around her men when she wakes up. Bloomers, nightgowns and the like, but ship life is very different from what most of us are use too. There is hardly any privacy and in fact there was some tension at first between the research team and her crew until we understood.</w:t>
      </w:r>
    </w:p>
    <w:p w14:paraId="00A087E9" w14:textId="2AFC5323" w:rsidR="000C2103" w:rsidRPr="000C2103" w:rsidRDefault="008B33EB" w:rsidP="000C2103">
      <w:pPr>
        <w:rPr>
          <w:rFonts w:cstheme="minorHAnsi"/>
          <w:bCs/>
        </w:rPr>
      </w:pPr>
      <w:r>
        <w:rPr>
          <w:rFonts w:cstheme="minorHAnsi"/>
          <w:bCs/>
        </w:rPr>
        <w:t xml:space="preserve">     </w:t>
      </w:r>
      <w:r w:rsidR="000C2103" w:rsidRPr="000C2103">
        <w:rPr>
          <w:rFonts w:cstheme="minorHAnsi"/>
          <w:bCs/>
        </w:rPr>
        <w:t>It’s also the only time the crew call her something else besides Captain or Ma’am. We studied her in that condition and found out that is when the men come to her with their problems or needs. She counsels them just like a mother. In this form she has the most empathy. It’s not good to approach her when she’s like this if you don’t know her well. You’ll get a tongue lashing and her men would become quite agitated and aggressive in her support if you do.</w:t>
      </w:r>
    </w:p>
    <w:p w14:paraId="45E32ED1" w14:textId="4D23E51A" w:rsidR="000C2103" w:rsidRPr="000C2103" w:rsidRDefault="008B33EB" w:rsidP="000C2103">
      <w:pPr>
        <w:rPr>
          <w:rFonts w:cstheme="minorHAnsi"/>
          <w:bCs/>
        </w:rPr>
      </w:pPr>
      <w:r>
        <w:rPr>
          <w:rFonts w:cstheme="minorHAnsi"/>
          <w:bCs/>
        </w:rPr>
        <w:t xml:space="preserve">    </w:t>
      </w:r>
      <w:r w:rsidR="000C2103" w:rsidRPr="000C2103">
        <w:rPr>
          <w:rFonts w:cstheme="minorHAnsi"/>
          <w:bCs/>
        </w:rPr>
        <w:t>The last at least that the enchantress has figured out, there may be many more personalities, is what she calls The Maiden. This is anytime Lauriella is in a dress.</w:t>
      </w:r>
    </w:p>
    <w:p w14:paraId="72C33FC9" w14:textId="3E6FE472" w:rsidR="000C2103" w:rsidRPr="000C2103" w:rsidRDefault="008B33EB" w:rsidP="000C2103">
      <w:pPr>
        <w:rPr>
          <w:rFonts w:cstheme="minorHAnsi"/>
          <w:bCs/>
        </w:rPr>
      </w:pPr>
      <w:r>
        <w:rPr>
          <w:rFonts w:cstheme="minorHAnsi"/>
          <w:bCs/>
        </w:rPr>
        <w:t xml:space="preserve">    </w:t>
      </w:r>
      <w:r w:rsidR="000C2103" w:rsidRPr="000C2103">
        <w:rPr>
          <w:rFonts w:cstheme="minorHAnsi"/>
          <w:bCs/>
        </w:rPr>
        <w:t>Elves have a monthly celebration in the name of their moon goddess. Every time Selune shows her full face: Elven women who worship Sehanine dance between midnight and the first hour. If their lovers are male, they watch if their lovers are female they dance together. Afterward they make love under the light of the moon in celebration of each other and the goddess. The dance is meant to be very enticing to lovers, so each woman has their own dance showing off their best features. It seems prolonged exposure to the dance will eventually enthrall the woman’s lover to be closer to her in spirit as well as in life to keep the long-lived elves partnership strong. Sometimes whole communities participate together but each having their own sweet</w:t>
      </w:r>
      <w:r>
        <w:rPr>
          <w:rFonts w:cstheme="minorHAnsi"/>
          <w:bCs/>
        </w:rPr>
        <w:t>y</w:t>
      </w:r>
      <w:r w:rsidR="000C2103" w:rsidRPr="000C2103">
        <w:rPr>
          <w:rFonts w:cstheme="minorHAnsi"/>
          <w:bCs/>
        </w:rPr>
        <w:t xml:space="preserve"> it seems to be no problem.</w:t>
      </w:r>
    </w:p>
    <w:p w14:paraId="20126E83" w14:textId="434A1FFF"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With Lauriella there is a huge problem. When she wears a dress it’s the only </w:t>
      </w:r>
      <w:r w:rsidRPr="000C2103">
        <w:rPr>
          <w:rFonts w:cstheme="minorHAnsi"/>
          <w:bCs/>
        </w:rPr>
        <w:t>time,</w:t>
      </w:r>
      <w:r w:rsidR="000C2103" w:rsidRPr="000C2103">
        <w:rPr>
          <w:rFonts w:cstheme="minorHAnsi"/>
          <w:bCs/>
        </w:rPr>
        <w:t xml:space="preserve"> she seems fearful of any she does not know and extremely submissive to anyone she knows and trusts. Sometimes she is also fearful of these like her own Lieutenant. We are not even sure that Lauriella in a dress can cast spells. We also noticed that it is the only time her face changes physically. She’s been in a position of responsibility all her life. That kind of life left the stress on her face. You can tell just by looking at her the hard life she has had. When she wears a dress the lines fade. The tightness in her jaw relaxes as if all the world no longer matters to her. She looks a century younger.</w:t>
      </w:r>
    </w:p>
    <w:p w14:paraId="1EF7F2E4" w14:textId="036E4C6A"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The first time she danced while we were with her some of the elven expedition wanted to join her to also dance. Her lieutenant went crazy and shot one of the males as they tried to board the ship. He took an arrow to the knee. Lauriella went completely off balance and jumped off her own ship in freezing </w:t>
      </w:r>
      <w:r w:rsidRPr="000C2103">
        <w:rPr>
          <w:rFonts w:cstheme="minorHAnsi"/>
          <w:bCs/>
        </w:rPr>
        <w:t>water,</w:t>
      </w:r>
      <w:r w:rsidR="000C2103" w:rsidRPr="000C2103">
        <w:rPr>
          <w:rFonts w:cstheme="minorHAnsi"/>
          <w:bCs/>
        </w:rPr>
        <w:t xml:space="preserve"> swimming to the opposite shore and running away as fast as she could across an island.</w:t>
      </w:r>
    </w:p>
    <w:p w14:paraId="608BFA6A" w14:textId="361B03B7" w:rsidR="000C2103" w:rsidRPr="000C2103" w:rsidRDefault="008B33EB" w:rsidP="000C2103">
      <w:pPr>
        <w:rPr>
          <w:rFonts w:cstheme="minorHAnsi"/>
          <w:bCs/>
        </w:rPr>
      </w:pPr>
      <w:r>
        <w:rPr>
          <w:rFonts w:cstheme="minorHAnsi"/>
          <w:bCs/>
        </w:rPr>
        <w:t xml:space="preserve">    </w:t>
      </w:r>
      <w:r w:rsidR="000C2103" w:rsidRPr="000C2103">
        <w:rPr>
          <w:rFonts w:cstheme="minorHAnsi"/>
          <w:bCs/>
        </w:rPr>
        <w:t>When she came back and changed, she was so angry that she attacked the other elves straight off. If not for the enchantress and her counter spells, we may not have survived the magical onslaught. That’s how we figured out she remembers everything. She knows what’s going on. She just cannot help but be the clothing she wears and her own inner definition of what that clothing entails.”</w:t>
      </w:r>
    </w:p>
    <w:p w14:paraId="668C5FBD" w14:textId="598FA9C1" w:rsidR="000C2103" w:rsidRPr="000C2103" w:rsidRDefault="008B33EB" w:rsidP="000C2103">
      <w:pPr>
        <w:rPr>
          <w:rFonts w:cstheme="minorHAnsi"/>
          <w:bCs/>
        </w:rPr>
      </w:pPr>
      <w:r>
        <w:rPr>
          <w:rFonts w:cstheme="minorHAnsi"/>
          <w:bCs/>
        </w:rPr>
        <w:lastRenderedPageBreak/>
        <w:t xml:space="preserve">     </w:t>
      </w:r>
      <w:r w:rsidR="000C2103" w:rsidRPr="000C2103">
        <w:rPr>
          <w:rFonts w:cstheme="minorHAnsi"/>
          <w:bCs/>
        </w:rPr>
        <w:t>“I almost feel sorry for her and wonder how she’s been able to keep this secret so long?”</w:t>
      </w:r>
    </w:p>
    <w:p w14:paraId="21DBDACA" w14:textId="4AA8AB6F" w:rsidR="000C2103" w:rsidRPr="000C2103" w:rsidRDefault="008B33EB" w:rsidP="000C2103">
      <w:pPr>
        <w:rPr>
          <w:rFonts w:cstheme="minorHAnsi"/>
          <w:bCs/>
        </w:rPr>
      </w:pPr>
      <w:r>
        <w:rPr>
          <w:rFonts w:cstheme="minorHAnsi"/>
          <w:bCs/>
        </w:rPr>
        <w:t xml:space="preserve">    </w:t>
      </w:r>
      <w:r w:rsidR="000C2103" w:rsidRPr="000C2103">
        <w:rPr>
          <w:rFonts w:cstheme="minorHAnsi"/>
          <w:bCs/>
        </w:rPr>
        <w:t>“My only guess is that because she is at sea more than on land. She can keep it within the crew for the most part and has been extremely careful about what she wears on land within any society.”</w:t>
      </w:r>
    </w:p>
    <w:p w14:paraId="670A4181" w14:textId="72E61B91" w:rsidR="000C2103" w:rsidRPr="000C2103" w:rsidRDefault="008B33EB" w:rsidP="000C2103">
      <w:pPr>
        <w:rPr>
          <w:rFonts w:cstheme="minorHAnsi"/>
          <w:bCs/>
        </w:rPr>
      </w:pPr>
      <w:r>
        <w:rPr>
          <w:rFonts w:cstheme="minorHAnsi"/>
          <w:bCs/>
        </w:rPr>
        <w:t xml:space="preserve">    </w:t>
      </w:r>
      <w:r w:rsidR="000C2103" w:rsidRPr="000C2103">
        <w:rPr>
          <w:rFonts w:cstheme="minorHAnsi"/>
          <w:bCs/>
        </w:rPr>
        <w:t>“So, if I want to learn from her, it seems I must catch her as the Journeywoman or Engineer.”</w:t>
      </w:r>
    </w:p>
    <w:p w14:paraId="383761B7" w14:textId="2F6E11FB" w:rsidR="000C2103" w:rsidRPr="000C2103" w:rsidRDefault="008B33EB" w:rsidP="000C2103">
      <w:pPr>
        <w:rPr>
          <w:rFonts w:cstheme="minorHAnsi"/>
          <w:bCs/>
        </w:rPr>
      </w:pPr>
      <w:r>
        <w:rPr>
          <w:rFonts w:cstheme="minorHAnsi"/>
          <w:bCs/>
        </w:rPr>
        <w:t xml:space="preserve">    </w:t>
      </w:r>
      <w:r w:rsidR="000C2103" w:rsidRPr="000C2103">
        <w:rPr>
          <w:rFonts w:cstheme="minorHAnsi"/>
          <w:bCs/>
        </w:rPr>
        <w:t>“Aye and figure out what she loves most in this world. Her true love is unreachable by millennia; her men are gone. She only has one thing left that she truly loves.”</w:t>
      </w:r>
    </w:p>
    <w:p w14:paraId="552E9561" w14:textId="7FA39AD9" w:rsidR="000C2103" w:rsidRPr="000C2103" w:rsidRDefault="008B33EB" w:rsidP="000C2103">
      <w:pPr>
        <w:rPr>
          <w:rFonts w:cstheme="minorHAnsi"/>
          <w:bCs/>
        </w:rPr>
      </w:pPr>
      <w:r>
        <w:rPr>
          <w:rFonts w:cstheme="minorHAnsi"/>
          <w:bCs/>
        </w:rPr>
        <w:t xml:space="preserve">    </w:t>
      </w:r>
      <w:r w:rsidR="000C2103" w:rsidRPr="000C2103">
        <w:rPr>
          <w:rFonts w:cstheme="minorHAnsi"/>
          <w:bCs/>
        </w:rPr>
        <w:t>A surprised look of understanding goes off in Tomlin’s head. “Thank you, Thora, Thank you very much.” He hands her a large bag of coins. “A bonus for the information.”</w:t>
      </w:r>
    </w:p>
    <w:p w14:paraId="753D4574" w14:textId="73922E21"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She sweeps the bag up and places it behind the counter, “Still doesn’t mean you will get anywhere with her, but you got a chance now. And don’t </w:t>
      </w:r>
      <w:r w:rsidRPr="000C2103">
        <w:rPr>
          <w:rFonts w:cstheme="minorHAnsi"/>
          <w:bCs/>
        </w:rPr>
        <w:t>mention</w:t>
      </w:r>
      <w:r w:rsidR="000C2103" w:rsidRPr="000C2103">
        <w:rPr>
          <w:rFonts w:cstheme="minorHAnsi"/>
          <w:bCs/>
        </w:rPr>
        <w:t xml:space="preserve"> my name. The only reason I’m telling you this is because I know of her struggles being a friend. I know the loneliness is almost overbearing for her.</w:t>
      </w:r>
    </w:p>
    <w:p w14:paraId="3868EEFF" w14:textId="757955CD" w:rsidR="000C2103" w:rsidRPr="000C2103" w:rsidRDefault="008B33EB" w:rsidP="000C2103">
      <w:pPr>
        <w:rPr>
          <w:rFonts w:cstheme="minorHAnsi"/>
          <w:bCs/>
        </w:rPr>
      </w:pPr>
      <w:r>
        <w:rPr>
          <w:rFonts w:cstheme="minorHAnsi"/>
          <w:bCs/>
        </w:rPr>
        <w:t xml:space="preserve">     </w:t>
      </w:r>
      <w:r w:rsidR="000C2103" w:rsidRPr="000C2103">
        <w:rPr>
          <w:rFonts w:cstheme="minorHAnsi"/>
          <w:bCs/>
        </w:rPr>
        <w:t xml:space="preserve">If you succeed in your endeavor and </w:t>
      </w:r>
      <w:r w:rsidRPr="000C2103">
        <w:rPr>
          <w:rFonts w:cstheme="minorHAnsi"/>
          <w:bCs/>
        </w:rPr>
        <w:t>hurt,</w:t>
      </w:r>
      <w:r w:rsidR="000C2103" w:rsidRPr="000C2103">
        <w:rPr>
          <w:rFonts w:cstheme="minorHAnsi"/>
          <w:bCs/>
        </w:rPr>
        <w:t xml:space="preserve"> her in anyway there will be a hundred elves and dwarves that will hunt you down. We won’t kill you. We’ll make you wish for death every day of your long life.</w:t>
      </w:r>
    </w:p>
    <w:p w14:paraId="64F3EA30" w14:textId="023223C1" w:rsidR="000C2103" w:rsidRPr="000C2103" w:rsidRDefault="008B33EB" w:rsidP="000C2103">
      <w:pPr>
        <w:rPr>
          <w:rFonts w:cstheme="minorHAnsi"/>
          <w:bCs/>
        </w:rPr>
      </w:pPr>
      <w:r>
        <w:rPr>
          <w:rFonts w:cstheme="minorHAnsi"/>
          <w:bCs/>
        </w:rPr>
        <w:t xml:space="preserve">     </w:t>
      </w:r>
      <w:r w:rsidR="000C2103" w:rsidRPr="000C2103">
        <w:rPr>
          <w:rFonts w:cstheme="minorHAnsi"/>
          <w:bCs/>
        </w:rPr>
        <w:t>Lauriella Sithmore underneath all her problems is a wonderful and good person. She’s got a lot of allies that watch over her and love her. Be forewarned.”</w:t>
      </w:r>
    </w:p>
    <w:p w14:paraId="5CF4D889" w14:textId="33029A6A" w:rsidR="000C2103" w:rsidRPr="000C2103" w:rsidRDefault="008B33EB" w:rsidP="000C2103">
      <w:pPr>
        <w:rPr>
          <w:rFonts w:cstheme="minorHAnsi"/>
          <w:bCs/>
        </w:rPr>
      </w:pPr>
      <w:r>
        <w:rPr>
          <w:rFonts w:cstheme="minorHAnsi"/>
          <w:bCs/>
        </w:rPr>
        <w:t xml:space="preserve">    </w:t>
      </w:r>
      <w:r w:rsidR="000C2103" w:rsidRPr="000C2103">
        <w:rPr>
          <w:rFonts w:cstheme="minorHAnsi"/>
          <w:bCs/>
        </w:rPr>
        <w:t>Tomlin gets a most serious look. “I would not hurt her even if she presses me now that I know all of what you have told me. Well met and good fortunes Thora. I have a lot of work to prepare for.”</w:t>
      </w:r>
    </w:p>
    <w:p w14:paraId="642DA900" w14:textId="34560AC8" w:rsidR="000C2103" w:rsidRDefault="008B33EB" w:rsidP="000C2103">
      <w:pPr>
        <w:rPr>
          <w:rFonts w:cstheme="minorHAnsi"/>
          <w:bCs/>
        </w:rPr>
      </w:pPr>
      <w:r>
        <w:rPr>
          <w:rFonts w:cstheme="minorHAnsi"/>
          <w:bCs/>
        </w:rPr>
        <w:t xml:space="preserve">     </w:t>
      </w:r>
      <w:r w:rsidR="000C2103" w:rsidRPr="000C2103">
        <w:rPr>
          <w:rFonts w:cstheme="minorHAnsi"/>
          <w:bCs/>
        </w:rPr>
        <w:t>“Good day to you, Apprentice Ukavich.”</w:t>
      </w:r>
    </w:p>
    <w:p w14:paraId="63E86343" w14:textId="6534DB8D" w:rsidR="008B33EB" w:rsidRDefault="008B33EB" w:rsidP="000C2103">
      <w:pPr>
        <w:rPr>
          <w:rFonts w:cstheme="minorHAnsi"/>
          <w:bCs/>
        </w:rPr>
      </w:pPr>
    </w:p>
    <w:p w14:paraId="276654E1" w14:textId="2BEAC65E" w:rsidR="005D322D" w:rsidRPr="005D322D" w:rsidRDefault="008B33EB" w:rsidP="005D322D">
      <w:pPr>
        <w:rPr>
          <w:rFonts w:cstheme="minorHAnsi"/>
          <w:bCs/>
        </w:rPr>
      </w:pPr>
      <w:r>
        <w:rPr>
          <w:rFonts w:cstheme="minorHAnsi"/>
          <w:bCs/>
        </w:rPr>
        <w:t xml:space="preserve">     </w:t>
      </w:r>
      <w:r w:rsidR="005D322D" w:rsidRPr="005D322D">
        <w:rPr>
          <w:rFonts w:cstheme="minorHAnsi"/>
          <w:bCs/>
        </w:rPr>
        <w:t>The sparrow hawk strafes the ship, circles it once and flies off in the direction of the old fort. Lauriella in her work clothing watches its path narrowing her eyes as a male elven comes on deck with two cups of coffee.</w:t>
      </w:r>
    </w:p>
    <w:p w14:paraId="0A6E71C5" w14:textId="1536405A" w:rsidR="005D322D" w:rsidRPr="005D322D" w:rsidRDefault="005D322D" w:rsidP="005D322D">
      <w:pPr>
        <w:rPr>
          <w:rFonts w:cstheme="minorHAnsi"/>
          <w:bCs/>
        </w:rPr>
      </w:pPr>
      <w:r>
        <w:rPr>
          <w:rFonts w:cstheme="minorHAnsi"/>
          <w:bCs/>
        </w:rPr>
        <w:t xml:space="preserve">     </w:t>
      </w:r>
      <w:r w:rsidRPr="005D322D">
        <w:rPr>
          <w:rFonts w:cstheme="minorHAnsi"/>
          <w:bCs/>
        </w:rPr>
        <w:t>“Lauri? What’s going on?”</w:t>
      </w:r>
    </w:p>
    <w:p w14:paraId="49324C52" w14:textId="7B3FC33D" w:rsidR="005D322D" w:rsidRPr="005D322D" w:rsidRDefault="005D322D" w:rsidP="005D322D">
      <w:pPr>
        <w:rPr>
          <w:rFonts w:cstheme="minorHAnsi"/>
          <w:bCs/>
        </w:rPr>
      </w:pPr>
      <w:r>
        <w:rPr>
          <w:rFonts w:cstheme="minorHAnsi"/>
          <w:bCs/>
        </w:rPr>
        <w:t xml:space="preserve">     </w:t>
      </w:r>
      <w:r w:rsidRPr="005D322D">
        <w:rPr>
          <w:rFonts w:cstheme="minorHAnsi"/>
          <w:bCs/>
        </w:rPr>
        <w:t>“Just got strafed by a bird. Small hawk, I think. Circled once and took off to the fort, Edyrm.”</w:t>
      </w:r>
    </w:p>
    <w:p w14:paraId="7CB0998E" w14:textId="64276839" w:rsidR="005D322D" w:rsidRPr="005D322D" w:rsidRDefault="005D322D" w:rsidP="005D322D">
      <w:pPr>
        <w:rPr>
          <w:rFonts w:cstheme="minorHAnsi"/>
          <w:bCs/>
        </w:rPr>
      </w:pPr>
      <w:r>
        <w:rPr>
          <w:rFonts w:cstheme="minorHAnsi"/>
          <w:bCs/>
        </w:rPr>
        <w:t xml:space="preserve">     </w:t>
      </w:r>
      <w:r w:rsidRPr="005D322D">
        <w:rPr>
          <w:rFonts w:cstheme="minorHAnsi"/>
          <w:bCs/>
        </w:rPr>
        <w:t>The moon elven looks around the horizon. “Nothing here but us, Lauri. Here have some coffee and I got your pipe too.”</w:t>
      </w:r>
    </w:p>
    <w:p w14:paraId="79B51AEC" w14:textId="4132777E" w:rsidR="005D322D" w:rsidRPr="005D322D" w:rsidRDefault="005D322D" w:rsidP="005D322D">
      <w:pPr>
        <w:rPr>
          <w:rFonts w:cstheme="minorHAnsi"/>
          <w:bCs/>
        </w:rPr>
      </w:pPr>
      <w:r>
        <w:rPr>
          <w:rFonts w:cstheme="minorHAnsi"/>
          <w:bCs/>
        </w:rPr>
        <w:t xml:space="preserve">     </w:t>
      </w:r>
      <w:r w:rsidRPr="005D322D">
        <w:rPr>
          <w:rFonts w:cstheme="minorHAnsi"/>
          <w:bCs/>
        </w:rPr>
        <w:t>“Thank, ye.”</w:t>
      </w:r>
    </w:p>
    <w:p w14:paraId="52952047" w14:textId="287221F4" w:rsidR="005D322D" w:rsidRPr="005D322D" w:rsidRDefault="005D322D" w:rsidP="005D322D">
      <w:pPr>
        <w:rPr>
          <w:rFonts w:cstheme="minorHAnsi"/>
          <w:bCs/>
        </w:rPr>
      </w:pPr>
      <w:r>
        <w:rPr>
          <w:rFonts w:cstheme="minorHAnsi"/>
          <w:bCs/>
        </w:rPr>
        <w:t xml:space="preserve">     </w:t>
      </w:r>
      <w:r w:rsidRPr="005D322D">
        <w:rPr>
          <w:rFonts w:cstheme="minorHAnsi"/>
          <w:bCs/>
        </w:rPr>
        <w:t>“What are we doing today?”</w:t>
      </w:r>
    </w:p>
    <w:p w14:paraId="3E594861" w14:textId="4BC14E62" w:rsidR="005D322D" w:rsidRPr="005D322D" w:rsidRDefault="005D322D" w:rsidP="005D322D">
      <w:pPr>
        <w:rPr>
          <w:rFonts w:cstheme="minorHAnsi"/>
          <w:bCs/>
        </w:rPr>
      </w:pPr>
      <w:r>
        <w:rPr>
          <w:rFonts w:cstheme="minorHAnsi"/>
          <w:bCs/>
        </w:rPr>
        <w:t xml:space="preserve">     </w:t>
      </w:r>
      <w:r w:rsidRPr="005D322D">
        <w:rPr>
          <w:rFonts w:cstheme="minorHAnsi"/>
          <w:bCs/>
        </w:rPr>
        <w:t>She looks around the moonflower. Now that she has been several decades moored and with only two occupants able to care for her the ship is in a slow state of deterioration. Lauriella takes note of it while sipping her coffee. When the cup is dry, she lights her pipe and speaks. “We need to hoist anchors one by one and grease the chains.”</w:t>
      </w:r>
    </w:p>
    <w:p w14:paraId="1921C505" w14:textId="5AEB1D87" w:rsidR="005D322D" w:rsidRPr="005D322D" w:rsidRDefault="005D322D" w:rsidP="005D322D">
      <w:pPr>
        <w:rPr>
          <w:rFonts w:cstheme="minorHAnsi"/>
          <w:bCs/>
        </w:rPr>
      </w:pPr>
      <w:r>
        <w:rPr>
          <w:rFonts w:cstheme="minorHAnsi"/>
          <w:bCs/>
        </w:rPr>
        <w:t xml:space="preserve">     </w:t>
      </w:r>
      <w:r w:rsidRPr="005D322D">
        <w:rPr>
          <w:rFonts w:cstheme="minorHAnsi"/>
          <w:bCs/>
        </w:rPr>
        <w:t>“Don’t think we can get done with it in a day. Not even sure only the two of us can handle the cranks.”</w:t>
      </w:r>
    </w:p>
    <w:p w14:paraId="15DE98F2" w14:textId="418695B5" w:rsidR="005D322D" w:rsidRPr="005D322D" w:rsidRDefault="005D322D" w:rsidP="005D322D">
      <w:pPr>
        <w:rPr>
          <w:rFonts w:cstheme="minorHAnsi"/>
          <w:bCs/>
        </w:rPr>
      </w:pPr>
      <w:r>
        <w:rPr>
          <w:rFonts w:cstheme="minorHAnsi"/>
          <w:bCs/>
        </w:rPr>
        <w:t xml:space="preserve">     </w:t>
      </w:r>
      <w:r w:rsidRPr="005D322D">
        <w:rPr>
          <w:rFonts w:cstheme="minorHAnsi"/>
          <w:bCs/>
        </w:rPr>
        <w:t>“I put my rings and belt on it will be no problem.”</w:t>
      </w:r>
    </w:p>
    <w:p w14:paraId="2C9DC935" w14:textId="4781691F" w:rsidR="005D322D" w:rsidRPr="005D322D" w:rsidRDefault="005D322D" w:rsidP="005D322D">
      <w:pPr>
        <w:rPr>
          <w:rFonts w:cstheme="minorHAnsi"/>
          <w:bCs/>
        </w:rPr>
      </w:pPr>
      <w:r>
        <w:rPr>
          <w:rFonts w:cstheme="minorHAnsi"/>
          <w:bCs/>
        </w:rPr>
        <w:t xml:space="preserve">     </w:t>
      </w:r>
      <w:r w:rsidRPr="005D322D">
        <w:rPr>
          <w:rFonts w:cstheme="minorHAnsi"/>
          <w:bCs/>
        </w:rPr>
        <w:t>“Alright then”</w:t>
      </w:r>
    </w:p>
    <w:p w14:paraId="7F8FEDDC" w14:textId="2CA9DEE1" w:rsidR="005D322D" w:rsidRPr="005D322D" w:rsidRDefault="005D322D" w:rsidP="005D322D">
      <w:pPr>
        <w:rPr>
          <w:rFonts w:cstheme="minorHAnsi"/>
          <w:bCs/>
        </w:rPr>
      </w:pPr>
      <w:r>
        <w:rPr>
          <w:rFonts w:cstheme="minorHAnsi"/>
          <w:bCs/>
        </w:rPr>
        <w:t xml:space="preserve">     </w:t>
      </w:r>
      <w:r w:rsidRPr="005D322D">
        <w:rPr>
          <w:rFonts w:cstheme="minorHAnsi"/>
          <w:bCs/>
        </w:rPr>
        <w:t>The two-work pulling the first anchor up When it’s done Lauri handles the crank slowly link by link letting down while Edyrm cleans and degreases it. As they are almost done the sparrow hawk comes back with a thrush in its claws. It lands on the upper crossbar of the foremast proceeding to tear the other bird apart for the juicy organs. Lauriella almost slips scaring the hell out of her companion. He moves like lightning to get out of the way of the chain in case Lauriella loses control. She takes a deep breath again, straining at the task of holding her position. “You alright?”</w:t>
      </w:r>
    </w:p>
    <w:p w14:paraId="09135B72" w14:textId="59E562A7" w:rsidR="005D322D" w:rsidRPr="005D322D" w:rsidRDefault="005D322D" w:rsidP="005D322D">
      <w:pPr>
        <w:rPr>
          <w:rFonts w:cstheme="minorHAnsi"/>
          <w:bCs/>
        </w:rPr>
      </w:pPr>
      <w:r>
        <w:rPr>
          <w:rFonts w:cstheme="minorHAnsi"/>
          <w:bCs/>
        </w:rPr>
        <w:t xml:space="preserve">     </w:t>
      </w:r>
      <w:r w:rsidRPr="005D322D">
        <w:rPr>
          <w:rFonts w:cstheme="minorHAnsi"/>
          <w:bCs/>
        </w:rPr>
        <w:t>“Yes. You scared the hell out of me!”</w:t>
      </w:r>
    </w:p>
    <w:p w14:paraId="3214A05A" w14:textId="7B400F3F" w:rsidR="005D322D" w:rsidRPr="005D322D" w:rsidRDefault="005D322D" w:rsidP="005D322D">
      <w:pPr>
        <w:rPr>
          <w:rFonts w:cstheme="minorHAnsi"/>
          <w:bCs/>
        </w:rPr>
      </w:pPr>
      <w:r>
        <w:rPr>
          <w:rFonts w:cstheme="minorHAnsi"/>
          <w:bCs/>
        </w:rPr>
        <w:t xml:space="preserve">     </w:t>
      </w:r>
      <w:r w:rsidRPr="005D322D">
        <w:rPr>
          <w:rFonts w:cstheme="minorHAnsi"/>
          <w:bCs/>
        </w:rPr>
        <w:t>“Aye getting old. Looks like that fellow back and making a home on the moonflower. What you think?</w:t>
      </w:r>
    </w:p>
    <w:p w14:paraId="4766A759" w14:textId="6E3FBC21" w:rsidR="005D322D" w:rsidRPr="005D322D" w:rsidRDefault="005D322D" w:rsidP="005D322D">
      <w:pPr>
        <w:rPr>
          <w:rFonts w:cstheme="minorHAnsi"/>
          <w:bCs/>
        </w:rPr>
      </w:pPr>
      <w:r>
        <w:rPr>
          <w:rFonts w:cstheme="minorHAnsi"/>
          <w:bCs/>
        </w:rPr>
        <w:t xml:space="preserve">     </w:t>
      </w:r>
      <w:r w:rsidRPr="005D322D">
        <w:rPr>
          <w:rFonts w:cstheme="minorHAnsi"/>
          <w:bCs/>
        </w:rPr>
        <w:t>“Leave it be. No one around for fifty or so miles, and it seems to be just an animal.”</w:t>
      </w:r>
    </w:p>
    <w:p w14:paraId="49C30B56" w14:textId="0DFD7177" w:rsidR="005D322D" w:rsidRPr="005D322D" w:rsidRDefault="005D322D" w:rsidP="005D322D">
      <w:pPr>
        <w:rPr>
          <w:rFonts w:cstheme="minorHAnsi"/>
          <w:bCs/>
        </w:rPr>
      </w:pPr>
      <w:r>
        <w:rPr>
          <w:rFonts w:cstheme="minorHAnsi"/>
          <w:bCs/>
        </w:rPr>
        <w:t xml:space="preserve">     </w:t>
      </w:r>
      <w:r w:rsidRPr="005D322D">
        <w:rPr>
          <w:rFonts w:cstheme="minorHAnsi"/>
          <w:bCs/>
        </w:rPr>
        <w:t>“Maybe, Edyrm, maybe. Glad I have a man nursemaid this time. You at least useful.”</w:t>
      </w:r>
    </w:p>
    <w:p w14:paraId="634A2858" w14:textId="5CE3900D" w:rsidR="005D322D" w:rsidRPr="005D322D" w:rsidRDefault="005D322D" w:rsidP="005D322D">
      <w:pPr>
        <w:rPr>
          <w:rFonts w:cstheme="minorHAnsi"/>
          <w:bCs/>
        </w:rPr>
      </w:pPr>
      <w:r>
        <w:rPr>
          <w:rFonts w:cstheme="minorHAnsi"/>
          <w:bCs/>
        </w:rPr>
        <w:lastRenderedPageBreak/>
        <w:t xml:space="preserve">     </w:t>
      </w:r>
      <w:r w:rsidRPr="005D322D">
        <w:rPr>
          <w:rFonts w:cstheme="minorHAnsi"/>
          <w:bCs/>
        </w:rPr>
        <w:t>Edyrm laughs and shakes a finger at her. “We learned a lot about how you are Lauri. I won’t bother you about doing anything dangerous. What will happen will happen. Besides you need a lot of help around here maintaining the ole girl. A man is better than a woman for that.”</w:t>
      </w:r>
    </w:p>
    <w:p w14:paraId="5EBE181A" w14:textId="71B25141" w:rsidR="005D322D" w:rsidRPr="005D322D" w:rsidRDefault="005D322D" w:rsidP="005D322D">
      <w:pPr>
        <w:rPr>
          <w:rFonts w:cstheme="minorHAnsi"/>
          <w:bCs/>
        </w:rPr>
      </w:pPr>
      <w:r>
        <w:rPr>
          <w:rFonts w:cstheme="minorHAnsi"/>
          <w:bCs/>
        </w:rPr>
        <w:t xml:space="preserve">      </w:t>
      </w:r>
      <w:r w:rsidRPr="005D322D">
        <w:rPr>
          <w:rFonts w:cstheme="minorHAnsi"/>
          <w:bCs/>
        </w:rPr>
        <w:t>She raises and eyebrow, “Least you willing to learn. Some of them completely useless.”</w:t>
      </w:r>
    </w:p>
    <w:p w14:paraId="10B94F19" w14:textId="71735C8C" w:rsidR="005D322D" w:rsidRPr="005D322D" w:rsidRDefault="005D322D" w:rsidP="005D322D">
      <w:pPr>
        <w:rPr>
          <w:rFonts w:cstheme="minorHAnsi"/>
          <w:bCs/>
        </w:rPr>
      </w:pPr>
      <w:r>
        <w:rPr>
          <w:rFonts w:cstheme="minorHAnsi"/>
          <w:bCs/>
        </w:rPr>
        <w:t xml:space="preserve">     </w:t>
      </w:r>
      <w:r w:rsidRPr="005D322D">
        <w:rPr>
          <w:rFonts w:cstheme="minorHAnsi"/>
          <w:bCs/>
        </w:rPr>
        <w:t>“Aye, captain. Let us get back to work then.” The pair work the rest of the day on the other forward anchor.</w:t>
      </w:r>
    </w:p>
    <w:p w14:paraId="301C3046" w14:textId="7723613E" w:rsidR="005D322D" w:rsidRPr="005D322D" w:rsidRDefault="005D322D" w:rsidP="005D322D">
      <w:pPr>
        <w:rPr>
          <w:rFonts w:cstheme="minorHAnsi"/>
          <w:bCs/>
        </w:rPr>
      </w:pPr>
      <w:r>
        <w:rPr>
          <w:rFonts w:cstheme="minorHAnsi"/>
          <w:bCs/>
        </w:rPr>
        <w:t xml:space="preserve">     </w:t>
      </w:r>
      <w:r w:rsidRPr="005D322D">
        <w:rPr>
          <w:rFonts w:cstheme="minorHAnsi"/>
          <w:bCs/>
        </w:rPr>
        <w:t>The next day the hawk is still there but flies off as soon as they come up on deck. The two start on the two aft drag anchors. As they are working Lauriella notices that there seems to be a wake of something moving underwater toward them from the bow of the ship.</w:t>
      </w:r>
    </w:p>
    <w:p w14:paraId="4DAEC384" w14:textId="046EC99E" w:rsidR="005D322D" w:rsidRPr="005D322D" w:rsidRDefault="005D322D" w:rsidP="005D322D">
      <w:pPr>
        <w:rPr>
          <w:rFonts w:cstheme="minorHAnsi"/>
          <w:bCs/>
        </w:rPr>
      </w:pPr>
      <w:r>
        <w:rPr>
          <w:rFonts w:cstheme="minorHAnsi"/>
          <w:bCs/>
        </w:rPr>
        <w:t xml:space="preserve">     </w:t>
      </w:r>
      <w:r w:rsidRPr="005D322D">
        <w:rPr>
          <w:rFonts w:cstheme="minorHAnsi"/>
          <w:bCs/>
        </w:rPr>
        <w:t>“Something moving to us, Edyrm be ready.”</w:t>
      </w:r>
    </w:p>
    <w:p w14:paraId="4FA3CF36" w14:textId="0B4C03C6" w:rsidR="005D322D" w:rsidRPr="005D322D" w:rsidRDefault="005D322D" w:rsidP="005D322D">
      <w:pPr>
        <w:rPr>
          <w:rFonts w:cstheme="minorHAnsi"/>
          <w:bCs/>
        </w:rPr>
      </w:pPr>
      <w:r>
        <w:rPr>
          <w:rFonts w:cstheme="minorHAnsi"/>
          <w:bCs/>
        </w:rPr>
        <w:t xml:space="preserve">     </w:t>
      </w:r>
      <w:r w:rsidRPr="005D322D">
        <w:rPr>
          <w:rFonts w:cstheme="minorHAnsi"/>
          <w:bCs/>
        </w:rPr>
        <w:t>“Do you have time for mage robes.”</w:t>
      </w:r>
    </w:p>
    <w:p w14:paraId="74F9394B" w14:textId="2FD9F6ED" w:rsidR="005D322D" w:rsidRPr="005D322D" w:rsidRDefault="005D322D" w:rsidP="005D322D">
      <w:pPr>
        <w:rPr>
          <w:rFonts w:cstheme="minorHAnsi"/>
          <w:bCs/>
        </w:rPr>
      </w:pPr>
      <w:r>
        <w:rPr>
          <w:rFonts w:cstheme="minorHAnsi"/>
          <w:bCs/>
        </w:rPr>
        <w:t xml:space="preserve">     </w:t>
      </w:r>
      <w:r w:rsidRPr="005D322D">
        <w:rPr>
          <w:rFonts w:cstheme="minorHAnsi"/>
          <w:bCs/>
        </w:rPr>
        <w:t>Lauri looks at the speed of the ripples and shakes her head. Just at that time a small craft comes out of a cloak of invisibility. It’s the sorcerer that tried to board the ship some two summers ago. The moon elven stands back so she can take the lead but prepares a clerical spell in case things get ugly. Lauriella steps up to the gunwale. “Thought I told you to bugger yourself couple year ago!”</w:t>
      </w:r>
    </w:p>
    <w:p w14:paraId="6B0A6885" w14:textId="201CA226" w:rsidR="005D322D" w:rsidRPr="005D322D" w:rsidRDefault="005D322D" w:rsidP="005D322D">
      <w:pPr>
        <w:rPr>
          <w:rFonts w:cstheme="minorHAnsi"/>
          <w:bCs/>
        </w:rPr>
      </w:pPr>
      <w:r>
        <w:rPr>
          <w:rFonts w:cstheme="minorHAnsi"/>
          <w:bCs/>
        </w:rPr>
        <w:t xml:space="preserve">     </w:t>
      </w:r>
      <w:r w:rsidRPr="005D322D">
        <w:rPr>
          <w:rFonts w:cstheme="minorHAnsi"/>
          <w:bCs/>
        </w:rPr>
        <w:t>The young man looks up at her and waves, “Fifteen minutes, Captain. I only need fifteen minutes.”</w:t>
      </w:r>
    </w:p>
    <w:p w14:paraId="29B29169" w14:textId="446CDD07" w:rsidR="005D322D" w:rsidRPr="005D322D" w:rsidRDefault="005D322D" w:rsidP="005D322D">
      <w:pPr>
        <w:rPr>
          <w:rFonts w:cstheme="minorHAnsi"/>
          <w:bCs/>
        </w:rPr>
      </w:pPr>
      <w:r>
        <w:rPr>
          <w:rFonts w:cstheme="minorHAnsi"/>
          <w:bCs/>
        </w:rPr>
        <w:t xml:space="preserve">     </w:t>
      </w:r>
      <w:r w:rsidRPr="005D322D">
        <w:rPr>
          <w:rFonts w:cstheme="minorHAnsi"/>
          <w:bCs/>
        </w:rPr>
        <w:t>Lauriella crosses her arms, “You got ten minutes if you answer one question truthfully. Only ten. If you go over, I’ll call Clyde again and this time I’ll order him to make a snack of you.”</w:t>
      </w:r>
    </w:p>
    <w:p w14:paraId="7041D9C4" w14:textId="289B5FC5" w:rsidR="005D322D" w:rsidRPr="005D322D" w:rsidRDefault="005D322D" w:rsidP="005D322D">
      <w:pPr>
        <w:rPr>
          <w:rFonts w:cstheme="minorHAnsi"/>
          <w:bCs/>
        </w:rPr>
      </w:pPr>
      <w:r>
        <w:rPr>
          <w:rFonts w:cstheme="minorHAnsi"/>
          <w:bCs/>
        </w:rPr>
        <w:t xml:space="preserve">     </w:t>
      </w:r>
      <w:r w:rsidRPr="005D322D">
        <w:rPr>
          <w:rFonts w:cstheme="minorHAnsi"/>
          <w:bCs/>
        </w:rPr>
        <w:t>“What’s the question, Ma’am”</w:t>
      </w:r>
    </w:p>
    <w:p w14:paraId="67A957CF" w14:textId="20FDAC41" w:rsidR="005D322D" w:rsidRPr="005D322D" w:rsidRDefault="005D322D" w:rsidP="005D322D">
      <w:pPr>
        <w:rPr>
          <w:rFonts w:cstheme="minorHAnsi"/>
          <w:bCs/>
        </w:rPr>
      </w:pPr>
      <w:r>
        <w:rPr>
          <w:rFonts w:cstheme="minorHAnsi"/>
          <w:bCs/>
        </w:rPr>
        <w:t xml:space="preserve">     </w:t>
      </w:r>
      <w:r w:rsidRPr="005D322D">
        <w:rPr>
          <w:rFonts w:cstheme="minorHAnsi"/>
          <w:bCs/>
        </w:rPr>
        <w:t>“What’s the birds name?”</w:t>
      </w:r>
    </w:p>
    <w:p w14:paraId="54140C15" w14:textId="19BD9A35" w:rsidR="005D322D" w:rsidRPr="005D322D" w:rsidRDefault="005D322D" w:rsidP="005D322D">
      <w:pPr>
        <w:rPr>
          <w:rFonts w:cstheme="minorHAnsi"/>
          <w:bCs/>
        </w:rPr>
      </w:pPr>
      <w:r>
        <w:rPr>
          <w:rFonts w:cstheme="minorHAnsi"/>
          <w:bCs/>
        </w:rPr>
        <w:t xml:space="preserve">     </w:t>
      </w:r>
      <w:r w:rsidRPr="005D322D">
        <w:rPr>
          <w:rFonts w:cstheme="minorHAnsi"/>
          <w:bCs/>
        </w:rPr>
        <w:t>“Darlin is her name.”</w:t>
      </w:r>
    </w:p>
    <w:p w14:paraId="15113461" w14:textId="59B9B746" w:rsidR="005D322D" w:rsidRPr="005D322D" w:rsidRDefault="005D322D" w:rsidP="005D322D">
      <w:pPr>
        <w:rPr>
          <w:rFonts w:cstheme="minorHAnsi"/>
          <w:bCs/>
        </w:rPr>
      </w:pPr>
      <w:r>
        <w:rPr>
          <w:rFonts w:cstheme="minorHAnsi"/>
          <w:bCs/>
        </w:rPr>
        <w:t xml:space="preserve">     </w:t>
      </w:r>
      <w:r w:rsidRPr="005D322D">
        <w:rPr>
          <w:rFonts w:cstheme="minorHAnsi"/>
          <w:bCs/>
        </w:rPr>
        <w:t>Lauri turns her waist to look in the cleric's eyes in an ‘I told you so’ way. Then she turns back to Tomlin. “Ten minutes.” She pulls a gnomish watch from her pocket and presses a button.</w:t>
      </w:r>
    </w:p>
    <w:p w14:paraId="0B5BE151" w14:textId="2A8E5A22" w:rsidR="005D322D" w:rsidRPr="005D322D" w:rsidRDefault="005D322D" w:rsidP="005D322D">
      <w:pPr>
        <w:rPr>
          <w:rFonts w:cstheme="minorHAnsi"/>
          <w:bCs/>
        </w:rPr>
      </w:pPr>
      <w:r>
        <w:rPr>
          <w:rFonts w:cstheme="minorHAnsi"/>
          <w:bCs/>
        </w:rPr>
        <w:t xml:space="preserve">    </w:t>
      </w:r>
      <w:r w:rsidRPr="005D322D">
        <w:rPr>
          <w:rFonts w:cstheme="minorHAnsi"/>
          <w:bCs/>
        </w:rPr>
        <w:t>“You were right the university is corrupted by many things. I quit as an apprentice. I want to learn from you archmage, so I went to the Hadrian shipyard and studied shipbuilding for two years. I have come back ready to help you maintain the Moonflower in exchange for learning from you.</w:t>
      </w:r>
    </w:p>
    <w:p w14:paraId="426AB464" w14:textId="5037AC69" w:rsidR="005D322D" w:rsidRPr="005D322D" w:rsidRDefault="005D322D" w:rsidP="005D322D">
      <w:pPr>
        <w:rPr>
          <w:rFonts w:cstheme="minorHAnsi"/>
          <w:bCs/>
        </w:rPr>
      </w:pPr>
      <w:r>
        <w:rPr>
          <w:rFonts w:cstheme="minorHAnsi"/>
          <w:bCs/>
        </w:rPr>
        <w:t xml:space="preserve">    </w:t>
      </w:r>
      <w:r w:rsidRPr="005D322D">
        <w:rPr>
          <w:rFonts w:cstheme="minorHAnsi"/>
          <w:bCs/>
        </w:rPr>
        <w:t>With the three of us we can get her shipshape and squared away, every bolt, crank and board. I’m ready to work hard to earn my keep and your trust. That’s all I have to say.”</w:t>
      </w:r>
    </w:p>
    <w:p w14:paraId="4F8DEA8F" w14:textId="37FFE5B2" w:rsidR="005D322D" w:rsidRPr="005D322D" w:rsidRDefault="005D322D" w:rsidP="005D322D">
      <w:pPr>
        <w:rPr>
          <w:rFonts w:cstheme="minorHAnsi"/>
          <w:bCs/>
        </w:rPr>
      </w:pPr>
      <w:r>
        <w:rPr>
          <w:rFonts w:cstheme="minorHAnsi"/>
          <w:bCs/>
        </w:rPr>
        <w:t xml:space="preserve">     </w:t>
      </w:r>
      <w:r w:rsidRPr="005D322D">
        <w:rPr>
          <w:rFonts w:cstheme="minorHAnsi"/>
          <w:bCs/>
        </w:rPr>
        <w:t>Lauriella paces the deck while she talks thinking, “You a religious man, Mr.…….”</w:t>
      </w:r>
    </w:p>
    <w:p w14:paraId="5FC1F745" w14:textId="5A470EEF" w:rsidR="005D322D" w:rsidRPr="005D322D" w:rsidRDefault="005D322D" w:rsidP="005D322D">
      <w:pPr>
        <w:rPr>
          <w:rFonts w:cstheme="minorHAnsi"/>
          <w:bCs/>
        </w:rPr>
      </w:pPr>
      <w:r>
        <w:rPr>
          <w:rFonts w:cstheme="minorHAnsi"/>
          <w:bCs/>
        </w:rPr>
        <w:t xml:space="preserve">    </w:t>
      </w:r>
      <w:r w:rsidRPr="005D322D">
        <w:rPr>
          <w:rFonts w:cstheme="minorHAnsi"/>
          <w:bCs/>
        </w:rPr>
        <w:t>“Ukavich, Tomlin Ukavich. I am. My patron is Amaunator.”</w:t>
      </w:r>
    </w:p>
    <w:p w14:paraId="0F76140D" w14:textId="194F1C62" w:rsidR="005D322D" w:rsidRPr="005D322D" w:rsidRDefault="005D322D" w:rsidP="005D322D">
      <w:pPr>
        <w:rPr>
          <w:rFonts w:cstheme="minorHAnsi"/>
          <w:bCs/>
        </w:rPr>
      </w:pPr>
      <w:r>
        <w:rPr>
          <w:rFonts w:cstheme="minorHAnsi"/>
          <w:bCs/>
        </w:rPr>
        <w:t xml:space="preserve">     </w:t>
      </w:r>
      <w:r w:rsidRPr="005D322D">
        <w:rPr>
          <w:rFonts w:cstheme="minorHAnsi"/>
          <w:bCs/>
        </w:rPr>
        <w:t>She throws him down a rope. “You say you can maintain a ship. Means you had to start with the basics. Show me a Trucker’s Hitch.”</w:t>
      </w:r>
    </w:p>
    <w:p w14:paraId="59E0488D" w14:textId="5E480AAC" w:rsidR="005D322D" w:rsidRPr="005D322D" w:rsidRDefault="005D322D" w:rsidP="005D322D">
      <w:pPr>
        <w:rPr>
          <w:rFonts w:cstheme="minorHAnsi"/>
          <w:bCs/>
        </w:rPr>
      </w:pPr>
      <w:r>
        <w:rPr>
          <w:rFonts w:cstheme="minorHAnsi"/>
          <w:bCs/>
        </w:rPr>
        <w:t xml:space="preserve">     </w:t>
      </w:r>
      <w:r w:rsidRPr="005D322D">
        <w:rPr>
          <w:rFonts w:cstheme="minorHAnsi"/>
          <w:bCs/>
        </w:rPr>
        <w:t>He quickly ties the knot and throws it back up to her. She examines it closely, “Lucky guess.” She untangles the line and throws it back down. “Inside Clinch”</w:t>
      </w:r>
    </w:p>
    <w:p w14:paraId="5FDB8F21" w14:textId="11C43C2A" w:rsidR="005D322D" w:rsidRPr="005D322D" w:rsidRDefault="005D322D" w:rsidP="005D322D">
      <w:pPr>
        <w:rPr>
          <w:rFonts w:cstheme="minorHAnsi"/>
          <w:bCs/>
        </w:rPr>
      </w:pPr>
      <w:r>
        <w:rPr>
          <w:rFonts w:cstheme="minorHAnsi"/>
          <w:bCs/>
        </w:rPr>
        <w:t xml:space="preserve">     </w:t>
      </w:r>
      <w:r w:rsidRPr="005D322D">
        <w:rPr>
          <w:rFonts w:cstheme="minorHAnsi"/>
          <w:bCs/>
        </w:rPr>
        <w:t>Again, he ties the knot and throws it up to her. After inspecting it she unwinds it again throwing it back down to him. “Rattail Stopper”</w:t>
      </w:r>
    </w:p>
    <w:p w14:paraId="24C0D9E7" w14:textId="216B7E64" w:rsidR="005D322D" w:rsidRPr="005D322D" w:rsidRDefault="005D322D" w:rsidP="005D322D">
      <w:pPr>
        <w:rPr>
          <w:rFonts w:cstheme="minorHAnsi"/>
          <w:bCs/>
        </w:rPr>
      </w:pPr>
      <w:r>
        <w:rPr>
          <w:rFonts w:cstheme="minorHAnsi"/>
          <w:bCs/>
        </w:rPr>
        <w:t xml:space="preserve">     </w:t>
      </w:r>
      <w:r w:rsidRPr="005D322D">
        <w:rPr>
          <w:rFonts w:cstheme="minorHAnsi"/>
          <w:bCs/>
        </w:rPr>
        <w:t>This time he takes the rope and winds it around one of his own, tying a knot along the way. She watches carefully. When he’s finished, she paces again. I’ll offer you a five-year contract. If you can get this ship back too new in five years, I’ll teach you, my magic.”</w:t>
      </w:r>
    </w:p>
    <w:p w14:paraId="2478DC49" w14:textId="14F97B88" w:rsidR="005D322D" w:rsidRPr="005D322D" w:rsidRDefault="005D322D" w:rsidP="005D322D">
      <w:pPr>
        <w:rPr>
          <w:rFonts w:cstheme="minorHAnsi"/>
          <w:bCs/>
        </w:rPr>
      </w:pPr>
      <w:r>
        <w:rPr>
          <w:rFonts w:cstheme="minorHAnsi"/>
          <w:bCs/>
        </w:rPr>
        <w:t xml:space="preserve">     </w:t>
      </w:r>
      <w:r w:rsidRPr="005D322D">
        <w:rPr>
          <w:rFonts w:cstheme="minorHAnsi"/>
          <w:bCs/>
        </w:rPr>
        <w:t>“I respectfully refuse such a contract, Archmage. I have a counter proposal. I will not be a sign on to a crew. I am willing to be an independent contractor. This way you may fire me at any time. If I do get this ship back to working order in five years and you haven’t fired me then on your word you will teach me chronomancy.”</w:t>
      </w:r>
    </w:p>
    <w:p w14:paraId="7BB29D19" w14:textId="352D5C31" w:rsidR="005D322D" w:rsidRPr="005D322D" w:rsidRDefault="005D322D" w:rsidP="005D322D">
      <w:pPr>
        <w:rPr>
          <w:rFonts w:cstheme="minorHAnsi"/>
          <w:bCs/>
        </w:rPr>
      </w:pPr>
      <w:r>
        <w:rPr>
          <w:rFonts w:cstheme="minorHAnsi"/>
          <w:bCs/>
        </w:rPr>
        <w:t xml:space="preserve">     </w:t>
      </w:r>
      <w:r w:rsidRPr="005D322D">
        <w:rPr>
          <w:rFonts w:cstheme="minorHAnsi"/>
          <w:bCs/>
        </w:rPr>
        <w:t>“You ever lie to me. You’re finished. I’ll forcefully remove you from inside my territory and make sure you never return. On full moon you will be locked in one of the holds until my nurse comes for you.</w:t>
      </w:r>
    </w:p>
    <w:p w14:paraId="0E81F544" w14:textId="61D4A0E5" w:rsidR="005D322D" w:rsidRPr="005D322D" w:rsidRDefault="005D322D" w:rsidP="005D322D">
      <w:pPr>
        <w:rPr>
          <w:rFonts w:cstheme="minorHAnsi"/>
          <w:bCs/>
        </w:rPr>
      </w:pPr>
      <w:r>
        <w:rPr>
          <w:rFonts w:cstheme="minorHAnsi"/>
          <w:bCs/>
        </w:rPr>
        <w:t xml:space="preserve">      </w:t>
      </w:r>
      <w:r w:rsidRPr="005D322D">
        <w:rPr>
          <w:rFonts w:cstheme="minorHAnsi"/>
          <w:bCs/>
        </w:rPr>
        <w:t>Tomlin nods, “Then it is a deal, Captain Lauriella Sithmore?”</w:t>
      </w:r>
    </w:p>
    <w:p w14:paraId="37D7A4BD" w14:textId="1EEDBF66" w:rsidR="008B33EB" w:rsidRDefault="005D322D" w:rsidP="005D322D">
      <w:pPr>
        <w:rPr>
          <w:rFonts w:cstheme="minorHAnsi"/>
          <w:bCs/>
        </w:rPr>
      </w:pPr>
      <w:r>
        <w:rPr>
          <w:rFonts w:cstheme="minorHAnsi"/>
          <w:bCs/>
        </w:rPr>
        <w:t xml:space="preserve">     </w:t>
      </w:r>
      <w:r w:rsidRPr="005D322D">
        <w:rPr>
          <w:rFonts w:cstheme="minorHAnsi"/>
          <w:bCs/>
        </w:rPr>
        <w:t>“It’s a deal.” Tomlin climbs aboard. The two shake hands.</w:t>
      </w:r>
    </w:p>
    <w:p w14:paraId="21D47C74" w14:textId="6FB74428" w:rsidR="005D322D" w:rsidRDefault="005D322D" w:rsidP="005D322D">
      <w:pPr>
        <w:rPr>
          <w:rFonts w:cstheme="minorHAnsi"/>
          <w:bCs/>
        </w:rPr>
      </w:pPr>
    </w:p>
    <w:p w14:paraId="19D28B65" w14:textId="77777777" w:rsidR="005D322D" w:rsidRPr="005D322D" w:rsidRDefault="005D322D" w:rsidP="005D322D">
      <w:pPr>
        <w:rPr>
          <w:rFonts w:cstheme="minorHAnsi"/>
          <w:bCs/>
        </w:rPr>
      </w:pPr>
      <w:r>
        <w:rPr>
          <w:rFonts w:cstheme="minorHAnsi"/>
          <w:bCs/>
        </w:rPr>
        <w:lastRenderedPageBreak/>
        <w:t xml:space="preserve">      </w:t>
      </w:r>
      <w:r w:rsidRPr="005D322D">
        <w:rPr>
          <w:rFonts w:cstheme="minorHAnsi"/>
          <w:bCs/>
        </w:rPr>
        <w:t>The two walk slowly around the deck of the Moonflower, while another watches keeping their distance but ready to act when needed but careful not to disturb either of them. Of the pair: One is dressed in a cerulean blue overcoat made of otter skin. The other simple mage robes, flowing and gold in color.</w:t>
      </w:r>
    </w:p>
    <w:p w14:paraId="02D0B990" w14:textId="73696F6B" w:rsidR="005D322D" w:rsidRPr="005D322D" w:rsidRDefault="005D322D" w:rsidP="005D322D">
      <w:pPr>
        <w:rPr>
          <w:rFonts w:cstheme="minorHAnsi"/>
          <w:bCs/>
        </w:rPr>
      </w:pPr>
      <w:r>
        <w:rPr>
          <w:rFonts w:cstheme="minorHAnsi"/>
          <w:bCs/>
        </w:rPr>
        <w:t xml:space="preserve">     </w:t>
      </w:r>
      <w:r w:rsidRPr="005D322D">
        <w:rPr>
          <w:rFonts w:cstheme="minorHAnsi"/>
          <w:bCs/>
        </w:rPr>
        <w:t>“You kept your promise, and I have kept mine. Why do you stay? You’re still young enough to enjoy the power I have taught you, fall in love, have a family. Staying in this desolate wasteland? You do not deserve it.”</w:t>
      </w:r>
    </w:p>
    <w:p w14:paraId="63097E45" w14:textId="05967B23" w:rsidR="005D322D" w:rsidRPr="005D322D" w:rsidRDefault="005D322D" w:rsidP="005D322D">
      <w:pPr>
        <w:rPr>
          <w:rFonts w:cstheme="minorHAnsi"/>
          <w:bCs/>
        </w:rPr>
      </w:pPr>
      <w:r>
        <w:rPr>
          <w:rFonts w:cstheme="minorHAnsi"/>
          <w:bCs/>
        </w:rPr>
        <w:t xml:space="preserve">     </w:t>
      </w:r>
      <w:r w:rsidRPr="005D322D">
        <w:rPr>
          <w:rFonts w:cstheme="minorHAnsi"/>
          <w:bCs/>
        </w:rPr>
        <w:t>“I have my reasons.”</w:t>
      </w:r>
    </w:p>
    <w:p w14:paraId="2DBC8B59" w14:textId="0E3D727D" w:rsidR="005D322D" w:rsidRPr="005D322D" w:rsidRDefault="005D322D" w:rsidP="005D322D">
      <w:pPr>
        <w:rPr>
          <w:rFonts w:cstheme="minorHAnsi"/>
          <w:bCs/>
        </w:rPr>
      </w:pPr>
      <w:r>
        <w:rPr>
          <w:rFonts w:cstheme="minorHAnsi"/>
          <w:bCs/>
        </w:rPr>
        <w:t xml:space="preserve">     </w:t>
      </w:r>
      <w:r w:rsidRPr="005D322D">
        <w:rPr>
          <w:rFonts w:cstheme="minorHAnsi"/>
          <w:bCs/>
        </w:rPr>
        <w:t>“I’m over four hundred years old.”</w:t>
      </w:r>
    </w:p>
    <w:p w14:paraId="231AADCD" w14:textId="43227B73" w:rsidR="005D322D" w:rsidRPr="005D322D" w:rsidRDefault="005D322D" w:rsidP="005D322D">
      <w:pPr>
        <w:rPr>
          <w:rFonts w:cstheme="minorHAnsi"/>
          <w:bCs/>
        </w:rPr>
      </w:pPr>
      <w:r>
        <w:rPr>
          <w:rFonts w:cstheme="minorHAnsi"/>
          <w:bCs/>
        </w:rPr>
        <w:t xml:space="preserve">     </w:t>
      </w:r>
      <w:r w:rsidRPr="005D322D">
        <w:rPr>
          <w:rFonts w:cstheme="minorHAnsi"/>
          <w:bCs/>
        </w:rPr>
        <w:t>“You need a friend besides a cleric guard. Besides I help you with your own work even though I am no genius mage. I worry about you. Your seizures are coming at least once a month, sometime twice.”</w:t>
      </w:r>
    </w:p>
    <w:p w14:paraId="4529FA69" w14:textId="66783C51" w:rsidR="005D322D" w:rsidRPr="005D322D" w:rsidRDefault="005D322D" w:rsidP="005D322D">
      <w:pPr>
        <w:rPr>
          <w:rFonts w:cstheme="minorHAnsi"/>
          <w:bCs/>
        </w:rPr>
      </w:pPr>
      <w:r>
        <w:rPr>
          <w:rFonts w:cstheme="minorHAnsi"/>
          <w:bCs/>
        </w:rPr>
        <w:t xml:space="preserve">     </w:t>
      </w:r>
      <w:r w:rsidRPr="005D322D">
        <w:rPr>
          <w:rFonts w:cstheme="minorHAnsi"/>
          <w:bCs/>
        </w:rPr>
        <w:t>“I’m not afraid of death. Tis another reason you should go. I feel I have stolen so much of your youth here with me.”</w:t>
      </w:r>
    </w:p>
    <w:p w14:paraId="0171204C" w14:textId="69C6F9CC" w:rsidR="005D322D" w:rsidRPr="005D322D" w:rsidRDefault="005D322D" w:rsidP="005D322D">
      <w:pPr>
        <w:rPr>
          <w:rFonts w:cstheme="minorHAnsi"/>
          <w:bCs/>
        </w:rPr>
      </w:pPr>
      <w:r>
        <w:rPr>
          <w:rFonts w:cstheme="minorHAnsi"/>
          <w:bCs/>
        </w:rPr>
        <w:t xml:space="preserve">    </w:t>
      </w:r>
      <w:r w:rsidRPr="005D322D">
        <w:rPr>
          <w:rFonts w:cstheme="minorHAnsi"/>
          <w:bCs/>
        </w:rPr>
        <w:t>“My choice. You see in staying with you I found something far greater than magical power or knowledge.”</w:t>
      </w:r>
    </w:p>
    <w:p w14:paraId="0A9030FB" w14:textId="585C51E0" w:rsidR="005D322D" w:rsidRPr="005D322D" w:rsidRDefault="005D322D" w:rsidP="005D322D">
      <w:pPr>
        <w:rPr>
          <w:rFonts w:cstheme="minorHAnsi"/>
          <w:bCs/>
        </w:rPr>
      </w:pPr>
      <w:r>
        <w:rPr>
          <w:rFonts w:cstheme="minorHAnsi"/>
          <w:bCs/>
        </w:rPr>
        <w:t xml:space="preserve">     </w:t>
      </w:r>
      <w:r w:rsidRPr="005D322D">
        <w:rPr>
          <w:rFonts w:cstheme="minorHAnsi"/>
          <w:bCs/>
        </w:rPr>
        <w:t>The woman sighs making the man laugh and remarks, “It’s not what you think”</w:t>
      </w:r>
    </w:p>
    <w:p w14:paraId="05BBC4FF" w14:textId="1AA939A7" w:rsidR="005D322D" w:rsidRPr="005D322D" w:rsidRDefault="005D322D" w:rsidP="005D322D">
      <w:pPr>
        <w:rPr>
          <w:rFonts w:cstheme="minorHAnsi"/>
          <w:bCs/>
        </w:rPr>
      </w:pPr>
      <w:r>
        <w:rPr>
          <w:rFonts w:cstheme="minorHAnsi"/>
          <w:bCs/>
        </w:rPr>
        <w:t xml:space="preserve">     </w:t>
      </w:r>
      <w:r w:rsidRPr="005D322D">
        <w:rPr>
          <w:rFonts w:cstheme="minorHAnsi"/>
          <w:bCs/>
        </w:rPr>
        <w:t>“Isn’t it?”</w:t>
      </w:r>
    </w:p>
    <w:p w14:paraId="696CB92F" w14:textId="324786D0" w:rsidR="005D322D" w:rsidRPr="005D322D" w:rsidRDefault="00EF7EC9" w:rsidP="005D322D">
      <w:pPr>
        <w:rPr>
          <w:rFonts w:cstheme="minorHAnsi"/>
          <w:bCs/>
        </w:rPr>
      </w:pPr>
      <w:r>
        <w:rPr>
          <w:rFonts w:cstheme="minorHAnsi"/>
          <w:bCs/>
        </w:rPr>
        <w:t xml:space="preserve">     </w:t>
      </w:r>
      <w:r w:rsidR="005D322D" w:rsidRPr="005D322D">
        <w:rPr>
          <w:rFonts w:cstheme="minorHAnsi"/>
          <w:bCs/>
        </w:rPr>
        <w:t>“Perhaps a little but that’s not the reason.”</w:t>
      </w:r>
    </w:p>
    <w:p w14:paraId="7C303E41" w14:textId="54C0B7D3" w:rsidR="005D322D" w:rsidRPr="005D322D" w:rsidRDefault="00EF7EC9" w:rsidP="005D322D">
      <w:pPr>
        <w:rPr>
          <w:rFonts w:cstheme="minorHAnsi"/>
          <w:bCs/>
        </w:rPr>
      </w:pPr>
      <w:r>
        <w:rPr>
          <w:rFonts w:cstheme="minorHAnsi"/>
          <w:bCs/>
        </w:rPr>
        <w:t xml:space="preserve">     </w:t>
      </w:r>
      <w:r w:rsidR="005D322D" w:rsidRPr="005D322D">
        <w:rPr>
          <w:rFonts w:cstheme="minorHAnsi"/>
          <w:bCs/>
        </w:rPr>
        <w:t>“Enlighten me, then.”</w:t>
      </w:r>
    </w:p>
    <w:p w14:paraId="35D2A746" w14:textId="774C8AE9" w:rsidR="005D322D" w:rsidRPr="005D322D" w:rsidRDefault="00EF7EC9" w:rsidP="005D322D">
      <w:pPr>
        <w:rPr>
          <w:rFonts w:cstheme="minorHAnsi"/>
          <w:bCs/>
        </w:rPr>
      </w:pPr>
      <w:r>
        <w:rPr>
          <w:rFonts w:cstheme="minorHAnsi"/>
          <w:bCs/>
        </w:rPr>
        <w:t xml:space="preserve">    </w:t>
      </w:r>
      <w:r w:rsidR="005D322D" w:rsidRPr="005D322D">
        <w:rPr>
          <w:rFonts w:cstheme="minorHAnsi"/>
          <w:bCs/>
        </w:rPr>
        <w:t>“It’s like when you are young, and your birthday comes. You know there is a gift from your parents at the end of dinner. You anticipate it a doll or a figure of a knight on a horse because that is what you wanted. They give you your gift and when you open it instead of what you want it’s a book.”</w:t>
      </w:r>
    </w:p>
    <w:p w14:paraId="4A7F3EFD" w14:textId="32835B6D" w:rsidR="005D322D" w:rsidRPr="005D322D" w:rsidRDefault="00EF7EC9" w:rsidP="005D322D">
      <w:pPr>
        <w:rPr>
          <w:rFonts w:cstheme="minorHAnsi"/>
          <w:bCs/>
        </w:rPr>
      </w:pPr>
      <w:r>
        <w:rPr>
          <w:rFonts w:cstheme="minorHAnsi"/>
          <w:bCs/>
        </w:rPr>
        <w:t xml:space="preserve">     </w:t>
      </w:r>
      <w:r w:rsidR="005D322D" w:rsidRPr="005D322D">
        <w:rPr>
          <w:rFonts w:cstheme="minorHAnsi"/>
          <w:bCs/>
        </w:rPr>
        <w:t>She gives him a quizzical look.</w:t>
      </w:r>
    </w:p>
    <w:p w14:paraId="358224B3" w14:textId="138386CE" w:rsidR="005D322D" w:rsidRPr="005D322D" w:rsidRDefault="00EF7EC9" w:rsidP="005D322D">
      <w:pPr>
        <w:rPr>
          <w:rFonts w:cstheme="minorHAnsi"/>
          <w:bCs/>
        </w:rPr>
      </w:pPr>
      <w:r>
        <w:rPr>
          <w:rFonts w:cstheme="minorHAnsi"/>
          <w:bCs/>
        </w:rPr>
        <w:t xml:space="preserve">     </w:t>
      </w:r>
      <w:r w:rsidR="005D322D" w:rsidRPr="005D322D">
        <w:rPr>
          <w:rFonts w:cstheme="minorHAnsi"/>
          <w:bCs/>
        </w:rPr>
        <w:t xml:space="preserve">“Ah! At first you are disappointed and leave it in your bedroom unopened. Then you become curious after the disappointment ends. You open it and begin to read. You find inside a world much greater and having more depth than any old doll or knight. You find thoughts, reflections, the past, </w:t>
      </w:r>
      <w:r w:rsidR="002D6BDE" w:rsidRPr="005D322D">
        <w:rPr>
          <w:rFonts w:cstheme="minorHAnsi"/>
          <w:bCs/>
        </w:rPr>
        <w:t>present,</w:t>
      </w:r>
      <w:r w:rsidR="005D322D" w:rsidRPr="005D322D">
        <w:rPr>
          <w:rFonts w:cstheme="minorHAnsi"/>
          <w:bCs/>
        </w:rPr>
        <w:t xml:space="preserve"> sometimes the future. Sometimes you find things that challenge your ideas on life itself.</w:t>
      </w:r>
    </w:p>
    <w:p w14:paraId="4F189F5F" w14:textId="142FB9AF" w:rsidR="005D322D" w:rsidRPr="005D322D" w:rsidRDefault="00EF7EC9" w:rsidP="005D322D">
      <w:pPr>
        <w:rPr>
          <w:rFonts w:cstheme="minorHAnsi"/>
          <w:bCs/>
        </w:rPr>
      </w:pPr>
      <w:r>
        <w:rPr>
          <w:rFonts w:cstheme="minorHAnsi"/>
          <w:bCs/>
        </w:rPr>
        <w:t xml:space="preserve">     </w:t>
      </w:r>
      <w:r w:rsidR="005D322D" w:rsidRPr="005D322D">
        <w:rPr>
          <w:rFonts w:cstheme="minorHAnsi"/>
          <w:bCs/>
        </w:rPr>
        <w:t>That is what I have found here. A book of depth I have never anticipated. A book whose pages within I have learned not only technicalities but also the deeper things in life, here with you.”</w:t>
      </w:r>
    </w:p>
    <w:p w14:paraId="64D881BE" w14:textId="46D711C2" w:rsidR="005D322D" w:rsidRPr="005D322D" w:rsidRDefault="00EF7EC9" w:rsidP="005D322D">
      <w:pPr>
        <w:rPr>
          <w:rFonts w:cstheme="minorHAnsi"/>
          <w:bCs/>
        </w:rPr>
      </w:pPr>
      <w:r>
        <w:rPr>
          <w:rFonts w:cstheme="minorHAnsi"/>
          <w:bCs/>
        </w:rPr>
        <w:t xml:space="preserve">     </w:t>
      </w:r>
      <w:r w:rsidR="005D322D" w:rsidRPr="005D322D">
        <w:rPr>
          <w:rFonts w:cstheme="minorHAnsi"/>
          <w:bCs/>
        </w:rPr>
        <w:t>“Don’t see how. I’m of no import to the greater scheme.”</w:t>
      </w:r>
    </w:p>
    <w:p w14:paraId="5FF2FED1" w14:textId="2C08F6BF" w:rsidR="005D322D" w:rsidRPr="005D322D" w:rsidRDefault="00EF7EC9" w:rsidP="005D322D">
      <w:pPr>
        <w:rPr>
          <w:rFonts w:cstheme="minorHAnsi"/>
          <w:bCs/>
        </w:rPr>
      </w:pPr>
      <w:r>
        <w:rPr>
          <w:rFonts w:cstheme="minorHAnsi"/>
          <w:bCs/>
        </w:rPr>
        <w:t xml:space="preserve">     </w:t>
      </w:r>
      <w:r w:rsidR="005D322D" w:rsidRPr="005D322D">
        <w:rPr>
          <w:rFonts w:cstheme="minorHAnsi"/>
          <w:bCs/>
        </w:rPr>
        <w:t xml:space="preserve">“Are you not? Think of all the men and women you have changed. Think of all the inventions you have designed to make </w:t>
      </w:r>
      <w:r w:rsidRPr="005D322D">
        <w:rPr>
          <w:rFonts w:cstheme="minorHAnsi"/>
          <w:bCs/>
        </w:rPr>
        <w:t>others’</w:t>
      </w:r>
      <w:r w:rsidR="005D322D" w:rsidRPr="005D322D">
        <w:rPr>
          <w:rFonts w:cstheme="minorHAnsi"/>
          <w:bCs/>
        </w:rPr>
        <w:t xml:space="preserve"> lives better. Think of all your achievements including getting people to their rightful place. And do not give me that false humility. You are a humble woman, but you are proud of what you have accomplished too.”</w:t>
      </w:r>
    </w:p>
    <w:p w14:paraId="4911D968" w14:textId="18515DCF" w:rsidR="005D322D" w:rsidRPr="005D322D" w:rsidRDefault="00EF7EC9" w:rsidP="005D322D">
      <w:pPr>
        <w:rPr>
          <w:rFonts w:cstheme="minorHAnsi"/>
          <w:bCs/>
        </w:rPr>
      </w:pPr>
      <w:r>
        <w:rPr>
          <w:rFonts w:cstheme="minorHAnsi"/>
          <w:bCs/>
        </w:rPr>
        <w:t xml:space="preserve">     </w:t>
      </w:r>
      <w:r w:rsidR="005D322D" w:rsidRPr="005D322D">
        <w:rPr>
          <w:rFonts w:cstheme="minorHAnsi"/>
          <w:bCs/>
        </w:rPr>
        <w:t>“I am still not the person I wanted to be. I have failed in living up to my own standards. I’ve made grave errors in my life. You are a better person by far than I.”</w:t>
      </w:r>
    </w:p>
    <w:p w14:paraId="1E6AED9C" w14:textId="09E4F6D5" w:rsidR="005D322D" w:rsidRPr="005D322D" w:rsidRDefault="00EF7EC9" w:rsidP="005D322D">
      <w:pPr>
        <w:rPr>
          <w:rFonts w:cstheme="minorHAnsi"/>
          <w:bCs/>
        </w:rPr>
      </w:pPr>
      <w:r>
        <w:rPr>
          <w:rFonts w:cstheme="minorHAnsi"/>
          <w:bCs/>
        </w:rPr>
        <w:t xml:space="preserve">     “</w:t>
      </w:r>
      <w:r w:rsidR="005D322D" w:rsidRPr="005D322D">
        <w:rPr>
          <w:rFonts w:cstheme="minorHAnsi"/>
          <w:bCs/>
        </w:rPr>
        <w:t>And I would say that you think too little of yourself. I am no better than you. We are just a bit different in our perception of the world. As you look up to me for my steady resolve, I look up to you for your ability to adapt. We all have a place where we can do the best in life. You have found and accomplished that. I still have much to do.”</w:t>
      </w:r>
    </w:p>
    <w:p w14:paraId="7C5CEB12" w14:textId="49B98246" w:rsidR="005D322D" w:rsidRPr="005D322D" w:rsidRDefault="00EF7EC9" w:rsidP="005D322D">
      <w:pPr>
        <w:rPr>
          <w:rFonts w:cstheme="minorHAnsi"/>
          <w:bCs/>
        </w:rPr>
      </w:pPr>
      <w:r>
        <w:rPr>
          <w:rFonts w:cstheme="minorHAnsi"/>
          <w:bCs/>
        </w:rPr>
        <w:t xml:space="preserve">    </w:t>
      </w:r>
      <w:r w:rsidR="005D322D" w:rsidRPr="005D322D">
        <w:rPr>
          <w:rFonts w:cstheme="minorHAnsi"/>
          <w:bCs/>
        </w:rPr>
        <w:t>“Another reason to leave and find those things.”</w:t>
      </w:r>
    </w:p>
    <w:p w14:paraId="57777ADF" w14:textId="732CB7B0" w:rsidR="005D322D" w:rsidRPr="005D322D" w:rsidRDefault="00EF7EC9" w:rsidP="005D322D">
      <w:pPr>
        <w:rPr>
          <w:rFonts w:cstheme="minorHAnsi"/>
          <w:bCs/>
        </w:rPr>
      </w:pPr>
      <w:r>
        <w:rPr>
          <w:rFonts w:cstheme="minorHAnsi"/>
          <w:bCs/>
        </w:rPr>
        <w:t xml:space="preserve">     </w:t>
      </w:r>
      <w:r w:rsidR="005D322D" w:rsidRPr="005D322D">
        <w:rPr>
          <w:rFonts w:cstheme="minorHAnsi"/>
          <w:bCs/>
        </w:rPr>
        <w:t>The man grins, “Oh I have found those things. I simply need to accomplish them now. Until then I will stay here and help you.”</w:t>
      </w:r>
    </w:p>
    <w:p w14:paraId="4541E956" w14:textId="6FE6EF2C" w:rsidR="005D322D" w:rsidRPr="005D322D" w:rsidRDefault="00EF7EC9" w:rsidP="005D322D">
      <w:pPr>
        <w:rPr>
          <w:rFonts w:cstheme="minorHAnsi"/>
          <w:bCs/>
        </w:rPr>
      </w:pPr>
      <w:r>
        <w:rPr>
          <w:rFonts w:cstheme="minorHAnsi"/>
          <w:bCs/>
        </w:rPr>
        <w:t xml:space="preserve">     </w:t>
      </w:r>
      <w:r w:rsidR="005D322D" w:rsidRPr="005D322D">
        <w:rPr>
          <w:rFonts w:cstheme="minorHAnsi"/>
          <w:bCs/>
        </w:rPr>
        <w:t>“You’ve maintained the Moonflower well after a decade now. She still looks like she come out of dry dock. I should bequeath her to you.”</w:t>
      </w:r>
    </w:p>
    <w:p w14:paraId="25597B85" w14:textId="68E9E444" w:rsidR="005D322D" w:rsidRPr="005D322D" w:rsidRDefault="00EF7EC9" w:rsidP="005D322D">
      <w:pPr>
        <w:rPr>
          <w:rFonts w:cstheme="minorHAnsi"/>
          <w:bCs/>
        </w:rPr>
      </w:pPr>
      <w:r>
        <w:rPr>
          <w:rFonts w:cstheme="minorHAnsi"/>
          <w:bCs/>
        </w:rPr>
        <w:t xml:space="preserve">      </w:t>
      </w:r>
      <w:r w:rsidR="005D322D" w:rsidRPr="005D322D">
        <w:rPr>
          <w:rFonts w:cstheme="minorHAnsi"/>
          <w:bCs/>
        </w:rPr>
        <w:t xml:space="preserve">“Don’t, I see the worried look on your face and have read enough of mulan custom to know what concerns you. You worry for your spirit and if it is light enough to ascend into the heavens even though </w:t>
      </w:r>
      <w:r w:rsidR="005D322D" w:rsidRPr="005D322D">
        <w:rPr>
          <w:rFonts w:cstheme="minorHAnsi"/>
          <w:bCs/>
        </w:rPr>
        <w:lastRenderedPageBreak/>
        <w:t>you are elven. You do not know if your spirit will be picked up by your deity in the void or must be weighed first.</w:t>
      </w:r>
    </w:p>
    <w:p w14:paraId="78B6CDFD" w14:textId="3869D163" w:rsidR="005D322D" w:rsidRPr="005D322D" w:rsidRDefault="00EF7EC9" w:rsidP="005D322D">
      <w:pPr>
        <w:rPr>
          <w:rFonts w:cstheme="minorHAnsi"/>
          <w:bCs/>
        </w:rPr>
      </w:pPr>
      <w:r>
        <w:rPr>
          <w:rFonts w:cstheme="minorHAnsi"/>
          <w:bCs/>
        </w:rPr>
        <w:t xml:space="preserve">      </w:t>
      </w:r>
      <w:r w:rsidR="005D322D" w:rsidRPr="005D322D">
        <w:rPr>
          <w:rFonts w:cstheme="minorHAnsi"/>
          <w:bCs/>
        </w:rPr>
        <w:t>Let that not concern you. If you go before me, I will have the sea take you with your treasure.”</w:t>
      </w:r>
    </w:p>
    <w:p w14:paraId="18095EC5" w14:textId="0AF5A4CC" w:rsidR="005D322D" w:rsidRPr="005D322D" w:rsidRDefault="00EF7EC9" w:rsidP="005D322D">
      <w:pPr>
        <w:rPr>
          <w:rFonts w:cstheme="minorHAnsi"/>
          <w:bCs/>
        </w:rPr>
      </w:pPr>
      <w:r>
        <w:rPr>
          <w:rFonts w:cstheme="minorHAnsi"/>
          <w:bCs/>
        </w:rPr>
        <w:t xml:space="preserve">     </w:t>
      </w:r>
      <w:r w:rsidR="005D322D" w:rsidRPr="005D322D">
        <w:rPr>
          <w:rFonts w:cstheme="minorHAnsi"/>
          <w:bCs/>
        </w:rPr>
        <w:t>“What about you?”</w:t>
      </w:r>
    </w:p>
    <w:p w14:paraId="2B11A9DB" w14:textId="57AE14EB" w:rsidR="005D322D" w:rsidRPr="005D322D" w:rsidRDefault="00EF7EC9" w:rsidP="005D322D">
      <w:pPr>
        <w:rPr>
          <w:rFonts w:cstheme="minorHAnsi"/>
          <w:bCs/>
        </w:rPr>
      </w:pPr>
      <w:r>
        <w:rPr>
          <w:rFonts w:cstheme="minorHAnsi"/>
          <w:bCs/>
        </w:rPr>
        <w:t xml:space="preserve">     </w:t>
      </w:r>
      <w:r w:rsidR="005D322D" w:rsidRPr="005D322D">
        <w:rPr>
          <w:rFonts w:cstheme="minorHAnsi"/>
          <w:bCs/>
        </w:rPr>
        <w:t>“I have somewhere to go. Besides you could live another fifty years. I will not by any means.”</w:t>
      </w:r>
    </w:p>
    <w:p w14:paraId="33DA692D" w14:textId="65A1B236" w:rsidR="005D322D" w:rsidRPr="005D322D" w:rsidRDefault="00EF7EC9" w:rsidP="005D322D">
      <w:pPr>
        <w:rPr>
          <w:rFonts w:cstheme="minorHAnsi"/>
          <w:bCs/>
        </w:rPr>
      </w:pPr>
      <w:r>
        <w:rPr>
          <w:rFonts w:cstheme="minorHAnsi"/>
          <w:bCs/>
        </w:rPr>
        <w:t xml:space="preserve">     </w:t>
      </w:r>
      <w:r w:rsidR="005D322D" w:rsidRPr="005D322D">
        <w:rPr>
          <w:rFonts w:cstheme="minorHAnsi"/>
          <w:bCs/>
        </w:rPr>
        <w:t>The woman looks sadly too him, “I believe that’s the first lie you ever told me.”</w:t>
      </w:r>
    </w:p>
    <w:p w14:paraId="25090007" w14:textId="6C5095BF" w:rsidR="005D322D" w:rsidRPr="005D322D" w:rsidRDefault="00EF7EC9" w:rsidP="005D322D">
      <w:pPr>
        <w:rPr>
          <w:rFonts w:cstheme="minorHAnsi"/>
          <w:bCs/>
        </w:rPr>
      </w:pPr>
      <w:r>
        <w:rPr>
          <w:rFonts w:cstheme="minorHAnsi"/>
          <w:bCs/>
        </w:rPr>
        <w:t xml:space="preserve">     </w:t>
      </w:r>
      <w:r w:rsidR="005D322D" w:rsidRPr="005D322D">
        <w:rPr>
          <w:rFonts w:cstheme="minorHAnsi"/>
          <w:bCs/>
        </w:rPr>
        <w:t>“We do not know what the gods have in store. There is always hope while we live. There is always a chance to change a life for the better as long as there is hope.”</w:t>
      </w:r>
    </w:p>
    <w:p w14:paraId="35AB2E50" w14:textId="18111813" w:rsidR="005D322D" w:rsidRPr="005D322D" w:rsidRDefault="00EF7EC9" w:rsidP="005D322D">
      <w:pPr>
        <w:rPr>
          <w:rFonts w:cstheme="minorHAnsi"/>
          <w:bCs/>
        </w:rPr>
      </w:pPr>
      <w:r>
        <w:rPr>
          <w:rFonts w:cstheme="minorHAnsi"/>
          <w:bCs/>
        </w:rPr>
        <w:t xml:space="preserve">     </w:t>
      </w:r>
      <w:r w:rsidR="005D322D" w:rsidRPr="005D322D">
        <w:rPr>
          <w:rFonts w:cstheme="minorHAnsi"/>
          <w:bCs/>
        </w:rPr>
        <w:t>She stops and looks down thinking about what he said. He gently takes her chin and pulls it up, so her eyes meet his. “What are you thinking?”</w:t>
      </w:r>
    </w:p>
    <w:p w14:paraId="78031AD9" w14:textId="6D881217" w:rsidR="005D322D" w:rsidRPr="005D322D" w:rsidRDefault="00EF7EC9" w:rsidP="005D322D">
      <w:pPr>
        <w:rPr>
          <w:rFonts w:cstheme="minorHAnsi"/>
          <w:bCs/>
        </w:rPr>
      </w:pPr>
      <w:r>
        <w:rPr>
          <w:rFonts w:cstheme="minorHAnsi"/>
          <w:bCs/>
        </w:rPr>
        <w:t xml:space="preserve">     </w:t>
      </w:r>
      <w:r w:rsidR="005D322D" w:rsidRPr="005D322D">
        <w:rPr>
          <w:rFonts w:cstheme="minorHAnsi"/>
          <w:bCs/>
        </w:rPr>
        <w:t>“There’s a full moon tomorrow. I will no longer lock you in the hold. I will dance for you.”</w:t>
      </w:r>
    </w:p>
    <w:p w14:paraId="25089331" w14:textId="33B86B14" w:rsidR="005D322D" w:rsidRPr="005D322D" w:rsidRDefault="00EF7EC9" w:rsidP="005D322D">
      <w:pPr>
        <w:rPr>
          <w:rFonts w:cstheme="minorHAnsi"/>
          <w:bCs/>
        </w:rPr>
      </w:pPr>
      <w:r>
        <w:rPr>
          <w:rFonts w:cstheme="minorHAnsi"/>
          <w:bCs/>
        </w:rPr>
        <w:t xml:space="preserve">     </w:t>
      </w:r>
      <w:r w:rsidR="005D322D" w:rsidRPr="005D322D">
        <w:rPr>
          <w:rFonts w:cstheme="minorHAnsi"/>
          <w:bCs/>
        </w:rPr>
        <w:t>“Are you sure?”</w:t>
      </w:r>
    </w:p>
    <w:p w14:paraId="64BEA073" w14:textId="598F5CE0" w:rsidR="005D322D" w:rsidRDefault="00EF7EC9" w:rsidP="005D322D">
      <w:pPr>
        <w:rPr>
          <w:rFonts w:cstheme="minorHAnsi"/>
          <w:bCs/>
        </w:rPr>
      </w:pPr>
      <w:r>
        <w:rPr>
          <w:rFonts w:cstheme="minorHAnsi"/>
          <w:bCs/>
        </w:rPr>
        <w:t xml:space="preserve">     </w:t>
      </w:r>
      <w:r w:rsidR="005D322D" w:rsidRPr="005D322D">
        <w:rPr>
          <w:rFonts w:cstheme="minorHAnsi"/>
          <w:bCs/>
        </w:rPr>
        <w:t>She nods tears in her eyes. He hugs her.</w:t>
      </w:r>
    </w:p>
    <w:p w14:paraId="6BEAF4BC" w14:textId="2FBBB7B3" w:rsidR="00EF7EC9" w:rsidRDefault="00EF7EC9" w:rsidP="005D322D">
      <w:pPr>
        <w:rPr>
          <w:rFonts w:cstheme="minorHAnsi"/>
          <w:bCs/>
        </w:rPr>
      </w:pPr>
    </w:p>
    <w:p w14:paraId="0828D174" w14:textId="428632CB" w:rsidR="00EF7EC9" w:rsidRPr="00EF7EC9" w:rsidRDefault="00EF7EC9" w:rsidP="00EF7EC9">
      <w:pPr>
        <w:rPr>
          <w:rFonts w:cstheme="minorHAnsi"/>
          <w:bCs/>
        </w:rPr>
      </w:pPr>
      <w:r>
        <w:rPr>
          <w:rFonts w:cstheme="minorHAnsi"/>
          <w:bCs/>
        </w:rPr>
        <w:t xml:space="preserve">       </w:t>
      </w:r>
      <w:r w:rsidRPr="00EF7EC9">
        <w:rPr>
          <w:rFonts w:cstheme="minorHAnsi"/>
          <w:bCs/>
        </w:rPr>
        <w:t>As they lay in bed, he holds her protectively. Her face against his chest finding comfort in his embrace. He strokes her hair. “I don’t think I’ll make into the morn'in.”</w:t>
      </w:r>
    </w:p>
    <w:p w14:paraId="686ED7B4" w14:textId="48394319" w:rsidR="00EF7EC9" w:rsidRPr="00EF7EC9" w:rsidRDefault="00EF7EC9" w:rsidP="00EF7EC9">
      <w:pPr>
        <w:rPr>
          <w:rFonts w:cstheme="minorHAnsi"/>
          <w:bCs/>
        </w:rPr>
      </w:pPr>
      <w:r>
        <w:rPr>
          <w:rFonts w:cstheme="minorHAnsi"/>
          <w:bCs/>
        </w:rPr>
        <w:t xml:space="preserve">     </w:t>
      </w:r>
      <w:r w:rsidRPr="00EF7EC9">
        <w:rPr>
          <w:rFonts w:cstheme="minorHAnsi"/>
          <w:bCs/>
        </w:rPr>
        <w:t>“You said that last night.”</w:t>
      </w:r>
    </w:p>
    <w:p w14:paraId="20338D01" w14:textId="1E526BE7" w:rsidR="00EF7EC9" w:rsidRPr="00EF7EC9" w:rsidRDefault="00EF7EC9" w:rsidP="00EF7EC9">
      <w:pPr>
        <w:rPr>
          <w:rFonts w:cstheme="minorHAnsi"/>
          <w:bCs/>
        </w:rPr>
      </w:pPr>
      <w:r>
        <w:rPr>
          <w:rFonts w:cstheme="minorHAnsi"/>
          <w:bCs/>
        </w:rPr>
        <w:t xml:space="preserve">     </w:t>
      </w:r>
      <w:r w:rsidRPr="00EF7EC9">
        <w:rPr>
          <w:rFonts w:cstheme="minorHAnsi"/>
          <w:bCs/>
        </w:rPr>
        <w:t>“My ears bleed almost every day now. I lose time every week.”</w:t>
      </w:r>
    </w:p>
    <w:p w14:paraId="615B96E1" w14:textId="2F3EB97A" w:rsidR="00EF7EC9" w:rsidRPr="00EF7EC9" w:rsidRDefault="00EF7EC9" w:rsidP="00EF7EC9">
      <w:pPr>
        <w:rPr>
          <w:rFonts w:cstheme="minorHAnsi"/>
          <w:bCs/>
        </w:rPr>
      </w:pPr>
      <w:r>
        <w:rPr>
          <w:rFonts w:cstheme="minorHAnsi"/>
          <w:bCs/>
        </w:rPr>
        <w:t xml:space="preserve">     </w:t>
      </w:r>
      <w:r w:rsidRPr="00EF7EC9">
        <w:rPr>
          <w:rFonts w:cstheme="minorHAnsi"/>
          <w:bCs/>
        </w:rPr>
        <w:t>“Another day is another chance to reap the rewards of life.”</w:t>
      </w:r>
    </w:p>
    <w:p w14:paraId="6081CCAC" w14:textId="25346FE5" w:rsidR="00EF7EC9" w:rsidRPr="00EF7EC9" w:rsidRDefault="00EF7EC9" w:rsidP="00EF7EC9">
      <w:pPr>
        <w:rPr>
          <w:rFonts w:cstheme="minorHAnsi"/>
          <w:bCs/>
        </w:rPr>
      </w:pPr>
      <w:r>
        <w:rPr>
          <w:rFonts w:cstheme="minorHAnsi"/>
          <w:bCs/>
        </w:rPr>
        <w:t xml:space="preserve">     </w:t>
      </w:r>
      <w:r w:rsidRPr="00EF7EC9">
        <w:rPr>
          <w:rFonts w:cstheme="minorHAnsi"/>
          <w:bCs/>
        </w:rPr>
        <w:t>“I’m so tired.”</w:t>
      </w:r>
    </w:p>
    <w:p w14:paraId="04F8A4B4" w14:textId="04E82533" w:rsidR="00EF7EC9" w:rsidRPr="00EF7EC9" w:rsidRDefault="00EF7EC9" w:rsidP="00EF7EC9">
      <w:pPr>
        <w:rPr>
          <w:rFonts w:cstheme="minorHAnsi"/>
          <w:bCs/>
        </w:rPr>
      </w:pPr>
      <w:r>
        <w:rPr>
          <w:rFonts w:cstheme="minorHAnsi"/>
          <w:bCs/>
        </w:rPr>
        <w:t xml:space="preserve">     </w:t>
      </w:r>
      <w:r w:rsidRPr="00EF7EC9">
        <w:rPr>
          <w:rFonts w:cstheme="minorHAnsi"/>
          <w:bCs/>
        </w:rPr>
        <w:t>“I know.”</w:t>
      </w:r>
    </w:p>
    <w:p w14:paraId="2F6F61B4" w14:textId="1F6ABA96" w:rsidR="00EF7EC9" w:rsidRPr="00EF7EC9" w:rsidRDefault="00EF7EC9" w:rsidP="00EF7EC9">
      <w:pPr>
        <w:rPr>
          <w:rFonts w:cstheme="minorHAnsi"/>
          <w:bCs/>
        </w:rPr>
      </w:pPr>
      <w:r>
        <w:rPr>
          <w:rFonts w:cstheme="minorHAnsi"/>
          <w:bCs/>
        </w:rPr>
        <w:t xml:space="preserve">     </w:t>
      </w:r>
      <w:r w:rsidRPr="00EF7EC9">
        <w:rPr>
          <w:rFonts w:cstheme="minorHAnsi"/>
          <w:bCs/>
        </w:rPr>
        <w:t>“I see them. Those in the past I have loved and cared about. So many, too few.”</w:t>
      </w:r>
    </w:p>
    <w:p w14:paraId="36B95E18" w14:textId="55A58B65" w:rsidR="00EF7EC9" w:rsidRPr="00EF7EC9" w:rsidRDefault="00EF7EC9" w:rsidP="00EF7EC9">
      <w:pPr>
        <w:rPr>
          <w:rFonts w:cstheme="minorHAnsi"/>
          <w:bCs/>
        </w:rPr>
      </w:pPr>
      <w:r>
        <w:rPr>
          <w:rFonts w:cstheme="minorHAnsi"/>
          <w:bCs/>
        </w:rPr>
        <w:t xml:space="preserve">     </w:t>
      </w:r>
      <w:r w:rsidRPr="00EF7EC9">
        <w:rPr>
          <w:rFonts w:cstheme="minorHAnsi"/>
          <w:bCs/>
        </w:rPr>
        <w:t>“Memories of a life well spent. A life that has changed the world for the better in its small part. I am honored to be one of those loves.”</w:t>
      </w:r>
    </w:p>
    <w:p w14:paraId="534F0AC3" w14:textId="21755F1B" w:rsidR="00EF7EC9" w:rsidRPr="00EF7EC9" w:rsidRDefault="00EF7EC9" w:rsidP="00EF7EC9">
      <w:pPr>
        <w:rPr>
          <w:rFonts w:cstheme="minorHAnsi"/>
          <w:bCs/>
        </w:rPr>
      </w:pPr>
      <w:r>
        <w:rPr>
          <w:rFonts w:cstheme="minorHAnsi"/>
          <w:bCs/>
        </w:rPr>
        <w:t xml:space="preserve">     </w:t>
      </w:r>
      <w:r w:rsidRPr="00EF7EC9">
        <w:rPr>
          <w:rFonts w:cstheme="minorHAnsi"/>
          <w:bCs/>
        </w:rPr>
        <w:t>“I think for the first time in my life I am scared of what comes.”</w:t>
      </w:r>
    </w:p>
    <w:p w14:paraId="70E59EC4" w14:textId="74544EE4" w:rsidR="00EF7EC9" w:rsidRPr="00EF7EC9" w:rsidRDefault="00EF7EC9" w:rsidP="00EF7EC9">
      <w:pPr>
        <w:rPr>
          <w:rFonts w:cstheme="minorHAnsi"/>
          <w:bCs/>
        </w:rPr>
      </w:pPr>
      <w:r>
        <w:rPr>
          <w:rFonts w:cstheme="minorHAnsi"/>
          <w:bCs/>
        </w:rPr>
        <w:t xml:space="preserve">     </w:t>
      </w:r>
      <w:r w:rsidRPr="00EF7EC9">
        <w:rPr>
          <w:rFonts w:cstheme="minorHAnsi"/>
          <w:bCs/>
        </w:rPr>
        <w:t>“You will find her my dear. Your Alluin.”</w:t>
      </w:r>
    </w:p>
    <w:p w14:paraId="5013F252" w14:textId="5F1B28F7" w:rsidR="00EF7EC9" w:rsidRPr="00EF7EC9" w:rsidRDefault="00EF7EC9" w:rsidP="00EF7EC9">
      <w:pPr>
        <w:rPr>
          <w:rFonts w:cstheme="minorHAnsi"/>
          <w:bCs/>
        </w:rPr>
      </w:pPr>
      <w:r>
        <w:rPr>
          <w:rFonts w:cstheme="minorHAnsi"/>
          <w:bCs/>
        </w:rPr>
        <w:t xml:space="preserve">     </w:t>
      </w:r>
      <w:r w:rsidRPr="00EF7EC9">
        <w:rPr>
          <w:rFonts w:cstheme="minorHAnsi"/>
          <w:bCs/>
        </w:rPr>
        <w:t>“What of you? What of all the others? Have I been selfish in my needs?”</w:t>
      </w:r>
    </w:p>
    <w:p w14:paraId="55DFCA41" w14:textId="2DA805E9" w:rsidR="00EF7EC9" w:rsidRPr="00EF7EC9" w:rsidRDefault="00EF7EC9" w:rsidP="00EF7EC9">
      <w:pPr>
        <w:rPr>
          <w:rFonts w:cstheme="minorHAnsi"/>
          <w:bCs/>
        </w:rPr>
      </w:pPr>
      <w:r>
        <w:rPr>
          <w:rFonts w:cstheme="minorHAnsi"/>
          <w:bCs/>
        </w:rPr>
        <w:t xml:space="preserve">     </w:t>
      </w:r>
      <w:r w:rsidRPr="00EF7EC9">
        <w:rPr>
          <w:rFonts w:cstheme="minorHAnsi"/>
          <w:bCs/>
        </w:rPr>
        <w:t>“That’s my Lauri. Always thinking of others first. All that have chosen to love you have chosen of their free will. It is an easy thing. The others will find a place in the heavens. You will find her and be one. Purified and innocent once again like two newborns with one spirit to share.”</w:t>
      </w:r>
    </w:p>
    <w:p w14:paraId="28F0792A" w14:textId="26A9B15C" w:rsidR="00EF7EC9" w:rsidRPr="00EF7EC9" w:rsidRDefault="00EF7EC9" w:rsidP="00EF7EC9">
      <w:pPr>
        <w:rPr>
          <w:rFonts w:cstheme="minorHAnsi"/>
          <w:bCs/>
        </w:rPr>
      </w:pPr>
      <w:r>
        <w:rPr>
          <w:rFonts w:cstheme="minorHAnsi"/>
          <w:bCs/>
        </w:rPr>
        <w:t xml:space="preserve">     </w:t>
      </w:r>
      <w:r w:rsidRPr="00EF7EC9">
        <w:rPr>
          <w:rFonts w:cstheme="minorHAnsi"/>
          <w:bCs/>
        </w:rPr>
        <w:t>“You are too good for me.”</w:t>
      </w:r>
    </w:p>
    <w:p w14:paraId="3D98A367" w14:textId="3548CE20" w:rsidR="00EF7EC9" w:rsidRPr="00EF7EC9" w:rsidRDefault="00EF7EC9" w:rsidP="00EF7EC9">
      <w:pPr>
        <w:rPr>
          <w:rFonts w:cstheme="minorHAnsi"/>
          <w:bCs/>
        </w:rPr>
      </w:pPr>
      <w:r>
        <w:rPr>
          <w:rFonts w:cstheme="minorHAnsi"/>
          <w:bCs/>
        </w:rPr>
        <w:t xml:space="preserve">     </w:t>
      </w:r>
      <w:r w:rsidRPr="00EF7EC9">
        <w:rPr>
          <w:rFonts w:cstheme="minorHAnsi"/>
          <w:bCs/>
        </w:rPr>
        <w:t>“Sleep. You will need your rest in the morn. We’ll share a cup of coffee with Evelin sitting at the bow watching the world turn. It’s high summer. There should be a southern breeze to keep us in comfort. It will be a good day.”</w:t>
      </w:r>
    </w:p>
    <w:p w14:paraId="4EA7B513" w14:textId="71C80AD0" w:rsidR="00EF7EC9" w:rsidRPr="00EF7EC9" w:rsidRDefault="00EF7EC9" w:rsidP="00EF7EC9">
      <w:pPr>
        <w:rPr>
          <w:rFonts w:cstheme="minorHAnsi"/>
          <w:bCs/>
        </w:rPr>
      </w:pPr>
      <w:r>
        <w:rPr>
          <w:rFonts w:cstheme="minorHAnsi"/>
          <w:bCs/>
        </w:rPr>
        <w:t xml:space="preserve">     </w:t>
      </w:r>
      <w:r w:rsidRPr="00EF7EC9">
        <w:rPr>
          <w:rFonts w:cstheme="minorHAnsi"/>
          <w:bCs/>
        </w:rPr>
        <w:t>“Aye.” She snuggles up tighter within his grasp and goes to trance. What memories she sees he does not know. He hopes they are memories of warmth and comfort.</w:t>
      </w:r>
    </w:p>
    <w:p w14:paraId="621E2B9D" w14:textId="708FC815" w:rsidR="00EF7EC9" w:rsidRPr="00EF7EC9" w:rsidRDefault="00EF7EC9" w:rsidP="00EF7EC9">
      <w:pPr>
        <w:rPr>
          <w:rFonts w:cstheme="minorHAnsi"/>
          <w:bCs/>
        </w:rPr>
      </w:pPr>
      <w:r>
        <w:rPr>
          <w:rFonts w:cstheme="minorHAnsi"/>
          <w:bCs/>
        </w:rPr>
        <w:t xml:space="preserve">     </w:t>
      </w:r>
      <w:r w:rsidRPr="00EF7EC9">
        <w:rPr>
          <w:rFonts w:cstheme="minorHAnsi"/>
          <w:bCs/>
        </w:rPr>
        <w:t>Late at night she goes into convulsions. He doesn’t move, rather he hugs her tightly, trying to stop the shaking of her body. When she is done a stream of blood flows out of her ear. The stream flows down her face to his forearm. Her body loses its heat. He does his best to wipe the blood from her face. It pools below them into the sheet. He doesn’t care.</w:t>
      </w:r>
    </w:p>
    <w:p w14:paraId="477AA7D7" w14:textId="6E8EA778" w:rsidR="00EF7EC9" w:rsidRPr="00EF7EC9" w:rsidRDefault="00EF7EC9" w:rsidP="00EF7EC9">
      <w:pPr>
        <w:rPr>
          <w:rFonts w:cstheme="minorHAnsi"/>
          <w:bCs/>
        </w:rPr>
      </w:pPr>
      <w:r>
        <w:rPr>
          <w:rFonts w:cstheme="minorHAnsi"/>
          <w:bCs/>
        </w:rPr>
        <w:t xml:space="preserve">    </w:t>
      </w:r>
      <w:r w:rsidRPr="00EF7EC9">
        <w:rPr>
          <w:rFonts w:cstheme="minorHAnsi"/>
          <w:bCs/>
        </w:rPr>
        <w:t>He holds her the rest of the night until morn: Until Evelin knocks on the door wondering why the couple missed morning coffee.</w:t>
      </w:r>
    </w:p>
    <w:p w14:paraId="7282EC81" w14:textId="1F6069BF" w:rsidR="00EF7EC9" w:rsidRPr="00EF7EC9" w:rsidRDefault="00EF7EC9" w:rsidP="00EF7EC9">
      <w:pPr>
        <w:rPr>
          <w:rFonts w:cstheme="minorHAnsi"/>
          <w:bCs/>
        </w:rPr>
      </w:pPr>
      <w:r>
        <w:rPr>
          <w:rFonts w:cstheme="minorHAnsi"/>
          <w:bCs/>
        </w:rPr>
        <w:t xml:space="preserve">     </w:t>
      </w:r>
      <w:r w:rsidRPr="00EF7EC9">
        <w:rPr>
          <w:rFonts w:cstheme="minorHAnsi"/>
          <w:bCs/>
        </w:rPr>
        <w:t>“It is done Evelin. Our intrepid Captain is now in the hands of the gods.”</w:t>
      </w:r>
    </w:p>
    <w:p w14:paraId="4F831AFA" w14:textId="4010009F" w:rsidR="00EF7EC9" w:rsidRDefault="00EF7EC9" w:rsidP="00EF7EC9">
      <w:pPr>
        <w:rPr>
          <w:rFonts w:cstheme="minorHAnsi"/>
          <w:bCs/>
        </w:rPr>
      </w:pPr>
      <w:r>
        <w:rPr>
          <w:rFonts w:cstheme="minorHAnsi"/>
          <w:bCs/>
        </w:rPr>
        <w:t xml:space="preserve">     </w:t>
      </w:r>
      <w:r w:rsidRPr="00EF7EC9">
        <w:rPr>
          <w:rFonts w:cstheme="minorHAnsi"/>
          <w:bCs/>
        </w:rPr>
        <w:t>Evelin has to pull the Tomlin off Lauriella’s body. She takes the stricken man to the galley where she consoles his loss.</w:t>
      </w:r>
    </w:p>
    <w:p w14:paraId="40F4B611" w14:textId="06F99002" w:rsidR="00EF7EC9" w:rsidRDefault="00EF7EC9" w:rsidP="00EF7EC9">
      <w:pPr>
        <w:rPr>
          <w:rFonts w:cstheme="minorHAnsi"/>
          <w:bCs/>
        </w:rPr>
      </w:pPr>
    </w:p>
    <w:p w14:paraId="0FE8E3D3" w14:textId="156A8B4C" w:rsidR="00EF7EC9" w:rsidRPr="00EF7EC9" w:rsidRDefault="00EF7EC9" w:rsidP="00EF7EC9">
      <w:pPr>
        <w:rPr>
          <w:rFonts w:cstheme="minorHAnsi"/>
          <w:bCs/>
        </w:rPr>
      </w:pPr>
      <w:r>
        <w:rPr>
          <w:rFonts w:cstheme="minorHAnsi"/>
          <w:bCs/>
        </w:rPr>
        <w:t xml:space="preserve">     </w:t>
      </w:r>
      <w:r w:rsidRPr="00EF7EC9">
        <w:rPr>
          <w:rFonts w:cstheme="minorHAnsi"/>
          <w:bCs/>
        </w:rPr>
        <w:t xml:space="preserve">They dress the ashen face body in her moon dress. Evelin asks if it should be something else. Tomlin replies that no Lauriella would want to go to the heavens innocent and free, that she may walk through </w:t>
      </w:r>
      <w:r w:rsidRPr="00EF7EC9">
        <w:rPr>
          <w:rFonts w:cstheme="minorHAnsi"/>
          <w:bCs/>
        </w:rPr>
        <w:lastRenderedPageBreak/>
        <w:t>the gates as the maiden to find her true love. They perfume</w:t>
      </w:r>
      <w:r>
        <w:rPr>
          <w:rFonts w:cstheme="minorHAnsi"/>
          <w:bCs/>
        </w:rPr>
        <w:t xml:space="preserve"> </w:t>
      </w:r>
      <w:r w:rsidRPr="00EF7EC9">
        <w:rPr>
          <w:rFonts w:cstheme="minorHAnsi"/>
          <w:bCs/>
        </w:rPr>
        <w:t>her with sandalwood and myrrh, then carefully wrap her body. Between the wrappings they place moonflowers and gold coins to weigh her down. When all is done Tomlin places her in her cabin. Tucked under the sheets of the bed she slept in for centuries. He places the rest of her moonflowers around her.</w:t>
      </w:r>
    </w:p>
    <w:p w14:paraId="5789B704" w14:textId="5B61B6FD" w:rsidR="00EF7EC9" w:rsidRPr="00EF7EC9" w:rsidRDefault="00EF7EC9" w:rsidP="00EF7EC9">
      <w:pPr>
        <w:rPr>
          <w:rFonts w:cstheme="minorHAnsi"/>
          <w:bCs/>
        </w:rPr>
      </w:pPr>
      <w:r>
        <w:rPr>
          <w:rFonts w:cstheme="minorHAnsi"/>
          <w:bCs/>
        </w:rPr>
        <w:t xml:space="preserve">     </w:t>
      </w:r>
      <w:r w:rsidRPr="00EF7EC9">
        <w:rPr>
          <w:rFonts w:cstheme="minorHAnsi"/>
          <w:bCs/>
        </w:rPr>
        <w:t xml:space="preserve">When finished the </w:t>
      </w:r>
      <w:r>
        <w:rPr>
          <w:rFonts w:cstheme="minorHAnsi"/>
          <w:bCs/>
        </w:rPr>
        <w:t>pair weigh</w:t>
      </w:r>
      <w:r w:rsidRPr="00EF7EC9">
        <w:rPr>
          <w:rFonts w:cstheme="minorHAnsi"/>
          <w:bCs/>
        </w:rPr>
        <w:t xml:space="preserve"> anchor and set out for the northern most deep channel of the narrow sea far north of Harborage. When they find their destination, they are not alone. Two massive dwarven stone ships and two elven corsairs greet them far enough away not to be caught in the moonflower’s suction when she goes down. People Lauriella knew in life</w:t>
      </w:r>
      <w:r>
        <w:rPr>
          <w:rFonts w:cstheme="minorHAnsi"/>
          <w:bCs/>
        </w:rPr>
        <w:t>,</w:t>
      </w:r>
      <w:r w:rsidRPr="00EF7EC9">
        <w:rPr>
          <w:rFonts w:cstheme="minorHAnsi"/>
          <w:bCs/>
        </w:rPr>
        <w:t xml:space="preserve"> line the gunwales of the four vessels awaiting Tomlin’s flag signal.</w:t>
      </w:r>
    </w:p>
    <w:p w14:paraId="5DCA0A9B" w14:textId="1F932DD8" w:rsidR="00EF7EC9" w:rsidRPr="00EF7EC9" w:rsidRDefault="00670B90" w:rsidP="00EF7EC9">
      <w:pPr>
        <w:rPr>
          <w:rFonts w:cstheme="minorHAnsi"/>
          <w:bCs/>
        </w:rPr>
      </w:pPr>
      <w:r>
        <w:rPr>
          <w:rFonts w:cstheme="minorHAnsi"/>
          <w:bCs/>
        </w:rPr>
        <w:t xml:space="preserve">     </w:t>
      </w:r>
      <w:r w:rsidR="00EF7EC9" w:rsidRPr="00EF7EC9">
        <w:rPr>
          <w:rFonts w:cstheme="minorHAnsi"/>
          <w:bCs/>
        </w:rPr>
        <w:t>There is a ceremony of sorts as a priestess of Sehanine comes aboard the moonflower with Tomlin and Evelin. When finished Tomlin strikes a torch and places it to the deck. All who view the ceremony then place their hands over their hearts and bow their heads in a Mulhorandi salute to the captain that changed their lives. Tomlin, Evelin and the Priestess scramble to his Catalina and sail as quickly from the giant of a ship as fast as they can.</w:t>
      </w:r>
    </w:p>
    <w:p w14:paraId="1945B225" w14:textId="189CB19B" w:rsidR="00EF7EC9" w:rsidRPr="00EF7EC9" w:rsidRDefault="00670B90" w:rsidP="00EF7EC9">
      <w:pPr>
        <w:rPr>
          <w:rFonts w:cstheme="minorHAnsi"/>
          <w:bCs/>
        </w:rPr>
      </w:pPr>
      <w:r>
        <w:rPr>
          <w:rFonts w:cstheme="minorHAnsi"/>
          <w:bCs/>
        </w:rPr>
        <w:t xml:space="preserve">     </w:t>
      </w:r>
      <w:r w:rsidR="00EF7EC9" w:rsidRPr="00EF7EC9">
        <w:rPr>
          <w:rFonts w:cstheme="minorHAnsi"/>
          <w:bCs/>
        </w:rPr>
        <w:t xml:space="preserve">The Moonflowers </w:t>
      </w:r>
      <w:r>
        <w:rPr>
          <w:rFonts w:cstheme="minorHAnsi"/>
          <w:bCs/>
        </w:rPr>
        <w:t>first</w:t>
      </w:r>
      <w:r w:rsidR="00EF7EC9" w:rsidRPr="00EF7EC9">
        <w:rPr>
          <w:rFonts w:cstheme="minorHAnsi"/>
          <w:bCs/>
        </w:rPr>
        <w:t xml:space="preserve"> and </w:t>
      </w:r>
      <w:r>
        <w:rPr>
          <w:rFonts w:cstheme="minorHAnsi"/>
          <w:bCs/>
        </w:rPr>
        <w:t>eighth</w:t>
      </w:r>
      <w:r w:rsidR="00EF7EC9" w:rsidRPr="00EF7EC9">
        <w:rPr>
          <w:rFonts w:cstheme="minorHAnsi"/>
          <w:bCs/>
        </w:rPr>
        <w:t xml:space="preserve"> holds blow out and she starts to sink. A small boy looks up at his mother, “Will she be remembered mother Orama?”</w:t>
      </w:r>
    </w:p>
    <w:p w14:paraId="4404248E" w14:textId="23224116" w:rsidR="00EF7EC9" w:rsidRPr="00EF7EC9" w:rsidRDefault="00670B90" w:rsidP="00EF7EC9">
      <w:pPr>
        <w:rPr>
          <w:rFonts w:cstheme="minorHAnsi"/>
          <w:bCs/>
        </w:rPr>
      </w:pPr>
      <w:r>
        <w:rPr>
          <w:rFonts w:cstheme="minorHAnsi"/>
          <w:bCs/>
        </w:rPr>
        <w:t xml:space="preserve">    </w:t>
      </w:r>
      <w:r w:rsidR="00EF7EC9" w:rsidRPr="00EF7EC9">
        <w:rPr>
          <w:rFonts w:cstheme="minorHAnsi"/>
          <w:bCs/>
        </w:rPr>
        <w:t>Liluth looks down at her son, “Captain Sithiir will not be remembered for her magic, engineering or inventions my son. She will be remembered through the people she changed in life. The people she made all the better for knowing her. That is her greatest achievement. Could one ask for better?”</w:t>
      </w:r>
    </w:p>
    <w:p w14:paraId="597125F1" w14:textId="4E2E4970" w:rsidR="00EF7EC9" w:rsidRPr="00EF7EC9" w:rsidRDefault="00670B90" w:rsidP="00EF7EC9">
      <w:pPr>
        <w:rPr>
          <w:rFonts w:cstheme="minorHAnsi"/>
          <w:bCs/>
        </w:rPr>
      </w:pPr>
      <w:r>
        <w:rPr>
          <w:rFonts w:cstheme="minorHAnsi"/>
          <w:bCs/>
        </w:rPr>
        <w:t xml:space="preserve">     </w:t>
      </w:r>
      <w:r w:rsidR="00EF7EC9" w:rsidRPr="00EF7EC9">
        <w:rPr>
          <w:rFonts w:cstheme="minorHAnsi"/>
          <w:bCs/>
        </w:rPr>
        <w:t>The child looks up at her, “I hope to do you proud in the same way.”</w:t>
      </w:r>
    </w:p>
    <w:p w14:paraId="1E071262" w14:textId="2ABB7839" w:rsidR="00EF7EC9" w:rsidRPr="00EF7EC9" w:rsidRDefault="00670B90" w:rsidP="00EF7EC9">
      <w:pPr>
        <w:rPr>
          <w:rFonts w:cstheme="minorHAnsi"/>
          <w:bCs/>
        </w:rPr>
      </w:pPr>
      <w:r>
        <w:rPr>
          <w:rFonts w:cstheme="minorHAnsi"/>
          <w:bCs/>
        </w:rPr>
        <w:t xml:space="preserve">     </w:t>
      </w:r>
      <w:r w:rsidR="00EF7EC9" w:rsidRPr="00EF7EC9">
        <w:rPr>
          <w:rFonts w:cstheme="minorHAnsi"/>
          <w:bCs/>
        </w:rPr>
        <w:t>The woman simply nods as the mainmast disappears to the depths.</w:t>
      </w:r>
    </w:p>
    <w:p w14:paraId="3E6F2B3B" w14:textId="380F1575" w:rsidR="00EF7EC9" w:rsidRPr="00EF7EC9" w:rsidRDefault="00670B90" w:rsidP="00EF7EC9">
      <w:pPr>
        <w:rPr>
          <w:rFonts w:cstheme="minorHAnsi"/>
          <w:bCs/>
        </w:rPr>
      </w:pPr>
      <w:r>
        <w:rPr>
          <w:rFonts w:cstheme="minorHAnsi"/>
          <w:bCs/>
        </w:rPr>
        <w:t xml:space="preserve">     </w:t>
      </w:r>
      <w:r w:rsidR="00EF7EC9" w:rsidRPr="00EF7EC9">
        <w:rPr>
          <w:rFonts w:cstheme="minorHAnsi"/>
          <w:bCs/>
        </w:rPr>
        <w:t>The three in the cat make for shore. Tomlin disembarks and watches as the two women sail to an elven corsair. They latch on. The other ships one by one make a turn and head to their ports of call. When all are gone, he steps along the tundra for an hour. When all is quiet and peaceful, he starts his spell, shaping raw magic as his calling being a sorcerer.</w:t>
      </w:r>
    </w:p>
    <w:p w14:paraId="57A25AF6" w14:textId="19CB79C5" w:rsidR="00EF7EC9" w:rsidRPr="00EF7EC9" w:rsidRDefault="00670B90" w:rsidP="00EF7EC9">
      <w:pPr>
        <w:rPr>
          <w:rFonts w:cstheme="minorHAnsi"/>
          <w:bCs/>
        </w:rPr>
      </w:pPr>
      <w:r>
        <w:rPr>
          <w:rFonts w:cstheme="minorHAnsi"/>
          <w:bCs/>
        </w:rPr>
        <w:t xml:space="preserve">     </w:t>
      </w:r>
      <w:r w:rsidR="00EF7EC9" w:rsidRPr="00EF7EC9">
        <w:rPr>
          <w:rFonts w:cstheme="minorHAnsi"/>
          <w:bCs/>
        </w:rPr>
        <w:t>He shapes a sphere with stars along its edge then with great precision the stars turn along the outside of the globe stopping when he is satisfied. When that is complete, he shapes again. The stars, sun and moon move again. He explains “That is where I want to go and when.”</w:t>
      </w:r>
    </w:p>
    <w:p w14:paraId="2F164A6F" w14:textId="1DD0E834" w:rsidR="00EF7EC9" w:rsidRDefault="00670B90" w:rsidP="00EF7EC9">
      <w:pPr>
        <w:rPr>
          <w:rFonts w:cstheme="minorHAnsi"/>
          <w:bCs/>
        </w:rPr>
      </w:pPr>
      <w:r>
        <w:rPr>
          <w:rFonts w:cstheme="minorHAnsi"/>
          <w:bCs/>
        </w:rPr>
        <w:t xml:space="preserve">     </w:t>
      </w:r>
      <w:r w:rsidR="00EF7EC9" w:rsidRPr="00EF7EC9">
        <w:rPr>
          <w:rFonts w:cstheme="minorHAnsi"/>
          <w:bCs/>
        </w:rPr>
        <w:t xml:space="preserve">Finishing </w:t>
      </w:r>
      <w:r w:rsidR="002C5BB9" w:rsidRPr="00EF7EC9">
        <w:rPr>
          <w:rFonts w:cstheme="minorHAnsi"/>
          <w:bCs/>
        </w:rPr>
        <w:t>that,</w:t>
      </w:r>
      <w:r w:rsidR="00EF7EC9" w:rsidRPr="00EF7EC9">
        <w:rPr>
          <w:rFonts w:cstheme="minorHAnsi"/>
          <w:bCs/>
        </w:rPr>
        <w:t xml:space="preserve"> he begins a spell again shaping the raw magic within the globe he created. When done there is a black pinpoint the size of a walnut at the </w:t>
      </w:r>
      <w:r w:rsidRPr="00EF7EC9">
        <w:rPr>
          <w:rFonts w:cstheme="minorHAnsi"/>
          <w:bCs/>
        </w:rPr>
        <w:t>globe’s</w:t>
      </w:r>
      <w:r w:rsidR="00EF7EC9" w:rsidRPr="00EF7EC9">
        <w:rPr>
          <w:rFonts w:cstheme="minorHAnsi"/>
          <w:bCs/>
        </w:rPr>
        <w:t xml:space="preserve"> center. It expands then lights up. Within the globe he sees a prairie of elven horses feeding upon the grasslands. Pixies and other small fey dance in the foreground. He looks behind him for but a moment saying, “Your love was stolen by someone unworthy. That can change.” He then steps through the portal without a second glance back.</w:t>
      </w:r>
    </w:p>
    <w:p w14:paraId="726FBFF0" w14:textId="4423493B" w:rsidR="00274715" w:rsidRDefault="00274715" w:rsidP="00963C90">
      <w:pPr>
        <w:rPr>
          <w:rFonts w:cstheme="minorHAnsi"/>
          <w:bCs/>
        </w:rPr>
      </w:pPr>
    </w:p>
    <w:p w14:paraId="18BD3DC5" w14:textId="29E8BE88" w:rsidR="00274715" w:rsidRDefault="00274715" w:rsidP="00963C90">
      <w:pPr>
        <w:rPr>
          <w:rFonts w:cstheme="minorHAnsi"/>
          <w:bCs/>
        </w:rPr>
      </w:pPr>
      <w:r>
        <w:rPr>
          <w:rFonts w:cstheme="minorHAnsi"/>
          <w:bCs/>
        </w:rPr>
        <w:t xml:space="preserve">     </w:t>
      </w:r>
    </w:p>
    <w:p w14:paraId="27BAD737" w14:textId="45DF0E68" w:rsidR="00FD24C1" w:rsidRDefault="00FD24C1" w:rsidP="000B21B1">
      <w:pPr>
        <w:rPr>
          <w:rFonts w:cstheme="minorHAnsi"/>
          <w:bCs/>
        </w:rPr>
      </w:pPr>
    </w:p>
    <w:p w14:paraId="193872D1" w14:textId="77777777" w:rsidR="00FD24C1" w:rsidRDefault="00FD24C1" w:rsidP="000B21B1">
      <w:pPr>
        <w:rPr>
          <w:rFonts w:cstheme="minorHAnsi"/>
          <w:bCs/>
        </w:rPr>
      </w:pPr>
    </w:p>
    <w:p w14:paraId="2B2AD545" w14:textId="25448971" w:rsidR="00835D75" w:rsidRDefault="00835D75" w:rsidP="00B709D1">
      <w:pPr>
        <w:rPr>
          <w:rFonts w:cstheme="minorHAnsi"/>
          <w:bCs/>
        </w:rPr>
      </w:pPr>
    </w:p>
    <w:p w14:paraId="51597191" w14:textId="77777777" w:rsidR="00835D75" w:rsidRDefault="00835D75" w:rsidP="00B709D1">
      <w:pPr>
        <w:rPr>
          <w:rFonts w:cstheme="minorHAnsi"/>
          <w:bCs/>
        </w:rPr>
      </w:pPr>
    </w:p>
    <w:p w14:paraId="2E37663B" w14:textId="5E2234B4" w:rsidR="007D2020" w:rsidRDefault="007D2020" w:rsidP="00CB5437">
      <w:pPr>
        <w:rPr>
          <w:rFonts w:cstheme="minorHAnsi"/>
          <w:bCs/>
        </w:rPr>
      </w:pPr>
      <w:r>
        <w:rPr>
          <w:rFonts w:cstheme="minorHAnsi"/>
          <w:bCs/>
        </w:rPr>
        <w:t xml:space="preserve">    </w:t>
      </w:r>
    </w:p>
    <w:p w14:paraId="30C3E602" w14:textId="3A953214" w:rsidR="007D2020" w:rsidRDefault="007D2020" w:rsidP="00CB5437">
      <w:pPr>
        <w:rPr>
          <w:rFonts w:cstheme="minorHAnsi"/>
          <w:bCs/>
        </w:rPr>
      </w:pPr>
      <w:r>
        <w:rPr>
          <w:rFonts w:cstheme="minorHAnsi"/>
          <w:bCs/>
        </w:rPr>
        <w:t xml:space="preserve">     </w:t>
      </w:r>
    </w:p>
    <w:p w14:paraId="006A7DEB" w14:textId="106D5ECA" w:rsidR="00C9281F" w:rsidRDefault="00C9281F" w:rsidP="00CB5437">
      <w:pPr>
        <w:rPr>
          <w:rFonts w:cstheme="minorHAnsi"/>
          <w:bCs/>
        </w:rPr>
      </w:pPr>
    </w:p>
    <w:p w14:paraId="4EDA2A9F" w14:textId="034A6A3C" w:rsidR="00C9281F" w:rsidRDefault="00C9281F" w:rsidP="00CB5437">
      <w:pPr>
        <w:rPr>
          <w:rFonts w:cstheme="minorHAnsi"/>
          <w:bCs/>
        </w:rPr>
      </w:pPr>
      <w:r>
        <w:rPr>
          <w:rFonts w:cstheme="minorHAnsi"/>
          <w:bCs/>
        </w:rPr>
        <w:t xml:space="preserve">     </w:t>
      </w:r>
    </w:p>
    <w:p w14:paraId="4E8724CD" w14:textId="6C599FBE" w:rsidR="00A33E44" w:rsidRDefault="00A33E44" w:rsidP="00CB5437">
      <w:pPr>
        <w:rPr>
          <w:rFonts w:cstheme="minorHAnsi"/>
          <w:bCs/>
        </w:rPr>
      </w:pPr>
      <w:r>
        <w:rPr>
          <w:rFonts w:cstheme="minorHAnsi"/>
          <w:bCs/>
        </w:rPr>
        <w:t xml:space="preserve">     </w:t>
      </w:r>
    </w:p>
    <w:p w14:paraId="4E99199C" w14:textId="2E25C186" w:rsidR="007B6893" w:rsidRDefault="007B6893" w:rsidP="00CB5437">
      <w:pPr>
        <w:rPr>
          <w:rFonts w:cstheme="minorHAnsi"/>
          <w:bCs/>
        </w:rPr>
      </w:pPr>
      <w:r>
        <w:rPr>
          <w:rFonts w:cstheme="minorHAnsi"/>
          <w:bCs/>
        </w:rPr>
        <w:t xml:space="preserve">     </w:t>
      </w:r>
    </w:p>
    <w:p w14:paraId="672766E3" w14:textId="68D90207" w:rsidR="005F1166" w:rsidRDefault="00400957" w:rsidP="00CB5437">
      <w:pPr>
        <w:rPr>
          <w:rFonts w:cstheme="minorHAnsi"/>
          <w:bCs/>
        </w:rPr>
      </w:pPr>
      <w:r>
        <w:rPr>
          <w:rFonts w:cstheme="minorHAnsi"/>
          <w:bCs/>
        </w:rPr>
        <w:t xml:space="preserve">     </w:t>
      </w:r>
      <w:r w:rsidR="009320C7">
        <w:rPr>
          <w:rFonts w:cstheme="minorHAnsi"/>
          <w:bCs/>
        </w:rPr>
        <w:t xml:space="preserve">    </w:t>
      </w:r>
      <w:r w:rsidR="00692524">
        <w:rPr>
          <w:rFonts w:cstheme="minorHAnsi"/>
          <w:bCs/>
        </w:rPr>
        <w:t xml:space="preserve">  </w:t>
      </w:r>
    </w:p>
    <w:p w14:paraId="5BE910F2" w14:textId="1CC7A419" w:rsidR="00641DA7" w:rsidRDefault="00641DA7" w:rsidP="00CB5437">
      <w:pPr>
        <w:rPr>
          <w:rFonts w:cstheme="minorHAnsi"/>
          <w:bCs/>
        </w:rPr>
      </w:pPr>
      <w:r>
        <w:rPr>
          <w:rFonts w:cstheme="minorHAnsi"/>
          <w:bCs/>
        </w:rPr>
        <w:t xml:space="preserve">     </w:t>
      </w:r>
    </w:p>
    <w:p w14:paraId="3108C013" w14:textId="6F8B96DF" w:rsidR="004C1243" w:rsidRPr="00CB5437" w:rsidRDefault="004C1243" w:rsidP="00CB5437">
      <w:pPr>
        <w:rPr>
          <w:rFonts w:cstheme="minorHAnsi"/>
          <w:bCs/>
        </w:rPr>
      </w:pPr>
      <w:r>
        <w:rPr>
          <w:rFonts w:cstheme="minorHAnsi"/>
          <w:bCs/>
        </w:rPr>
        <w:t xml:space="preserve">      </w:t>
      </w:r>
    </w:p>
    <w:p w14:paraId="2A355076" w14:textId="77777777" w:rsidR="00C71C74" w:rsidRPr="00FB091A" w:rsidRDefault="00C71C74" w:rsidP="00C71C74">
      <w:pPr>
        <w:rPr>
          <w:rFonts w:cstheme="minorHAnsi"/>
          <w:bCs/>
        </w:rPr>
      </w:pPr>
    </w:p>
    <w:sectPr w:rsidR="00C71C74" w:rsidRPr="00FB091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2FF" w:usb1="0000FCFF" w:usb2="00000001" w:usb3="00000000" w:csb0="0000019F" w:csb1="00000000"/>
  </w:font>
  <w:font w:name="Kunstler Script">
    <w:panose1 w:val="030304020206070D0D06"/>
    <w:charset w:val="00"/>
    <w:family w:val="script"/>
    <w:pitch w:val="variable"/>
    <w:sig w:usb0="00000003" w:usb1="00000000" w:usb2="00000000" w:usb3="00000000" w:csb0="00000001" w:csb1="00000000"/>
  </w:font>
  <w:font w:name="Edwardian Script ITC">
    <w:panose1 w:val="030303020407070D0804"/>
    <w:charset w:val="00"/>
    <w:family w:val="script"/>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F128CC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DAA0AA1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6928A4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5ACADB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17AC73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D4E1D3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80C027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F5E5D9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A7202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4CE3B8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B515D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81A78F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B2F3CA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5C5697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98929E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EDE304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AEB0273"/>
    <w:multiLevelType w:val="multilevel"/>
    <w:tmpl w:val="526206A0"/>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3F8503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84C4F29"/>
    <w:multiLevelType w:val="multilevel"/>
    <w:tmpl w:val="D8061F64"/>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9350CFB"/>
    <w:multiLevelType w:val="multilevel"/>
    <w:tmpl w:val="9DF09F0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5DEC6B47"/>
    <w:multiLevelType w:val="multilevel"/>
    <w:tmpl w:val="604E1C0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6E9514D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D8C2C6D"/>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342010436">
    <w:abstractNumId w:val="19"/>
  </w:num>
  <w:num w:numId="2" w16cid:durableId="1910118584">
    <w:abstractNumId w:val="12"/>
  </w:num>
  <w:num w:numId="3" w16cid:durableId="772363447">
    <w:abstractNumId w:val="10"/>
  </w:num>
  <w:num w:numId="4" w16cid:durableId="1753622886">
    <w:abstractNumId w:val="21"/>
  </w:num>
  <w:num w:numId="5" w16cid:durableId="277763638">
    <w:abstractNumId w:val="13"/>
  </w:num>
  <w:num w:numId="6" w16cid:durableId="884605937">
    <w:abstractNumId w:val="16"/>
  </w:num>
  <w:num w:numId="7" w16cid:durableId="2105375322">
    <w:abstractNumId w:val="18"/>
  </w:num>
  <w:num w:numId="8" w16cid:durableId="213468205">
    <w:abstractNumId w:val="9"/>
  </w:num>
  <w:num w:numId="9" w16cid:durableId="1223252073">
    <w:abstractNumId w:val="7"/>
  </w:num>
  <w:num w:numId="10" w16cid:durableId="713231310">
    <w:abstractNumId w:val="6"/>
  </w:num>
  <w:num w:numId="11" w16cid:durableId="1082218566">
    <w:abstractNumId w:val="5"/>
  </w:num>
  <w:num w:numId="12" w16cid:durableId="2146311476">
    <w:abstractNumId w:val="4"/>
  </w:num>
  <w:num w:numId="13" w16cid:durableId="690490583">
    <w:abstractNumId w:val="8"/>
  </w:num>
  <w:num w:numId="14" w16cid:durableId="1371996349">
    <w:abstractNumId w:val="3"/>
  </w:num>
  <w:num w:numId="15" w16cid:durableId="831457918">
    <w:abstractNumId w:val="2"/>
  </w:num>
  <w:num w:numId="16" w16cid:durableId="1585871866">
    <w:abstractNumId w:val="1"/>
  </w:num>
  <w:num w:numId="17" w16cid:durableId="2051570632">
    <w:abstractNumId w:val="0"/>
  </w:num>
  <w:num w:numId="18" w16cid:durableId="1468939151">
    <w:abstractNumId w:val="14"/>
  </w:num>
  <w:num w:numId="19" w16cid:durableId="745497561">
    <w:abstractNumId w:val="15"/>
  </w:num>
  <w:num w:numId="20" w16cid:durableId="1327393294">
    <w:abstractNumId w:val="20"/>
  </w:num>
  <w:num w:numId="21" w16cid:durableId="627473025">
    <w:abstractNumId w:val="17"/>
  </w:num>
  <w:num w:numId="22" w16cid:durableId="57289766">
    <w:abstractNumId w:val="11"/>
  </w:num>
  <w:num w:numId="23" w16cid:durableId="144962171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oofState w:spelling="clean" w:grammar="clean"/>
  <w:attachedTemplate r:id="rId1"/>
  <w:documentProtection w:edit="readOnly" w:enforcement="1" w:cryptProviderType="rsaAES" w:cryptAlgorithmClass="hash" w:cryptAlgorithmType="typeAny" w:cryptAlgorithmSid="14" w:cryptSpinCount="100000" w:hash="cIifFwmleCJBmrX/5da5/Z4BV5H5AW5EdT8x+6qL7hRJnKmKWGCoImfd78YSigLiz37ZjA5rQRHKzSz/MtiLwA==" w:salt="ncKugxg6vTXv9JldkAQD5g=="/>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1C6B32"/>
    <w:rsid w:val="0000147B"/>
    <w:rsid w:val="00005052"/>
    <w:rsid w:val="00016658"/>
    <w:rsid w:val="000204F3"/>
    <w:rsid w:val="00020DDA"/>
    <w:rsid w:val="00026FE2"/>
    <w:rsid w:val="000270ED"/>
    <w:rsid w:val="00042BCC"/>
    <w:rsid w:val="000551C7"/>
    <w:rsid w:val="00057208"/>
    <w:rsid w:val="000709A0"/>
    <w:rsid w:val="0007122F"/>
    <w:rsid w:val="000745FA"/>
    <w:rsid w:val="000750D9"/>
    <w:rsid w:val="00080C88"/>
    <w:rsid w:val="000A0A97"/>
    <w:rsid w:val="000A2EE3"/>
    <w:rsid w:val="000A620A"/>
    <w:rsid w:val="000A6598"/>
    <w:rsid w:val="000B21B1"/>
    <w:rsid w:val="000B677E"/>
    <w:rsid w:val="000C2103"/>
    <w:rsid w:val="000C39A5"/>
    <w:rsid w:val="000C6177"/>
    <w:rsid w:val="000D40BB"/>
    <w:rsid w:val="000E7955"/>
    <w:rsid w:val="000E7A21"/>
    <w:rsid w:val="000F7120"/>
    <w:rsid w:val="00106665"/>
    <w:rsid w:val="00110662"/>
    <w:rsid w:val="00115C9C"/>
    <w:rsid w:val="00131AF9"/>
    <w:rsid w:val="00132BEF"/>
    <w:rsid w:val="00141797"/>
    <w:rsid w:val="001712DD"/>
    <w:rsid w:val="00181892"/>
    <w:rsid w:val="001832AE"/>
    <w:rsid w:val="001859F9"/>
    <w:rsid w:val="00187609"/>
    <w:rsid w:val="00187EC2"/>
    <w:rsid w:val="00191C2C"/>
    <w:rsid w:val="001940DA"/>
    <w:rsid w:val="001A0FB0"/>
    <w:rsid w:val="001A182F"/>
    <w:rsid w:val="001A320D"/>
    <w:rsid w:val="001A603F"/>
    <w:rsid w:val="001C0456"/>
    <w:rsid w:val="001C6B32"/>
    <w:rsid w:val="001D6B0E"/>
    <w:rsid w:val="001E10FE"/>
    <w:rsid w:val="001F00AA"/>
    <w:rsid w:val="001F1AF0"/>
    <w:rsid w:val="001F3E48"/>
    <w:rsid w:val="002047FD"/>
    <w:rsid w:val="002075CD"/>
    <w:rsid w:val="00230043"/>
    <w:rsid w:val="0023475D"/>
    <w:rsid w:val="002353CC"/>
    <w:rsid w:val="00235C53"/>
    <w:rsid w:val="00241788"/>
    <w:rsid w:val="002507C0"/>
    <w:rsid w:val="002561C4"/>
    <w:rsid w:val="0026188D"/>
    <w:rsid w:val="00264616"/>
    <w:rsid w:val="00273AD2"/>
    <w:rsid w:val="00274715"/>
    <w:rsid w:val="00286357"/>
    <w:rsid w:val="002A30B7"/>
    <w:rsid w:val="002A616E"/>
    <w:rsid w:val="002B39CE"/>
    <w:rsid w:val="002C5BB9"/>
    <w:rsid w:val="002D02FD"/>
    <w:rsid w:val="002D6BDE"/>
    <w:rsid w:val="002F5A88"/>
    <w:rsid w:val="002F626E"/>
    <w:rsid w:val="002F65C3"/>
    <w:rsid w:val="00303E59"/>
    <w:rsid w:val="0031362F"/>
    <w:rsid w:val="00314FED"/>
    <w:rsid w:val="003252B3"/>
    <w:rsid w:val="0032672A"/>
    <w:rsid w:val="0033074D"/>
    <w:rsid w:val="003325B9"/>
    <w:rsid w:val="00341F8B"/>
    <w:rsid w:val="00356ED9"/>
    <w:rsid w:val="003666B4"/>
    <w:rsid w:val="0036672C"/>
    <w:rsid w:val="00370EEB"/>
    <w:rsid w:val="003710E4"/>
    <w:rsid w:val="00383650"/>
    <w:rsid w:val="0038452E"/>
    <w:rsid w:val="00390295"/>
    <w:rsid w:val="00392DA0"/>
    <w:rsid w:val="00394E1F"/>
    <w:rsid w:val="003969AE"/>
    <w:rsid w:val="003A4857"/>
    <w:rsid w:val="003B1A1D"/>
    <w:rsid w:val="003C2780"/>
    <w:rsid w:val="003D1F1D"/>
    <w:rsid w:val="003D29F6"/>
    <w:rsid w:val="003D33D1"/>
    <w:rsid w:val="003D3B99"/>
    <w:rsid w:val="003D3C10"/>
    <w:rsid w:val="003D41D0"/>
    <w:rsid w:val="003D44B6"/>
    <w:rsid w:val="003D50E4"/>
    <w:rsid w:val="003D657C"/>
    <w:rsid w:val="003E0316"/>
    <w:rsid w:val="003F0F22"/>
    <w:rsid w:val="003F23CF"/>
    <w:rsid w:val="003F3612"/>
    <w:rsid w:val="003F683A"/>
    <w:rsid w:val="003F74C1"/>
    <w:rsid w:val="003F7BEF"/>
    <w:rsid w:val="00400957"/>
    <w:rsid w:val="00403C73"/>
    <w:rsid w:val="00403D87"/>
    <w:rsid w:val="004071F5"/>
    <w:rsid w:val="00407ED4"/>
    <w:rsid w:val="00411187"/>
    <w:rsid w:val="00411B4F"/>
    <w:rsid w:val="004210CD"/>
    <w:rsid w:val="00425723"/>
    <w:rsid w:val="004320BD"/>
    <w:rsid w:val="00441538"/>
    <w:rsid w:val="004420DA"/>
    <w:rsid w:val="00457381"/>
    <w:rsid w:val="0046278F"/>
    <w:rsid w:val="004733A3"/>
    <w:rsid w:val="00473D81"/>
    <w:rsid w:val="0047766E"/>
    <w:rsid w:val="00477E2F"/>
    <w:rsid w:val="00480BE3"/>
    <w:rsid w:val="00484E8B"/>
    <w:rsid w:val="00490FBD"/>
    <w:rsid w:val="00493359"/>
    <w:rsid w:val="00493EED"/>
    <w:rsid w:val="00494F05"/>
    <w:rsid w:val="00496306"/>
    <w:rsid w:val="004A078D"/>
    <w:rsid w:val="004A46C9"/>
    <w:rsid w:val="004B2646"/>
    <w:rsid w:val="004B61AF"/>
    <w:rsid w:val="004B7666"/>
    <w:rsid w:val="004C1243"/>
    <w:rsid w:val="004C46AA"/>
    <w:rsid w:val="004D7111"/>
    <w:rsid w:val="004D7D98"/>
    <w:rsid w:val="004E18EF"/>
    <w:rsid w:val="004E4F56"/>
    <w:rsid w:val="004E5321"/>
    <w:rsid w:val="004F108C"/>
    <w:rsid w:val="004F2365"/>
    <w:rsid w:val="004F2F8F"/>
    <w:rsid w:val="005043BA"/>
    <w:rsid w:val="00512779"/>
    <w:rsid w:val="0053570E"/>
    <w:rsid w:val="00537284"/>
    <w:rsid w:val="00552E9D"/>
    <w:rsid w:val="005556B4"/>
    <w:rsid w:val="00557661"/>
    <w:rsid w:val="00564DD0"/>
    <w:rsid w:val="00597277"/>
    <w:rsid w:val="0059760E"/>
    <w:rsid w:val="005A0F0F"/>
    <w:rsid w:val="005A5AD7"/>
    <w:rsid w:val="005A75AE"/>
    <w:rsid w:val="005B0328"/>
    <w:rsid w:val="005B7079"/>
    <w:rsid w:val="005C6E10"/>
    <w:rsid w:val="005D0CAA"/>
    <w:rsid w:val="005D322D"/>
    <w:rsid w:val="005D4365"/>
    <w:rsid w:val="005E4A63"/>
    <w:rsid w:val="005F1166"/>
    <w:rsid w:val="005F36E0"/>
    <w:rsid w:val="005F5841"/>
    <w:rsid w:val="00601B84"/>
    <w:rsid w:val="00607C44"/>
    <w:rsid w:val="00610837"/>
    <w:rsid w:val="006110C6"/>
    <w:rsid w:val="0061121C"/>
    <w:rsid w:val="0061720A"/>
    <w:rsid w:val="0062214D"/>
    <w:rsid w:val="0062632D"/>
    <w:rsid w:val="006306BC"/>
    <w:rsid w:val="00633DBA"/>
    <w:rsid w:val="00636544"/>
    <w:rsid w:val="00637347"/>
    <w:rsid w:val="00641DA7"/>
    <w:rsid w:val="00645252"/>
    <w:rsid w:val="00647B7D"/>
    <w:rsid w:val="006503CF"/>
    <w:rsid w:val="00651292"/>
    <w:rsid w:val="00654A60"/>
    <w:rsid w:val="00657483"/>
    <w:rsid w:val="00665CC3"/>
    <w:rsid w:val="00670B90"/>
    <w:rsid w:val="00671E9D"/>
    <w:rsid w:val="006773EE"/>
    <w:rsid w:val="00684CAC"/>
    <w:rsid w:val="006850AA"/>
    <w:rsid w:val="00686DD8"/>
    <w:rsid w:val="00692524"/>
    <w:rsid w:val="00693E4C"/>
    <w:rsid w:val="0069431F"/>
    <w:rsid w:val="00694D6A"/>
    <w:rsid w:val="00697A89"/>
    <w:rsid w:val="006B0077"/>
    <w:rsid w:val="006B05A4"/>
    <w:rsid w:val="006B0770"/>
    <w:rsid w:val="006B263A"/>
    <w:rsid w:val="006B2AFF"/>
    <w:rsid w:val="006B354C"/>
    <w:rsid w:val="006B384B"/>
    <w:rsid w:val="006B4AD2"/>
    <w:rsid w:val="006B60FE"/>
    <w:rsid w:val="006B644D"/>
    <w:rsid w:val="006B7DCC"/>
    <w:rsid w:val="006D0C97"/>
    <w:rsid w:val="006D3D74"/>
    <w:rsid w:val="006D5F06"/>
    <w:rsid w:val="006E7593"/>
    <w:rsid w:val="006F4827"/>
    <w:rsid w:val="00704E26"/>
    <w:rsid w:val="007167C8"/>
    <w:rsid w:val="00716974"/>
    <w:rsid w:val="00717E8E"/>
    <w:rsid w:val="00722CE2"/>
    <w:rsid w:val="00724E53"/>
    <w:rsid w:val="007340E4"/>
    <w:rsid w:val="00736B9E"/>
    <w:rsid w:val="00742F4F"/>
    <w:rsid w:val="00743DC6"/>
    <w:rsid w:val="00746931"/>
    <w:rsid w:val="00747D80"/>
    <w:rsid w:val="00750D7D"/>
    <w:rsid w:val="00755A13"/>
    <w:rsid w:val="00764F77"/>
    <w:rsid w:val="00765302"/>
    <w:rsid w:val="00776758"/>
    <w:rsid w:val="0078609B"/>
    <w:rsid w:val="00786FE5"/>
    <w:rsid w:val="007946C3"/>
    <w:rsid w:val="007B1540"/>
    <w:rsid w:val="007B3616"/>
    <w:rsid w:val="007B675E"/>
    <w:rsid w:val="007B6893"/>
    <w:rsid w:val="007B7722"/>
    <w:rsid w:val="007C0529"/>
    <w:rsid w:val="007C6B26"/>
    <w:rsid w:val="007C7246"/>
    <w:rsid w:val="007C7960"/>
    <w:rsid w:val="007D1B2A"/>
    <w:rsid w:val="007D2020"/>
    <w:rsid w:val="007D5215"/>
    <w:rsid w:val="007F2ED7"/>
    <w:rsid w:val="0080072D"/>
    <w:rsid w:val="00824BA4"/>
    <w:rsid w:val="00825219"/>
    <w:rsid w:val="00827CD9"/>
    <w:rsid w:val="008311F4"/>
    <w:rsid w:val="00833B9C"/>
    <w:rsid w:val="0083569A"/>
    <w:rsid w:val="00835D75"/>
    <w:rsid w:val="00836B6F"/>
    <w:rsid w:val="00847894"/>
    <w:rsid w:val="008629E0"/>
    <w:rsid w:val="00871DBD"/>
    <w:rsid w:val="00883BF2"/>
    <w:rsid w:val="00891DF8"/>
    <w:rsid w:val="00897CB4"/>
    <w:rsid w:val="008A5C46"/>
    <w:rsid w:val="008B1D5A"/>
    <w:rsid w:val="008B32FA"/>
    <w:rsid w:val="008B33EB"/>
    <w:rsid w:val="008C4DC4"/>
    <w:rsid w:val="008C6FB1"/>
    <w:rsid w:val="008D0F52"/>
    <w:rsid w:val="008D1783"/>
    <w:rsid w:val="008D181E"/>
    <w:rsid w:val="008D4DC1"/>
    <w:rsid w:val="008D5C36"/>
    <w:rsid w:val="008E1AB7"/>
    <w:rsid w:val="008E44FA"/>
    <w:rsid w:val="008F092C"/>
    <w:rsid w:val="008F138B"/>
    <w:rsid w:val="008F1743"/>
    <w:rsid w:val="008F45EA"/>
    <w:rsid w:val="008F7AB7"/>
    <w:rsid w:val="00900388"/>
    <w:rsid w:val="00913887"/>
    <w:rsid w:val="00921EBA"/>
    <w:rsid w:val="00925F42"/>
    <w:rsid w:val="009320C7"/>
    <w:rsid w:val="009346A9"/>
    <w:rsid w:val="00952304"/>
    <w:rsid w:val="00955F9F"/>
    <w:rsid w:val="00963C90"/>
    <w:rsid w:val="0096739A"/>
    <w:rsid w:val="00970BB1"/>
    <w:rsid w:val="00976D81"/>
    <w:rsid w:val="00985A28"/>
    <w:rsid w:val="009A0189"/>
    <w:rsid w:val="009B1BAC"/>
    <w:rsid w:val="009B3EB8"/>
    <w:rsid w:val="009C444E"/>
    <w:rsid w:val="009C4BBB"/>
    <w:rsid w:val="009C4C8C"/>
    <w:rsid w:val="009E01EC"/>
    <w:rsid w:val="00A156B1"/>
    <w:rsid w:val="00A21A50"/>
    <w:rsid w:val="00A331AD"/>
    <w:rsid w:val="00A33E44"/>
    <w:rsid w:val="00A346D3"/>
    <w:rsid w:val="00A3474D"/>
    <w:rsid w:val="00A40574"/>
    <w:rsid w:val="00A45712"/>
    <w:rsid w:val="00A57FD5"/>
    <w:rsid w:val="00A62D0D"/>
    <w:rsid w:val="00A718C0"/>
    <w:rsid w:val="00A71FDB"/>
    <w:rsid w:val="00A7326E"/>
    <w:rsid w:val="00A7612E"/>
    <w:rsid w:val="00A80130"/>
    <w:rsid w:val="00A83815"/>
    <w:rsid w:val="00A858BF"/>
    <w:rsid w:val="00A9204E"/>
    <w:rsid w:val="00AA31C0"/>
    <w:rsid w:val="00AB6E9A"/>
    <w:rsid w:val="00AD22F3"/>
    <w:rsid w:val="00AD7539"/>
    <w:rsid w:val="00AE0623"/>
    <w:rsid w:val="00AE331E"/>
    <w:rsid w:val="00AE3905"/>
    <w:rsid w:val="00AE6314"/>
    <w:rsid w:val="00B114B5"/>
    <w:rsid w:val="00B218B8"/>
    <w:rsid w:val="00B31C0F"/>
    <w:rsid w:val="00B614E6"/>
    <w:rsid w:val="00B67AFE"/>
    <w:rsid w:val="00B709D1"/>
    <w:rsid w:val="00B70A08"/>
    <w:rsid w:val="00B77301"/>
    <w:rsid w:val="00B83373"/>
    <w:rsid w:val="00B83F0E"/>
    <w:rsid w:val="00B85FF7"/>
    <w:rsid w:val="00B92241"/>
    <w:rsid w:val="00B92EA6"/>
    <w:rsid w:val="00BD1608"/>
    <w:rsid w:val="00BD5777"/>
    <w:rsid w:val="00BE3DE3"/>
    <w:rsid w:val="00BE54A5"/>
    <w:rsid w:val="00BE7BB8"/>
    <w:rsid w:val="00BF0552"/>
    <w:rsid w:val="00C00794"/>
    <w:rsid w:val="00C02AB7"/>
    <w:rsid w:val="00C03197"/>
    <w:rsid w:val="00C03D10"/>
    <w:rsid w:val="00C21E24"/>
    <w:rsid w:val="00C23AB3"/>
    <w:rsid w:val="00C30A1D"/>
    <w:rsid w:val="00C31AB8"/>
    <w:rsid w:val="00C3264D"/>
    <w:rsid w:val="00C3593B"/>
    <w:rsid w:val="00C37A8F"/>
    <w:rsid w:val="00C37C1E"/>
    <w:rsid w:val="00C407B4"/>
    <w:rsid w:val="00C45600"/>
    <w:rsid w:val="00C53949"/>
    <w:rsid w:val="00C544CF"/>
    <w:rsid w:val="00C55936"/>
    <w:rsid w:val="00C64F5B"/>
    <w:rsid w:val="00C6597F"/>
    <w:rsid w:val="00C65BEB"/>
    <w:rsid w:val="00C70AF7"/>
    <w:rsid w:val="00C71C74"/>
    <w:rsid w:val="00C72350"/>
    <w:rsid w:val="00C77B41"/>
    <w:rsid w:val="00C77C6A"/>
    <w:rsid w:val="00C80D71"/>
    <w:rsid w:val="00C8371F"/>
    <w:rsid w:val="00C83D71"/>
    <w:rsid w:val="00C84553"/>
    <w:rsid w:val="00C877F9"/>
    <w:rsid w:val="00C91788"/>
    <w:rsid w:val="00C9281F"/>
    <w:rsid w:val="00C93D8C"/>
    <w:rsid w:val="00CA79D1"/>
    <w:rsid w:val="00CB0350"/>
    <w:rsid w:val="00CB0CF3"/>
    <w:rsid w:val="00CB5437"/>
    <w:rsid w:val="00CB7B4B"/>
    <w:rsid w:val="00CC43CF"/>
    <w:rsid w:val="00CC64DD"/>
    <w:rsid w:val="00CD140A"/>
    <w:rsid w:val="00CE3E29"/>
    <w:rsid w:val="00CE5D71"/>
    <w:rsid w:val="00CF5333"/>
    <w:rsid w:val="00D001C5"/>
    <w:rsid w:val="00D04FDC"/>
    <w:rsid w:val="00D05F84"/>
    <w:rsid w:val="00D20AFC"/>
    <w:rsid w:val="00D2119F"/>
    <w:rsid w:val="00D21AEE"/>
    <w:rsid w:val="00D23E5C"/>
    <w:rsid w:val="00D31837"/>
    <w:rsid w:val="00D37E56"/>
    <w:rsid w:val="00D4195B"/>
    <w:rsid w:val="00D4675E"/>
    <w:rsid w:val="00D51DB9"/>
    <w:rsid w:val="00D520DE"/>
    <w:rsid w:val="00D75133"/>
    <w:rsid w:val="00D7711F"/>
    <w:rsid w:val="00D82C69"/>
    <w:rsid w:val="00D862B1"/>
    <w:rsid w:val="00D8756C"/>
    <w:rsid w:val="00D94CFF"/>
    <w:rsid w:val="00DA06D1"/>
    <w:rsid w:val="00DA0DD8"/>
    <w:rsid w:val="00DC0C5E"/>
    <w:rsid w:val="00DC1614"/>
    <w:rsid w:val="00DC3274"/>
    <w:rsid w:val="00DD1CB4"/>
    <w:rsid w:val="00DD33DF"/>
    <w:rsid w:val="00DD49F1"/>
    <w:rsid w:val="00DD6CEC"/>
    <w:rsid w:val="00DE144C"/>
    <w:rsid w:val="00DE3888"/>
    <w:rsid w:val="00DE40C5"/>
    <w:rsid w:val="00E067CB"/>
    <w:rsid w:val="00E174B6"/>
    <w:rsid w:val="00E2656E"/>
    <w:rsid w:val="00E31603"/>
    <w:rsid w:val="00E41703"/>
    <w:rsid w:val="00E4608B"/>
    <w:rsid w:val="00E5775A"/>
    <w:rsid w:val="00E57FF6"/>
    <w:rsid w:val="00E615EB"/>
    <w:rsid w:val="00E727B5"/>
    <w:rsid w:val="00E7592F"/>
    <w:rsid w:val="00E775DF"/>
    <w:rsid w:val="00E77EAE"/>
    <w:rsid w:val="00E80206"/>
    <w:rsid w:val="00E9377F"/>
    <w:rsid w:val="00EA0AEF"/>
    <w:rsid w:val="00EA67F3"/>
    <w:rsid w:val="00EB2473"/>
    <w:rsid w:val="00EB7B30"/>
    <w:rsid w:val="00EC1F61"/>
    <w:rsid w:val="00EC2D60"/>
    <w:rsid w:val="00EC2FB4"/>
    <w:rsid w:val="00EC3862"/>
    <w:rsid w:val="00ED11D4"/>
    <w:rsid w:val="00EF7EC9"/>
    <w:rsid w:val="00F017F1"/>
    <w:rsid w:val="00F01B5F"/>
    <w:rsid w:val="00F054F5"/>
    <w:rsid w:val="00F15BA3"/>
    <w:rsid w:val="00F27785"/>
    <w:rsid w:val="00F32653"/>
    <w:rsid w:val="00F35AFB"/>
    <w:rsid w:val="00F43A1D"/>
    <w:rsid w:val="00F52CAE"/>
    <w:rsid w:val="00F55657"/>
    <w:rsid w:val="00F70544"/>
    <w:rsid w:val="00F8584E"/>
    <w:rsid w:val="00F872BD"/>
    <w:rsid w:val="00F96686"/>
    <w:rsid w:val="00F97B63"/>
    <w:rsid w:val="00FA1F8A"/>
    <w:rsid w:val="00FA24E7"/>
    <w:rsid w:val="00FA2D60"/>
    <w:rsid w:val="00FA395B"/>
    <w:rsid w:val="00FA6DF0"/>
    <w:rsid w:val="00FA7F41"/>
    <w:rsid w:val="00FB091A"/>
    <w:rsid w:val="00FB708F"/>
    <w:rsid w:val="00FB7CDE"/>
    <w:rsid w:val="00FC7F38"/>
    <w:rsid w:val="00FD03FE"/>
    <w:rsid w:val="00FD24C1"/>
    <w:rsid w:val="00FD3696"/>
    <w:rsid w:val="00FD481F"/>
    <w:rsid w:val="00FD66F0"/>
    <w:rsid w:val="00FF1D83"/>
    <w:rsid w:val="00FF3AF8"/>
    <w:rsid w:val="00FF63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420F52"/>
  <w15:docId w15:val="{D62A9B68-55BB-435C-9107-EEAD7BD5A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569A"/>
  </w:style>
  <w:style w:type="paragraph" w:styleId="Heading1">
    <w:name w:val="heading 1"/>
    <w:basedOn w:val="Normal"/>
    <w:next w:val="Normal"/>
    <w:link w:val="Heading1Char"/>
    <w:uiPriority w:val="9"/>
    <w:qFormat/>
    <w:rsid w:val="006D3D74"/>
    <w:pPr>
      <w:keepNext/>
      <w:keepLines/>
      <w:spacing w:before="240"/>
      <w:outlineLvl w:val="0"/>
    </w:pPr>
    <w:rPr>
      <w:rFonts w:asciiTheme="majorHAnsi" w:eastAsiaTheme="majorEastAsia" w:hAnsiTheme="majorHAnsi" w:cstheme="majorBidi"/>
      <w:color w:val="1F4E79" w:themeColor="accent1" w:themeShade="80"/>
      <w:sz w:val="32"/>
      <w:szCs w:val="32"/>
    </w:rPr>
  </w:style>
  <w:style w:type="paragraph" w:styleId="Heading2">
    <w:name w:val="heading 2"/>
    <w:basedOn w:val="Normal"/>
    <w:next w:val="Normal"/>
    <w:link w:val="Heading2Char"/>
    <w:uiPriority w:val="9"/>
    <w:unhideWhenUsed/>
    <w:qFormat/>
    <w:rsid w:val="006D3D74"/>
    <w:pPr>
      <w:keepNext/>
      <w:keepLines/>
      <w:spacing w:before="40"/>
      <w:outlineLvl w:val="1"/>
    </w:pPr>
    <w:rPr>
      <w:rFonts w:asciiTheme="majorHAnsi" w:eastAsiaTheme="majorEastAsia" w:hAnsiTheme="majorHAnsi" w:cstheme="majorBidi"/>
      <w:color w:val="1F4E79" w:themeColor="accent1" w:themeShade="80"/>
      <w:sz w:val="26"/>
      <w:szCs w:val="26"/>
    </w:rPr>
  </w:style>
  <w:style w:type="paragraph" w:styleId="Heading3">
    <w:name w:val="heading 3"/>
    <w:basedOn w:val="Normal"/>
    <w:next w:val="Normal"/>
    <w:link w:val="Heading3Char"/>
    <w:uiPriority w:val="9"/>
    <w:unhideWhenUsed/>
    <w:qFormat/>
    <w:rsid w:val="006D3D74"/>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6D3D74"/>
    <w:pPr>
      <w:keepNext/>
      <w:keepLines/>
      <w:spacing w:before="40"/>
      <w:outlineLvl w:val="3"/>
    </w:pPr>
    <w:rPr>
      <w:rFonts w:asciiTheme="majorHAnsi" w:eastAsiaTheme="majorEastAsia" w:hAnsiTheme="majorHAnsi" w:cstheme="majorBidi"/>
      <w:i/>
      <w:iCs/>
      <w:color w:val="1F4E79" w:themeColor="accent1" w:themeShade="80"/>
    </w:rPr>
  </w:style>
  <w:style w:type="paragraph" w:styleId="Heading5">
    <w:name w:val="heading 5"/>
    <w:basedOn w:val="Normal"/>
    <w:next w:val="Normal"/>
    <w:link w:val="Heading5Char"/>
    <w:uiPriority w:val="9"/>
    <w:unhideWhenUsed/>
    <w:qFormat/>
    <w:rsid w:val="006D3D74"/>
    <w:pPr>
      <w:keepNext/>
      <w:keepLines/>
      <w:spacing w:before="40"/>
      <w:outlineLvl w:val="4"/>
    </w:pPr>
    <w:rPr>
      <w:rFonts w:asciiTheme="majorHAnsi" w:eastAsiaTheme="majorEastAsia" w:hAnsiTheme="majorHAnsi" w:cstheme="majorBidi"/>
      <w:color w:val="1F4E79" w:themeColor="accent1" w:themeShade="80"/>
    </w:rPr>
  </w:style>
  <w:style w:type="paragraph" w:styleId="Heading6">
    <w:name w:val="heading 6"/>
    <w:basedOn w:val="Normal"/>
    <w:next w:val="Normal"/>
    <w:link w:val="Heading6Char"/>
    <w:uiPriority w:val="9"/>
    <w:unhideWhenUsed/>
    <w:qFormat/>
    <w:rsid w:val="006D3D74"/>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6D3D74"/>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6D3D74"/>
    <w:pPr>
      <w:keepNext/>
      <w:keepLines/>
      <w:spacing w:before="4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9"/>
    <w:unhideWhenUsed/>
    <w:qFormat/>
    <w:rsid w:val="006D3D74"/>
    <w:pPr>
      <w:keepNext/>
      <w:keepLines/>
      <w:spacing w:before="4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3D74"/>
    <w:rPr>
      <w:rFonts w:asciiTheme="majorHAnsi" w:eastAsiaTheme="majorEastAsia" w:hAnsiTheme="majorHAnsi" w:cstheme="majorBidi"/>
      <w:color w:val="1F4E79" w:themeColor="accent1" w:themeShade="80"/>
      <w:sz w:val="32"/>
      <w:szCs w:val="32"/>
    </w:rPr>
  </w:style>
  <w:style w:type="character" w:customStyle="1" w:styleId="Heading2Char">
    <w:name w:val="Heading 2 Char"/>
    <w:basedOn w:val="DefaultParagraphFont"/>
    <w:link w:val="Heading2"/>
    <w:uiPriority w:val="9"/>
    <w:rsid w:val="006D3D74"/>
    <w:rPr>
      <w:rFonts w:asciiTheme="majorHAnsi" w:eastAsiaTheme="majorEastAsia" w:hAnsiTheme="majorHAnsi" w:cstheme="majorBidi"/>
      <w:color w:val="1F4E79" w:themeColor="accent1" w:themeShade="80"/>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6D3D74"/>
    <w:rPr>
      <w:rFonts w:asciiTheme="majorHAnsi" w:eastAsiaTheme="majorEastAsia" w:hAnsiTheme="majorHAnsi" w:cstheme="majorBidi"/>
      <w:i/>
      <w:iCs/>
      <w:color w:val="1F4E79" w:themeColor="accent1" w:themeShade="80"/>
    </w:rPr>
  </w:style>
  <w:style w:type="character" w:customStyle="1" w:styleId="Heading5Char">
    <w:name w:val="Heading 5 Char"/>
    <w:basedOn w:val="DefaultParagraphFont"/>
    <w:link w:val="Heading5"/>
    <w:uiPriority w:val="9"/>
    <w:rsid w:val="006D3D74"/>
    <w:rPr>
      <w:rFonts w:asciiTheme="majorHAnsi" w:eastAsiaTheme="majorEastAsia" w:hAnsiTheme="majorHAnsi" w:cstheme="majorBidi"/>
      <w:color w:val="1F4E79" w:themeColor="accent1" w:themeShade="80"/>
    </w:rPr>
  </w:style>
  <w:style w:type="character" w:customStyle="1" w:styleId="Heading6Char">
    <w:name w:val="Heading 6 Char"/>
    <w:basedOn w:val="DefaultParagraphFont"/>
    <w:link w:val="Heading6"/>
    <w:uiPriority w:val="9"/>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sid w:val="00645252"/>
    <w:rPr>
      <w:rFonts w:asciiTheme="majorHAnsi" w:eastAsiaTheme="majorEastAsia" w:hAnsiTheme="majorHAnsi" w:cstheme="majorBidi"/>
      <w:color w:val="272727" w:themeColor="text1" w:themeTint="D8"/>
      <w:szCs w:val="21"/>
    </w:rPr>
  </w:style>
  <w:style w:type="character" w:customStyle="1" w:styleId="Heading9Char">
    <w:name w:val="Heading 9 Char"/>
    <w:basedOn w:val="DefaultParagraphFont"/>
    <w:link w:val="Heading9"/>
    <w:uiPriority w:val="9"/>
    <w:rsid w:val="00645252"/>
    <w:rPr>
      <w:rFonts w:asciiTheme="majorHAnsi" w:eastAsiaTheme="majorEastAsia" w:hAnsiTheme="majorHAnsi" w:cstheme="majorBidi"/>
      <w:i/>
      <w:iCs/>
      <w:color w:val="272727" w:themeColor="text1" w:themeTint="D8"/>
      <w:szCs w:val="21"/>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Pr>
      <w:rFonts w:eastAsiaTheme="minorEastAsia"/>
      <w:color w:val="5A5A5A" w:themeColor="text1" w:themeTint="A5"/>
      <w:spacing w:val="1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IntenseEmphasis">
    <w:name w:val="Intense Emphasis"/>
    <w:basedOn w:val="DefaultParagraphFont"/>
    <w:uiPriority w:val="21"/>
    <w:qFormat/>
    <w:rsid w:val="00645252"/>
    <w:rPr>
      <w:i/>
      <w:iCs/>
      <w:color w:val="1F4E79" w:themeColor="accent1" w:themeShade="80"/>
    </w:rPr>
  </w:style>
  <w:style w:type="character" w:styleId="Strong">
    <w:name w:val="Strong"/>
    <w:basedOn w:val="DefaultParagraphFont"/>
    <w:uiPriority w:val="22"/>
    <w:qFormat/>
    <w:rPr>
      <w:b/>
      <w:bCs/>
    </w:rPr>
  </w:style>
  <w:style w:type="paragraph" w:styleId="Quote">
    <w:name w:val="Quote"/>
    <w:basedOn w:val="Normal"/>
    <w:next w:val="Normal"/>
    <w:link w:val="QuoteChar"/>
    <w:uiPriority w:val="29"/>
    <w:qFormat/>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IntenseQuote">
    <w:name w:val="Intense Quote"/>
    <w:basedOn w:val="Normal"/>
    <w:next w:val="Normal"/>
    <w:link w:val="IntenseQuoteChar"/>
    <w:uiPriority w:val="30"/>
    <w:qFormat/>
    <w:rsid w:val="00645252"/>
    <w:pPr>
      <w:pBdr>
        <w:top w:val="single" w:sz="4" w:space="10" w:color="1F4E79" w:themeColor="accent1" w:themeShade="80"/>
        <w:bottom w:val="single" w:sz="4" w:space="10" w:color="1F4E79" w:themeColor="accent1" w:themeShade="80"/>
      </w:pBdr>
      <w:spacing w:before="360" w:after="360"/>
      <w:ind w:left="864" w:right="864"/>
      <w:jc w:val="center"/>
    </w:pPr>
    <w:rPr>
      <w:i/>
      <w:iCs/>
      <w:color w:val="1F4E79" w:themeColor="accent1" w:themeShade="80"/>
    </w:rPr>
  </w:style>
  <w:style w:type="character" w:customStyle="1" w:styleId="IntenseQuoteChar">
    <w:name w:val="Intense Quote Char"/>
    <w:basedOn w:val="DefaultParagraphFont"/>
    <w:link w:val="IntenseQuote"/>
    <w:uiPriority w:val="30"/>
    <w:rsid w:val="00645252"/>
    <w:rPr>
      <w:i/>
      <w:iCs/>
      <w:color w:val="1F4E79" w:themeColor="accent1" w:themeShade="80"/>
    </w:rPr>
  </w:style>
  <w:style w:type="character" w:styleId="SubtleReference">
    <w:name w:val="Subtle Reference"/>
    <w:basedOn w:val="DefaultParagraphFont"/>
    <w:uiPriority w:val="31"/>
    <w:qFormat/>
    <w:rPr>
      <w:smallCaps/>
      <w:color w:val="5A5A5A" w:themeColor="text1" w:themeTint="A5"/>
    </w:rPr>
  </w:style>
  <w:style w:type="character" w:styleId="IntenseReference">
    <w:name w:val="Intense Reference"/>
    <w:basedOn w:val="DefaultParagraphFont"/>
    <w:uiPriority w:val="32"/>
    <w:qFormat/>
    <w:rsid w:val="00645252"/>
    <w:rPr>
      <w:b/>
      <w:bCs/>
      <w:caps w:val="0"/>
      <w:smallCaps/>
      <w:color w:val="1F4E79" w:themeColor="accent1" w:themeShade="80"/>
      <w:spacing w:val="5"/>
    </w:rPr>
  </w:style>
  <w:style w:type="character" w:styleId="BookTitle">
    <w:name w:val="Book Title"/>
    <w:basedOn w:val="DefaultParagraphFont"/>
    <w:uiPriority w:val="33"/>
    <w:qFormat/>
    <w:rPr>
      <w:b/>
      <w:bCs/>
      <w:i/>
      <w:iCs/>
      <w:spacing w:val="5"/>
    </w:rPr>
  </w:style>
  <w:style w:type="character" w:styleId="Hyperlink">
    <w:name w:val="Hyperlink"/>
    <w:basedOn w:val="DefaultParagraphFont"/>
    <w:uiPriority w:val="99"/>
    <w:unhideWhenUsed/>
    <w:rsid w:val="00645252"/>
    <w:rPr>
      <w:color w:val="1F4E79" w:themeColor="accent1" w:themeShade="80"/>
      <w:u w:val="single"/>
    </w:rPr>
  </w:style>
  <w:style w:type="character" w:styleId="FollowedHyperlink">
    <w:name w:val="FollowedHyperlink"/>
    <w:basedOn w:val="DefaultParagraphFont"/>
    <w:uiPriority w:val="99"/>
    <w:unhideWhenUsed/>
    <w:rPr>
      <w:color w:val="954F72" w:themeColor="followedHyperlink"/>
      <w:u w:val="single"/>
    </w:rPr>
  </w:style>
  <w:style w:type="paragraph" w:styleId="Caption">
    <w:name w:val="caption"/>
    <w:basedOn w:val="Normal"/>
    <w:next w:val="Normal"/>
    <w:uiPriority w:val="35"/>
    <w:unhideWhenUsed/>
    <w:qFormat/>
    <w:rsid w:val="00645252"/>
    <w:pPr>
      <w:spacing w:after="200"/>
    </w:pPr>
    <w:rPr>
      <w:i/>
      <w:iCs/>
      <w:color w:val="44546A" w:themeColor="text2"/>
      <w:szCs w:val="18"/>
    </w:rPr>
  </w:style>
  <w:style w:type="paragraph" w:styleId="BalloonText">
    <w:name w:val="Balloon Text"/>
    <w:basedOn w:val="Normal"/>
    <w:link w:val="BalloonTextChar"/>
    <w:uiPriority w:val="99"/>
    <w:semiHidden/>
    <w:unhideWhenUsed/>
    <w:rsid w:val="00645252"/>
    <w:rPr>
      <w:rFonts w:ascii="Segoe UI" w:hAnsi="Segoe UI" w:cs="Segoe UI"/>
      <w:szCs w:val="18"/>
    </w:rPr>
  </w:style>
  <w:style w:type="character" w:customStyle="1" w:styleId="BalloonTextChar">
    <w:name w:val="Balloon Text Char"/>
    <w:basedOn w:val="DefaultParagraphFont"/>
    <w:link w:val="BalloonText"/>
    <w:uiPriority w:val="99"/>
    <w:semiHidden/>
    <w:rsid w:val="00645252"/>
    <w:rPr>
      <w:rFonts w:ascii="Segoe UI" w:hAnsi="Segoe UI" w:cs="Segoe UI"/>
      <w:szCs w:val="18"/>
    </w:rPr>
  </w:style>
  <w:style w:type="paragraph" w:styleId="BlockText">
    <w:name w:val="Block Text"/>
    <w:basedOn w:val="Normal"/>
    <w:uiPriority w:val="99"/>
    <w:semiHidden/>
    <w:unhideWhenUsed/>
    <w:rsid w:val="00645252"/>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eastAsiaTheme="minorEastAsia"/>
      <w:i/>
      <w:iCs/>
      <w:color w:val="1F4E79" w:themeColor="accent1" w:themeShade="80"/>
    </w:rPr>
  </w:style>
  <w:style w:type="paragraph" w:styleId="BodyText3">
    <w:name w:val="Body Text 3"/>
    <w:basedOn w:val="Normal"/>
    <w:link w:val="BodyText3Char"/>
    <w:uiPriority w:val="99"/>
    <w:semiHidden/>
    <w:unhideWhenUsed/>
    <w:rsid w:val="00645252"/>
    <w:pPr>
      <w:spacing w:after="120"/>
    </w:pPr>
    <w:rPr>
      <w:szCs w:val="16"/>
    </w:rPr>
  </w:style>
  <w:style w:type="character" w:customStyle="1" w:styleId="BodyText3Char">
    <w:name w:val="Body Text 3 Char"/>
    <w:basedOn w:val="DefaultParagraphFont"/>
    <w:link w:val="BodyText3"/>
    <w:uiPriority w:val="99"/>
    <w:semiHidden/>
    <w:rsid w:val="00645252"/>
    <w:rPr>
      <w:szCs w:val="16"/>
    </w:rPr>
  </w:style>
  <w:style w:type="paragraph" w:styleId="BodyTextIndent3">
    <w:name w:val="Body Text Indent 3"/>
    <w:basedOn w:val="Normal"/>
    <w:link w:val="BodyTextIndent3Char"/>
    <w:uiPriority w:val="99"/>
    <w:semiHidden/>
    <w:unhideWhenUsed/>
    <w:rsid w:val="00645252"/>
    <w:pPr>
      <w:spacing w:after="120"/>
      <w:ind w:left="360"/>
    </w:pPr>
    <w:rPr>
      <w:szCs w:val="16"/>
    </w:rPr>
  </w:style>
  <w:style w:type="character" w:customStyle="1" w:styleId="BodyTextIndent3Char">
    <w:name w:val="Body Text Indent 3 Char"/>
    <w:basedOn w:val="DefaultParagraphFont"/>
    <w:link w:val="BodyTextIndent3"/>
    <w:uiPriority w:val="99"/>
    <w:semiHidden/>
    <w:rsid w:val="00645252"/>
    <w:rPr>
      <w:szCs w:val="16"/>
    </w:rPr>
  </w:style>
  <w:style w:type="character" w:styleId="CommentReference">
    <w:name w:val="annotation reference"/>
    <w:basedOn w:val="DefaultParagraphFont"/>
    <w:uiPriority w:val="99"/>
    <w:semiHidden/>
    <w:unhideWhenUsed/>
    <w:rsid w:val="00645252"/>
    <w:rPr>
      <w:sz w:val="22"/>
      <w:szCs w:val="16"/>
    </w:rPr>
  </w:style>
  <w:style w:type="paragraph" w:styleId="CommentText">
    <w:name w:val="annotation text"/>
    <w:basedOn w:val="Normal"/>
    <w:link w:val="CommentTextChar"/>
    <w:uiPriority w:val="99"/>
    <w:semiHidden/>
    <w:unhideWhenUsed/>
    <w:rsid w:val="00645252"/>
    <w:rPr>
      <w:szCs w:val="20"/>
    </w:rPr>
  </w:style>
  <w:style w:type="character" w:customStyle="1" w:styleId="CommentTextChar">
    <w:name w:val="Comment Text Char"/>
    <w:basedOn w:val="DefaultParagraphFont"/>
    <w:link w:val="CommentText"/>
    <w:uiPriority w:val="99"/>
    <w:semiHidden/>
    <w:rsid w:val="00645252"/>
    <w:rPr>
      <w:szCs w:val="20"/>
    </w:rPr>
  </w:style>
  <w:style w:type="paragraph" w:styleId="CommentSubject">
    <w:name w:val="annotation subject"/>
    <w:basedOn w:val="CommentText"/>
    <w:next w:val="CommentText"/>
    <w:link w:val="CommentSubjectChar"/>
    <w:uiPriority w:val="99"/>
    <w:semiHidden/>
    <w:unhideWhenUsed/>
    <w:rsid w:val="00645252"/>
    <w:rPr>
      <w:b/>
      <w:bCs/>
    </w:rPr>
  </w:style>
  <w:style w:type="character" w:customStyle="1" w:styleId="CommentSubjectChar">
    <w:name w:val="Comment Subject Char"/>
    <w:basedOn w:val="CommentTextChar"/>
    <w:link w:val="CommentSubject"/>
    <w:uiPriority w:val="99"/>
    <w:semiHidden/>
    <w:rsid w:val="00645252"/>
    <w:rPr>
      <w:b/>
      <w:bCs/>
      <w:szCs w:val="20"/>
    </w:rPr>
  </w:style>
  <w:style w:type="paragraph" w:styleId="DocumentMap">
    <w:name w:val="Document Map"/>
    <w:basedOn w:val="Normal"/>
    <w:link w:val="DocumentMapChar"/>
    <w:uiPriority w:val="99"/>
    <w:semiHidden/>
    <w:unhideWhenUsed/>
    <w:rsid w:val="00645252"/>
    <w:rPr>
      <w:rFonts w:ascii="Segoe UI" w:hAnsi="Segoe UI" w:cs="Segoe UI"/>
      <w:szCs w:val="16"/>
    </w:rPr>
  </w:style>
  <w:style w:type="character" w:customStyle="1" w:styleId="DocumentMapChar">
    <w:name w:val="Document Map Char"/>
    <w:basedOn w:val="DefaultParagraphFont"/>
    <w:link w:val="DocumentMap"/>
    <w:uiPriority w:val="99"/>
    <w:semiHidden/>
    <w:rsid w:val="00645252"/>
    <w:rPr>
      <w:rFonts w:ascii="Segoe UI" w:hAnsi="Segoe UI" w:cs="Segoe UI"/>
      <w:szCs w:val="16"/>
    </w:rPr>
  </w:style>
  <w:style w:type="paragraph" w:styleId="EndnoteText">
    <w:name w:val="endnote text"/>
    <w:basedOn w:val="Normal"/>
    <w:link w:val="EndnoteTextChar"/>
    <w:uiPriority w:val="99"/>
    <w:semiHidden/>
    <w:unhideWhenUsed/>
    <w:rsid w:val="00645252"/>
    <w:rPr>
      <w:szCs w:val="20"/>
    </w:rPr>
  </w:style>
  <w:style w:type="character" w:customStyle="1" w:styleId="EndnoteTextChar">
    <w:name w:val="Endnote Text Char"/>
    <w:basedOn w:val="DefaultParagraphFont"/>
    <w:link w:val="EndnoteText"/>
    <w:uiPriority w:val="99"/>
    <w:semiHidden/>
    <w:rsid w:val="00645252"/>
    <w:rPr>
      <w:szCs w:val="20"/>
    </w:rPr>
  </w:style>
  <w:style w:type="paragraph" w:styleId="EnvelopeReturn">
    <w:name w:val="envelope return"/>
    <w:basedOn w:val="Normal"/>
    <w:uiPriority w:val="99"/>
    <w:semiHidden/>
    <w:unhideWhenUsed/>
    <w:rsid w:val="00645252"/>
    <w:rPr>
      <w:rFonts w:asciiTheme="majorHAnsi" w:eastAsiaTheme="majorEastAsia" w:hAnsiTheme="majorHAnsi" w:cstheme="majorBidi"/>
      <w:szCs w:val="20"/>
    </w:rPr>
  </w:style>
  <w:style w:type="paragraph" w:styleId="FootnoteText">
    <w:name w:val="footnote text"/>
    <w:basedOn w:val="Normal"/>
    <w:link w:val="FootnoteTextChar"/>
    <w:uiPriority w:val="99"/>
    <w:semiHidden/>
    <w:unhideWhenUsed/>
    <w:rsid w:val="00645252"/>
    <w:rPr>
      <w:szCs w:val="20"/>
    </w:rPr>
  </w:style>
  <w:style w:type="character" w:customStyle="1" w:styleId="FootnoteTextChar">
    <w:name w:val="Footnote Text Char"/>
    <w:basedOn w:val="DefaultParagraphFont"/>
    <w:link w:val="FootnoteText"/>
    <w:uiPriority w:val="99"/>
    <w:semiHidden/>
    <w:rsid w:val="00645252"/>
    <w:rPr>
      <w:szCs w:val="20"/>
    </w:rPr>
  </w:style>
  <w:style w:type="character" w:styleId="HTMLCode">
    <w:name w:val="HTML Code"/>
    <w:basedOn w:val="DefaultParagraphFont"/>
    <w:uiPriority w:val="99"/>
    <w:semiHidden/>
    <w:unhideWhenUsed/>
    <w:rsid w:val="00645252"/>
    <w:rPr>
      <w:rFonts w:ascii="Consolas" w:hAnsi="Consolas"/>
      <w:sz w:val="22"/>
      <w:szCs w:val="20"/>
    </w:rPr>
  </w:style>
  <w:style w:type="character" w:styleId="HTMLKeyboard">
    <w:name w:val="HTML Keyboard"/>
    <w:basedOn w:val="DefaultParagraphFont"/>
    <w:uiPriority w:val="99"/>
    <w:semiHidden/>
    <w:unhideWhenUsed/>
    <w:rsid w:val="00645252"/>
    <w:rPr>
      <w:rFonts w:ascii="Consolas" w:hAnsi="Consolas"/>
      <w:sz w:val="22"/>
      <w:szCs w:val="20"/>
    </w:rPr>
  </w:style>
  <w:style w:type="paragraph" w:styleId="HTMLPreformatted">
    <w:name w:val="HTML Preformatted"/>
    <w:basedOn w:val="Normal"/>
    <w:link w:val="HTMLPreformattedChar"/>
    <w:uiPriority w:val="99"/>
    <w:semiHidden/>
    <w:unhideWhenUsed/>
    <w:rsid w:val="00645252"/>
    <w:rPr>
      <w:rFonts w:ascii="Consolas" w:hAnsi="Consolas"/>
      <w:szCs w:val="20"/>
    </w:rPr>
  </w:style>
  <w:style w:type="character" w:customStyle="1" w:styleId="HTMLPreformattedChar">
    <w:name w:val="HTML Preformatted Char"/>
    <w:basedOn w:val="DefaultParagraphFont"/>
    <w:link w:val="HTMLPreformatted"/>
    <w:uiPriority w:val="99"/>
    <w:semiHidden/>
    <w:rsid w:val="00645252"/>
    <w:rPr>
      <w:rFonts w:ascii="Consolas" w:hAnsi="Consolas"/>
      <w:szCs w:val="20"/>
    </w:rPr>
  </w:style>
  <w:style w:type="character" w:styleId="HTMLTypewriter">
    <w:name w:val="HTML Typewriter"/>
    <w:basedOn w:val="DefaultParagraphFont"/>
    <w:uiPriority w:val="99"/>
    <w:semiHidden/>
    <w:unhideWhenUsed/>
    <w:rsid w:val="00645252"/>
    <w:rPr>
      <w:rFonts w:ascii="Consolas" w:hAnsi="Consolas"/>
      <w:sz w:val="22"/>
      <w:szCs w:val="20"/>
    </w:rPr>
  </w:style>
  <w:style w:type="paragraph" w:styleId="MacroText">
    <w:name w:val="macro"/>
    <w:link w:val="MacroTextChar"/>
    <w:uiPriority w:val="99"/>
    <w:semiHidden/>
    <w:unhideWhenUsed/>
    <w:rsid w:val="00645252"/>
    <w:pPr>
      <w:tabs>
        <w:tab w:val="left" w:pos="480"/>
        <w:tab w:val="left" w:pos="960"/>
        <w:tab w:val="left" w:pos="1440"/>
        <w:tab w:val="left" w:pos="1920"/>
        <w:tab w:val="left" w:pos="2400"/>
        <w:tab w:val="left" w:pos="2880"/>
        <w:tab w:val="left" w:pos="3360"/>
        <w:tab w:val="left" w:pos="3840"/>
        <w:tab w:val="left" w:pos="4320"/>
      </w:tabs>
    </w:pPr>
    <w:rPr>
      <w:rFonts w:ascii="Consolas" w:hAnsi="Consolas"/>
      <w:szCs w:val="20"/>
    </w:rPr>
  </w:style>
  <w:style w:type="character" w:customStyle="1" w:styleId="MacroTextChar">
    <w:name w:val="Macro Text Char"/>
    <w:basedOn w:val="DefaultParagraphFont"/>
    <w:link w:val="MacroText"/>
    <w:uiPriority w:val="99"/>
    <w:semiHidden/>
    <w:rsid w:val="00645252"/>
    <w:rPr>
      <w:rFonts w:ascii="Consolas" w:hAnsi="Consolas"/>
      <w:szCs w:val="20"/>
    </w:rPr>
  </w:style>
  <w:style w:type="paragraph" w:styleId="PlainText">
    <w:name w:val="Plain Text"/>
    <w:basedOn w:val="Normal"/>
    <w:link w:val="PlainTextChar"/>
    <w:uiPriority w:val="99"/>
    <w:semiHidden/>
    <w:unhideWhenUsed/>
    <w:rsid w:val="00645252"/>
    <w:rPr>
      <w:rFonts w:ascii="Consolas" w:hAnsi="Consolas"/>
      <w:szCs w:val="21"/>
    </w:rPr>
  </w:style>
  <w:style w:type="character" w:customStyle="1" w:styleId="PlainTextChar">
    <w:name w:val="Plain Text Char"/>
    <w:basedOn w:val="DefaultParagraphFont"/>
    <w:link w:val="PlainText"/>
    <w:uiPriority w:val="99"/>
    <w:semiHidden/>
    <w:rsid w:val="00645252"/>
    <w:rPr>
      <w:rFonts w:ascii="Consolas" w:hAnsi="Consolas"/>
      <w:szCs w:val="21"/>
    </w:rPr>
  </w:style>
  <w:style w:type="character" w:styleId="PlaceholderText">
    <w:name w:val="Placeholder Text"/>
    <w:basedOn w:val="DefaultParagraphFont"/>
    <w:uiPriority w:val="99"/>
    <w:semiHidden/>
    <w:rsid w:val="00645252"/>
    <w:rPr>
      <w:color w:val="3B3838" w:themeColor="background2" w:themeShade="40"/>
    </w:rPr>
  </w:style>
  <w:style w:type="paragraph" w:styleId="Header">
    <w:name w:val="header"/>
    <w:basedOn w:val="Normal"/>
    <w:link w:val="HeaderChar"/>
    <w:uiPriority w:val="99"/>
    <w:semiHidden/>
    <w:unhideWhenUsed/>
    <w:rsid w:val="006D3D74"/>
  </w:style>
  <w:style w:type="character" w:customStyle="1" w:styleId="HeaderChar">
    <w:name w:val="Header Char"/>
    <w:basedOn w:val="DefaultParagraphFont"/>
    <w:link w:val="Header"/>
    <w:uiPriority w:val="99"/>
    <w:semiHidden/>
    <w:rsid w:val="006D3D74"/>
  </w:style>
  <w:style w:type="paragraph" w:styleId="Footer">
    <w:name w:val="footer"/>
    <w:basedOn w:val="Normal"/>
    <w:link w:val="FooterChar"/>
    <w:uiPriority w:val="99"/>
    <w:semiHidden/>
    <w:unhideWhenUsed/>
    <w:rsid w:val="006D3D74"/>
  </w:style>
  <w:style w:type="character" w:customStyle="1" w:styleId="FooterChar">
    <w:name w:val="Footer Char"/>
    <w:basedOn w:val="DefaultParagraphFont"/>
    <w:link w:val="Footer"/>
    <w:uiPriority w:val="99"/>
    <w:semiHidden/>
    <w:rsid w:val="006D3D74"/>
  </w:style>
  <w:style w:type="paragraph" w:styleId="TOC9">
    <w:name w:val="toc 9"/>
    <w:basedOn w:val="Normal"/>
    <w:next w:val="Normal"/>
    <w:autoRedefine/>
    <w:uiPriority w:val="39"/>
    <w:semiHidden/>
    <w:unhideWhenUsed/>
    <w:rsid w:val="0083569A"/>
    <w:pPr>
      <w:spacing w:after="120"/>
      <w:ind w:left="175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5" Type="http://schemas.openxmlformats.org/officeDocument/2006/relationships/numbering" Target="numbering.xml"/><Relationship Id="rId10" Type="http://schemas.openxmlformats.org/officeDocument/2006/relationships/image" Target="media/image2.jpeg"/><Relationship Id="rId4" Type="http://schemas.openxmlformats.org/officeDocument/2006/relationships/customXml" Target="../customXml/item4.xml"/><Relationship Id="rId9"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oli\AppData\Roaming\Microsoft\Templates\Single%20spaced%20(blank).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TemplateFile" ma:contentTypeID="0x0101006EDDDB5EE6D98C44930B742096920B300400F5B6D36B3EF94B4E9A635CDF2A18F5B8" ma:contentTypeVersion="72" ma:contentTypeDescription="Create a new document." ma:contentTypeScope="" ma:versionID="a23e56308344d904b51738559c3d67c9">
  <xsd:schema xmlns:xsd="http://www.w3.org/2001/XMLSchema" xmlns:xs="http://www.w3.org/2001/XMLSchema" xmlns:p="http://schemas.microsoft.com/office/2006/metadata/properties" xmlns:ns2="4873beb7-5857-4685-be1f-d57550cc96cc" targetNamespace="http://schemas.microsoft.com/office/2006/metadata/properties" ma:root="true" ma:fieldsID="cd0908cc4600e77bf5da051303e00c8d" ns2:_="">
    <xsd:import namespace="4873beb7-5857-4685-be1f-d57550cc96cc"/>
    <xsd:element name="properties">
      <xsd:complexType>
        <xsd:sequence>
          <xsd:element name="documentManagement">
            <xsd:complexType>
              <xsd:all>
                <xsd:element ref="ns2:AcquiredFrom" minOccurs="0"/>
                <xsd:element ref="ns2:UACurrentWords" minOccurs="0"/>
                <xsd:element ref="ns2:TPApplication" minOccurs="0"/>
                <xsd:element ref="ns2:ApprovalLog" minOccurs="0"/>
                <xsd:element ref="ns2:ApprovalStatus" minOccurs="0"/>
                <xsd:element ref="ns2:AssetStart" minOccurs="0"/>
                <xsd:element ref="ns2:AssetExpire" minOccurs="0"/>
                <xsd:element ref="ns2:AssetId" minOccurs="0"/>
                <xsd:element ref="ns2:IsSearchable" minOccurs="0"/>
                <xsd:element ref="ns2:AssetType" minOccurs="0"/>
                <xsd:element ref="ns2:APAuthor" minOccurs="0"/>
                <xsd:element ref="ns2:AverageRating" minOccurs="0"/>
                <xsd:element ref="ns2:BlockPublish" minOccurs="0"/>
                <xsd:element ref="ns2:BugNumber" minOccurs="0"/>
                <xsd:element ref="ns2:CampaignTagsTaxHTField0" minOccurs="0"/>
                <xsd:element ref="ns2:TPClientViewer" minOccurs="0"/>
                <xsd:element ref="ns2:ClipArtFilename" minOccurs="0"/>
                <xsd:element ref="ns2:TPCommandLine" minOccurs="0"/>
                <xsd:element ref="ns2:TPComponent" minOccurs="0"/>
                <xsd:element ref="ns2:ContentItem" minOccurs="0"/>
                <xsd:element ref="ns2:CrawlForDependencies" minOccurs="0"/>
                <xsd:element ref="ns2:CSXHash" minOccurs="0"/>
                <xsd:element ref="ns2:CSXSubmissionMarket" minOccurs="0"/>
                <xsd:element ref="ns2:CSXUpdate" minOccurs="0"/>
                <xsd:element ref="ns2:IntlLangReviewDate" minOccurs="0"/>
                <xsd:element ref="ns2:IsDeleted" minOccurs="0"/>
                <xsd:element ref="ns2:APDescription" minOccurs="0"/>
                <xsd:element ref="ns2:DirectSourceMarket" minOccurs="0"/>
                <xsd:element ref="ns2:Downloads" minOccurs="0"/>
                <xsd:element ref="ns2:DSATActionTaken" minOccurs="0"/>
                <xsd:element ref="ns2:APEditor" minOccurs="0"/>
                <xsd:element ref="ns2:EditorialStatus" minOccurs="0"/>
                <xsd:element ref="ns2:EditorialTags" minOccurs="0"/>
                <xsd:element ref="ns2:TPExecutable" minOccurs="0"/>
                <xsd:element ref="ns2:FeatureTagsTaxHTField0" minOccurs="0"/>
                <xsd:element ref="ns2:TPFriendlyName" minOccurs="0"/>
                <xsd:element ref="ns2:FriendlyTitle" minOccurs="0"/>
                <xsd:element ref="ns2:PrimaryImageGen" minOccurs="0"/>
                <xsd:element ref="ns2:HandoffToMSDN" minOccurs="0"/>
                <xsd:element ref="ns2:InProjectListLookup" minOccurs="0"/>
                <xsd:element ref="ns2:TPInstallLocation" minOccurs="0"/>
                <xsd:element ref="ns2:InternalTagsTaxHTField0" minOccurs="0"/>
                <xsd:element ref="ns2:IntlLangReview" minOccurs="0"/>
                <xsd:element ref="ns2:IntlLangReviewer" minOccurs="0"/>
                <xsd:element ref="ns2:MarketSpecific" minOccurs="0"/>
                <xsd:element ref="ns2:LastCompleteVersionLookup" minOccurs="0"/>
                <xsd:element ref="ns2:LastHandOff" minOccurs="0"/>
                <xsd:element ref="ns2:LastModifiedDateTime" minOccurs="0"/>
                <xsd:element ref="ns2:LastPreviewErrorLookup" minOccurs="0"/>
                <xsd:element ref="ns2:LastPreviewResultLookup" minOccurs="0"/>
                <xsd:element ref="ns2:LastPreviewAttemptDateLookup" minOccurs="0"/>
                <xsd:element ref="ns2:LastPreviewedByLookup" minOccurs="0"/>
                <xsd:element ref="ns2:LastPreviewTimeLookup" minOccurs="0"/>
                <xsd:element ref="ns2:LastPreviewVersionLookup" minOccurs="0"/>
                <xsd:element ref="ns2:LastPublishErrorLookup" minOccurs="0"/>
                <xsd:element ref="ns2:LastPublishResultLookup" minOccurs="0"/>
                <xsd:element ref="ns2:LastPublishAttemptDateLookup" minOccurs="0"/>
                <xsd:element ref="ns2:LastPublishedByLookup" minOccurs="0"/>
                <xsd:element ref="ns2:LastPublishTimeLookup" minOccurs="0"/>
                <xsd:element ref="ns2:LastPublishVersionLookup" minOccurs="0"/>
                <xsd:element ref="ns2:TPLaunchHelpLinkType" minOccurs="0"/>
                <xsd:element ref="ns2:LegacyData" minOccurs="0"/>
                <xsd:element ref="ns2:TPLaunchHelpLink" minOccurs="0"/>
                <xsd:element ref="ns2:LocComments" minOccurs="0"/>
                <xsd:element ref="ns2:LocLastLocAttemptVersionLookup" minOccurs="0"/>
                <xsd:element ref="ns2:LocLastLocAttemptVersionTypeLookup" minOccurs="0"/>
                <xsd:element ref="ns2:LocManualTestRequired" minOccurs="0"/>
                <xsd:element ref="ns2:LocMarketGroupTiers2" minOccurs="0"/>
                <xsd:element ref="ns2:LocNewPublishedVersionLookup" minOccurs="0"/>
                <xsd:element ref="ns2:LocOverallHandbackStatusLookup" minOccurs="0"/>
                <xsd:element ref="ns2:LocOverallLocStatusLookup" minOccurs="0"/>
                <xsd:element ref="ns2:LocOverallPreviewStatusLookup" minOccurs="0"/>
                <xsd:element ref="ns2:LocOverallPublishStatusLookup" minOccurs="0"/>
                <xsd:element ref="ns2:IntlLocPriority" minOccurs="0"/>
                <xsd:element ref="ns2:LocProcessedForHandoffsLookup" minOccurs="0"/>
                <xsd:element ref="ns2:LocProcessedForMarketsLookup" minOccurs="0"/>
                <xsd:element ref="ns2:LocPublishedDependentAssetsLookup" minOccurs="0"/>
                <xsd:element ref="ns2:LocPublishedLinkedAssetsLookup" minOccurs="0"/>
                <xsd:element ref="ns2:LocRecommendedHandoff" minOccurs="0"/>
                <xsd:element ref="ns2:LocalizationTagsTaxHTField0" minOccurs="0"/>
                <xsd:element ref="ns2:MachineTranslated" minOccurs="0"/>
                <xsd:element ref="ns2:Manager" minOccurs="0"/>
                <xsd:element ref="ns2:Markets" minOccurs="0"/>
                <xsd:element ref="ns2:Milestone" minOccurs="0"/>
                <xsd:element ref="ns2:TPNamespace" minOccurs="0"/>
                <xsd:element ref="ns2:NumericId" minOccurs="0"/>
                <xsd:element ref="ns2:NumOfRatingsLookup" minOccurs="0"/>
                <xsd:element ref="ns2:OOCacheId" minOccurs="0"/>
                <xsd:element ref="ns2:OpenTemplate" minOccurs="0"/>
                <xsd:element ref="ns2:OriginAsset" minOccurs="0"/>
                <xsd:element ref="ns2:OriginalRelease" minOccurs="0"/>
                <xsd:element ref="ns2:OriginalSourceMarket" minOccurs="0"/>
                <xsd:element ref="ns2:OutputCachingOn" minOccurs="0"/>
                <xsd:element ref="ns2:ParentAssetId" minOccurs="0"/>
                <xsd:element ref="ns2:PlannedPubDate" minOccurs="0"/>
                <xsd:element ref="ns2:PolicheckWords" minOccurs="0"/>
                <xsd:element ref="ns2:BusinessGroup" minOccurs="0"/>
                <xsd:element ref="ns2:UAProjectedTotalWords" minOccurs="0"/>
                <xsd:element ref="ns2:Provider" minOccurs="0"/>
                <xsd:element ref="ns2:Providers" minOccurs="0"/>
                <xsd:element ref="ns2:PublishStatusLookup" minOccurs="0"/>
                <xsd:element ref="ns2:PublishTargets" minOccurs="0"/>
                <xsd:element ref="ns2:RecommendationsModifier" minOccurs="0"/>
                <xsd:element ref="ns2:ArtSampleDocs" minOccurs="0"/>
                <xsd:element ref="ns2:ScenarioTagsTaxHTField0" minOccurs="0"/>
                <xsd:element ref="ns2:ShowIn" minOccurs="0"/>
                <xsd:element ref="ns2:SourceTitle" minOccurs="0"/>
                <xsd:element ref="ns2:CSXSubmissionDate" minOccurs="0"/>
                <xsd:element ref="ns2:SubmitterId" minOccurs="0"/>
                <xsd:element ref="ns2:TaxCatchAll" minOccurs="0"/>
                <xsd:element ref="ns2:TaxCatchAllLabel" minOccurs="0"/>
                <xsd:element ref="ns2:TemplateStatus" minOccurs="0"/>
                <xsd:element ref="ns2:TemplateTemplateType" minOccurs="0"/>
                <xsd:element ref="ns2:ThumbnailAssetId" minOccurs="0"/>
                <xsd:element ref="ns2:TimesCloned" minOccurs="0"/>
                <xsd:element ref="ns2:TrustLevel" minOccurs="0"/>
                <xsd:element ref="ns2:UALocComments" minOccurs="0"/>
                <xsd:element ref="ns2:UALocRecommendation" minOccurs="0"/>
                <xsd:element ref="ns2:UANotes" minOccurs="0"/>
                <xsd:element ref="ns2:TPAppVersion" minOccurs="0"/>
                <xsd:element ref="ns2:Vote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73beb7-5857-4685-be1f-d57550cc96cc" elementFormDefault="qualified">
    <xsd:import namespace="http://schemas.microsoft.com/office/2006/documentManagement/types"/>
    <xsd:import namespace="http://schemas.microsoft.com/office/infopath/2007/PartnerControls"/>
    <xsd:element name="AcquiredFrom" ma:index="1" nillable="true" ma:displayName="Acquired From" ma:default="Internal MS" ma:internalName="AcquiredFrom" ma:readOnly="false">
      <xsd:simpleType>
        <xsd:restriction base="dms:Choice">
          <xsd:enumeration value="Internal MS"/>
          <xsd:enumeration value="Community"/>
          <xsd:enumeration value="MVP"/>
          <xsd:enumeration value="Publisher"/>
          <xsd:enumeration value="Partner"/>
          <xsd:enumeration value="None"/>
        </xsd:restriction>
      </xsd:simpleType>
    </xsd:element>
    <xsd:element name="UACurrentWords" ma:index="2" nillable="true" ma:displayName="Actual Word Count" ma:default="" ma:internalName="UACurrentWords" ma:readOnly="false">
      <xsd:simpleType>
        <xsd:restriction base="dms:Unknown"/>
      </xsd:simpleType>
    </xsd:element>
    <xsd:element name="TPApplication" ma:index="3" nillable="true" ma:displayName="Application to Open Template With" ma:default="" ma:internalName="TPApplication">
      <xsd:simpleType>
        <xsd:restriction base="dms:Text"/>
      </xsd:simpleType>
    </xsd:element>
    <xsd:element name="ApprovalLog" ma:index="4" nillable="true" ma:displayName="Approval Log" ma:default="" ma:hidden="true" ma:internalName="ApprovalLog" ma:readOnly="false">
      <xsd:simpleType>
        <xsd:restriction base="dms:Note"/>
      </xsd:simpleType>
    </xsd:element>
    <xsd:element name="ApprovalStatus" ma:index="5" nillable="true" ma:displayName="Approval Status" ma:default="InProgress" ma:internalName="ApprovalStatus" ma:readOnly="false">
      <xsd:simpleType>
        <xsd:restriction base="dms:Choice">
          <xsd:enumeration value="InProgress"/>
          <xsd:enumeration value="Rejected"/>
          <xsd:enumeration value="Questionable"/>
          <xsd:enumeration value="ApprovedAutomatic"/>
          <xsd:enumeration value="ApprovedManual"/>
          <xsd:enumeration value="On Hold"/>
          <xsd:enumeration value="Needs Review"/>
          <xsd:enumeration value="A Violation"/>
          <xsd:enumeration value="Unpublished Violation"/>
        </xsd:restriction>
      </xsd:simpleType>
    </xsd:element>
    <xsd:element name="AssetStart" ma:index="6" nillable="true" ma:displayName="Asset Begin Date" ma:default="[Today]" ma:internalName="AssetStart" ma:readOnly="false">
      <xsd:simpleType>
        <xsd:restriction base="dms:DateTime"/>
      </xsd:simpleType>
    </xsd:element>
    <xsd:element name="AssetExpire" ma:index="7" nillable="true" ma:displayName="Asset End Date" ma:default="2029-01-01T08:00:00Z" ma:format="DateTime" ma:internalName="AssetExpire" ma:readOnly="false">
      <xsd:simpleType>
        <xsd:restriction base="dms:DateTime"/>
      </xsd:simpleType>
    </xsd:element>
    <xsd:element name="AssetId" ma:index="8" nillable="true" ma:displayName="Asset ID" ma:default="" ma:indexed="true" ma:internalName="AssetId" ma:readOnly="false">
      <xsd:simpleType>
        <xsd:restriction base="dms:Text">
          <xsd:maxLength value="255"/>
        </xsd:restriction>
      </xsd:simpleType>
    </xsd:element>
    <xsd:element name="IsSearchable" ma:index="9" nillable="true" ma:displayName="Asset Searchable?" ma:default="true" ma:internalName="IsSearchable" ma:readOnly="false">
      <xsd:simpleType>
        <xsd:restriction base="dms:Boolean"/>
      </xsd:simpleType>
    </xsd:element>
    <xsd:element name="AssetType" ma:index="10" nillable="true" ma:displayName="Asset Type" ma:default="" ma:internalName="AssetType" ma:readOnly="false">
      <xsd:simpleType>
        <xsd:restriction base="dms:Unknown"/>
      </xsd:simpleType>
    </xsd:element>
    <xsd:element name="APAuthor" ma:index="11" nillable="true" ma:displayName="Author" ma:default="" ma:list="UserInfo" ma:internalName="APAuth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verageRating" ma:index="12" nillable="true" ma:displayName="Average Rating" ma:internalName="AverageRating" ma:readOnly="false">
      <xsd:simpleType>
        <xsd:restriction base="dms:Text"/>
      </xsd:simpleType>
    </xsd:element>
    <xsd:element name="BlockPublish" ma:index="13" nillable="true" ma:displayName="Block from Publishing?" ma:default="" ma:internalName="BlockPublish" ma:readOnly="false">
      <xsd:simpleType>
        <xsd:restriction base="dms:Boolean"/>
      </xsd:simpleType>
    </xsd:element>
    <xsd:element name="BugNumber" ma:index="14" nillable="true" ma:displayName="Bug Number" ma:default="" ma:internalName="BugNumber" ma:readOnly="false">
      <xsd:simpleType>
        <xsd:restriction base="dms:Text"/>
      </xsd:simpleType>
    </xsd:element>
    <xsd:element name="CampaignTagsTaxHTField0" ma:index="16" nillable="true" ma:taxonomy="true" ma:internalName="CampaignTagsTaxHTField0" ma:taxonomyFieldName="CampaignTags" ma:displayName="Campaigns" ma:readOnly="false" ma:default="" ma:fieldId="{1df42cc3-2301-4f11-a52a-6ead923c29ed}" ma:taxonomyMulti="true" ma:sspId="8f79753a-75d3-41f5-8ca3-40b843941b4f" ma:termSetId="ca0e50d4-faa1-44ce-961e-bb1441c60e66" ma:anchorId="00000000-0000-0000-0000-000000000000" ma:open="false" ma:isKeyword="false">
      <xsd:complexType>
        <xsd:sequence>
          <xsd:element ref="pc:Terms" minOccurs="0" maxOccurs="1"/>
        </xsd:sequence>
      </xsd:complexType>
    </xsd:element>
    <xsd:element name="TPClientViewer" ma:index="17" nillable="true" ma:displayName="Client Viewer" ma:default="" ma:internalName="TPClientViewer">
      <xsd:simpleType>
        <xsd:restriction base="dms:Text"/>
      </xsd:simpleType>
    </xsd:element>
    <xsd:element name="ClipArtFilename" ma:index="18" nillable="true" ma:displayName="Clip Art Name" ma:default="" ma:internalName="ClipArtFilename" ma:readOnly="false">
      <xsd:simpleType>
        <xsd:restriction base="dms:Text"/>
      </xsd:simpleType>
    </xsd:element>
    <xsd:element name="TPCommandLine" ma:index="19" nillable="true" ma:displayName="Command Line" ma:default="" ma:internalName="TPCommandLine">
      <xsd:simpleType>
        <xsd:restriction base="dms:Text"/>
      </xsd:simpleType>
    </xsd:element>
    <xsd:element name="TPComponent" ma:index="20" nillable="true" ma:displayName="Component" ma:default="" ma:internalName="TPComponent">
      <xsd:simpleType>
        <xsd:restriction base="dms:Text"/>
      </xsd:simpleType>
    </xsd:element>
    <xsd:element name="ContentItem" ma:index="21" nillable="true" ma:displayName="Content Item" ma:default="" ma:hidden="true" ma:internalName="ContentItem" ma:readOnly="false">
      <xsd:simpleType>
        <xsd:restriction base="dms:Unknown"/>
      </xsd:simpleType>
    </xsd:element>
    <xsd:element name="CrawlForDependencies" ma:index="23" nillable="true" ma:displayName="Crawl for Dependencies?" ma:default="true" ma:internalName="CrawlForDependencies" ma:readOnly="false">
      <xsd:simpleType>
        <xsd:restriction base="dms:Boolean"/>
      </xsd:simpleType>
    </xsd:element>
    <xsd:element name="CSXHash" ma:index="26" nillable="true" ma:displayName="CSX Hash" ma:default="" ma:indexed="true" ma:internalName="CSXHash" ma:readOnly="false">
      <xsd:simpleType>
        <xsd:restriction base="dms:Text"/>
      </xsd:simpleType>
    </xsd:element>
    <xsd:element name="CSXSubmissionMarket" ma:index="27" nillable="true" ma:displayName="CSX Submission Market" ma:default="" ma:list="{2FBD1B11-2ACE-4FDC-B5A3-635D4ADF6F1B}" ma:internalName="CSXSubmissionMarket" ma:readOnly="false" ma:showField="MarketName" ma:web="4873beb7-5857-4685-be1f-d57550cc96cc">
      <xsd:simpleType>
        <xsd:restriction base="dms:Lookup"/>
      </xsd:simpleType>
    </xsd:element>
    <xsd:element name="CSXUpdate" ma:index="28" nillable="true" ma:displayName="CSX Updated?" ma:default="false" ma:internalName="CSXUpdate" ma:readOnly="false">
      <xsd:simpleType>
        <xsd:restriction base="dms:Boolean"/>
      </xsd:simpleType>
    </xsd:element>
    <xsd:element name="IntlLangReviewDate" ma:index="29" nillable="true" ma:displayName="Date to Complete Intl QA" ma:default="" ma:internalName="IntlLangReviewDate" ma:readOnly="false">
      <xsd:simpleType>
        <xsd:restriction base="dms:DateTime"/>
      </xsd:simpleType>
    </xsd:element>
    <xsd:element name="IsDeleted" ma:index="30" nillable="true" ma:displayName="Deleted?" ma:default="" ma:internalName="IsDeleted" ma:readOnly="false">
      <xsd:simpleType>
        <xsd:restriction base="dms:Boolean"/>
      </xsd:simpleType>
    </xsd:element>
    <xsd:element name="APDescription" ma:index="31" nillable="true" ma:displayName="Description" ma:default="" ma:internalName="APDescription" ma:readOnly="false">
      <xsd:simpleType>
        <xsd:restriction base="dms:Note"/>
      </xsd:simpleType>
    </xsd:element>
    <xsd:element name="DirectSourceMarket" ma:index="32" nillable="true" ma:displayName="Direct Source Market Group" ma:default="" ma:internalName="DirectSourceMarket" ma:readOnly="false">
      <xsd:simpleType>
        <xsd:restriction base="dms:Text"/>
      </xsd:simpleType>
    </xsd:element>
    <xsd:element name="Downloads" ma:index="33" nillable="true" ma:displayName="Downloads" ma:default="0" ma:hidden="true" ma:internalName="Downloads" ma:readOnly="false">
      <xsd:simpleType>
        <xsd:restriction base="dms:Unknown"/>
      </xsd:simpleType>
    </xsd:element>
    <xsd:element name="DSATActionTaken" ma:index="34" nillable="true" ma:displayName="DSAT Action Taken" ma:default="" ma:internalName="DSATActionTaken" ma:readOnly="false">
      <xsd:simpleType>
        <xsd:restriction base="dms:Choice">
          <xsd:enumeration value="Best Bets"/>
          <xsd:enumeration value="Expire"/>
          <xsd:enumeration value="Hide"/>
          <xsd:enumeration value="None"/>
        </xsd:restriction>
      </xsd:simpleType>
    </xsd:element>
    <xsd:element name="APEditor" ma:index="35" nillable="true" ma:displayName="Editor" ma:default="" ma:list="UserInfo" ma:internalName="APEdit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ditorialStatus" ma:index="36" nillable="true" ma:displayName="Editorial Status" ma:default="" ma:internalName="EditorialStatus" ma:readOnly="false">
      <xsd:simpleType>
        <xsd:restriction base="dms:Unknown"/>
      </xsd:simpleType>
    </xsd:element>
    <xsd:element name="EditorialTags" ma:index="37" nillable="true" ma:displayName="Editorial Tags" ma:default="" ma:internalName="EditorialTags">
      <xsd:simpleType>
        <xsd:restriction base="dms:Unknown"/>
      </xsd:simpleType>
    </xsd:element>
    <xsd:element name="TPExecutable" ma:index="38" nillable="true" ma:displayName="Executable" ma:default="" ma:internalName="TPExecutable">
      <xsd:simpleType>
        <xsd:restriction base="dms:Text"/>
      </xsd:simpleType>
    </xsd:element>
    <xsd:element name="FeatureTagsTaxHTField0" ma:index="40" nillable="true" ma:taxonomy="true" ma:internalName="FeatureTagsTaxHTField0" ma:taxonomyFieldName="FeatureTags" ma:displayName="Features" ma:readOnly="false" ma:default="" ma:fieldId="{7fc0d542-15c6-4882-a8e3-13bca44403fb}" ma:taxonomyMulti="true" ma:sspId="8f79753a-75d3-41f5-8ca3-40b843941b4f" ma:termSetId="f1ab6845-967d-4854-a0ba-4ec07f0f8113" ma:anchorId="00000000-0000-0000-0000-000000000000" ma:open="false" ma:isKeyword="false">
      <xsd:complexType>
        <xsd:sequence>
          <xsd:element ref="pc:Terms" minOccurs="0" maxOccurs="1"/>
        </xsd:sequence>
      </xsd:complexType>
    </xsd:element>
    <xsd:element name="TPFriendlyName" ma:index="41" nillable="true" ma:displayName="Friendly Name" ma:default="" ma:internalName="TPFriendlyName">
      <xsd:simpleType>
        <xsd:restriction base="dms:Text"/>
      </xsd:simpleType>
    </xsd:element>
    <xsd:element name="FriendlyTitle" ma:index="42" nillable="true" ma:displayName="Friendly Title" ma:default="" ma:description="Shorter title to be used when displaying search results" ma:internalName="FriendlyTitle" ma:readOnly="false">
      <xsd:simpleType>
        <xsd:restriction base="dms:Text"/>
      </xsd:simpleType>
    </xsd:element>
    <xsd:element name="PrimaryImageGen" ma:index="43" nillable="true" ma:displayName="Generate Images?" ma:default="true" ma:internalName="PrimaryImageGen">
      <xsd:simpleType>
        <xsd:restriction base="dms:Boolean"/>
      </xsd:simpleType>
    </xsd:element>
    <xsd:element name="HandoffToMSDN" ma:index="44" nillable="true" ma:displayName="Handoff To MSDN Date" ma:default="" ma:internalName="HandoffToMSDN" ma:readOnly="false">
      <xsd:simpleType>
        <xsd:restriction base="dms:DateTime"/>
      </xsd:simpleType>
    </xsd:element>
    <xsd:element name="InProjectListLookup" ma:index="45" nillable="true" ma:displayName="InProjectListLookup" ma:list="{9E343742-310B-4684-A24C-1D137CB4B230}" ma:internalName="InProjectListLookup" ma:readOnly="true" ma:showField="InProjectLis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InstallLocation" ma:index="46" nillable="true" ma:displayName="Install Location" ma:default="" ma:internalName="TPInstallLocation">
      <xsd:simpleType>
        <xsd:restriction base="dms:Text"/>
      </xsd:simpleType>
    </xsd:element>
    <xsd:element name="InternalTagsTaxHTField0" ma:index="48" nillable="true" ma:taxonomy="true" ma:internalName="InternalTagsTaxHTField0" ma:taxonomyFieldName="InternalTags" ma:displayName="Internal Tags" ma:readOnly="false" ma:default="" ma:fieldId="{1490b8a4-2706-41ec-b5e3-73176dccf34e}" ma:taxonomyMulti="true" ma:sspId="8f79753a-75d3-41f5-8ca3-40b843941b4f" ma:termSetId="82b6639e-f7fc-4c18-ad2d-003a6e707765" ma:anchorId="00000000-0000-0000-0000-000000000000" ma:open="false" ma:isKeyword="false">
      <xsd:complexType>
        <xsd:sequence>
          <xsd:element ref="pc:Terms" minOccurs="0" maxOccurs="1"/>
        </xsd:sequence>
      </xsd:complexType>
    </xsd:element>
    <xsd:element name="IntlLangReview" ma:index="49" nillable="true" ma:displayName="Intl Lang QA Review Required?" ma:default="" ma:internalName="IntlLangReview" ma:readOnly="false">
      <xsd:simpleType>
        <xsd:restriction base="dms:Boolean"/>
      </xsd:simpleType>
    </xsd:element>
    <xsd:element name="IntlLangReviewer" ma:index="50" nillable="true" ma:displayName="Intl Lang QA Reviewer" ma:default="" ma:internalName="IntlLangReviewer" ma:readOnly="false">
      <xsd:simpleType>
        <xsd:restriction base="dms:Text"/>
      </xsd:simpleType>
    </xsd:element>
    <xsd:element name="MarketSpecific" ma:index="51" nillable="true" ma:displayName="Is Market Specific?" ma:default="" ma:internalName="MarketSpecific" ma:readOnly="false">
      <xsd:simpleType>
        <xsd:restriction base="dms:Boolean"/>
      </xsd:simpleType>
    </xsd:element>
    <xsd:element name="LastCompleteVersionLookup" ma:index="52" nillable="true" ma:displayName="Last Complete Version Lookup" ma:default="" ma:list="{9E343742-310B-4684-A24C-1D137CB4B230}" ma:internalName="LastCompleteVersionLookup" ma:readOnly="true" ma:showField="LastComplete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HandOff" ma:index="53" nillable="true" ma:displayName="Last Hand-off" ma:default="" ma:internalName="LastHandOff" ma:readOnly="false">
      <xsd:simpleType>
        <xsd:restriction base="dms:DateTime"/>
      </xsd:simpleType>
    </xsd:element>
    <xsd:element name="LastModifiedDateTime" ma:index="54" nillable="true" ma:displayName="Last Modified Date" ma:default="" ma:internalName="LastModifiedDateTime" ma:readOnly="false">
      <xsd:simpleType>
        <xsd:restriction base="dms:DateTime"/>
      </xsd:simpleType>
    </xsd:element>
    <xsd:element name="LastPreviewErrorLookup" ma:index="55" nillable="true" ma:displayName="Last Preview Attempt Error" ma:default="" ma:list="{9E343742-310B-4684-A24C-1D137CB4B230}" ma:internalName="LastPreviewErrorLookup" ma:readOnly="true" ma:showField="LastPreview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ResultLookup" ma:index="56" nillable="true" ma:displayName="Last Preview Attempt Result" ma:default="" ma:list="{9E343742-310B-4684-A24C-1D137CB4B230}" ma:internalName="LastPreviewResultLookup" ma:readOnly="true" ma:showField="LastPreview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AttemptDateLookup" ma:index="57" nillable="true" ma:displayName="Last Preview Attempted On" ma:default="" ma:list="{9E343742-310B-4684-A24C-1D137CB4B230}" ma:internalName="LastPreviewAttemptDateLookup" ma:readOnly="true" ma:showField="LastPreview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edByLookup" ma:index="58" nillable="true" ma:displayName="Last Previewed By" ma:default="" ma:list="{9E343742-310B-4684-A24C-1D137CB4B230}" ma:internalName="LastPreviewedByLookup" ma:readOnly="true" ma:showField="LastPreview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TimeLookup" ma:index="59" nillable="true" ma:displayName="Last Previewed Date" ma:default="" ma:list="{9E343742-310B-4684-A24C-1D137CB4B230}" ma:internalName="LastPreviewTimeLookup" ma:readOnly="true" ma:showField="LastPreview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VersionLookup" ma:index="60" nillable="true" ma:displayName="Last Previewed Version" ma:default="" ma:list="{9E343742-310B-4684-A24C-1D137CB4B230}" ma:internalName="LastPreviewVersionLookup" ma:readOnly="true" ma:showField="LastPreview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rrorLookup" ma:index="61" nillable="true" ma:displayName="Last Publish Attempt Error" ma:default="" ma:list="{9E343742-310B-4684-A24C-1D137CB4B230}" ma:internalName="LastPublishErrorLookup" ma:readOnly="true" ma:showField="LastPublish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ResultLookup" ma:index="62" nillable="true" ma:displayName="Last Publish Attempt Result" ma:default="" ma:list="{9E343742-310B-4684-A24C-1D137CB4B230}" ma:internalName="LastPublishResultLookup" ma:readOnly="true" ma:showField="LastPublish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AttemptDateLookup" ma:index="63" nillable="true" ma:displayName="Last Publish Attempted On" ma:default="" ma:list="{9E343742-310B-4684-A24C-1D137CB4B230}" ma:internalName="LastPublishAttemptDateLookup" ma:readOnly="true" ma:showField="LastPublish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dByLookup" ma:index="64" nillable="true" ma:displayName="Last Published By" ma:default="" ma:list="{9E343742-310B-4684-A24C-1D137CB4B230}" ma:internalName="LastPublishedByLookup" ma:readOnly="true" ma:showField="LastPublish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TimeLookup" ma:index="65" nillable="true" ma:displayName="Last Published Date" ma:default="" ma:list="{9E343742-310B-4684-A24C-1D137CB4B230}" ma:internalName="LastPublishTimeLookup" ma:readOnly="true" ma:showField="LastPublish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VersionLookup" ma:index="66" nillable="true" ma:displayName="Last Published Version" ma:default="" ma:list="{9E343742-310B-4684-A24C-1D137CB4B230}" ma:internalName="LastPublishVersionLookup" ma:readOnly="true" ma:showField="LastPublish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LaunchHelpLinkType" ma:index="67" nillable="true" ma:displayName="Launch Help Link Type" ma:default="Template" ma:internalName="TPLaunchHelpLinkType">
      <xsd:simpleType>
        <xsd:restriction base="dms:Choice">
          <xsd:enumeration value="Template"/>
          <xsd:enumeration value="Training"/>
          <xsd:enumeration value="URL"/>
          <xsd:enumeration value="None"/>
        </xsd:restriction>
      </xsd:simpleType>
    </xsd:element>
    <xsd:element name="LegacyData" ma:index="68" nillable="true" ma:displayName="Legacy Data" ma:default="" ma:internalName="LegacyData" ma:readOnly="false">
      <xsd:simpleType>
        <xsd:restriction base="dms:Note"/>
      </xsd:simpleType>
    </xsd:element>
    <xsd:element name="TPLaunchHelpLink" ma:index="69" nillable="true" ma:displayName="Link to Launch Help Topic" ma:default="" ma:internalName="TPLaunchHelpLink">
      <xsd:simpleType>
        <xsd:restriction base="dms:Text"/>
      </xsd:simpleType>
    </xsd:element>
    <xsd:element name="LocComments" ma:index="70" nillable="true" ma:displayName="Loc Approval Comments" ma:default="" ma:internalName="LocComments" ma:readOnly="false">
      <xsd:simpleType>
        <xsd:restriction base="dms:Note"/>
      </xsd:simpleType>
    </xsd:element>
    <xsd:element name="LocLastLocAttemptVersionLookup" ma:index="71" nillable="true" ma:displayName="Loc Last Loc Attempt Version" ma:default="" ma:list="{7DD1DCEC-E449-43D3-891F-7DC62F62AD21}" ma:internalName="LocLastLocAttemptVersionLookup" ma:readOnly="false" ma:showField="LastLocAttemptVersion" ma:web="4873beb7-5857-4685-be1f-d57550cc96cc">
      <xsd:simpleType>
        <xsd:restriction base="dms:Lookup"/>
      </xsd:simpleType>
    </xsd:element>
    <xsd:element name="LocLastLocAttemptVersionTypeLookup" ma:index="72" nillable="true" ma:displayName="Loc Last Loc Attempt Version Type" ma:default="" ma:list="{7DD1DCEC-E449-43D3-891F-7DC62F62AD21}" ma:internalName="LocLastLocAttemptVersionTypeLookup" ma:readOnly="true" ma:showField="LastLocAttemptVersionType" ma:web="4873beb7-5857-4685-be1f-d57550cc96cc">
      <xsd:simpleType>
        <xsd:restriction base="dms:Lookup"/>
      </xsd:simpleType>
    </xsd:element>
    <xsd:element name="LocManualTestRequired" ma:index="73" nillable="true" ma:displayName="Loc Manual Test Required" ma:default="" ma:internalName="LocManualTestRequired" ma:readOnly="false">
      <xsd:simpleType>
        <xsd:restriction base="dms:Boolean"/>
      </xsd:simpleType>
    </xsd:element>
    <xsd:element name="LocMarketGroupTiers2" ma:index="74" nillable="true" ma:displayName="Loc Market Group Tiers" ma:internalName="LocMarketGroupTiers2" ma:readOnly="false">
      <xsd:simpleType>
        <xsd:restriction base="dms:Unknown"/>
      </xsd:simpleType>
    </xsd:element>
    <xsd:element name="LocNewPublishedVersionLookup" ma:index="75" nillable="true" ma:displayName="Loc New Published Version Lookup" ma:default="" ma:list="{7DD1DCEC-E449-43D3-891F-7DC62F62AD21}" ma:internalName="LocNewPublishedVersionLookup" ma:readOnly="true" ma:showField="NewPublishedVersion" ma:web="4873beb7-5857-4685-be1f-d57550cc96cc">
      <xsd:simpleType>
        <xsd:restriction base="dms:Lookup"/>
      </xsd:simpleType>
    </xsd:element>
    <xsd:element name="LocOverallHandbackStatusLookup" ma:index="76" nillable="true" ma:displayName="Loc Overall Handback Status" ma:default="" ma:list="{7DD1DCEC-E449-43D3-891F-7DC62F62AD21}" ma:internalName="LocOverallHandbackStatusLookup" ma:readOnly="true" ma:showField="OverallHandbackStatus" ma:web="4873beb7-5857-4685-be1f-d57550cc96cc">
      <xsd:simpleType>
        <xsd:restriction base="dms:Lookup"/>
      </xsd:simpleType>
    </xsd:element>
    <xsd:element name="LocOverallLocStatusLookup" ma:index="77" nillable="true" ma:displayName="Loc Overall Localize Status" ma:default="" ma:list="{7DD1DCEC-E449-43D3-891F-7DC62F62AD21}" ma:internalName="LocOverallLocStatusLookup" ma:readOnly="true" ma:showField="OverallLocStatus" ma:web="4873beb7-5857-4685-be1f-d57550cc96cc">
      <xsd:simpleType>
        <xsd:restriction base="dms:Lookup"/>
      </xsd:simpleType>
    </xsd:element>
    <xsd:element name="LocOverallPreviewStatusLookup" ma:index="78" nillable="true" ma:displayName="Loc Overall Preview Status" ma:default="" ma:list="{7DD1DCEC-E449-43D3-891F-7DC62F62AD21}" ma:internalName="LocOverallPreviewStatusLookup" ma:readOnly="true" ma:showField="OverallPreviewStatus" ma:web="4873beb7-5857-4685-be1f-d57550cc96cc">
      <xsd:simpleType>
        <xsd:restriction base="dms:Lookup"/>
      </xsd:simpleType>
    </xsd:element>
    <xsd:element name="LocOverallPublishStatusLookup" ma:index="79" nillable="true" ma:displayName="Loc Overall Publish Status" ma:default="" ma:list="{7DD1DCEC-E449-43D3-891F-7DC62F62AD21}" ma:internalName="LocOverallPublishStatusLookup" ma:readOnly="true" ma:showField="OverallPublishStatus" ma:web="4873beb7-5857-4685-be1f-d57550cc96cc">
      <xsd:simpleType>
        <xsd:restriction base="dms:Lookup"/>
      </xsd:simpleType>
    </xsd:element>
    <xsd:element name="IntlLocPriority" ma:index="80" nillable="true" ma:displayName="Loc Priority" ma:default="" ma:internalName="IntlLocPriority" ma:readOnly="false">
      <xsd:simpleType>
        <xsd:restriction base="dms:Unknown"/>
      </xsd:simpleType>
    </xsd:element>
    <xsd:element name="LocProcessedForHandoffsLookup" ma:index="81" nillable="true" ma:displayName="Loc Processed For Handoffs" ma:default="" ma:list="{7DD1DCEC-E449-43D3-891F-7DC62F62AD21}" ma:internalName="LocProcessedForHandoffsLookup" ma:readOnly="true" ma:showField="ProcessedForHandoffs" ma:web="4873beb7-5857-4685-be1f-d57550cc96cc">
      <xsd:simpleType>
        <xsd:restriction base="dms:Lookup"/>
      </xsd:simpleType>
    </xsd:element>
    <xsd:element name="LocProcessedForMarketsLookup" ma:index="82" nillable="true" ma:displayName="Loc Processed For Markets" ma:default="" ma:list="{7DD1DCEC-E449-43D3-891F-7DC62F62AD21}" ma:internalName="LocProcessedForMarketsLookup" ma:readOnly="true" ma:showField="ProcessedForMarkets" ma:web="4873beb7-5857-4685-be1f-d57550cc96cc">
      <xsd:simpleType>
        <xsd:restriction base="dms:Lookup"/>
      </xsd:simpleType>
    </xsd:element>
    <xsd:element name="LocPublishedDependentAssetsLookup" ma:index="83" nillable="true" ma:displayName="Loc Published Dependent Assets" ma:default="" ma:list="{7DD1DCEC-E449-43D3-891F-7DC62F62AD21}" ma:internalName="LocPublishedDependentAssetsLookup" ma:readOnly="true" ma:showField="PublishedDependentAssets" ma:web="4873beb7-5857-4685-be1f-d57550cc96cc">
      <xsd:simpleType>
        <xsd:restriction base="dms:Lookup"/>
      </xsd:simpleType>
    </xsd:element>
    <xsd:element name="LocPublishedLinkedAssetsLookup" ma:index="84" nillable="true" ma:displayName="Loc Published Linked Assets" ma:default="" ma:list="{7DD1DCEC-E449-43D3-891F-7DC62F62AD21}" ma:internalName="LocPublishedLinkedAssetsLookup" ma:readOnly="true" ma:showField="PublishedLinkedAssets" ma:web="4873beb7-5857-4685-be1f-d57550cc96cc">
      <xsd:simpleType>
        <xsd:restriction base="dms:Lookup"/>
      </xsd:simpleType>
    </xsd:element>
    <xsd:element name="LocRecommendedHandoff" ma:index="85" nillable="true" ma:displayName="Loc Recommended Handoff" ma:default="" ma:indexed="true" ma:internalName="LocRecommendedHandoff" ma:readOnly="false">
      <xsd:simpleType>
        <xsd:restriction base="dms:Text"/>
      </xsd:simpleType>
    </xsd:element>
    <xsd:element name="LocalizationTagsTaxHTField0" ma:index="87" nillable="true" ma:taxonomy="true" ma:internalName="LocalizationTagsTaxHTField0" ma:taxonomyFieldName="LocalizationTags" ma:displayName="Localization Tags" ma:readOnly="false" ma:default="" ma:fieldId="{00f02cb3-2c7c-424a-9c61-10e9b6878429}" ma:taxonomyMulti="true" ma:sspId="8f79753a-75d3-41f5-8ca3-40b843941b4f" ma:termSetId="5b7703a5-8e8b-4b58-8b31-1cea35331da3" ma:anchorId="00000000-0000-0000-0000-000000000000" ma:open="false" ma:isKeyword="false">
      <xsd:complexType>
        <xsd:sequence>
          <xsd:element ref="pc:Terms" minOccurs="0" maxOccurs="1"/>
        </xsd:sequence>
      </xsd:complexType>
    </xsd:element>
    <xsd:element name="MachineTranslated" ma:index="88" nillable="true" ma:displayName="Machine Translated" ma:default="" ma:internalName="MachineTranslated" ma:readOnly="false">
      <xsd:simpleType>
        <xsd:restriction base="dms:Boolean"/>
      </xsd:simpleType>
    </xsd:element>
    <xsd:element name="Manager" ma:index="89" nillable="true" ma:displayName="Manager" ma:hidden="true" ma:internalName="Manager" ma:readOnly="false">
      <xsd:simpleType>
        <xsd:restriction base="dms:Text"/>
      </xsd:simpleType>
    </xsd:element>
    <xsd:element name="Markets" ma:index="90" nillable="true" ma:displayName="Markets" ma:default="" ma:description="Leave blank to show in all markets" ma:list="{2FBD1B11-2ACE-4FDC-B5A3-635D4ADF6F1B}" ma:internalName="Markets" ma:readOnly="false" ma:showField="MarketNa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Milestone" ma:index="91" nillable="true" ma:displayName="Milestone" ma:default="" ma:internalName="Milestone" ma:readOnly="false">
      <xsd:simpleType>
        <xsd:restriction base="dms:Unknown"/>
      </xsd:simpleType>
    </xsd:element>
    <xsd:element name="TPNamespace" ma:index="94" nillable="true" ma:displayName="Namespace" ma:default="" ma:internalName="TPNamespace">
      <xsd:simpleType>
        <xsd:restriction base="dms:Text"/>
      </xsd:simpleType>
    </xsd:element>
    <xsd:element name="NumericId" ma:index="95" nillable="true" ma:displayName="Numeric ID" ma:default="" ma:indexed="true" ma:internalName="NumericId" ma:readOnly="false">
      <xsd:simpleType>
        <xsd:restriction base="dms:Number"/>
      </xsd:simpleType>
    </xsd:element>
    <xsd:element name="NumOfRatingsLookup" ma:index="96" nillable="true" ma:displayName="NumOfRatings" ma:default="" ma:list="{9E343742-310B-4684-A24C-1D137CB4B230}" ma:internalName="NumOfRatingsLookup" ma:readOnly="true" ma:showField="NumOfRating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OOCacheId" ma:index="97" nillable="true" ma:displayName="OOCacheId" ma:internalName="OOCacheId" ma:readOnly="false">
      <xsd:simpleType>
        <xsd:restriction base="dms:Text"/>
      </xsd:simpleType>
    </xsd:element>
    <xsd:element name="OpenTemplate" ma:index="98" nillable="true" ma:displayName="Open Template" ma:default="true" ma:internalName="OpenTemplate">
      <xsd:simpleType>
        <xsd:restriction base="dms:Boolean"/>
      </xsd:simpleType>
    </xsd:element>
    <xsd:element name="OriginAsset" ma:index="99" nillable="true" ma:displayName="Origin Asset" ma:default="" ma:internalName="OriginAsset" ma:readOnly="false">
      <xsd:simpleType>
        <xsd:restriction base="dms:Text"/>
      </xsd:simpleType>
    </xsd:element>
    <xsd:element name="OriginalRelease" ma:index="100" nillable="true" ma:displayName="Original Release" ma:default="15" ma:internalName="OriginalRelease" ma:readOnly="false">
      <xsd:simpleType>
        <xsd:restriction base="dms:Choice">
          <xsd:enumeration value="14"/>
          <xsd:enumeration value="15"/>
          <xsd:enumeration value="16"/>
        </xsd:restriction>
      </xsd:simpleType>
    </xsd:element>
    <xsd:element name="OriginalSourceMarket" ma:index="101" nillable="true" ma:displayName="Original Source Market Group" ma:default="" ma:internalName="OriginalSourceMarket" ma:readOnly="false">
      <xsd:simpleType>
        <xsd:restriction base="dms:Text"/>
      </xsd:simpleType>
    </xsd:element>
    <xsd:element name="OutputCachingOn" ma:index="102" nillable="true" ma:displayName="Output Caching" ma:default="true" ma:hidden="true" ma:internalName="OutputCachingOn" ma:readOnly="false">
      <xsd:simpleType>
        <xsd:restriction base="dms:Boolean"/>
      </xsd:simpleType>
    </xsd:element>
    <xsd:element name="ParentAssetId" ma:index="103" nillable="true" ma:displayName="Parent Asset Id" ma:default="" ma:internalName="ParentAssetId" ma:readOnly="false">
      <xsd:simpleType>
        <xsd:restriction base="dms:Text"/>
      </xsd:simpleType>
    </xsd:element>
    <xsd:element name="PlannedPubDate" ma:index="104" nillable="true" ma:displayName="Planned Publish Date" ma:default="" ma:indexed="true" ma:internalName="PlannedPubDate" ma:readOnly="false">
      <xsd:simpleType>
        <xsd:restriction base="dms:DateTime"/>
      </xsd:simpleType>
    </xsd:element>
    <xsd:element name="PolicheckWords" ma:index="105" nillable="true" ma:displayName="Policheck Words" ma:default="" ma:internalName="PolicheckWords" ma:readOnly="false">
      <xsd:simpleType>
        <xsd:restriction base="dms:Text"/>
      </xsd:simpleType>
    </xsd:element>
    <xsd:element name="BusinessGroup" ma:index="106" nillable="true" ma:displayName="Product Division Owner" ma:default="" ma:internalName="BusinessGroup" ma:readOnly="false">
      <xsd:simpleType>
        <xsd:restriction base="dms:Unknown"/>
      </xsd:simpleType>
    </xsd:element>
    <xsd:element name="UAProjectedTotalWords" ma:index="107" nillable="true" ma:displayName="Projected Word Count" ma:default="" ma:internalName="UAProjectedTotalWords" ma:readOnly="false">
      <xsd:simpleType>
        <xsd:restriction base="dms:Unknown"/>
      </xsd:simpleType>
    </xsd:element>
    <xsd:element name="Provider" ma:index="108" nillable="true" ma:displayName="Provider" ma:default="" ma:internalName="Provider" ma:readOnly="false">
      <xsd:simpleType>
        <xsd:restriction base="dms:Unknown"/>
      </xsd:simpleType>
    </xsd:element>
    <xsd:element name="Providers" ma:index="109" nillable="true" ma:displayName="Providers" ma:default="" ma:internalName="Providers">
      <xsd:simpleType>
        <xsd:restriction base="dms:Unknown"/>
      </xsd:simpleType>
    </xsd:element>
    <xsd:element name="PublishStatusLookup" ma:index="110" nillable="true" ma:displayName="Publish Status" ma:default="" ma:list="{9E343742-310B-4684-A24C-1D137CB4B230}" ma:internalName="PublishStatusLookup" ma:readOnly="false" ma:showField="PublishStatu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PublishTargets" ma:index="111" nillable="true" ma:displayName="Publish Target" ma:default="OfficeOnlineVNext" ma:internalName="PublishTargets" ma:readOnly="false">
      <xsd:simpleType>
        <xsd:restriction base="dms:Unknown"/>
      </xsd:simpleType>
    </xsd:element>
    <xsd:element name="RecommendationsModifier" ma:index="112" nillable="true" ma:displayName="Recommendations Modifier" ma:default="" ma:internalName="RecommendationsModifier" ma:readOnly="false">
      <xsd:simpleType>
        <xsd:restriction base="dms:Number"/>
      </xsd:simpleType>
    </xsd:element>
    <xsd:element name="ArtSampleDocs" ma:index="113" nillable="true" ma:displayName="Sample Docs" ma:default="" ma:hidden="true" ma:internalName="ArtSampleDocs" ma:readOnly="false">
      <xsd:simpleType>
        <xsd:restriction base="dms:Text"/>
      </xsd:simpleType>
    </xsd:element>
    <xsd:element name="ScenarioTagsTaxHTField0" ma:index="115" nillable="true" ma:taxonomy="true" ma:internalName="ScenarioTagsTaxHTField0" ma:taxonomyFieldName="ScenarioTags" ma:displayName="Scenarios" ma:readOnly="false" ma:default="" ma:fieldId="{93aef74d-6c78-4815-8310-51477dceeccc}" ma:taxonomyMulti="true" ma:sspId="8f79753a-75d3-41f5-8ca3-40b843941b4f" ma:termSetId="4b7d5f16-e2f2-4fc0-bab3-6e8b931e57d6" ma:anchorId="00000000-0000-0000-0000-000000000000" ma:open="false" ma:isKeyword="false">
      <xsd:complexType>
        <xsd:sequence>
          <xsd:element ref="pc:Terms" minOccurs="0" maxOccurs="1"/>
        </xsd:sequence>
      </xsd:complexType>
    </xsd:element>
    <xsd:element name="ShowIn" ma:index="117" nillable="true" ma:displayName="Show In" ma:default="Show everywhere" ma:internalName="ShowIn" ma:readOnly="false">
      <xsd:simpleType>
        <xsd:restriction base="dms:Choice">
          <xsd:enumeration value="Hide on web"/>
          <xsd:enumeration value="On Web no search"/>
          <xsd:enumeration value="Show everywhere"/>
          <xsd:enumeration value="Special use only"/>
        </xsd:restriction>
      </xsd:simpleType>
    </xsd:element>
    <xsd:element name="SourceTitle" ma:index="118" nillable="true" ma:displayName="Source Title" ma:default="" ma:indexed="true" ma:internalName="SourceTitle" ma:readOnly="false">
      <xsd:simpleType>
        <xsd:restriction base="dms:Text"/>
      </xsd:simpleType>
    </xsd:element>
    <xsd:element name="CSXSubmissionDate" ma:index="119" nillable="true" ma:displayName="Submission Date" ma:default="" ma:internalName="CSXSubmissionDate" ma:readOnly="false">
      <xsd:simpleType>
        <xsd:restriction base="dms:DateTime"/>
      </xsd:simpleType>
    </xsd:element>
    <xsd:element name="SubmitterId" ma:index="120" nillable="true" ma:displayName="Submitter ID" ma:default="" ma:internalName="SubmitterId" ma:readOnly="false">
      <xsd:simpleType>
        <xsd:restriction base="dms:Text"/>
      </xsd:simpleType>
    </xsd:element>
    <xsd:element name="TaxCatchAll" ma:index="121" nillable="true" ma:displayName="Taxonomy Catch All Column" ma:hidden="true" ma:list="{530f955b-6704-4601-bd83-f81d87f1e440}" ma:internalName="TaxCatchAll" ma:showField="CatchAllData"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axCatchAllLabel" ma:index="122" nillable="true" ma:displayName="Taxonomy Catch All Column1" ma:hidden="true" ma:list="{530f955b-6704-4601-bd83-f81d87f1e440}" ma:internalName="TaxCatchAllLabel" ma:readOnly="true" ma:showField="CatchAllDataLabel"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emplateStatus" ma:index="123" nillable="true" ma:displayName="Template Status" ma:default="" ma:internalName="TemplateStatus">
      <xsd:simpleType>
        <xsd:restriction base="dms:Unknown"/>
      </xsd:simpleType>
    </xsd:element>
    <xsd:element name="TemplateTemplateType" ma:index="124" nillable="true" ma:displayName="Template Type" ma:default="" ma:internalName="TemplateTemplateType">
      <xsd:simpleType>
        <xsd:restriction base="dms:Unknown"/>
      </xsd:simpleType>
    </xsd:element>
    <xsd:element name="ThumbnailAssetId" ma:index="125" nillable="true" ma:displayName="Thumbnail Image Asset" ma:default="" ma:internalName="ThumbnailAssetId" ma:readOnly="false">
      <xsd:simpleType>
        <xsd:restriction base="dms:Text"/>
      </xsd:simpleType>
    </xsd:element>
    <xsd:element name="TimesCloned" ma:index="126" nillable="true" ma:displayName="Times Cloned" ma:default="" ma:internalName="TimesCloned" ma:readOnly="false">
      <xsd:simpleType>
        <xsd:restriction base="dms:Number"/>
      </xsd:simpleType>
    </xsd:element>
    <xsd:element name="TrustLevel" ma:index="128" nillable="true" ma:displayName="Trust Level" ma:default="1 Microsoft Managed Content" ma:internalName="TrustLevel" ma:readOnly="false">
      <xsd:simpleType>
        <xsd:restriction base="dms:Unknown"/>
      </xsd:simpleType>
    </xsd:element>
    <xsd:element name="UALocComments" ma:index="129" nillable="true" ma:displayName="UA Loc Comments" ma:default="" ma:internalName="UALocComments" ma:readOnly="false">
      <xsd:simpleType>
        <xsd:restriction base="dms:Note"/>
      </xsd:simpleType>
    </xsd:element>
    <xsd:element name="UALocRecommendation" ma:index="130" nillable="true" ma:displayName="UA Loc Recommendation" ma:default="Localize" ma:internalName="UALocRecommendation" ma:readOnly="false">
      <xsd:simpleType>
        <xsd:restriction base="dms:Choice">
          <xsd:enumeration value="Localize"/>
          <xsd:enumeration value="Never Localize"/>
          <xsd:enumeration value="Priority Localize"/>
        </xsd:restriction>
      </xsd:simpleType>
    </xsd:element>
    <xsd:element name="UANotes" ma:index="131" nillable="true" ma:displayName="UA Notes" ma:default="" ma:internalName="UANotes" ma:readOnly="false">
      <xsd:simpleType>
        <xsd:restriction base="dms:Note"/>
      </xsd:simpleType>
    </xsd:element>
    <xsd:element name="TPAppVersion" ma:index="132" nillable="true" ma:displayName="Version" ma:default="" ma:internalName="TPAppVersion">
      <xsd:simpleType>
        <xsd:restriction base="dms:Text"/>
      </xsd:simpleType>
    </xsd:element>
    <xsd:element name="VoteCount" ma:index="133" nillable="true" ma:displayName="Vote Count" ma:default="" ma:internalName="VoteCount" ma:readOnly="fals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2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AssetEditForm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ocLastLocAttemptVersionTypeLookup xmlns="4873beb7-5857-4685-be1f-d57550cc96cc" xsi:nil="true"/>
    <MarketSpecific xmlns="4873beb7-5857-4685-be1f-d57550cc96cc">false</MarketSpecific>
    <ApprovalStatus xmlns="4873beb7-5857-4685-be1f-d57550cc96cc">InProgress</ApprovalStatus>
    <LocComments xmlns="4873beb7-5857-4685-be1f-d57550cc96cc" xsi:nil="true"/>
    <DirectSourceMarket xmlns="4873beb7-5857-4685-be1f-d57550cc96cc" xsi:nil="true"/>
    <LocPublishedLinkedAssetsLookup xmlns="4873beb7-5857-4685-be1f-d57550cc96cc" xsi:nil="true"/>
    <ThumbnailAssetId xmlns="4873beb7-5857-4685-be1f-d57550cc96cc" xsi:nil="true"/>
    <PrimaryImageGen xmlns="4873beb7-5857-4685-be1f-d57550cc96cc">true</PrimaryImageGen>
    <LegacyData xmlns="4873beb7-5857-4685-be1f-d57550cc96cc" xsi:nil="true"/>
    <LocNewPublishedVersionLookup xmlns="4873beb7-5857-4685-be1f-d57550cc96cc" xsi:nil="true"/>
    <NumericId xmlns="4873beb7-5857-4685-be1f-d57550cc96cc">102787001</NumericId>
    <TPFriendlyName xmlns="4873beb7-5857-4685-be1f-d57550cc96cc" xsi:nil="true"/>
    <LocOverallPublishStatusLookup xmlns="4873beb7-5857-4685-be1f-d57550cc96cc" xsi:nil="true"/>
    <LocRecommendedHandoff xmlns="4873beb7-5857-4685-be1f-d57550cc96cc" xsi:nil="true"/>
    <BlockPublish xmlns="4873beb7-5857-4685-be1f-d57550cc96cc">false</BlockPublish>
    <BusinessGroup xmlns="4873beb7-5857-4685-be1f-d57550cc96cc" xsi:nil="true"/>
    <OpenTemplate xmlns="4873beb7-5857-4685-be1f-d57550cc96cc">true</OpenTemplate>
    <SourceTitle xmlns="4873beb7-5857-4685-be1f-d57550cc96cc" xsi:nil="true"/>
    <LocOverallLocStatusLookup xmlns="4873beb7-5857-4685-be1f-d57550cc96cc" xsi:nil="true"/>
    <APEditor xmlns="4873beb7-5857-4685-be1f-d57550cc96cc">
      <UserInfo>
        <DisplayName/>
        <AccountId xsi:nil="true"/>
        <AccountType/>
      </UserInfo>
    </APEditor>
    <UALocComments xmlns="4873beb7-5857-4685-be1f-d57550cc96cc" xsi:nil="true"/>
    <IntlLangReviewDate xmlns="4873beb7-5857-4685-be1f-d57550cc96cc" xsi:nil="true"/>
    <PublishStatusLookup xmlns="4873beb7-5857-4685-be1f-d57550cc96cc">
      <Value>1343188</Value>
    </PublishStatusLookup>
    <ParentAssetId xmlns="4873beb7-5857-4685-be1f-d57550cc96cc" xsi:nil="true"/>
    <FeatureTagsTaxHTField0 xmlns="4873beb7-5857-4685-be1f-d57550cc96cc">
      <Terms xmlns="http://schemas.microsoft.com/office/infopath/2007/PartnerControls"/>
    </FeatureTagsTaxHTField0>
    <MachineTranslated xmlns="4873beb7-5857-4685-be1f-d57550cc96cc">false</MachineTranslated>
    <Providers xmlns="4873beb7-5857-4685-be1f-d57550cc96cc" xsi:nil="true"/>
    <OriginalSourceMarket xmlns="4873beb7-5857-4685-be1f-d57550cc96cc" xsi:nil="true"/>
    <APDescription xmlns="4873beb7-5857-4685-be1f-d57550cc96cc" xsi:nil="true"/>
    <ContentItem xmlns="4873beb7-5857-4685-be1f-d57550cc96cc" xsi:nil="true"/>
    <ClipArtFilename xmlns="4873beb7-5857-4685-be1f-d57550cc96cc" xsi:nil="true"/>
    <TPInstallLocation xmlns="4873beb7-5857-4685-be1f-d57550cc96cc" xsi:nil="true"/>
    <TimesCloned xmlns="4873beb7-5857-4685-be1f-d57550cc96cc" xsi:nil="true"/>
    <PublishTargets xmlns="4873beb7-5857-4685-be1f-d57550cc96cc">OfficeOnlineVNext</PublishTargets>
    <AcquiredFrom xmlns="4873beb7-5857-4685-be1f-d57550cc96cc">Internal MS</AcquiredFrom>
    <AssetStart xmlns="4873beb7-5857-4685-be1f-d57550cc96cc">2011-11-23T17:29:00+00:00</AssetStart>
    <FriendlyTitle xmlns="4873beb7-5857-4685-be1f-d57550cc96cc" xsi:nil="true"/>
    <Provider xmlns="4873beb7-5857-4685-be1f-d57550cc96cc" xsi:nil="true"/>
    <LastHandOff xmlns="4873beb7-5857-4685-be1f-d57550cc96cc" xsi:nil="true"/>
    <TPClientViewer xmlns="4873beb7-5857-4685-be1f-d57550cc96cc" xsi:nil="true"/>
    <TemplateStatus xmlns="4873beb7-5857-4685-be1f-d57550cc96cc">Complete</TemplateStatus>
    <Downloads xmlns="4873beb7-5857-4685-be1f-d57550cc96cc">0</Downloads>
    <OOCacheId xmlns="4873beb7-5857-4685-be1f-d57550cc96cc" xsi:nil="true"/>
    <IsDeleted xmlns="4873beb7-5857-4685-be1f-d57550cc96cc">false</IsDeleted>
    <LocPublishedDependentAssetsLookup xmlns="4873beb7-5857-4685-be1f-d57550cc96cc" xsi:nil="true"/>
    <AssetExpire xmlns="4873beb7-5857-4685-be1f-d57550cc96cc">2029-05-12T07:00:00+00:00</AssetExpire>
    <CSXSubmissionMarket xmlns="4873beb7-5857-4685-be1f-d57550cc96cc" xsi:nil="true"/>
    <DSATActionTaken xmlns="4873beb7-5857-4685-be1f-d57550cc96cc" xsi:nil="true"/>
    <SubmitterId xmlns="4873beb7-5857-4685-be1f-d57550cc96cc" xsi:nil="true"/>
    <EditorialTags xmlns="4873beb7-5857-4685-be1f-d57550cc96cc" xsi:nil="true"/>
    <TPExecutable xmlns="4873beb7-5857-4685-be1f-d57550cc96cc" xsi:nil="true"/>
    <CSXSubmissionDate xmlns="4873beb7-5857-4685-be1f-d57550cc96cc" xsi:nil="true"/>
    <CSXUpdate xmlns="4873beb7-5857-4685-be1f-d57550cc96cc">false</CSXUpdate>
    <AssetType xmlns="4873beb7-5857-4685-be1f-d57550cc96cc">TP</AssetType>
    <ApprovalLog xmlns="4873beb7-5857-4685-be1f-d57550cc96cc" xsi:nil="true"/>
    <BugNumber xmlns="4873beb7-5857-4685-be1f-d57550cc96cc" xsi:nil="true"/>
    <OriginAsset xmlns="4873beb7-5857-4685-be1f-d57550cc96cc" xsi:nil="true"/>
    <TPComponent xmlns="4873beb7-5857-4685-be1f-d57550cc96cc" xsi:nil="true"/>
    <Milestone xmlns="4873beb7-5857-4685-be1f-d57550cc96cc" xsi:nil="true"/>
    <RecommendationsModifier xmlns="4873beb7-5857-4685-be1f-d57550cc96cc" xsi:nil="true"/>
    <AssetId xmlns="4873beb7-5857-4685-be1f-d57550cc96cc">TP102787001</AssetId>
    <PolicheckWords xmlns="4873beb7-5857-4685-be1f-d57550cc96cc" xsi:nil="true"/>
    <TPLaunchHelpLink xmlns="4873beb7-5857-4685-be1f-d57550cc96cc" xsi:nil="true"/>
    <IntlLocPriority xmlns="4873beb7-5857-4685-be1f-d57550cc96cc" xsi:nil="true"/>
    <TPApplication xmlns="4873beb7-5857-4685-be1f-d57550cc96cc" xsi:nil="true"/>
    <IntlLangReviewer xmlns="4873beb7-5857-4685-be1f-d57550cc96cc" xsi:nil="true"/>
    <HandoffToMSDN xmlns="4873beb7-5857-4685-be1f-d57550cc96cc" xsi:nil="true"/>
    <PlannedPubDate xmlns="4873beb7-5857-4685-be1f-d57550cc96cc" xsi:nil="true"/>
    <CrawlForDependencies xmlns="4873beb7-5857-4685-be1f-d57550cc96cc">false</CrawlForDependencies>
    <LocLastLocAttemptVersionLookup xmlns="4873beb7-5857-4685-be1f-d57550cc96cc">693888</LocLastLocAttemptVersionLookup>
    <LocProcessedForHandoffsLookup xmlns="4873beb7-5857-4685-be1f-d57550cc96cc" xsi:nil="true"/>
    <TrustLevel xmlns="4873beb7-5857-4685-be1f-d57550cc96cc">1 Microsoft Managed Content</TrustLevel>
    <CampaignTagsTaxHTField0 xmlns="4873beb7-5857-4685-be1f-d57550cc96cc">
      <Terms xmlns="http://schemas.microsoft.com/office/infopath/2007/PartnerControls"/>
    </CampaignTagsTaxHTField0>
    <TPNamespace xmlns="4873beb7-5857-4685-be1f-d57550cc96cc" xsi:nil="true"/>
    <LocOverallPreviewStatusLookup xmlns="4873beb7-5857-4685-be1f-d57550cc96cc" xsi:nil="true"/>
    <TaxCatchAll xmlns="4873beb7-5857-4685-be1f-d57550cc96cc"/>
    <IsSearchable xmlns="4873beb7-5857-4685-be1f-d57550cc96cc">false</IsSearchable>
    <TemplateTemplateType xmlns="4873beb7-5857-4685-be1f-d57550cc96cc">Word Document Template</TemplateTemplateType>
    <Markets xmlns="4873beb7-5857-4685-be1f-d57550cc96cc"/>
    <IntlLangReview xmlns="4873beb7-5857-4685-be1f-d57550cc96cc" xsi:nil="true"/>
    <UAProjectedTotalWords xmlns="4873beb7-5857-4685-be1f-d57550cc96cc" xsi:nil="true"/>
    <OutputCachingOn xmlns="4873beb7-5857-4685-be1f-d57550cc96cc">false</OutputCachingOn>
    <AverageRating xmlns="4873beb7-5857-4685-be1f-d57550cc96cc" xsi:nil="true"/>
    <LocMarketGroupTiers2 xmlns="4873beb7-5857-4685-be1f-d57550cc96cc" xsi:nil="true"/>
    <APAuthor xmlns="4873beb7-5857-4685-be1f-d57550cc96cc">
      <UserInfo>
        <DisplayName>REDMOND\v-namall</DisplayName>
        <AccountId>978</AccountId>
        <AccountType/>
      </UserInfo>
    </APAuthor>
    <TPCommandLine xmlns="4873beb7-5857-4685-be1f-d57550cc96cc" xsi:nil="true"/>
    <LocManualTestRequired xmlns="4873beb7-5857-4685-be1f-d57550cc96cc">false</LocManualTestRequired>
    <TPAppVersion xmlns="4873beb7-5857-4685-be1f-d57550cc96cc" xsi:nil="true"/>
    <EditorialStatus xmlns="4873beb7-5857-4685-be1f-d57550cc96cc">Complete</EditorialStatus>
    <LocProcessedForMarketsLookup xmlns="4873beb7-5857-4685-be1f-d57550cc96cc" xsi:nil="true"/>
    <LastModifiedDateTime xmlns="4873beb7-5857-4685-be1f-d57550cc96cc" xsi:nil="true"/>
    <TPLaunchHelpLinkType xmlns="4873beb7-5857-4685-be1f-d57550cc96cc">Template</TPLaunchHelpLinkType>
    <ScenarioTagsTaxHTField0 xmlns="4873beb7-5857-4685-be1f-d57550cc96cc">
      <Terms xmlns="http://schemas.microsoft.com/office/infopath/2007/PartnerControls"/>
    </ScenarioTagsTaxHTField0>
    <OriginalRelease xmlns="4873beb7-5857-4685-be1f-d57550cc96cc">14</OriginalRelease>
    <LocalizationTagsTaxHTField0 xmlns="4873beb7-5857-4685-be1f-d57550cc96cc">
      <Terms xmlns="http://schemas.microsoft.com/office/infopath/2007/PartnerControls"/>
    </LocalizationTagsTaxHTField0>
    <Manager xmlns="4873beb7-5857-4685-be1f-d57550cc96cc" xsi:nil="true"/>
    <UALocRecommendation xmlns="4873beb7-5857-4685-be1f-d57550cc96cc">Localize</UALocRecommendation>
    <LocOverallHandbackStatusLookup xmlns="4873beb7-5857-4685-be1f-d57550cc96cc" xsi:nil="true"/>
    <ArtSampleDocs xmlns="4873beb7-5857-4685-be1f-d57550cc96cc" xsi:nil="true"/>
    <UACurrentWords xmlns="4873beb7-5857-4685-be1f-d57550cc96cc" xsi:nil="true"/>
    <ShowIn xmlns="4873beb7-5857-4685-be1f-d57550cc96cc">Show everywhere</ShowIn>
    <CSXHash xmlns="4873beb7-5857-4685-be1f-d57550cc96cc" xsi:nil="true"/>
    <VoteCount xmlns="4873beb7-5857-4685-be1f-d57550cc96cc" xsi:nil="true"/>
    <InternalTagsTaxHTField0 xmlns="4873beb7-5857-4685-be1f-d57550cc96cc">
      <Terms xmlns="http://schemas.microsoft.com/office/infopath/2007/PartnerControls"/>
    </InternalTagsTaxHTField0>
    <UANotes xmlns="4873beb7-5857-4685-be1f-d57550cc96cc" xsi:nil="true"/>
  </documentManagement>
</p:properties>
</file>

<file path=customXml/itemProps1.xml><?xml version="1.0" encoding="utf-8"?>
<ds:datastoreItem xmlns:ds="http://schemas.openxmlformats.org/officeDocument/2006/customXml" ds:itemID="{C8CE3E57-A4EA-45A1-8115-26505001EE94}">
  <ds:schemaRefs>
    <ds:schemaRef ds:uri="http://schemas.openxmlformats.org/officeDocument/2006/bibliography"/>
  </ds:schemaRefs>
</ds:datastoreItem>
</file>

<file path=customXml/itemProps2.xml><?xml version="1.0" encoding="utf-8"?>
<ds:datastoreItem xmlns:ds="http://schemas.openxmlformats.org/officeDocument/2006/customXml" ds:itemID="{4B3A7E92-E05A-4924-9E8A-9F6659E585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73beb7-5857-4685-be1f-d57550cc96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1C3C56-10DB-49F7-B061-44D8728D078A}">
  <ds:schemaRefs>
    <ds:schemaRef ds:uri="http://schemas.microsoft.com/sharepoint/v3/contenttype/forms"/>
  </ds:schemaRefs>
</ds:datastoreItem>
</file>

<file path=customXml/itemProps4.xml><?xml version="1.0" encoding="utf-8"?>
<ds:datastoreItem xmlns:ds="http://schemas.openxmlformats.org/officeDocument/2006/customXml" ds:itemID="{7FBDB1CC-CEFB-4E46-8174-1F0AA0D30B24}">
  <ds:schemaRefs>
    <ds:schemaRef ds:uri="http://schemas.microsoft.com/office/2006/metadata/properties"/>
    <ds:schemaRef ds:uri="http://schemas.microsoft.com/office/infopath/2007/PartnerControls"/>
    <ds:schemaRef ds:uri="4873beb7-5857-4685-be1f-d57550cc96cc"/>
  </ds:schemaRefs>
</ds:datastoreItem>
</file>

<file path=docProps/app.xml><?xml version="1.0" encoding="utf-8"?>
<Properties xmlns="http://schemas.openxmlformats.org/officeDocument/2006/extended-properties" xmlns:vt="http://schemas.openxmlformats.org/officeDocument/2006/docPropsVTypes">
  <Template>Single spaced (blank).dotx</Template>
  <TotalTime>10845</TotalTime>
  <Pages>1</Pages>
  <Words>151288</Words>
  <Characters>862345</Characters>
  <Application>Microsoft Office Word</Application>
  <DocSecurity>8</DocSecurity>
  <Lines>7186</Lines>
  <Paragraphs>2023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1011610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Zoli</dc:creator>
  <cp:keywords/>
  <dc:description/>
  <cp:lastModifiedBy>STEVEN WEBER</cp:lastModifiedBy>
  <cp:revision>149</cp:revision>
  <dcterms:created xsi:type="dcterms:W3CDTF">2022-09-14T22:22:00Z</dcterms:created>
  <dcterms:modified xsi:type="dcterms:W3CDTF">2022-12-11T08:07:00Z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ternalTags">
    <vt:lpwstr/>
  </property>
  <property fmtid="{D5CDD505-2E9C-101B-9397-08002B2CF9AE}" pid="3" name="ContentTypeId">
    <vt:lpwstr>0x0101006EDDDB5EE6D98C44930B742096920B300400F5B6D36B3EF94B4E9A635CDF2A18F5B8</vt:lpwstr>
  </property>
  <property fmtid="{D5CDD505-2E9C-101B-9397-08002B2CF9AE}" pid="4" name="FeatureTags">
    <vt:lpwstr/>
  </property>
  <property fmtid="{D5CDD505-2E9C-101B-9397-08002B2CF9AE}" pid="5" name="LocalizationTags">
    <vt:lpwstr/>
  </property>
  <property fmtid="{D5CDD505-2E9C-101B-9397-08002B2CF9AE}" pid="6" name="CampaignTags">
    <vt:lpwstr/>
  </property>
  <property fmtid="{D5CDD505-2E9C-101B-9397-08002B2CF9AE}" pid="7" name="ScenarioTags">
    <vt:lpwstr/>
  </property>
</Properties>
</file>